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331A2B39" w14:textId="0FEF0153" w:rsidR="00320AE0" w:rsidRPr="000C559D" w:rsidRDefault="00320AE0" w:rsidP="00320AE0">
      <w:pPr>
        <w:pStyle w:val="a0"/>
        <w:ind w:firstLine="0pt"/>
        <w:jc w:val="center"/>
        <w:rPr>
          <w:lang w:val="ru-RU"/>
        </w:rPr>
      </w:pPr>
      <w:bookmarkStart w:id="0" w:name="_Toc312530870"/>
      <w:bookmarkStart w:id="1" w:name="_Toc273554828"/>
      <w:bookmarkStart w:id="2" w:name="_Toc273558607"/>
    </w:p>
    <w:p w14:paraId="23B992AA" w14:textId="4FBB5AE2" w:rsidR="00320AE0" w:rsidRPr="00BB65BF" w:rsidRDefault="00E55EA4" w:rsidP="00320AE0">
      <w:pPr>
        <w:pStyle w:val="a0"/>
        <w:ind w:firstLine="0pt"/>
        <w:jc w:val="center"/>
        <w:rPr>
          <w:b/>
          <w:bCs/>
          <w:sz w:val="36"/>
          <w:szCs w:val="36"/>
          <w:lang w:val="ru-RU"/>
        </w:rPr>
      </w:pPr>
      <w:r w:rsidRPr="00BB65BF">
        <w:rPr>
          <w:b/>
          <w:bCs/>
          <w:sz w:val="36"/>
          <w:szCs w:val="36"/>
          <w:lang w:val="ru-RU"/>
        </w:rPr>
        <w:t>И</w:t>
      </w:r>
      <w:r w:rsidR="00BB65BF" w:rsidRPr="00BB65BF">
        <w:rPr>
          <w:b/>
          <w:bCs/>
          <w:sz w:val="36"/>
          <w:szCs w:val="36"/>
          <w:lang w:val="ru-RU"/>
        </w:rPr>
        <w:t>ндивидуальный предприниматель</w:t>
      </w:r>
      <w:r w:rsidRPr="00BB65BF">
        <w:rPr>
          <w:b/>
          <w:bCs/>
          <w:sz w:val="36"/>
          <w:szCs w:val="36"/>
          <w:lang w:val="ru-RU"/>
        </w:rPr>
        <w:t xml:space="preserve"> Пузака В.Н.</w:t>
      </w:r>
    </w:p>
    <w:p w14:paraId="213C4C97" w14:textId="77777777" w:rsidR="00320AE0" w:rsidRPr="000C559D" w:rsidRDefault="00320AE0" w:rsidP="00320AE0">
      <w:pPr>
        <w:jc w:val="center"/>
      </w:pPr>
    </w:p>
    <w:p w14:paraId="2153059D" w14:textId="77777777" w:rsidR="00320AE0" w:rsidRPr="000C559D" w:rsidRDefault="00320AE0" w:rsidP="00320AE0">
      <w:pPr>
        <w:jc w:val="center"/>
      </w:pPr>
    </w:p>
    <w:p w14:paraId="090B19D3" w14:textId="77777777" w:rsidR="00320AE0" w:rsidRPr="000C559D" w:rsidRDefault="00320AE0" w:rsidP="00320AE0">
      <w:pPr>
        <w:jc w:val="center"/>
      </w:pPr>
    </w:p>
    <w:p w14:paraId="09EA7990" w14:textId="77777777" w:rsidR="00320AE0" w:rsidRPr="000C559D" w:rsidRDefault="00320AE0" w:rsidP="00320AE0">
      <w:pPr>
        <w:jc w:val="center"/>
      </w:pPr>
    </w:p>
    <w:p w14:paraId="03464EDA" w14:textId="77777777" w:rsidR="00320AE0" w:rsidRPr="000C559D" w:rsidRDefault="00320AE0" w:rsidP="00320AE0">
      <w:pPr>
        <w:jc w:val="center"/>
      </w:pPr>
    </w:p>
    <w:p w14:paraId="3B4BA3E3" w14:textId="77777777" w:rsidR="00320AE0" w:rsidRPr="000C559D" w:rsidRDefault="00320AE0" w:rsidP="00320AE0">
      <w:pPr>
        <w:jc w:val="center"/>
      </w:pPr>
    </w:p>
    <w:p w14:paraId="5FDB1920" w14:textId="77777777" w:rsidR="00320AE0" w:rsidRPr="000C559D" w:rsidRDefault="00320AE0" w:rsidP="00320AE0">
      <w:pPr>
        <w:jc w:val="center"/>
      </w:pPr>
    </w:p>
    <w:tbl>
      <w:tblPr>
        <w:tblW w:w="502.55pt" w:type="dxa"/>
        <w:tblInd w:w="0.60pt" w:type="dxa"/>
        <w:tblLook w:firstRow="1" w:lastRow="0" w:firstColumn="1" w:lastColumn="0" w:noHBand="0" w:noVBand="1"/>
      </w:tblPr>
      <w:tblGrid>
        <w:gridCol w:w="5778"/>
        <w:gridCol w:w="4273"/>
      </w:tblGrid>
      <w:tr w:rsidR="006F226D" w:rsidRPr="001002C2" w14:paraId="3A3CF4A0" w14:textId="77777777" w:rsidTr="00553F5E">
        <w:tc>
          <w:tcPr>
            <w:tcW w:w="288.90pt" w:type="dxa"/>
          </w:tcPr>
          <w:p w14:paraId="2D70FD28" w14:textId="62ACBD2C" w:rsidR="0021737F" w:rsidRDefault="006F226D" w:rsidP="0021737F">
            <w:pPr>
              <w:ind w:start="2.30pt"/>
              <w:rPr>
                <w:sz w:val="20"/>
                <w:szCs w:val="20"/>
              </w:rPr>
            </w:pPr>
            <w:r w:rsidRPr="001002C2">
              <w:rPr>
                <w:sz w:val="20"/>
                <w:szCs w:val="20"/>
              </w:rPr>
              <w:t xml:space="preserve">Заказчик: </w:t>
            </w:r>
            <w:r>
              <w:rPr>
                <w:sz w:val="20"/>
                <w:szCs w:val="20"/>
              </w:rPr>
              <w:t>а</w:t>
            </w:r>
            <w:r w:rsidRPr="001002C2">
              <w:rPr>
                <w:sz w:val="20"/>
                <w:szCs w:val="20"/>
              </w:rPr>
              <w:t>дминистрация</w:t>
            </w:r>
            <w:r w:rsidR="0021737F">
              <w:rPr>
                <w:sz w:val="20"/>
                <w:szCs w:val="20"/>
              </w:rPr>
              <w:t xml:space="preserve"> Здвинского сельсовета</w:t>
            </w:r>
          </w:p>
          <w:p w14:paraId="397CD76D" w14:textId="5BB55996" w:rsidR="006F226D" w:rsidRPr="001002C2" w:rsidRDefault="006F226D" w:rsidP="0021737F">
            <w:pPr>
              <w:ind w:start="2.30pt"/>
              <w:rPr>
                <w:sz w:val="20"/>
                <w:szCs w:val="20"/>
                <w:highlight w:val="yellow"/>
              </w:rPr>
            </w:pPr>
            <w:r w:rsidRPr="001002C2">
              <w:rPr>
                <w:sz w:val="20"/>
                <w:szCs w:val="20"/>
              </w:rPr>
              <w:t xml:space="preserve"> Здвинского района</w:t>
            </w:r>
            <w:r w:rsidR="0021737F">
              <w:rPr>
                <w:sz w:val="20"/>
                <w:szCs w:val="20"/>
              </w:rPr>
              <w:t xml:space="preserve"> </w:t>
            </w:r>
            <w:r w:rsidRPr="001002C2">
              <w:rPr>
                <w:sz w:val="20"/>
                <w:szCs w:val="20"/>
              </w:rPr>
              <w:t>Новосибирской области</w:t>
            </w:r>
          </w:p>
        </w:tc>
        <w:tc>
          <w:tcPr>
            <w:tcW w:w="213.65pt" w:type="dxa"/>
          </w:tcPr>
          <w:p w14:paraId="05614BF0" w14:textId="77777777" w:rsidR="006F226D" w:rsidRPr="001002C2" w:rsidRDefault="006F226D" w:rsidP="00553F5E">
            <w:pPr>
              <w:ind w:start="29.75pt" w:end="-4pt"/>
              <w:rPr>
                <w:sz w:val="20"/>
                <w:szCs w:val="20"/>
              </w:rPr>
            </w:pPr>
            <w:r w:rsidRPr="001002C2">
              <w:rPr>
                <w:sz w:val="20"/>
                <w:szCs w:val="20"/>
              </w:rPr>
              <w:t>Муниципальный контракт</w:t>
            </w:r>
          </w:p>
          <w:p w14:paraId="00AAF9C7" w14:textId="7439E130" w:rsidR="006F226D" w:rsidRPr="001002C2" w:rsidRDefault="006F226D" w:rsidP="00553F5E">
            <w:pPr>
              <w:ind w:start="29.75pt" w:end="-4pt"/>
              <w:rPr>
                <w:sz w:val="20"/>
                <w:szCs w:val="20"/>
                <w:highlight w:val="yellow"/>
              </w:rPr>
            </w:pPr>
            <w:r w:rsidRPr="00C92EC5">
              <w:rPr>
                <w:sz w:val="20"/>
                <w:szCs w:val="20"/>
              </w:rPr>
              <w:t xml:space="preserve">№ </w:t>
            </w:r>
            <w:r w:rsidR="00C92EC5" w:rsidRPr="00C92EC5">
              <w:rPr>
                <w:sz w:val="20"/>
                <w:szCs w:val="20"/>
              </w:rPr>
              <w:t>12</w:t>
            </w:r>
            <w:r w:rsidRPr="00C92EC5">
              <w:rPr>
                <w:sz w:val="20"/>
                <w:szCs w:val="20"/>
              </w:rPr>
              <w:t xml:space="preserve"> от </w:t>
            </w:r>
            <w:r w:rsidR="00C92EC5" w:rsidRPr="00C92EC5">
              <w:rPr>
                <w:sz w:val="20"/>
                <w:szCs w:val="20"/>
              </w:rPr>
              <w:t>30</w:t>
            </w:r>
            <w:r w:rsidRPr="00C92EC5">
              <w:rPr>
                <w:sz w:val="20"/>
                <w:szCs w:val="20"/>
              </w:rPr>
              <w:t xml:space="preserve"> августа 20</w:t>
            </w:r>
            <w:r w:rsidR="00C92EC5" w:rsidRPr="00C92EC5">
              <w:rPr>
                <w:sz w:val="20"/>
                <w:szCs w:val="20"/>
              </w:rPr>
              <w:t>23</w:t>
            </w:r>
            <w:r w:rsidRPr="00C92EC5">
              <w:rPr>
                <w:sz w:val="20"/>
                <w:szCs w:val="20"/>
              </w:rPr>
              <w:t xml:space="preserve"> года</w:t>
            </w:r>
          </w:p>
        </w:tc>
      </w:tr>
    </w:tbl>
    <w:p w14:paraId="68AE6C52" w14:textId="3A6BA9F4" w:rsidR="00320AE0" w:rsidRPr="000C559D" w:rsidRDefault="00320AE0" w:rsidP="00320AE0">
      <w:pPr>
        <w:jc w:val="center"/>
      </w:pPr>
    </w:p>
    <w:p w14:paraId="067E6EC4" w14:textId="77777777" w:rsidR="00320AE0" w:rsidRPr="000C559D" w:rsidRDefault="00320AE0" w:rsidP="00320AE0">
      <w:pPr>
        <w:jc w:val="center"/>
      </w:pPr>
    </w:p>
    <w:p w14:paraId="3B6C1B09" w14:textId="77777777" w:rsidR="00320AE0" w:rsidRPr="000C559D" w:rsidRDefault="00320AE0" w:rsidP="00D46BB3"/>
    <w:p w14:paraId="3D560D33" w14:textId="77777777" w:rsidR="00320AE0" w:rsidRPr="000C559D" w:rsidRDefault="00320AE0" w:rsidP="00320AE0">
      <w:pPr>
        <w:jc w:val="center"/>
      </w:pPr>
    </w:p>
    <w:p w14:paraId="29452AB5" w14:textId="77777777" w:rsidR="00320AE0" w:rsidRPr="000C559D" w:rsidRDefault="00320AE0" w:rsidP="00320AE0">
      <w:pPr>
        <w:jc w:val="center"/>
      </w:pPr>
    </w:p>
    <w:p w14:paraId="5D8418AD" w14:textId="77777777" w:rsidR="00320AE0" w:rsidRPr="000C559D" w:rsidRDefault="00320AE0" w:rsidP="00320AE0">
      <w:pPr>
        <w:jc w:val="center"/>
        <w:rPr>
          <w:b/>
          <w:sz w:val="36"/>
          <w:szCs w:val="36"/>
        </w:rPr>
      </w:pPr>
    </w:p>
    <w:p w14:paraId="773947DA" w14:textId="36CD5EA2" w:rsidR="006F226D" w:rsidRPr="001002C2" w:rsidRDefault="004C386D" w:rsidP="006F226D">
      <w:pPr>
        <w:jc w:val="center"/>
        <w:rPr>
          <w:b/>
          <w:sz w:val="32"/>
          <w:szCs w:val="36"/>
        </w:rPr>
      </w:pPr>
      <w:r>
        <w:rPr>
          <w:b/>
          <w:sz w:val="32"/>
          <w:szCs w:val="36"/>
        </w:rPr>
        <w:t>ЗДВИНСКИЙ</w:t>
      </w:r>
      <w:r w:rsidR="006F226D" w:rsidRPr="001002C2">
        <w:rPr>
          <w:b/>
          <w:sz w:val="32"/>
          <w:szCs w:val="36"/>
        </w:rPr>
        <w:t xml:space="preserve"> СЕЛЬСОВЕТ</w:t>
      </w:r>
    </w:p>
    <w:p w14:paraId="6B867F03" w14:textId="77777777" w:rsidR="006F226D" w:rsidRPr="001002C2" w:rsidRDefault="006F226D" w:rsidP="006F226D">
      <w:pPr>
        <w:jc w:val="center"/>
        <w:rPr>
          <w:b/>
          <w:sz w:val="36"/>
          <w:szCs w:val="36"/>
        </w:rPr>
      </w:pPr>
    </w:p>
    <w:p w14:paraId="21C38A02" w14:textId="77777777" w:rsidR="006F226D" w:rsidRPr="001002C2" w:rsidRDefault="006F226D" w:rsidP="006F226D">
      <w:pPr>
        <w:jc w:val="center"/>
        <w:rPr>
          <w:b/>
          <w:sz w:val="28"/>
          <w:szCs w:val="28"/>
        </w:rPr>
      </w:pPr>
      <w:r w:rsidRPr="001002C2">
        <w:rPr>
          <w:b/>
          <w:sz w:val="28"/>
          <w:szCs w:val="28"/>
        </w:rPr>
        <w:t>ЗДВИНСКОГО МУНИЦИПАЛЬНОГО РАЙОНА</w:t>
      </w:r>
    </w:p>
    <w:p w14:paraId="65922233" w14:textId="77777777" w:rsidR="006F226D" w:rsidRPr="001002C2" w:rsidRDefault="006F226D" w:rsidP="006F226D">
      <w:pPr>
        <w:jc w:val="center"/>
        <w:rPr>
          <w:b/>
          <w:sz w:val="28"/>
          <w:szCs w:val="28"/>
        </w:rPr>
      </w:pPr>
      <w:r w:rsidRPr="001002C2">
        <w:rPr>
          <w:b/>
          <w:sz w:val="28"/>
          <w:szCs w:val="28"/>
        </w:rPr>
        <w:t>НОВОСИБИРСКОЙ ОБЛАСТИ</w:t>
      </w:r>
    </w:p>
    <w:p w14:paraId="18E52728" w14:textId="2A1BDAA6" w:rsidR="006F226D" w:rsidRDefault="006F226D" w:rsidP="003C409E">
      <w:pPr>
        <w:jc w:val="center"/>
        <w:rPr>
          <w:b/>
          <w:sz w:val="28"/>
          <w:szCs w:val="28"/>
        </w:rPr>
      </w:pPr>
    </w:p>
    <w:p w14:paraId="099FDB7A" w14:textId="54B385E3" w:rsidR="006F226D" w:rsidRDefault="006F226D" w:rsidP="003C409E">
      <w:pPr>
        <w:jc w:val="center"/>
        <w:rPr>
          <w:b/>
          <w:sz w:val="28"/>
          <w:szCs w:val="28"/>
        </w:rPr>
      </w:pPr>
    </w:p>
    <w:p w14:paraId="06243E42" w14:textId="77777777" w:rsidR="006F226D" w:rsidRDefault="006F226D" w:rsidP="003C409E">
      <w:pPr>
        <w:jc w:val="center"/>
        <w:rPr>
          <w:b/>
          <w:sz w:val="28"/>
          <w:szCs w:val="28"/>
        </w:rPr>
      </w:pPr>
    </w:p>
    <w:p w14:paraId="485A921D" w14:textId="1D9C869E" w:rsidR="00320AE0" w:rsidRPr="000C559D" w:rsidRDefault="00320AE0" w:rsidP="003C409E">
      <w:pPr>
        <w:jc w:val="center"/>
        <w:rPr>
          <w:b/>
          <w:sz w:val="28"/>
          <w:szCs w:val="28"/>
        </w:rPr>
      </w:pPr>
      <w:r w:rsidRPr="000C559D">
        <w:rPr>
          <w:b/>
          <w:sz w:val="28"/>
          <w:szCs w:val="28"/>
        </w:rPr>
        <w:t>ГЕНЕРАЛЬНЫЙ ПЛАН</w:t>
      </w:r>
    </w:p>
    <w:p w14:paraId="55A432B5" w14:textId="77777777" w:rsidR="00320AE0" w:rsidRPr="000C559D" w:rsidRDefault="00320AE0" w:rsidP="003C409E">
      <w:pPr>
        <w:jc w:val="center"/>
        <w:rPr>
          <w:b/>
          <w:sz w:val="28"/>
          <w:szCs w:val="28"/>
        </w:rPr>
      </w:pPr>
    </w:p>
    <w:p w14:paraId="173A313C" w14:textId="77777777" w:rsidR="00320AE0" w:rsidRPr="000C559D" w:rsidRDefault="00320AE0" w:rsidP="003C409E">
      <w:pPr>
        <w:jc w:val="center"/>
        <w:rPr>
          <w:b/>
          <w:sz w:val="28"/>
          <w:szCs w:val="28"/>
        </w:rPr>
      </w:pPr>
    </w:p>
    <w:p w14:paraId="2E7F785B" w14:textId="77777777" w:rsidR="00320AE0" w:rsidRPr="000C559D" w:rsidRDefault="00320AE0" w:rsidP="003C409E">
      <w:pPr>
        <w:jc w:val="center"/>
        <w:rPr>
          <w:sz w:val="28"/>
          <w:szCs w:val="28"/>
        </w:rPr>
      </w:pPr>
      <w:r w:rsidRPr="000C559D">
        <w:rPr>
          <w:sz w:val="28"/>
          <w:szCs w:val="28"/>
        </w:rPr>
        <w:t>ТОМ 2</w:t>
      </w:r>
    </w:p>
    <w:p w14:paraId="6B38FF51" w14:textId="77777777" w:rsidR="00320AE0" w:rsidRPr="000C559D" w:rsidRDefault="00FA1E55" w:rsidP="00320AE0">
      <w:pPr>
        <w:jc w:val="center"/>
      </w:pPr>
      <w:r w:rsidRPr="000C559D">
        <w:rPr>
          <w:sz w:val="28"/>
          <w:szCs w:val="28"/>
        </w:rPr>
        <w:t>МАТЕРИАЛЫ ПО ОБОСНОВАНИЮ</w:t>
      </w:r>
    </w:p>
    <w:p w14:paraId="04A7B27A" w14:textId="77777777" w:rsidR="00320AE0" w:rsidRPr="000C559D" w:rsidRDefault="00320AE0" w:rsidP="00320AE0">
      <w:pPr>
        <w:jc w:val="center"/>
        <w:rPr>
          <w:b/>
        </w:rPr>
      </w:pPr>
    </w:p>
    <w:p w14:paraId="3076A31A" w14:textId="77777777" w:rsidR="00320AE0" w:rsidRPr="000C559D" w:rsidRDefault="00320AE0" w:rsidP="00320AE0">
      <w:pPr>
        <w:jc w:val="center"/>
        <w:rPr>
          <w:b/>
        </w:rPr>
      </w:pPr>
    </w:p>
    <w:p w14:paraId="525BD970" w14:textId="77777777" w:rsidR="00320AE0" w:rsidRDefault="00320AE0" w:rsidP="00320AE0">
      <w:pPr>
        <w:jc w:val="center"/>
      </w:pPr>
    </w:p>
    <w:p w14:paraId="5DE2C23A" w14:textId="77777777" w:rsidR="00244666" w:rsidRPr="000C559D" w:rsidRDefault="00244666" w:rsidP="00320AE0">
      <w:pPr>
        <w:jc w:val="center"/>
      </w:pPr>
    </w:p>
    <w:p w14:paraId="28B171FC" w14:textId="77777777" w:rsidR="00320AE0" w:rsidRPr="000C559D" w:rsidRDefault="00320AE0" w:rsidP="00320AE0">
      <w:pPr>
        <w:jc w:val="center"/>
      </w:pPr>
    </w:p>
    <w:p w14:paraId="3A6E9149" w14:textId="77777777" w:rsidR="00320AE0" w:rsidRPr="000C559D" w:rsidRDefault="00320AE0" w:rsidP="00320AE0">
      <w:pPr>
        <w:jc w:val="center"/>
      </w:pPr>
    </w:p>
    <w:p w14:paraId="3EC874F6" w14:textId="77777777" w:rsidR="00320AE0" w:rsidRPr="000C559D" w:rsidRDefault="00320AE0" w:rsidP="00320AE0">
      <w:pPr>
        <w:jc w:val="center"/>
      </w:pPr>
    </w:p>
    <w:p w14:paraId="2B3BDA3C" w14:textId="77777777" w:rsidR="00320AE0" w:rsidRPr="000C559D" w:rsidRDefault="00320AE0" w:rsidP="00320AE0">
      <w:pPr>
        <w:jc w:val="center"/>
      </w:pPr>
    </w:p>
    <w:p w14:paraId="322FF39C" w14:textId="77777777" w:rsidR="00320AE0" w:rsidRPr="000C559D" w:rsidRDefault="00320AE0" w:rsidP="00320AE0">
      <w:pPr>
        <w:jc w:val="center"/>
      </w:pPr>
    </w:p>
    <w:p w14:paraId="74A169E8" w14:textId="77777777" w:rsidR="00320AE0" w:rsidRPr="000C559D" w:rsidRDefault="00320AE0" w:rsidP="00320AE0">
      <w:pPr>
        <w:jc w:val="center"/>
      </w:pPr>
    </w:p>
    <w:p w14:paraId="6F68D8FF" w14:textId="77777777" w:rsidR="00320AE0" w:rsidRPr="000C559D" w:rsidRDefault="00320AE0" w:rsidP="00320AE0">
      <w:pPr>
        <w:jc w:val="center"/>
      </w:pPr>
    </w:p>
    <w:p w14:paraId="2459A83F" w14:textId="77777777" w:rsidR="00320AE0" w:rsidRPr="000C559D" w:rsidRDefault="00320AE0" w:rsidP="00320AE0">
      <w:pPr>
        <w:jc w:val="center"/>
      </w:pPr>
    </w:p>
    <w:p w14:paraId="1E984B3C" w14:textId="77777777" w:rsidR="00320AE0" w:rsidRPr="000C559D" w:rsidRDefault="00320AE0" w:rsidP="00320AE0">
      <w:pPr>
        <w:jc w:val="center"/>
      </w:pPr>
    </w:p>
    <w:p w14:paraId="538B082D" w14:textId="77777777" w:rsidR="00320AE0" w:rsidRPr="000C559D" w:rsidRDefault="00320AE0" w:rsidP="00320AE0">
      <w:pPr>
        <w:jc w:val="center"/>
      </w:pPr>
    </w:p>
    <w:p w14:paraId="6DA6DAAD" w14:textId="77777777" w:rsidR="00822223" w:rsidRPr="000C559D" w:rsidRDefault="00822223" w:rsidP="00320AE0">
      <w:pPr>
        <w:jc w:val="center"/>
      </w:pPr>
    </w:p>
    <w:p w14:paraId="17C575D9" w14:textId="77777777" w:rsidR="00320AE0" w:rsidRPr="000C559D" w:rsidRDefault="00320AE0" w:rsidP="00320AE0">
      <w:pPr>
        <w:jc w:val="center"/>
      </w:pPr>
    </w:p>
    <w:p w14:paraId="0D46D4F6" w14:textId="3BB34AE0" w:rsidR="00320AE0" w:rsidRPr="000C559D" w:rsidRDefault="002131E9" w:rsidP="00320AE0">
      <w:pPr>
        <w:jc w:val="center"/>
        <w:rPr>
          <w:b/>
          <w:sz w:val="28"/>
          <w:szCs w:val="28"/>
        </w:rPr>
      </w:pPr>
      <w:r>
        <w:rPr>
          <w:b/>
          <w:sz w:val="28"/>
          <w:szCs w:val="28"/>
        </w:rPr>
        <w:t>202</w:t>
      </w:r>
      <w:r w:rsidR="00BB65BF">
        <w:rPr>
          <w:b/>
          <w:sz w:val="28"/>
          <w:szCs w:val="28"/>
        </w:rPr>
        <w:t>3</w:t>
      </w:r>
      <w:r w:rsidR="00320AE0" w:rsidRPr="000C559D">
        <w:rPr>
          <w:b/>
          <w:sz w:val="28"/>
          <w:szCs w:val="28"/>
        </w:rPr>
        <w:t xml:space="preserve"> г.</w:t>
      </w:r>
      <w:r w:rsidR="00320AE0" w:rsidRPr="000C559D">
        <w:rPr>
          <w:b/>
          <w:sz w:val="28"/>
          <w:szCs w:val="28"/>
        </w:rPr>
        <w:br w:type="page"/>
      </w:r>
    </w:p>
    <w:p w14:paraId="399B008E" w14:textId="684C469E" w:rsidR="000A677C" w:rsidRPr="000C559D" w:rsidRDefault="000A677C" w:rsidP="000A677C">
      <w:pPr>
        <w:pStyle w:val="a0"/>
        <w:ind w:firstLine="0pt"/>
        <w:jc w:val="center"/>
        <w:rPr>
          <w:lang w:val="ru-RU"/>
        </w:rPr>
      </w:pPr>
    </w:p>
    <w:p w14:paraId="5290CB66" w14:textId="1EA364A1" w:rsidR="000A677C" w:rsidRPr="00242A99" w:rsidRDefault="00BB65BF" w:rsidP="000A677C">
      <w:pPr>
        <w:jc w:val="center"/>
        <w:rPr>
          <w:b/>
          <w:bCs/>
        </w:rPr>
      </w:pPr>
      <w:r w:rsidRPr="00242A99">
        <w:rPr>
          <w:b/>
          <w:bCs/>
          <w:sz w:val="36"/>
          <w:szCs w:val="36"/>
        </w:rPr>
        <w:t>Индивидуальный предприниматель Пузака В.Н.</w:t>
      </w:r>
    </w:p>
    <w:p w14:paraId="17D7EA5D" w14:textId="77777777" w:rsidR="000A677C" w:rsidRPr="000C559D" w:rsidRDefault="000A677C" w:rsidP="000A677C">
      <w:pPr>
        <w:jc w:val="center"/>
      </w:pPr>
    </w:p>
    <w:p w14:paraId="5146B140" w14:textId="77777777" w:rsidR="000A677C" w:rsidRPr="000C559D" w:rsidRDefault="000A677C" w:rsidP="000A677C">
      <w:pPr>
        <w:jc w:val="center"/>
      </w:pPr>
    </w:p>
    <w:p w14:paraId="200AB852" w14:textId="77777777" w:rsidR="000A677C" w:rsidRPr="000C559D" w:rsidRDefault="000A677C" w:rsidP="000A677C">
      <w:pPr>
        <w:jc w:val="center"/>
      </w:pPr>
    </w:p>
    <w:p w14:paraId="0795EE5B" w14:textId="77777777" w:rsidR="000A677C" w:rsidRPr="000C559D" w:rsidRDefault="000A677C" w:rsidP="000A677C">
      <w:pPr>
        <w:jc w:val="center"/>
      </w:pPr>
    </w:p>
    <w:p w14:paraId="1DE5CA70" w14:textId="77777777" w:rsidR="000A677C" w:rsidRPr="000C559D" w:rsidRDefault="000A677C" w:rsidP="000A677C">
      <w:pPr>
        <w:jc w:val="center"/>
      </w:pPr>
    </w:p>
    <w:tbl>
      <w:tblPr>
        <w:tblW w:w="502.55pt" w:type="dxa"/>
        <w:tblInd w:w="0.60pt" w:type="dxa"/>
        <w:tblLook w:firstRow="1" w:lastRow="0" w:firstColumn="1" w:lastColumn="0" w:noHBand="0" w:noVBand="1"/>
      </w:tblPr>
      <w:tblGrid>
        <w:gridCol w:w="5778"/>
        <w:gridCol w:w="4273"/>
      </w:tblGrid>
      <w:tr w:rsidR="006F226D" w:rsidRPr="001002C2" w14:paraId="4872A7F5" w14:textId="77777777" w:rsidTr="00553F5E">
        <w:tc>
          <w:tcPr>
            <w:tcW w:w="288.90pt" w:type="dxa"/>
          </w:tcPr>
          <w:p w14:paraId="284510B5" w14:textId="77777777" w:rsidR="0021737F" w:rsidRDefault="0021737F" w:rsidP="0021737F">
            <w:pPr>
              <w:ind w:start="2.30pt"/>
              <w:rPr>
                <w:sz w:val="20"/>
                <w:szCs w:val="20"/>
              </w:rPr>
            </w:pPr>
            <w:r w:rsidRPr="001002C2">
              <w:rPr>
                <w:sz w:val="20"/>
                <w:szCs w:val="20"/>
              </w:rPr>
              <w:t xml:space="preserve">Заказчик: </w:t>
            </w:r>
            <w:r>
              <w:rPr>
                <w:sz w:val="20"/>
                <w:szCs w:val="20"/>
              </w:rPr>
              <w:t>а</w:t>
            </w:r>
            <w:r w:rsidRPr="001002C2">
              <w:rPr>
                <w:sz w:val="20"/>
                <w:szCs w:val="20"/>
              </w:rPr>
              <w:t>дминистрация</w:t>
            </w:r>
            <w:r>
              <w:rPr>
                <w:sz w:val="20"/>
                <w:szCs w:val="20"/>
              </w:rPr>
              <w:t xml:space="preserve"> Здвинского сельсовета</w:t>
            </w:r>
          </w:p>
          <w:p w14:paraId="7CA2A47C" w14:textId="1F39101C" w:rsidR="006F226D" w:rsidRPr="00115C33" w:rsidRDefault="0021737F" w:rsidP="0021737F">
            <w:pPr>
              <w:rPr>
                <w:sz w:val="20"/>
                <w:szCs w:val="20"/>
              </w:rPr>
            </w:pPr>
            <w:r>
              <w:rPr>
                <w:sz w:val="20"/>
                <w:szCs w:val="20"/>
              </w:rPr>
              <w:t xml:space="preserve"> </w:t>
            </w:r>
            <w:r w:rsidRPr="001002C2">
              <w:rPr>
                <w:sz w:val="20"/>
                <w:szCs w:val="20"/>
              </w:rPr>
              <w:t>Здвинского района</w:t>
            </w:r>
            <w:r>
              <w:rPr>
                <w:sz w:val="20"/>
                <w:szCs w:val="20"/>
              </w:rPr>
              <w:t xml:space="preserve"> </w:t>
            </w:r>
            <w:r w:rsidRPr="001002C2">
              <w:rPr>
                <w:sz w:val="20"/>
                <w:szCs w:val="20"/>
              </w:rPr>
              <w:t>Новосибирской области</w:t>
            </w:r>
          </w:p>
        </w:tc>
        <w:tc>
          <w:tcPr>
            <w:tcW w:w="213.65pt" w:type="dxa"/>
          </w:tcPr>
          <w:p w14:paraId="068D3039" w14:textId="77777777" w:rsidR="006F226D" w:rsidRPr="00115C33" w:rsidRDefault="006F226D" w:rsidP="00553F5E">
            <w:pPr>
              <w:ind w:start="29.75pt" w:end="-4pt"/>
              <w:rPr>
                <w:sz w:val="20"/>
                <w:szCs w:val="20"/>
              </w:rPr>
            </w:pPr>
            <w:r w:rsidRPr="00115C33">
              <w:rPr>
                <w:sz w:val="20"/>
                <w:szCs w:val="20"/>
              </w:rPr>
              <w:t>Муниципальный контракт</w:t>
            </w:r>
          </w:p>
          <w:p w14:paraId="717FA1E4" w14:textId="3DED3C07" w:rsidR="006F226D" w:rsidRPr="00115C33" w:rsidRDefault="00115C33" w:rsidP="00553F5E">
            <w:pPr>
              <w:ind w:start="29.75pt" w:end="-4pt"/>
              <w:rPr>
                <w:sz w:val="20"/>
                <w:szCs w:val="20"/>
              </w:rPr>
            </w:pPr>
            <w:r w:rsidRPr="00115C33">
              <w:rPr>
                <w:sz w:val="20"/>
                <w:szCs w:val="20"/>
              </w:rPr>
              <w:t>№ 12 от 30 августа 2023 года</w:t>
            </w:r>
          </w:p>
        </w:tc>
      </w:tr>
    </w:tbl>
    <w:p w14:paraId="58A32E88" w14:textId="77777777" w:rsidR="000474E4" w:rsidRPr="000C559D" w:rsidRDefault="000474E4" w:rsidP="000474E4">
      <w:pPr>
        <w:jc w:val="center"/>
      </w:pPr>
    </w:p>
    <w:p w14:paraId="4FA696E4" w14:textId="77777777" w:rsidR="002A3784" w:rsidRPr="000C559D" w:rsidRDefault="002A3784" w:rsidP="002A3784">
      <w:pPr>
        <w:jc w:val="center"/>
      </w:pPr>
    </w:p>
    <w:p w14:paraId="66C9E6E0" w14:textId="77777777" w:rsidR="002A3784" w:rsidRPr="000C559D" w:rsidRDefault="002A3784" w:rsidP="002A3784">
      <w:pPr>
        <w:jc w:val="center"/>
      </w:pPr>
    </w:p>
    <w:p w14:paraId="6AAB1BFA" w14:textId="77777777" w:rsidR="002A3784" w:rsidRPr="000C559D" w:rsidRDefault="002A3784" w:rsidP="002A3784">
      <w:pPr>
        <w:jc w:val="center"/>
      </w:pPr>
    </w:p>
    <w:p w14:paraId="415D48A5" w14:textId="77777777" w:rsidR="002A3784" w:rsidRPr="000C559D" w:rsidRDefault="002A3784" w:rsidP="002A3784">
      <w:pPr>
        <w:jc w:val="center"/>
        <w:rPr>
          <w:b/>
          <w:sz w:val="36"/>
          <w:szCs w:val="36"/>
        </w:rPr>
      </w:pPr>
    </w:p>
    <w:p w14:paraId="77175B36" w14:textId="3FBB807C" w:rsidR="006F226D" w:rsidRPr="001002C2" w:rsidRDefault="004C386D" w:rsidP="006F226D">
      <w:pPr>
        <w:jc w:val="center"/>
        <w:rPr>
          <w:b/>
          <w:sz w:val="32"/>
          <w:szCs w:val="36"/>
        </w:rPr>
      </w:pPr>
      <w:r>
        <w:rPr>
          <w:b/>
          <w:sz w:val="32"/>
          <w:szCs w:val="36"/>
        </w:rPr>
        <w:t>ЗДВИНСКИЙ</w:t>
      </w:r>
      <w:r w:rsidR="006F226D" w:rsidRPr="001002C2">
        <w:rPr>
          <w:b/>
          <w:sz w:val="32"/>
          <w:szCs w:val="36"/>
        </w:rPr>
        <w:t xml:space="preserve"> СЕЛЬСОВЕТ</w:t>
      </w:r>
    </w:p>
    <w:p w14:paraId="5613247F" w14:textId="77777777" w:rsidR="006F226D" w:rsidRPr="001002C2" w:rsidRDefault="006F226D" w:rsidP="006F226D">
      <w:pPr>
        <w:jc w:val="center"/>
        <w:rPr>
          <w:b/>
          <w:sz w:val="36"/>
          <w:szCs w:val="36"/>
        </w:rPr>
      </w:pPr>
    </w:p>
    <w:p w14:paraId="376BFBF9" w14:textId="77777777" w:rsidR="006F226D" w:rsidRPr="001002C2" w:rsidRDefault="006F226D" w:rsidP="006F226D">
      <w:pPr>
        <w:jc w:val="center"/>
        <w:rPr>
          <w:b/>
          <w:sz w:val="28"/>
          <w:szCs w:val="28"/>
        </w:rPr>
      </w:pPr>
      <w:r w:rsidRPr="001002C2">
        <w:rPr>
          <w:b/>
          <w:sz w:val="28"/>
          <w:szCs w:val="28"/>
        </w:rPr>
        <w:t>ЗДВИНСКОГО МУНИЦИПАЛЬНОГО РАЙОНА</w:t>
      </w:r>
    </w:p>
    <w:p w14:paraId="44AE3F25" w14:textId="77777777" w:rsidR="006F226D" w:rsidRPr="001002C2" w:rsidRDefault="006F226D" w:rsidP="006F226D">
      <w:pPr>
        <w:jc w:val="center"/>
        <w:rPr>
          <w:b/>
          <w:sz w:val="28"/>
          <w:szCs w:val="28"/>
        </w:rPr>
      </w:pPr>
      <w:r w:rsidRPr="001002C2">
        <w:rPr>
          <w:b/>
          <w:sz w:val="28"/>
          <w:szCs w:val="28"/>
        </w:rPr>
        <w:t>НОВОСИБИРСКОЙ ОБЛАСТИ</w:t>
      </w:r>
    </w:p>
    <w:p w14:paraId="03DD0064" w14:textId="0DF30353" w:rsidR="00892735" w:rsidRDefault="00892735" w:rsidP="00892735">
      <w:pPr>
        <w:jc w:val="center"/>
        <w:rPr>
          <w:b/>
          <w:sz w:val="28"/>
          <w:szCs w:val="28"/>
        </w:rPr>
      </w:pPr>
    </w:p>
    <w:p w14:paraId="3ED32DF7" w14:textId="46973A04" w:rsidR="006F226D" w:rsidRDefault="006F226D" w:rsidP="00892735">
      <w:pPr>
        <w:jc w:val="center"/>
        <w:rPr>
          <w:b/>
          <w:sz w:val="28"/>
          <w:szCs w:val="28"/>
        </w:rPr>
      </w:pPr>
    </w:p>
    <w:p w14:paraId="43435616" w14:textId="77777777" w:rsidR="00822223" w:rsidRPr="000C559D" w:rsidRDefault="00822223" w:rsidP="00822223">
      <w:pPr>
        <w:jc w:val="center"/>
        <w:rPr>
          <w:b/>
          <w:sz w:val="28"/>
          <w:szCs w:val="28"/>
        </w:rPr>
      </w:pPr>
    </w:p>
    <w:p w14:paraId="5245C157" w14:textId="77777777" w:rsidR="000A677C" w:rsidRPr="000C559D" w:rsidRDefault="000A677C" w:rsidP="000A677C">
      <w:pPr>
        <w:jc w:val="center"/>
        <w:rPr>
          <w:b/>
          <w:sz w:val="28"/>
          <w:szCs w:val="28"/>
        </w:rPr>
      </w:pPr>
      <w:r w:rsidRPr="000C559D">
        <w:rPr>
          <w:b/>
          <w:sz w:val="28"/>
          <w:szCs w:val="28"/>
        </w:rPr>
        <w:t>ГЕНЕРАЛЬНЫЙ ПЛАН</w:t>
      </w:r>
    </w:p>
    <w:p w14:paraId="59170FCE" w14:textId="77777777" w:rsidR="000A677C" w:rsidRPr="000C559D" w:rsidRDefault="000A677C" w:rsidP="000A677C">
      <w:pPr>
        <w:jc w:val="center"/>
        <w:rPr>
          <w:b/>
          <w:sz w:val="28"/>
          <w:szCs w:val="28"/>
        </w:rPr>
      </w:pPr>
    </w:p>
    <w:p w14:paraId="64C62C92" w14:textId="77777777" w:rsidR="000A677C" w:rsidRPr="000C559D" w:rsidRDefault="000A677C" w:rsidP="000A677C">
      <w:pPr>
        <w:jc w:val="center"/>
        <w:rPr>
          <w:b/>
          <w:sz w:val="28"/>
          <w:szCs w:val="28"/>
        </w:rPr>
      </w:pPr>
    </w:p>
    <w:p w14:paraId="21A8DBF8" w14:textId="77777777" w:rsidR="000A677C" w:rsidRPr="000C559D" w:rsidRDefault="000A677C" w:rsidP="000A677C">
      <w:pPr>
        <w:jc w:val="center"/>
        <w:rPr>
          <w:sz w:val="28"/>
          <w:szCs w:val="28"/>
        </w:rPr>
      </w:pPr>
      <w:r w:rsidRPr="000C559D">
        <w:rPr>
          <w:sz w:val="28"/>
          <w:szCs w:val="28"/>
        </w:rPr>
        <w:t>ТОМ 2</w:t>
      </w:r>
    </w:p>
    <w:p w14:paraId="660B8764" w14:textId="77777777" w:rsidR="000A677C" w:rsidRPr="000C559D" w:rsidRDefault="000A677C" w:rsidP="000A677C">
      <w:pPr>
        <w:jc w:val="center"/>
      </w:pPr>
      <w:r w:rsidRPr="000C559D">
        <w:rPr>
          <w:sz w:val="28"/>
          <w:szCs w:val="28"/>
        </w:rPr>
        <w:t>МАТЕРИАЛЫ ПО ОБОСНОВАНИЮ</w:t>
      </w:r>
    </w:p>
    <w:p w14:paraId="63560069" w14:textId="77777777" w:rsidR="000A677C" w:rsidRPr="000C559D" w:rsidRDefault="000A677C" w:rsidP="000A677C">
      <w:pPr>
        <w:jc w:val="center"/>
        <w:rPr>
          <w:b/>
        </w:rPr>
      </w:pPr>
    </w:p>
    <w:p w14:paraId="755AAA5C" w14:textId="77777777" w:rsidR="000A677C" w:rsidRPr="000C559D" w:rsidRDefault="000A677C" w:rsidP="000A677C">
      <w:pPr>
        <w:jc w:val="center"/>
        <w:rPr>
          <w:b/>
        </w:rPr>
      </w:pPr>
    </w:p>
    <w:p w14:paraId="3246930B" w14:textId="77777777" w:rsidR="000A677C" w:rsidRPr="000C559D" w:rsidRDefault="000A677C" w:rsidP="000A677C">
      <w:pPr>
        <w:jc w:val="center"/>
      </w:pPr>
    </w:p>
    <w:p w14:paraId="29496967" w14:textId="77777777" w:rsidR="000A677C" w:rsidRPr="000C559D" w:rsidRDefault="000A677C" w:rsidP="000A677C">
      <w:pPr>
        <w:jc w:val="center"/>
      </w:pPr>
    </w:p>
    <w:p w14:paraId="005D4B92" w14:textId="77777777" w:rsidR="000A677C" w:rsidRPr="000C559D" w:rsidRDefault="000A677C" w:rsidP="000A677C">
      <w:pPr>
        <w:jc w:val="center"/>
      </w:pPr>
    </w:p>
    <w:p w14:paraId="1628C787" w14:textId="77777777" w:rsidR="000A677C" w:rsidRPr="000C559D" w:rsidRDefault="000A677C" w:rsidP="000A677C">
      <w:pPr>
        <w:jc w:val="center"/>
      </w:pPr>
    </w:p>
    <w:p w14:paraId="4D9FCCD8" w14:textId="77777777" w:rsidR="00EE0D5D" w:rsidRPr="000C559D" w:rsidRDefault="00EE0D5D" w:rsidP="000A677C">
      <w:pPr>
        <w:jc w:val="center"/>
      </w:pPr>
    </w:p>
    <w:p w14:paraId="357B5552" w14:textId="77777777" w:rsidR="000A677C" w:rsidRPr="000C559D" w:rsidRDefault="000A677C" w:rsidP="000A677C">
      <w:pPr>
        <w:jc w:val="center"/>
      </w:pPr>
    </w:p>
    <w:p w14:paraId="5784F360" w14:textId="77777777" w:rsidR="000A677C" w:rsidRPr="000C559D" w:rsidRDefault="000A677C" w:rsidP="000A677C">
      <w:pPr>
        <w:jc w:val="center"/>
      </w:pPr>
    </w:p>
    <w:p w14:paraId="22798BF5" w14:textId="57397A12" w:rsidR="000A677C" w:rsidRDefault="000A677C" w:rsidP="000A677C">
      <w:pPr>
        <w:jc w:val="center"/>
      </w:pPr>
    </w:p>
    <w:p w14:paraId="530CD802" w14:textId="2EC7ABE7" w:rsidR="00281BB7" w:rsidRDefault="00281BB7" w:rsidP="000A677C">
      <w:pPr>
        <w:jc w:val="center"/>
      </w:pPr>
    </w:p>
    <w:p w14:paraId="3D1A9B54" w14:textId="40C5BA43" w:rsidR="00281BB7" w:rsidRDefault="00281BB7" w:rsidP="000A677C">
      <w:pPr>
        <w:jc w:val="center"/>
      </w:pPr>
    </w:p>
    <w:p w14:paraId="7C876085" w14:textId="708ED9C1" w:rsidR="00281BB7" w:rsidRDefault="00281BB7" w:rsidP="000A677C">
      <w:pPr>
        <w:jc w:val="center"/>
      </w:pPr>
    </w:p>
    <w:p w14:paraId="3344C2AA" w14:textId="6FECCFD8" w:rsidR="00281BB7" w:rsidRDefault="00281BB7" w:rsidP="000A677C">
      <w:pPr>
        <w:jc w:val="center"/>
      </w:pPr>
    </w:p>
    <w:p w14:paraId="6AEE745F" w14:textId="58F357B9" w:rsidR="00281BB7" w:rsidRDefault="00281BB7" w:rsidP="000A677C">
      <w:pPr>
        <w:jc w:val="center"/>
      </w:pPr>
    </w:p>
    <w:p w14:paraId="0A792DC0" w14:textId="65DCD48C" w:rsidR="00281BB7" w:rsidRDefault="00281BB7" w:rsidP="000A677C">
      <w:pPr>
        <w:jc w:val="center"/>
      </w:pPr>
    </w:p>
    <w:p w14:paraId="63D2E8BB" w14:textId="2D374106" w:rsidR="00281BB7" w:rsidRDefault="00281BB7" w:rsidP="000A677C">
      <w:pPr>
        <w:jc w:val="center"/>
      </w:pPr>
    </w:p>
    <w:p w14:paraId="3BC65D05" w14:textId="43EB5A7D" w:rsidR="00281BB7" w:rsidRDefault="00281BB7" w:rsidP="000A677C">
      <w:pPr>
        <w:jc w:val="center"/>
      </w:pPr>
    </w:p>
    <w:p w14:paraId="36FB46CD" w14:textId="60D7F4B2" w:rsidR="00281BB7" w:rsidRDefault="00281BB7" w:rsidP="000A677C">
      <w:pPr>
        <w:jc w:val="center"/>
      </w:pPr>
    </w:p>
    <w:p w14:paraId="57D342C7" w14:textId="5EB5BEA2" w:rsidR="00281BB7" w:rsidRDefault="00281BB7" w:rsidP="000A677C">
      <w:pPr>
        <w:jc w:val="center"/>
      </w:pPr>
    </w:p>
    <w:p w14:paraId="7D5F2DBB" w14:textId="476A59D1" w:rsidR="00281BB7" w:rsidRDefault="00281BB7" w:rsidP="000A677C">
      <w:pPr>
        <w:jc w:val="center"/>
      </w:pPr>
    </w:p>
    <w:p w14:paraId="11212E0E" w14:textId="77777777" w:rsidR="00281BB7" w:rsidRPr="000C559D" w:rsidRDefault="00281BB7" w:rsidP="000A677C">
      <w:pPr>
        <w:jc w:val="center"/>
      </w:pPr>
    </w:p>
    <w:p w14:paraId="2BFB06EE" w14:textId="5DD1DDDE" w:rsidR="000A677C" w:rsidRPr="000C559D" w:rsidRDefault="002131E9" w:rsidP="000A677C">
      <w:pPr>
        <w:jc w:val="center"/>
        <w:rPr>
          <w:b/>
          <w:sz w:val="28"/>
          <w:szCs w:val="28"/>
        </w:rPr>
      </w:pPr>
      <w:r>
        <w:rPr>
          <w:b/>
          <w:sz w:val="28"/>
          <w:szCs w:val="28"/>
        </w:rPr>
        <w:t>202</w:t>
      </w:r>
      <w:r w:rsidR="00281BB7">
        <w:rPr>
          <w:b/>
          <w:sz w:val="28"/>
          <w:szCs w:val="28"/>
        </w:rPr>
        <w:t>3</w:t>
      </w:r>
      <w:r w:rsidR="000A677C" w:rsidRPr="000C559D">
        <w:rPr>
          <w:b/>
          <w:sz w:val="28"/>
          <w:szCs w:val="28"/>
        </w:rPr>
        <w:t xml:space="preserve"> г.</w:t>
      </w:r>
      <w:r w:rsidR="000A677C" w:rsidRPr="000C559D">
        <w:rPr>
          <w:b/>
          <w:sz w:val="28"/>
          <w:szCs w:val="28"/>
        </w:rPr>
        <w:br w:type="page"/>
      </w:r>
    </w:p>
    <w:p w14:paraId="58459287" w14:textId="77777777" w:rsidR="00002442" w:rsidRPr="000C559D" w:rsidRDefault="00002442" w:rsidP="000A677C">
      <w:pPr>
        <w:jc w:val="center"/>
        <w:outlineLvl w:val="0"/>
        <w:rPr>
          <w:b/>
        </w:rPr>
        <w:sectPr w:rsidR="00002442" w:rsidRPr="000C559D" w:rsidSect="00E0074F">
          <w:pgSz w:w="595.30pt" w:h="841.90pt"/>
          <w:pgMar w:top="56.70pt" w:right="42.55pt" w:bottom="56.70pt" w:left="85.05pt" w:header="34pt" w:footer="53.85pt" w:gutter="0pt"/>
          <w:cols w:space="35.40pt"/>
          <w:docGrid w:linePitch="360"/>
        </w:sectPr>
      </w:pPr>
    </w:p>
    <w:p w14:paraId="00133C7C" w14:textId="77777777" w:rsidR="00B20883" w:rsidRPr="000C559D" w:rsidRDefault="00B20883" w:rsidP="003C409E">
      <w:pPr>
        <w:pStyle w:val="a0"/>
        <w:ind w:firstLine="0pt"/>
        <w:jc w:val="center"/>
        <w:rPr>
          <w:b/>
          <w:color w:val="000000" w:themeColor="text1"/>
          <w:shd w:val="clear" w:color="auto" w:fill="FFFFFF"/>
          <w:lang w:val="ru-RU"/>
        </w:rPr>
      </w:pPr>
      <w:r w:rsidRPr="000C559D">
        <w:rPr>
          <w:b/>
          <w:color w:val="000000" w:themeColor="text1"/>
          <w:shd w:val="clear" w:color="auto" w:fill="FFFFFF"/>
          <w:lang w:val="ru-RU"/>
        </w:rPr>
        <w:lastRenderedPageBreak/>
        <w:t>ОГЛАВЛЕНИЕ</w:t>
      </w:r>
    </w:p>
    <w:p w14:paraId="60AE453B" w14:textId="77777777" w:rsidR="002A3784" w:rsidRPr="000C559D" w:rsidRDefault="002A3784" w:rsidP="003C409E">
      <w:pPr>
        <w:pStyle w:val="a0"/>
        <w:ind w:firstLine="0pt"/>
        <w:jc w:val="center"/>
        <w:rPr>
          <w:b/>
          <w:color w:val="000000" w:themeColor="text1"/>
          <w:shd w:val="clear" w:color="auto" w:fill="FFFFFF"/>
          <w:lang w:val="ru-RU"/>
        </w:rPr>
      </w:pPr>
    </w:p>
    <w:p w14:paraId="315FA061" w14:textId="10DDB86F" w:rsidR="00291E42" w:rsidRPr="00291E42" w:rsidRDefault="00217203">
      <w:pPr>
        <w:pStyle w:val="11"/>
        <w:rPr>
          <w:rFonts w:asciiTheme="minorHAnsi" w:eastAsiaTheme="minorEastAsia" w:hAnsiTheme="minorHAnsi" w:cstheme="minorBidi"/>
          <w:b w:val="0"/>
          <w:bCs w:val="0"/>
          <w:noProof/>
          <w:sz w:val="22"/>
          <w:szCs w:val="22"/>
          <w:lang w:eastAsia="ru-RU"/>
        </w:rPr>
      </w:pPr>
      <w:r w:rsidRPr="00291E42">
        <w:rPr>
          <w:b w:val="0"/>
          <w:bCs w:val="0"/>
          <w:noProof/>
          <w:szCs w:val="24"/>
        </w:rPr>
        <w:fldChar w:fldCharType="begin"/>
      </w:r>
      <w:r w:rsidR="00811C13" w:rsidRPr="00291E42">
        <w:rPr>
          <w:b w:val="0"/>
          <w:bCs w:val="0"/>
          <w:noProof/>
          <w:szCs w:val="24"/>
        </w:rPr>
        <w:instrText xml:space="preserve"> TOC \o "3-3" \h \z \u \t "Заголовок 1;1;Заголовок 2;2" </w:instrText>
      </w:r>
      <w:r w:rsidRPr="00291E42">
        <w:rPr>
          <w:b w:val="0"/>
          <w:bCs w:val="0"/>
          <w:noProof/>
          <w:szCs w:val="24"/>
        </w:rPr>
        <w:fldChar w:fldCharType="separate"/>
      </w:r>
      <w:hyperlink w:anchor="_Toc81903473" w:history="1">
        <w:r w:rsidR="00291E42" w:rsidRPr="00291E42">
          <w:rPr>
            <w:rStyle w:val="a5"/>
            <w:b w:val="0"/>
            <w:bCs w:val="0"/>
            <w:noProof/>
          </w:rPr>
          <w:t>Введение</w:t>
        </w:r>
        <w:r w:rsidR="00291E42" w:rsidRPr="00291E42">
          <w:rPr>
            <w:b w:val="0"/>
            <w:bCs w:val="0"/>
            <w:noProof/>
            <w:webHidden/>
          </w:rPr>
          <w:tab/>
        </w:r>
        <w:r w:rsidR="00291E42" w:rsidRPr="00291E42">
          <w:rPr>
            <w:b w:val="0"/>
            <w:bCs w:val="0"/>
            <w:noProof/>
            <w:webHidden/>
          </w:rPr>
          <w:fldChar w:fldCharType="begin"/>
        </w:r>
        <w:r w:rsidR="00291E42" w:rsidRPr="00291E42">
          <w:rPr>
            <w:b w:val="0"/>
            <w:bCs w:val="0"/>
            <w:noProof/>
            <w:webHidden/>
          </w:rPr>
          <w:instrText xml:space="preserve"> PAGEREF _Toc81903473 \h </w:instrText>
        </w:r>
        <w:r w:rsidR="00291E42" w:rsidRPr="00291E42">
          <w:rPr>
            <w:b w:val="0"/>
            <w:bCs w:val="0"/>
            <w:noProof/>
            <w:webHidden/>
          </w:rPr>
        </w:r>
        <w:r w:rsidR="00291E42" w:rsidRPr="00291E42">
          <w:rPr>
            <w:b w:val="0"/>
            <w:bCs w:val="0"/>
            <w:noProof/>
            <w:webHidden/>
          </w:rPr>
          <w:fldChar w:fldCharType="separate"/>
        </w:r>
        <w:r w:rsidR="00291E42" w:rsidRPr="00291E42">
          <w:rPr>
            <w:b w:val="0"/>
            <w:bCs w:val="0"/>
            <w:noProof/>
            <w:webHidden/>
          </w:rPr>
          <w:t>5</w:t>
        </w:r>
        <w:r w:rsidR="00291E42" w:rsidRPr="00291E42">
          <w:rPr>
            <w:b w:val="0"/>
            <w:bCs w:val="0"/>
            <w:noProof/>
            <w:webHidden/>
          </w:rPr>
          <w:fldChar w:fldCharType="end"/>
        </w:r>
      </w:hyperlink>
    </w:p>
    <w:p w14:paraId="3C98669B" w14:textId="0BC19FE9" w:rsidR="00291E42" w:rsidRPr="00291E42" w:rsidRDefault="00EB624D">
      <w:pPr>
        <w:pStyle w:val="11"/>
        <w:tabs>
          <w:tab w:val="start" w:pos="22.10pt"/>
        </w:tabs>
        <w:rPr>
          <w:rFonts w:asciiTheme="minorHAnsi" w:eastAsiaTheme="minorEastAsia" w:hAnsiTheme="minorHAnsi" w:cstheme="minorBidi"/>
          <w:b w:val="0"/>
          <w:bCs w:val="0"/>
          <w:noProof/>
          <w:sz w:val="22"/>
          <w:szCs w:val="22"/>
          <w:lang w:eastAsia="ru-RU"/>
        </w:rPr>
      </w:pPr>
      <w:hyperlink w:anchor="_Toc81903474" w:history="1">
        <w:r w:rsidR="00291E42" w:rsidRPr="00291E42">
          <w:rPr>
            <w:rStyle w:val="a5"/>
            <w:b w:val="0"/>
            <w:bCs w:val="0"/>
            <w:noProof/>
          </w:rPr>
          <w:t>1.</w:t>
        </w:r>
        <w:r w:rsidR="00291E42" w:rsidRPr="00291E42">
          <w:rPr>
            <w:rFonts w:asciiTheme="minorHAnsi" w:eastAsiaTheme="minorEastAsia" w:hAnsiTheme="minorHAnsi" w:cstheme="minorBidi"/>
            <w:b w:val="0"/>
            <w:bCs w:val="0"/>
            <w:noProof/>
            <w:sz w:val="22"/>
            <w:szCs w:val="22"/>
            <w:lang w:eastAsia="ru-RU"/>
          </w:rPr>
          <w:tab/>
        </w:r>
        <w:r w:rsidR="00291E42" w:rsidRPr="00291E42">
          <w:rPr>
            <w:rStyle w:val="a5"/>
            <w:b w:val="0"/>
            <w:bCs w:val="0"/>
            <w:noProof/>
          </w:rPr>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r w:rsidR="00291E42" w:rsidRPr="00291E42">
          <w:rPr>
            <w:b w:val="0"/>
            <w:bCs w:val="0"/>
            <w:noProof/>
            <w:webHidden/>
          </w:rPr>
          <w:tab/>
        </w:r>
        <w:r w:rsidR="00291E42" w:rsidRPr="00291E42">
          <w:rPr>
            <w:b w:val="0"/>
            <w:bCs w:val="0"/>
            <w:noProof/>
            <w:webHidden/>
          </w:rPr>
          <w:fldChar w:fldCharType="begin"/>
        </w:r>
        <w:r w:rsidR="00291E42" w:rsidRPr="00291E42">
          <w:rPr>
            <w:b w:val="0"/>
            <w:bCs w:val="0"/>
            <w:noProof/>
            <w:webHidden/>
          </w:rPr>
          <w:instrText xml:space="preserve"> PAGEREF _Toc81903474 \h </w:instrText>
        </w:r>
        <w:r w:rsidR="00291E42" w:rsidRPr="00291E42">
          <w:rPr>
            <w:b w:val="0"/>
            <w:bCs w:val="0"/>
            <w:noProof/>
            <w:webHidden/>
          </w:rPr>
        </w:r>
        <w:r w:rsidR="00291E42" w:rsidRPr="00291E42">
          <w:rPr>
            <w:b w:val="0"/>
            <w:bCs w:val="0"/>
            <w:noProof/>
            <w:webHidden/>
          </w:rPr>
          <w:fldChar w:fldCharType="separate"/>
        </w:r>
        <w:r w:rsidR="00291E42" w:rsidRPr="00291E42">
          <w:rPr>
            <w:b w:val="0"/>
            <w:bCs w:val="0"/>
            <w:noProof/>
            <w:webHidden/>
          </w:rPr>
          <w:t>8</w:t>
        </w:r>
        <w:r w:rsidR="00291E42" w:rsidRPr="00291E42">
          <w:rPr>
            <w:b w:val="0"/>
            <w:bCs w:val="0"/>
            <w:noProof/>
            <w:webHidden/>
          </w:rPr>
          <w:fldChar w:fldCharType="end"/>
        </w:r>
      </w:hyperlink>
    </w:p>
    <w:p w14:paraId="3DA51915" w14:textId="3D37CB9F" w:rsidR="00291E42" w:rsidRPr="00291E42" w:rsidRDefault="00EB624D">
      <w:pPr>
        <w:pStyle w:val="11"/>
        <w:tabs>
          <w:tab w:val="start" w:pos="22.10pt"/>
        </w:tabs>
        <w:rPr>
          <w:rFonts w:asciiTheme="minorHAnsi" w:eastAsiaTheme="minorEastAsia" w:hAnsiTheme="minorHAnsi" w:cstheme="minorBidi"/>
          <w:b w:val="0"/>
          <w:bCs w:val="0"/>
          <w:noProof/>
          <w:sz w:val="22"/>
          <w:szCs w:val="22"/>
          <w:lang w:eastAsia="ru-RU"/>
        </w:rPr>
      </w:pPr>
      <w:hyperlink w:anchor="_Toc81903475" w:history="1">
        <w:r w:rsidR="00291E42" w:rsidRPr="00291E42">
          <w:rPr>
            <w:rStyle w:val="a5"/>
            <w:b w:val="0"/>
            <w:bCs w:val="0"/>
            <w:noProof/>
          </w:rPr>
          <w:t>2.</w:t>
        </w:r>
        <w:r w:rsidR="00291E42" w:rsidRPr="00291E42">
          <w:rPr>
            <w:rFonts w:asciiTheme="minorHAnsi" w:eastAsiaTheme="minorEastAsia" w:hAnsiTheme="minorHAnsi" w:cstheme="minorBidi"/>
            <w:b w:val="0"/>
            <w:bCs w:val="0"/>
            <w:noProof/>
            <w:sz w:val="22"/>
            <w:szCs w:val="22"/>
            <w:lang w:eastAsia="ru-RU"/>
          </w:rPr>
          <w:tab/>
        </w:r>
        <w:r w:rsidR="00291E42" w:rsidRPr="00291E42">
          <w:rPr>
            <w:rStyle w:val="a5"/>
            <w:b w:val="0"/>
            <w:bCs w:val="0"/>
            <w:noProof/>
          </w:rPr>
          <w:t>Обоснование выбранного варианта размещения объектов местного значения поселения</w:t>
        </w:r>
        <w:r w:rsidR="00291E42" w:rsidRPr="00291E42">
          <w:rPr>
            <w:b w:val="0"/>
            <w:bCs w:val="0"/>
            <w:noProof/>
            <w:webHidden/>
          </w:rPr>
          <w:tab/>
        </w:r>
        <w:r w:rsidR="00291E42" w:rsidRPr="00291E42">
          <w:rPr>
            <w:b w:val="0"/>
            <w:bCs w:val="0"/>
            <w:noProof/>
            <w:webHidden/>
          </w:rPr>
          <w:fldChar w:fldCharType="begin"/>
        </w:r>
        <w:r w:rsidR="00291E42" w:rsidRPr="00291E42">
          <w:rPr>
            <w:b w:val="0"/>
            <w:bCs w:val="0"/>
            <w:noProof/>
            <w:webHidden/>
          </w:rPr>
          <w:instrText xml:space="preserve"> PAGEREF _Toc81903475 \h </w:instrText>
        </w:r>
        <w:r w:rsidR="00291E42" w:rsidRPr="00291E42">
          <w:rPr>
            <w:b w:val="0"/>
            <w:bCs w:val="0"/>
            <w:noProof/>
            <w:webHidden/>
          </w:rPr>
        </w:r>
        <w:r w:rsidR="00291E42" w:rsidRPr="00291E42">
          <w:rPr>
            <w:b w:val="0"/>
            <w:bCs w:val="0"/>
            <w:noProof/>
            <w:webHidden/>
          </w:rPr>
          <w:fldChar w:fldCharType="separate"/>
        </w:r>
        <w:r w:rsidR="00291E42" w:rsidRPr="00291E42">
          <w:rPr>
            <w:b w:val="0"/>
            <w:bCs w:val="0"/>
            <w:noProof/>
            <w:webHidden/>
          </w:rPr>
          <w:t>9</w:t>
        </w:r>
        <w:r w:rsidR="00291E42" w:rsidRPr="00291E42">
          <w:rPr>
            <w:b w:val="0"/>
            <w:bCs w:val="0"/>
            <w:noProof/>
            <w:webHidden/>
          </w:rPr>
          <w:fldChar w:fldCharType="end"/>
        </w:r>
      </w:hyperlink>
    </w:p>
    <w:p w14:paraId="01C00D21" w14:textId="6F10E536" w:rsidR="00291E42" w:rsidRPr="00291E42" w:rsidRDefault="00EB624D">
      <w:pPr>
        <w:pStyle w:val="22"/>
        <w:tabs>
          <w:tab w:val="start" w:pos="55pt"/>
        </w:tabs>
        <w:rPr>
          <w:rFonts w:asciiTheme="minorHAnsi" w:eastAsiaTheme="minorEastAsia" w:hAnsiTheme="minorHAnsi" w:cstheme="minorBidi"/>
          <w:iCs w:val="0"/>
          <w:noProof/>
          <w:sz w:val="22"/>
          <w:szCs w:val="22"/>
          <w:lang w:eastAsia="ru-RU"/>
        </w:rPr>
      </w:pPr>
      <w:hyperlink w:anchor="_Toc81903476" w:history="1">
        <w:r w:rsidR="00291E42" w:rsidRPr="00291E42">
          <w:rPr>
            <w:rStyle w:val="a5"/>
            <w:noProof/>
          </w:rPr>
          <w:t>2.1.</w:t>
        </w:r>
        <w:r w:rsidR="00291E42" w:rsidRPr="00291E42">
          <w:rPr>
            <w:rFonts w:asciiTheme="minorHAnsi" w:eastAsiaTheme="minorEastAsia" w:hAnsiTheme="minorHAnsi" w:cstheme="minorBidi"/>
            <w:iCs w:val="0"/>
            <w:noProof/>
            <w:sz w:val="22"/>
            <w:szCs w:val="22"/>
            <w:lang w:eastAsia="ru-RU"/>
          </w:rPr>
          <w:tab/>
        </w:r>
        <w:r w:rsidR="00291E42" w:rsidRPr="00291E42">
          <w:rPr>
            <w:rStyle w:val="a5"/>
            <w:noProof/>
          </w:rPr>
          <w:t>Анализ использования территорий поселения и возможных направлений развития этих территорий</w:t>
        </w:r>
        <w:r w:rsidR="00291E42" w:rsidRPr="00291E42">
          <w:rPr>
            <w:noProof/>
            <w:webHidden/>
          </w:rPr>
          <w:tab/>
        </w:r>
        <w:r w:rsidR="00291E42" w:rsidRPr="00291E42">
          <w:rPr>
            <w:noProof/>
            <w:webHidden/>
          </w:rPr>
          <w:fldChar w:fldCharType="begin"/>
        </w:r>
        <w:r w:rsidR="00291E42" w:rsidRPr="00291E42">
          <w:rPr>
            <w:noProof/>
            <w:webHidden/>
          </w:rPr>
          <w:instrText xml:space="preserve"> PAGEREF _Toc81903476 \h </w:instrText>
        </w:r>
        <w:r w:rsidR="00291E42" w:rsidRPr="00291E42">
          <w:rPr>
            <w:noProof/>
            <w:webHidden/>
          </w:rPr>
        </w:r>
        <w:r w:rsidR="00291E42" w:rsidRPr="00291E42">
          <w:rPr>
            <w:noProof/>
            <w:webHidden/>
          </w:rPr>
          <w:fldChar w:fldCharType="separate"/>
        </w:r>
        <w:r w:rsidR="00291E42" w:rsidRPr="00291E42">
          <w:rPr>
            <w:noProof/>
            <w:webHidden/>
          </w:rPr>
          <w:t>9</w:t>
        </w:r>
        <w:r w:rsidR="00291E42" w:rsidRPr="00291E42">
          <w:rPr>
            <w:noProof/>
            <w:webHidden/>
          </w:rPr>
          <w:fldChar w:fldCharType="end"/>
        </w:r>
      </w:hyperlink>
    </w:p>
    <w:p w14:paraId="3FC45DF1" w14:textId="678A4646" w:rsidR="00291E42" w:rsidRPr="00291E42" w:rsidRDefault="00EB624D">
      <w:pPr>
        <w:pStyle w:val="31"/>
        <w:tabs>
          <w:tab w:val="start" w:pos="77pt"/>
        </w:tabs>
        <w:rPr>
          <w:rFonts w:asciiTheme="minorHAnsi" w:eastAsiaTheme="minorEastAsia" w:hAnsiTheme="minorHAnsi" w:cstheme="minorBidi"/>
          <w:sz w:val="22"/>
          <w:szCs w:val="22"/>
          <w:lang w:eastAsia="ru-RU"/>
        </w:rPr>
      </w:pPr>
      <w:hyperlink w:anchor="_Toc81903477" w:history="1">
        <w:r w:rsidR="00291E42" w:rsidRPr="00291E42">
          <w:rPr>
            <w:rStyle w:val="a5"/>
          </w:rPr>
          <w:t>2.1.1.</w:t>
        </w:r>
        <w:r w:rsidR="00291E42" w:rsidRPr="00291E42">
          <w:rPr>
            <w:rFonts w:asciiTheme="minorHAnsi" w:eastAsiaTheme="minorEastAsia" w:hAnsiTheme="minorHAnsi" w:cstheme="minorBidi"/>
            <w:sz w:val="22"/>
            <w:szCs w:val="22"/>
            <w:lang w:eastAsia="ru-RU"/>
          </w:rPr>
          <w:tab/>
        </w:r>
        <w:r w:rsidR="00291E42" w:rsidRPr="00291E42">
          <w:rPr>
            <w:rStyle w:val="a5"/>
          </w:rPr>
          <w:t>Положение Здвинского сельсовета в системе расселения Здвинского района Новосибирской области</w:t>
        </w:r>
        <w:r w:rsidR="00291E42" w:rsidRPr="00291E42">
          <w:rPr>
            <w:webHidden/>
          </w:rPr>
          <w:tab/>
        </w:r>
        <w:r w:rsidR="00291E42" w:rsidRPr="00291E42">
          <w:rPr>
            <w:webHidden/>
          </w:rPr>
          <w:fldChar w:fldCharType="begin"/>
        </w:r>
        <w:r w:rsidR="00291E42" w:rsidRPr="00291E42">
          <w:rPr>
            <w:webHidden/>
          </w:rPr>
          <w:instrText xml:space="preserve"> PAGEREF _Toc81903477 \h </w:instrText>
        </w:r>
        <w:r w:rsidR="00291E42" w:rsidRPr="00291E42">
          <w:rPr>
            <w:webHidden/>
          </w:rPr>
        </w:r>
        <w:r w:rsidR="00291E42" w:rsidRPr="00291E42">
          <w:rPr>
            <w:webHidden/>
          </w:rPr>
          <w:fldChar w:fldCharType="separate"/>
        </w:r>
        <w:r w:rsidR="00291E42" w:rsidRPr="00291E42">
          <w:rPr>
            <w:webHidden/>
          </w:rPr>
          <w:t>9</w:t>
        </w:r>
        <w:r w:rsidR="00291E42" w:rsidRPr="00291E42">
          <w:rPr>
            <w:webHidden/>
          </w:rPr>
          <w:fldChar w:fldCharType="end"/>
        </w:r>
      </w:hyperlink>
    </w:p>
    <w:p w14:paraId="6B54ADCF" w14:textId="3C774E83" w:rsidR="00291E42" w:rsidRPr="00291E42" w:rsidRDefault="00EB624D">
      <w:pPr>
        <w:pStyle w:val="31"/>
        <w:tabs>
          <w:tab w:val="start" w:pos="77pt"/>
        </w:tabs>
        <w:rPr>
          <w:rFonts w:asciiTheme="minorHAnsi" w:eastAsiaTheme="minorEastAsia" w:hAnsiTheme="minorHAnsi" w:cstheme="minorBidi"/>
          <w:sz w:val="22"/>
          <w:szCs w:val="22"/>
          <w:lang w:eastAsia="ru-RU"/>
        </w:rPr>
      </w:pPr>
      <w:hyperlink w:anchor="_Toc81903478" w:history="1">
        <w:r w:rsidR="00291E42" w:rsidRPr="00291E42">
          <w:rPr>
            <w:rStyle w:val="a5"/>
          </w:rPr>
          <w:t>2.1.2.</w:t>
        </w:r>
        <w:r w:rsidR="00291E42" w:rsidRPr="00291E42">
          <w:rPr>
            <w:rFonts w:asciiTheme="minorHAnsi" w:eastAsiaTheme="minorEastAsia" w:hAnsiTheme="minorHAnsi" w:cstheme="minorBidi"/>
            <w:sz w:val="22"/>
            <w:szCs w:val="22"/>
            <w:lang w:eastAsia="ru-RU"/>
          </w:rPr>
          <w:tab/>
        </w:r>
        <w:r w:rsidR="00291E42" w:rsidRPr="00291E42">
          <w:rPr>
            <w:rStyle w:val="a5"/>
          </w:rPr>
          <w:t>Природно-ресурсный потенциал территории поселения</w:t>
        </w:r>
        <w:r w:rsidR="00291E42" w:rsidRPr="00291E42">
          <w:rPr>
            <w:webHidden/>
          </w:rPr>
          <w:tab/>
        </w:r>
        <w:r w:rsidR="00291E42" w:rsidRPr="00291E42">
          <w:rPr>
            <w:webHidden/>
          </w:rPr>
          <w:fldChar w:fldCharType="begin"/>
        </w:r>
        <w:r w:rsidR="00291E42" w:rsidRPr="00291E42">
          <w:rPr>
            <w:webHidden/>
          </w:rPr>
          <w:instrText xml:space="preserve"> PAGEREF _Toc81903478 \h </w:instrText>
        </w:r>
        <w:r w:rsidR="00291E42" w:rsidRPr="00291E42">
          <w:rPr>
            <w:webHidden/>
          </w:rPr>
        </w:r>
        <w:r w:rsidR="00291E42" w:rsidRPr="00291E42">
          <w:rPr>
            <w:webHidden/>
          </w:rPr>
          <w:fldChar w:fldCharType="separate"/>
        </w:r>
        <w:r w:rsidR="00291E42" w:rsidRPr="00291E42">
          <w:rPr>
            <w:webHidden/>
          </w:rPr>
          <w:t>10</w:t>
        </w:r>
        <w:r w:rsidR="00291E42" w:rsidRPr="00291E42">
          <w:rPr>
            <w:webHidden/>
          </w:rPr>
          <w:fldChar w:fldCharType="end"/>
        </w:r>
      </w:hyperlink>
    </w:p>
    <w:p w14:paraId="2A9CC514" w14:textId="7AB1A492" w:rsidR="00291E42" w:rsidRPr="00291E42" w:rsidRDefault="00EB624D">
      <w:pPr>
        <w:pStyle w:val="31"/>
        <w:tabs>
          <w:tab w:val="start" w:pos="77pt"/>
        </w:tabs>
        <w:rPr>
          <w:rFonts w:asciiTheme="minorHAnsi" w:eastAsiaTheme="minorEastAsia" w:hAnsiTheme="minorHAnsi" w:cstheme="minorBidi"/>
          <w:sz w:val="22"/>
          <w:szCs w:val="22"/>
          <w:lang w:eastAsia="ru-RU"/>
        </w:rPr>
      </w:pPr>
      <w:hyperlink w:anchor="_Toc81903479" w:history="1">
        <w:r w:rsidR="00291E42" w:rsidRPr="00291E42">
          <w:rPr>
            <w:rStyle w:val="a5"/>
          </w:rPr>
          <w:t>2.1.3.</w:t>
        </w:r>
        <w:r w:rsidR="00291E42" w:rsidRPr="00291E42">
          <w:rPr>
            <w:rFonts w:asciiTheme="minorHAnsi" w:eastAsiaTheme="minorEastAsia" w:hAnsiTheme="minorHAnsi" w:cstheme="minorBidi"/>
            <w:sz w:val="22"/>
            <w:szCs w:val="22"/>
            <w:lang w:eastAsia="ru-RU"/>
          </w:rPr>
          <w:tab/>
        </w:r>
        <w:r w:rsidR="00291E42" w:rsidRPr="00291E42">
          <w:rPr>
            <w:rStyle w:val="a5"/>
          </w:rPr>
          <w:t>Демографическая ситуация</w:t>
        </w:r>
        <w:r w:rsidR="00291E42" w:rsidRPr="00291E42">
          <w:rPr>
            <w:webHidden/>
          </w:rPr>
          <w:tab/>
        </w:r>
        <w:r w:rsidR="00291E42" w:rsidRPr="00291E42">
          <w:rPr>
            <w:webHidden/>
          </w:rPr>
          <w:fldChar w:fldCharType="begin"/>
        </w:r>
        <w:r w:rsidR="00291E42" w:rsidRPr="00291E42">
          <w:rPr>
            <w:webHidden/>
          </w:rPr>
          <w:instrText xml:space="preserve"> PAGEREF _Toc81903479 \h </w:instrText>
        </w:r>
        <w:r w:rsidR="00291E42" w:rsidRPr="00291E42">
          <w:rPr>
            <w:webHidden/>
          </w:rPr>
        </w:r>
        <w:r w:rsidR="00291E42" w:rsidRPr="00291E42">
          <w:rPr>
            <w:webHidden/>
          </w:rPr>
          <w:fldChar w:fldCharType="separate"/>
        </w:r>
        <w:r w:rsidR="00291E42" w:rsidRPr="00291E42">
          <w:rPr>
            <w:webHidden/>
          </w:rPr>
          <w:t>19</w:t>
        </w:r>
        <w:r w:rsidR="00291E42" w:rsidRPr="00291E42">
          <w:rPr>
            <w:webHidden/>
          </w:rPr>
          <w:fldChar w:fldCharType="end"/>
        </w:r>
      </w:hyperlink>
    </w:p>
    <w:p w14:paraId="5B4152E0" w14:textId="5C5E06F4" w:rsidR="00291E42" w:rsidRPr="00291E42" w:rsidRDefault="00EB624D">
      <w:pPr>
        <w:pStyle w:val="31"/>
        <w:tabs>
          <w:tab w:val="start" w:pos="77pt"/>
        </w:tabs>
        <w:rPr>
          <w:rFonts w:asciiTheme="minorHAnsi" w:eastAsiaTheme="minorEastAsia" w:hAnsiTheme="minorHAnsi" w:cstheme="minorBidi"/>
          <w:sz w:val="22"/>
          <w:szCs w:val="22"/>
          <w:lang w:eastAsia="ru-RU"/>
        </w:rPr>
      </w:pPr>
      <w:hyperlink w:anchor="_Toc81903480" w:history="1">
        <w:r w:rsidR="00291E42" w:rsidRPr="00291E42">
          <w:rPr>
            <w:rStyle w:val="a5"/>
          </w:rPr>
          <w:t>2.1.4.</w:t>
        </w:r>
        <w:r w:rsidR="00291E42" w:rsidRPr="00291E42">
          <w:rPr>
            <w:rFonts w:asciiTheme="minorHAnsi" w:eastAsiaTheme="minorEastAsia" w:hAnsiTheme="minorHAnsi" w:cstheme="minorBidi"/>
            <w:sz w:val="22"/>
            <w:szCs w:val="22"/>
            <w:lang w:eastAsia="ru-RU"/>
          </w:rPr>
          <w:tab/>
        </w:r>
        <w:r w:rsidR="00291E42" w:rsidRPr="00291E42">
          <w:rPr>
            <w:rStyle w:val="a5"/>
          </w:rPr>
          <w:t>Экономический потенциал</w:t>
        </w:r>
        <w:r w:rsidR="00291E42" w:rsidRPr="00291E42">
          <w:rPr>
            <w:webHidden/>
          </w:rPr>
          <w:tab/>
        </w:r>
        <w:r w:rsidR="00291E42" w:rsidRPr="00291E42">
          <w:rPr>
            <w:webHidden/>
          </w:rPr>
          <w:fldChar w:fldCharType="begin"/>
        </w:r>
        <w:r w:rsidR="00291E42" w:rsidRPr="00291E42">
          <w:rPr>
            <w:webHidden/>
          </w:rPr>
          <w:instrText xml:space="preserve"> PAGEREF _Toc81903480 \h </w:instrText>
        </w:r>
        <w:r w:rsidR="00291E42" w:rsidRPr="00291E42">
          <w:rPr>
            <w:webHidden/>
          </w:rPr>
        </w:r>
        <w:r w:rsidR="00291E42" w:rsidRPr="00291E42">
          <w:rPr>
            <w:webHidden/>
          </w:rPr>
          <w:fldChar w:fldCharType="separate"/>
        </w:r>
        <w:r w:rsidR="00291E42" w:rsidRPr="00291E42">
          <w:rPr>
            <w:webHidden/>
          </w:rPr>
          <w:t>22</w:t>
        </w:r>
        <w:r w:rsidR="00291E42" w:rsidRPr="00291E42">
          <w:rPr>
            <w:webHidden/>
          </w:rPr>
          <w:fldChar w:fldCharType="end"/>
        </w:r>
      </w:hyperlink>
    </w:p>
    <w:p w14:paraId="74154792" w14:textId="7B18F6DA" w:rsidR="00291E42" w:rsidRPr="00291E42" w:rsidRDefault="00EB624D">
      <w:pPr>
        <w:pStyle w:val="31"/>
        <w:tabs>
          <w:tab w:val="start" w:pos="77pt"/>
        </w:tabs>
        <w:rPr>
          <w:rFonts w:asciiTheme="minorHAnsi" w:eastAsiaTheme="minorEastAsia" w:hAnsiTheme="minorHAnsi" w:cstheme="minorBidi"/>
          <w:sz w:val="22"/>
          <w:szCs w:val="22"/>
          <w:lang w:eastAsia="ru-RU"/>
        </w:rPr>
      </w:pPr>
      <w:hyperlink w:anchor="_Toc81903481" w:history="1">
        <w:r w:rsidR="00291E42" w:rsidRPr="00291E42">
          <w:rPr>
            <w:rStyle w:val="a5"/>
          </w:rPr>
          <w:t>2.1.5.</w:t>
        </w:r>
        <w:r w:rsidR="00291E42" w:rsidRPr="00291E42">
          <w:rPr>
            <w:rFonts w:asciiTheme="minorHAnsi" w:eastAsiaTheme="minorEastAsia" w:hAnsiTheme="minorHAnsi" w:cstheme="minorBidi"/>
            <w:sz w:val="22"/>
            <w:szCs w:val="22"/>
            <w:lang w:eastAsia="ru-RU"/>
          </w:rPr>
          <w:tab/>
        </w:r>
        <w:r w:rsidR="00291E42" w:rsidRPr="00291E42">
          <w:rPr>
            <w:rStyle w:val="a5"/>
          </w:rPr>
          <w:t>Объекты социальной инфраструктуры</w:t>
        </w:r>
        <w:r w:rsidR="00291E42" w:rsidRPr="00291E42">
          <w:rPr>
            <w:webHidden/>
          </w:rPr>
          <w:tab/>
        </w:r>
        <w:r w:rsidR="00291E42" w:rsidRPr="00291E42">
          <w:rPr>
            <w:webHidden/>
          </w:rPr>
          <w:fldChar w:fldCharType="begin"/>
        </w:r>
        <w:r w:rsidR="00291E42" w:rsidRPr="00291E42">
          <w:rPr>
            <w:webHidden/>
          </w:rPr>
          <w:instrText xml:space="preserve"> PAGEREF _Toc81903481 \h </w:instrText>
        </w:r>
        <w:r w:rsidR="00291E42" w:rsidRPr="00291E42">
          <w:rPr>
            <w:webHidden/>
          </w:rPr>
        </w:r>
        <w:r w:rsidR="00291E42" w:rsidRPr="00291E42">
          <w:rPr>
            <w:webHidden/>
          </w:rPr>
          <w:fldChar w:fldCharType="separate"/>
        </w:r>
        <w:r w:rsidR="00291E42" w:rsidRPr="00291E42">
          <w:rPr>
            <w:webHidden/>
          </w:rPr>
          <w:t>24</w:t>
        </w:r>
        <w:r w:rsidR="00291E42" w:rsidRPr="00291E42">
          <w:rPr>
            <w:webHidden/>
          </w:rPr>
          <w:fldChar w:fldCharType="end"/>
        </w:r>
      </w:hyperlink>
    </w:p>
    <w:p w14:paraId="6F6790F7" w14:textId="18FB69B0" w:rsidR="00291E42" w:rsidRPr="00291E42" w:rsidRDefault="00EB624D">
      <w:pPr>
        <w:pStyle w:val="31"/>
        <w:tabs>
          <w:tab w:val="start" w:pos="77pt"/>
        </w:tabs>
        <w:rPr>
          <w:rFonts w:asciiTheme="minorHAnsi" w:eastAsiaTheme="minorEastAsia" w:hAnsiTheme="minorHAnsi" w:cstheme="minorBidi"/>
          <w:sz w:val="22"/>
          <w:szCs w:val="22"/>
          <w:lang w:eastAsia="ru-RU"/>
        </w:rPr>
      </w:pPr>
      <w:hyperlink w:anchor="_Toc81903482" w:history="1">
        <w:r w:rsidR="00291E42" w:rsidRPr="00291E42">
          <w:rPr>
            <w:rStyle w:val="a5"/>
          </w:rPr>
          <w:t>2.1.6.</w:t>
        </w:r>
        <w:r w:rsidR="00291E42" w:rsidRPr="00291E42">
          <w:rPr>
            <w:rFonts w:asciiTheme="minorHAnsi" w:eastAsiaTheme="minorEastAsia" w:hAnsiTheme="minorHAnsi" w:cstheme="minorBidi"/>
            <w:sz w:val="22"/>
            <w:szCs w:val="22"/>
            <w:lang w:eastAsia="ru-RU"/>
          </w:rPr>
          <w:tab/>
        </w:r>
        <w:r w:rsidR="00291E42" w:rsidRPr="00291E42">
          <w:rPr>
            <w:rStyle w:val="a5"/>
          </w:rPr>
          <w:t>Объекты транспортной инфраструктуры</w:t>
        </w:r>
        <w:r w:rsidR="00291E42" w:rsidRPr="00291E42">
          <w:rPr>
            <w:webHidden/>
          </w:rPr>
          <w:tab/>
        </w:r>
        <w:r w:rsidR="00291E42" w:rsidRPr="00291E42">
          <w:rPr>
            <w:webHidden/>
          </w:rPr>
          <w:fldChar w:fldCharType="begin"/>
        </w:r>
        <w:r w:rsidR="00291E42" w:rsidRPr="00291E42">
          <w:rPr>
            <w:webHidden/>
          </w:rPr>
          <w:instrText xml:space="preserve"> PAGEREF _Toc81903482 \h </w:instrText>
        </w:r>
        <w:r w:rsidR="00291E42" w:rsidRPr="00291E42">
          <w:rPr>
            <w:webHidden/>
          </w:rPr>
        </w:r>
        <w:r w:rsidR="00291E42" w:rsidRPr="00291E42">
          <w:rPr>
            <w:webHidden/>
          </w:rPr>
          <w:fldChar w:fldCharType="separate"/>
        </w:r>
        <w:r w:rsidR="00291E42" w:rsidRPr="00291E42">
          <w:rPr>
            <w:webHidden/>
          </w:rPr>
          <w:t>31</w:t>
        </w:r>
        <w:r w:rsidR="00291E42" w:rsidRPr="00291E42">
          <w:rPr>
            <w:webHidden/>
          </w:rPr>
          <w:fldChar w:fldCharType="end"/>
        </w:r>
      </w:hyperlink>
    </w:p>
    <w:p w14:paraId="73314758" w14:textId="356485ED" w:rsidR="00291E42" w:rsidRPr="00291E42" w:rsidRDefault="00EB624D">
      <w:pPr>
        <w:pStyle w:val="31"/>
        <w:tabs>
          <w:tab w:val="start" w:pos="77pt"/>
        </w:tabs>
        <w:rPr>
          <w:rFonts w:asciiTheme="minorHAnsi" w:eastAsiaTheme="minorEastAsia" w:hAnsiTheme="minorHAnsi" w:cstheme="minorBidi"/>
          <w:sz w:val="22"/>
          <w:szCs w:val="22"/>
          <w:lang w:eastAsia="ru-RU"/>
        </w:rPr>
      </w:pPr>
      <w:hyperlink w:anchor="_Toc81903483" w:history="1">
        <w:r w:rsidR="00291E42" w:rsidRPr="00291E42">
          <w:rPr>
            <w:rStyle w:val="a5"/>
          </w:rPr>
          <w:t>2.1.7.</w:t>
        </w:r>
        <w:r w:rsidR="00291E42" w:rsidRPr="00291E42">
          <w:rPr>
            <w:rFonts w:asciiTheme="minorHAnsi" w:eastAsiaTheme="minorEastAsia" w:hAnsiTheme="minorHAnsi" w:cstheme="minorBidi"/>
            <w:sz w:val="22"/>
            <w:szCs w:val="22"/>
            <w:lang w:eastAsia="ru-RU"/>
          </w:rPr>
          <w:tab/>
        </w:r>
        <w:r w:rsidR="00291E42" w:rsidRPr="00291E42">
          <w:rPr>
            <w:rStyle w:val="a5"/>
          </w:rPr>
          <w:t>Объекты инженерной инфраструктуры</w:t>
        </w:r>
        <w:r w:rsidR="00291E42" w:rsidRPr="00291E42">
          <w:rPr>
            <w:webHidden/>
          </w:rPr>
          <w:tab/>
        </w:r>
        <w:r w:rsidR="00291E42" w:rsidRPr="00291E42">
          <w:rPr>
            <w:webHidden/>
          </w:rPr>
          <w:fldChar w:fldCharType="begin"/>
        </w:r>
        <w:r w:rsidR="00291E42" w:rsidRPr="00291E42">
          <w:rPr>
            <w:webHidden/>
          </w:rPr>
          <w:instrText xml:space="preserve"> PAGEREF _Toc81903483 \h </w:instrText>
        </w:r>
        <w:r w:rsidR="00291E42" w:rsidRPr="00291E42">
          <w:rPr>
            <w:webHidden/>
          </w:rPr>
        </w:r>
        <w:r w:rsidR="00291E42" w:rsidRPr="00291E42">
          <w:rPr>
            <w:webHidden/>
          </w:rPr>
          <w:fldChar w:fldCharType="separate"/>
        </w:r>
        <w:r w:rsidR="00291E42" w:rsidRPr="00291E42">
          <w:rPr>
            <w:webHidden/>
          </w:rPr>
          <w:t>34</w:t>
        </w:r>
        <w:r w:rsidR="00291E42" w:rsidRPr="00291E42">
          <w:rPr>
            <w:webHidden/>
          </w:rPr>
          <w:fldChar w:fldCharType="end"/>
        </w:r>
      </w:hyperlink>
    </w:p>
    <w:p w14:paraId="448ADF4C" w14:textId="7F9D2B38" w:rsidR="00291E42" w:rsidRPr="00291E42" w:rsidRDefault="00EB624D">
      <w:pPr>
        <w:pStyle w:val="31"/>
        <w:tabs>
          <w:tab w:val="start" w:pos="77pt"/>
        </w:tabs>
        <w:rPr>
          <w:rFonts w:asciiTheme="minorHAnsi" w:eastAsiaTheme="minorEastAsia" w:hAnsiTheme="minorHAnsi" w:cstheme="minorBidi"/>
          <w:sz w:val="22"/>
          <w:szCs w:val="22"/>
          <w:lang w:eastAsia="ru-RU"/>
        </w:rPr>
      </w:pPr>
      <w:hyperlink w:anchor="_Toc81903484" w:history="1">
        <w:r w:rsidR="00291E42" w:rsidRPr="00291E42">
          <w:rPr>
            <w:rStyle w:val="a5"/>
          </w:rPr>
          <w:t>2.1.8.</w:t>
        </w:r>
        <w:r w:rsidR="00291E42" w:rsidRPr="00291E42">
          <w:rPr>
            <w:rFonts w:asciiTheme="minorHAnsi" w:eastAsiaTheme="minorEastAsia" w:hAnsiTheme="minorHAnsi" w:cstheme="minorBidi"/>
            <w:sz w:val="22"/>
            <w:szCs w:val="22"/>
            <w:lang w:eastAsia="ru-RU"/>
          </w:rPr>
          <w:tab/>
        </w:r>
        <w:r w:rsidR="00291E42" w:rsidRPr="00291E42">
          <w:rPr>
            <w:rStyle w:val="a5"/>
          </w:rPr>
          <w:t>Жилищный фонд</w:t>
        </w:r>
        <w:r w:rsidR="00291E42" w:rsidRPr="00291E42">
          <w:rPr>
            <w:webHidden/>
          </w:rPr>
          <w:tab/>
        </w:r>
        <w:r w:rsidR="00291E42" w:rsidRPr="00291E42">
          <w:rPr>
            <w:webHidden/>
          </w:rPr>
          <w:fldChar w:fldCharType="begin"/>
        </w:r>
        <w:r w:rsidR="00291E42" w:rsidRPr="00291E42">
          <w:rPr>
            <w:webHidden/>
          </w:rPr>
          <w:instrText xml:space="preserve"> PAGEREF _Toc81903484 \h </w:instrText>
        </w:r>
        <w:r w:rsidR="00291E42" w:rsidRPr="00291E42">
          <w:rPr>
            <w:webHidden/>
          </w:rPr>
        </w:r>
        <w:r w:rsidR="00291E42" w:rsidRPr="00291E42">
          <w:rPr>
            <w:webHidden/>
          </w:rPr>
          <w:fldChar w:fldCharType="separate"/>
        </w:r>
        <w:r w:rsidR="00291E42" w:rsidRPr="00291E42">
          <w:rPr>
            <w:webHidden/>
          </w:rPr>
          <w:t>38</w:t>
        </w:r>
        <w:r w:rsidR="00291E42" w:rsidRPr="00291E42">
          <w:rPr>
            <w:webHidden/>
          </w:rPr>
          <w:fldChar w:fldCharType="end"/>
        </w:r>
      </w:hyperlink>
    </w:p>
    <w:p w14:paraId="1EA548D8" w14:textId="0B4E5615" w:rsidR="00291E42" w:rsidRPr="00291E42" w:rsidRDefault="00EB624D">
      <w:pPr>
        <w:pStyle w:val="22"/>
        <w:tabs>
          <w:tab w:val="start" w:pos="55pt"/>
        </w:tabs>
        <w:rPr>
          <w:rFonts w:asciiTheme="minorHAnsi" w:eastAsiaTheme="minorEastAsia" w:hAnsiTheme="minorHAnsi" w:cstheme="minorBidi"/>
          <w:iCs w:val="0"/>
          <w:noProof/>
          <w:sz w:val="22"/>
          <w:szCs w:val="22"/>
          <w:lang w:eastAsia="ru-RU"/>
        </w:rPr>
      </w:pPr>
      <w:hyperlink w:anchor="_Toc81903485" w:history="1">
        <w:r w:rsidR="00291E42" w:rsidRPr="00291E42">
          <w:rPr>
            <w:rStyle w:val="a5"/>
            <w:noProof/>
          </w:rPr>
          <w:t>2.2.</w:t>
        </w:r>
        <w:r w:rsidR="00291E42" w:rsidRPr="00291E42">
          <w:rPr>
            <w:rFonts w:asciiTheme="minorHAnsi" w:eastAsiaTheme="minorEastAsia" w:hAnsiTheme="minorHAnsi" w:cstheme="minorBidi"/>
            <w:iCs w:val="0"/>
            <w:noProof/>
            <w:sz w:val="22"/>
            <w:szCs w:val="22"/>
            <w:lang w:eastAsia="ru-RU"/>
          </w:rPr>
          <w:tab/>
        </w:r>
        <w:r w:rsidR="00291E42" w:rsidRPr="00291E42">
          <w:rPr>
            <w:rStyle w:val="a5"/>
            <w:noProof/>
          </w:rPr>
          <w:t>Прогнозируемые ограничения использования территорий поселения</w:t>
        </w:r>
        <w:r w:rsidR="00291E42" w:rsidRPr="00291E42">
          <w:rPr>
            <w:noProof/>
            <w:webHidden/>
          </w:rPr>
          <w:tab/>
        </w:r>
        <w:r w:rsidR="00291E42" w:rsidRPr="00291E42">
          <w:rPr>
            <w:noProof/>
            <w:webHidden/>
          </w:rPr>
          <w:fldChar w:fldCharType="begin"/>
        </w:r>
        <w:r w:rsidR="00291E42" w:rsidRPr="00291E42">
          <w:rPr>
            <w:noProof/>
            <w:webHidden/>
          </w:rPr>
          <w:instrText xml:space="preserve"> PAGEREF _Toc81903485 \h </w:instrText>
        </w:r>
        <w:r w:rsidR="00291E42" w:rsidRPr="00291E42">
          <w:rPr>
            <w:noProof/>
            <w:webHidden/>
          </w:rPr>
        </w:r>
        <w:r w:rsidR="00291E42" w:rsidRPr="00291E42">
          <w:rPr>
            <w:noProof/>
            <w:webHidden/>
          </w:rPr>
          <w:fldChar w:fldCharType="separate"/>
        </w:r>
        <w:r w:rsidR="00291E42" w:rsidRPr="00291E42">
          <w:rPr>
            <w:noProof/>
            <w:webHidden/>
          </w:rPr>
          <w:t>38</w:t>
        </w:r>
        <w:r w:rsidR="00291E42" w:rsidRPr="00291E42">
          <w:rPr>
            <w:noProof/>
            <w:webHidden/>
          </w:rPr>
          <w:fldChar w:fldCharType="end"/>
        </w:r>
      </w:hyperlink>
    </w:p>
    <w:p w14:paraId="45E83EF7" w14:textId="224A321D" w:rsidR="00291E42" w:rsidRPr="00291E42" w:rsidRDefault="00EB624D">
      <w:pPr>
        <w:pStyle w:val="31"/>
        <w:tabs>
          <w:tab w:val="start" w:pos="77pt"/>
        </w:tabs>
        <w:rPr>
          <w:rFonts w:asciiTheme="minorHAnsi" w:eastAsiaTheme="minorEastAsia" w:hAnsiTheme="minorHAnsi" w:cstheme="minorBidi"/>
          <w:sz w:val="22"/>
          <w:szCs w:val="22"/>
          <w:lang w:eastAsia="ru-RU"/>
        </w:rPr>
      </w:pPr>
      <w:hyperlink w:anchor="_Toc81903486" w:history="1">
        <w:r w:rsidR="00291E42" w:rsidRPr="00291E42">
          <w:rPr>
            <w:rStyle w:val="a5"/>
          </w:rPr>
          <w:t>2.2.1.</w:t>
        </w:r>
        <w:r w:rsidR="00291E42" w:rsidRPr="00291E42">
          <w:rPr>
            <w:rFonts w:asciiTheme="minorHAnsi" w:eastAsiaTheme="minorEastAsia" w:hAnsiTheme="minorHAnsi" w:cstheme="minorBidi"/>
            <w:sz w:val="22"/>
            <w:szCs w:val="22"/>
            <w:lang w:eastAsia="ru-RU"/>
          </w:rPr>
          <w:tab/>
        </w:r>
        <w:r w:rsidR="00291E42" w:rsidRPr="00291E42">
          <w:rPr>
            <w:rStyle w:val="a5"/>
          </w:rPr>
          <w:t>Объекты культурного наследия</w:t>
        </w:r>
        <w:r w:rsidR="00291E42" w:rsidRPr="00291E42">
          <w:rPr>
            <w:webHidden/>
          </w:rPr>
          <w:tab/>
        </w:r>
        <w:r w:rsidR="00291E42" w:rsidRPr="00291E42">
          <w:rPr>
            <w:webHidden/>
          </w:rPr>
          <w:fldChar w:fldCharType="begin"/>
        </w:r>
        <w:r w:rsidR="00291E42" w:rsidRPr="00291E42">
          <w:rPr>
            <w:webHidden/>
          </w:rPr>
          <w:instrText xml:space="preserve"> PAGEREF _Toc81903486 \h </w:instrText>
        </w:r>
        <w:r w:rsidR="00291E42" w:rsidRPr="00291E42">
          <w:rPr>
            <w:webHidden/>
          </w:rPr>
        </w:r>
        <w:r w:rsidR="00291E42" w:rsidRPr="00291E42">
          <w:rPr>
            <w:webHidden/>
          </w:rPr>
          <w:fldChar w:fldCharType="separate"/>
        </w:r>
        <w:r w:rsidR="00291E42" w:rsidRPr="00291E42">
          <w:rPr>
            <w:webHidden/>
          </w:rPr>
          <w:t>39</w:t>
        </w:r>
        <w:r w:rsidR="00291E42" w:rsidRPr="00291E42">
          <w:rPr>
            <w:webHidden/>
          </w:rPr>
          <w:fldChar w:fldCharType="end"/>
        </w:r>
      </w:hyperlink>
    </w:p>
    <w:p w14:paraId="79C461EB" w14:textId="5D59CE3C" w:rsidR="00291E42" w:rsidRPr="00291E42" w:rsidRDefault="00EB624D">
      <w:pPr>
        <w:pStyle w:val="31"/>
        <w:tabs>
          <w:tab w:val="start" w:pos="77pt"/>
        </w:tabs>
        <w:rPr>
          <w:rFonts w:asciiTheme="minorHAnsi" w:eastAsiaTheme="minorEastAsia" w:hAnsiTheme="minorHAnsi" w:cstheme="minorBidi"/>
          <w:sz w:val="22"/>
          <w:szCs w:val="22"/>
          <w:lang w:eastAsia="ru-RU"/>
        </w:rPr>
      </w:pPr>
      <w:hyperlink w:anchor="_Toc81903487" w:history="1">
        <w:r w:rsidR="00291E42" w:rsidRPr="00291E42">
          <w:rPr>
            <w:rStyle w:val="a5"/>
          </w:rPr>
          <w:t>2.2.2.</w:t>
        </w:r>
        <w:r w:rsidR="00291E42" w:rsidRPr="00291E42">
          <w:rPr>
            <w:rFonts w:asciiTheme="minorHAnsi" w:eastAsiaTheme="minorEastAsia" w:hAnsiTheme="minorHAnsi" w:cstheme="minorBidi"/>
            <w:sz w:val="22"/>
            <w:szCs w:val="22"/>
            <w:lang w:eastAsia="ru-RU"/>
          </w:rPr>
          <w:tab/>
        </w:r>
        <w:r w:rsidR="00291E42" w:rsidRPr="00291E42">
          <w:rPr>
            <w:rStyle w:val="a5"/>
          </w:rPr>
          <w:t>Особо охраняемые природные территории</w:t>
        </w:r>
        <w:r w:rsidR="00291E42" w:rsidRPr="00291E42">
          <w:rPr>
            <w:webHidden/>
          </w:rPr>
          <w:tab/>
        </w:r>
        <w:r w:rsidR="00291E42" w:rsidRPr="00291E42">
          <w:rPr>
            <w:webHidden/>
          </w:rPr>
          <w:fldChar w:fldCharType="begin"/>
        </w:r>
        <w:r w:rsidR="00291E42" w:rsidRPr="00291E42">
          <w:rPr>
            <w:webHidden/>
          </w:rPr>
          <w:instrText xml:space="preserve"> PAGEREF _Toc81903487 \h </w:instrText>
        </w:r>
        <w:r w:rsidR="00291E42" w:rsidRPr="00291E42">
          <w:rPr>
            <w:webHidden/>
          </w:rPr>
        </w:r>
        <w:r w:rsidR="00291E42" w:rsidRPr="00291E42">
          <w:rPr>
            <w:webHidden/>
          </w:rPr>
          <w:fldChar w:fldCharType="separate"/>
        </w:r>
        <w:r w:rsidR="00291E42" w:rsidRPr="00291E42">
          <w:rPr>
            <w:webHidden/>
          </w:rPr>
          <w:t>40</w:t>
        </w:r>
        <w:r w:rsidR="00291E42" w:rsidRPr="00291E42">
          <w:rPr>
            <w:webHidden/>
          </w:rPr>
          <w:fldChar w:fldCharType="end"/>
        </w:r>
      </w:hyperlink>
    </w:p>
    <w:p w14:paraId="7DED6C8D" w14:textId="5FEB212D" w:rsidR="00291E42" w:rsidRPr="00291E42" w:rsidRDefault="00EB624D">
      <w:pPr>
        <w:pStyle w:val="31"/>
        <w:tabs>
          <w:tab w:val="start" w:pos="77pt"/>
        </w:tabs>
        <w:rPr>
          <w:rFonts w:asciiTheme="minorHAnsi" w:eastAsiaTheme="minorEastAsia" w:hAnsiTheme="minorHAnsi" w:cstheme="minorBidi"/>
          <w:sz w:val="22"/>
          <w:szCs w:val="22"/>
          <w:lang w:eastAsia="ru-RU"/>
        </w:rPr>
      </w:pPr>
      <w:hyperlink w:anchor="_Toc81903488" w:history="1">
        <w:r w:rsidR="00291E42" w:rsidRPr="00291E42">
          <w:rPr>
            <w:rStyle w:val="a5"/>
          </w:rPr>
          <w:t>2.2.3.</w:t>
        </w:r>
        <w:r w:rsidR="00291E42" w:rsidRPr="00291E42">
          <w:rPr>
            <w:rFonts w:asciiTheme="minorHAnsi" w:eastAsiaTheme="minorEastAsia" w:hAnsiTheme="minorHAnsi" w:cstheme="minorBidi"/>
            <w:sz w:val="22"/>
            <w:szCs w:val="22"/>
            <w:lang w:eastAsia="ru-RU"/>
          </w:rPr>
          <w:tab/>
        </w:r>
        <w:r w:rsidR="00291E42" w:rsidRPr="00291E42">
          <w:rPr>
            <w:rStyle w:val="a5"/>
          </w:rPr>
          <w:t>Объекты специального назначения</w:t>
        </w:r>
        <w:r w:rsidR="00291E42" w:rsidRPr="00291E42">
          <w:rPr>
            <w:webHidden/>
          </w:rPr>
          <w:tab/>
        </w:r>
        <w:r w:rsidR="00291E42" w:rsidRPr="00291E42">
          <w:rPr>
            <w:webHidden/>
          </w:rPr>
          <w:fldChar w:fldCharType="begin"/>
        </w:r>
        <w:r w:rsidR="00291E42" w:rsidRPr="00291E42">
          <w:rPr>
            <w:webHidden/>
          </w:rPr>
          <w:instrText xml:space="preserve"> PAGEREF _Toc81903488 \h </w:instrText>
        </w:r>
        <w:r w:rsidR="00291E42" w:rsidRPr="00291E42">
          <w:rPr>
            <w:webHidden/>
          </w:rPr>
        </w:r>
        <w:r w:rsidR="00291E42" w:rsidRPr="00291E42">
          <w:rPr>
            <w:webHidden/>
          </w:rPr>
          <w:fldChar w:fldCharType="separate"/>
        </w:r>
        <w:r w:rsidR="00291E42" w:rsidRPr="00291E42">
          <w:rPr>
            <w:webHidden/>
          </w:rPr>
          <w:t>40</w:t>
        </w:r>
        <w:r w:rsidR="00291E42" w:rsidRPr="00291E42">
          <w:rPr>
            <w:webHidden/>
          </w:rPr>
          <w:fldChar w:fldCharType="end"/>
        </w:r>
      </w:hyperlink>
    </w:p>
    <w:p w14:paraId="186A6AEA" w14:textId="0C151564" w:rsidR="00291E42" w:rsidRPr="00291E42" w:rsidRDefault="00EB624D">
      <w:pPr>
        <w:pStyle w:val="22"/>
        <w:tabs>
          <w:tab w:val="start" w:pos="55pt"/>
        </w:tabs>
        <w:rPr>
          <w:rFonts w:asciiTheme="minorHAnsi" w:eastAsiaTheme="minorEastAsia" w:hAnsiTheme="minorHAnsi" w:cstheme="minorBidi"/>
          <w:iCs w:val="0"/>
          <w:noProof/>
          <w:sz w:val="22"/>
          <w:szCs w:val="22"/>
          <w:lang w:eastAsia="ru-RU"/>
        </w:rPr>
      </w:pPr>
      <w:hyperlink w:anchor="_Toc81903489" w:history="1">
        <w:r w:rsidR="00291E42" w:rsidRPr="00291E42">
          <w:rPr>
            <w:rStyle w:val="a5"/>
            <w:noProof/>
          </w:rPr>
          <w:t>2.3.</w:t>
        </w:r>
        <w:r w:rsidR="00291E42" w:rsidRPr="00291E42">
          <w:rPr>
            <w:rFonts w:asciiTheme="minorHAnsi" w:eastAsiaTheme="minorEastAsia" w:hAnsiTheme="minorHAnsi" w:cstheme="minorBidi"/>
            <w:iCs w:val="0"/>
            <w:noProof/>
            <w:sz w:val="22"/>
            <w:szCs w:val="22"/>
            <w:lang w:eastAsia="ru-RU"/>
          </w:rPr>
          <w:tab/>
        </w:r>
        <w:r w:rsidR="00291E42" w:rsidRPr="00291E42">
          <w:rPr>
            <w:rStyle w:val="a5"/>
            <w:noProof/>
          </w:rPr>
          <w:t>Выводы</w:t>
        </w:r>
        <w:r w:rsidR="00291E42" w:rsidRPr="00291E42">
          <w:rPr>
            <w:noProof/>
            <w:webHidden/>
          </w:rPr>
          <w:tab/>
        </w:r>
        <w:r w:rsidR="00291E42" w:rsidRPr="00291E42">
          <w:rPr>
            <w:noProof/>
            <w:webHidden/>
          </w:rPr>
          <w:fldChar w:fldCharType="begin"/>
        </w:r>
        <w:r w:rsidR="00291E42" w:rsidRPr="00291E42">
          <w:rPr>
            <w:noProof/>
            <w:webHidden/>
          </w:rPr>
          <w:instrText xml:space="preserve"> PAGEREF _Toc81903489 \h </w:instrText>
        </w:r>
        <w:r w:rsidR="00291E42" w:rsidRPr="00291E42">
          <w:rPr>
            <w:noProof/>
            <w:webHidden/>
          </w:rPr>
        </w:r>
        <w:r w:rsidR="00291E42" w:rsidRPr="00291E42">
          <w:rPr>
            <w:noProof/>
            <w:webHidden/>
          </w:rPr>
          <w:fldChar w:fldCharType="separate"/>
        </w:r>
        <w:r w:rsidR="00291E42" w:rsidRPr="00291E42">
          <w:rPr>
            <w:noProof/>
            <w:webHidden/>
          </w:rPr>
          <w:t>40</w:t>
        </w:r>
        <w:r w:rsidR="00291E42" w:rsidRPr="00291E42">
          <w:rPr>
            <w:noProof/>
            <w:webHidden/>
          </w:rPr>
          <w:fldChar w:fldCharType="end"/>
        </w:r>
      </w:hyperlink>
    </w:p>
    <w:p w14:paraId="45945911" w14:textId="24D02126" w:rsidR="00291E42" w:rsidRPr="00291E42" w:rsidRDefault="00EB624D">
      <w:pPr>
        <w:pStyle w:val="11"/>
        <w:tabs>
          <w:tab w:val="start" w:pos="22.10pt"/>
        </w:tabs>
        <w:rPr>
          <w:rFonts w:asciiTheme="minorHAnsi" w:eastAsiaTheme="minorEastAsia" w:hAnsiTheme="minorHAnsi" w:cstheme="minorBidi"/>
          <w:b w:val="0"/>
          <w:bCs w:val="0"/>
          <w:noProof/>
          <w:sz w:val="22"/>
          <w:szCs w:val="22"/>
          <w:lang w:eastAsia="ru-RU"/>
        </w:rPr>
      </w:pPr>
      <w:hyperlink w:anchor="_Toc81903490" w:history="1">
        <w:r w:rsidR="00291E42" w:rsidRPr="00291E42">
          <w:rPr>
            <w:rStyle w:val="a5"/>
            <w:b w:val="0"/>
            <w:bCs w:val="0"/>
            <w:noProof/>
          </w:rPr>
          <w:t>3.</w:t>
        </w:r>
        <w:r w:rsidR="00291E42" w:rsidRPr="00291E42">
          <w:rPr>
            <w:rFonts w:asciiTheme="minorHAnsi" w:eastAsiaTheme="minorEastAsia" w:hAnsiTheme="minorHAnsi" w:cstheme="minorBidi"/>
            <w:b w:val="0"/>
            <w:bCs w:val="0"/>
            <w:noProof/>
            <w:sz w:val="22"/>
            <w:szCs w:val="22"/>
            <w:lang w:eastAsia="ru-RU"/>
          </w:rPr>
          <w:tab/>
        </w:r>
        <w:r w:rsidR="00291E42" w:rsidRPr="00291E42">
          <w:rPr>
            <w:rStyle w:val="a5"/>
            <w:b w:val="0"/>
            <w:bCs w:val="0"/>
            <w:noProof/>
            <w:shd w:val="clear" w:color="auto" w:fill="FFFFFF"/>
          </w:rPr>
          <w:t>Оценка возможного влияния планируемых для размещения объектов местного значения поселения на комплексное развитие территорий</w:t>
        </w:r>
        <w:r w:rsidR="00291E42" w:rsidRPr="00291E42">
          <w:rPr>
            <w:b w:val="0"/>
            <w:bCs w:val="0"/>
            <w:noProof/>
            <w:webHidden/>
          </w:rPr>
          <w:tab/>
        </w:r>
        <w:r w:rsidR="00291E42" w:rsidRPr="00291E42">
          <w:rPr>
            <w:b w:val="0"/>
            <w:bCs w:val="0"/>
            <w:noProof/>
            <w:webHidden/>
          </w:rPr>
          <w:fldChar w:fldCharType="begin"/>
        </w:r>
        <w:r w:rsidR="00291E42" w:rsidRPr="00291E42">
          <w:rPr>
            <w:b w:val="0"/>
            <w:bCs w:val="0"/>
            <w:noProof/>
            <w:webHidden/>
          </w:rPr>
          <w:instrText xml:space="preserve"> PAGEREF _Toc81903490 \h </w:instrText>
        </w:r>
        <w:r w:rsidR="00291E42" w:rsidRPr="00291E42">
          <w:rPr>
            <w:b w:val="0"/>
            <w:bCs w:val="0"/>
            <w:noProof/>
            <w:webHidden/>
          </w:rPr>
        </w:r>
        <w:r w:rsidR="00291E42" w:rsidRPr="00291E42">
          <w:rPr>
            <w:b w:val="0"/>
            <w:bCs w:val="0"/>
            <w:noProof/>
            <w:webHidden/>
          </w:rPr>
          <w:fldChar w:fldCharType="separate"/>
        </w:r>
        <w:r w:rsidR="00291E42" w:rsidRPr="00291E42">
          <w:rPr>
            <w:b w:val="0"/>
            <w:bCs w:val="0"/>
            <w:noProof/>
            <w:webHidden/>
          </w:rPr>
          <w:t>42</w:t>
        </w:r>
        <w:r w:rsidR="00291E42" w:rsidRPr="00291E42">
          <w:rPr>
            <w:b w:val="0"/>
            <w:bCs w:val="0"/>
            <w:noProof/>
            <w:webHidden/>
          </w:rPr>
          <w:fldChar w:fldCharType="end"/>
        </w:r>
      </w:hyperlink>
    </w:p>
    <w:p w14:paraId="6729B4A5" w14:textId="278213D0" w:rsidR="00291E42" w:rsidRPr="00291E42" w:rsidRDefault="00EB624D">
      <w:pPr>
        <w:pStyle w:val="11"/>
        <w:tabs>
          <w:tab w:val="start" w:pos="22.10pt"/>
        </w:tabs>
        <w:rPr>
          <w:rFonts w:asciiTheme="minorHAnsi" w:eastAsiaTheme="minorEastAsia" w:hAnsiTheme="minorHAnsi" w:cstheme="minorBidi"/>
          <w:b w:val="0"/>
          <w:bCs w:val="0"/>
          <w:noProof/>
          <w:sz w:val="22"/>
          <w:szCs w:val="22"/>
          <w:lang w:eastAsia="ru-RU"/>
        </w:rPr>
      </w:pPr>
      <w:hyperlink w:anchor="_Toc81903491" w:history="1">
        <w:r w:rsidR="00291E42" w:rsidRPr="00291E42">
          <w:rPr>
            <w:rStyle w:val="a5"/>
            <w:b w:val="0"/>
            <w:bCs w:val="0"/>
            <w:noProof/>
            <w:lang w:eastAsia="ar-SA" w:bidi="en-US"/>
          </w:rPr>
          <w:t>4.</w:t>
        </w:r>
        <w:r w:rsidR="00291E42" w:rsidRPr="00291E42">
          <w:rPr>
            <w:rFonts w:asciiTheme="minorHAnsi" w:eastAsiaTheme="minorEastAsia" w:hAnsiTheme="minorHAnsi" w:cstheme="minorBidi"/>
            <w:b w:val="0"/>
            <w:bCs w:val="0"/>
            <w:noProof/>
            <w:sz w:val="22"/>
            <w:szCs w:val="22"/>
            <w:lang w:eastAsia="ru-RU"/>
          </w:rPr>
          <w:tab/>
        </w:r>
        <w:r w:rsidR="00291E42" w:rsidRPr="00291E42">
          <w:rPr>
            <w:rStyle w:val="a5"/>
            <w:b w:val="0"/>
            <w:bCs w:val="0"/>
            <w:noProof/>
            <w:lang w:eastAsia="ar-SA" w:bidi="en-US"/>
          </w:rPr>
          <w:t>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w:t>
        </w:r>
        <w:r w:rsidR="00291E42" w:rsidRPr="00291E42">
          <w:rPr>
            <w:b w:val="0"/>
            <w:bCs w:val="0"/>
            <w:noProof/>
            <w:webHidden/>
          </w:rPr>
          <w:tab/>
        </w:r>
        <w:r w:rsidR="00291E42" w:rsidRPr="00291E42">
          <w:rPr>
            <w:b w:val="0"/>
            <w:bCs w:val="0"/>
            <w:noProof/>
            <w:webHidden/>
          </w:rPr>
          <w:fldChar w:fldCharType="begin"/>
        </w:r>
        <w:r w:rsidR="00291E42" w:rsidRPr="00291E42">
          <w:rPr>
            <w:b w:val="0"/>
            <w:bCs w:val="0"/>
            <w:noProof/>
            <w:webHidden/>
          </w:rPr>
          <w:instrText xml:space="preserve"> PAGEREF _Toc81903491 \h </w:instrText>
        </w:r>
        <w:r w:rsidR="00291E42" w:rsidRPr="00291E42">
          <w:rPr>
            <w:b w:val="0"/>
            <w:bCs w:val="0"/>
            <w:noProof/>
            <w:webHidden/>
          </w:rPr>
        </w:r>
        <w:r w:rsidR="00291E42" w:rsidRPr="00291E42">
          <w:rPr>
            <w:b w:val="0"/>
            <w:bCs w:val="0"/>
            <w:noProof/>
            <w:webHidden/>
          </w:rPr>
          <w:fldChar w:fldCharType="separate"/>
        </w:r>
        <w:r w:rsidR="00291E42" w:rsidRPr="00291E42">
          <w:rPr>
            <w:b w:val="0"/>
            <w:bCs w:val="0"/>
            <w:noProof/>
            <w:webHidden/>
          </w:rPr>
          <w:t>43</w:t>
        </w:r>
        <w:r w:rsidR="00291E42" w:rsidRPr="00291E42">
          <w:rPr>
            <w:b w:val="0"/>
            <w:bCs w:val="0"/>
            <w:noProof/>
            <w:webHidden/>
          </w:rPr>
          <w:fldChar w:fldCharType="end"/>
        </w:r>
      </w:hyperlink>
    </w:p>
    <w:p w14:paraId="4604051E" w14:textId="41AC52A6" w:rsidR="00291E42" w:rsidRPr="00291E42" w:rsidRDefault="00EB624D">
      <w:pPr>
        <w:pStyle w:val="11"/>
        <w:tabs>
          <w:tab w:val="start" w:pos="22.10pt"/>
        </w:tabs>
        <w:rPr>
          <w:rFonts w:asciiTheme="minorHAnsi" w:eastAsiaTheme="minorEastAsia" w:hAnsiTheme="minorHAnsi" w:cstheme="minorBidi"/>
          <w:b w:val="0"/>
          <w:bCs w:val="0"/>
          <w:noProof/>
          <w:sz w:val="22"/>
          <w:szCs w:val="22"/>
          <w:lang w:eastAsia="ru-RU"/>
        </w:rPr>
      </w:pPr>
      <w:hyperlink w:anchor="_Toc81903492" w:history="1">
        <w:r w:rsidR="00291E42" w:rsidRPr="00291E42">
          <w:rPr>
            <w:rStyle w:val="a5"/>
            <w:rFonts w:eastAsia="Times New Roman"/>
            <w:b w:val="0"/>
            <w:bCs w:val="0"/>
            <w:noProof/>
            <w:lang w:eastAsia="ar-SA" w:bidi="en-US"/>
          </w:rPr>
          <w:t>5.</w:t>
        </w:r>
        <w:r w:rsidR="00291E42" w:rsidRPr="00291E42">
          <w:rPr>
            <w:rFonts w:asciiTheme="minorHAnsi" w:eastAsiaTheme="minorEastAsia" w:hAnsiTheme="minorHAnsi" w:cstheme="minorBidi"/>
            <w:b w:val="0"/>
            <w:bCs w:val="0"/>
            <w:noProof/>
            <w:sz w:val="22"/>
            <w:szCs w:val="22"/>
            <w:lang w:eastAsia="ru-RU"/>
          </w:rPr>
          <w:tab/>
        </w:r>
        <w:r w:rsidR="00291E42" w:rsidRPr="00291E42">
          <w:rPr>
            <w:rStyle w:val="a5"/>
            <w:rFonts w:eastAsia="Times New Roman"/>
            <w:b w:val="0"/>
            <w:bCs w:val="0"/>
            <w:noProof/>
            <w:lang w:eastAsia="ar-SA" w:bidi="en-US"/>
          </w:rPr>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w:t>
        </w:r>
        <w:r w:rsidR="00291E42" w:rsidRPr="00291E42">
          <w:rPr>
            <w:b w:val="0"/>
            <w:bCs w:val="0"/>
            <w:noProof/>
            <w:webHidden/>
          </w:rPr>
          <w:tab/>
        </w:r>
        <w:r w:rsidR="00291E42" w:rsidRPr="00291E42">
          <w:rPr>
            <w:b w:val="0"/>
            <w:bCs w:val="0"/>
            <w:noProof/>
            <w:webHidden/>
          </w:rPr>
          <w:fldChar w:fldCharType="begin"/>
        </w:r>
        <w:r w:rsidR="00291E42" w:rsidRPr="00291E42">
          <w:rPr>
            <w:b w:val="0"/>
            <w:bCs w:val="0"/>
            <w:noProof/>
            <w:webHidden/>
          </w:rPr>
          <w:instrText xml:space="preserve"> PAGEREF _Toc81903492 \h </w:instrText>
        </w:r>
        <w:r w:rsidR="00291E42" w:rsidRPr="00291E42">
          <w:rPr>
            <w:b w:val="0"/>
            <w:bCs w:val="0"/>
            <w:noProof/>
            <w:webHidden/>
          </w:rPr>
        </w:r>
        <w:r w:rsidR="00291E42" w:rsidRPr="00291E42">
          <w:rPr>
            <w:b w:val="0"/>
            <w:bCs w:val="0"/>
            <w:noProof/>
            <w:webHidden/>
          </w:rPr>
          <w:fldChar w:fldCharType="separate"/>
        </w:r>
        <w:r w:rsidR="00291E42" w:rsidRPr="00291E42">
          <w:rPr>
            <w:b w:val="0"/>
            <w:bCs w:val="0"/>
            <w:noProof/>
            <w:webHidden/>
          </w:rPr>
          <w:t>45</w:t>
        </w:r>
        <w:r w:rsidR="00291E42" w:rsidRPr="00291E42">
          <w:rPr>
            <w:b w:val="0"/>
            <w:bCs w:val="0"/>
            <w:noProof/>
            <w:webHidden/>
          </w:rPr>
          <w:fldChar w:fldCharType="end"/>
        </w:r>
      </w:hyperlink>
    </w:p>
    <w:p w14:paraId="23452E4F" w14:textId="5474FF78" w:rsidR="00291E42" w:rsidRPr="00291E42" w:rsidRDefault="00EB624D">
      <w:pPr>
        <w:pStyle w:val="11"/>
        <w:tabs>
          <w:tab w:val="start" w:pos="22.10pt"/>
        </w:tabs>
        <w:rPr>
          <w:rFonts w:asciiTheme="minorHAnsi" w:eastAsiaTheme="minorEastAsia" w:hAnsiTheme="minorHAnsi" w:cstheme="minorBidi"/>
          <w:b w:val="0"/>
          <w:bCs w:val="0"/>
          <w:noProof/>
          <w:sz w:val="22"/>
          <w:szCs w:val="22"/>
          <w:lang w:eastAsia="ru-RU"/>
        </w:rPr>
      </w:pPr>
      <w:hyperlink w:anchor="_Toc81903493" w:history="1">
        <w:r w:rsidR="00291E42" w:rsidRPr="00291E42">
          <w:rPr>
            <w:rStyle w:val="a5"/>
            <w:b w:val="0"/>
            <w:bCs w:val="0"/>
            <w:noProof/>
          </w:rPr>
          <w:t>6.</w:t>
        </w:r>
        <w:r w:rsidR="00291E42" w:rsidRPr="00291E42">
          <w:rPr>
            <w:rFonts w:asciiTheme="minorHAnsi" w:eastAsiaTheme="minorEastAsia" w:hAnsiTheme="minorHAnsi" w:cstheme="minorBidi"/>
            <w:b w:val="0"/>
            <w:bCs w:val="0"/>
            <w:noProof/>
            <w:sz w:val="22"/>
            <w:szCs w:val="22"/>
            <w:lang w:eastAsia="ru-RU"/>
          </w:rPr>
          <w:tab/>
        </w:r>
        <w:r w:rsidR="00291E42" w:rsidRPr="00291E42">
          <w:rPr>
            <w:rStyle w:val="a5"/>
            <w:b w:val="0"/>
            <w:bCs w:val="0"/>
            <w:noProof/>
            <w:shd w:val="clear" w:color="auto" w:fill="FFFFFF"/>
          </w:rPr>
          <w:t xml:space="preserve">Перечень и характеристика основных факторов риска </w:t>
        </w:r>
        <w:r w:rsidR="00291E42" w:rsidRPr="00291E42">
          <w:rPr>
            <w:rStyle w:val="a5"/>
            <w:b w:val="0"/>
            <w:bCs w:val="0"/>
            <w:noProof/>
            <w:lang w:eastAsia="ar-SA" w:bidi="en-US"/>
          </w:rPr>
          <w:t>возникновения</w:t>
        </w:r>
        <w:r w:rsidR="00291E42" w:rsidRPr="00291E42">
          <w:rPr>
            <w:rStyle w:val="a5"/>
            <w:b w:val="0"/>
            <w:bCs w:val="0"/>
            <w:noProof/>
            <w:shd w:val="clear" w:color="auto" w:fill="FFFFFF"/>
          </w:rPr>
          <w:t xml:space="preserve"> чрезвычайных ситуаций природного и техногенного характера</w:t>
        </w:r>
        <w:r w:rsidR="00291E42" w:rsidRPr="00291E42">
          <w:rPr>
            <w:b w:val="0"/>
            <w:bCs w:val="0"/>
            <w:noProof/>
            <w:webHidden/>
          </w:rPr>
          <w:tab/>
        </w:r>
        <w:r w:rsidR="00291E42" w:rsidRPr="00291E42">
          <w:rPr>
            <w:b w:val="0"/>
            <w:bCs w:val="0"/>
            <w:noProof/>
            <w:webHidden/>
          </w:rPr>
          <w:fldChar w:fldCharType="begin"/>
        </w:r>
        <w:r w:rsidR="00291E42" w:rsidRPr="00291E42">
          <w:rPr>
            <w:b w:val="0"/>
            <w:bCs w:val="0"/>
            <w:noProof/>
            <w:webHidden/>
          </w:rPr>
          <w:instrText xml:space="preserve"> PAGEREF _Toc81903493 \h </w:instrText>
        </w:r>
        <w:r w:rsidR="00291E42" w:rsidRPr="00291E42">
          <w:rPr>
            <w:b w:val="0"/>
            <w:bCs w:val="0"/>
            <w:noProof/>
            <w:webHidden/>
          </w:rPr>
        </w:r>
        <w:r w:rsidR="00291E42" w:rsidRPr="00291E42">
          <w:rPr>
            <w:b w:val="0"/>
            <w:bCs w:val="0"/>
            <w:noProof/>
            <w:webHidden/>
          </w:rPr>
          <w:fldChar w:fldCharType="separate"/>
        </w:r>
        <w:r w:rsidR="00291E42" w:rsidRPr="00291E42">
          <w:rPr>
            <w:b w:val="0"/>
            <w:bCs w:val="0"/>
            <w:noProof/>
            <w:webHidden/>
          </w:rPr>
          <w:t>47</w:t>
        </w:r>
        <w:r w:rsidR="00291E42" w:rsidRPr="00291E42">
          <w:rPr>
            <w:b w:val="0"/>
            <w:bCs w:val="0"/>
            <w:noProof/>
            <w:webHidden/>
          </w:rPr>
          <w:fldChar w:fldCharType="end"/>
        </w:r>
      </w:hyperlink>
    </w:p>
    <w:p w14:paraId="300E6172" w14:textId="1E91DE27" w:rsidR="00291E42" w:rsidRPr="00291E42" w:rsidRDefault="00EB624D">
      <w:pPr>
        <w:pStyle w:val="22"/>
        <w:tabs>
          <w:tab w:val="start" w:pos="55pt"/>
        </w:tabs>
        <w:rPr>
          <w:rFonts w:asciiTheme="minorHAnsi" w:eastAsiaTheme="minorEastAsia" w:hAnsiTheme="minorHAnsi" w:cstheme="minorBidi"/>
          <w:iCs w:val="0"/>
          <w:noProof/>
          <w:sz w:val="22"/>
          <w:szCs w:val="22"/>
          <w:lang w:eastAsia="ru-RU"/>
        </w:rPr>
      </w:pPr>
      <w:hyperlink w:anchor="_Toc81903494" w:history="1">
        <w:r w:rsidR="00291E42" w:rsidRPr="00291E42">
          <w:rPr>
            <w:rStyle w:val="a5"/>
            <w:noProof/>
          </w:rPr>
          <w:t>6.1.</w:t>
        </w:r>
        <w:r w:rsidR="00291E42" w:rsidRPr="00291E42">
          <w:rPr>
            <w:rFonts w:asciiTheme="minorHAnsi" w:eastAsiaTheme="minorEastAsia" w:hAnsiTheme="minorHAnsi" w:cstheme="minorBidi"/>
            <w:iCs w:val="0"/>
            <w:noProof/>
            <w:sz w:val="22"/>
            <w:szCs w:val="22"/>
            <w:lang w:eastAsia="ru-RU"/>
          </w:rPr>
          <w:tab/>
        </w:r>
        <w:r w:rsidR="00291E42" w:rsidRPr="00291E42">
          <w:rPr>
            <w:rStyle w:val="a5"/>
            <w:noProof/>
          </w:rPr>
          <w:t>Инженерно-технические мероприятия гражданской обороны</w:t>
        </w:r>
        <w:r w:rsidR="00291E42" w:rsidRPr="00291E42">
          <w:rPr>
            <w:noProof/>
            <w:webHidden/>
          </w:rPr>
          <w:tab/>
        </w:r>
        <w:r w:rsidR="00291E42" w:rsidRPr="00291E42">
          <w:rPr>
            <w:noProof/>
            <w:webHidden/>
          </w:rPr>
          <w:fldChar w:fldCharType="begin"/>
        </w:r>
        <w:r w:rsidR="00291E42" w:rsidRPr="00291E42">
          <w:rPr>
            <w:noProof/>
            <w:webHidden/>
          </w:rPr>
          <w:instrText xml:space="preserve"> PAGEREF _Toc81903494 \h </w:instrText>
        </w:r>
        <w:r w:rsidR="00291E42" w:rsidRPr="00291E42">
          <w:rPr>
            <w:noProof/>
            <w:webHidden/>
          </w:rPr>
        </w:r>
        <w:r w:rsidR="00291E42" w:rsidRPr="00291E42">
          <w:rPr>
            <w:noProof/>
            <w:webHidden/>
          </w:rPr>
          <w:fldChar w:fldCharType="separate"/>
        </w:r>
        <w:r w:rsidR="00291E42" w:rsidRPr="00291E42">
          <w:rPr>
            <w:noProof/>
            <w:webHidden/>
          </w:rPr>
          <w:t>47</w:t>
        </w:r>
        <w:r w:rsidR="00291E42" w:rsidRPr="00291E42">
          <w:rPr>
            <w:noProof/>
            <w:webHidden/>
          </w:rPr>
          <w:fldChar w:fldCharType="end"/>
        </w:r>
      </w:hyperlink>
    </w:p>
    <w:p w14:paraId="32BD169A" w14:textId="03E5D0DB" w:rsidR="00291E42" w:rsidRPr="00291E42" w:rsidRDefault="00EB624D">
      <w:pPr>
        <w:pStyle w:val="22"/>
        <w:tabs>
          <w:tab w:val="start" w:pos="55pt"/>
        </w:tabs>
        <w:rPr>
          <w:rFonts w:asciiTheme="minorHAnsi" w:eastAsiaTheme="minorEastAsia" w:hAnsiTheme="minorHAnsi" w:cstheme="minorBidi"/>
          <w:iCs w:val="0"/>
          <w:noProof/>
          <w:sz w:val="22"/>
          <w:szCs w:val="22"/>
          <w:lang w:eastAsia="ru-RU"/>
        </w:rPr>
      </w:pPr>
      <w:hyperlink w:anchor="_Toc81903495" w:history="1">
        <w:r w:rsidR="00291E42" w:rsidRPr="00291E42">
          <w:rPr>
            <w:rStyle w:val="a5"/>
            <w:noProof/>
          </w:rPr>
          <w:t>6.2.</w:t>
        </w:r>
        <w:r w:rsidR="00291E42" w:rsidRPr="00291E42">
          <w:rPr>
            <w:rFonts w:asciiTheme="minorHAnsi" w:eastAsiaTheme="minorEastAsia" w:hAnsiTheme="minorHAnsi" w:cstheme="minorBidi"/>
            <w:iCs w:val="0"/>
            <w:noProof/>
            <w:sz w:val="22"/>
            <w:szCs w:val="22"/>
            <w:lang w:eastAsia="ru-RU"/>
          </w:rPr>
          <w:tab/>
        </w:r>
        <w:r w:rsidR="00291E42" w:rsidRPr="00291E42">
          <w:rPr>
            <w:rStyle w:val="a5"/>
            <w:noProof/>
          </w:rPr>
          <w:t>Инженерное обеспечение территории</w:t>
        </w:r>
        <w:r w:rsidR="00291E42" w:rsidRPr="00291E42">
          <w:rPr>
            <w:noProof/>
            <w:webHidden/>
          </w:rPr>
          <w:tab/>
        </w:r>
        <w:r w:rsidR="00291E42" w:rsidRPr="00291E42">
          <w:rPr>
            <w:noProof/>
            <w:webHidden/>
          </w:rPr>
          <w:fldChar w:fldCharType="begin"/>
        </w:r>
        <w:r w:rsidR="00291E42" w:rsidRPr="00291E42">
          <w:rPr>
            <w:noProof/>
            <w:webHidden/>
          </w:rPr>
          <w:instrText xml:space="preserve"> PAGEREF _Toc81903495 \h </w:instrText>
        </w:r>
        <w:r w:rsidR="00291E42" w:rsidRPr="00291E42">
          <w:rPr>
            <w:noProof/>
            <w:webHidden/>
          </w:rPr>
        </w:r>
        <w:r w:rsidR="00291E42" w:rsidRPr="00291E42">
          <w:rPr>
            <w:noProof/>
            <w:webHidden/>
          </w:rPr>
          <w:fldChar w:fldCharType="separate"/>
        </w:r>
        <w:r w:rsidR="00291E42" w:rsidRPr="00291E42">
          <w:rPr>
            <w:noProof/>
            <w:webHidden/>
          </w:rPr>
          <w:t>49</w:t>
        </w:r>
        <w:r w:rsidR="00291E42" w:rsidRPr="00291E42">
          <w:rPr>
            <w:noProof/>
            <w:webHidden/>
          </w:rPr>
          <w:fldChar w:fldCharType="end"/>
        </w:r>
      </w:hyperlink>
    </w:p>
    <w:p w14:paraId="1B18D0AA" w14:textId="280F5B1B" w:rsidR="00291E42" w:rsidRPr="00291E42" w:rsidRDefault="00EB624D">
      <w:pPr>
        <w:pStyle w:val="22"/>
        <w:tabs>
          <w:tab w:val="start" w:pos="55pt"/>
        </w:tabs>
        <w:rPr>
          <w:rFonts w:asciiTheme="minorHAnsi" w:eastAsiaTheme="minorEastAsia" w:hAnsiTheme="minorHAnsi" w:cstheme="minorBidi"/>
          <w:iCs w:val="0"/>
          <w:noProof/>
          <w:sz w:val="22"/>
          <w:szCs w:val="22"/>
          <w:lang w:eastAsia="ru-RU"/>
        </w:rPr>
      </w:pPr>
      <w:hyperlink w:anchor="_Toc81903496" w:history="1">
        <w:r w:rsidR="00291E42" w:rsidRPr="00291E42">
          <w:rPr>
            <w:rStyle w:val="a5"/>
            <w:noProof/>
          </w:rPr>
          <w:t>6.3.</w:t>
        </w:r>
        <w:r w:rsidR="00291E42" w:rsidRPr="00291E42">
          <w:rPr>
            <w:rFonts w:asciiTheme="minorHAnsi" w:eastAsiaTheme="minorEastAsia" w:hAnsiTheme="minorHAnsi" w:cstheme="minorBidi"/>
            <w:iCs w:val="0"/>
            <w:noProof/>
            <w:sz w:val="22"/>
            <w:szCs w:val="22"/>
            <w:lang w:eastAsia="ru-RU"/>
          </w:rPr>
          <w:tab/>
        </w:r>
        <w:r w:rsidR="00291E42" w:rsidRPr="00291E42">
          <w:rPr>
            <w:rStyle w:val="a5"/>
            <w:noProof/>
          </w:rPr>
          <w:t>Основные факторы риска возникновения чрезвычайных ситуаций</w:t>
        </w:r>
        <w:r w:rsidR="00291E42" w:rsidRPr="00291E42">
          <w:rPr>
            <w:noProof/>
            <w:webHidden/>
          </w:rPr>
          <w:tab/>
        </w:r>
        <w:r w:rsidR="00291E42" w:rsidRPr="00291E42">
          <w:rPr>
            <w:noProof/>
            <w:webHidden/>
          </w:rPr>
          <w:fldChar w:fldCharType="begin"/>
        </w:r>
        <w:r w:rsidR="00291E42" w:rsidRPr="00291E42">
          <w:rPr>
            <w:noProof/>
            <w:webHidden/>
          </w:rPr>
          <w:instrText xml:space="preserve"> PAGEREF _Toc81903496 \h </w:instrText>
        </w:r>
        <w:r w:rsidR="00291E42" w:rsidRPr="00291E42">
          <w:rPr>
            <w:noProof/>
            <w:webHidden/>
          </w:rPr>
        </w:r>
        <w:r w:rsidR="00291E42" w:rsidRPr="00291E42">
          <w:rPr>
            <w:noProof/>
            <w:webHidden/>
          </w:rPr>
          <w:fldChar w:fldCharType="separate"/>
        </w:r>
        <w:r w:rsidR="00291E42" w:rsidRPr="00291E42">
          <w:rPr>
            <w:noProof/>
            <w:webHidden/>
          </w:rPr>
          <w:t>50</w:t>
        </w:r>
        <w:r w:rsidR="00291E42" w:rsidRPr="00291E42">
          <w:rPr>
            <w:noProof/>
            <w:webHidden/>
          </w:rPr>
          <w:fldChar w:fldCharType="end"/>
        </w:r>
      </w:hyperlink>
    </w:p>
    <w:p w14:paraId="2209BE82" w14:textId="2603DCA6" w:rsidR="00291E42" w:rsidRPr="00291E42" w:rsidRDefault="00EB624D">
      <w:pPr>
        <w:pStyle w:val="31"/>
        <w:tabs>
          <w:tab w:val="start" w:pos="77pt"/>
        </w:tabs>
        <w:rPr>
          <w:rFonts w:asciiTheme="minorHAnsi" w:eastAsiaTheme="minorEastAsia" w:hAnsiTheme="minorHAnsi" w:cstheme="minorBidi"/>
          <w:sz w:val="22"/>
          <w:szCs w:val="22"/>
          <w:lang w:eastAsia="ru-RU"/>
        </w:rPr>
      </w:pPr>
      <w:hyperlink w:anchor="_Toc81903497" w:history="1">
        <w:r w:rsidR="00291E42" w:rsidRPr="00291E42">
          <w:rPr>
            <w:rStyle w:val="a5"/>
          </w:rPr>
          <w:t>6.3.1.</w:t>
        </w:r>
        <w:r w:rsidR="00291E42" w:rsidRPr="00291E42">
          <w:rPr>
            <w:rFonts w:asciiTheme="minorHAnsi" w:eastAsiaTheme="minorEastAsia" w:hAnsiTheme="minorHAnsi" w:cstheme="minorBidi"/>
            <w:sz w:val="22"/>
            <w:szCs w:val="22"/>
            <w:lang w:eastAsia="ru-RU"/>
          </w:rPr>
          <w:tab/>
        </w:r>
        <w:r w:rsidR="00291E42" w:rsidRPr="00291E42">
          <w:rPr>
            <w:rStyle w:val="a5"/>
          </w:rPr>
          <w:t>Перечень основных факторов риска возникновения чрезвычайных ситуаций природного и техногенного характера</w:t>
        </w:r>
        <w:r w:rsidR="00291E42" w:rsidRPr="00291E42">
          <w:rPr>
            <w:webHidden/>
          </w:rPr>
          <w:tab/>
        </w:r>
        <w:r w:rsidR="00291E42" w:rsidRPr="00291E42">
          <w:rPr>
            <w:webHidden/>
          </w:rPr>
          <w:fldChar w:fldCharType="begin"/>
        </w:r>
        <w:r w:rsidR="00291E42" w:rsidRPr="00291E42">
          <w:rPr>
            <w:webHidden/>
          </w:rPr>
          <w:instrText xml:space="preserve"> PAGEREF _Toc81903497 \h </w:instrText>
        </w:r>
        <w:r w:rsidR="00291E42" w:rsidRPr="00291E42">
          <w:rPr>
            <w:webHidden/>
          </w:rPr>
        </w:r>
        <w:r w:rsidR="00291E42" w:rsidRPr="00291E42">
          <w:rPr>
            <w:webHidden/>
          </w:rPr>
          <w:fldChar w:fldCharType="separate"/>
        </w:r>
        <w:r w:rsidR="00291E42" w:rsidRPr="00291E42">
          <w:rPr>
            <w:webHidden/>
          </w:rPr>
          <w:t>50</w:t>
        </w:r>
        <w:r w:rsidR="00291E42" w:rsidRPr="00291E42">
          <w:rPr>
            <w:webHidden/>
          </w:rPr>
          <w:fldChar w:fldCharType="end"/>
        </w:r>
      </w:hyperlink>
    </w:p>
    <w:p w14:paraId="6ADE5645" w14:textId="5B3F6BAD" w:rsidR="00291E42" w:rsidRPr="00291E42" w:rsidRDefault="00EB624D">
      <w:pPr>
        <w:pStyle w:val="31"/>
        <w:tabs>
          <w:tab w:val="start" w:pos="77pt"/>
        </w:tabs>
        <w:rPr>
          <w:rFonts w:asciiTheme="minorHAnsi" w:eastAsiaTheme="minorEastAsia" w:hAnsiTheme="minorHAnsi" w:cstheme="minorBidi"/>
          <w:sz w:val="22"/>
          <w:szCs w:val="22"/>
          <w:lang w:eastAsia="ru-RU"/>
        </w:rPr>
      </w:pPr>
      <w:hyperlink w:anchor="_Toc81903498" w:history="1">
        <w:r w:rsidR="00291E42" w:rsidRPr="00291E42">
          <w:rPr>
            <w:rStyle w:val="a5"/>
          </w:rPr>
          <w:t>6.3.2.</w:t>
        </w:r>
        <w:r w:rsidR="00291E42" w:rsidRPr="00291E42">
          <w:rPr>
            <w:rFonts w:asciiTheme="minorHAnsi" w:eastAsiaTheme="minorEastAsia" w:hAnsiTheme="minorHAnsi" w:cstheme="minorBidi"/>
            <w:sz w:val="22"/>
            <w:szCs w:val="22"/>
            <w:lang w:eastAsia="ru-RU"/>
          </w:rPr>
          <w:tab/>
        </w:r>
        <w:r w:rsidR="00291E42" w:rsidRPr="00291E42">
          <w:rPr>
            <w:rStyle w:val="a5"/>
          </w:rPr>
          <w:t>Перечень источников чрезвычайных ситуаций техногенного характера, возможных на территории Здвинского сельсовета</w:t>
        </w:r>
        <w:r w:rsidR="00291E42" w:rsidRPr="00291E42">
          <w:rPr>
            <w:webHidden/>
          </w:rPr>
          <w:tab/>
        </w:r>
        <w:r w:rsidR="00291E42" w:rsidRPr="00291E42">
          <w:rPr>
            <w:webHidden/>
          </w:rPr>
          <w:fldChar w:fldCharType="begin"/>
        </w:r>
        <w:r w:rsidR="00291E42" w:rsidRPr="00291E42">
          <w:rPr>
            <w:webHidden/>
          </w:rPr>
          <w:instrText xml:space="preserve"> PAGEREF _Toc81903498 \h </w:instrText>
        </w:r>
        <w:r w:rsidR="00291E42" w:rsidRPr="00291E42">
          <w:rPr>
            <w:webHidden/>
          </w:rPr>
        </w:r>
        <w:r w:rsidR="00291E42" w:rsidRPr="00291E42">
          <w:rPr>
            <w:webHidden/>
          </w:rPr>
          <w:fldChar w:fldCharType="separate"/>
        </w:r>
        <w:r w:rsidR="00291E42" w:rsidRPr="00291E42">
          <w:rPr>
            <w:webHidden/>
          </w:rPr>
          <w:t>54</w:t>
        </w:r>
        <w:r w:rsidR="00291E42" w:rsidRPr="00291E42">
          <w:rPr>
            <w:webHidden/>
          </w:rPr>
          <w:fldChar w:fldCharType="end"/>
        </w:r>
      </w:hyperlink>
    </w:p>
    <w:p w14:paraId="6EA0751F" w14:textId="146E2A4F" w:rsidR="00291E42" w:rsidRPr="00291E42" w:rsidRDefault="00EB624D">
      <w:pPr>
        <w:pStyle w:val="31"/>
        <w:tabs>
          <w:tab w:val="start" w:pos="77pt"/>
        </w:tabs>
        <w:rPr>
          <w:rFonts w:asciiTheme="minorHAnsi" w:eastAsiaTheme="minorEastAsia" w:hAnsiTheme="minorHAnsi" w:cstheme="minorBidi"/>
          <w:sz w:val="22"/>
          <w:szCs w:val="22"/>
          <w:lang w:eastAsia="ru-RU"/>
        </w:rPr>
      </w:pPr>
      <w:hyperlink w:anchor="_Toc81903499" w:history="1">
        <w:r w:rsidR="00291E42" w:rsidRPr="00291E42">
          <w:rPr>
            <w:rStyle w:val="a5"/>
          </w:rPr>
          <w:t>6.3.3.</w:t>
        </w:r>
        <w:r w:rsidR="00291E42" w:rsidRPr="00291E42">
          <w:rPr>
            <w:rFonts w:asciiTheme="minorHAnsi" w:eastAsiaTheme="minorEastAsia" w:hAnsiTheme="minorHAnsi" w:cstheme="minorBidi"/>
            <w:sz w:val="22"/>
            <w:szCs w:val="22"/>
            <w:lang w:eastAsia="ru-RU"/>
          </w:rPr>
          <w:tab/>
        </w:r>
        <w:r w:rsidR="00291E42" w:rsidRPr="00291E42">
          <w:rPr>
            <w:rStyle w:val="a5"/>
          </w:rPr>
          <w:t>Риски возникновения опасных происшествий на транспорте при перевозке опасных грузов</w:t>
        </w:r>
        <w:r w:rsidR="00291E42" w:rsidRPr="00291E42">
          <w:rPr>
            <w:webHidden/>
          </w:rPr>
          <w:tab/>
        </w:r>
        <w:r w:rsidR="00291E42" w:rsidRPr="00291E42">
          <w:rPr>
            <w:webHidden/>
          </w:rPr>
          <w:fldChar w:fldCharType="begin"/>
        </w:r>
        <w:r w:rsidR="00291E42" w:rsidRPr="00291E42">
          <w:rPr>
            <w:webHidden/>
          </w:rPr>
          <w:instrText xml:space="preserve"> PAGEREF _Toc81903499 \h </w:instrText>
        </w:r>
        <w:r w:rsidR="00291E42" w:rsidRPr="00291E42">
          <w:rPr>
            <w:webHidden/>
          </w:rPr>
        </w:r>
        <w:r w:rsidR="00291E42" w:rsidRPr="00291E42">
          <w:rPr>
            <w:webHidden/>
          </w:rPr>
          <w:fldChar w:fldCharType="separate"/>
        </w:r>
        <w:r w:rsidR="00291E42" w:rsidRPr="00291E42">
          <w:rPr>
            <w:webHidden/>
          </w:rPr>
          <w:t>55</w:t>
        </w:r>
        <w:r w:rsidR="00291E42" w:rsidRPr="00291E42">
          <w:rPr>
            <w:webHidden/>
          </w:rPr>
          <w:fldChar w:fldCharType="end"/>
        </w:r>
      </w:hyperlink>
    </w:p>
    <w:p w14:paraId="1CBA215F" w14:textId="0B59470F" w:rsidR="00291E42" w:rsidRPr="00291E42" w:rsidRDefault="00EB624D">
      <w:pPr>
        <w:pStyle w:val="31"/>
        <w:tabs>
          <w:tab w:val="start" w:pos="77pt"/>
        </w:tabs>
        <w:rPr>
          <w:rFonts w:asciiTheme="minorHAnsi" w:eastAsiaTheme="minorEastAsia" w:hAnsiTheme="minorHAnsi" w:cstheme="minorBidi"/>
          <w:sz w:val="22"/>
          <w:szCs w:val="22"/>
          <w:lang w:eastAsia="ru-RU"/>
        </w:rPr>
      </w:pPr>
      <w:hyperlink w:anchor="_Toc81903500" w:history="1">
        <w:r w:rsidR="00291E42" w:rsidRPr="00291E42">
          <w:rPr>
            <w:rStyle w:val="a5"/>
          </w:rPr>
          <w:t>6.3.4.</w:t>
        </w:r>
        <w:r w:rsidR="00291E42" w:rsidRPr="00291E42">
          <w:rPr>
            <w:rFonts w:asciiTheme="minorHAnsi" w:eastAsiaTheme="minorEastAsia" w:hAnsiTheme="minorHAnsi" w:cstheme="minorBidi"/>
            <w:sz w:val="22"/>
            <w:szCs w:val="22"/>
            <w:lang w:eastAsia="ru-RU"/>
          </w:rPr>
          <w:tab/>
        </w:r>
        <w:r w:rsidR="00291E42" w:rsidRPr="00291E42">
          <w:rPr>
            <w:rStyle w:val="a5"/>
          </w:rPr>
          <w:t>Перечень источников чрезвычайных ситуаций биолого-социального характера на территории Здвинского сельсовета</w:t>
        </w:r>
        <w:r w:rsidR="00291E42" w:rsidRPr="00291E42">
          <w:rPr>
            <w:webHidden/>
          </w:rPr>
          <w:tab/>
        </w:r>
        <w:r w:rsidR="00291E42" w:rsidRPr="00291E42">
          <w:rPr>
            <w:webHidden/>
          </w:rPr>
          <w:fldChar w:fldCharType="begin"/>
        </w:r>
        <w:r w:rsidR="00291E42" w:rsidRPr="00291E42">
          <w:rPr>
            <w:webHidden/>
          </w:rPr>
          <w:instrText xml:space="preserve"> PAGEREF _Toc81903500 \h </w:instrText>
        </w:r>
        <w:r w:rsidR="00291E42" w:rsidRPr="00291E42">
          <w:rPr>
            <w:webHidden/>
          </w:rPr>
        </w:r>
        <w:r w:rsidR="00291E42" w:rsidRPr="00291E42">
          <w:rPr>
            <w:webHidden/>
          </w:rPr>
          <w:fldChar w:fldCharType="separate"/>
        </w:r>
        <w:r w:rsidR="00291E42" w:rsidRPr="00291E42">
          <w:rPr>
            <w:webHidden/>
          </w:rPr>
          <w:t>59</w:t>
        </w:r>
        <w:r w:rsidR="00291E42" w:rsidRPr="00291E42">
          <w:rPr>
            <w:webHidden/>
          </w:rPr>
          <w:fldChar w:fldCharType="end"/>
        </w:r>
      </w:hyperlink>
    </w:p>
    <w:p w14:paraId="2B9EFDC6" w14:textId="15FE0EFB" w:rsidR="00291E42" w:rsidRPr="00291E42" w:rsidRDefault="00EB624D">
      <w:pPr>
        <w:pStyle w:val="22"/>
        <w:tabs>
          <w:tab w:val="start" w:pos="55pt"/>
        </w:tabs>
        <w:rPr>
          <w:rFonts w:asciiTheme="minorHAnsi" w:eastAsiaTheme="minorEastAsia" w:hAnsiTheme="minorHAnsi" w:cstheme="minorBidi"/>
          <w:iCs w:val="0"/>
          <w:noProof/>
          <w:sz w:val="22"/>
          <w:szCs w:val="22"/>
          <w:lang w:eastAsia="ru-RU"/>
        </w:rPr>
      </w:pPr>
      <w:hyperlink w:anchor="_Toc81903501" w:history="1">
        <w:r w:rsidR="00291E42" w:rsidRPr="00291E42">
          <w:rPr>
            <w:rStyle w:val="a5"/>
            <w:noProof/>
          </w:rPr>
          <w:t>6.4.</w:t>
        </w:r>
        <w:r w:rsidR="00291E42" w:rsidRPr="00291E42">
          <w:rPr>
            <w:rFonts w:asciiTheme="minorHAnsi" w:eastAsiaTheme="minorEastAsia" w:hAnsiTheme="minorHAnsi" w:cstheme="minorBidi"/>
            <w:iCs w:val="0"/>
            <w:noProof/>
            <w:sz w:val="22"/>
            <w:szCs w:val="22"/>
            <w:lang w:eastAsia="ru-RU"/>
          </w:rPr>
          <w:tab/>
        </w:r>
        <w:r w:rsidR="00291E42" w:rsidRPr="00291E42">
          <w:rPr>
            <w:rStyle w:val="a5"/>
            <w:noProof/>
          </w:rPr>
          <w:t>Перечень мероприятий по обеспечению пожарной безопасности</w:t>
        </w:r>
        <w:r w:rsidR="00291E42" w:rsidRPr="00291E42">
          <w:rPr>
            <w:noProof/>
            <w:webHidden/>
          </w:rPr>
          <w:tab/>
        </w:r>
        <w:r w:rsidR="00291E42" w:rsidRPr="00291E42">
          <w:rPr>
            <w:noProof/>
            <w:webHidden/>
          </w:rPr>
          <w:fldChar w:fldCharType="begin"/>
        </w:r>
        <w:r w:rsidR="00291E42" w:rsidRPr="00291E42">
          <w:rPr>
            <w:noProof/>
            <w:webHidden/>
          </w:rPr>
          <w:instrText xml:space="preserve"> PAGEREF _Toc81903501 \h </w:instrText>
        </w:r>
        <w:r w:rsidR="00291E42" w:rsidRPr="00291E42">
          <w:rPr>
            <w:noProof/>
            <w:webHidden/>
          </w:rPr>
        </w:r>
        <w:r w:rsidR="00291E42" w:rsidRPr="00291E42">
          <w:rPr>
            <w:noProof/>
            <w:webHidden/>
          </w:rPr>
          <w:fldChar w:fldCharType="separate"/>
        </w:r>
        <w:r w:rsidR="00291E42" w:rsidRPr="00291E42">
          <w:rPr>
            <w:noProof/>
            <w:webHidden/>
          </w:rPr>
          <w:t>59</w:t>
        </w:r>
        <w:r w:rsidR="00291E42" w:rsidRPr="00291E42">
          <w:rPr>
            <w:noProof/>
            <w:webHidden/>
          </w:rPr>
          <w:fldChar w:fldCharType="end"/>
        </w:r>
      </w:hyperlink>
    </w:p>
    <w:p w14:paraId="0D7A5A9E" w14:textId="1F321175" w:rsidR="00291E42" w:rsidRPr="00291E42" w:rsidRDefault="00EB624D">
      <w:pPr>
        <w:pStyle w:val="31"/>
        <w:tabs>
          <w:tab w:val="start" w:pos="77pt"/>
        </w:tabs>
        <w:rPr>
          <w:rFonts w:asciiTheme="minorHAnsi" w:eastAsiaTheme="minorEastAsia" w:hAnsiTheme="minorHAnsi" w:cstheme="minorBidi"/>
          <w:sz w:val="22"/>
          <w:szCs w:val="22"/>
          <w:lang w:eastAsia="ru-RU"/>
        </w:rPr>
      </w:pPr>
      <w:hyperlink w:anchor="_Toc81903502" w:history="1">
        <w:r w:rsidR="00291E42" w:rsidRPr="00291E42">
          <w:rPr>
            <w:rStyle w:val="a5"/>
          </w:rPr>
          <w:t>6.4.1.</w:t>
        </w:r>
        <w:r w:rsidR="00291E42" w:rsidRPr="00291E42">
          <w:rPr>
            <w:rFonts w:asciiTheme="minorHAnsi" w:eastAsiaTheme="minorEastAsia" w:hAnsiTheme="minorHAnsi" w:cstheme="minorBidi"/>
            <w:sz w:val="22"/>
            <w:szCs w:val="22"/>
            <w:lang w:eastAsia="ru-RU"/>
          </w:rPr>
          <w:tab/>
        </w:r>
        <w:r w:rsidR="00291E42" w:rsidRPr="00291E42">
          <w:rPr>
            <w:rStyle w:val="a5"/>
          </w:rPr>
          <w:t>Состояние системы обеспечения пожарной безопасности на территории Здвинского сельсовета</w:t>
        </w:r>
        <w:r w:rsidR="00291E42" w:rsidRPr="00291E42">
          <w:rPr>
            <w:webHidden/>
          </w:rPr>
          <w:tab/>
        </w:r>
        <w:r w:rsidR="00291E42" w:rsidRPr="00291E42">
          <w:rPr>
            <w:webHidden/>
          </w:rPr>
          <w:fldChar w:fldCharType="begin"/>
        </w:r>
        <w:r w:rsidR="00291E42" w:rsidRPr="00291E42">
          <w:rPr>
            <w:webHidden/>
          </w:rPr>
          <w:instrText xml:space="preserve"> PAGEREF _Toc81903502 \h </w:instrText>
        </w:r>
        <w:r w:rsidR="00291E42" w:rsidRPr="00291E42">
          <w:rPr>
            <w:webHidden/>
          </w:rPr>
        </w:r>
        <w:r w:rsidR="00291E42" w:rsidRPr="00291E42">
          <w:rPr>
            <w:webHidden/>
          </w:rPr>
          <w:fldChar w:fldCharType="separate"/>
        </w:r>
        <w:r w:rsidR="00291E42" w:rsidRPr="00291E42">
          <w:rPr>
            <w:webHidden/>
          </w:rPr>
          <w:t>60</w:t>
        </w:r>
        <w:r w:rsidR="00291E42" w:rsidRPr="00291E42">
          <w:rPr>
            <w:webHidden/>
          </w:rPr>
          <w:fldChar w:fldCharType="end"/>
        </w:r>
      </w:hyperlink>
    </w:p>
    <w:p w14:paraId="29F31007" w14:textId="188ED9B7" w:rsidR="00291E42" w:rsidRPr="00291E42" w:rsidRDefault="00EB624D">
      <w:pPr>
        <w:pStyle w:val="31"/>
        <w:tabs>
          <w:tab w:val="start" w:pos="77pt"/>
        </w:tabs>
        <w:rPr>
          <w:rFonts w:asciiTheme="minorHAnsi" w:eastAsiaTheme="minorEastAsia" w:hAnsiTheme="minorHAnsi" w:cstheme="minorBidi"/>
          <w:sz w:val="22"/>
          <w:szCs w:val="22"/>
          <w:lang w:eastAsia="ru-RU"/>
        </w:rPr>
      </w:pPr>
      <w:hyperlink w:anchor="_Toc81903503" w:history="1">
        <w:r w:rsidR="00291E42" w:rsidRPr="00291E42">
          <w:rPr>
            <w:rStyle w:val="a5"/>
          </w:rPr>
          <w:t>6.4.2.</w:t>
        </w:r>
        <w:r w:rsidR="00291E42" w:rsidRPr="00291E42">
          <w:rPr>
            <w:rFonts w:asciiTheme="minorHAnsi" w:eastAsiaTheme="minorEastAsia" w:hAnsiTheme="minorHAnsi" w:cstheme="minorBidi"/>
            <w:sz w:val="22"/>
            <w:szCs w:val="22"/>
            <w:lang w:eastAsia="ru-RU"/>
          </w:rPr>
          <w:tab/>
        </w:r>
        <w:r w:rsidR="00291E42" w:rsidRPr="00291E42">
          <w:rPr>
            <w:rStyle w:val="a5"/>
          </w:rPr>
          <w:t>Организационные решения</w:t>
        </w:r>
        <w:r w:rsidR="00291E42" w:rsidRPr="00291E42">
          <w:rPr>
            <w:webHidden/>
          </w:rPr>
          <w:tab/>
        </w:r>
        <w:r w:rsidR="00291E42" w:rsidRPr="00291E42">
          <w:rPr>
            <w:webHidden/>
          </w:rPr>
          <w:fldChar w:fldCharType="begin"/>
        </w:r>
        <w:r w:rsidR="00291E42" w:rsidRPr="00291E42">
          <w:rPr>
            <w:webHidden/>
          </w:rPr>
          <w:instrText xml:space="preserve"> PAGEREF _Toc81903503 \h </w:instrText>
        </w:r>
        <w:r w:rsidR="00291E42" w:rsidRPr="00291E42">
          <w:rPr>
            <w:webHidden/>
          </w:rPr>
        </w:r>
        <w:r w:rsidR="00291E42" w:rsidRPr="00291E42">
          <w:rPr>
            <w:webHidden/>
          </w:rPr>
          <w:fldChar w:fldCharType="separate"/>
        </w:r>
        <w:r w:rsidR="00291E42" w:rsidRPr="00291E42">
          <w:rPr>
            <w:webHidden/>
          </w:rPr>
          <w:t>61</w:t>
        </w:r>
        <w:r w:rsidR="00291E42" w:rsidRPr="00291E42">
          <w:rPr>
            <w:webHidden/>
          </w:rPr>
          <w:fldChar w:fldCharType="end"/>
        </w:r>
      </w:hyperlink>
    </w:p>
    <w:p w14:paraId="6CBAB1F5" w14:textId="25B2A971" w:rsidR="00291E42" w:rsidRPr="00291E42" w:rsidRDefault="00EB624D">
      <w:pPr>
        <w:pStyle w:val="31"/>
        <w:tabs>
          <w:tab w:val="start" w:pos="77pt"/>
        </w:tabs>
        <w:rPr>
          <w:rFonts w:asciiTheme="minorHAnsi" w:eastAsiaTheme="minorEastAsia" w:hAnsiTheme="minorHAnsi" w:cstheme="minorBidi"/>
          <w:sz w:val="22"/>
          <w:szCs w:val="22"/>
          <w:lang w:eastAsia="ru-RU"/>
        </w:rPr>
      </w:pPr>
      <w:hyperlink w:anchor="_Toc81903504" w:history="1">
        <w:r w:rsidR="00291E42" w:rsidRPr="00291E42">
          <w:rPr>
            <w:rStyle w:val="a5"/>
          </w:rPr>
          <w:t>6.4.3.</w:t>
        </w:r>
        <w:r w:rsidR="00291E42" w:rsidRPr="00291E42">
          <w:rPr>
            <w:rFonts w:asciiTheme="minorHAnsi" w:eastAsiaTheme="minorEastAsia" w:hAnsiTheme="minorHAnsi" w:cstheme="minorBidi"/>
            <w:sz w:val="22"/>
            <w:szCs w:val="22"/>
            <w:lang w:eastAsia="ru-RU"/>
          </w:rPr>
          <w:tab/>
        </w:r>
        <w:r w:rsidR="00291E42" w:rsidRPr="00291E42">
          <w:rPr>
            <w:rStyle w:val="a5"/>
          </w:rPr>
          <w:t>Технические решения, входящие в систему, обеспечивающую пожарную безопасность дороги, состоят из ряда мероприятий и условий</w:t>
        </w:r>
        <w:r w:rsidR="00291E42" w:rsidRPr="00291E42">
          <w:rPr>
            <w:webHidden/>
          </w:rPr>
          <w:tab/>
        </w:r>
        <w:r w:rsidR="00291E42" w:rsidRPr="00291E42">
          <w:rPr>
            <w:webHidden/>
          </w:rPr>
          <w:fldChar w:fldCharType="begin"/>
        </w:r>
        <w:r w:rsidR="00291E42" w:rsidRPr="00291E42">
          <w:rPr>
            <w:webHidden/>
          </w:rPr>
          <w:instrText xml:space="preserve"> PAGEREF _Toc81903504 \h </w:instrText>
        </w:r>
        <w:r w:rsidR="00291E42" w:rsidRPr="00291E42">
          <w:rPr>
            <w:webHidden/>
          </w:rPr>
        </w:r>
        <w:r w:rsidR="00291E42" w:rsidRPr="00291E42">
          <w:rPr>
            <w:webHidden/>
          </w:rPr>
          <w:fldChar w:fldCharType="separate"/>
        </w:r>
        <w:r w:rsidR="00291E42" w:rsidRPr="00291E42">
          <w:rPr>
            <w:webHidden/>
          </w:rPr>
          <w:t>62</w:t>
        </w:r>
        <w:r w:rsidR="00291E42" w:rsidRPr="00291E42">
          <w:rPr>
            <w:webHidden/>
          </w:rPr>
          <w:fldChar w:fldCharType="end"/>
        </w:r>
      </w:hyperlink>
    </w:p>
    <w:p w14:paraId="514A06E7" w14:textId="65D8107A" w:rsidR="00291E42" w:rsidRPr="00291E42" w:rsidRDefault="00EB624D">
      <w:pPr>
        <w:pStyle w:val="31"/>
        <w:tabs>
          <w:tab w:val="start" w:pos="77pt"/>
        </w:tabs>
        <w:rPr>
          <w:rFonts w:asciiTheme="minorHAnsi" w:eastAsiaTheme="minorEastAsia" w:hAnsiTheme="minorHAnsi" w:cstheme="minorBidi"/>
          <w:sz w:val="22"/>
          <w:szCs w:val="22"/>
          <w:lang w:eastAsia="ru-RU"/>
        </w:rPr>
      </w:pPr>
      <w:hyperlink w:anchor="_Toc81903505" w:history="1">
        <w:r w:rsidR="00291E42" w:rsidRPr="00291E42">
          <w:rPr>
            <w:rStyle w:val="a5"/>
          </w:rPr>
          <w:t>6.4.4.</w:t>
        </w:r>
        <w:r w:rsidR="00291E42" w:rsidRPr="00291E42">
          <w:rPr>
            <w:rFonts w:asciiTheme="minorHAnsi" w:eastAsiaTheme="minorEastAsia" w:hAnsiTheme="minorHAnsi" w:cstheme="minorBidi"/>
            <w:sz w:val="22"/>
            <w:szCs w:val="22"/>
            <w:lang w:eastAsia="ru-RU"/>
          </w:rPr>
          <w:tab/>
        </w:r>
        <w:r w:rsidR="00291E42" w:rsidRPr="00291E42">
          <w:rPr>
            <w:rStyle w:val="a5"/>
          </w:rPr>
          <w:t>Противопожарное водоснабжение</w:t>
        </w:r>
        <w:r w:rsidR="00291E42" w:rsidRPr="00291E42">
          <w:rPr>
            <w:webHidden/>
          </w:rPr>
          <w:tab/>
        </w:r>
        <w:r w:rsidR="00291E42" w:rsidRPr="00291E42">
          <w:rPr>
            <w:webHidden/>
          </w:rPr>
          <w:fldChar w:fldCharType="begin"/>
        </w:r>
        <w:r w:rsidR="00291E42" w:rsidRPr="00291E42">
          <w:rPr>
            <w:webHidden/>
          </w:rPr>
          <w:instrText xml:space="preserve"> PAGEREF _Toc81903505 \h </w:instrText>
        </w:r>
        <w:r w:rsidR="00291E42" w:rsidRPr="00291E42">
          <w:rPr>
            <w:webHidden/>
          </w:rPr>
        </w:r>
        <w:r w:rsidR="00291E42" w:rsidRPr="00291E42">
          <w:rPr>
            <w:webHidden/>
          </w:rPr>
          <w:fldChar w:fldCharType="separate"/>
        </w:r>
        <w:r w:rsidR="00291E42" w:rsidRPr="00291E42">
          <w:rPr>
            <w:webHidden/>
          </w:rPr>
          <w:t>63</w:t>
        </w:r>
        <w:r w:rsidR="00291E42" w:rsidRPr="00291E42">
          <w:rPr>
            <w:webHidden/>
          </w:rPr>
          <w:fldChar w:fldCharType="end"/>
        </w:r>
      </w:hyperlink>
    </w:p>
    <w:p w14:paraId="1FF7B259" w14:textId="56E8FFE6" w:rsidR="00291E42" w:rsidRPr="00291E42" w:rsidRDefault="00EB624D">
      <w:pPr>
        <w:pStyle w:val="31"/>
        <w:tabs>
          <w:tab w:val="start" w:pos="77pt"/>
        </w:tabs>
        <w:rPr>
          <w:rFonts w:asciiTheme="minorHAnsi" w:eastAsiaTheme="minorEastAsia" w:hAnsiTheme="minorHAnsi" w:cstheme="minorBidi"/>
          <w:sz w:val="22"/>
          <w:szCs w:val="22"/>
          <w:lang w:eastAsia="ru-RU"/>
        </w:rPr>
      </w:pPr>
      <w:hyperlink w:anchor="_Toc81903506" w:history="1">
        <w:r w:rsidR="00291E42" w:rsidRPr="00291E42">
          <w:rPr>
            <w:rStyle w:val="a5"/>
          </w:rPr>
          <w:t>6.4.5.</w:t>
        </w:r>
        <w:r w:rsidR="00291E42" w:rsidRPr="00291E42">
          <w:rPr>
            <w:rFonts w:asciiTheme="minorHAnsi" w:eastAsiaTheme="minorEastAsia" w:hAnsiTheme="minorHAnsi" w:cstheme="minorBidi"/>
            <w:sz w:val="22"/>
            <w:szCs w:val="22"/>
            <w:lang w:eastAsia="ru-RU"/>
          </w:rPr>
          <w:tab/>
        </w:r>
        <w:r w:rsidR="00291E42" w:rsidRPr="00291E42">
          <w:rPr>
            <w:rStyle w:val="a5"/>
          </w:rPr>
          <w:t>Требования пожарной безопасности к пожарным депо</w:t>
        </w:r>
        <w:r w:rsidR="00291E42" w:rsidRPr="00291E42">
          <w:rPr>
            <w:webHidden/>
          </w:rPr>
          <w:tab/>
        </w:r>
        <w:r w:rsidR="00291E42" w:rsidRPr="00291E42">
          <w:rPr>
            <w:webHidden/>
          </w:rPr>
          <w:fldChar w:fldCharType="begin"/>
        </w:r>
        <w:r w:rsidR="00291E42" w:rsidRPr="00291E42">
          <w:rPr>
            <w:webHidden/>
          </w:rPr>
          <w:instrText xml:space="preserve"> PAGEREF _Toc81903506 \h </w:instrText>
        </w:r>
        <w:r w:rsidR="00291E42" w:rsidRPr="00291E42">
          <w:rPr>
            <w:webHidden/>
          </w:rPr>
        </w:r>
        <w:r w:rsidR="00291E42" w:rsidRPr="00291E42">
          <w:rPr>
            <w:webHidden/>
          </w:rPr>
          <w:fldChar w:fldCharType="separate"/>
        </w:r>
        <w:r w:rsidR="00291E42" w:rsidRPr="00291E42">
          <w:rPr>
            <w:webHidden/>
          </w:rPr>
          <w:t>65</w:t>
        </w:r>
        <w:r w:rsidR="00291E42" w:rsidRPr="00291E42">
          <w:rPr>
            <w:webHidden/>
          </w:rPr>
          <w:fldChar w:fldCharType="end"/>
        </w:r>
      </w:hyperlink>
    </w:p>
    <w:p w14:paraId="7C81BF6B" w14:textId="2D5F51D8" w:rsidR="00291E42" w:rsidRPr="00291E42" w:rsidRDefault="00EB624D">
      <w:pPr>
        <w:pStyle w:val="31"/>
        <w:tabs>
          <w:tab w:val="start" w:pos="77pt"/>
        </w:tabs>
        <w:rPr>
          <w:rFonts w:asciiTheme="minorHAnsi" w:eastAsiaTheme="minorEastAsia" w:hAnsiTheme="minorHAnsi" w:cstheme="minorBidi"/>
          <w:sz w:val="22"/>
          <w:szCs w:val="22"/>
          <w:lang w:eastAsia="ru-RU"/>
        </w:rPr>
      </w:pPr>
      <w:hyperlink w:anchor="_Toc81903507" w:history="1">
        <w:r w:rsidR="00291E42" w:rsidRPr="00291E42">
          <w:rPr>
            <w:rStyle w:val="a5"/>
          </w:rPr>
          <w:t>6.4.6.</w:t>
        </w:r>
        <w:r w:rsidR="00291E42" w:rsidRPr="00291E42">
          <w:rPr>
            <w:rFonts w:asciiTheme="minorHAnsi" w:eastAsiaTheme="minorEastAsia" w:hAnsiTheme="minorHAnsi" w:cstheme="minorBidi"/>
            <w:sz w:val="22"/>
            <w:szCs w:val="22"/>
            <w:lang w:eastAsia="ru-RU"/>
          </w:rPr>
          <w:tab/>
        </w:r>
        <w:r w:rsidR="00291E42" w:rsidRPr="00291E42">
          <w:rPr>
            <w:rStyle w:val="a5"/>
          </w:rPr>
          <w:t>Требования пожарной безопасности к территории жилой застройки</w:t>
        </w:r>
        <w:r w:rsidR="00291E42" w:rsidRPr="00291E42">
          <w:rPr>
            <w:webHidden/>
          </w:rPr>
          <w:tab/>
        </w:r>
        <w:r w:rsidR="00291E42" w:rsidRPr="00291E42">
          <w:rPr>
            <w:webHidden/>
          </w:rPr>
          <w:fldChar w:fldCharType="begin"/>
        </w:r>
        <w:r w:rsidR="00291E42" w:rsidRPr="00291E42">
          <w:rPr>
            <w:webHidden/>
          </w:rPr>
          <w:instrText xml:space="preserve"> PAGEREF _Toc81903507 \h </w:instrText>
        </w:r>
        <w:r w:rsidR="00291E42" w:rsidRPr="00291E42">
          <w:rPr>
            <w:webHidden/>
          </w:rPr>
        </w:r>
        <w:r w:rsidR="00291E42" w:rsidRPr="00291E42">
          <w:rPr>
            <w:webHidden/>
          </w:rPr>
          <w:fldChar w:fldCharType="separate"/>
        </w:r>
        <w:r w:rsidR="00291E42" w:rsidRPr="00291E42">
          <w:rPr>
            <w:webHidden/>
          </w:rPr>
          <w:t>66</w:t>
        </w:r>
        <w:r w:rsidR="00291E42" w:rsidRPr="00291E42">
          <w:rPr>
            <w:webHidden/>
          </w:rPr>
          <w:fldChar w:fldCharType="end"/>
        </w:r>
      </w:hyperlink>
    </w:p>
    <w:p w14:paraId="189969D4" w14:textId="180A960F" w:rsidR="00291E42" w:rsidRPr="00291E42" w:rsidRDefault="00EB624D">
      <w:pPr>
        <w:pStyle w:val="22"/>
        <w:tabs>
          <w:tab w:val="start" w:pos="55pt"/>
        </w:tabs>
        <w:rPr>
          <w:rFonts w:asciiTheme="minorHAnsi" w:eastAsiaTheme="minorEastAsia" w:hAnsiTheme="minorHAnsi" w:cstheme="minorBidi"/>
          <w:iCs w:val="0"/>
          <w:noProof/>
          <w:sz w:val="22"/>
          <w:szCs w:val="22"/>
          <w:lang w:eastAsia="ru-RU"/>
        </w:rPr>
      </w:pPr>
      <w:hyperlink w:anchor="_Toc81903508" w:history="1">
        <w:r w:rsidR="00291E42" w:rsidRPr="00291E42">
          <w:rPr>
            <w:rStyle w:val="a5"/>
            <w:noProof/>
          </w:rPr>
          <w:t>6.5.</w:t>
        </w:r>
        <w:r w:rsidR="00291E42" w:rsidRPr="00291E42">
          <w:rPr>
            <w:rFonts w:asciiTheme="minorHAnsi" w:eastAsiaTheme="minorEastAsia" w:hAnsiTheme="minorHAnsi" w:cstheme="minorBidi"/>
            <w:iCs w:val="0"/>
            <w:noProof/>
            <w:sz w:val="22"/>
            <w:szCs w:val="22"/>
            <w:lang w:eastAsia="ru-RU"/>
          </w:rPr>
          <w:tab/>
        </w:r>
        <w:r w:rsidR="00291E42" w:rsidRPr="00291E42">
          <w:rPr>
            <w:rStyle w:val="a5"/>
            <w:noProof/>
          </w:rPr>
          <w:t>Оценка рисков возникновения и развития аварий на транспорте</w:t>
        </w:r>
        <w:r w:rsidR="00291E42" w:rsidRPr="00291E42">
          <w:rPr>
            <w:noProof/>
            <w:webHidden/>
          </w:rPr>
          <w:tab/>
        </w:r>
        <w:r w:rsidR="00291E42" w:rsidRPr="00291E42">
          <w:rPr>
            <w:noProof/>
            <w:webHidden/>
          </w:rPr>
          <w:fldChar w:fldCharType="begin"/>
        </w:r>
        <w:r w:rsidR="00291E42" w:rsidRPr="00291E42">
          <w:rPr>
            <w:noProof/>
            <w:webHidden/>
          </w:rPr>
          <w:instrText xml:space="preserve"> PAGEREF _Toc81903508 \h </w:instrText>
        </w:r>
        <w:r w:rsidR="00291E42" w:rsidRPr="00291E42">
          <w:rPr>
            <w:noProof/>
            <w:webHidden/>
          </w:rPr>
        </w:r>
        <w:r w:rsidR="00291E42" w:rsidRPr="00291E42">
          <w:rPr>
            <w:noProof/>
            <w:webHidden/>
          </w:rPr>
          <w:fldChar w:fldCharType="separate"/>
        </w:r>
        <w:r w:rsidR="00291E42" w:rsidRPr="00291E42">
          <w:rPr>
            <w:noProof/>
            <w:webHidden/>
          </w:rPr>
          <w:t>67</w:t>
        </w:r>
        <w:r w:rsidR="00291E42" w:rsidRPr="00291E42">
          <w:rPr>
            <w:noProof/>
            <w:webHidden/>
          </w:rPr>
          <w:fldChar w:fldCharType="end"/>
        </w:r>
      </w:hyperlink>
    </w:p>
    <w:p w14:paraId="507DAA87" w14:textId="5B1092E3" w:rsidR="00291E42" w:rsidRPr="00291E42" w:rsidRDefault="00EB624D">
      <w:pPr>
        <w:pStyle w:val="31"/>
        <w:tabs>
          <w:tab w:val="start" w:pos="77pt"/>
        </w:tabs>
        <w:rPr>
          <w:rFonts w:asciiTheme="minorHAnsi" w:eastAsiaTheme="minorEastAsia" w:hAnsiTheme="minorHAnsi" w:cstheme="minorBidi"/>
          <w:sz w:val="22"/>
          <w:szCs w:val="22"/>
          <w:lang w:eastAsia="ru-RU"/>
        </w:rPr>
      </w:pPr>
      <w:hyperlink w:anchor="_Toc81903509" w:history="1">
        <w:r w:rsidR="00291E42" w:rsidRPr="00291E42">
          <w:rPr>
            <w:rStyle w:val="a5"/>
          </w:rPr>
          <w:t>6.5.1.</w:t>
        </w:r>
        <w:r w:rsidR="00291E42" w:rsidRPr="00291E42">
          <w:rPr>
            <w:rFonts w:asciiTheme="minorHAnsi" w:eastAsiaTheme="minorEastAsia" w:hAnsiTheme="minorHAnsi" w:cstheme="minorBidi"/>
            <w:sz w:val="22"/>
            <w:szCs w:val="22"/>
            <w:lang w:eastAsia="ru-RU"/>
          </w:rPr>
          <w:tab/>
        </w:r>
        <w:r w:rsidR="00291E42" w:rsidRPr="00291E42">
          <w:rPr>
            <w:rStyle w:val="a5"/>
          </w:rPr>
          <w:t>Определение частоты возникновения инициирующих событий</w:t>
        </w:r>
        <w:r w:rsidR="00291E42" w:rsidRPr="00291E42">
          <w:rPr>
            <w:webHidden/>
          </w:rPr>
          <w:tab/>
        </w:r>
        <w:r w:rsidR="00291E42" w:rsidRPr="00291E42">
          <w:rPr>
            <w:webHidden/>
          </w:rPr>
          <w:fldChar w:fldCharType="begin"/>
        </w:r>
        <w:r w:rsidR="00291E42" w:rsidRPr="00291E42">
          <w:rPr>
            <w:webHidden/>
          </w:rPr>
          <w:instrText xml:space="preserve"> PAGEREF _Toc81903509 \h </w:instrText>
        </w:r>
        <w:r w:rsidR="00291E42" w:rsidRPr="00291E42">
          <w:rPr>
            <w:webHidden/>
          </w:rPr>
        </w:r>
        <w:r w:rsidR="00291E42" w:rsidRPr="00291E42">
          <w:rPr>
            <w:webHidden/>
          </w:rPr>
          <w:fldChar w:fldCharType="separate"/>
        </w:r>
        <w:r w:rsidR="00291E42" w:rsidRPr="00291E42">
          <w:rPr>
            <w:webHidden/>
          </w:rPr>
          <w:t>67</w:t>
        </w:r>
        <w:r w:rsidR="00291E42" w:rsidRPr="00291E42">
          <w:rPr>
            <w:webHidden/>
          </w:rPr>
          <w:fldChar w:fldCharType="end"/>
        </w:r>
      </w:hyperlink>
    </w:p>
    <w:p w14:paraId="0003E5F2" w14:textId="65C4B716" w:rsidR="00291E42" w:rsidRPr="00291E42" w:rsidRDefault="00EB624D">
      <w:pPr>
        <w:pStyle w:val="31"/>
        <w:tabs>
          <w:tab w:val="start" w:pos="77pt"/>
        </w:tabs>
        <w:rPr>
          <w:rFonts w:asciiTheme="minorHAnsi" w:eastAsiaTheme="minorEastAsia" w:hAnsiTheme="minorHAnsi" w:cstheme="minorBidi"/>
          <w:sz w:val="22"/>
          <w:szCs w:val="22"/>
          <w:lang w:eastAsia="ru-RU"/>
        </w:rPr>
      </w:pPr>
      <w:hyperlink w:anchor="_Toc81903510" w:history="1">
        <w:r w:rsidR="00291E42" w:rsidRPr="00291E42">
          <w:rPr>
            <w:rStyle w:val="a5"/>
          </w:rPr>
          <w:t>6.5.2.</w:t>
        </w:r>
        <w:r w:rsidR="00291E42" w:rsidRPr="00291E42">
          <w:rPr>
            <w:rFonts w:asciiTheme="minorHAnsi" w:eastAsiaTheme="minorEastAsia" w:hAnsiTheme="minorHAnsi" w:cstheme="minorBidi"/>
            <w:sz w:val="22"/>
            <w:szCs w:val="22"/>
            <w:lang w:eastAsia="ru-RU"/>
          </w:rPr>
          <w:tab/>
        </w:r>
        <w:r w:rsidR="00291E42" w:rsidRPr="00291E42">
          <w:rPr>
            <w:rStyle w:val="a5"/>
          </w:rPr>
          <w:t>Оценка степени риска</w:t>
        </w:r>
        <w:r w:rsidR="00291E42" w:rsidRPr="00291E42">
          <w:rPr>
            <w:webHidden/>
          </w:rPr>
          <w:tab/>
        </w:r>
        <w:r w:rsidR="00291E42" w:rsidRPr="00291E42">
          <w:rPr>
            <w:webHidden/>
          </w:rPr>
          <w:fldChar w:fldCharType="begin"/>
        </w:r>
        <w:r w:rsidR="00291E42" w:rsidRPr="00291E42">
          <w:rPr>
            <w:webHidden/>
          </w:rPr>
          <w:instrText xml:space="preserve"> PAGEREF _Toc81903510 \h </w:instrText>
        </w:r>
        <w:r w:rsidR="00291E42" w:rsidRPr="00291E42">
          <w:rPr>
            <w:webHidden/>
          </w:rPr>
        </w:r>
        <w:r w:rsidR="00291E42" w:rsidRPr="00291E42">
          <w:rPr>
            <w:webHidden/>
          </w:rPr>
          <w:fldChar w:fldCharType="separate"/>
        </w:r>
        <w:r w:rsidR="00291E42" w:rsidRPr="00291E42">
          <w:rPr>
            <w:webHidden/>
          </w:rPr>
          <w:t>67</w:t>
        </w:r>
        <w:r w:rsidR="00291E42" w:rsidRPr="00291E42">
          <w:rPr>
            <w:webHidden/>
          </w:rPr>
          <w:fldChar w:fldCharType="end"/>
        </w:r>
      </w:hyperlink>
    </w:p>
    <w:p w14:paraId="309933C8" w14:textId="08E0099E" w:rsidR="00291E42" w:rsidRPr="00291E42" w:rsidRDefault="00EB624D">
      <w:pPr>
        <w:pStyle w:val="11"/>
        <w:rPr>
          <w:rFonts w:asciiTheme="minorHAnsi" w:eastAsiaTheme="minorEastAsia" w:hAnsiTheme="minorHAnsi" w:cstheme="minorBidi"/>
          <w:b w:val="0"/>
          <w:bCs w:val="0"/>
          <w:noProof/>
          <w:sz w:val="22"/>
          <w:szCs w:val="22"/>
          <w:lang w:eastAsia="ru-RU"/>
        </w:rPr>
      </w:pPr>
      <w:hyperlink w:anchor="_Toc81903511" w:history="1">
        <w:r w:rsidR="00291E42" w:rsidRPr="00291E42">
          <w:rPr>
            <w:rStyle w:val="a5"/>
            <w:b w:val="0"/>
            <w:bCs w:val="0"/>
            <w:noProof/>
            <w:lang w:eastAsia="ar-SA" w:bidi="en-US"/>
          </w:rPr>
          <w:t>7. Перечень земельных участков, которые включаются в границы Здвинского сельсовета, или исключаются из его границ</w:t>
        </w:r>
        <w:r w:rsidR="00291E42" w:rsidRPr="00291E42">
          <w:rPr>
            <w:b w:val="0"/>
            <w:bCs w:val="0"/>
            <w:noProof/>
            <w:webHidden/>
          </w:rPr>
          <w:tab/>
        </w:r>
        <w:r w:rsidR="00291E42" w:rsidRPr="00291E42">
          <w:rPr>
            <w:b w:val="0"/>
            <w:bCs w:val="0"/>
            <w:noProof/>
            <w:webHidden/>
          </w:rPr>
          <w:fldChar w:fldCharType="begin"/>
        </w:r>
        <w:r w:rsidR="00291E42" w:rsidRPr="00291E42">
          <w:rPr>
            <w:b w:val="0"/>
            <w:bCs w:val="0"/>
            <w:noProof/>
            <w:webHidden/>
          </w:rPr>
          <w:instrText xml:space="preserve"> PAGEREF _Toc81903511 \h </w:instrText>
        </w:r>
        <w:r w:rsidR="00291E42" w:rsidRPr="00291E42">
          <w:rPr>
            <w:b w:val="0"/>
            <w:bCs w:val="0"/>
            <w:noProof/>
            <w:webHidden/>
          </w:rPr>
        </w:r>
        <w:r w:rsidR="00291E42" w:rsidRPr="00291E42">
          <w:rPr>
            <w:b w:val="0"/>
            <w:bCs w:val="0"/>
            <w:noProof/>
            <w:webHidden/>
          </w:rPr>
          <w:fldChar w:fldCharType="separate"/>
        </w:r>
        <w:r w:rsidR="00291E42" w:rsidRPr="00291E42">
          <w:rPr>
            <w:b w:val="0"/>
            <w:bCs w:val="0"/>
            <w:noProof/>
            <w:webHidden/>
          </w:rPr>
          <w:t>69</w:t>
        </w:r>
        <w:r w:rsidR="00291E42" w:rsidRPr="00291E42">
          <w:rPr>
            <w:b w:val="0"/>
            <w:bCs w:val="0"/>
            <w:noProof/>
            <w:webHidden/>
          </w:rPr>
          <w:fldChar w:fldCharType="end"/>
        </w:r>
      </w:hyperlink>
    </w:p>
    <w:p w14:paraId="00644259" w14:textId="492A65F4" w:rsidR="00291E42" w:rsidRPr="00291E42" w:rsidRDefault="00EB624D">
      <w:pPr>
        <w:pStyle w:val="11"/>
        <w:rPr>
          <w:rFonts w:asciiTheme="minorHAnsi" w:eastAsiaTheme="minorEastAsia" w:hAnsiTheme="minorHAnsi" w:cstheme="minorBidi"/>
          <w:b w:val="0"/>
          <w:bCs w:val="0"/>
          <w:noProof/>
          <w:sz w:val="22"/>
          <w:szCs w:val="22"/>
          <w:lang w:eastAsia="ru-RU"/>
        </w:rPr>
      </w:pPr>
      <w:hyperlink w:anchor="_Toc81903512" w:history="1">
        <w:r w:rsidR="00291E42" w:rsidRPr="00291E42">
          <w:rPr>
            <w:rStyle w:val="a5"/>
            <w:b w:val="0"/>
            <w:bCs w:val="0"/>
            <w:noProof/>
            <w:lang w:eastAsia="ar-SA" w:bidi="en-US"/>
          </w:rPr>
          <w:t>8. Предложения по территориальному планированию (проектные предложения генерального плана)</w:t>
        </w:r>
        <w:r w:rsidR="00291E42" w:rsidRPr="00291E42">
          <w:rPr>
            <w:b w:val="0"/>
            <w:bCs w:val="0"/>
            <w:noProof/>
            <w:webHidden/>
          </w:rPr>
          <w:tab/>
        </w:r>
        <w:r w:rsidR="00291E42" w:rsidRPr="00291E42">
          <w:rPr>
            <w:b w:val="0"/>
            <w:bCs w:val="0"/>
            <w:noProof/>
            <w:webHidden/>
          </w:rPr>
          <w:fldChar w:fldCharType="begin"/>
        </w:r>
        <w:r w:rsidR="00291E42" w:rsidRPr="00291E42">
          <w:rPr>
            <w:b w:val="0"/>
            <w:bCs w:val="0"/>
            <w:noProof/>
            <w:webHidden/>
          </w:rPr>
          <w:instrText xml:space="preserve"> PAGEREF _Toc81903512 \h </w:instrText>
        </w:r>
        <w:r w:rsidR="00291E42" w:rsidRPr="00291E42">
          <w:rPr>
            <w:b w:val="0"/>
            <w:bCs w:val="0"/>
            <w:noProof/>
            <w:webHidden/>
          </w:rPr>
        </w:r>
        <w:r w:rsidR="00291E42" w:rsidRPr="00291E42">
          <w:rPr>
            <w:b w:val="0"/>
            <w:bCs w:val="0"/>
            <w:noProof/>
            <w:webHidden/>
          </w:rPr>
          <w:fldChar w:fldCharType="separate"/>
        </w:r>
        <w:r w:rsidR="00291E42" w:rsidRPr="00291E42">
          <w:rPr>
            <w:b w:val="0"/>
            <w:bCs w:val="0"/>
            <w:noProof/>
            <w:webHidden/>
          </w:rPr>
          <w:t>139</w:t>
        </w:r>
        <w:r w:rsidR="00291E42" w:rsidRPr="00291E42">
          <w:rPr>
            <w:b w:val="0"/>
            <w:bCs w:val="0"/>
            <w:noProof/>
            <w:webHidden/>
          </w:rPr>
          <w:fldChar w:fldCharType="end"/>
        </w:r>
      </w:hyperlink>
    </w:p>
    <w:p w14:paraId="21520499" w14:textId="61077F9F" w:rsidR="00291E42" w:rsidRPr="00291E42" w:rsidRDefault="00EB624D">
      <w:pPr>
        <w:pStyle w:val="22"/>
        <w:rPr>
          <w:rFonts w:asciiTheme="minorHAnsi" w:eastAsiaTheme="minorEastAsia" w:hAnsiTheme="minorHAnsi" w:cstheme="minorBidi"/>
          <w:iCs w:val="0"/>
          <w:noProof/>
          <w:sz w:val="22"/>
          <w:szCs w:val="22"/>
          <w:lang w:eastAsia="ru-RU"/>
        </w:rPr>
      </w:pPr>
      <w:hyperlink w:anchor="_Toc81903513" w:history="1">
        <w:r w:rsidR="00291E42" w:rsidRPr="00291E42">
          <w:rPr>
            <w:rStyle w:val="a5"/>
            <w:noProof/>
          </w:rPr>
          <w:t>8.1 Развитие планировочной структуры</w:t>
        </w:r>
        <w:r w:rsidR="00291E42" w:rsidRPr="00291E42">
          <w:rPr>
            <w:noProof/>
            <w:webHidden/>
          </w:rPr>
          <w:tab/>
        </w:r>
        <w:r w:rsidR="00291E42" w:rsidRPr="00291E42">
          <w:rPr>
            <w:noProof/>
            <w:webHidden/>
          </w:rPr>
          <w:fldChar w:fldCharType="begin"/>
        </w:r>
        <w:r w:rsidR="00291E42" w:rsidRPr="00291E42">
          <w:rPr>
            <w:noProof/>
            <w:webHidden/>
          </w:rPr>
          <w:instrText xml:space="preserve"> PAGEREF _Toc81903513 \h </w:instrText>
        </w:r>
        <w:r w:rsidR="00291E42" w:rsidRPr="00291E42">
          <w:rPr>
            <w:noProof/>
            <w:webHidden/>
          </w:rPr>
        </w:r>
        <w:r w:rsidR="00291E42" w:rsidRPr="00291E42">
          <w:rPr>
            <w:noProof/>
            <w:webHidden/>
          </w:rPr>
          <w:fldChar w:fldCharType="separate"/>
        </w:r>
        <w:r w:rsidR="00291E42" w:rsidRPr="00291E42">
          <w:rPr>
            <w:noProof/>
            <w:webHidden/>
          </w:rPr>
          <w:t>139</w:t>
        </w:r>
        <w:r w:rsidR="00291E42" w:rsidRPr="00291E42">
          <w:rPr>
            <w:noProof/>
            <w:webHidden/>
          </w:rPr>
          <w:fldChar w:fldCharType="end"/>
        </w:r>
      </w:hyperlink>
    </w:p>
    <w:p w14:paraId="62871C83" w14:textId="11DF8824" w:rsidR="00291E42" w:rsidRPr="00291E42" w:rsidRDefault="00EB624D">
      <w:pPr>
        <w:pStyle w:val="11"/>
        <w:rPr>
          <w:rFonts w:asciiTheme="minorHAnsi" w:eastAsiaTheme="minorEastAsia" w:hAnsiTheme="minorHAnsi" w:cstheme="minorBidi"/>
          <w:b w:val="0"/>
          <w:bCs w:val="0"/>
          <w:noProof/>
          <w:sz w:val="22"/>
          <w:szCs w:val="22"/>
          <w:lang w:eastAsia="ru-RU"/>
        </w:rPr>
      </w:pPr>
      <w:hyperlink w:anchor="_Toc81903514" w:history="1">
        <w:r w:rsidR="00291E42" w:rsidRPr="00291E42">
          <w:rPr>
            <w:rStyle w:val="a5"/>
            <w:b w:val="0"/>
            <w:bCs w:val="0"/>
            <w:noProof/>
            <w:lang w:eastAsia="ar-SA" w:bidi="en-US"/>
          </w:rPr>
          <w:t>9. Основные технико-экономические показатели</w:t>
        </w:r>
        <w:r w:rsidR="00291E42" w:rsidRPr="00291E42">
          <w:rPr>
            <w:b w:val="0"/>
            <w:bCs w:val="0"/>
            <w:noProof/>
            <w:webHidden/>
          </w:rPr>
          <w:tab/>
        </w:r>
        <w:r w:rsidR="00291E42" w:rsidRPr="00291E42">
          <w:rPr>
            <w:b w:val="0"/>
            <w:bCs w:val="0"/>
            <w:noProof/>
            <w:webHidden/>
          </w:rPr>
          <w:fldChar w:fldCharType="begin"/>
        </w:r>
        <w:r w:rsidR="00291E42" w:rsidRPr="00291E42">
          <w:rPr>
            <w:b w:val="0"/>
            <w:bCs w:val="0"/>
            <w:noProof/>
            <w:webHidden/>
          </w:rPr>
          <w:instrText xml:space="preserve"> PAGEREF _Toc81903514 \h </w:instrText>
        </w:r>
        <w:r w:rsidR="00291E42" w:rsidRPr="00291E42">
          <w:rPr>
            <w:b w:val="0"/>
            <w:bCs w:val="0"/>
            <w:noProof/>
            <w:webHidden/>
          </w:rPr>
        </w:r>
        <w:r w:rsidR="00291E42" w:rsidRPr="00291E42">
          <w:rPr>
            <w:b w:val="0"/>
            <w:bCs w:val="0"/>
            <w:noProof/>
            <w:webHidden/>
          </w:rPr>
          <w:fldChar w:fldCharType="separate"/>
        </w:r>
        <w:r w:rsidR="00291E42" w:rsidRPr="00291E42">
          <w:rPr>
            <w:b w:val="0"/>
            <w:bCs w:val="0"/>
            <w:noProof/>
            <w:webHidden/>
          </w:rPr>
          <w:t>140</w:t>
        </w:r>
        <w:r w:rsidR="00291E42" w:rsidRPr="00291E42">
          <w:rPr>
            <w:b w:val="0"/>
            <w:bCs w:val="0"/>
            <w:noProof/>
            <w:webHidden/>
          </w:rPr>
          <w:fldChar w:fldCharType="end"/>
        </w:r>
      </w:hyperlink>
    </w:p>
    <w:p w14:paraId="5EE9EF3C" w14:textId="745DC3A3" w:rsidR="002D3FC6" w:rsidRPr="000C559D" w:rsidRDefault="00217203" w:rsidP="00AB2BDA">
      <w:pPr>
        <w:pStyle w:val="11"/>
        <w:rPr>
          <w:rFonts w:eastAsiaTheme="majorEastAsia"/>
          <w:b w:val="0"/>
          <w:bCs w:val="0"/>
          <w:caps/>
        </w:rPr>
      </w:pPr>
      <w:r w:rsidRPr="00291E42">
        <w:rPr>
          <w:b w:val="0"/>
          <w:bCs w:val="0"/>
          <w:noProof/>
        </w:rPr>
        <w:fldChar w:fldCharType="end"/>
      </w:r>
      <w:bookmarkStart w:id="3" w:name="_Toc370201470"/>
      <w:r w:rsidR="002D3FC6" w:rsidRPr="000C559D">
        <w:br w:type="page"/>
      </w:r>
    </w:p>
    <w:p w14:paraId="4F8BC10A" w14:textId="77777777" w:rsidR="00B20883" w:rsidRPr="000C559D" w:rsidRDefault="00B20883" w:rsidP="00D528A2">
      <w:pPr>
        <w:pStyle w:val="1"/>
        <w:rPr>
          <w:rFonts w:cs="Times New Roman"/>
          <w:sz w:val="28"/>
          <w:szCs w:val="24"/>
        </w:rPr>
      </w:pPr>
      <w:bookmarkStart w:id="4" w:name="_Toc81903473"/>
      <w:r w:rsidRPr="000C559D">
        <w:rPr>
          <w:rFonts w:cs="Times New Roman"/>
          <w:sz w:val="28"/>
          <w:szCs w:val="24"/>
        </w:rPr>
        <w:lastRenderedPageBreak/>
        <w:t>Введение</w:t>
      </w:r>
      <w:bookmarkEnd w:id="0"/>
      <w:bookmarkEnd w:id="3"/>
      <w:bookmarkEnd w:id="4"/>
    </w:p>
    <w:p w14:paraId="39382495" w14:textId="28D0AC3E" w:rsidR="00EC70B0" w:rsidRPr="000C559D" w:rsidRDefault="00D87B86" w:rsidP="00E61759">
      <w:pPr>
        <w:shd w:val="clear" w:color="auto" w:fill="FFFFFF"/>
        <w:ind w:firstLine="35.45pt"/>
        <w:rPr>
          <w:sz w:val="28"/>
          <w:szCs w:val="28"/>
          <w:lang w:eastAsia="ar-SA" w:bidi="en-US"/>
        </w:rPr>
      </w:pPr>
      <w:r w:rsidRPr="000C559D">
        <w:rPr>
          <w:sz w:val="28"/>
          <w:szCs w:val="28"/>
          <w:lang w:eastAsia="ar-SA" w:bidi="en-US"/>
        </w:rPr>
        <w:t xml:space="preserve">В соответствии с градостроительным законодательством </w:t>
      </w:r>
      <w:r w:rsidR="002131E9">
        <w:rPr>
          <w:sz w:val="28"/>
          <w:szCs w:val="28"/>
          <w:lang w:eastAsia="ar-SA" w:bidi="en-US"/>
        </w:rPr>
        <w:t>г</w:t>
      </w:r>
      <w:r w:rsidRPr="000C559D">
        <w:rPr>
          <w:sz w:val="28"/>
          <w:szCs w:val="28"/>
          <w:lang w:eastAsia="ar-SA" w:bidi="en-US"/>
        </w:rPr>
        <w:t xml:space="preserve">енеральный план </w:t>
      </w:r>
      <w:r w:rsidR="004C386D">
        <w:rPr>
          <w:sz w:val="28"/>
          <w:szCs w:val="28"/>
          <w:lang w:eastAsia="ar-SA" w:bidi="en-US"/>
        </w:rPr>
        <w:t>Здвинского</w:t>
      </w:r>
      <w:r w:rsidR="006F226D" w:rsidRPr="001002C2">
        <w:rPr>
          <w:sz w:val="28"/>
          <w:szCs w:val="28"/>
          <w:lang w:eastAsia="ar-SA" w:bidi="en-US"/>
        </w:rPr>
        <w:t xml:space="preserve"> сельсовета Здвинского района Новосибирской области </w:t>
      </w:r>
      <w:r w:rsidRPr="000C559D">
        <w:rPr>
          <w:sz w:val="28"/>
          <w:szCs w:val="28"/>
          <w:lang w:eastAsia="ar-SA" w:bidi="en-US"/>
        </w:rPr>
        <w:t xml:space="preserve">является документом территориального планирования муниципального образования. </w:t>
      </w:r>
    </w:p>
    <w:p w14:paraId="3A4A3289" w14:textId="0D38177C" w:rsidR="00BF2822" w:rsidRPr="000C559D" w:rsidRDefault="00BF2822" w:rsidP="00BF2822">
      <w:pPr>
        <w:shd w:val="clear" w:color="auto" w:fill="FFFFFF"/>
        <w:ind w:firstLine="35.45pt"/>
        <w:rPr>
          <w:sz w:val="28"/>
          <w:szCs w:val="28"/>
          <w:lang w:eastAsia="ar-SA" w:bidi="en-US"/>
        </w:rPr>
      </w:pPr>
      <w:r w:rsidRPr="000C559D">
        <w:rPr>
          <w:sz w:val="28"/>
          <w:szCs w:val="28"/>
          <w:lang w:eastAsia="ar-SA" w:bidi="en-US"/>
        </w:rPr>
        <w:t xml:space="preserve">Основной целью территориального планирования </w:t>
      </w:r>
      <w:r w:rsidR="004C386D">
        <w:rPr>
          <w:sz w:val="28"/>
          <w:szCs w:val="28"/>
          <w:lang w:eastAsia="ar-SA" w:bidi="en-US"/>
        </w:rPr>
        <w:t>Здвинского</w:t>
      </w:r>
      <w:r w:rsidR="006F226D" w:rsidRPr="001002C2">
        <w:rPr>
          <w:sz w:val="28"/>
          <w:szCs w:val="28"/>
          <w:lang w:eastAsia="ar-SA" w:bidi="en-US"/>
        </w:rPr>
        <w:t xml:space="preserve"> сельсовета </w:t>
      </w:r>
      <w:r w:rsidRPr="000C559D">
        <w:rPr>
          <w:sz w:val="28"/>
          <w:szCs w:val="28"/>
          <w:lang w:eastAsia="ar-SA" w:bidi="en-US"/>
        </w:rPr>
        <w:t xml:space="preserve">является определение назначения территорий </w:t>
      </w:r>
      <w:r w:rsidR="004C386D">
        <w:rPr>
          <w:sz w:val="28"/>
          <w:szCs w:val="28"/>
          <w:lang w:eastAsia="ar-SA" w:bidi="en-US"/>
        </w:rPr>
        <w:t>Здвинского</w:t>
      </w:r>
      <w:r w:rsidR="006F226D" w:rsidRPr="001002C2">
        <w:rPr>
          <w:sz w:val="28"/>
          <w:szCs w:val="28"/>
          <w:lang w:eastAsia="ar-SA" w:bidi="en-US"/>
        </w:rPr>
        <w:t xml:space="preserve"> сельсовета </w:t>
      </w:r>
      <w:r w:rsidRPr="000C559D">
        <w:rPr>
          <w:sz w:val="28"/>
          <w:szCs w:val="28"/>
          <w:lang w:eastAsia="ar-SA" w:bidi="en-US"/>
        </w:rPr>
        <w:t xml:space="preserve">исходя из совокупности социальных, экономических, экологических и иных факторов для обеспечения устойчивого развития инженерной, транспортной и социальной инфраструктур, обеспечения учета интересов граждан и их объединений, Российской Федерации, </w:t>
      </w:r>
      <w:r w:rsidR="00892735" w:rsidRPr="000C559D">
        <w:rPr>
          <w:sz w:val="28"/>
          <w:szCs w:val="28"/>
          <w:lang w:eastAsia="ar-SA" w:bidi="en-US"/>
        </w:rPr>
        <w:t>Новосибирской области</w:t>
      </w:r>
      <w:r w:rsidRPr="000C559D">
        <w:rPr>
          <w:sz w:val="28"/>
          <w:szCs w:val="28"/>
          <w:lang w:eastAsia="ar-SA" w:bidi="en-US"/>
        </w:rPr>
        <w:t xml:space="preserve">, </w:t>
      </w:r>
      <w:r w:rsidR="006F226D">
        <w:rPr>
          <w:sz w:val="28"/>
          <w:szCs w:val="28"/>
          <w:lang w:eastAsia="ar-SA" w:bidi="en-US"/>
        </w:rPr>
        <w:t>Здвинского</w:t>
      </w:r>
      <w:r w:rsidR="00892735" w:rsidRPr="000C559D">
        <w:rPr>
          <w:sz w:val="28"/>
          <w:szCs w:val="28"/>
          <w:lang w:eastAsia="ar-SA" w:bidi="en-US"/>
        </w:rPr>
        <w:t xml:space="preserve"> района</w:t>
      </w:r>
      <w:r w:rsidRPr="000C559D">
        <w:rPr>
          <w:sz w:val="28"/>
          <w:szCs w:val="28"/>
          <w:lang w:eastAsia="ar-SA" w:bidi="en-US"/>
        </w:rPr>
        <w:t xml:space="preserve"> и </w:t>
      </w:r>
      <w:r w:rsidR="004C386D">
        <w:rPr>
          <w:sz w:val="28"/>
          <w:szCs w:val="28"/>
          <w:lang w:eastAsia="ar-SA" w:bidi="en-US"/>
        </w:rPr>
        <w:t>Здвинского</w:t>
      </w:r>
      <w:r w:rsidR="006F226D" w:rsidRPr="001002C2">
        <w:rPr>
          <w:sz w:val="28"/>
          <w:szCs w:val="28"/>
          <w:lang w:eastAsia="ar-SA" w:bidi="en-US"/>
        </w:rPr>
        <w:t xml:space="preserve"> сельсовета</w:t>
      </w:r>
      <w:r w:rsidRPr="000C559D">
        <w:rPr>
          <w:sz w:val="28"/>
          <w:szCs w:val="28"/>
          <w:lang w:eastAsia="ar-SA" w:bidi="en-US"/>
        </w:rPr>
        <w:t>.</w:t>
      </w:r>
    </w:p>
    <w:p w14:paraId="70B647DA" w14:textId="47676245" w:rsidR="006F226D" w:rsidRPr="0073403B" w:rsidRDefault="006F226D" w:rsidP="006F226D">
      <w:pPr>
        <w:ind w:firstLine="35.45pt"/>
        <w:rPr>
          <w:sz w:val="28"/>
          <w:szCs w:val="28"/>
          <w:lang w:eastAsia="ar-SA" w:bidi="en-US"/>
        </w:rPr>
      </w:pPr>
      <w:r w:rsidRPr="001002C2">
        <w:rPr>
          <w:sz w:val="28"/>
          <w:szCs w:val="28"/>
          <w:lang w:eastAsia="ar-SA" w:bidi="en-US"/>
        </w:rPr>
        <w:t xml:space="preserve">Генеральный план разработан </w:t>
      </w:r>
      <w:r w:rsidR="00281BB7">
        <w:rPr>
          <w:sz w:val="28"/>
          <w:szCs w:val="28"/>
          <w:lang w:eastAsia="ar-SA" w:bidi="en-US"/>
        </w:rPr>
        <w:t>ИП Пузака В.Н.</w:t>
      </w:r>
      <w:r w:rsidRPr="001002C2">
        <w:rPr>
          <w:sz w:val="28"/>
          <w:szCs w:val="28"/>
          <w:lang w:eastAsia="ar-SA" w:bidi="en-US"/>
        </w:rPr>
        <w:t xml:space="preserve"> по заказу Администрации Здвинского</w:t>
      </w:r>
      <w:r w:rsidR="00EE28F7">
        <w:rPr>
          <w:sz w:val="28"/>
          <w:szCs w:val="28"/>
          <w:lang w:eastAsia="ar-SA" w:bidi="en-US"/>
        </w:rPr>
        <w:t xml:space="preserve"> сельсовета Здвинского</w:t>
      </w:r>
      <w:r w:rsidRPr="001002C2">
        <w:rPr>
          <w:sz w:val="28"/>
          <w:szCs w:val="28"/>
          <w:lang w:eastAsia="ar-SA" w:bidi="en-US"/>
        </w:rPr>
        <w:t xml:space="preserve"> района Новосибирской области в соответствии с муниципальным контрактом</w:t>
      </w:r>
      <w:r w:rsidRPr="001002C2">
        <w:rPr>
          <w:sz w:val="28"/>
          <w:szCs w:val="28"/>
        </w:rPr>
        <w:t xml:space="preserve"> </w:t>
      </w:r>
      <w:r w:rsidR="00115C33" w:rsidRPr="00115C33">
        <w:rPr>
          <w:sz w:val="28"/>
          <w:szCs w:val="28"/>
        </w:rPr>
        <w:t>№ 12 от 30 августа 2023 года</w:t>
      </w:r>
    </w:p>
    <w:p w14:paraId="4B818577" w14:textId="42E9FBF3" w:rsidR="00BF2822" w:rsidRPr="000C559D" w:rsidRDefault="00BF2822" w:rsidP="00BF2822">
      <w:pPr>
        <w:shd w:val="clear" w:color="auto" w:fill="FFFFFF"/>
        <w:spacing w:before="6pt"/>
        <w:ind w:firstLine="35.45pt"/>
        <w:rPr>
          <w:b/>
          <w:sz w:val="28"/>
          <w:szCs w:val="28"/>
          <w:lang w:eastAsia="ar-SA" w:bidi="en-US"/>
        </w:rPr>
      </w:pPr>
      <w:r w:rsidRPr="000C559D">
        <w:rPr>
          <w:b/>
          <w:sz w:val="28"/>
          <w:szCs w:val="28"/>
          <w:lang w:eastAsia="ar-SA" w:bidi="en-US"/>
        </w:rPr>
        <w:t>Нормативно-правовая база</w:t>
      </w:r>
    </w:p>
    <w:p w14:paraId="32528B2A" w14:textId="1D51A493" w:rsidR="00D87B86" w:rsidRPr="000C559D" w:rsidRDefault="00D87B86" w:rsidP="00E61759">
      <w:pPr>
        <w:shd w:val="clear" w:color="auto" w:fill="FFFFFF"/>
        <w:ind w:firstLine="35.45pt"/>
        <w:rPr>
          <w:sz w:val="28"/>
          <w:szCs w:val="28"/>
          <w:lang w:eastAsia="ar-SA" w:bidi="en-US"/>
        </w:rPr>
      </w:pPr>
      <w:r w:rsidRPr="000C559D">
        <w:rPr>
          <w:sz w:val="28"/>
          <w:szCs w:val="28"/>
          <w:lang w:eastAsia="ar-SA" w:bidi="en-US"/>
        </w:rPr>
        <w:t xml:space="preserve">Генеральный план разработан в соответствии с Конституцией Российской Федерации, Градостроительным кодексом Российской Федерации, Земельным кодексом Российской Федерации, </w:t>
      </w:r>
      <w:r w:rsidR="00F014D1">
        <w:rPr>
          <w:sz w:val="28"/>
          <w:szCs w:val="28"/>
          <w:lang w:eastAsia="ar-SA" w:bidi="en-US"/>
        </w:rPr>
        <w:t>ф</w:t>
      </w:r>
      <w:r w:rsidRPr="000C559D">
        <w:rPr>
          <w:sz w:val="28"/>
          <w:szCs w:val="28"/>
          <w:lang w:eastAsia="ar-SA" w:bidi="en-US"/>
        </w:rPr>
        <w:t xml:space="preserve">едеральным законом </w:t>
      </w:r>
      <w:r w:rsidR="00413999" w:rsidRPr="00413999">
        <w:rPr>
          <w:sz w:val="28"/>
          <w:szCs w:val="28"/>
          <w:lang w:eastAsia="ar-SA" w:bidi="en-US"/>
        </w:rPr>
        <w:t xml:space="preserve">от 06.10.2003 </w:t>
      </w:r>
      <w:r w:rsidR="00413999">
        <w:rPr>
          <w:sz w:val="28"/>
          <w:szCs w:val="28"/>
          <w:lang w:eastAsia="ar-SA" w:bidi="en-US"/>
        </w:rPr>
        <w:t>№</w:t>
      </w:r>
      <w:r w:rsidR="00413999" w:rsidRPr="00413999">
        <w:rPr>
          <w:sz w:val="28"/>
          <w:szCs w:val="28"/>
          <w:lang w:eastAsia="ar-SA" w:bidi="en-US"/>
        </w:rPr>
        <w:t xml:space="preserve"> 131-ФЗ </w:t>
      </w:r>
      <w:r w:rsidR="00A16B98">
        <w:rPr>
          <w:sz w:val="28"/>
          <w:szCs w:val="28"/>
          <w:lang w:eastAsia="ar-SA" w:bidi="en-US"/>
        </w:rPr>
        <w:t>«</w:t>
      </w:r>
      <w:r w:rsidRPr="000C559D">
        <w:rPr>
          <w:sz w:val="28"/>
          <w:szCs w:val="28"/>
          <w:lang w:eastAsia="ar-SA" w:bidi="en-US"/>
        </w:rPr>
        <w:t>Об общих принципах организации местного самоуправления в Российской Федерации</w:t>
      </w:r>
      <w:r w:rsidR="00A16B98">
        <w:rPr>
          <w:sz w:val="28"/>
          <w:szCs w:val="28"/>
          <w:lang w:eastAsia="ar-SA" w:bidi="en-US"/>
        </w:rPr>
        <w:t>»</w:t>
      </w:r>
      <w:r w:rsidRPr="000C559D">
        <w:rPr>
          <w:sz w:val="28"/>
          <w:szCs w:val="28"/>
          <w:lang w:eastAsia="ar-SA" w:bidi="en-US"/>
        </w:rPr>
        <w:t xml:space="preserve">, иными федеральными законами и нормативными правовыми актами Российской Федерации, законами и иными нормативными правовыми актами </w:t>
      </w:r>
      <w:r w:rsidR="00892735" w:rsidRPr="000C559D">
        <w:rPr>
          <w:sz w:val="28"/>
          <w:szCs w:val="28"/>
          <w:lang w:eastAsia="ar-SA" w:bidi="en-US"/>
        </w:rPr>
        <w:t>Новосибирской области</w:t>
      </w:r>
      <w:r w:rsidRPr="000C559D">
        <w:rPr>
          <w:sz w:val="28"/>
          <w:szCs w:val="28"/>
          <w:lang w:eastAsia="ar-SA" w:bidi="en-US"/>
        </w:rPr>
        <w:t xml:space="preserve">, </w:t>
      </w:r>
      <w:r w:rsidR="00EE0D5D" w:rsidRPr="000C559D">
        <w:rPr>
          <w:sz w:val="28"/>
          <w:szCs w:val="28"/>
          <w:lang w:eastAsia="ar-SA" w:bidi="en-US"/>
        </w:rPr>
        <w:t>У</w:t>
      </w:r>
      <w:r w:rsidRPr="000C559D">
        <w:rPr>
          <w:sz w:val="28"/>
          <w:szCs w:val="28"/>
          <w:lang w:eastAsia="ar-SA" w:bidi="en-US"/>
        </w:rPr>
        <w:t xml:space="preserve">ставом </w:t>
      </w:r>
      <w:r w:rsidR="004C386D">
        <w:rPr>
          <w:sz w:val="28"/>
          <w:szCs w:val="28"/>
          <w:lang w:eastAsia="ar-SA" w:bidi="en-US"/>
        </w:rPr>
        <w:t>Здвинского</w:t>
      </w:r>
      <w:r w:rsidR="006F226D" w:rsidRPr="001002C2">
        <w:rPr>
          <w:sz w:val="28"/>
          <w:szCs w:val="28"/>
          <w:lang w:eastAsia="ar-SA" w:bidi="en-US"/>
        </w:rPr>
        <w:t xml:space="preserve"> сельсовета</w:t>
      </w:r>
      <w:r w:rsidR="00BF2822" w:rsidRPr="000C559D">
        <w:rPr>
          <w:sz w:val="28"/>
          <w:szCs w:val="28"/>
          <w:lang w:eastAsia="ar-SA" w:bidi="en-US"/>
        </w:rPr>
        <w:t xml:space="preserve">, нормативно-правовыми актами органов местного самоуправления </w:t>
      </w:r>
      <w:r w:rsidR="004C386D">
        <w:rPr>
          <w:sz w:val="28"/>
          <w:szCs w:val="28"/>
          <w:lang w:eastAsia="ar-SA" w:bidi="en-US"/>
        </w:rPr>
        <w:t>Здвинского</w:t>
      </w:r>
      <w:r w:rsidR="006F226D" w:rsidRPr="001002C2">
        <w:rPr>
          <w:sz w:val="28"/>
          <w:szCs w:val="28"/>
          <w:lang w:eastAsia="ar-SA" w:bidi="en-US"/>
        </w:rPr>
        <w:t xml:space="preserve"> сельсовета</w:t>
      </w:r>
      <w:r w:rsidRPr="000C559D">
        <w:rPr>
          <w:sz w:val="28"/>
          <w:szCs w:val="28"/>
          <w:lang w:eastAsia="ar-SA" w:bidi="en-US"/>
        </w:rPr>
        <w:t>.</w:t>
      </w:r>
    </w:p>
    <w:p w14:paraId="6EBDBE19" w14:textId="484E59EF" w:rsidR="00D87B86" w:rsidRPr="000C559D" w:rsidRDefault="00D87B86" w:rsidP="00E61759">
      <w:pPr>
        <w:shd w:val="clear" w:color="auto" w:fill="FFFFFF"/>
        <w:ind w:firstLine="35.45pt"/>
        <w:rPr>
          <w:sz w:val="28"/>
          <w:szCs w:val="28"/>
          <w:lang w:eastAsia="ar-SA" w:bidi="en-US"/>
        </w:rPr>
      </w:pPr>
      <w:r w:rsidRPr="000C559D">
        <w:rPr>
          <w:sz w:val="28"/>
          <w:szCs w:val="28"/>
          <w:lang w:eastAsia="ar-SA" w:bidi="en-US"/>
        </w:rPr>
        <w:t xml:space="preserve">Состав, порядок подготовки документа территориального планирования определен Градостроительным кодексом </w:t>
      </w:r>
      <w:r w:rsidR="002131E9">
        <w:rPr>
          <w:sz w:val="28"/>
        </w:rPr>
        <w:t>Российской Федерации</w:t>
      </w:r>
      <w:r w:rsidR="002131E9" w:rsidRPr="000C559D">
        <w:rPr>
          <w:sz w:val="28"/>
          <w:szCs w:val="28"/>
          <w:lang w:eastAsia="ar-SA" w:bidi="en-US"/>
        </w:rPr>
        <w:t xml:space="preserve"> </w:t>
      </w:r>
      <w:r w:rsidRPr="000C559D">
        <w:rPr>
          <w:sz w:val="28"/>
          <w:szCs w:val="28"/>
          <w:lang w:eastAsia="ar-SA" w:bidi="en-US"/>
        </w:rPr>
        <w:t>и иными нормативными правовыми актами.</w:t>
      </w:r>
    </w:p>
    <w:p w14:paraId="59B29E13" w14:textId="48E01984" w:rsidR="00E04A49" w:rsidRPr="000C559D" w:rsidRDefault="00E04A49" w:rsidP="00E04A49">
      <w:pPr>
        <w:shd w:val="clear" w:color="auto" w:fill="FFFFFF"/>
        <w:ind w:firstLine="35.45pt"/>
        <w:rPr>
          <w:sz w:val="28"/>
          <w:szCs w:val="28"/>
          <w:lang w:eastAsia="ar-SA" w:bidi="en-US"/>
        </w:rPr>
      </w:pPr>
      <w:r w:rsidRPr="000C559D">
        <w:rPr>
          <w:sz w:val="28"/>
          <w:szCs w:val="28"/>
          <w:lang w:eastAsia="ar-SA" w:bidi="en-US"/>
        </w:rPr>
        <w:t xml:space="preserve">Структура текстовой части генерального плана </w:t>
      </w:r>
      <w:r w:rsidR="004C386D">
        <w:rPr>
          <w:sz w:val="28"/>
          <w:szCs w:val="28"/>
          <w:lang w:eastAsia="ar-SA" w:bidi="en-US"/>
        </w:rPr>
        <w:t>Здвинского</w:t>
      </w:r>
      <w:r w:rsidR="006F226D" w:rsidRPr="001002C2">
        <w:rPr>
          <w:sz w:val="28"/>
          <w:szCs w:val="28"/>
          <w:lang w:eastAsia="ar-SA" w:bidi="en-US"/>
        </w:rPr>
        <w:t xml:space="preserve"> сельсовета</w:t>
      </w:r>
      <w:r w:rsidR="006F226D" w:rsidRPr="000C559D">
        <w:rPr>
          <w:sz w:val="28"/>
          <w:szCs w:val="28"/>
          <w:lang w:eastAsia="ar-SA" w:bidi="en-US"/>
        </w:rPr>
        <w:t xml:space="preserve"> </w:t>
      </w:r>
      <w:r w:rsidR="00CB2A3B" w:rsidRPr="000C559D">
        <w:rPr>
          <w:sz w:val="28"/>
          <w:szCs w:val="28"/>
          <w:lang w:eastAsia="ar-SA" w:bidi="en-US"/>
        </w:rPr>
        <w:t>определена</w:t>
      </w:r>
      <w:r w:rsidRPr="000C559D">
        <w:rPr>
          <w:sz w:val="28"/>
          <w:szCs w:val="28"/>
          <w:lang w:eastAsia="ar-SA" w:bidi="en-US"/>
        </w:rPr>
        <w:t xml:space="preserve"> согласно действующему законодательству и включает в себя:</w:t>
      </w:r>
    </w:p>
    <w:p w14:paraId="3467252E" w14:textId="77777777" w:rsidR="00E04A49" w:rsidRPr="000C559D" w:rsidRDefault="00E04A49" w:rsidP="00B623BF">
      <w:pPr>
        <w:numPr>
          <w:ilvl w:val="0"/>
          <w:numId w:val="12"/>
        </w:numPr>
        <w:rPr>
          <w:sz w:val="28"/>
          <w:szCs w:val="28"/>
          <w:lang w:eastAsia="ar-SA" w:bidi="en-US"/>
        </w:rPr>
      </w:pPr>
      <w:r w:rsidRPr="000C559D">
        <w:rPr>
          <w:sz w:val="28"/>
          <w:szCs w:val="28"/>
          <w:lang w:eastAsia="ar-SA" w:bidi="en-US"/>
        </w:rPr>
        <w:t>Том 1. Положение о территориальном планировании.</w:t>
      </w:r>
    </w:p>
    <w:p w14:paraId="740A2D39" w14:textId="77777777" w:rsidR="00E04A49" w:rsidRPr="000C559D" w:rsidRDefault="00E04A49" w:rsidP="00B623BF">
      <w:pPr>
        <w:numPr>
          <w:ilvl w:val="0"/>
          <w:numId w:val="12"/>
        </w:numPr>
        <w:rPr>
          <w:sz w:val="28"/>
          <w:szCs w:val="28"/>
          <w:lang w:eastAsia="ar-SA" w:bidi="en-US"/>
        </w:rPr>
      </w:pPr>
      <w:r w:rsidRPr="000C559D">
        <w:rPr>
          <w:sz w:val="28"/>
          <w:szCs w:val="28"/>
          <w:lang w:eastAsia="ar-SA" w:bidi="en-US"/>
        </w:rPr>
        <w:t>Том 2. Материалы по обоснованию.</w:t>
      </w:r>
    </w:p>
    <w:p w14:paraId="19201C31" w14:textId="7FE63E04" w:rsidR="00BF2822" w:rsidRPr="000C559D" w:rsidRDefault="00BF2822" w:rsidP="00BF2822">
      <w:pPr>
        <w:shd w:val="clear" w:color="auto" w:fill="FFFFFF"/>
        <w:spacing w:before="6pt"/>
        <w:ind w:firstLine="35.45pt"/>
        <w:rPr>
          <w:b/>
          <w:sz w:val="28"/>
          <w:szCs w:val="28"/>
          <w:lang w:eastAsia="ar-SA" w:bidi="en-US"/>
        </w:rPr>
      </w:pPr>
      <w:r w:rsidRPr="000C559D">
        <w:rPr>
          <w:b/>
          <w:sz w:val="28"/>
          <w:szCs w:val="28"/>
          <w:lang w:eastAsia="ar-SA" w:bidi="en-US"/>
        </w:rPr>
        <w:t>Состав материалов по обоснованию</w:t>
      </w:r>
    </w:p>
    <w:p w14:paraId="2C6455A7" w14:textId="7BD4E75B" w:rsidR="00E77359" w:rsidRPr="000C559D" w:rsidRDefault="00BF2822" w:rsidP="00E04A49">
      <w:pPr>
        <w:shd w:val="clear" w:color="auto" w:fill="FFFFFF"/>
        <w:ind w:firstLine="35.45pt"/>
        <w:rPr>
          <w:sz w:val="28"/>
          <w:szCs w:val="28"/>
          <w:lang w:eastAsia="ar-SA" w:bidi="en-US"/>
        </w:rPr>
      </w:pPr>
      <w:r w:rsidRPr="000C559D">
        <w:rPr>
          <w:sz w:val="28"/>
          <w:szCs w:val="28"/>
          <w:lang w:eastAsia="ar-SA" w:bidi="en-US"/>
        </w:rPr>
        <w:t>В настоящем томе представлены материалы по обоснованию</w:t>
      </w:r>
      <w:r w:rsidR="00E77359" w:rsidRPr="000C559D">
        <w:rPr>
          <w:sz w:val="28"/>
          <w:szCs w:val="28"/>
          <w:lang w:eastAsia="ar-SA" w:bidi="en-US"/>
        </w:rPr>
        <w:t>, котор</w:t>
      </w:r>
      <w:r w:rsidRPr="000C559D">
        <w:rPr>
          <w:sz w:val="28"/>
          <w:szCs w:val="28"/>
          <w:lang w:eastAsia="ar-SA" w:bidi="en-US"/>
        </w:rPr>
        <w:t>ые</w:t>
      </w:r>
      <w:r w:rsidR="00E77359" w:rsidRPr="000C559D">
        <w:rPr>
          <w:sz w:val="28"/>
          <w:szCs w:val="28"/>
          <w:lang w:eastAsia="ar-SA" w:bidi="en-US"/>
        </w:rPr>
        <w:t xml:space="preserve"> в соответствии с </w:t>
      </w:r>
      <w:r w:rsidR="002131E9" w:rsidRPr="002131E9">
        <w:rPr>
          <w:sz w:val="28"/>
          <w:szCs w:val="28"/>
          <w:lang w:eastAsia="ar-SA" w:bidi="en-US"/>
        </w:rPr>
        <w:t>частью 7 статьи 23</w:t>
      </w:r>
      <w:r w:rsidR="002131E9">
        <w:rPr>
          <w:sz w:val="28"/>
          <w:szCs w:val="28"/>
          <w:lang w:eastAsia="ar-SA" w:bidi="en-US"/>
        </w:rPr>
        <w:t xml:space="preserve"> </w:t>
      </w:r>
      <w:r w:rsidR="00E77359" w:rsidRPr="000C559D">
        <w:rPr>
          <w:sz w:val="28"/>
          <w:szCs w:val="28"/>
          <w:lang w:eastAsia="ar-SA" w:bidi="en-US"/>
        </w:rPr>
        <w:t>Градо</w:t>
      </w:r>
      <w:r w:rsidRPr="000C559D">
        <w:rPr>
          <w:sz w:val="28"/>
          <w:szCs w:val="28"/>
          <w:lang w:eastAsia="ar-SA" w:bidi="en-US"/>
        </w:rPr>
        <w:t xml:space="preserve">строительного кодекса </w:t>
      </w:r>
      <w:r w:rsidR="002131E9">
        <w:rPr>
          <w:sz w:val="28"/>
        </w:rPr>
        <w:t>Российской Федерации</w:t>
      </w:r>
      <w:r w:rsidR="002131E9" w:rsidRPr="000C559D">
        <w:rPr>
          <w:sz w:val="28"/>
          <w:szCs w:val="28"/>
          <w:lang w:eastAsia="ar-SA" w:bidi="en-US"/>
        </w:rPr>
        <w:t xml:space="preserve"> </w:t>
      </w:r>
      <w:r w:rsidRPr="000C559D">
        <w:rPr>
          <w:sz w:val="28"/>
          <w:szCs w:val="28"/>
          <w:lang w:eastAsia="ar-SA" w:bidi="en-US"/>
        </w:rPr>
        <w:t>включаю</w:t>
      </w:r>
      <w:r w:rsidR="00E77359" w:rsidRPr="000C559D">
        <w:rPr>
          <w:sz w:val="28"/>
          <w:szCs w:val="28"/>
          <w:lang w:eastAsia="ar-SA" w:bidi="en-US"/>
        </w:rPr>
        <w:t>т в себя:</w:t>
      </w:r>
    </w:p>
    <w:p w14:paraId="130B1DF9" w14:textId="4723ECA8" w:rsidR="00E04A49" w:rsidRPr="000C559D" w:rsidRDefault="00E04A49" w:rsidP="00BF2822">
      <w:pPr>
        <w:shd w:val="clear" w:color="auto" w:fill="FFFFFF"/>
        <w:ind w:firstLine="35.45pt"/>
        <w:rPr>
          <w:sz w:val="28"/>
          <w:szCs w:val="28"/>
          <w:lang w:eastAsia="ar-SA" w:bidi="en-US"/>
        </w:rPr>
      </w:pPr>
      <w:r w:rsidRPr="000C559D">
        <w:rPr>
          <w:sz w:val="28"/>
          <w:szCs w:val="28"/>
          <w:lang w:eastAsia="ar-SA" w:bidi="en-US"/>
        </w:rPr>
        <w:t>1) сведения о планах и программах комплексного социально-экономического развития муниципального образования (при их наличии), для реализации которых осуществляется создание объектов местного значения поселения;</w:t>
      </w:r>
    </w:p>
    <w:p w14:paraId="103AEE76" w14:textId="534BC455" w:rsidR="00E04A49" w:rsidRPr="000C559D" w:rsidRDefault="00E04A49" w:rsidP="00BF2822">
      <w:pPr>
        <w:shd w:val="clear" w:color="auto" w:fill="FFFFFF"/>
        <w:ind w:firstLine="35.45pt"/>
        <w:rPr>
          <w:sz w:val="28"/>
          <w:szCs w:val="28"/>
          <w:lang w:eastAsia="ar-SA" w:bidi="en-US"/>
        </w:rPr>
      </w:pPr>
      <w:bookmarkStart w:id="5" w:name="dst1342"/>
      <w:bookmarkEnd w:id="5"/>
      <w:r w:rsidRPr="000C559D">
        <w:rPr>
          <w:sz w:val="28"/>
          <w:szCs w:val="28"/>
          <w:lang w:eastAsia="ar-SA" w:bidi="en-US"/>
        </w:rPr>
        <w:t xml:space="preserve">2) обоснование выбранного варианта размещения объектов местного значения поселения на основе анализа использования территорий поселения, возможных направлений развития этих территорий и прогнозируемых </w:t>
      </w:r>
      <w:r w:rsidRPr="000C559D">
        <w:rPr>
          <w:sz w:val="28"/>
          <w:szCs w:val="28"/>
          <w:lang w:eastAsia="ar-SA" w:bidi="en-US"/>
        </w:rPr>
        <w:lastRenderedPageBreak/>
        <w:t>ограничений их использования, определяемых в том числе на основании сведений, содержащихся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в том числе материалов и результатов инженерных изысканий, содержащихся в указанных информационных системах, а также в государственном фонде материалов и данных инженерных изысканий;</w:t>
      </w:r>
    </w:p>
    <w:p w14:paraId="41EE1787" w14:textId="1CB7D5BC" w:rsidR="00E04A49" w:rsidRPr="000C559D" w:rsidRDefault="00E04A49" w:rsidP="00BF2822">
      <w:pPr>
        <w:shd w:val="clear" w:color="auto" w:fill="FFFFFF"/>
        <w:ind w:firstLine="35.45pt"/>
        <w:rPr>
          <w:sz w:val="28"/>
          <w:szCs w:val="28"/>
          <w:lang w:eastAsia="ar-SA" w:bidi="en-US"/>
        </w:rPr>
      </w:pPr>
      <w:bookmarkStart w:id="6" w:name="dst101697"/>
      <w:bookmarkEnd w:id="6"/>
      <w:r w:rsidRPr="000C559D">
        <w:rPr>
          <w:sz w:val="28"/>
          <w:szCs w:val="28"/>
          <w:lang w:eastAsia="ar-SA" w:bidi="en-US"/>
        </w:rPr>
        <w:t>3) оценку возможного влияния планируемых для размещения объектов местного значения поселения на комплексное развитие этих территорий;</w:t>
      </w:r>
    </w:p>
    <w:p w14:paraId="66095C2D" w14:textId="538F5381" w:rsidR="00E04A49" w:rsidRPr="000C559D" w:rsidRDefault="00E04A49" w:rsidP="00BF2822">
      <w:pPr>
        <w:shd w:val="clear" w:color="auto" w:fill="FFFFFF"/>
        <w:ind w:firstLine="35.45pt"/>
        <w:rPr>
          <w:sz w:val="28"/>
          <w:szCs w:val="28"/>
          <w:lang w:eastAsia="ar-SA" w:bidi="en-US"/>
        </w:rPr>
      </w:pPr>
      <w:bookmarkStart w:id="7" w:name="dst2305"/>
      <w:bookmarkEnd w:id="7"/>
      <w:r w:rsidRPr="000C559D">
        <w:rPr>
          <w:sz w:val="28"/>
          <w:szCs w:val="28"/>
          <w:lang w:eastAsia="ar-SA" w:bidi="en-US"/>
        </w:rPr>
        <w:t>4) утвержденные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указанных документов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1FA495B0" w14:textId="77777777" w:rsidR="00E04A49" w:rsidRPr="000C559D" w:rsidRDefault="00E04A49" w:rsidP="00BF2822">
      <w:pPr>
        <w:shd w:val="clear" w:color="auto" w:fill="FFFFFF"/>
        <w:ind w:firstLine="35.45pt"/>
        <w:rPr>
          <w:sz w:val="28"/>
          <w:szCs w:val="28"/>
          <w:lang w:eastAsia="ar-SA" w:bidi="en-US"/>
        </w:rPr>
      </w:pPr>
      <w:r w:rsidRPr="000C559D">
        <w:rPr>
          <w:sz w:val="28"/>
          <w:szCs w:val="28"/>
          <w:lang w:eastAsia="ar-SA" w:bidi="en-US"/>
        </w:rPr>
        <w:t>5) 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реквизиты указанного документа территориального планирования, а также обоснование выбранного варианта размещения данных объектов на основе анализа использования этих территорий, возможных направлений их развития и прогнозируемых ограничений их использования;</w:t>
      </w:r>
    </w:p>
    <w:p w14:paraId="080F522A" w14:textId="77777777" w:rsidR="00E04A49" w:rsidRPr="000C559D" w:rsidRDefault="00E04A49" w:rsidP="00BF2822">
      <w:pPr>
        <w:shd w:val="clear" w:color="auto" w:fill="FFFFFF"/>
        <w:ind w:firstLine="35.45pt"/>
        <w:rPr>
          <w:sz w:val="28"/>
          <w:szCs w:val="28"/>
          <w:lang w:eastAsia="ar-SA" w:bidi="en-US"/>
        </w:rPr>
      </w:pPr>
      <w:bookmarkStart w:id="8" w:name="dst101700"/>
      <w:bookmarkEnd w:id="8"/>
      <w:r w:rsidRPr="000C559D">
        <w:rPr>
          <w:sz w:val="28"/>
          <w:szCs w:val="28"/>
          <w:lang w:eastAsia="ar-SA" w:bidi="en-US"/>
        </w:rPr>
        <w:t>6) перечень и характеристику основных факторов риска возникновения чрезвычайных ситуаций природного и техногенного характера;</w:t>
      </w:r>
    </w:p>
    <w:p w14:paraId="4ECFC4D6" w14:textId="3C835D45" w:rsidR="00E04A49" w:rsidRPr="000C559D" w:rsidRDefault="00E04A49" w:rsidP="00BF2822">
      <w:pPr>
        <w:shd w:val="clear" w:color="auto" w:fill="FFFFFF"/>
        <w:ind w:firstLine="35.45pt"/>
        <w:rPr>
          <w:sz w:val="28"/>
          <w:szCs w:val="28"/>
          <w:lang w:eastAsia="ar-SA" w:bidi="en-US"/>
        </w:rPr>
      </w:pPr>
      <w:bookmarkStart w:id="9" w:name="dst101701"/>
      <w:bookmarkEnd w:id="9"/>
      <w:r w:rsidRPr="000C559D">
        <w:rPr>
          <w:sz w:val="28"/>
          <w:szCs w:val="28"/>
          <w:lang w:eastAsia="ar-SA" w:bidi="en-US"/>
        </w:rPr>
        <w:t>7)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p>
    <w:p w14:paraId="42030BA1" w14:textId="21F858DD" w:rsidR="00974860" w:rsidRPr="000C559D" w:rsidRDefault="00974860" w:rsidP="00BF2822">
      <w:pPr>
        <w:shd w:val="clear" w:color="auto" w:fill="FFFFFF"/>
        <w:ind w:firstLine="35.45pt"/>
        <w:rPr>
          <w:sz w:val="28"/>
          <w:szCs w:val="28"/>
          <w:lang w:eastAsia="ar-SA" w:bidi="en-US"/>
        </w:rPr>
      </w:pPr>
      <w:r w:rsidRPr="000C559D">
        <w:rPr>
          <w:sz w:val="28"/>
          <w:szCs w:val="28"/>
          <w:lang w:eastAsia="ar-SA" w:bidi="en-US"/>
        </w:rPr>
        <w:t xml:space="preserve">8)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 (раздел не приводится, поскольку </w:t>
      </w:r>
      <w:r w:rsidR="004C386D">
        <w:rPr>
          <w:sz w:val="28"/>
          <w:szCs w:val="28"/>
        </w:rPr>
        <w:t>Здвинский</w:t>
      </w:r>
      <w:r w:rsidR="006F226D">
        <w:rPr>
          <w:sz w:val="28"/>
          <w:szCs w:val="28"/>
        </w:rPr>
        <w:t xml:space="preserve"> сельсовет</w:t>
      </w:r>
      <w:r w:rsidRPr="000C559D">
        <w:rPr>
          <w:sz w:val="28"/>
          <w:szCs w:val="28"/>
          <w:lang w:eastAsia="ar-SA" w:bidi="en-US"/>
        </w:rPr>
        <w:t xml:space="preserve"> не является историческим поселением федерального значения, историческим поселением регионального значения).</w:t>
      </w:r>
    </w:p>
    <w:p w14:paraId="0032C6F0" w14:textId="4AD03B47" w:rsidR="00372A94" w:rsidRPr="000C559D" w:rsidRDefault="0064130E" w:rsidP="0064130E">
      <w:pPr>
        <w:shd w:val="clear" w:color="auto" w:fill="FFFFFF"/>
        <w:spacing w:before="6pt"/>
        <w:ind w:firstLine="35.45pt"/>
        <w:rPr>
          <w:b/>
          <w:sz w:val="28"/>
          <w:szCs w:val="28"/>
          <w:lang w:eastAsia="ar-SA" w:bidi="en-US"/>
        </w:rPr>
      </w:pPr>
      <w:r w:rsidRPr="000C559D">
        <w:rPr>
          <w:b/>
          <w:sz w:val="28"/>
          <w:szCs w:val="28"/>
          <w:lang w:eastAsia="ar-SA" w:bidi="en-US"/>
        </w:rPr>
        <w:lastRenderedPageBreak/>
        <w:t xml:space="preserve">Этапы реализации </w:t>
      </w:r>
      <w:bookmarkStart w:id="10" w:name="_Hlk57360013"/>
      <w:r w:rsidR="007D5826">
        <w:rPr>
          <w:b/>
          <w:sz w:val="28"/>
          <w:szCs w:val="28"/>
          <w:lang w:eastAsia="ar-SA" w:bidi="en-US"/>
        </w:rPr>
        <w:t>генерального плана</w:t>
      </w:r>
      <w:bookmarkEnd w:id="10"/>
      <w:r w:rsidR="00372A94" w:rsidRPr="000C559D">
        <w:rPr>
          <w:b/>
          <w:sz w:val="28"/>
          <w:szCs w:val="28"/>
          <w:lang w:eastAsia="ar-SA" w:bidi="en-US"/>
        </w:rPr>
        <w:t>:</w:t>
      </w:r>
    </w:p>
    <w:p w14:paraId="3706906C" w14:textId="6CD41994" w:rsidR="00372A94" w:rsidRPr="000C559D" w:rsidRDefault="00513BF3" w:rsidP="00846028">
      <w:pPr>
        <w:numPr>
          <w:ilvl w:val="0"/>
          <w:numId w:val="1"/>
        </w:numPr>
        <w:ind w:start="53.20pt" w:hanging="17.85pt"/>
        <w:rPr>
          <w:sz w:val="28"/>
          <w:szCs w:val="28"/>
          <w:lang w:eastAsia="ar-SA" w:bidi="en-US"/>
        </w:rPr>
      </w:pPr>
      <w:r w:rsidRPr="000C559D">
        <w:rPr>
          <w:sz w:val="28"/>
          <w:szCs w:val="28"/>
          <w:lang w:eastAsia="ar-SA" w:bidi="en-US"/>
        </w:rPr>
        <w:t xml:space="preserve">исходный срок – </w:t>
      </w:r>
      <w:r w:rsidR="002131E9">
        <w:rPr>
          <w:sz w:val="28"/>
          <w:szCs w:val="28"/>
          <w:lang w:eastAsia="ar-SA" w:bidi="en-US"/>
        </w:rPr>
        <w:t>202</w:t>
      </w:r>
      <w:r w:rsidR="00D869BF">
        <w:rPr>
          <w:sz w:val="28"/>
          <w:szCs w:val="28"/>
          <w:lang w:eastAsia="ar-SA" w:bidi="en-US"/>
        </w:rPr>
        <w:t>3</w:t>
      </w:r>
      <w:r w:rsidR="00372A94" w:rsidRPr="000C559D">
        <w:rPr>
          <w:sz w:val="28"/>
          <w:szCs w:val="28"/>
          <w:lang w:eastAsia="ar-SA" w:bidi="en-US"/>
        </w:rPr>
        <w:t xml:space="preserve"> г.;</w:t>
      </w:r>
    </w:p>
    <w:p w14:paraId="11DF51A9" w14:textId="03623D8A" w:rsidR="00372A94" w:rsidRPr="000C559D" w:rsidRDefault="00513BF3" w:rsidP="00846028">
      <w:pPr>
        <w:numPr>
          <w:ilvl w:val="0"/>
          <w:numId w:val="1"/>
        </w:numPr>
        <w:ind w:start="53.20pt" w:hanging="17.85pt"/>
        <w:rPr>
          <w:sz w:val="28"/>
          <w:szCs w:val="28"/>
          <w:lang w:eastAsia="ar-SA" w:bidi="en-US"/>
        </w:rPr>
      </w:pPr>
      <w:r w:rsidRPr="000C559D">
        <w:rPr>
          <w:sz w:val="28"/>
          <w:szCs w:val="28"/>
          <w:lang w:eastAsia="ar-SA" w:bidi="en-US"/>
        </w:rPr>
        <w:t xml:space="preserve">1 очередь – до </w:t>
      </w:r>
      <w:r w:rsidR="002131E9">
        <w:rPr>
          <w:sz w:val="28"/>
          <w:szCs w:val="28"/>
          <w:lang w:eastAsia="ar-SA" w:bidi="en-US"/>
        </w:rPr>
        <w:t>2031</w:t>
      </w:r>
      <w:r w:rsidR="00372A94" w:rsidRPr="000C559D">
        <w:rPr>
          <w:sz w:val="28"/>
          <w:szCs w:val="28"/>
          <w:lang w:eastAsia="ar-SA" w:bidi="en-US"/>
        </w:rPr>
        <w:t xml:space="preserve"> г.;</w:t>
      </w:r>
    </w:p>
    <w:p w14:paraId="3F4C7AC4" w14:textId="021D47BC" w:rsidR="00372A94" w:rsidRPr="000C559D" w:rsidRDefault="00372A94" w:rsidP="00846028">
      <w:pPr>
        <w:numPr>
          <w:ilvl w:val="0"/>
          <w:numId w:val="1"/>
        </w:numPr>
        <w:ind w:start="53.20pt" w:hanging="17.85pt"/>
        <w:rPr>
          <w:sz w:val="28"/>
          <w:szCs w:val="28"/>
          <w:lang w:eastAsia="ar-SA" w:bidi="en-US"/>
        </w:rPr>
      </w:pPr>
      <w:r w:rsidRPr="000C559D">
        <w:rPr>
          <w:sz w:val="28"/>
          <w:szCs w:val="28"/>
          <w:lang w:eastAsia="ar-SA" w:bidi="en-US"/>
        </w:rPr>
        <w:t xml:space="preserve">расчетный срок – </w:t>
      </w:r>
      <w:r w:rsidR="002131E9">
        <w:rPr>
          <w:sz w:val="28"/>
          <w:szCs w:val="28"/>
          <w:lang w:eastAsia="ar-SA" w:bidi="en-US"/>
        </w:rPr>
        <w:t>2041</w:t>
      </w:r>
      <w:r w:rsidRPr="000C559D">
        <w:rPr>
          <w:sz w:val="28"/>
          <w:szCs w:val="28"/>
          <w:lang w:eastAsia="ar-SA" w:bidi="en-US"/>
        </w:rPr>
        <w:t xml:space="preserve"> г.</w:t>
      </w:r>
    </w:p>
    <w:p w14:paraId="121EAB9F" w14:textId="4766AC15" w:rsidR="00372A94" w:rsidRPr="000C559D" w:rsidRDefault="00BF2822" w:rsidP="00814EF3">
      <w:pPr>
        <w:shd w:val="clear" w:color="auto" w:fill="FFFFFF"/>
        <w:spacing w:before="6pt"/>
        <w:ind w:firstLine="35.45pt"/>
        <w:rPr>
          <w:b/>
          <w:sz w:val="28"/>
          <w:szCs w:val="28"/>
          <w:lang w:eastAsia="ar-SA" w:bidi="en-US"/>
        </w:rPr>
      </w:pPr>
      <w:r w:rsidRPr="000C559D">
        <w:rPr>
          <w:b/>
          <w:sz w:val="28"/>
          <w:szCs w:val="28"/>
          <w:lang w:eastAsia="ar-SA" w:bidi="en-US"/>
        </w:rPr>
        <w:t>Список принятых сокращений</w:t>
      </w:r>
    </w:p>
    <w:p w14:paraId="16235C5B" w14:textId="77777777" w:rsidR="00222608" w:rsidRPr="00B94AB2" w:rsidRDefault="00222608" w:rsidP="00222608">
      <w:pPr>
        <w:ind w:firstLine="35.45pt"/>
        <w:rPr>
          <w:sz w:val="28"/>
          <w:szCs w:val="28"/>
          <w:lang w:eastAsia="ar-SA" w:bidi="en-US"/>
        </w:rPr>
      </w:pPr>
      <w:r w:rsidRPr="00B94AB2">
        <w:rPr>
          <w:sz w:val="28"/>
          <w:szCs w:val="28"/>
          <w:lang w:eastAsia="ar-SA" w:bidi="en-US"/>
        </w:rPr>
        <w:t>МО</w:t>
      </w:r>
      <w:r w:rsidRPr="00B94AB2">
        <w:rPr>
          <w:sz w:val="28"/>
          <w:szCs w:val="28"/>
          <w:lang w:eastAsia="ar-SA" w:bidi="en-US"/>
        </w:rPr>
        <w:tab/>
      </w:r>
      <w:r w:rsidRPr="00B94AB2">
        <w:rPr>
          <w:sz w:val="28"/>
          <w:szCs w:val="28"/>
          <w:lang w:eastAsia="ar-SA" w:bidi="en-US"/>
        </w:rPr>
        <w:tab/>
        <w:t>муниципальное образование</w:t>
      </w:r>
    </w:p>
    <w:p w14:paraId="659ACD8C" w14:textId="77777777" w:rsidR="00222608" w:rsidRPr="00B94AB2" w:rsidRDefault="00222608" w:rsidP="00222608">
      <w:pPr>
        <w:ind w:firstLine="35.45pt"/>
        <w:rPr>
          <w:sz w:val="28"/>
          <w:szCs w:val="28"/>
          <w:lang w:eastAsia="ar-SA" w:bidi="en-US"/>
        </w:rPr>
      </w:pPr>
      <w:r w:rsidRPr="00B94AB2">
        <w:rPr>
          <w:sz w:val="28"/>
          <w:szCs w:val="28"/>
          <w:lang w:eastAsia="ar-SA" w:bidi="en-US"/>
        </w:rPr>
        <w:t>МКОУ</w:t>
      </w:r>
      <w:r w:rsidRPr="00B94AB2">
        <w:rPr>
          <w:sz w:val="28"/>
          <w:szCs w:val="28"/>
          <w:lang w:eastAsia="ar-SA" w:bidi="en-US"/>
        </w:rPr>
        <w:tab/>
        <w:t>муниципальное казенное образовательное учреждение</w:t>
      </w:r>
    </w:p>
    <w:p w14:paraId="7ECC606D" w14:textId="77777777" w:rsidR="00222608" w:rsidRPr="00B94AB2" w:rsidRDefault="00222608" w:rsidP="00222608">
      <w:pPr>
        <w:ind w:firstLine="35.45pt"/>
        <w:rPr>
          <w:sz w:val="28"/>
          <w:szCs w:val="28"/>
          <w:lang w:eastAsia="ar-SA" w:bidi="en-US"/>
        </w:rPr>
      </w:pPr>
      <w:r w:rsidRPr="00B94AB2">
        <w:rPr>
          <w:sz w:val="28"/>
          <w:szCs w:val="28"/>
          <w:lang w:eastAsia="ar-SA" w:bidi="en-US"/>
        </w:rPr>
        <w:t>ФАП</w:t>
      </w:r>
      <w:r w:rsidRPr="00B94AB2">
        <w:rPr>
          <w:sz w:val="28"/>
          <w:szCs w:val="28"/>
          <w:lang w:eastAsia="ar-SA" w:bidi="en-US"/>
        </w:rPr>
        <w:tab/>
      </w:r>
      <w:r w:rsidRPr="00B94AB2">
        <w:rPr>
          <w:sz w:val="28"/>
          <w:szCs w:val="28"/>
          <w:lang w:eastAsia="ar-SA" w:bidi="en-US"/>
        </w:rPr>
        <w:tab/>
        <w:t>фельдшерско-акушерский пункт</w:t>
      </w:r>
    </w:p>
    <w:p w14:paraId="019C3D5F" w14:textId="77777777" w:rsidR="00222608" w:rsidRPr="00B94AB2" w:rsidRDefault="00222608" w:rsidP="00222608">
      <w:pPr>
        <w:ind w:firstLine="35.45pt"/>
        <w:rPr>
          <w:sz w:val="28"/>
          <w:szCs w:val="28"/>
          <w:lang w:eastAsia="ar-SA" w:bidi="en-US"/>
        </w:rPr>
      </w:pPr>
      <w:r w:rsidRPr="00B94AB2">
        <w:rPr>
          <w:sz w:val="28"/>
          <w:szCs w:val="28"/>
          <w:lang w:eastAsia="ar-SA" w:bidi="en-US"/>
        </w:rPr>
        <w:t>д.</w:t>
      </w:r>
      <w:r w:rsidRPr="00B94AB2">
        <w:rPr>
          <w:sz w:val="28"/>
          <w:szCs w:val="28"/>
          <w:lang w:eastAsia="ar-SA" w:bidi="en-US"/>
        </w:rPr>
        <w:tab/>
      </w:r>
      <w:r w:rsidRPr="00B94AB2">
        <w:rPr>
          <w:sz w:val="28"/>
          <w:szCs w:val="28"/>
          <w:lang w:eastAsia="ar-SA" w:bidi="en-US"/>
        </w:rPr>
        <w:tab/>
        <w:t>деревня</w:t>
      </w:r>
    </w:p>
    <w:p w14:paraId="61EB1E15" w14:textId="77777777" w:rsidR="00222608" w:rsidRPr="00B94AB2" w:rsidRDefault="00222608" w:rsidP="00222608">
      <w:pPr>
        <w:ind w:firstLine="35.45pt"/>
        <w:rPr>
          <w:sz w:val="28"/>
          <w:szCs w:val="28"/>
          <w:lang w:eastAsia="ar-SA" w:bidi="en-US"/>
        </w:rPr>
      </w:pPr>
      <w:r w:rsidRPr="00B94AB2">
        <w:rPr>
          <w:sz w:val="28"/>
          <w:szCs w:val="28"/>
          <w:lang w:eastAsia="ar-SA" w:bidi="en-US"/>
        </w:rPr>
        <w:t>пос.</w:t>
      </w:r>
      <w:r w:rsidRPr="00B94AB2">
        <w:rPr>
          <w:sz w:val="28"/>
          <w:szCs w:val="28"/>
          <w:lang w:eastAsia="ar-SA" w:bidi="en-US"/>
        </w:rPr>
        <w:tab/>
      </w:r>
      <w:r w:rsidRPr="00B94AB2">
        <w:rPr>
          <w:sz w:val="28"/>
          <w:szCs w:val="28"/>
          <w:lang w:eastAsia="ar-SA" w:bidi="en-US"/>
        </w:rPr>
        <w:tab/>
        <w:t>поселок</w:t>
      </w:r>
    </w:p>
    <w:p w14:paraId="13EDEACB" w14:textId="77777777" w:rsidR="00222608" w:rsidRPr="00B94AB2" w:rsidRDefault="00222608" w:rsidP="00222608">
      <w:pPr>
        <w:ind w:firstLine="35.45pt"/>
        <w:rPr>
          <w:sz w:val="28"/>
          <w:szCs w:val="28"/>
          <w:lang w:eastAsia="ar-SA" w:bidi="en-US"/>
        </w:rPr>
      </w:pPr>
      <w:r w:rsidRPr="00B94AB2">
        <w:rPr>
          <w:sz w:val="28"/>
          <w:szCs w:val="28"/>
          <w:lang w:eastAsia="ar-SA" w:bidi="en-US"/>
        </w:rPr>
        <w:t>а/б</w:t>
      </w:r>
      <w:r w:rsidRPr="00B94AB2">
        <w:rPr>
          <w:sz w:val="28"/>
          <w:szCs w:val="28"/>
          <w:lang w:eastAsia="ar-SA" w:bidi="en-US"/>
        </w:rPr>
        <w:tab/>
      </w:r>
      <w:r w:rsidRPr="00B94AB2">
        <w:rPr>
          <w:sz w:val="28"/>
          <w:szCs w:val="28"/>
          <w:lang w:eastAsia="ar-SA" w:bidi="en-US"/>
        </w:rPr>
        <w:tab/>
        <w:t>асфальтобетон</w:t>
      </w:r>
    </w:p>
    <w:p w14:paraId="2955208D" w14:textId="77777777" w:rsidR="00222608" w:rsidRPr="00B94AB2" w:rsidRDefault="00222608" w:rsidP="00222608">
      <w:pPr>
        <w:ind w:firstLine="35.45pt"/>
        <w:rPr>
          <w:sz w:val="28"/>
          <w:szCs w:val="28"/>
          <w:lang w:eastAsia="ar-SA" w:bidi="en-US"/>
        </w:rPr>
      </w:pPr>
      <w:r w:rsidRPr="00B94AB2">
        <w:rPr>
          <w:sz w:val="28"/>
          <w:szCs w:val="28"/>
          <w:lang w:eastAsia="ar-SA" w:bidi="en-US"/>
        </w:rPr>
        <w:t>СТП</w:t>
      </w:r>
      <w:r w:rsidRPr="00B94AB2">
        <w:rPr>
          <w:sz w:val="28"/>
          <w:szCs w:val="28"/>
          <w:lang w:eastAsia="ar-SA" w:bidi="en-US"/>
        </w:rPr>
        <w:tab/>
      </w:r>
      <w:r w:rsidRPr="00B94AB2">
        <w:rPr>
          <w:sz w:val="28"/>
          <w:szCs w:val="28"/>
          <w:lang w:eastAsia="ar-SA" w:bidi="en-US"/>
        </w:rPr>
        <w:tab/>
        <w:t>схема территориального планирования</w:t>
      </w:r>
    </w:p>
    <w:p w14:paraId="41CE7A8B" w14:textId="77777777" w:rsidR="00222608" w:rsidRPr="00B94AB2" w:rsidRDefault="00222608" w:rsidP="00222608">
      <w:pPr>
        <w:ind w:firstLine="35.45pt"/>
        <w:rPr>
          <w:sz w:val="28"/>
          <w:szCs w:val="28"/>
          <w:lang w:eastAsia="ar-SA" w:bidi="en-US"/>
        </w:rPr>
      </w:pPr>
      <w:r w:rsidRPr="00B94AB2">
        <w:rPr>
          <w:sz w:val="28"/>
          <w:szCs w:val="28"/>
          <w:lang w:eastAsia="ar-SA" w:bidi="en-US"/>
        </w:rPr>
        <w:t xml:space="preserve">СОШ </w:t>
      </w:r>
      <w:r w:rsidRPr="00B94AB2">
        <w:rPr>
          <w:sz w:val="28"/>
          <w:szCs w:val="28"/>
          <w:lang w:eastAsia="ar-SA" w:bidi="en-US"/>
        </w:rPr>
        <w:tab/>
        <w:t>средняя общеобразовательная школа</w:t>
      </w:r>
    </w:p>
    <w:p w14:paraId="293FFE9D" w14:textId="77777777" w:rsidR="00222608" w:rsidRPr="00B94AB2" w:rsidRDefault="00222608" w:rsidP="00222608">
      <w:pPr>
        <w:ind w:firstLine="35.45pt"/>
        <w:rPr>
          <w:sz w:val="28"/>
          <w:szCs w:val="28"/>
          <w:lang w:eastAsia="ar-SA" w:bidi="en-US"/>
        </w:rPr>
      </w:pPr>
      <w:r w:rsidRPr="00B94AB2">
        <w:rPr>
          <w:sz w:val="28"/>
          <w:szCs w:val="28"/>
          <w:lang w:eastAsia="ar-SA" w:bidi="en-US"/>
        </w:rPr>
        <w:t>ВЛ</w:t>
      </w:r>
      <w:r w:rsidRPr="00B94AB2">
        <w:rPr>
          <w:sz w:val="28"/>
          <w:szCs w:val="28"/>
          <w:lang w:eastAsia="ar-SA" w:bidi="en-US"/>
        </w:rPr>
        <w:tab/>
      </w:r>
      <w:r w:rsidRPr="00B94AB2">
        <w:rPr>
          <w:sz w:val="28"/>
          <w:szCs w:val="28"/>
          <w:lang w:eastAsia="ar-SA" w:bidi="en-US"/>
        </w:rPr>
        <w:tab/>
        <w:t>высоковольтная линия</w:t>
      </w:r>
    </w:p>
    <w:p w14:paraId="171797E4" w14:textId="77777777" w:rsidR="00222608" w:rsidRPr="00B94AB2" w:rsidRDefault="00222608" w:rsidP="00222608">
      <w:pPr>
        <w:ind w:firstLine="35.45pt"/>
        <w:rPr>
          <w:sz w:val="28"/>
          <w:szCs w:val="28"/>
          <w:lang w:eastAsia="ar-SA" w:bidi="en-US"/>
        </w:rPr>
      </w:pPr>
      <w:r w:rsidRPr="00B94AB2">
        <w:rPr>
          <w:sz w:val="28"/>
          <w:szCs w:val="28"/>
          <w:lang w:eastAsia="ar-SA" w:bidi="en-US"/>
        </w:rPr>
        <w:t>ПС</w:t>
      </w:r>
      <w:r w:rsidRPr="00B94AB2">
        <w:rPr>
          <w:sz w:val="28"/>
          <w:szCs w:val="28"/>
          <w:lang w:eastAsia="ar-SA" w:bidi="en-US"/>
        </w:rPr>
        <w:tab/>
      </w:r>
      <w:r w:rsidRPr="00B94AB2">
        <w:rPr>
          <w:sz w:val="28"/>
          <w:szCs w:val="28"/>
          <w:lang w:eastAsia="ar-SA" w:bidi="en-US"/>
        </w:rPr>
        <w:tab/>
        <w:t>подстанция</w:t>
      </w:r>
    </w:p>
    <w:p w14:paraId="7F2ACAE9" w14:textId="77777777" w:rsidR="00222608" w:rsidRPr="00B94AB2" w:rsidRDefault="00222608" w:rsidP="00222608">
      <w:pPr>
        <w:ind w:firstLine="35.45pt"/>
        <w:rPr>
          <w:sz w:val="28"/>
          <w:szCs w:val="28"/>
          <w:lang w:eastAsia="ar-SA" w:bidi="en-US"/>
        </w:rPr>
      </w:pPr>
      <w:r w:rsidRPr="00B94AB2">
        <w:rPr>
          <w:sz w:val="28"/>
          <w:szCs w:val="28"/>
          <w:lang w:eastAsia="ar-SA" w:bidi="en-US"/>
        </w:rPr>
        <w:t>МКУК</w:t>
      </w:r>
      <w:r w:rsidRPr="00B94AB2">
        <w:rPr>
          <w:sz w:val="28"/>
          <w:szCs w:val="28"/>
          <w:lang w:eastAsia="ar-SA" w:bidi="en-US"/>
        </w:rPr>
        <w:tab/>
        <w:t>муниципальное казенное учреждение культуры</w:t>
      </w:r>
    </w:p>
    <w:p w14:paraId="27B7389E" w14:textId="77777777" w:rsidR="00222608" w:rsidRPr="00B94AB2" w:rsidRDefault="00222608" w:rsidP="00222608">
      <w:pPr>
        <w:ind w:firstLine="35.45pt"/>
        <w:rPr>
          <w:sz w:val="28"/>
          <w:szCs w:val="28"/>
          <w:lang w:eastAsia="ar-SA" w:bidi="en-US"/>
        </w:rPr>
      </w:pPr>
      <w:r w:rsidRPr="00B94AB2">
        <w:rPr>
          <w:sz w:val="28"/>
          <w:szCs w:val="28"/>
          <w:lang w:eastAsia="ar-SA" w:bidi="en-US"/>
        </w:rPr>
        <w:t>МНГП</w:t>
      </w:r>
      <w:r w:rsidRPr="00B94AB2">
        <w:rPr>
          <w:sz w:val="28"/>
          <w:szCs w:val="28"/>
          <w:lang w:eastAsia="ar-SA" w:bidi="en-US"/>
        </w:rPr>
        <w:tab/>
        <w:t>местные нормативы градостроительного проектирования</w:t>
      </w:r>
    </w:p>
    <w:p w14:paraId="3B03D57F" w14:textId="77777777" w:rsidR="00222608" w:rsidRPr="00B94AB2" w:rsidRDefault="00222608" w:rsidP="00222608">
      <w:pPr>
        <w:ind w:firstLine="35.45pt"/>
        <w:rPr>
          <w:sz w:val="28"/>
          <w:szCs w:val="28"/>
          <w:lang w:eastAsia="ar-SA" w:bidi="en-US"/>
        </w:rPr>
      </w:pPr>
      <w:r w:rsidRPr="00B94AB2">
        <w:rPr>
          <w:sz w:val="28"/>
          <w:szCs w:val="28"/>
          <w:lang w:eastAsia="ar-SA" w:bidi="en-US"/>
        </w:rPr>
        <w:t>ЦРБ</w:t>
      </w:r>
      <w:r w:rsidRPr="00B94AB2">
        <w:rPr>
          <w:sz w:val="28"/>
          <w:szCs w:val="28"/>
          <w:lang w:eastAsia="ar-SA" w:bidi="en-US"/>
        </w:rPr>
        <w:tab/>
      </w:r>
      <w:r w:rsidRPr="00B94AB2">
        <w:rPr>
          <w:sz w:val="28"/>
          <w:szCs w:val="28"/>
          <w:lang w:eastAsia="ar-SA" w:bidi="en-US"/>
        </w:rPr>
        <w:tab/>
        <w:t>центральная районная больница</w:t>
      </w:r>
    </w:p>
    <w:p w14:paraId="1D2249A6" w14:textId="77777777" w:rsidR="00222608" w:rsidRPr="00B94AB2" w:rsidRDefault="00222608" w:rsidP="00222608">
      <w:pPr>
        <w:ind w:firstLine="35.45pt"/>
        <w:rPr>
          <w:sz w:val="28"/>
          <w:szCs w:val="28"/>
          <w:lang w:eastAsia="ar-SA" w:bidi="en-US"/>
        </w:rPr>
      </w:pPr>
      <w:r w:rsidRPr="00B94AB2">
        <w:rPr>
          <w:sz w:val="28"/>
          <w:szCs w:val="28"/>
          <w:lang w:eastAsia="ar-SA" w:bidi="en-US"/>
        </w:rPr>
        <w:t>НСО</w:t>
      </w:r>
      <w:r w:rsidRPr="00B94AB2">
        <w:rPr>
          <w:sz w:val="28"/>
          <w:szCs w:val="28"/>
          <w:lang w:eastAsia="ar-SA" w:bidi="en-US"/>
        </w:rPr>
        <w:tab/>
      </w:r>
      <w:r w:rsidRPr="00B94AB2">
        <w:rPr>
          <w:sz w:val="28"/>
          <w:szCs w:val="28"/>
          <w:lang w:eastAsia="ar-SA" w:bidi="en-US"/>
        </w:rPr>
        <w:tab/>
        <w:t>Новосибирская область</w:t>
      </w:r>
    </w:p>
    <w:p w14:paraId="477016FB" w14:textId="77777777" w:rsidR="00222608" w:rsidRPr="00B94AB2" w:rsidRDefault="00222608" w:rsidP="00222608">
      <w:pPr>
        <w:ind w:firstLine="35.45pt"/>
        <w:rPr>
          <w:sz w:val="28"/>
          <w:szCs w:val="28"/>
          <w:lang w:eastAsia="ar-SA" w:bidi="en-US"/>
        </w:rPr>
      </w:pPr>
      <w:r w:rsidRPr="00B94AB2">
        <w:rPr>
          <w:sz w:val="28"/>
          <w:szCs w:val="28"/>
          <w:lang w:eastAsia="ar-SA" w:bidi="en-US"/>
        </w:rPr>
        <w:t>ЦБС</w:t>
      </w:r>
      <w:r w:rsidRPr="00B94AB2">
        <w:rPr>
          <w:sz w:val="28"/>
          <w:szCs w:val="28"/>
          <w:lang w:eastAsia="ar-SA" w:bidi="en-US"/>
        </w:rPr>
        <w:tab/>
      </w:r>
      <w:r w:rsidRPr="00B94AB2">
        <w:rPr>
          <w:sz w:val="28"/>
          <w:szCs w:val="28"/>
          <w:lang w:eastAsia="ar-SA" w:bidi="en-US"/>
        </w:rPr>
        <w:tab/>
        <w:t>центральная библиотечная система</w:t>
      </w:r>
    </w:p>
    <w:p w14:paraId="322E856F" w14:textId="77777777" w:rsidR="00222608" w:rsidRPr="00B94AB2" w:rsidRDefault="00222608" w:rsidP="00222608">
      <w:pPr>
        <w:ind w:firstLine="35.45pt"/>
        <w:rPr>
          <w:sz w:val="28"/>
          <w:szCs w:val="28"/>
          <w:lang w:eastAsia="ar-SA" w:bidi="en-US"/>
        </w:rPr>
      </w:pPr>
      <w:r w:rsidRPr="00B94AB2">
        <w:rPr>
          <w:sz w:val="28"/>
          <w:szCs w:val="28"/>
          <w:lang w:eastAsia="ar-SA" w:bidi="en-US"/>
        </w:rPr>
        <w:t>СДК</w:t>
      </w:r>
      <w:r w:rsidRPr="00B94AB2">
        <w:rPr>
          <w:sz w:val="28"/>
          <w:szCs w:val="28"/>
          <w:lang w:eastAsia="ar-SA" w:bidi="en-US"/>
        </w:rPr>
        <w:tab/>
      </w:r>
      <w:r w:rsidRPr="00B94AB2">
        <w:rPr>
          <w:sz w:val="28"/>
          <w:szCs w:val="28"/>
          <w:lang w:eastAsia="ar-SA" w:bidi="en-US"/>
        </w:rPr>
        <w:tab/>
        <w:t>сельский дом культуры</w:t>
      </w:r>
    </w:p>
    <w:p w14:paraId="79D2D19D" w14:textId="1349ED5A" w:rsidR="00B20883" w:rsidRPr="000C559D" w:rsidRDefault="00B20883" w:rsidP="002E1EAC">
      <w:pPr>
        <w:ind w:firstLine="35.45pt"/>
        <w:rPr>
          <w:sz w:val="28"/>
          <w:szCs w:val="28"/>
          <w:lang w:eastAsia="ar-SA" w:bidi="en-US"/>
        </w:rPr>
      </w:pPr>
      <w:r w:rsidRPr="000C559D">
        <w:rPr>
          <w:sz w:val="28"/>
          <w:szCs w:val="28"/>
        </w:rPr>
        <w:br w:type="page"/>
      </w:r>
    </w:p>
    <w:p w14:paraId="4286DB55" w14:textId="77777777" w:rsidR="006F226D" w:rsidRPr="005F241D" w:rsidRDefault="006F226D" w:rsidP="005F241D">
      <w:pPr>
        <w:pStyle w:val="1"/>
        <w:numPr>
          <w:ilvl w:val="0"/>
          <w:numId w:val="5"/>
        </w:numPr>
        <w:ind w:start="0pt" w:firstLine="0pt"/>
        <w:rPr>
          <w:sz w:val="28"/>
        </w:rPr>
      </w:pPr>
      <w:bookmarkStart w:id="11" w:name="_Toc81903474"/>
      <w:bookmarkStart w:id="12" w:name="_Toc312530877"/>
      <w:bookmarkStart w:id="13" w:name="_Toc370201475"/>
      <w:bookmarkEnd w:id="1"/>
      <w:bookmarkEnd w:id="2"/>
      <w:r w:rsidRPr="006F226D">
        <w:rPr>
          <w:sz w:val="28"/>
        </w:rPr>
        <w:lastRenderedPageBreak/>
        <w:t>СВЕДЕНИЯ ОБ УТВЕРЖДЕННЫХ ДОКУМЕНТАХ СТРАТЕГИЧЕСКОГО ПЛАНИРОВАНИЯ, О НАЦИОНАЛЬНЫХ ПРОЕКТАХ, ОБ ИНВЕСТИЦИОННЫХ ПРОГРАММАХ СУБЪЕКТОВ ЕСТЕСТВЕННЫХ МОНОПОЛИЙ, ОРГАНИЗАЦИЙ КОММУНАЛЬНОГО КОМПЛЕКСА, О РЕШЕНИЯХ ОРГАНОВ МЕСТНОГО САМОУПРАВЛЕНИЯ, ИНЫХ ГЛАВНЫХ РАСПОРЯДИТЕЛЕЙ СРЕДСТВ СООТВЕТСТВУЮЩИХ БЮДЖЕТОВ, ПРЕДУСМАТРИВАЮЩИХ СОЗДАНИЕ ОБЪЕКТОВ МЕСТНОГО ЗНАЧЕНИЯ</w:t>
      </w:r>
      <w:bookmarkEnd w:id="11"/>
    </w:p>
    <w:p w14:paraId="58F752BF" w14:textId="2FCA3F75" w:rsidR="006F226D" w:rsidRPr="006F226D" w:rsidRDefault="006F226D" w:rsidP="006F226D">
      <w:pPr>
        <w:pStyle w:val="a0"/>
        <w:rPr>
          <w:sz w:val="28"/>
          <w:szCs w:val="28"/>
          <w:lang w:val="ru-RU"/>
        </w:rPr>
      </w:pPr>
      <w:r w:rsidRPr="006F226D">
        <w:rPr>
          <w:sz w:val="28"/>
          <w:szCs w:val="28"/>
          <w:lang w:val="ru-RU"/>
        </w:rPr>
        <w:t xml:space="preserve">При разработке генерального плана </w:t>
      </w:r>
      <w:r w:rsidR="004C386D">
        <w:rPr>
          <w:sz w:val="28"/>
          <w:szCs w:val="28"/>
          <w:lang w:val="ru-RU"/>
        </w:rPr>
        <w:t>Здвинского</w:t>
      </w:r>
      <w:r>
        <w:rPr>
          <w:sz w:val="28"/>
          <w:szCs w:val="28"/>
          <w:lang w:val="ru-RU"/>
        </w:rPr>
        <w:t xml:space="preserve"> сельсовета</w:t>
      </w:r>
      <w:r w:rsidRPr="006F226D">
        <w:rPr>
          <w:sz w:val="28"/>
          <w:szCs w:val="28"/>
          <w:lang w:val="ru-RU"/>
        </w:rPr>
        <w:t xml:space="preserve"> необходимо учитывать сведения о документах стратегического планирования (при их наличии), для реализации которых осуществляется создание объектов местного значения поселения (пп. 1 п. 7 ст. 23 Градостроительного кодекса РФ).</w:t>
      </w:r>
    </w:p>
    <w:p w14:paraId="50027E78" w14:textId="232E5579" w:rsidR="00563C14" w:rsidRPr="000C559D" w:rsidRDefault="006F226D" w:rsidP="006F226D">
      <w:pPr>
        <w:pStyle w:val="a0"/>
        <w:rPr>
          <w:sz w:val="28"/>
          <w:szCs w:val="28"/>
          <w:lang w:val="ru-RU"/>
        </w:rPr>
      </w:pPr>
      <w:r w:rsidRPr="006F226D">
        <w:rPr>
          <w:sz w:val="28"/>
          <w:szCs w:val="28"/>
          <w:lang w:val="ru-RU"/>
        </w:rPr>
        <w:t>Перечень документов стратегического планирования предусматривающих создание объектов местного значения, отражен в таблице 1.1.</w:t>
      </w:r>
    </w:p>
    <w:p w14:paraId="5FFD74F6" w14:textId="37B8AC96" w:rsidR="008F42B7" w:rsidRPr="000C559D" w:rsidRDefault="008F42B7" w:rsidP="008F42B7">
      <w:pPr>
        <w:pStyle w:val="a0"/>
        <w:spacing w:before="6pt"/>
        <w:jc w:val="end"/>
        <w:rPr>
          <w:b/>
          <w:sz w:val="28"/>
          <w:szCs w:val="28"/>
          <w:lang w:val="ru-RU"/>
        </w:rPr>
      </w:pPr>
      <w:r w:rsidRPr="000C559D">
        <w:rPr>
          <w:b/>
          <w:sz w:val="28"/>
          <w:szCs w:val="28"/>
          <w:lang w:val="ru-RU"/>
        </w:rPr>
        <w:t>Таблица 1.1</w:t>
      </w:r>
    </w:p>
    <w:p w14:paraId="197CFE33" w14:textId="3EDC17D8" w:rsidR="008F42B7" w:rsidRPr="000C559D" w:rsidRDefault="006F226D" w:rsidP="00063A84">
      <w:pPr>
        <w:pStyle w:val="a0"/>
        <w:ind w:firstLine="0pt"/>
        <w:jc w:val="center"/>
        <w:rPr>
          <w:b/>
          <w:sz w:val="28"/>
          <w:szCs w:val="28"/>
          <w:lang w:val="ru-RU"/>
        </w:rPr>
      </w:pPr>
      <w:r w:rsidRPr="006F226D">
        <w:rPr>
          <w:b/>
          <w:sz w:val="28"/>
          <w:szCs w:val="28"/>
          <w:lang w:val="ru-RU"/>
        </w:rPr>
        <w:t>Перечень документов стратегического планирования предусматривающих создание объектов местного значения</w:t>
      </w:r>
    </w:p>
    <w:tbl>
      <w:tblPr>
        <w:tblW w:w="101.0%" w:type="pct"/>
        <w:jc w:val="center"/>
        <w:tblBorders>
          <w:top w:val="single" w:sz="8" w:space="0" w:color="auto"/>
          <w:start w:val="single" w:sz="8" w:space="0" w:color="auto"/>
          <w:bottom w:val="single" w:sz="8" w:space="0" w:color="auto"/>
          <w:end w:val="single" w:sz="8" w:space="0" w:color="auto"/>
          <w:insideH w:val="single" w:sz="8" w:space="0" w:color="auto"/>
          <w:insideV w:val="single" w:sz="8" w:space="0" w:color="auto"/>
        </w:tblBorders>
        <w:tblCellMar>
          <w:start w:w="2.85pt" w:type="dxa"/>
          <w:end w:w="2.85pt" w:type="dxa"/>
        </w:tblCellMar>
        <w:tblLook w:firstRow="1" w:lastRow="1" w:firstColumn="1" w:lastColumn="1" w:noHBand="0" w:noVBand="0"/>
      </w:tblPr>
      <w:tblGrid>
        <w:gridCol w:w="666"/>
        <w:gridCol w:w="4475"/>
        <w:gridCol w:w="4286"/>
      </w:tblGrid>
      <w:tr w:rsidR="008F42B7" w:rsidRPr="000C559D" w14:paraId="3BFE794A" w14:textId="77777777" w:rsidTr="00162297">
        <w:trPr>
          <w:tblHeader/>
          <w:jc w:val="center"/>
        </w:trPr>
        <w:tc>
          <w:tcPr>
            <w:tcW w:w="7.0%" w:type="pct"/>
            <w:shd w:val="clear" w:color="auto" w:fill="auto"/>
            <w:vAlign w:val="center"/>
          </w:tcPr>
          <w:p w14:paraId="6B30B587" w14:textId="77777777" w:rsidR="008F42B7" w:rsidRPr="000C559D" w:rsidRDefault="008F42B7" w:rsidP="00E8433D">
            <w:pPr>
              <w:jc w:val="center"/>
              <w:rPr>
                <w:b/>
                <w:sz w:val="22"/>
                <w:szCs w:val="22"/>
              </w:rPr>
            </w:pPr>
            <w:r w:rsidRPr="000C559D">
              <w:rPr>
                <w:b/>
                <w:sz w:val="22"/>
                <w:szCs w:val="22"/>
              </w:rPr>
              <w:t>№ п/п</w:t>
            </w:r>
          </w:p>
        </w:tc>
        <w:tc>
          <w:tcPr>
            <w:tcW w:w="47.0%" w:type="pct"/>
            <w:shd w:val="clear" w:color="auto" w:fill="auto"/>
            <w:vAlign w:val="center"/>
          </w:tcPr>
          <w:p w14:paraId="46B0F56D" w14:textId="77777777" w:rsidR="008F42B7" w:rsidRPr="000C559D" w:rsidRDefault="008F42B7" w:rsidP="00E8433D">
            <w:pPr>
              <w:jc w:val="center"/>
              <w:rPr>
                <w:b/>
                <w:sz w:val="22"/>
                <w:szCs w:val="22"/>
              </w:rPr>
            </w:pPr>
            <w:r w:rsidRPr="000C559D">
              <w:rPr>
                <w:b/>
                <w:sz w:val="22"/>
                <w:szCs w:val="22"/>
              </w:rPr>
              <w:t xml:space="preserve">Наименование программы </w:t>
            </w:r>
          </w:p>
        </w:tc>
        <w:tc>
          <w:tcPr>
            <w:tcW w:w="45.0%" w:type="pct"/>
            <w:shd w:val="clear" w:color="auto" w:fill="auto"/>
            <w:vAlign w:val="center"/>
          </w:tcPr>
          <w:p w14:paraId="0DC43A55" w14:textId="77777777" w:rsidR="008F42B7" w:rsidRPr="000C559D" w:rsidRDefault="008F42B7" w:rsidP="00E8433D">
            <w:pPr>
              <w:jc w:val="center"/>
              <w:rPr>
                <w:b/>
                <w:sz w:val="22"/>
                <w:szCs w:val="22"/>
              </w:rPr>
            </w:pPr>
            <w:r w:rsidRPr="000C559D">
              <w:rPr>
                <w:b/>
                <w:sz w:val="22"/>
                <w:szCs w:val="22"/>
              </w:rPr>
              <w:t>Нормативно-правовой акт</w:t>
            </w:r>
          </w:p>
        </w:tc>
      </w:tr>
      <w:tr w:rsidR="008F42B7" w:rsidRPr="000C559D" w14:paraId="60698C57" w14:textId="77777777" w:rsidTr="00162297">
        <w:trPr>
          <w:jc w:val="center"/>
        </w:trPr>
        <w:tc>
          <w:tcPr>
            <w:tcW w:w="7.0%" w:type="pct"/>
            <w:shd w:val="clear" w:color="auto" w:fill="auto"/>
            <w:vAlign w:val="center"/>
          </w:tcPr>
          <w:p w14:paraId="2C7FDE61" w14:textId="77777777" w:rsidR="008F42B7" w:rsidRPr="000C559D" w:rsidRDefault="008F42B7" w:rsidP="00E8433D">
            <w:pPr>
              <w:jc w:val="center"/>
              <w:rPr>
                <w:b/>
                <w:sz w:val="22"/>
                <w:szCs w:val="22"/>
              </w:rPr>
            </w:pPr>
            <w:r w:rsidRPr="000C559D">
              <w:rPr>
                <w:b/>
                <w:sz w:val="22"/>
                <w:szCs w:val="22"/>
              </w:rPr>
              <w:t>1</w:t>
            </w:r>
          </w:p>
        </w:tc>
        <w:tc>
          <w:tcPr>
            <w:tcW w:w="47.0%" w:type="pct"/>
            <w:shd w:val="clear" w:color="auto" w:fill="auto"/>
            <w:vAlign w:val="center"/>
          </w:tcPr>
          <w:p w14:paraId="4083088E" w14:textId="1490B5B2" w:rsidR="008F42B7" w:rsidRPr="000C559D" w:rsidRDefault="006F226D" w:rsidP="00493FF7">
            <w:pPr>
              <w:autoSpaceDE w:val="0"/>
              <w:autoSpaceDN w:val="0"/>
              <w:adjustRightInd w:val="0"/>
              <w:rPr>
                <w:sz w:val="22"/>
                <w:szCs w:val="22"/>
              </w:rPr>
            </w:pPr>
            <w:r w:rsidRPr="006F226D">
              <w:rPr>
                <w:sz w:val="22"/>
                <w:szCs w:val="22"/>
              </w:rPr>
              <w:t>«Развитие физической культуры и спорта в Здвинском районе Новосибирской области на 2021-2023 годы»</w:t>
            </w:r>
          </w:p>
        </w:tc>
        <w:tc>
          <w:tcPr>
            <w:tcW w:w="45.0%" w:type="pct"/>
            <w:shd w:val="clear" w:color="auto" w:fill="auto"/>
            <w:vAlign w:val="center"/>
          </w:tcPr>
          <w:p w14:paraId="7DEBF6D7" w14:textId="16EAE6DA" w:rsidR="008F42B7" w:rsidRPr="000C559D" w:rsidRDefault="00493FF7" w:rsidP="00493FF7">
            <w:pPr>
              <w:autoSpaceDE w:val="0"/>
              <w:autoSpaceDN w:val="0"/>
              <w:adjustRightInd w:val="0"/>
              <w:rPr>
                <w:rFonts w:eastAsia="Calibri"/>
                <w:color w:val="000000"/>
                <w:sz w:val="22"/>
                <w:szCs w:val="22"/>
                <w:lang w:eastAsia="en-US"/>
              </w:rPr>
            </w:pPr>
            <w:r w:rsidRPr="000C559D">
              <w:rPr>
                <w:rFonts w:eastAsia="Calibri"/>
                <w:color w:val="000000"/>
                <w:sz w:val="22"/>
                <w:szCs w:val="22"/>
                <w:lang w:eastAsia="en-US"/>
              </w:rPr>
              <w:t xml:space="preserve">Постановление администрации </w:t>
            </w:r>
            <w:r w:rsidR="007334D1">
              <w:rPr>
                <w:rFonts w:eastAsia="Calibri"/>
                <w:color w:val="000000"/>
                <w:sz w:val="22"/>
                <w:szCs w:val="22"/>
                <w:lang w:eastAsia="en-US"/>
              </w:rPr>
              <w:t>Здвинского</w:t>
            </w:r>
            <w:r w:rsidRPr="000C559D">
              <w:rPr>
                <w:rFonts w:eastAsia="Calibri"/>
                <w:color w:val="000000"/>
                <w:sz w:val="22"/>
                <w:szCs w:val="22"/>
                <w:lang w:eastAsia="en-US"/>
              </w:rPr>
              <w:t xml:space="preserve"> района Новосибирской области от </w:t>
            </w:r>
            <w:r w:rsidR="007334D1">
              <w:rPr>
                <w:rFonts w:eastAsia="Calibri"/>
                <w:color w:val="000000"/>
                <w:sz w:val="22"/>
                <w:szCs w:val="22"/>
                <w:lang w:eastAsia="en-US"/>
              </w:rPr>
              <w:t>08</w:t>
            </w:r>
            <w:r w:rsidRPr="000C559D">
              <w:rPr>
                <w:rFonts w:eastAsia="Calibri"/>
                <w:color w:val="000000"/>
                <w:sz w:val="22"/>
                <w:szCs w:val="22"/>
                <w:lang w:eastAsia="en-US"/>
              </w:rPr>
              <w:t>.</w:t>
            </w:r>
            <w:r w:rsidR="007334D1">
              <w:rPr>
                <w:rFonts w:eastAsia="Calibri"/>
                <w:color w:val="000000"/>
                <w:sz w:val="22"/>
                <w:szCs w:val="22"/>
                <w:lang w:eastAsia="en-US"/>
              </w:rPr>
              <w:t>04</w:t>
            </w:r>
            <w:r w:rsidRPr="000C559D">
              <w:rPr>
                <w:rFonts w:eastAsia="Calibri"/>
                <w:color w:val="000000"/>
                <w:sz w:val="22"/>
                <w:szCs w:val="22"/>
                <w:lang w:eastAsia="en-US"/>
              </w:rPr>
              <w:t>.</w:t>
            </w:r>
            <w:r w:rsidR="007334D1">
              <w:rPr>
                <w:rFonts w:eastAsia="Calibri"/>
                <w:color w:val="000000"/>
                <w:sz w:val="22"/>
                <w:szCs w:val="22"/>
                <w:lang w:eastAsia="en-US"/>
              </w:rPr>
              <w:t>2021</w:t>
            </w:r>
            <w:r w:rsidRPr="000C559D">
              <w:rPr>
                <w:rFonts w:eastAsia="Calibri"/>
                <w:color w:val="000000"/>
                <w:sz w:val="22"/>
                <w:szCs w:val="22"/>
                <w:lang w:eastAsia="en-US"/>
              </w:rPr>
              <w:t xml:space="preserve"> № </w:t>
            </w:r>
            <w:r w:rsidR="007334D1">
              <w:rPr>
                <w:rFonts w:eastAsia="Calibri"/>
                <w:color w:val="000000"/>
                <w:sz w:val="22"/>
                <w:szCs w:val="22"/>
                <w:lang w:eastAsia="en-US"/>
              </w:rPr>
              <w:t>69-па</w:t>
            </w:r>
          </w:p>
        </w:tc>
      </w:tr>
      <w:tr w:rsidR="007334D1" w:rsidRPr="000C559D" w14:paraId="7A2F2331" w14:textId="77777777" w:rsidTr="00162297">
        <w:trPr>
          <w:jc w:val="center"/>
        </w:trPr>
        <w:tc>
          <w:tcPr>
            <w:tcW w:w="7.0%" w:type="pct"/>
            <w:shd w:val="clear" w:color="auto" w:fill="auto"/>
            <w:vAlign w:val="center"/>
          </w:tcPr>
          <w:p w14:paraId="1CDE6DE1" w14:textId="7D660B2E" w:rsidR="007334D1" w:rsidRPr="000C559D" w:rsidRDefault="007334D1" w:rsidP="007334D1">
            <w:pPr>
              <w:jc w:val="center"/>
              <w:rPr>
                <w:b/>
                <w:sz w:val="22"/>
                <w:szCs w:val="22"/>
              </w:rPr>
            </w:pPr>
            <w:r w:rsidRPr="000C559D">
              <w:rPr>
                <w:b/>
                <w:sz w:val="22"/>
                <w:szCs w:val="22"/>
              </w:rPr>
              <w:t>2</w:t>
            </w:r>
          </w:p>
        </w:tc>
        <w:tc>
          <w:tcPr>
            <w:tcW w:w="47.0%" w:type="pct"/>
            <w:shd w:val="clear" w:color="auto" w:fill="auto"/>
            <w:vAlign w:val="center"/>
          </w:tcPr>
          <w:p w14:paraId="1C2A1CCB" w14:textId="44B20176" w:rsidR="007334D1" w:rsidRPr="000C559D" w:rsidRDefault="007334D1" w:rsidP="007334D1">
            <w:pPr>
              <w:autoSpaceDE w:val="0"/>
              <w:autoSpaceDN w:val="0"/>
              <w:adjustRightInd w:val="0"/>
              <w:rPr>
                <w:sz w:val="22"/>
                <w:szCs w:val="22"/>
              </w:rPr>
            </w:pPr>
            <w:r w:rsidRPr="007334D1">
              <w:rPr>
                <w:sz w:val="22"/>
                <w:szCs w:val="22"/>
              </w:rPr>
              <w:t>«Поддержка социально ориентированных некоммерческих организаций, общественных объединений и гражданских инициатив в Здвинском районе Новосибирской области на 2020 - 2024 гг.»</w:t>
            </w:r>
          </w:p>
        </w:tc>
        <w:tc>
          <w:tcPr>
            <w:tcW w:w="45.0%" w:type="pct"/>
            <w:shd w:val="clear" w:color="auto" w:fill="auto"/>
            <w:vAlign w:val="center"/>
          </w:tcPr>
          <w:p w14:paraId="169F593C" w14:textId="2730B2AE" w:rsidR="007334D1" w:rsidRPr="000C559D" w:rsidRDefault="007334D1" w:rsidP="007334D1">
            <w:pPr>
              <w:autoSpaceDE w:val="0"/>
              <w:autoSpaceDN w:val="0"/>
              <w:adjustRightInd w:val="0"/>
              <w:rPr>
                <w:rFonts w:eastAsia="Calibri"/>
                <w:color w:val="000000"/>
                <w:sz w:val="22"/>
                <w:szCs w:val="22"/>
                <w:lang w:eastAsia="en-US"/>
              </w:rPr>
            </w:pPr>
            <w:r w:rsidRPr="000C559D">
              <w:rPr>
                <w:rFonts w:eastAsia="Calibri"/>
                <w:color w:val="000000"/>
                <w:sz w:val="22"/>
                <w:szCs w:val="22"/>
                <w:lang w:eastAsia="en-US"/>
              </w:rPr>
              <w:t xml:space="preserve">Постановление администрации </w:t>
            </w:r>
            <w:r>
              <w:rPr>
                <w:rFonts w:eastAsia="Calibri"/>
                <w:color w:val="000000"/>
                <w:sz w:val="22"/>
                <w:szCs w:val="22"/>
                <w:lang w:eastAsia="en-US"/>
              </w:rPr>
              <w:t>Здвинского</w:t>
            </w:r>
            <w:r w:rsidRPr="000C559D">
              <w:rPr>
                <w:rFonts w:eastAsia="Calibri"/>
                <w:color w:val="000000"/>
                <w:sz w:val="22"/>
                <w:szCs w:val="22"/>
                <w:lang w:eastAsia="en-US"/>
              </w:rPr>
              <w:t xml:space="preserve"> района Новосибирской области от </w:t>
            </w:r>
            <w:r>
              <w:rPr>
                <w:rFonts w:eastAsia="Calibri"/>
                <w:color w:val="000000"/>
                <w:sz w:val="22"/>
                <w:szCs w:val="22"/>
                <w:lang w:eastAsia="en-US"/>
              </w:rPr>
              <w:t>25</w:t>
            </w:r>
            <w:r w:rsidRPr="000C559D">
              <w:rPr>
                <w:rFonts w:eastAsia="Calibri"/>
                <w:color w:val="000000"/>
                <w:sz w:val="22"/>
                <w:szCs w:val="22"/>
                <w:lang w:eastAsia="en-US"/>
              </w:rPr>
              <w:t>.</w:t>
            </w:r>
            <w:r>
              <w:rPr>
                <w:rFonts w:eastAsia="Calibri"/>
                <w:color w:val="000000"/>
                <w:sz w:val="22"/>
                <w:szCs w:val="22"/>
                <w:lang w:eastAsia="en-US"/>
              </w:rPr>
              <w:t>02</w:t>
            </w:r>
            <w:r w:rsidRPr="000C559D">
              <w:rPr>
                <w:rFonts w:eastAsia="Calibri"/>
                <w:color w:val="000000"/>
                <w:sz w:val="22"/>
                <w:szCs w:val="22"/>
                <w:lang w:eastAsia="en-US"/>
              </w:rPr>
              <w:t>.</w:t>
            </w:r>
            <w:r>
              <w:rPr>
                <w:rFonts w:eastAsia="Calibri"/>
                <w:color w:val="000000"/>
                <w:sz w:val="22"/>
                <w:szCs w:val="22"/>
                <w:lang w:eastAsia="en-US"/>
              </w:rPr>
              <w:t>2020</w:t>
            </w:r>
            <w:r w:rsidRPr="000C559D">
              <w:rPr>
                <w:rFonts w:eastAsia="Calibri"/>
                <w:color w:val="000000"/>
                <w:sz w:val="22"/>
                <w:szCs w:val="22"/>
                <w:lang w:eastAsia="en-US"/>
              </w:rPr>
              <w:t xml:space="preserve"> № </w:t>
            </w:r>
            <w:r>
              <w:rPr>
                <w:rFonts w:eastAsia="Calibri"/>
                <w:color w:val="000000"/>
                <w:sz w:val="22"/>
                <w:szCs w:val="22"/>
                <w:lang w:eastAsia="en-US"/>
              </w:rPr>
              <w:t>34-па</w:t>
            </w:r>
          </w:p>
        </w:tc>
      </w:tr>
      <w:tr w:rsidR="00493FF7" w:rsidRPr="000C559D" w14:paraId="25DF538E" w14:textId="77777777" w:rsidTr="00162297">
        <w:trPr>
          <w:jc w:val="center"/>
        </w:trPr>
        <w:tc>
          <w:tcPr>
            <w:tcW w:w="7.0%" w:type="pct"/>
            <w:shd w:val="clear" w:color="auto" w:fill="auto"/>
            <w:vAlign w:val="center"/>
          </w:tcPr>
          <w:p w14:paraId="78DB71AE" w14:textId="13311AA4" w:rsidR="00493FF7" w:rsidRPr="000C559D" w:rsidRDefault="00493FF7" w:rsidP="00493FF7">
            <w:pPr>
              <w:jc w:val="center"/>
              <w:rPr>
                <w:b/>
                <w:sz w:val="22"/>
                <w:szCs w:val="22"/>
              </w:rPr>
            </w:pPr>
            <w:r w:rsidRPr="000C559D">
              <w:rPr>
                <w:b/>
                <w:sz w:val="22"/>
                <w:szCs w:val="22"/>
              </w:rPr>
              <w:t>3</w:t>
            </w:r>
          </w:p>
        </w:tc>
        <w:tc>
          <w:tcPr>
            <w:tcW w:w="47.0%" w:type="pct"/>
            <w:shd w:val="clear" w:color="auto" w:fill="auto"/>
            <w:vAlign w:val="center"/>
          </w:tcPr>
          <w:p w14:paraId="15A520CA" w14:textId="0237B667" w:rsidR="00493FF7" w:rsidRPr="000C559D" w:rsidRDefault="007334D1" w:rsidP="007334D1">
            <w:pPr>
              <w:autoSpaceDE w:val="0"/>
              <w:autoSpaceDN w:val="0"/>
              <w:adjustRightInd w:val="0"/>
              <w:rPr>
                <w:sz w:val="22"/>
                <w:szCs w:val="22"/>
              </w:rPr>
            </w:pPr>
            <w:r>
              <w:rPr>
                <w:sz w:val="22"/>
                <w:szCs w:val="22"/>
              </w:rPr>
              <w:t>С</w:t>
            </w:r>
            <w:r w:rsidRPr="007334D1">
              <w:rPr>
                <w:sz w:val="22"/>
                <w:szCs w:val="22"/>
              </w:rPr>
              <w:t>тратегия</w:t>
            </w:r>
            <w:r>
              <w:rPr>
                <w:sz w:val="22"/>
                <w:szCs w:val="22"/>
              </w:rPr>
              <w:t xml:space="preserve"> </w:t>
            </w:r>
            <w:r w:rsidRPr="007334D1">
              <w:rPr>
                <w:sz w:val="22"/>
                <w:szCs w:val="22"/>
              </w:rPr>
              <w:t xml:space="preserve">социально-экономического развития </w:t>
            </w:r>
            <w:r>
              <w:rPr>
                <w:sz w:val="22"/>
                <w:szCs w:val="22"/>
              </w:rPr>
              <w:t>З</w:t>
            </w:r>
            <w:r w:rsidRPr="007334D1">
              <w:rPr>
                <w:sz w:val="22"/>
                <w:szCs w:val="22"/>
              </w:rPr>
              <w:t xml:space="preserve">двинского района </w:t>
            </w:r>
            <w:r>
              <w:rPr>
                <w:sz w:val="22"/>
                <w:szCs w:val="22"/>
              </w:rPr>
              <w:t>Н</w:t>
            </w:r>
            <w:r w:rsidRPr="007334D1">
              <w:rPr>
                <w:sz w:val="22"/>
                <w:szCs w:val="22"/>
              </w:rPr>
              <w:t>овосибирской области до 2030 года</w:t>
            </w:r>
          </w:p>
        </w:tc>
        <w:tc>
          <w:tcPr>
            <w:tcW w:w="45.0%" w:type="pct"/>
            <w:shd w:val="clear" w:color="auto" w:fill="auto"/>
            <w:vAlign w:val="center"/>
          </w:tcPr>
          <w:p w14:paraId="7AE7B388" w14:textId="3E724B1F" w:rsidR="00493FF7" w:rsidRPr="000C559D" w:rsidRDefault="007334D1" w:rsidP="0049263B">
            <w:pPr>
              <w:autoSpaceDE w:val="0"/>
              <w:autoSpaceDN w:val="0"/>
              <w:adjustRightInd w:val="0"/>
              <w:rPr>
                <w:rFonts w:eastAsiaTheme="minorHAnsi"/>
                <w:color w:val="000000"/>
                <w:sz w:val="22"/>
                <w:szCs w:val="22"/>
                <w:lang w:eastAsia="en-US"/>
              </w:rPr>
            </w:pPr>
            <w:r>
              <w:rPr>
                <w:rFonts w:eastAsiaTheme="minorHAnsi"/>
                <w:color w:val="000000"/>
                <w:sz w:val="22"/>
                <w:szCs w:val="22"/>
                <w:lang w:eastAsia="en-US"/>
              </w:rPr>
              <w:t>Р</w:t>
            </w:r>
            <w:r w:rsidRPr="007334D1">
              <w:rPr>
                <w:rFonts w:eastAsiaTheme="minorHAnsi"/>
                <w:color w:val="000000"/>
                <w:sz w:val="22"/>
                <w:szCs w:val="22"/>
                <w:lang w:eastAsia="en-US"/>
              </w:rPr>
              <w:t>ешение Совета депутатов Здвинского района Новосибирской области от 19.12.2019 №</w:t>
            </w:r>
            <w:r>
              <w:rPr>
                <w:rFonts w:eastAsiaTheme="minorHAnsi"/>
                <w:color w:val="000000"/>
                <w:sz w:val="22"/>
                <w:szCs w:val="22"/>
                <w:lang w:eastAsia="en-US"/>
              </w:rPr>
              <w:t xml:space="preserve"> </w:t>
            </w:r>
            <w:r w:rsidRPr="007334D1">
              <w:rPr>
                <w:rFonts w:eastAsiaTheme="minorHAnsi"/>
                <w:color w:val="000000"/>
                <w:sz w:val="22"/>
                <w:szCs w:val="22"/>
                <w:lang w:eastAsia="en-US"/>
              </w:rPr>
              <w:t>262</w:t>
            </w:r>
          </w:p>
        </w:tc>
      </w:tr>
      <w:tr w:rsidR="00F71792" w:rsidRPr="000C559D" w14:paraId="1175B340" w14:textId="77777777" w:rsidTr="00162297">
        <w:trPr>
          <w:jc w:val="center"/>
        </w:trPr>
        <w:tc>
          <w:tcPr>
            <w:tcW w:w="7.0%" w:type="pct"/>
            <w:shd w:val="clear" w:color="auto" w:fill="auto"/>
            <w:vAlign w:val="center"/>
          </w:tcPr>
          <w:p w14:paraId="2B521479" w14:textId="70FAB3C5" w:rsidR="00F71792" w:rsidRPr="000C559D" w:rsidRDefault="00F71792" w:rsidP="00F71792">
            <w:pPr>
              <w:jc w:val="center"/>
              <w:rPr>
                <w:b/>
                <w:sz w:val="22"/>
                <w:szCs w:val="22"/>
              </w:rPr>
            </w:pPr>
            <w:r>
              <w:rPr>
                <w:b/>
                <w:sz w:val="22"/>
                <w:szCs w:val="22"/>
              </w:rPr>
              <w:t>4</w:t>
            </w:r>
          </w:p>
        </w:tc>
        <w:tc>
          <w:tcPr>
            <w:tcW w:w="47.0%" w:type="pct"/>
            <w:shd w:val="clear" w:color="auto" w:fill="auto"/>
            <w:vAlign w:val="center"/>
          </w:tcPr>
          <w:p w14:paraId="06E83EFA" w14:textId="4226953D" w:rsidR="00F71792" w:rsidRPr="00F71792" w:rsidRDefault="007334D1" w:rsidP="007334D1">
            <w:pPr>
              <w:autoSpaceDE w:val="0"/>
              <w:autoSpaceDN w:val="0"/>
              <w:adjustRightInd w:val="0"/>
              <w:rPr>
                <w:sz w:val="22"/>
                <w:szCs w:val="22"/>
              </w:rPr>
            </w:pPr>
            <w:r w:rsidRPr="007334D1">
              <w:rPr>
                <w:sz w:val="22"/>
                <w:szCs w:val="22"/>
              </w:rPr>
              <w:t>Прогноз</w:t>
            </w:r>
            <w:r>
              <w:rPr>
                <w:sz w:val="22"/>
                <w:szCs w:val="22"/>
              </w:rPr>
              <w:t xml:space="preserve"> </w:t>
            </w:r>
            <w:r w:rsidRPr="007334D1">
              <w:rPr>
                <w:sz w:val="22"/>
                <w:szCs w:val="22"/>
              </w:rPr>
              <w:t>социально-экономического развития Здвинского района Новосибирской области на 202</w:t>
            </w:r>
            <w:r w:rsidR="007C7C49">
              <w:rPr>
                <w:sz w:val="22"/>
                <w:szCs w:val="22"/>
              </w:rPr>
              <w:t>3</w:t>
            </w:r>
            <w:r w:rsidRPr="007334D1">
              <w:rPr>
                <w:sz w:val="22"/>
                <w:szCs w:val="22"/>
              </w:rPr>
              <w:t xml:space="preserve"> год и плановый период 202</w:t>
            </w:r>
            <w:r w:rsidR="007C7C49">
              <w:rPr>
                <w:sz w:val="22"/>
                <w:szCs w:val="22"/>
              </w:rPr>
              <w:t>4</w:t>
            </w:r>
            <w:r w:rsidRPr="007334D1">
              <w:rPr>
                <w:sz w:val="22"/>
                <w:szCs w:val="22"/>
              </w:rPr>
              <w:t xml:space="preserve"> и 202</w:t>
            </w:r>
            <w:r w:rsidR="007C7C49">
              <w:rPr>
                <w:sz w:val="22"/>
                <w:szCs w:val="22"/>
              </w:rPr>
              <w:t>5</w:t>
            </w:r>
            <w:r w:rsidRPr="007334D1">
              <w:rPr>
                <w:sz w:val="22"/>
                <w:szCs w:val="22"/>
              </w:rPr>
              <w:t xml:space="preserve"> годов</w:t>
            </w:r>
          </w:p>
        </w:tc>
        <w:tc>
          <w:tcPr>
            <w:tcW w:w="45.0%" w:type="pct"/>
            <w:shd w:val="clear" w:color="auto" w:fill="auto"/>
            <w:vAlign w:val="center"/>
          </w:tcPr>
          <w:p w14:paraId="16C4A835" w14:textId="6EE0A92A" w:rsidR="00F71792" w:rsidRPr="000C559D" w:rsidRDefault="007334D1" w:rsidP="007334D1">
            <w:pPr>
              <w:autoSpaceDE w:val="0"/>
              <w:autoSpaceDN w:val="0"/>
              <w:adjustRightInd w:val="0"/>
              <w:rPr>
                <w:rFonts w:eastAsia="Calibri"/>
                <w:color w:val="000000"/>
                <w:sz w:val="22"/>
                <w:szCs w:val="22"/>
                <w:lang w:eastAsia="en-US"/>
              </w:rPr>
            </w:pPr>
            <w:r>
              <w:rPr>
                <w:rFonts w:eastAsia="Calibri"/>
                <w:color w:val="000000"/>
                <w:sz w:val="22"/>
                <w:szCs w:val="22"/>
                <w:lang w:eastAsia="en-US"/>
              </w:rPr>
              <w:t>П</w:t>
            </w:r>
            <w:r w:rsidRPr="007334D1">
              <w:rPr>
                <w:rFonts w:eastAsia="Calibri"/>
                <w:color w:val="000000"/>
                <w:sz w:val="22"/>
                <w:szCs w:val="22"/>
                <w:lang w:eastAsia="en-US"/>
              </w:rPr>
              <w:t>остановлени</w:t>
            </w:r>
            <w:r>
              <w:rPr>
                <w:rFonts w:eastAsia="Calibri"/>
                <w:color w:val="000000"/>
                <w:sz w:val="22"/>
                <w:szCs w:val="22"/>
                <w:lang w:eastAsia="en-US"/>
              </w:rPr>
              <w:t>е</w:t>
            </w:r>
            <w:r w:rsidRPr="007334D1">
              <w:rPr>
                <w:rFonts w:eastAsia="Calibri"/>
                <w:color w:val="000000"/>
                <w:sz w:val="22"/>
                <w:szCs w:val="22"/>
                <w:lang w:eastAsia="en-US"/>
              </w:rPr>
              <w:t xml:space="preserve"> администрации Здвинского района</w:t>
            </w:r>
            <w:r>
              <w:rPr>
                <w:rFonts w:eastAsia="Calibri"/>
                <w:color w:val="000000"/>
                <w:sz w:val="22"/>
                <w:szCs w:val="22"/>
                <w:lang w:eastAsia="en-US"/>
              </w:rPr>
              <w:t xml:space="preserve"> </w:t>
            </w:r>
            <w:r w:rsidRPr="007334D1">
              <w:rPr>
                <w:rFonts w:eastAsia="Calibri"/>
                <w:color w:val="000000"/>
                <w:sz w:val="22"/>
                <w:szCs w:val="22"/>
                <w:lang w:eastAsia="en-US"/>
              </w:rPr>
              <w:t>Новосибирской области</w:t>
            </w:r>
            <w:r>
              <w:rPr>
                <w:rFonts w:eastAsia="Calibri"/>
                <w:color w:val="000000"/>
                <w:sz w:val="22"/>
                <w:szCs w:val="22"/>
                <w:lang w:eastAsia="en-US"/>
              </w:rPr>
              <w:t xml:space="preserve"> </w:t>
            </w:r>
            <w:r w:rsidRPr="007334D1">
              <w:rPr>
                <w:rFonts w:eastAsia="Calibri"/>
                <w:color w:val="000000"/>
                <w:sz w:val="22"/>
                <w:szCs w:val="22"/>
                <w:lang w:eastAsia="en-US"/>
              </w:rPr>
              <w:t>от 1</w:t>
            </w:r>
            <w:r w:rsidR="007C7C49">
              <w:rPr>
                <w:rFonts w:eastAsia="Calibri"/>
                <w:color w:val="000000"/>
                <w:sz w:val="22"/>
                <w:szCs w:val="22"/>
                <w:lang w:eastAsia="en-US"/>
              </w:rPr>
              <w:t>4</w:t>
            </w:r>
            <w:r w:rsidRPr="007334D1">
              <w:rPr>
                <w:rFonts w:eastAsia="Calibri"/>
                <w:color w:val="000000"/>
                <w:sz w:val="22"/>
                <w:szCs w:val="22"/>
                <w:lang w:eastAsia="en-US"/>
              </w:rPr>
              <w:t>.11.202</w:t>
            </w:r>
            <w:r w:rsidR="007C7C49">
              <w:rPr>
                <w:rFonts w:eastAsia="Calibri"/>
                <w:color w:val="000000"/>
                <w:sz w:val="22"/>
                <w:szCs w:val="22"/>
                <w:lang w:eastAsia="en-US"/>
              </w:rPr>
              <w:t>2</w:t>
            </w:r>
            <w:r w:rsidRPr="007334D1">
              <w:rPr>
                <w:rFonts w:eastAsia="Calibri"/>
                <w:color w:val="000000"/>
                <w:sz w:val="22"/>
                <w:szCs w:val="22"/>
                <w:lang w:eastAsia="en-US"/>
              </w:rPr>
              <w:t xml:space="preserve"> № </w:t>
            </w:r>
            <w:r w:rsidR="007C7C49">
              <w:rPr>
                <w:rFonts w:eastAsia="Calibri"/>
                <w:color w:val="000000"/>
                <w:sz w:val="22"/>
                <w:szCs w:val="22"/>
                <w:lang w:eastAsia="en-US"/>
              </w:rPr>
              <w:t>456</w:t>
            </w:r>
            <w:r w:rsidRPr="007334D1">
              <w:rPr>
                <w:rFonts w:eastAsia="Calibri"/>
                <w:color w:val="000000"/>
                <w:sz w:val="22"/>
                <w:szCs w:val="22"/>
                <w:lang w:eastAsia="en-US"/>
              </w:rPr>
              <w:t>-па</w:t>
            </w:r>
          </w:p>
        </w:tc>
      </w:tr>
      <w:tr w:rsidR="00F71792" w:rsidRPr="000C559D" w14:paraId="0CE930A2" w14:textId="77777777" w:rsidTr="00162297">
        <w:trPr>
          <w:jc w:val="center"/>
        </w:trPr>
        <w:tc>
          <w:tcPr>
            <w:tcW w:w="7.0%" w:type="pct"/>
            <w:shd w:val="clear" w:color="auto" w:fill="auto"/>
            <w:vAlign w:val="center"/>
          </w:tcPr>
          <w:p w14:paraId="574E4C4A" w14:textId="1FD9E497" w:rsidR="00F71792" w:rsidRPr="000C559D" w:rsidRDefault="00F71792" w:rsidP="00F71792">
            <w:pPr>
              <w:jc w:val="center"/>
              <w:rPr>
                <w:b/>
                <w:sz w:val="22"/>
                <w:szCs w:val="22"/>
              </w:rPr>
            </w:pPr>
            <w:r>
              <w:rPr>
                <w:b/>
                <w:sz w:val="22"/>
                <w:szCs w:val="22"/>
              </w:rPr>
              <w:t>5</w:t>
            </w:r>
          </w:p>
        </w:tc>
        <w:tc>
          <w:tcPr>
            <w:tcW w:w="47.0%" w:type="pct"/>
            <w:shd w:val="clear" w:color="auto" w:fill="auto"/>
            <w:vAlign w:val="center"/>
          </w:tcPr>
          <w:p w14:paraId="71D19556" w14:textId="41BC065E" w:rsidR="00F71792" w:rsidRPr="000C559D" w:rsidRDefault="007334D1" w:rsidP="00F71792">
            <w:pPr>
              <w:autoSpaceDE w:val="0"/>
              <w:autoSpaceDN w:val="0"/>
              <w:adjustRightInd w:val="0"/>
              <w:rPr>
                <w:sz w:val="22"/>
                <w:szCs w:val="22"/>
              </w:rPr>
            </w:pPr>
            <w:r w:rsidRPr="007334D1">
              <w:rPr>
                <w:sz w:val="22"/>
                <w:szCs w:val="22"/>
              </w:rPr>
              <w:t>Схема территориального планирования Здвинского района</w:t>
            </w:r>
          </w:p>
        </w:tc>
        <w:tc>
          <w:tcPr>
            <w:tcW w:w="45.0%" w:type="pct"/>
            <w:shd w:val="clear" w:color="auto" w:fill="auto"/>
            <w:vAlign w:val="center"/>
          </w:tcPr>
          <w:p w14:paraId="105AF802" w14:textId="068BDB8C" w:rsidR="00F71792" w:rsidRPr="000C559D" w:rsidRDefault="007334D1" w:rsidP="00F71792">
            <w:pPr>
              <w:autoSpaceDE w:val="0"/>
              <w:autoSpaceDN w:val="0"/>
              <w:adjustRightInd w:val="0"/>
              <w:rPr>
                <w:rFonts w:eastAsia="Calibri"/>
                <w:color w:val="000000"/>
                <w:sz w:val="22"/>
                <w:szCs w:val="22"/>
                <w:lang w:eastAsia="en-US"/>
              </w:rPr>
            </w:pPr>
            <w:r w:rsidRPr="007334D1">
              <w:rPr>
                <w:rFonts w:eastAsia="Calibri"/>
                <w:color w:val="000000"/>
                <w:sz w:val="22"/>
                <w:szCs w:val="22"/>
                <w:lang w:eastAsia="en-US"/>
              </w:rPr>
              <w:t xml:space="preserve">Решение Совета депутатов Здвинского района Новосибирской области от </w:t>
            </w:r>
            <w:r>
              <w:rPr>
                <w:rFonts w:eastAsia="Calibri"/>
                <w:color w:val="000000"/>
                <w:sz w:val="22"/>
                <w:szCs w:val="22"/>
                <w:lang w:eastAsia="en-US"/>
              </w:rPr>
              <w:t>22</w:t>
            </w:r>
            <w:r w:rsidRPr="007334D1">
              <w:rPr>
                <w:rFonts w:eastAsia="Calibri"/>
                <w:color w:val="000000"/>
                <w:sz w:val="22"/>
                <w:szCs w:val="22"/>
                <w:lang w:eastAsia="en-US"/>
              </w:rPr>
              <w:t>.</w:t>
            </w:r>
            <w:r>
              <w:rPr>
                <w:rFonts w:eastAsia="Calibri"/>
                <w:color w:val="000000"/>
                <w:sz w:val="22"/>
                <w:szCs w:val="22"/>
                <w:lang w:eastAsia="en-US"/>
              </w:rPr>
              <w:t>11</w:t>
            </w:r>
            <w:r w:rsidRPr="007334D1">
              <w:rPr>
                <w:rFonts w:eastAsia="Calibri"/>
                <w:color w:val="000000"/>
                <w:sz w:val="22"/>
                <w:szCs w:val="22"/>
                <w:lang w:eastAsia="en-US"/>
              </w:rPr>
              <w:t>.</w:t>
            </w:r>
            <w:r>
              <w:rPr>
                <w:rFonts w:eastAsia="Calibri"/>
                <w:color w:val="000000"/>
                <w:sz w:val="22"/>
                <w:szCs w:val="22"/>
                <w:lang w:eastAsia="en-US"/>
              </w:rPr>
              <w:t>2013</w:t>
            </w:r>
            <w:r w:rsidRPr="007334D1">
              <w:rPr>
                <w:rFonts w:eastAsia="Calibri"/>
                <w:color w:val="000000"/>
                <w:sz w:val="22"/>
                <w:szCs w:val="22"/>
                <w:lang w:eastAsia="en-US"/>
              </w:rPr>
              <w:t xml:space="preserve"> №</w:t>
            </w:r>
            <w:r>
              <w:rPr>
                <w:rFonts w:eastAsia="Calibri"/>
                <w:color w:val="000000"/>
                <w:sz w:val="22"/>
                <w:szCs w:val="22"/>
                <w:lang w:eastAsia="en-US"/>
              </w:rPr>
              <w:t xml:space="preserve"> 49</w:t>
            </w:r>
          </w:p>
        </w:tc>
      </w:tr>
      <w:tr w:rsidR="007334D1" w:rsidRPr="000C559D" w14:paraId="560A6386" w14:textId="77777777" w:rsidTr="00162297">
        <w:trPr>
          <w:jc w:val="center"/>
        </w:trPr>
        <w:tc>
          <w:tcPr>
            <w:tcW w:w="7.0%" w:type="pct"/>
            <w:shd w:val="clear" w:color="auto" w:fill="auto"/>
            <w:vAlign w:val="center"/>
          </w:tcPr>
          <w:p w14:paraId="5F7FF918" w14:textId="6798F148" w:rsidR="007334D1" w:rsidRDefault="007334D1" w:rsidP="00F71792">
            <w:pPr>
              <w:jc w:val="center"/>
              <w:rPr>
                <w:b/>
                <w:sz w:val="22"/>
                <w:szCs w:val="22"/>
              </w:rPr>
            </w:pPr>
            <w:r>
              <w:rPr>
                <w:b/>
                <w:sz w:val="22"/>
                <w:szCs w:val="22"/>
              </w:rPr>
              <w:t>6</w:t>
            </w:r>
          </w:p>
        </w:tc>
        <w:tc>
          <w:tcPr>
            <w:tcW w:w="47.0%" w:type="pct"/>
            <w:shd w:val="clear" w:color="auto" w:fill="auto"/>
            <w:vAlign w:val="center"/>
          </w:tcPr>
          <w:p w14:paraId="4B83E48F" w14:textId="4E93B76D" w:rsidR="007334D1" w:rsidRPr="007334D1" w:rsidRDefault="007334D1" w:rsidP="00F71792">
            <w:pPr>
              <w:autoSpaceDE w:val="0"/>
              <w:autoSpaceDN w:val="0"/>
              <w:adjustRightInd w:val="0"/>
              <w:rPr>
                <w:sz w:val="22"/>
                <w:szCs w:val="22"/>
              </w:rPr>
            </w:pPr>
            <w:r w:rsidRPr="007334D1">
              <w:rPr>
                <w:sz w:val="22"/>
                <w:szCs w:val="22"/>
              </w:rPr>
              <w:t xml:space="preserve">Программа </w:t>
            </w:r>
            <w:r>
              <w:rPr>
                <w:sz w:val="22"/>
                <w:szCs w:val="22"/>
              </w:rPr>
              <w:t>к</w:t>
            </w:r>
            <w:r w:rsidRPr="007334D1">
              <w:rPr>
                <w:sz w:val="22"/>
                <w:szCs w:val="22"/>
              </w:rPr>
              <w:t xml:space="preserve">омплексного развития социальной инфраструктуры </w:t>
            </w:r>
            <w:r w:rsidR="004C386D">
              <w:rPr>
                <w:sz w:val="22"/>
                <w:szCs w:val="22"/>
              </w:rPr>
              <w:t>Здвинского</w:t>
            </w:r>
            <w:r w:rsidRPr="007334D1">
              <w:rPr>
                <w:sz w:val="22"/>
                <w:szCs w:val="22"/>
              </w:rPr>
              <w:t xml:space="preserve"> сельсовета Здвинского района Новосибирской области </w:t>
            </w:r>
            <w:r w:rsidR="002E1EAC">
              <w:rPr>
                <w:sz w:val="22"/>
                <w:szCs w:val="22"/>
              </w:rPr>
              <w:t>на 2017-2020 и на период до 2025 года</w:t>
            </w:r>
          </w:p>
        </w:tc>
        <w:tc>
          <w:tcPr>
            <w:tcW w:w="45.0%" w:type="pct"/>
            <w:shd w:val="clear" w:color="auto" w:fill="auto"/>
            <w:vAlign w:val="center"/>
          </w:tcPr>
          <w:p w14:paraId="1DE42FCC" w14:textId="211127D9" w:rsidR="007334D1" w:rsidRPr="007334D1" w:rsidRDefault="00AB04A0" w:rsidP="00C21648">
            <w:pPr>
              <w:autoSpaceDE w:val="0"/>
              <w:autoSpaceDN w:val="0"/>
              <w:adjustRightInd w:val="0"/>
              <w:rPr>
                <w:rFonts w:eastAsia="Calibri"/>
                <w:color w:val="000000"/>
                <w:sz w:val="22"/>
                <w:szCs w:val="22"/>
                <w:lang w:eastAsia="en-US"/>
              </w:rPr>
            </w:pPr>
            <w:r>
              <w:rPr>
                <w:rFonts w:eastAsia="Calibri"/>
                <w:color w:val="000000"/>
                <w:sz w:val="22"/>
                <w:szCs w:val="22"/>
                <w:lang w:eastAsia="en-US"/>
              </w:rPr>
              <w:t>П</w:t>
            </w:r>
            <w:r w:rsidRPr="00C21648">
              <w:rPr>
                <w:rFonts w:eastAsia="Calibri"/>
                <w:color w:val="000000"/>
                <w:sz w:val="22"/>
                <w:szCs w:val="22"/>
                <w:lang w:eastAsia="en-US"/>
              </w:rPr>
              <w:t>остановление</w:t>
            </w:r>
            <w:r w:rsidR="00C21648" w:rsidRPr="00C21648">
              <w:rPr>
                <w:rFonts w:eastAsia="Calibri"/>
                <w:color w:val="000000"/>
                <w:sz w:val="22"/>
                <w:szCs w:val="22"/>
                <w:lang w:eastAsia="en-US"/>
              </w:rPr>
              <w:t xml:space="preserve"> администрации </w:t>
            </w:r>
            <w:r w:rsidR="004C386D">
              <w:rPr>
                <w:rFonts w:eastAsia="Calibri"/>
                <w:color w:val="000000"/>
                <w:sz w:val="22"/>
                <w:szCs w:val="22"/>
                <w:lang w:eastAsia="en-US"/>
              </w:rPr>
              <w:t>Здвинского</w:t>
            </w:r>
            <w:r w:rsidR="00C21648" w:rsidRPr="00C21648">
              <w:rPr>
                <w:rFonts w:eastAsia="Calibri"/>
                <w:color w:val="000000"/>
                <w:sz w:val="22"/>
                <w:szCs w:val="22"/>
                <w:lang w:eastAsia="en-US"/>
              </w:rPr>
              <w:t xml:space="preserve"> сельсовета</w:t>
            </w:r>
            <w:r w:rsidR="00C21648">
              <w:rPr>
                <w:rFonts w:eastAsia="Calibri"/>
                <w:color w:val="000000"/>
                <w:sz w:val="22"/>
                <w:szCs w:val="22"/>
                <w:lang w:eastAsia="en-US"/>
              </w:rPr>
              <w:t xml:space="preserve"> </w:t>
            </w:r>
            <w:r w:rsidR="00C21648" w:rsidRPr="00C21648">
              <w:rPr>
                <w:rFonts w:eastAsia="Calibri"/>
                <w:color w:val="000000"/>
                <w:sz w:val="22"/>
                <w:szCs w:val="22"/>
                <w:lang w:eastAsia="en-US"/>
              </w:rPr>
              <w:t xml:space="preserve">Здвинского района Новосибирской области от </w:t>
            </w:r>
            <w:r w:rsidR="00222608">
              <w:rPr>
                <w:rFonts w:eastAsia="Calibri"/>
                <w:color w:val="000000"/>
                <w:sz w:val="22"/>
                <w:szCs w:val="22"/>
                <w:lang w:eastAsia="en-US"/>
              </w:rPr>
              <w:t>11</w:t>
            </w:r>
            <w:r w:rsidR="00C21648" w:rsidRPr="00C21648">
              <w:rPr>
                <w:rFonts w:eastAsia="Calibri"/>
                <w:color w:val="000000"/>
                <w:sz w:val="22"/>
                <w:szCs w:val="22"/>
                <w:lang w:eastAsia="en-US"/>
              </w:rPr>
              <w:t>.</w:t>
            </w:r>
            <w:r w:rsidR="00222608">
              <w:rPr>
                <w:rFonts w:eastAsia="Calibri"/>
                <w:color w:val="000000"/>
                <w:sz w:val="22"/>
                <w:szCs w:val="22"/>
                <w:lang w:eastAsia="en-US"/>
              </w:rPr>
              <w:t>04</w:t>
            </w:r>
            <w:r w:rsidR="00C21648" w:rsidRPr="00C21648">
              <w:rPr>
                <w:rFonts w:eastAsia="Calibri"/>
                <w:color w:val="000000"/>
                <w:sz w:val="22"/>
                <w:szCs w:val="22"/>
                <w:lang w:eastAsia="en-US"/>
              </w:rPr>
              <w:t xml:space="preserve">.2017 № </w:t>
            </w:r>
            <w:r w:rsidR="00222608">
              <w:rPr>
                <w:rFonts w:eastAsia="Calibri"/>
                <w:color w:val="000000"/>
                <w:sz w:val="22"/>
                <w:szCs w:val="22"/>
                <w:lang w:eastAsia="en-US"/>
              </w:rPr>
              <w:t>21</w:t>
            </w:r>
            <w:r w:rsidR="00C21648" w:rsidRPr="00C21648">
              <w:rPr>
                <w:rFonts w:eastAsia="Calibri"/>
                <w:color w:val="000000"/>
                <w:sz w:val="22"/>
                <w:szCs w:val="22"/>
                <w:lang w:eastAsia="en-US"/>
              </w:rPr>
              <w:t>-па</w:t>
            </w:r>
          </w:p>
        </w:tc>
      </w:tr>
      <w:tr w:rsidR="00C21648" w:rsidRPr="000C559D" w14:paraId="01DB5E0A" w14:textId="77777777" w:rsidTr="00162297">
        <w:trPr>
          <w:jc w:val="center"/>
        </w:trPr>
        <w:tc>
          <w:tcPr>
            <w:tcW w:w="7.0%" w:type="pct"/>
            <w:shd w:val="clear" w:color="auto" w:fill="auto"/>
            <w:vAlign w:val="center"/>
          </w:tcPr>
          <w:p w14:paraId="05C22529" w14:textId="2DADC7FC" w:rsidR="00C21648" w:rsidRDefault="00C21648" w:rsidP="00C21648">
            <w:pPr>
              <w:jc w:val="center"/>
              <w:rPr>
                <w:b/>
                <w:sz w:val="22"/>
                <w:szCs w:val="22"/>
              </w:rPr>
            </w:pPr>
            <w:r>
              <w:rPr>
                <w:b/>
                <w:sz w:val="22"/>
                <w:szCs w:val="22"/>
              </w:rPr>
              <w:t>7</w:t>
            </w:r>
          </w:p>
        </w:tc>
        <w:tc>
          <w:tcPr>
            <w:tcW w:w="47.0%" w:type="pct"/>
            <w:shd w:val="clear" w:color="auto" w:fill="auto"/>
            <w:vAlign w:val="center"/>
          </w:tcPr>
          <w:p w14:paraId="0418580F" w14:textId="3DFA6C23" w:rsidR="00C21648" w:rsidRPr="007334D1" w:rsidRDefault="00C21648" w:rsidP="00C21648">
            <w:pPr>
              <w:autoSpaceDE w:val="0"/>
              <w:autoSpaceDN w:val="0"/>
              <w:adjustRightInd w:val="0"/>
              <w:rPr>
                <w:sz w:val="22"/>
                <w:szCs w:val="22"/>
              </w:rPr>
            </w:pPr>
            <w:r w:rsidRPr="007334D1">
              <w:rPr>
                <w:sz w:val="22"/>
                <w:szCs w:val="22"/>
              </w:rPr>
              <w:t xml:space="preserve">Программа </w:t>
            </w:r>
            <w:r>
              <w:rPr>
                <w:sz w:val="22"/>
                <w:szCs w:val="22"/>
              </w:rPr>
              <w:t>к</w:t>
            </w:r>
            <w:r w:rsidRPr="007334D1">
              <w:rPr>
                <w:sz w:val="22"/>
                <w:szCs w:val="22"/>
              </w:rPr>
              <w:t xml:space="preserve">омплексного развития </w:t>
            </w:r>
            <w:r>
              <w:rPr>
                <w:sz w:val="22"/>
                <w:szCs w:val="22"/>
              </w:rPr>
              <w:t>транспортной</w:t>
            </w:r>
            <w:r w:rsidRPr="007334D1">
              <w:rPr>
                <w:sz w:val="22"/>
                <w:szCs w:val="22"/>
              </w:rPr>
              <w:t xml:space="preserve"> инфраструктуры </w:t>
            </w:r>
            <w:r w:rsidR="004C386D">
              <w:rPr>
                <w:sz w:val="22"/>
                <w:szCs w:val="22"/>
              </w:rPr>
              <w:t>Здвинского</w:t>
            </w:r>
            <w:r w:rsidRPr="007334D1">
              <w:rPr>
                <w:sz w:val="22"/>
                <w:szCs w:val="22"/>
              </w:rPr>
              <w:t xml:space="preserve"> сельсовета Здвинского района Новосибирской области </w:t>
            </w:r>
            <w:r w:rsidR="002E1EAC">
              <w:rPr>
                <w:sz w:val="22"/>
                <w:szCs w:val="22"/>
              </w:rPr>
              <w:t xml:space="preserve">на </w:t>
            </w:r>
            <w:r>
              <w:rPr>
                <w:sz w:val="22"/>
                <w:szCs w:val="22"/>
              </w:rPr>
              <w:t>2016</w:t>
            </w:r>
            <w:r w:rsidRPr="007334D1">
              <w:rPr>
                <w:sz w:val="22"/>
                <w:szCs w:val="22"/>
              </w:rPr>
              <w:t>-</w:t>
            </w:r>
            <w:r>
              <w:rPr>
                <w:sz w:val="22"/>
                <w:szCs w:val="22"/>
              </w:rPr>
              <w:t>2025</w:t>
            </w:r>
            <w:r w:rsidRPr="007334D1">
              <w:rPr>
                <w:sz w:val="22"/>
                <w:szCs w:val="22"/>
              </w:rPr>
              <w:t xml:space="preserve"> год</w:t>
            </w:r>
            <w:r>
              <w:rPr>
                <w:sz w:val="22"/>
                <w:szCs w:val="22"/>
              </w:rPr>
              <w:t>ы</w:t>
            </w:r>
          </w:p>
        </w:tc>
        <w:tc>
          <w:tcPr>
            <w:tcW w:w="45.0%" w:type="pct"/>
            <w:shd w:val="clear" w:color="auto" w:fill="auto"/>
            <w:vAlign w:val="center"/>
          </w:tcPr>
          <w:p w14:paraId="34F6F9D6" w14:textId="41434A60" w:rsidR="00C21648" w:rsidRPr="007334D1" w:rsidRDefault="00C21648" w:rsidP="00C21648">
            <w:pPr>
              <w:autoSpaceDE w:val="0"/>
              <w:autoSpaceDN w:val="0"/>
              <w:adjustRightInd w:val="0"/>
              <w:rPr>
                <w:rFonts w:eastAsia="Calibri"/>
                <w:color w:val="000000"/>
                <w:sz w:val="22"/>
                <w:szCs w:val="22"/>
                <w:lang w:eastAsia="en-US"/>
              </w:rPr>
            </w:pPr>
            <w:r>
              <w:rPr>
                <w:rFonts w:eastAsia="Calibri"/>
                <w:color w:val="000000"/>
                <w:sz w:val="22"/>
                <w:szCs w:val="22"/>
                <w:lang w:eastAsia="en-US"/>
              </w:rPr>
              <w:t>П</w:t>
            </w:r>
            <w:r w:rsidRPr="00C21648">
              <w:rPr>
                <w:rFonts w:eastAsia="Calibri"/>
                <w:color w:val="000000"/>
                <w:sz w:val="22"/>
                <w:szCs w:val="22"/>
                <w:lang w:eastAsia="en-US"/>
              </w:rPr>
              <w:t xml:space="preserve">остановление администрации </w:t>
            </w:r>
            <w:r w:rsidR="004C386D">
              <w:rPr>
                <w:rFonts w:eastAsia="Calibri"/>
                <w:color w:val="000000"/>
                <w:sz w:val="22"/>
                <w:szCs w:val="22"/>
                <w:lang w:eastAsia="en-US"/>
              </w:rPr>
              <w:t>Здвинского</w:t>
            </w:r>
            <w:r w:rsidRPr="00C21648">
              <w:rPr>
                <w:rFonts w:eastAsia="Calibri"/>
                <w:color w:val="000000"/>
                <w:sz w:val="22"/>
                <w:szCs w:val="22"/>
                <w:lang w:eastAsia="en-US"/>
              </w:rPr>
              <w:t xml:space="preserve"> сельсовета</w:t>
            </w:r>
            <w:r>
              <w:rPr>
                <w:rFonts w:eastAsia="Calibri"/>
                <w:color w:val="000000"/>
                <w:sz w:val="22"/>
                <w:szCs w:val="22"/>
                <w:lang w:eastAsia="en-US"/>
              </w:rPr>
              <w:t xml:space="preserve"> </w:t>
            </w:r>
            <w:r w:rsidRPr="00C21648">
              <w:rPr>
                <w:rFonts w:eastAsia="Calibri"/>
                <w:color w:val="000000"/>
                <w:sz w:val="22"/>
                <w:szCs w:val="22"/>
                <w:lang w:eastAsia="en-US"/>
              </w:rPr>
              <w:t xml:space="preserve">Здвинского района Новосибирской области от </w:t>
            </w:r>
            <w:r w:rsidR="00222608">
              <w:rPr>
                <w:rFonts w:eastAsia="Calibri"/>
                <w:color w:val="000000"/>
                <w:sz w:val="22"/>
                <w:szCs w:val="22"/>
                <w:lang w:eastAsia="en-US"/>
              </w:rPr>
              <w:t>22</w:t>
            </w:r>
            <w:r w:rsidRPr="00C21648">
              <w:rPr>
                <w:rFonts w:eastAsia="Calibri"/>
                <w:color w:val="000000"/>
                <w:sz w:val="22"/>
                <w:szCs w:val="22"/>
                <w:lang w:eastAsia="en-US"/>
              </w:rPr>
              <w:t>.</w:t>
            </w:r>
            <w:r w:rsidR="00222608">
              <w:rPr>
                <w:rFonts w:eastAsia="Calibri"/>
                <w:color w:val="000000"/>
                <w:sz w:val="22"/>
                <w:szCs w:val="22"/>
                <w:lang w:eastAsia="en-US"/>
              </w:rPr>
              <w:t>09</w:t>
            </w:r>
            <w:r w:rsidRPr="00C21648">
              <w:rPr>
                <w:rFonts w:eastAsia="Calibri"/>
                <w:color w:val="000000"/>
                <w:sz w:val="22"/>
                <w:szCs w:val="22"/>
                <w:lang w:eastAsia="en-US"/>
              </w:rPr>
              <w:t>.</w:t>
            </w:r>
            <w:r>
              <w:rPr>
                <w:rFonts w:eastAsia="Calibri"/>
                <w:color w:val="000000"/>
                <w:sz w:val="22"/>
                <w:szCs w:val="22"/>
                <w:lang w:eastAsia="en-US"/>
              </w:rPr>
              <w:t>2016</w:t>
            </w:r>
            <w:r w:rsidRPr="00C21648">
              <w:rPr>
                <w:rFonts w:eastAsia="Calibri"/>
                <w:color w:val="000000"/>
                <w:sz w:val="22"/>
                <w:szCs w:val="22"/>
                <w:lang w:eastAsia="en-US"/>
              </w:rPr>
              <w:t xml:space="preserve"> № </w:t>
            </w:r>
            <w:r w:rsidR="00222608">
              <w:rPr>
                <w:rFonts w:eastAsia="Calibri"/>
                <w:color w:val="000000"/>
                <w:sz w:val="22"/>
                <w:szCs w:val="22"/>
                <w:lang w:eastAsia="en-US"/>
              </w:rPr>
              <w:t>42</w:t>
            </w:r>
          </w:p>
        </w:tc>
      </w:tr>
      <w:tr w:rsidR="007C7C49" w:rsidRPr="000C559D" w14:paraId="691C1B53" w14:textId="77777777" w:rsidTr="00162297">
        <w:trPr>
          <w:jc w:val="center"/>
        </w:trPr>
        <w:tc>
          <w:tcPr>
            <w:tcW w:w="7.0%" w:type="pct"/>
            <w:shd w:val="clear" w:color="auto" w:fill="auto"/>
            <w:vAlign w:val="center"/>
          </w:tcPr>
          <w:p w14:paraId="0F300DB6" w14:textId="76511B63" w:rsidR="007C7C49" w:rsidRDefault="007C7C49" w:rsidP="00C21648">
            <w:pPr>
              <w:jc w:val="center"/>
              <w:rPr>
                <w:b/>
                <w:sz w:val="22"/>
                <w:szCs w:val="22"/>
              </w:rPr>
            </w:pPr>
            <w:r>
              <w:rPr>
                <w:b/>
                <w:sz w:val="22"/>
                <w:szCs w:val="22"/>
              </w:rPr>
              <w:t>8</w:t>
            </w:r>
          </w:p>
        </w:tc>
        <w:tc>
          <w:tcPr>
            <w:tcW w:w="47.0%" w:type="pct"/>
            <w:shd w:val="clear" w:color="auto" w:fill="auto"/>
            <w:vAlign w:val="center"/>
          </w:tcPr>
          <w:p w14:paraId="418AADB9" w14:textId="323030A7" w:rsidR="007C7C49" w:rsidRPr="007334D1" w:rsidRDefault="007C7C49" w:rsidP="00C21648">
            <w:pPr>
              <w:autoSpaceDE w:val="0"/>
              <w:autoSpaceDN w:val="0"/>
              <w:adjustRightInd w:val="0"/>
              <w:rPr>
                <w:sz w:val="22"/>
                <w:szCs w:val="22"/>
              </w:rPr>
            </w:pPr>
            <w:r>
              <w:rPr>
                <w:sz w:val="22"/>
                <w:szCs w:val="22"/>
              </w:rPr>
              <w:t xml:space="preserve">Программа комплексного развития систем коммунальной инфраструктуры Здвинского </w:t>
            </w:r>
            <w:r>
              <w:rPr>
                <w:sz w:val="22"/>
                <w:szCs w:val="22"/>
              </w:rPr>
              <w:lastRenderedPageBreak/>
              <w:t>сельсовета Здвинского района Новосибирской области на 2019-2034 годы</w:t>
            </w:r>
          </w:p>
        </w:tc>
        <w:tc>
          <w:tcPr>
            <w:tcW w:w="45.0%" w:type="pct"/>
            <w:shd w:val="clear" w:color="auto" w:fill="auto"/>
            <w:vAlign w:val="center"/>
          </w:tcPr>
          <w:p w14:paraId="00376B4D" w14:textId="1B1A8DDA" w:rsidR="007C7C49" w:rsidRDefault="00BE4589" w:rsidP="00BE4589">
            <w:pPr>
              <w:rPr>
                <w:rFonts w:eastAsia="Calibri"/>
                <w:color w:val="000000"/>
                <w:sz w:val="22"/>
                <w:szCs w:val="22"/>
                <w:lang w:eastAsia="en-US"/>
              </w:rPr>
            </w:pPr>
            <w:r w:rsidRPr="00BE4589">
              <w:rPr>
                <w:color w:val="000000"/>
                <w:sz w:val="22"/>
                <w:szCs w:val="22"/>
              </w:rPr>
              <w:lastRenderedPageBreak/>
              <w:t xml:space="preserve">Решение 66 сессии Совета депутатов Здвинского сельсовета Здвинского района </w:t>
            </w:r>
            <w:r w:rsidRPr="00BE4589">
              <w:rPr>
                <w:color w:val="000000"/>
                <w:sz w:val="22"/>
                <w:szCs w:val="22"/>
              </w:rPr>
              <w:lastRenderedPageBreak/>
              <w:t>Новосибирской области</w:t>
            </w:r>
            <w:r>
              <w:rPr>
                <w:color w:val="000000"/>
                <w:sz w:val="22"/>
                <w:szCs w:val="22"/>
              </w:rPr>
              <w:t xml:space="preserve"> </w:t>
            </w:r>
            <w:r w:rsidRPr="00BE4589">
              <w:rPr>
                <w:color w:val="000000"/>
                <w:sz w:val="22"/>
                <w:szCs w:val="22"/>
              </w:rPr>
              <w:t>от 12.07.2019 г. № 242</w:t>
            </w:r>
          </w:p>
        </w:tc>
      </w:tr>
      <w:tr w:rsidR="00DA1AD8" w:rsidRPr="000C559D" w14:paraId="1522C021" w14:textId="77777777" w:rsidTr="00162297">
        <w:trPr>
          <w:jc w:val="center"/>
        </w:trPr>
        <w:tc>
          <w:tcPr>
            <w:tcW w:w="7.0%" w:type="pct"/>
            <w:shd w:val="clear" w:color="auto" w:fill="auto"/>
            <w:vAlign w:val="center"/>
          </w:tcPr>
          <w:p w14:paraId="15372BCB" w14:textId="77777777" w:rsidR="00DA1AD8" w:rsidRDefault="00DA1AD8" w:rsidP="00C21648">
            <w:pPr>
              <w:jc w:val="center"/>
              <w:rPr>
                <w:b/>
                <w:sz w:val="22"/>
                <w:szCs w:val="22"/>
              </w:rPr>
            </w:pPr>
          </w:p>
        </w:tc>
        <w:tc>
          <w:tcPr>
            <w:tcW w:w="47.0%" w:type="pct"/>
            <w:shd w:val="clear" w:color="auto" w:fill="auto"/>
            <w:vAlign w:val="center"/>
          </w:tcPr>
          <w:p w14:paraId="575AD83E" w14:textId="35D9A39F" w:rsidR="00DA1AD8" w:rsidRPr="00DA1AD8" w:rsidRDefault="00DA1AD8" w:rsidP="00DA1AD8">
            <w:pPr>
              <w:rPr>
                <w:sz w:val="22"/>
                <w:szCs w:val="22"/>
              </w:rPr>
            </w:pPr>
            <w:r w:rsidRPr="00DA1AD8">
              <w:rPr>
                <w:sz w:val="22"/>
                <w:szCs w:val="22"/>
              </w:rPr>
              <w:t>Прогноз социально-экономического развития</w:t>
            </w:r>
          </w:p>
          <w:p w14:paraId="0097BBD4" w14:textId="2731B742" w:rsidR="00DA1AD8" w:rsidRDefault="00DA1AD8" w:rsidP="00DA1AD8">
            <w:pPr>
              <w:rPr>
                <w:sz w:val="22"/>
                <w:szCs w:val="22"/>
              </w:rPr>
            </w:pPr>
            <w:r w:rsidRPr="00DA1AD8">
              <w:rPr>
                <w:sz w:val="22"/>
                <w:szCs w:val="22"/>
              </w:rPr>
              <w:t xml:space="preserve"> Здвинского сельсовета Здвинского района Новосибирской области на 2023 год и плановый период 2024 и 2025 годов</w:t>
            </w:r>
          </w:p>
        </w:tc>
        <w:tc>
          <w:tcPr>
            <w:tcW w:w="45.0%" w:type="pct"/>
            <w:shd w:val="clear" w:color="auto" w:fill="auto"/>
            <w:vAlign w:val="center"/>
          </w:tcPr>
          <w:p w14:paraId="580D6684" w14:textId="4B02CFA8" w:rsidR="00DA1AD8" w:rsidRPr="00BE4589" w:rsidRDefault="00DA1AD8" w:rsidP="00BE4589">
            <w:pPr>
              <w:rPr>
                <w:color w:val="000000"/>
                <w:sz w:val="22"/>
                <w:szCs w:val="22"/>
              </w:rPr>
            </w:pPr>
            <w:r>
              <w:rPr>
                <w:rFonts w:eastAsia="Calibri"/>
                <w:color w:val="000000"/>
                <w:sz w:val="22"/>
                <w:szCs w:val="22"/>
                <w:lang w:eastAsia="en-US"/>
              </w:rPr>
              <w:t>П</w:t>
            </w:r>
            <w:r w:rsidRPr="00C21648">
              <w:rPr>
                <w:rFonts w:eastAsia="Calibri"/>
                <w:color w:val="000000"/>
                <w:sz w:val="22"/>
                <w:szCs w:val="22"/>
                <w:lang w:eastAsia="en-US"/>
              </w:rPr>
              <w:t xml:space="preserve">остановление администрации </w:t>
            </w:r>
            <w:r>
              <w:rPr>
                <w:rFonts w:eastAsia="Calibri"/>
                <w:color w:val="000000"/>
                <w:sz w:val="22"/>
                <w:szCs w:val="22"/>
                <w:lang w:eastAsia="en-US"/>
              </w:rPr>
              <w:t>Здвинского</w:t>
            </w:r>
            <w:r w:rsidRPr="00C21648">
              <w:rPr>
                <w:rFonts w:eastAsia="Calibri"/>
                <w:color w:val="000000"/>
                <w:sz w:val="22"/>
                <w:szCs w:val="22"/>
                <w:lang w:eastAsia="en-US"/>
              </w:rPr>
              <w:t xml:space="preserve"> сельсовета</w:t>
            </w:r>
            <w:r>
              <w:rPr>
                <w:rFonts w:eastAsia="Calibri"/>
                <w:color w:val="000000"/>
                <w:sz w:val="22"/>
                <w:szCs w:val="22"/>
                <w:lang w:eastAsia="en-US"/>
              </w:rPr>
              <w:t xml:space="preserve"> </w:t>
            </w:r>
            <w:r w:rsidRPr="00C21648">
              <w:rPr>
                <w:rFonts w:eastAsia="Calibri"/>
                <w:color w:val="000000"/>
                <w:sz w:val="22"/>
                <w:szCs w:val="22"/>
                <w:lang w:eastAsia="en-US"/>
              </w:rPr>
              <w:t xml:space="preserve">Здвинского района Новосибирской области от </w:t>
            </w:r>
            <w:r>
              <w:rPr>
                <w:rFonts w:eastAsia="Calibri"/>
                <w:color w:val="000000"/>
                <w:sz w:val="22"/>
                <w:szCs w:val="22"/>
                <w:lang w:eastAsia="en-US"/>
              </w:rPr>
              <w:t>15</w:t>
            </w:r>
            <w:r w:rsidRPr="00C21648">
              <w:rPr>
                <w:rFonts w:eastAsia="Calibri"/>
                <w:color w:val="000000"/>
                <w:sz w:val="22"/>
                <w:szCs w:val="22"/>
                <w:lang w:eastAsia="en-US"/>
              </w:rPr>
              <w:t>.</w:t>
            </w:r>
            <w:r>
              <w:rPr>
                <w:rFonts w:eastAsia="Calibri"/>
                <w:color w:val="000000"/>
                <w:sz w:val="22"/>
                <w:szCs w:val="22"/>
                <w:lang w:eastAsia="en-US"/>
              </w:rPr>
              <w:t>11</w:t>
            </w:r>
            <w:r w:rsidRPr="00C21648">
              <w:rPr>
                <w:rFonts w:eastAsia="Calibri"/>
                <w:color w:val="000000"/>
                <w:sz w:val="22"/>
                <w:szCs w:val="22"/>
                <w:lang w:eastAsia="en-US"/>
              </w:rPr>
              <w:t>.</w:t>
            </w:r>
            <w:r>
              <w:rPr>
                <w:rFonts w:eastAsia="Calibri"/>
                <w:color w:val="000000"/>
                <w:sz w:val="22"/>
                <w:szCs w:val="22"/>
                <w:lang w:eastAsia="en-US"/>
              </w:rPr>
              <w:t>2022</w:t>
            </w:r>
            <w:r w:rsidRPr="00C21648">
              <w:rPr>
                <w:rFonts w:eastAsia="Calibri"/>
                <w:color w:val="000000"/>
                <w:sz w:val="22"/>
                <w:szCs w:val="22"/>
                <w:lang w:eastAsia="en-US"/>
              </w:rPr>
              <w:t xml:space="preserve"> № </w:t>
            </w:r>
            <w:r>
              <w:rPr>
                <w:rFonts w:eastAsia="Calibri"/>
                <w:color w:val="000000"/>
                <w:sz w:val="22"/>
                <w:szCs w:val="22"/>
                <w:lang w:eastAsia="en-US"/>
              </w:rPr>
              <w:t>161</w:t>
            </w:r>
          </w:p>
        </w:tc>
      </w:tr>
      <w:tr w:rsidR="00DA1AD8" w:rsidRPr="000C559D" w14:paraId="426304EB" w14:textId="77777777" w:rsidTr="00162297">
        <w:trPr>
          <w:jc w:val="center"/>
        </w:trPr>
        <w:tc>
          <w:tcPr>
            <w:tcW w:w="7.0%" w:type="pct"/>
            <w:shd w:val="clear" w:color="auto" w:fill="auto"/>
            <w:vAlign w:val="center"/>
          </w:tcPr>
          <w:p w14:paraId="4249A2B0" w14:textId="77777777" w:rsidR="00DA1AD8" w:rsidRDefault="00DA1AD8" w:rsidP="00C21648">
            <w:pPr>
              <w:jc w:val="center"/>
              <w:rPr>
                <w:b/>
                <w:sz w:val="22"/>
                <w:szCs w:val="22"/>
              </w:rPr>
            </w:pPr>
          </w:p>
        </w:tc>
        <w:tc>
          <w:tcPr>
            <w:tcW w:w="47.0%" w:type="pct"/>
            <w:shd w:val="clear" w:color="auto" w:fill="auto"/>
            <w:vAlign w:val="center"/>
          </w:tcPr>
          <w:p w14:paraId="1DF31966" w14:textId="1814B704" w:rsidR="00DA1AD8" w:rsidRPr="00DA1AD8" w:rsidRDefault="00DA1AD8" w:rsidP="00DA1AD8">
            <w:pPr>
              <w:snapToGrid w:val="0"/>
              <w:rPr>
                <w:color w:val="000000"/>
                <w:sz w:val="22"/>
                <w:szCs w:val="22"/>
              </w:rPr>
            </w:pPr>
            <w:r w:rsidRPr="00DA1AD8">
              <w:rPr>
                <w:color w:val="000000"/>
                <w:sz w:val="22"/>
                <w:szCs w:val="22"/>
              </w:rPr>
              <w:t>Стратегия социально-экономического развития Новосибирской области на период до 2030 года</w:t>
            </w:r>
          </w:p>
        </w:tc>
        <w:tc>
          <w:tcPr>
            <w:tcW w:w="45.0%" w:type="pct"/>
            <w:shd w:val="clear" w:color="auto" w:fill="auto"/>
            <w:vAlign w:val="center"/>
          </w:tcPr>
          <w:p w14:paraId="12222145" w14:textId="22913CC7" w:rsidR="00DA1AD8" w:rsidRDefault="00DA1AD8" w:rsidP="00BE4589">
            <w:pPr>
              <w:rPr>
                <w:rFonts w:eastAsia="Calibri"/>
                <w:color w:val="000000"/>
                <w:sz w:val="22"/>
                <w:szCs w:val="22"/>
                <w:lang w:eastAsia="en-US"/>
              </w:rPr>
            </w:pPr>
            <w:r>
              <w:rPr>
                <w:rFonts w:eastAsia="Calibri"/>
                <w:color w:val="000000"/>
                <w:sz w:val="22"/>
                <w:szCs w:val="22"/>
                <w:lang w:eastAsia="en-US"/>
              </w:rPr>
              <w:t>Постановление правительства Новосибирской области №105-п от 19.03.2019</w:t>
            </w:r>
          </w:p>
        </w:tc>
      </w:tr>
    </w:tbl>
    <w:p w14:paraId="099D1B45" w14:textId="4DA02012" w:rsidR="002A42BE" w:rsidRPr="000C559D" w:rsidRDefault="00117F76" w:rsidP="00B623BF">
      <w:pPr>
        <w:pStyle w:val="1"/>
        <w:numPr>
          <w:ilvl w:val="0"/>
          <w:numId w:val="5"/>
        </w:numPr>
        <w:ind w:start="0pt" w:firstLine="0pt"/>
        <w:rPr>
          <w:sz w:val="28"/>
        </w:rPr>
      </w:pPr>
      <w:bookmarkStart w:id="14" w:name="_Toc81903475"/>
      <w:r w:rsidRPr="000C559D">
        <w:rPr>
          <w:sz w:val="28"/>
        </w:rPr>
        <w:t>О</w:t>
      </w:r>
      <w:r w:rsidR="002A42BE" w:rsidRPr="000C559D">
        <w:rPr>
          <w:sz w:val="28"/>
        </w:rPr>
        <w:t>боснование выбранного варианта размещения объектов местного значения поселения</w:t>
      </w:r>
      <w:bookmarkEnd w:id="14"/>
    </w:p>
    <w:p w14:paraId="6B2BCAEE" w14:textId="1D47B972" w:rsidR="002A42BE" w:rsidRPr="000C559D" w:rsidRDefault="003E04FC" w:rsidP="00B623BF">
      <w:pPr>
        <w:pStyle w:val="20"/>
        <w:numPr>
          <w:ilvl w:val="1"/>
          <w:numId w:val="5"/>
        </w:numPr>
        <w:ind w:start="0pt" w:firstLine="0pt"/>
        <w:rPr>
          <w:i w:val="0"/>
          <w:sz w:val="28"/>
        </w:rPr>
      </w:pPr>
      <w:bookmarkStart w:id="15" w:name="_Toc81903476"/>
      <w:bookmarkStart w:id="16" w:name="_Toc312530878"/>
      <w:bookmarkEnd w:id="12"/>
      <w:r w:rsidRPr="000C559D">
        <w:rPr>
          <w:i w:val="0"/>
          <w:sz w:val="28"/>
        </w:rPr>
        <w:t xml:space="preserve">Анализ </w:t>
      </w:r>
      <w:r w:rsidR="002A42BE" w:rsidRPr="000C559D">
        <w:rPr>
          <w:i w:val="0"/>
          <w:sz w:val="28"/>
        </w:rPr>
        <w:t>использования территорий поселения</w:t>
      </w:r>
      <w:r w:rsidR="00A14FD0" w:rsidRPr="000C559D">
        <w:rPr>
          <w:i w:val="0"/>
          <w:sz w:val="28"/>
        </w:rPr>
        <w:t xml:space="preserve"> и возможных направлений развития этих территорий</w:t>
      </w:r>
      <w:bookmarkEnd w:id="15"/>
    </w:p>
    <w:p w14:paraId="0A14F464" w14:textId="222C8FFB" w:rsidR="00A5122F" w:rsidRPr="000C559D" w:rsidRDefault="005C7438" w:rsidP="00B623BF">
      <w:pPr>
        <w:pStyle w:val="3"/>
        <w:numPr>
          <w:ilvl w:val="2"/>
          <w:numId w:val="5"/>
        </w:numPr>
        <w:ind w:start="0pt" w:firstLine="0pt"/>
        <w:rPr>
          <w:i w:val="0"/>
          <w:sz w:val="28"/>
          <w:szCs w:val="28"/>
        </w:rPr>
      </w:pPr>
      <w:bookmarkStart w:id="17" w:name="_Toc81903477"/>
      <w:r w:rsidRPr="005C7438">
        <w:rPr>
          <w:i w:val="0"/>
          <w:sz w:val="28"/>
          <w:szCs w:val="28"/>
        </w:rPr>
        <w:t xml:space="preserve">Положение </w:t>
      </w:r>
      <w:r w:rsidR="004C386D">
        <w:rPr>
          <w:i w:val="0"/>
          <w:sz w:val="28"/>
          <w:szCs w:val="28"/>
        </w:rPr>
        <w:t>Здвинского</w:t>
      </w:r>
      <w:r w:rsidRPr="005C7438">
        <w:rPr>
          <w:i w:val="0"/>
          <w:sz w:val="28"/>
          <w:szCs w:val="28"/>
        </w:rPr>
        <w:t xml:space="preserve"> сельсовета в системе расселения Здвинского района Новосибирской области</w:t>
      </w:r>
      <w:bookmarkEnd w:id="17"/>
    </w:p>
    <w:p w14:paraId="05DC2C88" w14:textId="77777777" w:rsidR="005C7438" w:rsidRPr="005C7438" w:rsidRDefault="005C7438" w:rsidP="005C7438">
      <w:pPr>
        <w:pStyle w:val="a0"/>
        <w:rPr>
          <w:sz w:val="28"/>
          <w:szCs w:val="28"/>
          <w:lang w:val="ru-RU"/>
        </w:rPr>
      </w:pPr>
      <w:bookmarkStart w:id="18" w:name="OLE_LINK155"/>
      <w:bookmarkStart w:id="19" w:name="OLE_LINK156"/>
      <w:bookmarkStart w:id="20" w:name="OLE_LINK157"/>
      <w:r w:rsidRPr="005C7438">
        <w:rPr>
          <w:sz w:val="28"/>
          <w:szCs w:val="28"/>
          <w:lang w:val="ru-RU"/>
        </w:rPr>
        <w:t>Здвинский район расположен на юго-западе Новосибирской области. Граничит с Убинским, Доволенским, Краснозёрским, Карасукским, Баганским, Купинским и Барабинским районами области. Территория района по данным на 2016 год — 497,16 тыс. га, в том числе сельхозугодья — 410,2 тыс. га (83 % всей площади).</w:t>
      </w:r>
    </w:p>
    <w:p w14:paraId="6AA50065" w14:textId="77777777" w:rsidR="005C7438" w:rsidRPr="005C7438" w:rsidRDefault="005C7438" w:rsidP="005C7438">
      <w:pPr>
        <w:pStyle w:val="a0"/>
        <w:rPr>
          <w:sz w:val="28"/>
          <w:szCs w:val="28"/>
          <w:lang w:val="ru-RU"/>
        </w:rPr>
      </w:pPr>
      <w:r w:rsidRPr="005C7438">
        <w:rPr>
          <w:sz w:val="28"/>
          <w:szCs w:val="28"/>
          <w:lang w:val="ru-RU"/>
        </w:rPr>
        <w:t xml:space="preserve">В состав Здвинского муниципального района входят 14 муниципальных образований: </w:t>
      </w:r>
    </w:p>
    <w:p w14:paraId="7C05F8B3" w14:textId="77777777" w:rsidR="004C386D" w:rsidRPr="005C7438" w:rsidRDefault="004C386D" w:rsidP="004C386D">
      <w:pPr>
        <w:pStyle w:val="a0"/>
        <w:rPr>
          <w:sz w:val="28"/>
          <w:szCs w:val="28"/>
          <w:lang w:val="ru-RU"/>
        </w:rPr>
      </w:pPr>
      <w:r w:rsidRPr="005C7438">
        <w:rPr>
          <w:sz w:val="28"/>
          <w:szCs w:val="28"/>
          <w:lang w:val="ru-RU"/>
        </w:rPr>
        <w:t>Алексеевский сельсовет;</w:t>
      </w:r>
    </w:p>
    <w:p w14:paraId="0C22D880" w14:textId="77777777" w:rsidR="004C386D" w:rsidRPr="005C7438" w:rsidRDefault="004C386D" w:rsidP="004C386D">
      <w:pPr>
        <w:pStyle w:val="a0"/>
        <w:rPr>
          <w:sz w:val="28"/>
          <w:szCs w:val="28"/>
          <w:lang w:val="ru-RU"/>
        </w:rPr>
      </w:pPr>
      <w:r w:rsidRPr="005C7438">
        <w:rPr>
          <w:sz w:val="28"/>
          <w:szCs w:val="28"/>
          <w:lang w:val="ru-RU"/>
        </w:rPr>
        <w:t>Верх-Каргатский сельсовет;</w:t>
      </w:r>
    </w:p>
    <w:p w14:paraId="2FD86883" w14:textId="77777777" w:rsidR="004C386D" w:rsidRPr="005C7438" w:rsidRDefault="004C386D" w:rsidP="004C386D">
      <w:pPr>
        <w:pStyle w:val="a0"/>
        <w:rPr>
          <w:sz w:val="28"/>
          <w:szCs w:val="28"/>
          <w:lang w:val="ru-RU"/>
        </w:rPr>
      </w:pPr>
      <w:r w:rsidRPr="005C7438">
        <w:rPr>
          <w:sz w:val="28"/>
          <w:szCs w:val="28"/>
          <w:lang w:val="ru-RU"/>
        </w:rPr>
        <w:t>Верх-Урюмский сельсовет;</w:t>
      </w:r>
    </w:p>
    <w:p w14:paraId="1C2E4468" w14:textId="77777777" w:rsidR="004C386D" w:rsidRPr="005C7438" w:rsidRDefault="004C386D" w:rsidP="004C386D">
      <w:pPr>
        <w:pStyle w:val="a0"/>
        <w:rPr>
          <w:sz w:val="28"/>
          <w:szCs w:val="28"/>
          <w:lang w:val="ru-RU"/>
        </w:rPr>
      </w:pPr>
      <w:r w:rsidRPr="005C7438">
        <w:rPr>
          <w:sz w:val="28"/>
          <w:szCs w:val="28"/>
          <w:lang w:val="ru-RU"/>
        </w:rPr>
        <w:t>Горносталевский сельсовет;</w:t>
      </w:r>
    </w:p>
    <w:p w14:paraId="360302F4" w14:textId="77777777" w:rsidR="004C386D" w:rsidRPr="005C7438" w:rsidRDefault="004C386D" w:rsidP="004C386D">
      <w:pPr>
        <w:pStyle w:val="a0"/>
        <w:rPr>
          <w:sz w:val="28"/>
          <w:szCs w:val="28"/>
          <w:lang w:val="ru-RU"/>
        </w:rPr>
      </w:pPr>
      <w:r w:rsidRPr="005C7438">
        <w:rPr>
          <w:sz w:val="28"/>
          <w:szCs w:val="28"/>
          <w:lang w:val="ru-RU"/>
        </w:rPr>
        <w:t>Здвинский сельсовет;</w:t>
      </w:r>
    </w:p>
    <w:p w14:paraId="2C9514D2" w14:textId="77777777" w:rsidR="004C386D" w:rsidRPr="005C7438" w:rsidRDefault="004C386D" w:rsidP="004C386D">
      <w:pPr>
        <w:pStyle w:val="a0"/>
        <w:rPr>
          <w:sz w:val="28"/>
          <w:szCs w:val="28"/>
          <w:lang w:val="ru-RU"/>
        </w:rPr>
      </w:pPr>
      <w:r w:rsidRPr="005C7438">
        <w:rPr>
          <w:sz w:val="28"/>
          <w:szCs w:val="28"/>
          <w:lang w:val="ru-RU"/>
        </w:rPr>
        <w:t>Лянинский сельсовет;</w:t>
      </w:r>
    </w:p>
    <w:p w14:paraId="6E4C8F62" w14:textId="77777777" w:rsidR="004C386D" w:rsidRPr="005C7438" w:rsidRDefault="004C386D" w:rsidP="004C386D">
      <w:pPr>
        <w:pStyle w:val="a0"/>
        <w:rPr>
          <w:sz w:val="28"/>
          <w:szCs w:val="28"/>
          <w:lang w:val="ru-RU"/>
        </w:rPr>
      </w:pPr>
      <w:r w:rsidRPr="005C7438">
        <w:rPr>
          <w:sz w:val="28"/>
          <w:szCs w:val="28"/>
          <w:lang w:val="ru-RU"/>
        </w:rPr>
        <w:t>Нижнеурюмский сельсовет;</w:t>
      </w:r>
    </w:p>
    <w:p w14:paraId="0A258D4E" w14:textId="77777777" w:rsidR="004C386D" w:rsidRPr="005C7438" w:rsidRDefault="004C386D" w:rsidP="004C386D">
      <w:pPr>
        <w:pStyle w:val="a0"/>
        <w:rPr>
          <w:sz w:val="28"/>
          <w:szCs w:val="28"/>
          <w:lang w:val="ru-RU"/>
        </w:rPr>
      </w:pPr>
      <w:r w:rsidRPr="005C7438">
        <w:rPr>
          <w:sz w:val="28"/>
          <w:szCs w:val="28"/>
          <w:lang w:val="ru-RU"/>
        </w:rPr>
        <w:t>Нижнечулымский сельсовет;</w:t>
      </w:r>
    </w:p>
    <w:p w14:paraId="5DAA8F9F" w14:textId="77777777" w:rsidR="004C386D" w:rsidRPr="005C7438" w:rsidRDefault="004C386D" w:rsidP="004C386D">
      <w:pPr>
        <w:pStyle w:val="a0"/>
        <w:rPr>
          <w:sz w:val="28"/>
          <w:szCs w:val="28"/>
          <w:lang w:val="ru-RU"/>
        </w:rPr>
      </w:pPr>
      <w:r w:rsidRPr="005C7438">
        <w:rPr>
          <w:sz w:val="28"/>
          <w:szCs w:val="28"/>
          <w:lang w:val="ru-RU"/>
        </w:rPr>
        <w:t>Новороссийский сельсовет;</w:t>
      </w:r>
    </w:p>
    <w:p w14:paraId="7354BFFE" w14:textId="77777777" w:rsidR="004C386D" w:rsidRPr="005C7438" w:rsidRDefault="004C386D" w:rsidP="004C386D">
      <w:pPr>
        <w:pStyle w:val="a0"/>
        <w:rPr>
          <w:sz w:val="28"/>
          <w:szCs w:val="28"/>
          <w:lang w:val="ru-RU"/>
        </w:rPr>
      </w:pPr>
      <w:r w:rsidRPr="005C7438">
        <w:rPr>
          <w:sz w:val="28"/>
          <w:szCs w:val="28"/>
          <w:lang w:val="ru-RU"/>
        </w:rPr>
        <w:t>Петраковский сельсовет;</w:t>
      </w:r>
    </w:p>
    <w:p w14:paraId="15566F6F" w14:textId="77777777" w:rsidR="004C386D" w:rsidRPr="005C7438" w:rsidRDefault="004C386D" w:rsidP="004C386D">
      <w:pPr>
        <w:pStyle w:val="a0"/>
        <w:rPr>
          <w:sz w:val="28"/>
          <w:szCs w:val="28"/>
          <w:lang w:val="ru-RU"/>
        </w:rPr>
      </w:pPr>
      <w:r w:rsidRPr="005C7438">
        <w:rPr>
          <w:sz w:val="28"/>
          <w:szCs w:val="28"/>
          <w:lang w:val="ru-RU"/>
        </w:rPr>
        <w:t>Рощинский сельсовет;</w:t>
      </w:r>
    </w:p>
    <w:p w14:paraId="2FFDA80D" w14:textId="77777777" w:rsidR="004C386D" w:rsidRPr="005C7438" w:rsidRDefault="004C386D" w:rsidP="004C386D">
      <w:pPr>
        <w:pStyle w:val="a0"/>
        <w:rPr>
          <w:sz w:val="28"/>
          <w:szCs w:val="28"/>
          <w:lang w:val="ru-RU"/>
        </w:rPr>
      </w:pPr>
      <w:r w:rsidRPr="005C7438">
        <w:rPr>
          <w:sz w:val="28"/>
          <w:szCs w:val="28"/>
          <w:lang w:val="ru-RU"/>
        </w:rPr>
        <w:t>Сарыбалыкский сельсовет;</w:t>
      </w:r>
    </w:p>
    <w:p w14:paraId="3124D370" w14:textId="77777777" w:rsidR="004C386D" w:rsidRPr="005C7438" w:rsidRDefault="004C386D" w:rsidP="004C386D">
      <w:pPr>
        <w:pStyle w:val="a0"/>
        <w:rPr>
          <w:sz w:val="28"/>
          <w:szCs w:val="28"/>
          <w:lang w:val="ru-RU"/>
        </w:rPr>
      </w:pPr>
      <w:r w:rsidRPr="005C7438">
        <w:rPr>
          <w:sz w:val="28"/>
          <w:szCs w:val="28"/>
          <w:lang w:val="ru-RU"/>
        </w:rPr>
        <w:t>Цветниковский сельсовет;</w:t>
      </w:r>
    </w:p>
    <w:p w14:paraId="6CD04BEC" w14:textId="77777777" w:rsidR="004C386D" w:rsidRPr="005C7438" w:rsidRDefault="004C386D" w:rsidP="004C386D">
      <w:pPr>
        <w:pStyle w:val="a0"/>
        <w:rPr>
          <w:sz w:val="28"/>
          <w:szCs w:val="28"/>
          <w:lang w:val="ru-RU"/>
        </w:rPr>
      </w:pPr>
      <w:r w:rsidRPr="005C7438">
        <w:rPr>
          <w:sz w:val="28"/>
          <w:szCs w:val="28"/>
          <w:lang w:val="ru-RU"/>
        </w:rPr>
        <w:t>Чулымский сельсовет.</w:t>
      </w:r>
    </w:p>
    <w:p w14:paraId="35CB4736" w14:textId="1CBD0D0A" w:rsidR="005C7438" w:rsidRPr="004537A8" w:rsidRDefault="005C7438" w:rsidP="005C7438">
      <w:pPr>
        <w:pStyle w:val="a0"/>
        <w:rPr>
          <w:sz w:val="28"/>
          <w:szCs w:val="28"/>
          <w:lang w:val="ru-RU"/>
        </w:rPr>
      </w:pPr>
      <w:r w:rsidRPr="005C7438">
        <w:rPr>
          <w:sz w:val="28"/>
          <w:szCs w:val="28"/>
          <w:lang w:val="ru-RU"/>
        </w:rPr>
        <w:t xml:space="preserve">Здвинский район развивается как сельскохозяйственный.  </w:t>
      </w:r>
      <w:r w:rsidR="004537A8" w:rsidRPr="004537A8">
        <w:rPr>
          <w:spacing w:val="-1"/>
          <w:sz w:val="28"/>
          <w:szCs w:val="28"/>
          <w:lang w:val="ru-RU"/>
        </w:rPr>
        <w:t xml:space="preserve">Производителями сельскохозяйственной продукции в районе являются </w:t>
      </w:r>
      <w:r w:rsidR="004537A8" w:rsidRPr="004537A8">
        <w:rPr>
          <w:bCs/>
          <w:iCs/>
          <w:sz w:val="28"/>
          <w:szCs w:val="28"/>
          <w:lang w:val="ru-RU"/>
        </w:rPr>
        <w:t xml:space="preserve">12 </w:t>
      </w:r>
      <w:r w:rsidR="004537A8" w:rsidRPr="004537A8">
        <w:rPr>
          <w:sz w:val="28"/>
          <w:szCs w:val="28"/>
          <w:lang w:val="ru-RU"/>
        </w:rPr>
        <w:t>сельскохозяйственных предприятий, 18 крестьянских (фермерских) хозяйств и 6317 личных подсобных хозяйств</w:t>
      </w:r>
      <w:r w:rsidRPr="004537A8">
        <w:rPr>
          <w:sz w:val="28"/>
          <w:szCs w:val="28"/>
          <w:lang w:val="ru-RU"/>
        </w:rPr>
        <w:t>.</w:t>
      </w:r>
    </w:p>
    <w:p w14:paraId="5277AD05" w14:textId="77777777" w:rsidR="005C7438" w:rsidRPr="005C7438" w:rsidRDefault="005C7438" w:rsidP="005C7438">
      <w:pPr>
        <w:pStyle w:val="a0"/>
        <w:rPr>
          <w:sz w:val="28"/>
          <w:szCs w:val="28"/>
          <w:lang w:val="ru-RU"/>
        </w:rPr>
      </w:pPr>
      <w:r w:rsidRPr="005C7438">
        <w:rPr>
          <w:sz w:val="28"/>
          <w:szCs w:val="28"/>
          <w:lang w:val="ru-RU"/>
        </w:rPr>
        <w:lastRenderedPageBreak/>
        <w:t>Здвинский район обладает большим водным пространством. На его территории имеется много озер, наиболее крупными являются: Сартлан, Урюм, Малые Чаны; протекают реки Каргат, Чулым.</w:t>
      </w:r>
    </w:p>
    <w:p w14:paraId="543580D1" w14:textId="77777777" w:rsidR="005C7438" w:rsidRPr="005C7438" w:rsidRDefault="005C7438" w:rsidP="005C7438">
      <w:pPr>
        <w:pStyle w:val="a0"/>
        <w:rPr>
          <w:sz w:val="28"/>
          <w:szCs w:val="28"/>
          <w:lang w:val="ru-RU"/>
        </w:rPr>
      </w:pPr>
      <w:r w:rsidRPr="005C7438">
        <w:rPr>
          <w:sz w:val="28"/>
          <w:szCs w:val="28"/>
          <w:lang w:val="ru-RU"/>
        </w:rPr>
        <w:t>Здесь открыто более 200 археологических памятников, один из крупнейших - Чичабург, уникальный центр предскифского времени, кроме того, находятся пять памятников природы областного значения: «Остров Голинский», «Михайловский рям», «Болото Большое займище», «Баганское займище», «Грива Верткова»; два заказника: «Здвинский» и «Чановский».</w:t>
      </w:r>
    </w:p>
    <w:p w14:paraId="239BB043" w14:textId="77777777" w:rsidR="005C7438" w:rsidRPr="005C7438" w:rsidRDefault="005C7438" w:rsidP="005C7438">
      <w:pPr>
        <w:pStyle w:val="a0"/>
        <w:rPr>
          <w:sz w:val="28"/>
          <w:szCs w:val="28"/>
          <w:lang w:val="ru-RU"/>
        </w:rPr>
      </w:pPr>
      <w:r w:rsidRPr="005C7438">
        <w:rPr>
          <w:sz w:val="28"/>
          <w:szCs w:val="28"/>
          <w:lang w:val="ru-RU"/>
        </w:rPr>
        <w:t>Район имеет богатые возможности для развития любительского рыболовства, охоты и туризма.</w:t>
      </w:r>
    </w:p>
    <w:p w14:paraId="26C5C81E" w14:textId="1FC75BB3" w:rsidR="005C7438" w:rsidRDefault="004C386D" w:rsidP="005C7438">
      <w:pPr>
        <w:pStyle w:val="a0"/>
        <w:rPr>
          <w:sz w:val="28"/>
          <w:szCs w:val="28"/>
          <w:lang w:val="ru-RU"/>
        </w:rPr>
      </w:pPr>
      <w:r>
        <w:rPr>
          <w:sz w:val="28"/>
          <w:szCs w:val="28"/>
          <w:lang w:val="ru-RU"/>
        </w:rPr>
        <w:t>Здвинский</w:t>
      </w:r>
      <w:r w:rsidR="005C7438" w:rsidRPr="005C7438">
        <w:rPr>
          <w:sz w:val="28"/>
          <w:szCs w:val="28"/>
          <w:lang w:val="ru-RU"/>
        </w:rPr>
        <w:t xml:space="preserve"> сельсовет Здвинского района </w:t>
      </w:r>
      <w:r w:rsidRPr="00935E4C">
        <w:rPr>
          <w:sz w:val="28"/>
          <w:szCs w:val="28"/>
          <w:lang w:val="ru-RU"/>
        </w:rPr>
        <w:t>расположен в Барабинской низменности на реке Каргат, в 280 километрах к юго-западу от Новосибирска, в 80 километрах к югу от города Барабинск, который имеет железнодорожную станцию на Транссибирской магистрали и рядом с которым проходит федеральная автомобильная дороги Р 258 «Байкал».</w:t>
      </w:r>
    </w:p>
    <w:p w14:paraId="25E816E5" w14:textId="52ABA03D" w:rsidR="002E1EAC" w:rsidRPr="005C7438" w:rsidRDefault="002E1EAC" w:rsidP="005C7438">
      <w:pPr>
        <w:pStyle w:val="a0"/>
        <w:rPr>
          <w:sz w:val="28"/>
          <w:szCs w:val="28"/>
          <w:lang w:val="ru-RU"/>
        </w:rPr>
      </w:pPr>
      <w:r w:rsidRPr="009B1079">
        <w:rPr>
          <w:sz w:val="28"/>
          <w:szCs w:val="28"/>
          <w:lang w:val="ru-RU"/>
        </w:rPr>
        <w:t xml:space="preserve">Площадь поселения составляет </w:t>
      </w:r>
      <w:r w:rsidR="009B1079" w:rsidRPr="009B1079">
        <w:rPr>
          <w:sz w:val="28"/>
          <w:szCs w:val="28"/>
          <w:lang w:val="ru-RU"/>
        </w:rPr>
        <w:t>3001,31</w:t>
      </w:r>
      <w:r w:rsidRPr="009B1079">
        <w:rPr>
          <w:sz w:val="28"/>
          <w:szCs w:val="28"/>
          <w:lang w:val="ru-RU"/>
        </w:rPr>
        <w:t xml:space="preserve"> га.</w:t>
      </w:r>
    </w:p>
    <w:p w14:paraId="2DECF16C" w14:textId="4357AF9B" w:rsidR="002E1EAC" w:rsidRDefault="004C386D" w:rsidP="005C7438">
      <w:pPr>
        <w:pStyle w:val="a0"/>
        <w:rPr>
          <w:sz w:val="28"/>
          <w:szCs w:val="28"/>
          <w:lang w:val="ru-RU"/>
        </w:rPr>
      </w:pPr>
      <w:r>
        <w:rPr>
          <w:sz w:val="28"/>
          <w:szCs w:val="28"/>
          <w:lang w:val="ru-RU"/>
        </w:rPr>
        <w:t>Здвинский</w:t>
      </w:r>
      <w:r w:rsidR="005C7438" w:rsidRPr="005C7438">
        <w:rPr>
          <w:sz w:val="28"/>
          <w:szCs w:val="28"/>
          <w:lang w:val="ru-RU"/>
        </w:rPr>
        <w:t xml:space="preserve"> сельсовет обладает достаточными возможностями развития экономики, природными ресурсами, трудовым, производственным потенциалом. </w:t>
      </w:r>
    </w:p>
    <w:p w14:paraId="0C9AEF35" w14:textId="52AC109C" w:rsidR="005C7438" w:rsidRPr="005C7438" w:rsidRDefault="002E1EAC" w:rsidP="005C7438">
      <w:pPr>
        <w:pStyle w:val="a0"/>
        <w:rPr>
          <w:sz w:val="28"/>
          <w:szCs w:val="28"/>
          <w:lang w:val="ru-RU"/>
        </w:rPr>
      </w:pPr>
      <w:r w:rsidRPr="002E1EAC">
        <w:rPr>
          <w:sz w:val="28"/>
          <w:szCs w:val="28"/>
          <w:lang w:val="ru-RU"/>
        </w:rPr>
        <w:t xml:space="preserve">Перечень муниципальных образований в составе сельсовета, а также территория муниципального образования установлены Законом Новосибирской области от 02 июня 2004 года № 200-ОЗ </w:t>
      </w:r>
      <w:r w:rsidR="00C23A71">
        <w:rPr>
          <w:sz w:val="28"/>
          <w:szCs w:val="28"/>
          <w:lang w:val="ru-RU"/>
        </w:rPr>
        <w:t>«</w:t>
      </w:r>
      <w:r w:rsidRPr="002E1EAC">
        <w:rPr>
          <w:sz w:val="28"/>
          <w:szCs w:val="28"/>
          <w:lang w:val="ru-RU"/>
        </w:rPr>
        <w:t>О статусе и границах муниципальных образований Новосибирской области</w:t>
      </w:r>
      <w:r w:rsidR="00C23A71">
        <w:rPr>
          <w:sz w:val="28"/>
          <w:szCs w:val="28"/>
          <w:lang w:val="ru-RU"/>
        </w:rPr>
        <w:t>»</w:t>
      </w:r>
      <w:r>
        <w:rPr>
          <w:sz w:val="28"/>
          <w:szCs w:val="28"/>
          <w:lang w:val="ru-RU"/>
        </w:rPr>
        <w:t xml:space="preserve">. </w:t>
      </w:r>
      <w:r w:rsidR="005C7438" w:rsidRPr="005C7438">
        <w:rPr>
          <w:sz w:val="28"/>
          <w:szCs w:val="28"/>
          <w:lang w:val="ru-RU"/>
        </w:rPr>
        <w:t xml:space="preserve">Количество населенных пунктов – </w:t>
      </w:r>
      <w:r w:rsidR="001E77B4">
        <w:rPr>
          <w:sz w:val="28"/>
          <w:szCs w:val="28"/>
          <w:lang w:val="ru-RU"/>
        </w:rPr>
        <w:t>1</w:t>
      </w:r>
      <w:r w:rsidR="005C7438" w:rsidRPr="005C7438">
        <w:rPr>
          <w:sz w:val="28"/>
          <w:szCs w:val="28"/>
          <w:lang w:val="ru-RU"/>
        </w:rPr>
        <w:t>:</w:t>
      </w:r>
    </w:p>
    <w:p w14:paraId="2ED78298" w14:textId="50CED568" w:rsidR="005C7438" w:rsidRPr="005C7438" w:rsidRDefault="00222608" w:rsidP="00222608">
      <w:pPr>
        <w:pStyle w:val="a0"/>
        <w:numPr>
          <w:ilvl w:val="0"/>
          <w:numId w:val="38"/>
        </w:numPr>
        <w:ind w:start="53.90pt"/>
        <w:rPr>
          <w:sz w:val="28"/>
          <w:szCs w:val="28"/>
          <w:lang w:val="ru-RU"/>
        </w:rPr>
      </w:pPr>
      <w:r w:rsidRPr="00B94AB2">
        <w:rPr>
          <w:sz w:val="28"/>
          <w:szCs w:val="28"/>
          <w:lang w:val="ru-RU"/>
        </w:rPr>
        <w:t xml:space="preserve">село </w:t>
      </w:r>
      <w:r w:rsidR="004C386D">
        <w:rPr>
          <w:sz w:val="28"/>
          <w:szCs w:val="28"/>
          <w:lang w:val="ru-RU"/>
        </w:rPr>
        <w:t>Здвинск</w:t>
      </w:r>
      <w:r w:rsidR="001E77B4">
        <w:rPr>
          <w:sz w:val="28"/>
          <w:szCs w:val="28"/>
          <w:lang w:val="ru-RU"/>
        </w:rPr>
        <w:t>.</w:t>
      </w:r>
    </w:p>
    <w:p w14:paraId="5EBF88AB" w14:textId="4B104822" w:rsidR="002E1EAC" w:rsidRPr="005C7438" w:rsidRDefault="002E1EAC" w:rsidP="005C7438">
      <w:pPr>
        <w:pStyle w:val="a0"/>
        <w:rPr>
          <w:sz w:val="28"/>
          <w:szCs w:val="28"/>
          <w:lang w:val="ru-RU"/>
        </w:rPr>
      </w:pPr>
      <w:r w:rsidRPr="002E1EAC">
        <w:rPr>
          <w:sz w:val="28"/>
          <w:szCs w:val="28"/>
          <w:lang w:val="ru-RU"/>
        </w:rPr>
        <w:t>Населенные пункты застроены деревянными, кирпичными одноэтажными зданиями и сооружениями. Территория муниципального образования электрифицирована и телефонизирована.</w:t>
      </w:r>
    </w:p>
    <w:p w14:paraId="712E80B7" w14:textId="177ED354" w:rsidR="0086070C" w:rsidRPr="000C559D" w:rsidRDefault="00A5122F" w:rsidP="00B623BF">
      <w:pPr>
        <w:pStyle w:val="3"/>
        <w:numPr>
          <w:ilvl w:val="2"/>
          <w:numId w:val="5"/>
        </w:numPr>
        <w:ind w:start="0pt" w:firstLine="0pt"/>
        <w:rPr>
          <w:i w:val="0"/>
          <w:sz w:val="28"/>
          <w:szCs w:val="28"/>
        </w:rPr>
      </w:pPr>
      <w:bookmarkStart w:id="21" w:name="_Toc522808441"/>
      <w:bookmarkStart w:id="22" w:name="_Toc81903478"/>
      <w:r w:rsidRPr="000C559D">
        <w:rPr>
          <w:i w:val="0"/>
          <w:sz w:val="28"/>
          <w:szCs w:val="28"/>
        </w:rPr>
        <w:t>Природно</w:t>
      </w:r>
      <w:r w:rsidR="00B20883" w:rsidRPr="000C559D">
        <w:rPr>
          <w:i w:val="0"/>
          <w:sz w:val="28"/>
          <w:szCs w:val="28"/>
        </w:rPr>
        <w:t>-ресурсн</w:t>
      </w:r>
      <w:r w:rsidRPr="000C559D">
        <w:rPr>
          <w:i w:val="0"/>
          <w:sz w:val="28"/>
          <w:szCs w:val="28"/>
        </w:rPr>
        <w:t>ый</w:t>
      </w:r>
      <w:r w:rsidR="00B20883" w:rsidRPr="000C559D">
        <w:rPr>
          <w:i w:val="0"/>
          <w:sz w:val="28"/>
          <w:szCs w:val="28"/>
        </w:rPr>
        <w:t xml:space="preserve"> потенциал</w:t>
      </w:r>
      <w:r w:rsidR="00E45485" w:rsidRPr="000C559D">
        <w:rPr>
          <w:i w:val="0"/>
          <w:sz w:val="28"/>
          <w:szCs w:val="28"/>
        </w:rPr>
        <w:t xml:space="preserve"> территории поселения</w:t>
      </w:r>
      <w:bookmarkEnd w:id="21"/>
      <w:bookmarkEnd w:id="22"/>
    </w:p>
    <w:p w14:paraId="523597D8" w14:textId="77777777" w:rsidR="00022933" w:rsidRPr="001002C2" w:rsidRDefault="00022933" w:rsidP="00022933">
      <w:pPr>
        <w:pStyle w:val="a0"/>
        <w:rPr>
          <w:b/>
          <w:sz w:val="28"/>
          <w:szCs w:val="28"/>
          <w:lang w:val="ru-RU"/>
        </w:rPr>
      </w:pPr>
      <w:r w:rsidRPr="001002C2">
        <w:rPr>
          <w:b/>
          <w:sz w:val="28"/>
          <w:szCs w:val="28"/>
          <w:lang w:val="ru-RU"/>
        </w:rPr>
        <w:t>Климат</w:t>
      </w:r>
    </w:p>
    <w:p w14:paraId="6D0F2D4E" w14:textId="77777777" w:rsidR="00022933" w:rsidRPr="001002C2" w:rsidRDefault="00022933" w:rsidP="00022933">
      <w:pPr>
        <w:pStyle w:val="a0"/>
        <w:rPr>
          <w:sz w:val="28"/>
          <w:szCs w:val="28"/>
          <w:lang w:val="ru-RU"/>
        </w:rPr>
      </w:pPr>
      <w:r w:rsidRPr="001002C2">
        <w:rPr>
          <w:sz w:val="28"/>
          <w:szCs w:val="28"/>
          <w:lang w:val="ru-RU"/>
        </w:rPr>
        <w:t xml:space="preserve">Климат поселения континентальный умеренного пояса. Особенности климата обусловлены взаимодействием климатообразующих факторов: солнечной радиации, циркуляции воздушных масс и подстилающей поверхности. </w:t>
      </w:r>
    </w:p>
    <w:p w14:paraId="7A4A027E" w14:textId="4D8E8DD4" w:rsidR="00022933" w:rsidRPr="001002C2" w:rsidRDefault="00022933" w:rsidP="00022933">
      <w:pPr>
        <w:pStyle w:val="a0"/>
        <w:rPr>
          <w:sz w:val="28"/>
          <w:szCs w:val="28"/>
          <w:lang w:val="ru-RU"/>
        </w:rPr>
      </w:pPr>
      <w:r w:rsidRPr="001002C2">
        <w:rPr>
          <w:sz w:val="28"/>
          <w:szCs w:val="28"/>
          <w:lang w:val="ru-RU"/>
        </w:rPr>
        <w:t xml:space="preserve">На территорию </w:t>
      </w:r>
      <w:r w:rsidR="004C386D">
        <w:rPr>
          <w:sz w:val="28"/>
          <w:szCs w:val="28"/>
          <w:lang w:val="ru-RU"/>
        </w:rPr>
        <w:t>Здвинского</w:t>
      </w:r>
      <w:r w:rsidRPr="001002C2">
        <w:rPr>
          <w:sz w:val="28"/>
          <w:szCs w:val="28"/>
          <w:lang w:val="ru-RU"/>
        </w:rPr>
        <w:t xml:space="preserve"> сельсовета поступают арктические, тропические воздушные массы и воздушные массы умеренных широт. Они бывают континентальными и морскими и движутся в двух направлениях: широтном и меридиональном.</w:t>
      </w:r>
    </w:p>
    <w:p w14:paraId="044E910A" w14:textId="77777777" w:rsidR="00022933" w:rsidRPr="001002C2" w:rsidRDefault="00022933" w:rsidP="00022933">
      <w:pPr>
        <w:pStyle w:val="a0"/>
        <w:rPr>
          <w:sz w:val="28"/>
          <w:szCs w:val="28"/>
          <w:lang w:val="ru-RU"/>
        </w:rPr>
      </w:pPr>
      <w:r w:rsidRPr="001002C2">
        <w:rPr>
          <w:sz w:val="28"/>
          <w:szCs w:val="28"/>
          <w:lang w:val="ru-RU"/>
        </w:rPr>
        <w:t>Циркуляция воздушных масс меняется в течение года в связи с изменением распределения давления над Евразией и соседними океанами.</w:t>
      </w:r>
    </w:p>
    <w:p w14:paraId="551EEA73" w14:textId="6EBD4B29" w:rsidR="00022933" w:rsidRPr="001002C2" w:rsidRDefault="00022933" w:rsidP="00022933">
      <w:pPr>
        <w:pStyle w:val="a0"/>
        <w:rPr>
          <w:sz w:val="28"/>
          <w:szCs w:val="28"/>
          <w:lang w:val="ru-RU"/>
        </w:rPr>
      </w:pPr>
      <w:r w:rsidRPr="001002C2">
        <w:rPr>
          <w:sz w:val="28"/>
          <w:szCs w:val="28"/>
          <w:lang w:val="ru-RU"/>
        </w:rPr>
        <w:t xml:space="preserve">Резкие колебания температуры воздуха наблюдаются как в течение года и сезона, так и в течение суток. Максимальная температура воздуха может подниматься до абсолютной отметки в 38°C и опускается до -48°C. </w:t>
      </w:r>
      <w:r w:rsidRPr="001002C2">
        <w:rPr>
          <w:sz w:val="28"/>
          <w:szCs w:val="28"/>
          <w:lang w:val="ru-RU"/>
        </w:rPr>
        <w:lastRenderedPageBreak/>
        <w:t xml:space="preserve">Среднемесячная температура воздуха летом выше +15°. Средняя дневная температура в июне – колеблется от +20 ° до +27 °. Летом осадков выпадает меньше, чем может испариться, поэтому в летние месяца могут возникнуть засухи, особенно в первую половину лета. С 15 – 20 июля, как правило, начинаются дожди. Зимние температуры воздуха отрицательные и составляют в январе -18,2…-20,3°. Самые низкие температуры отмечаются в декабре, январе и достигают в отдельные годы -40…-50°. При прохождении циклонов температура воздуха повышается, иногда она становится положительной. Среднегодовое количество осадков составляет 411мм. По сумме осадков территория </w:t>
      </w:r>
      <w:r w:rsidR="004C386D">
        <w:rPr>
          <w:sz w:val="28"/>
          <w:szCs w:val="28"/>
          <w:lang w:val="ru-RU"/>
        </w:rPr>
        <w:t>Здвинского</w:t>
      </w:r>
      <w:r w:rsidRPr="001002C2">
        <w:rPr>
          <w:sz w:val="28"/>
          <w:szCs w:val="28"/>
          <w:lang w:val="ru-RU"/>
        </w:rPr>
        <w:t xml:space="preserve"> сельсовета относится к зоне устойчивого увлажнения. Среднегодовая скорость ветра составляет 5м/с, ветры имеют юго-западное господствующее направление. </w:t>
      </w:r>
    </w:p>
    <w:p w14:paraId="1E151200" w14:textId="6EFAF66A" w:rsidR="00022933" w:rsidRPr="001002C2" w:rsidRDefault="00022933" w:rsidP="00022933">
      <w:pPr>
        <w:pStyle w:val="a0"/>
        <w:rPr>
          <w:sz w:val="28"/>
          <w:szCs w:val="28"/>
          <w:lang w:val="ru-RU"/>
        </w:rPr>
      </w:pPr>
      <w:r w:rsidRPr="001002C2">
        <w:rPr>
          <w:sz w:val="28"/>
          <w:szCs w:val="28"/>
          <w:lang w:val="ru-RU"/>
        </w:rPr>
        <w:t xml:space="preserve">По метеорологическому потенциалу атмосферы (МПА) территория </w:t>
      </w:r>
      <w:r w:rsidR="004C386D">
        <w:rPr>
          <w:sz w:val="28"/>
          <w:szCs w:val="28"/>
          <w:lang w:val="ru-RU"/>
        </w:rPr>
        <w:t>Здвинского</w:t>
      </w:r>
      <w:r w:rsidRPr="001002C2">
        <w:rPr>
          <w:sz w:val="28"/>
          <w:szCs w:val="28"/>
          <w:lang w:val="ru-RU"/>
        </w:rPr>
        <w:t xml:space="preserve"> сельсовета к зоне хороших условий рассеивания примесей в атмосфере. По среднемноголетним данным МПА имеет значение 0,3. Величина метеорологического потенциала атмосферы говорит о том, что в течение года повторяемость процессов, способствующих самоочищению атмосферы, примерно в 3 раза наблюдается чаще, чем повторяемость процессов, способствующих накапливанию примесей в ней. </w:t>
      </w:r>
    </w:p>
    <w:p w14:paraId="296043C5" w14:textId="77777777" w:rsidR="00022933" w:rsidRPr="001002C2" w:rsidRDefault="00022933" w:rsidP="00022933">
      <w:pPr>
        <w:pStyle w:val="a0"/>
        <w:rPr>
          <w:sz w:val="28"/>
          <w:szCs w:val="28"/>
          <w:lang w:val="ru-RU"/>
        </w:rPr>
      </w:pPr>
      <w:r w:rsidRPr="001002C2">
        <w:rPr>
          <w:sz w:val="28"/>
          <w:szCs w:val="28"/>
          <w:lang w:val="ru-RU"/>
        </w:rPr>
        <w:t>В поселении хорошо выражены все времена года, хотя продолжительность их различна. Весна устанавливается в начале апреля, когда приток солнечной радиации значительно увеличивается, резко повышается температура воздуха, интенсивно тает снег, и продолжается она два месяца (апрель, май). В это время стоит сухая, ясная, ветреная погода. В мае много солнечных дней, но температура резко колеблется, что связано с приходом, то теплых, то холодных воздушных масс.</w:t>
      </w:r>
    </w:p>
    <w:p w14:paraId="6D14B820" w14:textId="77777777" w:rsidR="00022933" w:rsidRPr="001002C2" w:rsidRDefault="00022933" w:rsidP="00022933">
      <w:pPr>
        <w:pStyle w:val="a0"/>
        <w:rPr>
          <w:sz w:val="28"/>
          <w:szCs w:val="28"/>
          <w:lang w:val="ru-RU"/>
        </w:rPr>
      </w:pPr>
      <w:r w:rsidRPr="001002C2">
        <w:rPr>
          <w:sz w:val="28"/>
          <w:szCs w:val="28"/>
          <w:lang w:val="ru-RU"/>
        </w:rPr>
        <w:t xml:space="preserve">Лето наступает в первой декаде июня, когда средняя суточная температура превышает +15ْ С. Нарастание температуры идет медленно. В начале августа часто бывают кратковременные похолодания, температура воздуха и воды при этом понижается. Летом выпадает наибольшее количество осадков. </w:t>
      </w:r>
    </w:p>
    <w:p w14:paraId="4EE8A27A" w14:textId="77777777" w:rsidR="00022933" w:rsidRPr="001002C2" w:rsidRDefault="00022933" w:rsidP="00022933">
      <w:pPr>
        <w:pStyle w:val="a0"/>
        <w:rPr>
          <w:sz w:val="28"/>
          <w:szCs w:val="28"/>
          <w:lang w:val="ru-RU"/>
        </w:rPr>
      </w:pPr>
      <w:r w:rsidRPr="001002C2">
        <w:rPr>
          <w:sz w:val="28"/>
          <w:szCs w:val="28"/>
          <w:lang w:val="ru-RU"/>
        </w:rPr>
        <w:t>Осень устанавливается в конце августа, когда среднесуточная температура падает до +15ْ С. В сентябре погода по-прежнему стоит ясная и теплая. Хрустальная прозрачность воздуха, безветрие, яркая желто-красная окраска листвы, обилие садовых цветов – все это придает нашей осени особую прелесть. Временами, в связи с прохождением циклонов, в сентябре бывает пасмурная и дождливая погода. Заморозки, начавшиеся в августе и сентябре, все учащаются. Выпадает первый снег, но быстро тает. В ноябре образуется устойчивый снежный покров, и зима полностью вступает в свои права.</w:t>
      </w:r>
    </w:p>
    <w:p w14:paraId="4DAE1017" w14:textId="77777777" w:rsidR="00022933" w:rsidRPr="001002C2" w:rsidRDefault="00022933" w:rsidP="00022933">
      <w:pPr>
        <w:pStyle w:val="a0"/>
        <w:rPr>
          <w:sz w:val="28"/>
          <w:szCs w:val="28"/>
          <w:lang w:val="ru-RU"/>
        </w:rPr>
      </w:pPr>
      <w:r w:rsidRPr="001002C2">
        <w:rPr>
          <w:sz w:val="28"/>
          <w:szCs w:val="28"/>
          <w:lang w:val="ru-RU"/>
        </w:rPr>
        <w:t>Заморозки на почве начинаются во второй половине сентября и заканчиваются в конце мая. Продолжительность холодного периода — 178, тёплого — 188, 86 безоблачных дней в году, 67 — со сплошной облачностью.</w:t>
      </w:r>
    </w:p>
    <w:p w14:paraId="29AC202B" w14:textId="3199665A" w:rsidR="00022933" w:rsidRPr="001002C2" w:rsidRDefault="00022933" w:rsidP="00022933">
      <w:pPr>
        <w:pStyle w:val="a0"/>
        <w:rPr>
          <w:sz w:val="28"/>
          <w:szCs w:val="28"/>
          <w:lang w:val="ru-RU"/>
        </w:rPr>
      </w:pPr>
      <w:r w:rsidRPr="001002C2">
        <w:rPr>
          <w:sz w:val="28"/>
          <w:szCs w:val="28"/>
          <w:lang w:val="ru-RU"/>
        </w:rPr>
        <w:t xml:space="preserve">Неблагоприятными метеорологическими явлениями в зоне расположения </w:t>
      </w:r>
      <w:r w:rsidR="004C386D">
        <w:rPr>
          <w:sz w:val="28"/>
          <w:szCs w:val="28"/>
          <w:lang w:val="ru-RU"/>
        </w:rPr>
        <w:t>Здвинского</w:t>
      </w:r>
      <w:r w:rsidRPr="001002C2">
        <w:rPr>
          <w:sz w:val="28"/>
          <w:szCs w:val="28"/>
          <w:lang w:val="ru-RU"/>
        </w:rPr>
        <w:t xml:space="preserve"> сельсовета могут быть: сильный ветер, метели, </w:t>
      </w:r>
      <w:r w:rsidRPr="001002C2">
        <w:rPr>
          <w:sz w:val="28"/>
          <w:szCs w:val="28"/>
          <w:lang w:val="ru-RU"/>
        </w:rPr>
        <w:lastRenderedPageBreak/>
        <w:t>обильные и продолжительные осадки, засуха, низкие температуры воздуха, грозы, град, туман, гололед, изморозь.</w:t>
      </w:r>
    </w:p>
    <w:p w14:paraId="4B5AD4FB" w14:textId="77777777" w:rsidR="00022933" w:rsidRPr="001002C2" w:rsidRDefault="00022933" w:rsidP="00022933">
      <w:pPr>
        <w:pStyle w:val="a0"/>
        <w:rPr>
          <w:b/>
          <w:sz w:val="28"/>
          <w:szCs w:val="28"/>
          <w:lang w:val="ru-RU"/>
        </w:rPr>
      </w:pPr>
    </w:p>
    <w:p w14:paraId="76A98655" w14:textId="77777777" w:rsidR="00022933" w:rsidRPr="001002C2" w:rsidRDefault="00022933" w:rsidP="00022933">
      <w:pPr>
        <w:pStyle w:val="a0"/>
        <w:rPr>
          <w:b/>
          <w:sz w:val="28"/>
          <w:szCs w:val="28"/>
          <w:lang w:val="ru-RU"/>
        </w:rPr>
      </w:pPr>
      <w:r w:rsidRPr="001002C2">
        <w:rPr>
          <w:b/>
          <w:sz w:val="28"/>
          <w:szCs w:val="28"/>
          <w:lang w:val="ru-RU"/>
        </w:rPr>
        <w:t>Геологическое строение</w:t>
      </w:r>
    </w:p>
    <w:p w14:paraId="60937352" w14:textId="77777777" w:rsidR="00022933" w:rsidRPr="001002C2" w:rsidRDefault="00022933" w:rsidP="00022933">
      <w:pPr>
        <w:pStyle w:val="a0"/>
        <w:rPr>
          <w:sz w:val="28"/>
          <w:szCs w:val="28"/>
          <w:lang w:val="ru-RU"/>
        </w:rPr>
      </w:pPr>
      <w:r w:rsidRPr="001002C2">
        <w:rPr>
          <w:sz w:val="28"/>
          <w:szCs w:val="28"/>
          <w:lang w:val="ru-RU"/>
        </w:rPr>
        <w:t>Инженерно-геологические условия на территории поселения обусловлены особенностями взаимодействия геологической среды с другими средами, которые проявляются в форме экзогенных геологических процессов. При оценке этих процессов важно знать, где, как, с какой интенсивностью и какие входы литосистемы взаимодействуют с элементами других систем. Знание набора взаимодействий, интенсивности и вклада каждого взаимодействия, характера и скорости изменения отношений, свойств и структуры геологической среды, обусловленных взаимодействиями с другими средами, дает надежную основу для понимания экзогенных геологических процессов и их количественного прогноза.</w:t>
      </w:r>
    </w:p>
    <w:p w14:paraId="13BC0827" w14:textId="77777777" w:rsidR="00022933" w:rsidRPr="001002C2" w:rsidRDefault="00022933" w:rsidP="00022933">
      <w:pPr>
        <w:pStyle w:val="a0"/>
        <w:rPr>
          <w:sz w:val="28"/>
          <w:szCs w:val="28"/>
          <w:lang w:val="ru-RU"/>
        </w:rPr>
      </w:pPr>
      <w:r w:rsidRPr="001002C2">
        <w:rPr>
          <w:sz w:val="28"/>
          <w:szCs w:val="28"/>
          <w:lang w:val="ru-RU"/>
        </w:rPr>
        <w:t>Инженерно-геологические условия определяют как совокупность геологической обстановки, имеющей значение для проектирования, строительства и эксплуатации инженерных сооружений. В число компонентов инженерно-геологических условий включается: характер пород, условия их залегания и распространения в земной коре, гидрогеологические условия, влияющие на состояние и устойчивость пород, современные геологические процессы, как природные, так и вызванные инженерной или вообще хозяйственной деятельностью человека, влияющие на выбор места для строительства, конструкцию сооружения и методы производства строительных работ.</w:t>
      </w:r>
    </w:p>
    <w:p w14:paraId="2F918135" w14:textId="77777777" w:rsidR="00022933" w:rsidRPr="001002C2" w:rsidRDefault="00022933" w:rsidP="00022933">
      <w:pPr>
        <w:pStyle w:val="a0"/>
        <w:rPr>
          <w:sz w:val="28"/>
          <w:szCs w:val="28"/>
          <w:lang w:val="ru-RU"/>
        </w:rPr>
      </w:pPr>
      <w:r w:rsidRPr="001002C2">
        <w:rPr>
          <w:sz w:val="28"/>
          <w:szCs w:val="28"/>
          <w:lang w:val="ru-RU"/>
        </w:rPr>
        <w:t>Геологическое строение изучено до глубины 2000 м. На размытой поверхности миоцена здесь лежат супеси, суглинки, мергели плиоцена, содержащие большое количество солей. Это по преимуществу озерные осадки. Мощность их до 50 м; она больше в западной части впадины.</w:t>
      </w:r>
    </w:p>
    <w:p w14:paraId="7C169B34" w14:textId="77777777" w:rsidR="00022933" w:rsidRPr="001002C2" w:rsidRDefault="00022933" w:rsidP="00022933">
      <w:pPr>
        <w:pStyle w:val="a0"/>
        <w:rPr>
          <w:sz w:val="28"/>
          <w:szCs w:val="28"/>
          <w:lang w:val="ru-RU"/>
        </w:rPr>
      </w:pPr>
      <w:r w:rsidRPr="001002C2">
        <w:rPr>
          <w:sz w:val="28"/>
          <w:szCs w:val="28"/>
          <w:lang w:val="ru-RU"/>
        </w:rPr>
        <w:t xml:space="preserve">Современные и четвертичные отложения на территории сельсовета имеют ограниченное распространение вдоль реки Карапуз и оз. Сартлан, за исключением верхнечетвертичных субаэральных покровных отложений (Q III), залегающих сплошным чехлом на всей остальной территории. Мощность последних обычно не превышает 1-3 м. Современные верхнечетвертичные аллювиальные отложения поймы и надпойменных террас реки Чулым (QIII-IV) представлены чередованием супесей, песков, суглинков. Мощность их меняется от 1-3 до 10 м., чаще не превышает 5 м. В разрезе преобладают суглинки. Супеси и пески встречаются очень редко. Мощность последних обычно не превышает 2 м. Засоленная заболоченная лесостепь (Центральная Бараба) представлена засоленными торфяно-болотными и луговыми почвами. Значительные площади заняты плодородными лугово-черноземными почвами. Преобладают черноземы, солонцы, засоленные почвы и солончаки. Меньшие площади занимают лугово-черноземные почвы. Для поселения заболоченной засоленной лесостепи характерны солонцы. Почвы данных территорий восприимчивы к развитию дефляционных процессов. </w:t>
      </w:r>
    </w:p>
    <w:p w14:paraId="0A4D08A3" w14:textId="7D31857E" w:rsidR="00022933" w:rsidRPr="001002C2" w:rsidRDefault="00022933" w:rsidP="00022933">
      <w:pPr>
        <w:pStyle w:val="a0"/>
        <w:rPr>
          <w:sz w:val="28"/>
          <w:szCs w:val="28"/>
          <w:lang w:val="ru-RU"/>
        </w:rPr>
      </w:pPr>
      <w:r w:rsidRPr="001002C2">
        <w:rPr>
          <w:sz w:val="28"/>
          <w:szCs w:val="28"/>
          <w:lang w:val="ru-RU"/>
        </w:rPr>
        <w:lastRenderedPageBreak/>
        <w:t xml:space="preserve">Для инженерной геологии важнейшее значение имеет гидрогеологическое строение верхней части геологической среды, включающей первый от поверхности водоносный горизонт и приповерхностные слои горных пород, обводняемые в результате строительства. В гидрогеологическом отношении </w:t>
      </w:r>
      <w:r w:rsidR="004C386D">
        <w:rPr>
          <w:sz w:val="28"/>
          <w:szCs w:val="28"/>
          <w:lang w:val="ru-RU"/>
        </w:rPr>
        <w:t>Здвинский</w:t>
      </w:r>
      <w:r w:rsidRPr="001002C2">
        <w:rPr>
          <w:sz w:val="28"/>
          <w:szCs w:val="28"/>
          <w:lang w:val="ru-RU"/>
        </w:rPr>
        <w:t xml:space="preserve"> сельсовет относится к Иртышскому артезианскому бассейну, который является частью Западносибирского сложного артезианского бассейна.</w:t>
      </w:r>
    </w:p>
    <w:p w14:paraId="48511AAC" w14:textId="77777777" w:rsidR="00022933" w:rsidRPr="001002C2" w:rsidRDefault="00022933" w:rsidP="00022933">
      <w:pPr>
        <w:pStyle w:val="a0"/>
        <w:rPr>
          <w:b/>
          <w:sz w:val="28"/>
          <w:szCs w:val="28"/>
          <w:lang w:val="ru-RU"/>
        </w:rPr>
      </w:pPr>
    </w:p>
    <w:p w14:paraId="6A7920EF" w14:textId="77777777" w:rsidR="00022933" w:rsidRPr="001002C2" w:rsidRDefault="00022933" w:rsidP="00022933">
      <w:pPr>
        <w:pStyle w:val="a0"/>
        <w:rPr>
          <w:b/>
          <w:sz w:val="28"/>
          <w:szCs w:val="28"/>
          <w:lang w:val="ru-RU"/>
        </w:rPr>
      </w:pPr>
      <w:r w:rsidRPr="001002C2">
        <w:rPr>
          <w:b/>
          <w:sz w:val="28"/>
          <w:szCs w:val="28"/>
          <w:lang w:val="ru-RU"/>
        </w:rPr>
        <w:t>Гидрология</w:t>
      </w:r>
    </w:p>
    <w:p w14:paraId="43F1529B" w14:textId="109321AF" w:rsidR="00022933" w:rsidRPr="001002C2" w:rsidRDefault="00022933" w:rsidP="00022933">
      <w:pPr>
        <w:pStyle w:val="a0"/>
        <w:rPr>
          <w:sz w:val="28"/>
          <w:szCs w:val="28"/>
          <w:lang w:val="ru-RU"/>
        </w:rPr>
      </w:pPr>
      <w:r w:rsidRPr="001002C2">
        <w:rPr>
          <w:sz w:val="28"/>
          <w:szCs w:val="28"/>
          <w:lang w:val="ru-RU"/>
        </w:rPr>
        <w:t xml:space="preserve">Подземные воды в поселении изучены на глубину около 1100 м (максимальная). До этой глубины выделяется ряд водоносных горизонтов и </w:t>
      </w:r>
      <w:r w:rsidRPr="00022933">
        <w:rPr>
          <w:sz w:val="28"/>
          <w:szCs w:val="28"/>
          <w:lang w:val="ru-RU"/>
        </w:rPr>
        <w:t>комплексов.</w:t>
      </w:r>
      <w:r w:rsidRPr="001002C2">
        <w:rPr>
          <w:sz w:val="28"/>
          <w:szCs w:val="28"/>
          <w:lang w:val="ru-RU"/>
        </w:rPr>
        <w:t xml:space="preserve"> Перспективными для централизованного водоснабжения являются водообильные пресные или маломинерализованные (до 3 г/л) водоносные горизонты атлымской, ипатовской и покурской свит. На всей территории сельсовета они при вскрытии скважинами самоизливаются.</w:t>
      </w:r>
    </w:p>
    <w:p w14:paraId="1BFADFB9" w14:textId="77777777" w:rsidR="00022933" w:rsidRPr="001002C2" w:rsidRDefault="00022933" w:rsidP="00022933">
      <w:pPr>
        <w:pStyle w:val="a0"/>
        <w:rPr>
          <w:sz w:val="28"/>
          <w:szCs w:val="28"/>
          <w:lang w:val="ru-RU"/>
        </w:rPr>
      </w:pPr>
      <w:r w:rsidRPr="001002C2">
        <w:rPr>
          <w:sz w:val="28"/>
          <w:szCs w:val="28"/>
          <w:lang w:val="ru-RU"/>
        </w:rPr>
        <w:t>Вышезалегающие водоносные горизонты в четвертичных, неогеновых и палеогеновых отложениях имеют изменчивую, преимущественно повышенную минерализацию, невысокую водообильность и могут использоваться лишь для мелкого хозяйственного водоснабжения.</w:t>
      </w:r>
    </w:p>
    <w:p w14:paraId="026586C4" w14:textId="77777777" w:rsidR="00022933" w:rsidRPr="001002C2" w:rsidRDefault="00022933" w:rsidP="00022933">
      <w:pPr>
        <w:pStyle w:val="a0"/>
        <w:rPr>
          <w:sz w:val="28"/>
          <w:szCs w:val="28"/>
          <w:lang w:val="ru-RU"/>
        </w:rPr>
      </w:pPr>
      <w:r w:rsidRPr="001002C2">
        <w:rPr>
          <w:sz w:val="28"/>
          <w:szCs w:val="28"/>
          <w:lang w:val="ru-RU"/>
        </w:rPr>
        <w:t>В поселении имеются достаточно богатые ресурсы подземных вод - 307 тыс. м3/сут., в том числе пресных вод 190 тыс. м3/сут.</w:t>
      </w:r>
    </w:p>
    <w:p w14:paraId="0BEFB66B" w14:textId="239E0256" w:rsidR="00022933" w:rsidRPr="001002C2" w:rsidRDefault="00022933" w:rsidP="00022933">
      <w:pPr>
        <w:pStyle w:val="a0"/>
        <w:rPr>
          <w:sz w:val="28"/>
          <w:szCs w:val="28"/>
          <w:lang w:val="ru-RU"/>
        </w:rPr>
      </w:pPr>
      <w:r w:rsidRPr="001002C2">
        <w:rPr>
          <w:sz w:val="28"/>
          <w:szCs w:val="28"/>
          <w:lang w:val="ru-RU"/>
        </w:rPr>
        <w:t xml:space="preserve">По суммарному модулю прогнозных ресурсов пресных и маломинерализованных (до 1.5 г/л) подземных вод (на I кв. площади) выделяются 3 гидрогеологических района, с разными условиями централизованного водоснабжения. На большей территории </w:t>
      </w:r>
      <w:r w:rsidR="004C386D">
        <w:rPr>
          <w:sz w:val="28"/>
          <w:szCs w:val="28"/>
          <w:lang w:val="ru-RU"/>
        </w:rPr>
        <w:t>Здвинского</w:t>
      </w:r>
      <w:r w:rsidRPr="001002C2">
        <w:rPr>
          <w:sz w:val="28"/>
          <w:szCs w:val="28"/>
          <w:lang w:val="ru-RU"/>
        </w:rPr>
        <w:t xml:space="preserve"> сельсовета условия водоснабжения оцениваются как благоприятные или относительно благоприятные; модули ресурсов соответственно составляют 1-2 и 0,5-1 л/(с* км2), возможная производительность водозаборов групп скважин за счет подземных вод атлымской свиты или меловых отложений - до 30-35 тыс.м3/сут.</w:t>
      </w:r>
    </w:p>
    <w:p w14:paraId="0635D69B" w14:textId="77777777" w:rsidR="00022933" w:rsidRPr="001002C2" w:rsidRDefault="00022933" w:rsidP="00022933">
      <w:pPr>
        <w:pStyle w:val="a0"/>
        <w:rPr>
          <w:sz w:val="28"/>
          <w:szCs w:val="28"/>
          <w:lang w:val="ru-RU"/>
        </w:rPr>
      </w:pPr>
      <w:r w:rsidRPr="001002C2">
        <w:rPr>
          <w:sz w:val="28"/>
          <w:szCs w:val="28"/>
          <w:lang w:val="ru-RU"/>
        </w:rPr>
        <w:t>Скважинами эксплуатируются горизонты атлымской, чеганской свит палеогена и меловых отложений. Наиболее перспективен атлымский водоносный горизонт на глубине 200—300 м. Мощность слоя 25—62 м. Подземные воды напорные. Пьезометрический уровень устанавливается в интервале от 10—22 м от поверхности земли.</w:t>
      </w:r>
    </w:p>
    <w:p w14:paraId="5A76B776" w14:textId="77777777" w:rsidR="00022933" w:rsidRPr="001002C2" w:rsidRDefault="00022933" w:rsidP="00022933">
      <w:pPr>
        <w:pStyle w:val="a0"/>
        <w:rPr>
          <w:sz w:val="28"/>
          <w:szCs w:val="28"/>
          <w:lang w:val="ru-RU"/>
        </w:rPr>
      </w:pPr>
      <w:r w:rsidRPr="001002C2">
        <w:rPr>
          <w:sz w:val="28"/>
          <w:szCs w:val="28"/>
          <w:lang w:val="ru-RU"/>
        </w:rPr>
        <w:t>Горизонт чеганской свиты распространен на глубине 270—340 м. Мощность его увеличивается в восточном направлении до 30 м и более. Удельный дебит скважин из атлымского и чеганского водоносных горизонтов 0,1 —1,6 л/с, редко — более. Максимально возможный дебит скважин 5—20 до 30 л/с. При значительной потребности воды целесообразна их совместная эксплуатация. Минерализация до 1 г/л.</w:t>
      </w:r>
    </w:p>
    <w:p w14:paraId="17691F89" w14:textId="77777777" w:rsidR="00022933" w:rsidRPr="001002C2" w:rsidRDefault="00022933" w:rsidP="00022933">
      <w:pPr>
        <w:pStyle w:val="a0"/>
        <w:rPr>
          <w:sz w:val="28"/>
          <w:szCs w:val="28"/>
          <w:lang w:val="ru-RU"/>
        </w:rPr>
      </w:pPr>
      <w:r w:rsidRPr="001002C2">
        <w:rPr>
          <w:sz w:val="28"/>
          <w:szCs w:val="28"/>
          <w:lang w:val="ru-RU"/>
        </w:rPr>
        <w:t xml:space="preserve">На базе подземных вод палеогеновых отложений, балансовые запасы которых значительны и имеются дальнейшие перспективы увеличения, можно организовать крупное централизованное водоснабжение </w:t>
      </w:r>
      <w:r w:rsidRPr="001002C2">
        <w:rPr>
          <w:sz w:val="28"/>
          <w:szCs w:val="28"/>
          <w:lang w:val="ru-RU"/>
        </w:rPr>
        <w:lastRenderedPageBreak/>
        <w:t>сельскохозяйственных и промышленных объектов не только этой зоны, но и сопредельных территорий к западу, находящихся в менее благоприятных гидрогеологических условиях.</w:t>
      </w:r>
    </w:p>
    <w:p w14:paraId="36EB8C68" w14:textId="77777777" w:rsidR="00022933" w:rsidRPr="001002C2" w:rsidRDefault="00022933" w:rsidP="00022933">
      <w:pPr>
        <w:pStyle w:val="a0"/>
        <w:rPr>
          <w:sz w:val="28"/>
          <w:szCs w:val="28"/>
          <w:lang w:val="ru-RU"/>
        </w:rPr>
      </w:pPr>
      <w:r w:rsidRPr="001002C2">
        <w:rPr>
          <w:sz w:val="28"/>
          <w:szCs w:val="28"/>
          <w:lang w:val="ru-RU"/>
        </w:rPr>
        <w:t>Значительные ресурсы подземных вод можно использовать для орошения засушливых земель, без ущерба для хозяйственно-питьевого водоснабжения.</w:t>
      </w:r>
    </w:p>
    <w:p w14:paraId="0576501F" w14:textId="77777777" w:rsidR="00022933" w:rsidRPr="001002C2" w:rsidRDefault="00022933" w:rsidP="00022933">
      <w:pPr>
        <w:pStyle w:val="a0"/>
        <w:rPr>
          <w:sz w:val="28"/>
          <w:szCs w:val="28"/>
          <w:lang w:val="ru-RU"/>
        </w:rPr>
      </w:pPr>
      <w:r w:rsidRPr="001002C2">
        <w:rPr>
          <w:sz w:val="28"/>
          <w:szCs w:val="28"/>
          <w:lang w:val="ru-RU"/>
        </w:rPr>
        <w:t>Эксплуатация подземных вод ведется повсеместно на неутвержденных запасах.</w:t>
      </w:r>
    </w:p>
    <w:p w14:paraId="26EC5CAD" w14:textId="77777777" w:rsidR="00022933" w:rsidRPr="001002C2" w:rsidRDefault="00022933" w:rsidP="00022933">
      <w:pPr>
        <w:pStyle w:val="a0"/>
        <w:rPr>
          <w:sz w:val="28"/>
          <w:szCs w:val="28"/>
          <w:lang w:val="ru-RU"/>
        </w:rPr>
      </w:pPr>
    </w:p>
    <w:p w14:paraId="54AC2127" w14:textId="77777777" w:rsidR="00022933" w:rsidRPr="001002C2" w:rsidRDefault="00022933" w:rsidP="00022933">
      <w:pPr>
        <w:pStyle w:val="a0"/>
        <w:rPr>
          <w:b/>
          <w:sz w:val="28"/>
          <w:szCs w:val="28"/>
          <w:lang w:val="ru-RU"/>
        </w:rPr>
      </w:pPr>
      <w:r w:rsidRPr="001002C2">
        <w:rPr>
          <w:b/>
          <w:sz w:val="28"/>
          <w:szCs w:val="28"/>
          <w:lang w:val="ru-RU"/>
        </w:rPr>
        <w:t>Инженерно-геологические условия</w:t>
      </w:r>
    </w:p>
    <w:p w14:paraId="6A80B9DF" w14:textId="61911758" w:rsidR="00022933" w:rsidRPr="001002C2" w:rsidRDefault="00022933" w:rsidP="00022933">
      <w:pPr>
        <w:pStyle w:val="a0"/>
        <w:rPr>
          <w:sz w:val="28"/>
          <w:szCs w:val="28"/>
          <w:lang w:val="ru-RU"/>
        </w:rPr>
      </w:pPr>
      <w:r w:rsidRPr="001002C2">
        <w:rPr>
          <w:sz w:val="28"/>
          <w:szCs w:val="28"/>
          <w:lang w:val="ru-RU"/>
        </w:rPr>
        <w:t xml:space="preserve">Инженерно-геологические условия на территории </w:t>
      </w:r>
      <w:r w:rsidR="004C386D">
        <w:rPr>
          <w:sz w:val="28"/>
          <w:szCs w:val="28"/>
          <w:lang w:val="ru-RU"/>
        </w:rPr>
        <w:t>Здвинского</w:t>
      </w:r>
      <w:r w:rsidRPr="001002C2">
        <w:rPr>
          <w:sz w:val="28"/>
          <w:szCs w:val="28"/>
          <w:lang w:val="ru-RU"/>
        </w:rPr>
        <w:t xml:space="preserve"> сельсовета обусловлены особенностями взаимодействия геологической среды с другими средами, которые проявляются в форме экзогенных геологических процессов. При оценке этих процессов важно знать, где, как, с какой интенсивностью и какие входы литосистемы взаимодействуют с элементами других систем. Знание набора взаимодействий, интенсивности и вклада каждого взаимодействия, характера и скорости изменения отношений, свойств и структуры геологической среды, обусловленных взаимодействиями с другими средами, дает надежную основу для понимания экзогенных геологических процессов и их количественного прогноза.</w:t>
      </w:r>
    </w:p>
    <w:p w14:paraId="67677EA5" w14:textId="77777777" w:rsidR="00022933" w:rsidRPr="001002C2" w:rsidRDefault="00022933" w:rsidP="00022933">
      <w:pPr>
        <w:pStyle w:val="a0"/>
        <w:rPr>
          <w:sz w:val="28"/>
          <w:szCs w:val="28"/>
          <w:lang w:val="ru-RU"/>
        </w:rPr>
      </w:pPr>
      <w:r w:rsidRPr="001002C2">
        <w:rPr>
          <w:sz w:val="28"/>
          <w:szCs w:val="28"/>
          <w:lang w:val="ru-RU"/>
        </w:rPr>
        <w:t>Инженерно-геологические условия определяют как совокупность геологической обстановки, имеющей значение для проектирования, строительства и эксплуатации инженерных сооружений. В число компонентов инженерно-геологических условий включаются: характер пород, условия их залегания и распространения в земной коре, гидрогеологические условия, влияющие на состояние и устойчивость пород, современные геологические процессы, как природные, так и вызванные инженерной или вообще хозяйственной деятельностью человека, влияющие на выбор места для строительства, конструкцию сооружения и методы производства строительных работ.</w:t>
      </w:r>
    </w:p>
    <w:p w14:paraId="08726998" w14:textId="77777777" w:rsidR="00022933" w:rsidRPr="001002C2" w:rsidRDefault="00022933" w:rsidP="00022933">
      <w:pPr>
        <w:pStyle w:val="a0"/>
        <w:rPr>
          <w:sz w:val="28"/>
          <w:szCs w:val="28"/>
          <w:lang w:val="ru-RU"/>
        </w:rPr>
      </w:pPr>
      <w:r w:rsidRPr="001002C2">
        <w:rPr>
          <w:sz w:val="28"/>
          <w:szCs w:val="28"/>
          <w:lang w:val="ru-RU"/>
        </w:rPr>
        <w:t>На дне впадины, занятой Барабинской низменностью, наблюдаются две ступени. Первая пониженная ступень ограничивается горизонталями ПО—120 м и занимает юго-западную часть низменности. Вторая — более высокая — примыкает на востоке к Приобскому плато.</w:t>
      </w:r>
    </w:p>
    <w:p w14:paraId="2849A40B" w14:textId="4B9170E8" w:rsidR="00022933" w:rsidRPr="001002C2" w:rsidRDefault="00022933" w:rsidP="00022933">
      <w:pPr>
        <w:pStyle w:val="a0"/>
        <w:rPr>
          <w:sz w:val="28"/>
          <w:szCs w:val="28"/>
          <w:lang w:val="ru-RU"/>
        </w:rPr>
      </w:pPr>
      <w:r w:rsidRPr="001002C2">
        <w:rPr>
          <w:sz w:val="28"/>
          <w:szCs w:val="28"/>
          <w:lang w:val="ru-RU"/>
        </w:rPr>
        <w:t>На размытой поверхности миоцена здесь лежат супеси, суглинки, мергели плиоцена, содержащие большое количество солей. Это по преимуществу озерные осадки. Мощность их до 50 м; она больше в западной части впадины. Нижнечетвертичные отложения с Elephas a</w:t>
      </w:r>
      <w:r w:rsidR="00222608">
        <w:rPr>
          <w:sz w:val="28"/>
          <w:szCs w:val="28"/>
        </w:rPr>
        <w:t>N</w:t>
      </w:r>
      <w:r w:rsidRPr="001002C2">
        <w:rPr>
          <w:sz w:val="28"/>
          <w:szCs w:val="28"/>
          <w:lang w:val="ru-RU"/>
        </w:rPr>
        <w:t>tiquus песчаные и галечные имеют большую мощность на северо-западе. Среднечетвертичные осадки озерного и речного происхождения распространены повсеместно, особенно большой мощности (до 70 м.) они достигают на востоке.</w:t>
      </w:r>
    </w:p>
    <w:p w14:paraId="2C26F9D6" w14:textId="401AF1FC" w:rsidR="00022933" w:rsidRPr="001002C2" w:rsidRDefault="00022933" w:rsidP="00022933">
      <w:pPr>
        <w:pStyle w:val="a0"/>
        <w:rPr>
          <w:sz w:val="28"/>
          <w:szCs w:val="28"/>
          <w:lang w:val="ru-RU"/>
        </w:rPr>
      </w:pPr>
      <w:r w:rsidRPr="001002C2">
        <w:rPr>
          <w:sz w:val="28"/>
          <w:szCs w:val="28"/>
          <w:lang w:val="ru-RU"/>
        </w:rPr>
        <w:t xml:space="preserve">Современные и четвертичные отложения в </w:t>
      </w:r>
      <w:r w:rsidR="004C386D">
        <w:rPr>
          <w:sz w:val="28"/>
          <w:szCs w:val="28"/>
          <w:lang w:val="ru-RU"/>
        </w:rPr>
        <w:t>Здвинском</w:t>
      </w:r>
      <w:r w:rsidRPr="001002C2">
        <w:rPr>
          <w:sz w:val="28"/>
          <w:szCs w:val="28"/>
          <w:lang w:val="ru-RU"/>
        </w:rPr>
        <w:t xml:space="preserve"> сельсовете имеют ограниченное распространение в северной, северо-восточной части, за исключением верхнечетвертичных субаэральных покровных отложений (Q </w:t>
      </w:r>
      <w:r w:rsidRPr="001002C2">
        <w:rPr>
          <w:sz w:val="28"/>
          <w:szCs w:val="28"/>
          <w:lang w:val="ru-RU"/>
        </w:rPr>
        <w:lastRenderedPageBreak/>
        <w:t>III), залегающих сплошным чехлом на всей остальной территории. Мощность последних обычно не превышает 1-3 м. (QIII-IV) представлены чередованием супесей, песков, суглинков. Мощность их меняется от 1-3 до 10 м, чаще не превышает 5 м. В разрезе преобладают суглинки. Супеси и пески встречаются очень редко. Мощность последних обычно не превышает 2 м.</w:t>
      </w:r>
    </w:p>
    <w:p w14:paraId="6E4B574A" w14:textId="33E59EF9" w:rsidR="00022933" w:rsidRPr="001002C2" w:rsidRDefault="00022933" w:rsidP="00022933">
      <w:pPr>
        <w:pStyle w:val="a0"/>
        <w:rPr>
          <w:sz w:val="28"/>
          <w:szCs w:val="28"/>
          <w:lang w:val="ru-RU"/>
        </w:rPr>
      </w:pPr>
      <w:r w:rsidRPr="001002C2">
        <w:rPr>
          <w:sz w:val="28"/>
          <w:szCs w:val="28"/>
          <w:lang w:val="ru-RU"/>
        </w:rPr>
        <w:t xml:space="preserve">Верхненеогеновые отложения. Верхнеплиоценовые отложения кочковской свиты имеют повсеместное распространение на территории </w:t>
      </w:r>
      <w:r w:rsidR="004C386D">
        <w:rPr>
          <w:sz w:val="28"/>
          <w:szCs w:val="28"/>
          <w:lang w:val="ru-RU"/>
        </w:rPr>
        <w:t>Здвинского</w:t>
      </w:r>
      <w:r w:rsidRPr="001002C2">
        <w:rPr>
          <w:sz w:val="28"/>
          <w:szCs w:val="28"/>
          <w:lang w:val="ru-RU"/>
        </w:rPr>
        <w:t xml:space="preserve"> сельсовета и делятся на две подсвиты. Верхняя верхнекочковская (</w:t>
      </w:r>
      <w:r w:rsidR="00222608">
        <w:rPr>
          <w:sz w:val="28"/>
          <w:szCs w:val="28"/>
        </w:rPr>
        <w:t>N</w:t>
      </w:r>
      <w:r w:rsidRPr="001002C2">
        <w:rPr>
          <w:sz w:val="28"/>
          <w:szCs w:val="28"/>
          <w:lang w:val="ru-RU"/>
        </w:rPr>
        <w:t>2kc2) представлена глинами, суглинками тяжелыми желто-бурыми, серыми, буровато-серыми мощностью, в основном, от 5 до 15м. Нижняя подсвита (</w:t>
      </w:r>
      <w:r w:rsidR="00222608">
        <w:rPr>
          <w:sz w:val="28"/>
          <w:szCs w:val="28"/>
        </w:rPr>
        <w:t>N</w:t>
      </w:r>
      <w:r w:rsidRPr="001002C2">
        <w:rPr>
          <w:sz w:val="28"/>
          <w:szCs w:val="28"/>
          <w:lang w:val="ru-RU"/>
        </w:rPr>
        <w:t>2kc1), залегающая на глубинах от 14 до 38 м, сложена песками серыми, тонко и мелкозернистыми. Мощность отложений колеблется от 8 до 20 м, чаще 10-15м.</w:t>
      </w:r>
    </w:p>
    <w:p w14:paraId="5B6095D6" w14:textId="77777777" w:rsidR="00022933" w:rsidRPr="001002C2" w:rsidRDefault="00022933" w:rsidP="00022933">
      <w:pPr>
        <w:pStyle w:val="a0"/>
        <w:rPr>
          <w:sz w:val="28"/>
          <w:szCs w:val="28"/>
          <w:lang w:val="ru-RU"/>
        </w:rPr>
      </w:pPr>
      <w:r w:rsidRPr="001002C2">
        <w:rPr>
          <w:sz w:val="28"/>
          <w:szCs w:val="28"/>
          <w:lang w:val="ru-RU"/>
        </w:rPr>
        <w:t>Нижненеогеновые отложения. Среднемиоценовые отложения таволжанской свиты распространены на описываемой территории повсеместно. Они залегают на глубинах 25-50 м. Представлен разрез глинами серыми, зеленовато-серыми большей частью плотными, линзами песков серых, голубовато-серых тонко- и мелкозернистых. Мощность песчаных прослоев 4-10 м. Общая мощность осадков по площади колеблется в пределах 10-30 м.</w:t>
      </w:r>
    </w:p>
    <w:p w14:paraId="23611892" w14:textId="77777777" w:rsidR="00022933" w:rsidRPr="001002C2" w:rsidRDefault="00022933" w:rsidP="00022933">
      <w:pPr>
        <w:pStyle w:val="a0"/>
        <w:rPr>
          <w:sz w:val="28"/>
          <w:szCs w:val="28"/>
          <w:lang w:val="ru-RU"/>
        </w:rPr>
      </w:pPr>
      <w:r w:rsidRPr="001002C2">
        <w:rPr>
          <w:sz w:val="28"/>
          <w:szCs w:val="28"/>
          <w:lang w:val="ru-RU"/>
        </w:rPr>
        <w:t>Палеогеновые отложения. Верхнеолигоценовые отложения журавской свиты, имеющие на данной территории повсеместное распространение, залегают на глубинах от 100 до 140 м и представлены переслаиванием глин, алевритов, тонко-мелкозернистых песков.</w:t>
      </w:r>
    </w:p>
    <w:p w14:paraId="5EF86D1B" w14:textId="77777777" w:rsidR="00022933" w:rsidRPr="001002C2" w:rsidRDefault="00022933" w:rsidP="00022933">
      <w:pPr>
        <w:pStyle w:val="a0"/>
        <w:rPr>
          <w:sz w:val="28"/>
          <w:szCs w:val="28"/>
          <w:lang w:val="ru-RU"/>
        </w:rPr>
      </w:pPr>
      <w:r w:rsidRPr="001002C2">
        <w:rPr>
          <w:sz w:val="28"/>
          <w:szCs w:val="28"/>
          <w:lang w:val="ru-RU"/>
        </w:rPr>
        <w:t>Нижне-среднеолигоценовые отложения новомихайловской свит (P3№m) вскрываются на глубинах 140-180 м и представляют собой водоупорную толщу глин с редкими линзами песков и алевритов, мощность которых достигает 10 м. Общая мощность отложений свиты изменяется от 50 до 100 м.</w:t>
      </w:r>
    </w:p>
    <w:p w14:paraId="7B7E9D5D" w14:textId="77777777" w:rsidR="00022933" w:rsidRPr="001002C2" w:rsidRDefault="00022933" w:rsidP="00022933">
      <w:pPr>
        <w:pStyle w:val="a0"/>
        <w:rPr>
          <w:sz w:val="28"/>
          <w:szCs w:val="28"/>
          <w:lang w:val="ru-RU"/>
        </w:rPr>
      </w:pPr>
      <w:r w:rsidRPr="001002C2">
        <w:rPr>
          <w:sz w:val="28"/>
          <w:szCs w:val="28"/>
          <w:lang w:val="ru-RU"/>
        </w:rPr>
        <w:t>Нижне-среднеолигоценовые отложения атлымской свиты (P3at) повсеместно вскрываются на глубинах 200-300 м. Сложена она песками серого и светло-серого цвета, в составе которых встречаются прослои алевритистых глин и глин. Мощность отложений изменчива и колеблется от 10 до 50 м.</w:t>
      </w:r>
    </w:p>
    <w:p w14:paraId="436802F4" w14:textId="77777777" w:rsidR="00022933" w:rsidRPr="001002C2" w:rsidRDefault="00022933" w:rsidP="00022933">
      <w:pPr>
        <w:pStyle w:val="a0"/>
        <w:rPr>
          <w:sz w:val="28"/>
          <w:szCs w:val="28"/>
          <w:lang w:val="ru-RU"/>
        </w:rPr>
      </w:pPr>
      <w:r w:rsidRPr="001002C2">
        <w:rPr>
          <w:sz w:val="28"/>
          <w:szCs w:val="28"/>
          <w:lang w:val="ru-RU"/>
        </w:rPr>
        <w:t>Меловые отложения. Меловые отложения распространены повсеместно и представлены ипатовской, кузнецовской и покурской свитами. Верхнемеловые отложения ипатовской свиты (K2 ip) залегают на глубинах 500-700 м и представлены серыми, светло-серыми и зеленовато-серыми мелко и тонко-зернистыми песками, слабосцементированными песчаниками и алевритами с прослоями алевритистых глин. В составе отложений преобладают пески, в отдельных разрезах свита на всю мощность сложена песками, которые прослеживаются на большие расстояния. Общая мощность отложений 80-130 м. Мощность песчаных прослоев от нескольких метров до 100-130 м. Залегают отложения ипатовской свиты на осадках кузнецовской свиты и перекрываются глинистыми отложениями славгородской свиты.</w:t>
      </w:r>
    </w:p>
    <w:p w14:paraId="08462263" w14:textId="47E06B53" w:rsidR="00022933" w:rsidRPr="001002C2" w:rsidRDefault="00022933" w:rsidP="00022933">
      <w:pPr>
        <w:pStyle w:val="a0"/>
        <w:rPr>
          <w:sz w:val="28"/>
          <w:szCs w:val="28"/>
          <w:lang w:val="ru-RU"/>
        </w:rPr>
      </w:pPr>
      <w:r w:rsidRPr="001002C2">
        <w:rPr>
          <w:sz w:val="28"/>
          <w:szCs w:val="28"/>
          <w:lang w:val="ru-RU"/>
        </w:rPr>
        <w:lastRenderedPageBreak/>
        <w:t xml:space="preserve">Для инженерной геологии важнейшее значение имеет гидрогеологическое строение верхней части геологической среды, включающей первый от поверхности водоносный горизонт и приповерхностные слои горных пород, обводняемые в результате строительства. В гидрогеологическом отношении </w:t>
      </w:r>
      <w:r w:rsidR="004C386D">
        <w:rPr>
          <w:sz w:val="28"/>
          <w:szCs w:val="28"/>
          <w:lang w:val="ru-RU"/>
        </w:rPr>
        <w:t>Здвинский</w:t>
      </w:r>
      <w:r w:rsidRPr="001002C2">
        <w:rPr>
          <w:sz w:val="28"/>
          <w:szCs w:val="28"/>
          <w:lang w:val="ru-RU"/>
        </w:rPr>
        <w:t xml:space="preserve"> сельсовет относится к Иртышскому артезианскому бассейну, который является частью Западносибирского сложного артезианского бассейна.</w:t>
      </w:r>
    </w:p>
    <w:p w14:paraId="05A1D7FB" w14:textId="77777777" w:rsidR="00022933" w:rsidRPr="001002C2" w:rsidRDefault="00022933" w:rsidP="00022933">
      <w:pPr>
        <w:pStyle w:val="a0"/>
        <w:rPr>
          <w:sz w:val="28"/>
          <w:szCs w:val="28"/>
          <w:lang w:val="ru-RU"/>
        </w:rPr>
      </w:pPr>
      <w:r w:rsidRPr="001002C2">
        <w:rPr>
          <w:sz w:val="28"/>
          <w:szCs w:val="28"/>
          <w:lang w:val="ru-RU"/>
        </w:rPr>
        <w:t>Подземные воды, приуроченные к четвертичным и современным отложениям, гидравлически взаимосвязаны, имеют практически общую уровненную поверхность. В каталогах водопунктов сведения о грунтовых водах четвертичных отложений малочисленны, так как в современном водоснабжении они имеют весьма незначительную роль, к тому же отличаются плохим качеством.</w:t>
      </w:r>
    </w:p>
    <w:p w14:paraId="2CE76B83" w14:textId="77777777" w:rsidR="00022933" w:rsidRPr="001002C2" w:rsidRDefault="00022933" w:rsidP="00022933">
      <w:pPr>
        <w:pStyle w:val="a0"/>
        <w:rPr>
          <w:sz w:val="28"/>
          <w:szCs w:val="28"/>
          <w:lang w:val="ru-RU"/>
        </w:rPr>
      </w:pPr>
      <w:r w:rsidRPr="001002C2">
        <w:rPr>
          <w:sz w:val="28"/>
          <w:szCs w:val="28"/>
          <w:lang w:val="ru-RU"/>
        </w:rPr>
        <w:t xml:space="preserve">Воды отложений федосовской свиты гидрокарбонатно-натриевые от пресных (0,5-0,9 г/л) до слабо солоноватых (1,3-1,7 г/л). Химический тип грунтовых вод четвертичных и современных отложений хлоридно-сульфатный с минерализацией от 2,2 до 17 г/л. В сложном катионном составе преобладает натрий и магний. Отложения свиты в целом представляют региональный водоупор. В местах, где имеются линзы песков, они содержат воды спорадического распространения, которые используются для мелкого сельскохозяйственного водоснабжения. </w:t>
      </w:r>
    </w:p>
    <w:p w14:paraId="45144453" w14:textId="67EC683E" w:rsidR="00022933" w:rsidRPr="001002C2" w:rsidRDefault="00022933" w:rsidP="00022933">
      <w:pPr>
        <w:pStyle w:val="a0"/>
        <w:rPr>
          <w:sz w:val="28"/>
          <w:szCs w:val="28"/>
          <w:lang w:val="ru-RU"/>
        </w:rPr>
      </w:pPr>
      <w:r w:rsidRPr="001002C2">
        <w:rPr>
          <w:sz w:val="28"/>
          <w:szCs w:val="28"/>
          <w:lang w:val="ru-RU"/>
        </w:rPr>
        <w:t>Нижнесреднемиоценовые отложения бещеульской свиты (</w:t>
      </w:r>
      <w:r w:rsidR="00222608">
        <w:rPr>
          <w:sz w:val="28"/>
          <w:szCs w:val="28"/>
        </w:rPr>
        <w:t>N</w:t>
      </w:r>
      <w:r w:rsidRPr="001002C2">
        <w:rPr>
          <w:sz w:val="28"/>
          <w:szCs w:val="28"/>
          <w:lang w:val="ru-RU"/>
        </w:rPr>
        <w:t xml:space="preserve">1Bs) в пределах поселения имеют повсеместное распространение. Вскрываются они опорными гидрогеологическими и эксплуатационными скважинами на глубинах от 47 до 80 м. Отложения представлены серыми, зеленовато и буровато-серыми песками, глинами и алевритами общей мощностью от 10 до 40 м, чаще 15-20 м. </w:t>
      </w:r>
    </w:p>
    <w:p w14:paraId="358E05C9" w14:textId="77777777" w:rsidR="00022933" w:rsidRPr="001002C2" w:rsidRDefault="00022933" w:rsidP="00022933">
      <w:pPr>
        <w:pStyle w:val="a0"/>
        <w:rPr>
          <w:sz w:val="28"/>
          <w:szCs w:val="28"/>
          <w:lang w:val="ru-RU"/>
        </w:rPr>
      </w:pPr>
      <w:r w:rsidRPr="001002C2">
        <w:rPr>
          <w:sz w:val="28"/>
          <w:szCs w:val="28"/>
          <w:lang w:val="ru-RU"/>
        </w:rPr>
        <w:t>Подземные воды, приуроченные к отложениям журавской свиты, изучены слабо, вскрыты и опробованы единичными скважинами.</w:t>
      </w:r>
    </w:p>
    <w:p w14:paraId="2480BD7F" w14:textId="76DD66B1" w:rsidR="00022933" w:rsidRPr="001002C2" w:rsidRDefault="00022933" w:rsidP="00022933">
      <w:pPr>
        <w:pStyle w:val="a0"/>
        <w:rPr>
          <w:sz w:val="28"/>
          <w:szCs w:val="28"/>
          <w:lang w:val="ru-RU"/>
        </w:rPr>
      </w:pPr>
      <w:r w:rsidRPr="001002C2">
        <w:rPr>
          <w:sz w:val="28"/>
          <w:szCs w:val="28"/>
          <w:lang w:val="ru-RU"/>
        </w:rPr>
        <w:t>Поскольку мощность водовмещающих песков и алевритов новомихайловской свит (P3</w:t>
      </w:r>
      <w:r w:rsidR="00222608">
        <w:rPr>
          <w:sz w:val="28"/>
          <w:szCs w:val="28"/>
        </w:rPr>
        <w:t>N</w:t>
      </w:r>
      <w:r w:rsidRPr="001002C2">
        <w:rPr>
          <w:sz w:val="28"/>
          <w:szCs w:val="28"/>
          <w:lang w:val="ru-RU"/>
        </w:rPr>
        <w:t>m) не выдержана, как в разрезе, так и по простиранию, а фильтрационные свойства их в связи с этим изменчивы, то горизонт для водоснабжения практически не используется, лишь в отдельных случаях эксплуатируется совместно с водами атлымской свиты (P3at).</w:t>
      </w:r>
    </w:p>
    <w:p w14:paraId="79F283EE" w14:textId="77777777" w:rsidR="00022933" w:rsidRPr="001002C2" w:rsidRDefault="00022933" w:rsidP="00022933">
      <w:pPr>
        <w:pStyle w:val="a0"/>
        <w:rPr>
          <w:sz w:val="28"/>
          <w:szCs w:val="28"/>
          <w:lang w:val="ru-RU"/>
        </w:rPr>
      </w:pPr>
      <w:r w:rsidRPr="001002C2">
        <w:rPr>
          <w:sz w:val="28"/>
          <w:szCs w:val="28"/>
          <w:lang w:val="ru-RU"/>
        </w:rPr>
        <w:t xml:space="preserve">Водоносный горизонт, приуроченный к отложениям атлымской свиты, является наиболее водообильным. Подземные воды высоконапорные, пьезометрические уровни устанавливаются на глубинах 1-19 м и ниже поверхности земли до +2 м выше ее. Абсолютные отметки изменяются от 102 до 126 м. </w:t>
      </w:r>
    </w:p>
    <w:p w14:paraId="67BC36A6" w14:textId="77777777" w:rsidR="00022933" w:rsidRPr="001002C2" w:rsidRDefault="00022933" w:rsidP="00022933">
      <w:pPr>
        <w:pStyle w:val="a0"/>
        <w:rPr>
          <w:sz w:val="28"/>
          <w:szCs w:val="28"/>
          <w:lang w:val="ru-RU"/>
        </w:rPr>
      </w:pPr>
      <w:r w:rsidRPr="001002C2">
        <w:rPr>
          <w:sz w:val="28"/>
          <w:szCs w:val="28"/>
          <w:lang w:val="ru-RU"/>
        </w:rPr>
        <w:t xml:space="preserve">Меловые отложения и приуроченные к ним подземные воды (K2 ip ,K1-2pk). Меловые отложения на территории распространены повсеместно и представлены ипатовской, кузнецовской и покурской свитами. </w:t>
      </w:r>
    </w:p>
    <w:p w14:paraId="3A895B71" w14:textId="77777777" w:rsidR="00022933" w:rsidRPr="001002C2" w:rsidRDefault="00022933" w:rsidP="00022933">
      <w:pPr>
        <w:pStyle w:val="a0"/>
        <w:rPr>
          <w:sz w:val="28"/>
          <w:szCs w:val="28"/>
          <w:lang w:val="ru-RU"/>
        </w:rPr>
      </w:pPr>
      <w:r w:rsidRPr="001002C2">
        <w:rPr>
          <w:sz w:val="28"/>
          <w:szCs w:val="28"/>
          <w:lang w:val="ru-RU"/>
        </w:rPr>
        <w:t>Верхнемеловые отложения ипатовской свиты (K2 ip) залегают на глубинах 500-700 м и представлены серыми, светло-серыми и зеленовато-</w:t>
      </w:r>
      <w:r w:rsidRPr="001002C2">
        <w:rPr>
          <w:sz w:val="28"/>
          <w:szCs w:val="28"/>
          <w:lang w:val="ru-RU"/>
        </w:rPr>
        <w:lastRenderedPageBreak/>
        <w:t>серыми мелко и тонко-зернистыми песками, слабосцементированными песчаниками и алевритами с прослоями алевритистых глин. В составе отложений преобладают пески, в отдельных разрезах свита на всю мощность сложена песками, которые прослеживаются на большие расстояния. Общая мощность отложений 80-130 м. Мощность песчаных прослоев от нескольких метров до 100-130 м. Залегают отложения ипатовской свиты на осадках кузнецовской свиты и перекрываются глинистыми отложениями славгородской свиты.</w:t>
      </w:r>
    </w:p>
    <w:p w14:paraId="4285CF6C" w14:textId="77777777" w:rsidR="00022933" w:rsidRPr="001002C2" w:rsidRDefault="00022933" w:rsidP="00022933">
      <w:pPr>
        <w:pStyle w:val="a0"/>
        <w:rPr>
          <w:sz w:val="28"/>
          <w:szCs w:val="28"/>
          <w:lang w:val="ru-RU"/>
        </w:rPr>
      </w:pPr>
      <w:r w:rsidRPr="001002C2">
        <w:rPr>
          <w:sz w:val="28"/>
          <w:szCs w:val="28"/>
          <w:lang w:val="ru-RU"/>
        </w:rPr>
        <w:t>Верхнемеловые отложения кузнецовской свиты (K2kz) распространены повсеместно. Они залегают на породах покурской свиты и перекрываются осадками ипатовской свиты. Сложена свита темно-серыми, серыми алевритовыми плотными глинами, иногда с тонкими прослоями тонкозернистого песка и глинистых алевролитов. Глубина залегания кровли отложений колеблется от 600 до 800 м. Мощность осадков изменяется от 20 до 60 м. В гидрогеологическом отношении отложения кузнецовской свиты представляют выдержанный региональный водоупор, разделяющий водоносные толщи покурской и ипатовской свит.</w:t>
      </w:r>
    </w:p>
    <w:p w14:paraId="2273461E" w14:textId="77777777" w:rsidR="00022933" w:rsidRPr="001002C2" w:rsidRDefault="00022933" w:rsidP="00022933">
      <w:pPr>
        <w:pStyle w:val="a0"/>
        <w:rPr>
          <w:b/>
          <w:sz w:val="28"/>
          <w:szCs w:val="28"/>
          <w:highlight w:val="yellow"/>
          <w:lang w:val="ru-RU"/>
        </w:rPr>
      </w:pPr>
      <w:r w:rsidRPr="001002C2">
        <w:rPr>
          <w:sz w:val="28"/>
          <w:szCs w:val="28"/>
          <w:lang w:val="ru-RU"/>
        </w:rPr>
        <w:t>На территории сельсовета воды меловых отложений являются одним из основных источников водоснабжения. Основным источником мелкого хозяйственно-питьевого водоснабжения в поселении являются неглубокозалегающие пресные и маломинерализованные (до 3 г/л) воды неогеновых отложений.</w:t>
      </w:r>
    </w:p>
    <w:p w14:paraId="3B55A53F" w14:textId="77777777" w:rsidR="00022933" w:rsidRPr="001002C2" w:rsidRDefault="00022933" w:rsidP="00022933">
      <w:pPr>
        <w:pStyle w:val="a0"/>
        <w:rPr>
          <w:b/>
          <w:sz w:val="28"/>
          <w:szCs w:val="28"/>
          <w:lang w:val="ru-RU"/>
        </w:rPr>
      </w:pPr>
    </w:p>
    <w:p w14:paraId="5FB12C24" w14:textId="77777777" w:rsidR="00022933" w:rsidRPr="001002C2" w:rsidRDefault="00022933" w:rsidP="00022933">
      <w:pPr>
        <w:pStyle w:val="a0"/>
        <w:rPr>
          <w:b/>
          <w:sz w:val="28"/>
          <w:szCs w:val="28"/>
          <w:lang w:val="ru-RU"/>
        </w:rPr>
      </w:pPr>
      <w:r w:rsidRPr="001002C2">
        <w:rPr>
          <w:b/>
          <w:sz w:val="28"/>
          <w:szCs w:val="28"/>
          <w:lang w:val="ru-RU"/>
        </w:rPr>
        <w:t xml:space="preserve">Почвы </w:t>
      </w:r>
    </w:p>
    <w:p w14:paraId="2AF73B25" w14:textId="77777777" w:rsidR="00022933" w:rsidRPr="001002C2" w:rsidRDefault="00022933" w:rsidP="00022933">
      <w:pPr>
        <w:pStyle w:val="a0"/>
        <w:rPr>
          <w:sz w:val="28"/>
          <w:szCs w:val="28"/>
          <w:lang w:val="ru-RU"/>
        </w:rPr>
      </w:pPr>
      <w:r w:rsidRPr="001002C2">
        <w:rPr>
          <w:sz w:val="28"/>
          <w:szCs w:val="28"/>
          <w:lang w:val="ru-RU"/>
        </w:rPr>
        <w:t>В природно-сельскохозяйственных геосистемах, сформированных в целях устойчивого получения продукции растениеводства и животноводства, почва является ведущим компонентом. Сохранение почвенных ресурсов возможно только при условии оптимального взаимодействия двух основных подсистем - природной и сельскохозяйственной, поэтому рекомендуется обеспечение сбалансированного режима сельскохозяйственного природопользования, базирующегося на нижеизложенном.</w:t>
      </w:r>
    </w:p>
    <w:p w14:paraId="69A4BAA7" w14:textId="77777777" w:rsidR="00022933" w:rsidRPr="001002C2" w:rsidRDefault="00022933" w:rsidP="00022933">
      <w:pPr>
        <w:pStyle w:val="a0"/>
        <w:rPr>
          <w:sz w:val="28"/>
          <w:szCs w:val="28"/>
          <w:lang w:val="ru-RU"/>
        </w:rPr>
      </w:pPr>
      <w:r w:rsidRPr="001002C2">
        <w:rPr>
          <w:sz w:val="28"/>
          <w:szCs w:val="28"/>
          <w:lang w:val="ru-RU"/>
        </w:rPr>
        <w:t>Почвенный покров по комплексу природных явлений рассматривается как солонцовая лесостепь: здесь отчетливо выражены гривы, заметно приподнятые и направленные с северо-востока на юго-запад. Межгривные понижения заняты березовыми колками, озерами и болотами. Почвенный покров весьма разнообразен. Это черноземы, лугово-черноземные почвы, солонцы, луговые почвы, солончаки, болотные, осолоделые почвы.</w:t>
      </w:r>
    </w:p>
    <w:p w14:paraId="6F998C0E" w14:textId="77777777" w:rsidR="00022933" w:rsidRPr="001002C2" w:rsidRDefault="00022933" w:rsidP="00022933">
      <w:pPr>
        <w:pStyle w:val="a0"/>
        <w:rPr>
          <w:sz w:val="28"/>
          <w:szCs w:val="28"/>
          <w:lang w:val="ru-RU"/>
        </w:rPr>
      </w:pPr>
      <w:r w:rsidRPr="001002C2">
        <w:rPr>
          <w:sz w:val="28"/>
          <w:szCs w:val="28"/>
          <w:lang w:val="ru-RU"/>
        </w:rPr>
        <w:t>Почвы данных территорий восприимчивы к развитию дефляционных процессов, поэтому в посевах зерновых возможно создание буферных полос многолетних трав, ориентированных поперек направления господствующих ветров, посева кулис. Многолетние травы накапливают большое количество корней, улучшают структуру почвы, поэтому должны занимать не меньше 30% пашни.</w:t>
      </w:r>
    </w:p>
    <w:p w14:paraId="709EEACC" w14:textId="77777777" w:rsidR="00022933" w:rsidRPr="001002C2" w:rsidRDefault="00022933" w:rsidP="00022933">
      <w:pPr>
        <w:pStyle w:val="a0"/>
        <w:rPr>
          <w:sz w:val="28"/>
          <w:szCs w:val="28"/>
          <w:lang w:val="ru-RU"/>
        </w:rPr>
      </w:pPr>
      <w:r w:rsidRPr="001002C2">
        <w:rPr>
          <w:sz w:val="28"/>
          <w:szCs w:val="28"/>
          <w:lang w:val="ru-RU"/>
        </w:rPr>
        <w:lastRenderedPageBreak/>
        <w:t>В борьбе с ветровой эрозией большое значение имеют узкорядные и перекрестные способы посева, обеспечивающие надежную защиту почвы. Необходимым условием экологоприемлемого ведения сельскохозяйственного природопользования является соблюдение комплекса агротехнических приемов и мероприятий: безотвальная обработка полей, посев с сохранением стерни на поверхности, полосное размещение паровых участков и посев поперек господствующих ветров, залужение эродированных почв, посевы кулис из высокостебельных растений, мульчирование поверхности полей соломой, применение удобрений, влагонакопление и т.д.</w:t>
      </w:r>
    </w:p>
    <w:p w14:paraId="1BA27BBD" w14:textId="77777777" w:rsidR="00022933" w:rsidRPr="001002C2" w:rsidRDefault="00022933" w:rsidP="00022933">
      <w:pPr>
        <w:pStyle w:val="a0"/>
        <w:rPr>
          <w:sz w:val="28"/>
          <w:szCs w:val="28"/>
          <w:lang w:val="ru-RU"/>
        </w:rPr>
      </w:pPr>
      <w:r w:rsidRPr="001002C2">
        <w:rPr>
          <w:sz w:val="28"/>
          <w:szCs w:val="28"/>
          <w:lang w:val="ru-RU"/>
        </w:rPr>
        <w:t>Для территорий со средней степенью нарушенности должны вводиться разнообразные ограничения на формы и интенсивность эксплуатации земель, исключающие негативное воздействие. Данные ландшафты рекомендуется использовать под кормовые угодья и частично под пашню в кормовом севообороте для скороспелых культур. Большинство угодий нуждается в мероприятиях мелиорации той или иной степени. Для улучшения следует использовать как сеяные травы, так и приспособленные к местным условиям декоративные травы. В мелиорации солонцов основным мероприятием коренного характера является гипсование. Одновременно с гипсованием на улучшаемые участки рекомендуется внесение перегноя.</w:t>
      </w:r>
    </w:p>
    <w:p w14:paraId="4371BD3A" w14:textId="77777777" w:rsidR="00022933" w:rsidRPr="001002C2" w:rsidRDefault="00022933" w:rsidP="00022933">
      <w:pPr>
        <w:pStyle w:val="a0"/>
        <w:rPr>
          <w:sz w:val="28"/>
          <w:szCs w:val="28"/>
          <w:lang w:val="ru-RU"/>
        </w:rPr>
      </w:pPr>
      <w:r w:rsidRPr="001002C2">
        <w:rPr>
          <w:sz w:val="28"/>
          <w:szCs w:val="28"/>
          <w:lang w:val="ru-RU"/>
        </w:rPr>
        <w:t>Для экологической реставрации засоленных земель, создания на их месте высокопродуктивных кормовых биоценозов, повышения плодородия почв рекомендуется высеивать галофитные группировки растений (сведа дуголистная, лебеда серая, марь белая, солодка уральская, полынь солончаковая и др.).</w:t>
      </w:r>
    </w:p>
    <w:p w14:paraId="7D75436B" w14:textId="77777777" w:rsidR="00022933" w:rsidRPr="001002C2" w:rsidRDefault="00022933" w:rsidP="00022933">
      <w:pPr>
        <w:pStyle w:val="a0"/>
        <w:rPr>
          <w:sz w:val="28"/>
          <w:szCs w:val="28"/>
          <w:lang w:val="ru-RU"/>
        </w:rPr>
      </w:pPr>
      <w:r w:rsidRPr="001002C2">
        <w:rPr>
          <w:sz w:val="28"/>
          <w:szCs w:val="28"/>
          <w:lang w:val="ru-RU"/>
        </w:rPr>
        <w:t>Для сенокосных целей следует высеивать люцерну желтую, донники белый и желтый, эспарцет песчаный, костер безостый, пырей бескорневищный. Поскольку на естественных кормовых угодьях травостой используется более длительное время, чем на пашне, здесь лучше высеивать травосмеси, а не отдельные виды.</w:t>
      </w:r>
    </w:p>
    <w:p w14:paraId="16A8488C" w14:textId="77777777" w:rsidR="00022933" w:rsidRPr="001002C2" w:rsidRDefault="00022933" w:rsidP="00022933">
      <w:pPr>
        <w:pStyle w:val="a0"/>
        <w:rPr>
          <w:sz w:val="28"/>
          <w:szCs w:val="28"/>
          <w:lang w:val="ru-RU"/>
        </w:rPr>
      </w:pPr>
      <w:r w:rsidRPr="001002C2">
        <w:rPr>
          <w:sz w:val="28"/>
          <w:szCs w:val="28"/>
          <w:lang w:val="ru-RU"/>
        </w:rPr>
        <w:t>Почвенный покров кормовых угодий требует не менее бережного отношения, чем пашня. Занимая удобные для механизированных технологий местоположения, сенокосы и пастбища при должном к ним отношении служат существенным источником кормов для животноводства.</w:t>
      </w:r>
    </w:p>
    <w:p w14:paraId="50F3F342" w14:textId="77777777" w:rsidR="00022933" w:rsidRPr="001002C2" w:rsidRDefault="00022933" w:rsidP="00022933">
      <w:pPr>
        <w:pStyle w:val="a0"/>
        <w:rPr>
          <w:sz w:val="28"/>
          <w:szCs w:val="28"/>
          <w:lang w:val="ru-RU"/>
        </w:rPr>
      </w:pPr>
      <w:r w:rsidRPr="001002C2">
        <w:rPr>
          <w:sz w:val="28"/>
          <w:szCs w:val="28"/>
          <w:lang w:val="ru-RU"/>
        </w:rPr>
        <w:t xml:space="preserve">Форма ареалов автоморфных почв в основном изоморфная, иногда вытянутая, отражающая форму вершин увалов, на которых они сформировались. Контуры полугидроморфных лугово-черноземных почв в основном изоморфные, часто кольцевые, опоясывающие вершины увалов. Форма ареалов черноземно-луговых почв определена их местоположением: в подножии склонов увалов ареалы имеют ленточную полузамкнутую форму. В аллювиальной равнине с выраженным микрорельефом, образовавшейся на месте высохшего древнего озера, формируются ареалы луговых почв лопастной асимметриодной формы, часто дырчатые. Лугово-болотные и луговые почвы, приуроченные к ложбинам, имеют разветвленную древовидную форму. Солоди луговые, как правило, локализованные в </w:t>
      </w:r>
      <w:r w:rsidRPr="001002C2">
        <w:rPr>
          <w:sz w:val="28"/>
          <w:szCs w:val="28"/>
          <w:lang w:val="ru-RU"/>
        </w:rPr>
        <w:lastRenderedPageBreak/>
        <w:t>замкнутых понижениях, образуют мелкие ареалы правильной округлой формы.</w:t>
      </w:r>
    </w:p>
    <w:p w14:paraId="39C800FF" w14:textId="77777777" w:rsidR="00022933" w:rsidRPr="001002C2" w:rsidRDefault="00022933" w:rsidP="00022933">
      <w:pPr>
        <w:pStyle w:val="a0"/>
        <w:rPr>
          <w:sz w:val="28"/>
          <w:szCs w:val="28"/>
          <w:lang w:val="ru-RU"/>
        </w:rPr>
      </w:pPr>
    </w:p>
    <w:p w14:paraId="48DAFE31" w14:textId="77777777" w:rsidR="00022933" w:rsidRPr="001002C2" w:rsidRDefault="00022933" w:rsidP="00022933">
      <w:pPr>
        <w:pStyle w:val="a0"/>
        <w:rPr>
          <w:b/>
          <w:sz w:val="28"/>
          <w:szCs w:val="28"/>
          <w:lang w:val="ru-RU"/>
        </w:rPr>
      </w:pPr>
      <w:r w:rsidRPr="001002C2">
        <w:rPr>
          <w:b/>
          <w:sz w:val="28"/>
          <w:szCs w:val="28"/>
          <w:lang w:val="ru-RU"/>
        </w:rPr>
        <w:t>Растительность</w:t>
      </w:r>
    </w:p>
    <w:p w14:paraId="1456898D" w14:textId="77777777" w:rsidR="00022933" w:rsidRPr="001002C2" w:rsidRDefault="00022933" w:rsidP="00022933">
      <w:pPr>
        <w:pStyle w:val="a0"/>
        <w:rPr>
          <w:sz w:val="28"/>
          <w:szCs w:val="28"/>
          <w:lang w:val="ru-RU"/>
        </w:rPr>
      </w:pPr>
      <w:r w:rsidRPr="001002C2">
        <w:rPr>
          <w:sz w:val="28"/>
          <w:szCs w:val="28"/>
          <w:lang w:val="ru-RU"/>
        </w:rPr>
        <w:t xml:space="preserve">Особенностью почвенного покрова является его мозаичность. Это отражается и на растительном мире сельсовета. Поселение расположено на границе лесостепи и южной тайги в полосе вторичных березово-осиновых лесов. С юга на север березово-осиновые колки постепенно сменяются крупными массивами березняков и осинников, а затем сплошными березово-осиновыми лесами с вкраплениями сосновых рямов верховых болот. </w:t>
      </w:r>
    </w:p>
    <w:p w14:paraId="56E7A157" w14:textId="77777777" w:rsidR="00022933" w:rsidRPr="001002C2" w:rsidRDefault="00022933" w:rsidP="00022933">
      <w:pPr>
        <w:pStyle w:val="a0"/>
        <w:rPr>
          <w:sz w:val="28"/>
          <w:szCs w:val="28"/>
          <w:lang w:val="ru-RU"/>
        </w:rPr>
      </w:pPr>
      <w:r w:rsidRPr="001002C2">
        <w:rPr>
          <w:sz w:val="28"/>
          <w:szCs w:val="28"/>
          <w:lang w:val="ru-RU"/>
        </w:rPr>
        <w:t>В поселении обширен комплекс дикорастущих пищевых плодово-ягодных растений. В долинах рек произрастают черемуха, калина, облепиха, смородина черная. В сосновых и березово-сосновых кустарниково-травяных лесах, в березовых остепненных лесах постоянными видами являются брусника, клубника, костяника. Им сопутствуют смородина черная, калина, черемуха, малина, земляника, клюква. В лесах встречаются следующие виды грибов – строчки, сморчки, белый гриб, рыжик, сыроежка, подберезовик, подосиновик, масленок, моховик, опенок, лисичка, валуй, груздь, свинушка, волнушка, шампиньон.</w:t>
      </w:r>
    </w:p>
    <w:p w14:paraId="0F256C83" w14:textId="77777777" w:rsidR="00022933" w:rsidRPr="001002C2" w:rsidRDefault="00022933" w:rsidP="00022933">
      <w:pPr>
        <w:pStyle w:val="a0"/>
        <w:rPr>
          <w:sz w:val="28"/>
          <w:szCs w:val="28"/>
          <w:lang w:val="ru-RU"/>
        </w:rPr>
      </w:pPr>
      <w:r w:rsidRPr="001002C2">
        <w:rPr>
          <w:sz w:val="28"/>
          <w:szCs w:val="28"/>
          <w:lang w:val="ru-RU"/>
        </w:rPr>
        <w:t>На территории сельсовета широкое распространение имеют виды лекарственных растений, которые применяются в основном в народной медицине – листья брусники, листья толокнянки, багульник, берёзовые и сосновые почки и др.</w:t>
      </w:r>
    </w:p>
    <w:p w14:paraId="29C09244" w14:textId="77777777" w:rsidR="00022933" w:rsidRPr="001002C2" w:rsidRDefault="00022933" w:rsidP="00022933">
      <w:pPr>
        <w:pStyle w:val="a0"/>
        <w:rPr>
          <w:b/>
          <w:sz w:val="28"/>
          <w:szCs w:val="28"/>
          <w:lang w:val="ru-RU"/>
        </w:rPr>
      </w:pPr>
    </w:p>
    <w:p w14:paraId="5BB808C7" w14:textId="5EE52E33" w:rsidR="00022933" w:rsidRPr="001002C2" w:rsidRDefault="002E1EAC" w:rsidP="00022933">
      <w:pPr>
        <w:pStyle w:val="a0"/>
        <w:rPr>
          <w:b/>
          <w:sz w:val="28"/>
          <w:szCs w:val="28"/>
          <w:lang w:val="ru-RU"/>
        </w:rPr>
      </w:pPr>
      <w:r>
        <w:rPr>
          <w:b/>
          <w:sz w:val="28"/>
          <w:szCs w:val="28"/>
          <w:lang w:val="ru-RU"/>
        </w:rPr>
        <w:t>Минеральные ресурсы</w:t>
      </w:r>
    </w:p>
    <w:p w14:paraId="05491BCC" w14:textId="116F38A8" w:rsidR="00222608" w:rsidRPr="00B94AB2" w:rsidRDefault="00195CB9" w:rsidP="00222608">
      <w:pPr>
        <w:pStyle w:val="a0"/>
        <w:rPr>
          <w:sz w:val="28"/>
          <w:szCs w:val="28"/>
          <w:lang w:val="ru-RU"/>
        </w:rPr>
      </w:pPr>
      <w:r>
        <w:rPr>
          <w:sz w:val="28"/>
          <w:szCs w:val="28"/>
          <w:lang w:val="ru-RU"/>
        </w:rPr>
        <w:t xml:space="preserve">На территории Здвинского сельсовета месторождения </w:t>
      </w:r>
      <w:r w:rsidRPr="00195CB9">
        <w:rPr>
          <w:sz w:val="28"/>
          <w:szCs w:val="28"/>
          <w:lang w:val="ru-RU"/>
        </w:rPr>
        <w:t>общераспространенны</w:t>
      </w:r>
      <w:r>
        <w:rPr>
          <w:sz w:val="28"/>
          <w:szCs w:val="28"/>
          <w:lang w:val="ru-RU"/>
        </w:rPr>
        <w:t>х</w:t>
      </w:r>
      <w:r w:rsidRPr="00195CB9">
        <w:rPr>
          <w:sz w:val="28"/>
          <w:szCs w:val="28"/>
          <w:lang w:val="ru-RU"/>
        </w:rPr>
        <w:t xml:space="preserve"> полезны</w:t>
      </w:r>
      <w:r>
        <w:rPr>
          <w:sz w:val="28"/>
          <w:szCs w:val="28"/>
          <w:lang w:val="ru-RU"/>
        </w:rPr>
        <w:t>х</w:t>
      </w:r>
      <w:r w:rsidRPr="00195CB9">
        <w:rPr>
          <w:sz w:val="28"/>
          <w:szCs w:val="28"/>
          <w:lang w:val="ru-RU"/>
        </w:rPr>
        <w:t xml:space="preserve"> ископаемы</w:t>
      </w:r>
      <w:r>
        <w:rPr>
          <w:sz w:val="28"/>
          <w:szCs w:val="28"/>
          <w:lang w:val="ru-RU"/>
        </w:rPr>
        <w:t>х</w:t>
      </w:r>
      <w:r w:rsidRPr="00195CB9">
        <w:rPr>
          <w:sz w:val="28"/>
          <w:szCs w:val="28"/>
          <w:lang w:val="ru-RU"/>
        </w:rPr>
        <w:t xml:space="preserve"> не зарегистрированы.</w:t>
      </w:r>
    </w:p>
    <w:p w14:paraId="0B039CD1" w14:textId="75EB1122" w:rsidR="00022933" w:rsidRPr="001002C2" w:rsidRDefault="00022933" w:rsidP="00022933">
      <w:pPr>
        <w:pStyle w:val="a0"/>
        <w:rPr>
          <w:lang w:val="ru-RU"/>
        </w:rPr>
      </w:pPr>
    </w:p>
    <w:p w14:paraId="24A3AC29" w14:textId="77777777" w:rsidR="00022933" w:rsidRPr="001002C2" w:rsidRDefault="00022933" w:rsidP="00022933">
      <w:pPr>
        <w:pStyle w:val="a0"/>
        <w:rPr>
          <w:b/>
          <w:sz w:val="28"/>
          <w:szCs w:val="28"/>
          <w:lang w:val="ru-RU"/>
        </w:rPr>
      </w:pPr>
      <w:r w:rsidRPr="001002C2">
        <w:rPr>
          <w:b/>
          <w:sz w:val="28"/>
          <w:szCs w:val="28"/>
          <w:lang w:val="ru-RU"/>
        </w:rPr>
        <w:t>Водные ресурсы</w:t>
      </w:r>
    </w:p>
    <w:p w14:paraId="36105725" w14:textId="2EF85809" w:rsidR="00022933" w:rsidRPr="001002C2" w:rsidRDefault="00D51EFE" w:rsidP="00022933">
      <w:pPr>
        <w:pStyle w:val="a0"/>
        <w:rPr>
          <w:sz w:val="28"/>
          <w:szCs w:val="28"/>
          <w:lang w:val="ru-RU"/>
        </w:rPr>
      </w:pPr>
      <w:r w:rsidRPr="00D51EFE">
        <w:rPr>
          <w:sz w:val="28"/>
          <w:szCs w:val="28"/>
          <w:lang w:val="ru-RU"/>
        </w:rPr>
        <w:t xml:space="preserve">Территория поселения характеризуется наличием одной реки. Также водными объектами на территории </w:t>
      </w:r>
      <w:r w:rsidR="004C386D">
        <w:rPr>
          <w:sz w:val="28"/>
          <w:szCs w:val="28"/>
          <w:lang w:val="ru-RU"/>
        </w:rPr>
        <w:t>Здвинского</w:t>
      </w:r>
      <w:r w:rsidRPr="00D51EFE">
        <w:rPr>
          <w:sz w:val="28"/>
          <w:szCs w:val="28"/>
          <w:lang w:val="ru-RU"/>
        </w:rPr>
        <w:t xml:space="preserve"> сельсовета являются озера.</w:t>
      </w:r>
    </w:p>
    <w:p w14:paraId="2BEBED66" w14:textId="77777777" w:rsidR="00022933" w:rsidRPr="001002C2" w:rsidRDefault="00022933" w:rsidP="00022933">
      <w:pPr>
        <w:pStyle w:val="a0"/>
        <w:rPr>
          <w:sz w:val="28"/>
          <w:szCs w:val="28"/>
          <w:lang w:val="ru-RU"/>
        </w:rPr>
      </w:pPr>
    </w:p>
    <w:p w14:paraId="14FF3C6C" w14:textId="77DD782B" w:rsidR="00022933" w:rsidRPr="009B1079" w:rsidRDefault="00022933" w:rsidP="00022933">
      <w:pPr>
        <w:jc w:val="end"/>
        <w:rPr>
          <w:b/>
          <w:sz w:val="28"/>
          <w:szCs w:val="28"/>
        </w:rPr>
      </w:pPr>
      <w:r w:rsidRPr="009B1079">
        <w:rPr>
          <w:b/>
          <w:sz w:val="28"/>
          <w:szCs w:val="28"/>
        </w:rPr>
        <w:t>Таблица 2.</w:t>
      </w:r>
      <w:r w:rsidR="00291E42">
        <w:rPr>
          <w:b/>
          <w:sz w:val="28"/>
          <w:szCs w:val="28"/>
        </w:rPr>
        <w:t>1</w:t>
      </w:r>
    </w:p>
    <w:p w14:paraId="1EBDB0F6" w14:textId="6AE3784F" w:rsidR="00022933" w:rsidRPr="009B1079" w:rsidRDefault="00022933" w:rsidP="00022933">
      <w:pPr>
        <w:jc w:val="center"/>
        <w:rPr>
          <w:b/>
          <w:sz w:val="28"/>
          <w:szCs w:val="28"/>
        </w:rPr>
      </w:pPr>
      <w:r w:rsidRPr="009B1079">
        <w:rPr>
          <w:b/>
          <w:sz w:val="28"/>
          <w:szCs w:val="28"/>
        </w:rPr>
        <w:t xml:space="preserve">Перечень водных объектов на территории </w:t>
      </w:r>
      <w:r w:rsidR="004C386D" w:rsidRPr="009B1079">
        <w:rPr>
          <w:b/>
          <w:sz w:val="28"/>
          <w:szCs w:val="28"/>
        </w:rPr>
        <w:t>Здвинского</w:t>
      </w:r>
      <w:r w:rsidRPr="009B1079">
        <w:rPr>
          <w:b/>
          <w:sz w:val="28"/>
          <w:szCs w:val="28"/>
        </w:rPr>
        <w:t xml:space="preserve"> сельсовета</w:t>
      </w:r>
    </w:p>
    <w:tbl>
      <w:tblPr>
        <w:tblW w:w="100.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662"/>
        <w:gridCol w:w="1887"/>
        <w:gridCol w:w="2265"/>
        <w:gridCol w:w="2265"/>
        <w:gridCol w:w="2265"/>
      </w:tblGrid>
      <w:tr w:rsidR="00022933" w:rsidRPr="00022933" w14:paraId="0695CCDC" w14:textId="77777777" w:rsidTr="009B1079">
        <w:trPr>
          <w:trHeight w:val="517"/>
          <w:tblHeader/>
          <w:jc w:val="center"/>
        </w:trPr>
        <w:tc>
          <w:tcPr>
            <w:tcW w:w="7.0%" w:type="pct"/>
            <w:shd w:val="clear" w:color="auto" w:fill="auto"/>
            <w:vAlign w:val="center"/>
          </w:tcPr>
          <w:p w14:paraId="6E3A89E8" w14:textId="77777777" w:rsidR="00022933" w:rsidRPr="00022933" w:rsidRDefault="00022933" w:rsidP="00553F5E">
            <w:pPr>
              <w:jc w:val="center"/>
              <w:rPr>
                <w:b/>
                <w:sz w:val="22"/>
                <w:szCs w:val="22"/>
              </w:rPr>
            </w:pPr>
            <w:r w:rsidRPr="00022933">
              <w:rPr>
                <w:b/>
                <w:sz w:val="22"/>
                <w:szCs w:val="22"/>
              </w:rPr>
              <w:t>№ п/п</w:t>
            </w:r>
          </w:p>
        </w:tc>
        <w:tc>
          <w:tcPr>
            <w:tcW w:w="20.0%" w:type="pct"/>
            <w:shd w:val="clear" w:color="auto" w:fill="auto"/>
            <w:vAlign w:val="center"/>
          </w:tcPr>
          <w:p w14:paraId="56C9807E" w14:textId="77777777" w:rsidR="00022933" w:rsidRPr="00022933" w:rsidRDefault="00022933" w:rsidP="00553F5E">
            <w:pPr>
              <w:jc w:val="center"/>
              <w:rPr>
                <w:b/>
                <w:sz w:val="22"/>
                <w:szCs w:val="22"/>
              </w:rPr>
            </w:pPr>
            <w:r w:rsidRPr="00022933">
              <w:rPr>
                <w:b/>
                <w:sz w:val="22"/>
                <w:szCs w:val="22"/>
              </w:rPr>
              <w:t>Название</w:t>
            </w:r>
          </w:p>
        </w:tc>
        <w:tc>
          <w:tcPr>
            <w:tcW w:w="24.0%" w:type="pct"/>
            <w:shd w:val="clear" w:color="auto" w:fill="auto"/>
            <w:vAlign w:val="center"/>
          </w:tcPr>
          <w:p w14:paraId="0B533B51" w14:textId="77777777" w:rsidR="00022933" w:rsidRPr="00022933" w:rsidRDefault="00022933" w:rsidP="00553F5E">
            <w:pPr>
              <w:jc w:val="center"/>
              <w:rPr>
                <w:b/>
                <w:sz w:val="22"/>
                <w:szCs w:val="22"/>
              </w:rPr>
            </w:pPr>
            <w:r w:rsidRPr="00022933">
              <w:rPr>
                <w:b/>
                <w:sz w:val="22"/>
                <w:szCs w:val="22"/>
              </w:rPr>
              <w:t>Величина водоохраной зоны</w:t>
            </w:r>
            <w:r w:rsidRPr="009B1079">
              <w:rPr>
                <w:rStyle w:val="121"/>
                <w:b/>
                <w:sz w:val="16"/>
                <w:szCs w:val="16"/>
              </w:rPr>
              <w:footnoteReference w:id="1"/>
            </w:r>
            <w:r w:rsidRPr="00022933">
              <w:rPr>
                <w:b/>
                <w:sz w:val="22"/>
                <w:szCs w:val="22"/>
              </w:rPr>
              <w:t>, м</w:t>
            </w:r>
          </w:p>
        </w:tc>
        <w:tc>
          <w:tcPr>
            <w:tcW w:w="24.0%" w:type="pct"/>
            <w:shd w:val="clear" w:color="auto" w:fill="auto"/>
          </w:tcPr>
          <w:p w14:paraId="1317483A" w14:textId="77777777" w:rsidR="00022933" w:rsidRPr="00022933" w:rsidRDefault="00022933" w:rsidP="00553F5E">
            <w:pPr>
              <w:jc w:val="center"/>
              <w:rPr>
                <w:b/>
                <w:sz w:val="22"/>
                <w:szCs w:val="22"/>
              </w:rPr>
            </w:pPr>
            <w:r w:rsidRPr="00022933">
              <w:rPr>
                <w:b/>
                <w:sz w:val="22"/>
                <w:szCs w:val="22"/>
              </w:rPr>
              <w:t>Величина прибрежной защитной полосы, м</w:t>
            </w:r>
          </w:p>
        </w:tc>
        <w:tc>
          <w:tcPr>
            <w:tcW w:w="24.0%" w:type="pct"/>
            <w:shd w:val="clear" w:color="auto" w:fill="auto"/>
          </w:tcPr>
          <w:p w14:paraId="7F3A9C94" w14:textId="77777777" w:rsidR="00022933" w:rsidRPr="00022933" w:rsidRDefault="00022933" w:rsidP="00553F5E">
            <w:pPr>
              <w:jc w:val="center"/>
              <w:rPr>
                <w:b/>
                <w:sz w:val="22"/>
                <w:szCs w:val="22"/>
              </w:rPr>
            </w:pPr>
            <w:r w:rsidRPr="00022933">
              <w:rPr>
                <w:b/>
                <w:sz w:val="22"/>
                <w:szCs w:val="22"/>
              </w:rPr>
              <w:t>Величина береговой полосы, м</w:t>
            </w:r>
          </w:p>
        </w:tc>
      </w:tr>
      <w:tr w:rsidR="005B6DAD" w:rsidRPr="00022933" w14:paraId="56F9BECD" w14:textId="77777777" w:rsidTr="009B1079">
        <w:trPr>
          <w:jc w:val="center"/>
        </w:trPr>
        <w:tc>
          <w:tcPr>
            <w:tcW w:w="7.0%" w:type="pct"/>
            <w:shd w:val="clear" w:color="auto" w:fill="auto"/>
          </w:tcPr>
          <w:p w14:paraId="43AE3659" w14:textId="6058CB63" w:rsidR="005B6DAD" w:rsidRPr="005B6DAD" w:rsidRDefault="00195CB9" w:rsidP="005B6DAD">
            <w:pPr>
              <w:rPr>
                <w:sz w:val="22"/>
                <w:szCs w:val="22"/>
              </w:rPr>
            </w:pPr>
            <w:r>
              <w:rPr>
                <w:sz w:val="22"/>
                <w:szCs w:val="22"/>
              </w:rPr>
              <w:t>1</w:t>
            </w:r>
          </w:p>
        </w:tc>
        <w:tc>
          <w:tcPr>
            <w:tcW w:w="20.0%" w:type="pct"/>
            <w:shd w:val="clear" w:color="auto" w:fill="auto"/>
          </w:tcPr>
          <w:p w14:paraId="0D67D85D" w14:textId="6960BD10" w:rsidR="005B6DAD" w:rsidRPr="005B6DAD" w:rsidRDefault="005B6DAD" w:rsidP="005B6DAD">
            <w:pPr>
              <w:rPr>
                <w:sz w:val="22"/>
                <w:szCs w:val="22"/>
              </w:rPr>
            </w:pPr>
            <w:r w:rsidRPr="005B6DAD">
              <w:rPr>
                <w:sz w:val="22"/>
                <w:szCs w:val="22"/>
              </w:rPr>
              <w:t xml:space="preserve">р. </w:t>
            </w:r>
            <w:r w:rsidR="00195CB9" w:rsidRPr="00195CB9">
              <w:rPr>
                <w:sz w:val="22"/>
                <w:szCs w:val="22"/>
              </w:rPr>
              <w:t>Каргат</w:t>
            </w:r>
          </w:p>
        </w:tc>
        <w:tc>
          <w:tcPr>
            <w:tcW w:w="24.0%" w:type="pct"/>
            <w:shd w:val="clear" w:color="auto" w:fill="auto"/>
            <w:vAlign w:val="center"/>
          </w:tcPr>
          <w:p w14:paraId="63E42E11" w14:textId="75908663" w:rsidR="005B6DAD" w:rsidRPr="005B6DAD" w:rsidRDefault="005B6DAD" w:rsidP="005B6DAD">
            <w:pPr>
              <w:jc w:val="center"/>
              <w:rPr>
                <w:sz w:val="22"/>
                <w:szCs w:val="22"/>
              </w:rPr>
            </w:pPr>
            <w:r w:rsidRPr="005B6DAD">
              <w:rPr>
                <w:sz w:val="22"/>
                <w:szCs w:val="22"/>
              </w:rPr>
              <w:t>200</w:t>
            </w:r>
          </w:p>
        </w:tc>
        <w:tc>
          <w:tcPr>
            <w:tcW w:w="24.0%" w:type="pct"/>
            <w:shd w:val="clear" w:color="auto" w:fill="auto"/>
          </w:tcPr>
          <w:p w14:paraId="43C82A8D" w14:textId="44808A89" w:rsidR="005B6DAD" w:rsidRPr="005B6DAD" w:rsidRDefault="005B6DAD" w:rsidP="005B6DAD">
            <w:pPr>
              <w:jc w:val="center"/>
              <w:rPr>
                <w:sz w:val="22"/>
                <w:szCs w:val="22"/>
              </w:rPr>
            </w:pPr>
            <w:r w:rsidRPr="005B6DAD">
              <w:rPr>
                <w:sz w:val="22"/>
                <w:szCs w:val="22"/>
              </w:rPr>
              <w:t>50</w:t>
            </w:r>
          </w:p>
        </w:tc>
        <w:tc>
          <w:tcPr>
            <w:tcW w:w="24.0%" w:type="pct"/>
            <w:shd w:val="clear" w:color="auto" w:fill="auto"/>
          </w:tcPr>
          <w:p w14:paraId="71153E08" w14:textId="124F8C4E" w:rsidR="005B6DAD" w:rsidRPr="005B6DAD" w:rsidRDefault="005B6DAD" w:rsidP="005B6DAD">
            <w:pPr>
              <w:jc w:val="center"/>
              <w:rPr>
                <w:sz w:val="22"/>
                <w:szCs w:val="22"/>
              </w:rPr>
            </w:pPr>
            <w:r w:rsidRPr="005B6DAD">
              <w:rPr>
                <w:sz w:val="22"/>
                <w:szCs w:val="22"/>
              </w:rPr>
              <w:t>20</w:t>
            </w:r>
          </w:p>
        </w:tc>
      </w:tr>
    </w:tbl>
    <w:p w14:paraId="11572410" w14:textId="460271C9" w:rsidR="008C6D4D" w:rsidRPr="000C559D" w:rsidRDefault="00A5122F" w:rsidP="0023702D">
      <w:pPr>
        <w:pStyle w:val="3"/>
        <w:numPr>
          <w:ilvl w:val="3"/>
          <w:numId w:val="5"/>
        </w:numPr>
        <w:rPr>
          <w:i w:val="0"/>
          <w:sz w:val="28"/>
          <w:szCs w:val="28"/>
        </w:rPr>
      </w:pPr>
      <w:bookmarkStart w:id="23" w:name="_Toc522808442"/>
      <w:bookmarkStart w:id="24" w:name="_Toc81903479"/>
      <w:bookmarkEnd w:id="18"/>
      <w:bookmarkEnd w:id="19"/>
      <w:bookmarkEnd w:id="20"/>
      <w:r w:rsidRPr="000C559D">
        <w:rPr>
          <w:i w:val="0"/>
          <w:sz w:val="28"/>
          <w:szCs w:val="28"/>
        </w:rPr>
        <w:t>Демографическая ситуация</w:t>
      </w:r>
      <w:bookmarkEnd w:id="23"/>
      <w:bookmarkEnd w:id="24"/>
    </w:p>
    <w:p w14:paraId="570F41AB" w14:textId="0621F191" w:rsidR="007A10C5" w:rsidRPr="000C559D" w:rsidRDefault="007A10C5" w:rsidP="007A10C5">
      <w:pPr>
        <w:ind w:firstLine="35.45pt"/>
        <w:rPr>
          <w:sz w:val="28"/>
          <w:szCs w:val="28"/>
          <w:lang w:eastAsia="ar-SA" w:bidi="en-US"/>
        </w:rPr>
      </w:pPr>
      <w:bookmarkStart w:id="25" w:name="_Toc370201485"/>
      <w:r w:rsidRPr="000C559D">
        <w:rPr>
          <w:sz w:val="28"/>
          <w:szCs w:val="28"/>
          <w:lang w:eastAsia="ar-SA" w:bidi="en-US"/>
        </w:rPr>
        <w:t xml:space="preserve">Важнейшими социально-экономическими показателями формирования градостроительной системы любого уровня являются динамика численности </w:t>
      </w:r>
      <w:r w:rsidRPr="000C559D">
        <w:rPr>
          <w:sz w:val="28"/>
          <w:szCs w:val="28"/>
          <w:lang w:eastAsia="ar-SA" w:bidi="en-US"/>
        </w:rPr>
        <w:lastRenderedPageBreak/>
        <w:t xml:space="preserve">населения. Наряду с природной, экономической и экологической составляющими они выступают в качестве основного фактора, влияющего на сбалансированное и устойчивое развитие территории </w:t>
      </w:r>
      <w:r w:rsidR="004C386D">
        <w:rPr>
          <w:sz w:val="28"/>
          <w:szCs w:val="28"/>
          <w:lang w:eastAsia="ar-SA" w:bidi="en-US"/>
        </w:rPr>
        <w:t>Здвинского</w:t>
      </w:r>
      <w:r w:rsidR="00AF769E">
        <w:rPr>
          <w:sz w:val="28"/>
          <w:szCs w:val="28"/>
          <w:lang w:eastAsia="ar-SA" w:bidi="en-US"/>
        </w:rPr>
        <w:t xml:space="preserve"> сельсовета</w:t>
      </w:r>
      <w:r w:rsidRPr="000C559D">
        <w:rPr>
          <w:sz w:val="28"/>
          <w:szCs w:val="28"/>
          <w:lang w:eastAsia="ar-SA" w:bidi="en-US"/>
        </w:rPr>
        <w:t xml:space="preserve">. </w:t>
      </w:r>
    </w:p>
    <w:p w14:paraId="7F571E60" w14:textId="778C3F75" w:rsidR="007A10C5" w:rsidRDefault="007A10C5" w:rsidP="007A10C5">
      <w:pPr>
        <w:ind w:firstLine="35.45pt"/>
        <w:rPr>
          <w:sz w:val="28"/>
          <w:szCs w:val="28"/>
          <w:lang w:eastAsia="ar-SA" w:bidi="en-US"/>
        </w:rPr>
      </w:pPr>
      <w:r w:rsidRPr="000C559D">
        <w:rPr>
          <w:sz w:val="28"/>
          <w:szCs w:val="28"/>
          <w:lang w:eastAsia="ar-SA" w:bidi="en-US"/>
        </w:rPr>
        <w:t xml:space="preserve">Динамика изменения численности населения </w:t>
      </w:r>
      <w:r w:rsidR="004C386D">
        <w:rPr>
          <w:sz w:val="28"/>
          <w:szCs w:val="28"/>
          <w:lang w:eastAsia="ar-SA" w:bidi="en-US"/>
        </w:rPr>
        <w:t>Здвинского</w:t>
      </w:r>
      <w:r w:rsidR="00AF769E">
        <w:rPr>
          <w:sz w:val="28"/>
          <w:szCs w:val="28"/>
          <w:lang w:eastAsia="ar-SA" w:bidi="en-US"/>
        </w:rPr>
        <w:t xml:space="preserve"> сельсовета</w:t>
      </w:r>
      <w:r w:rsidR="00AF769E" w:rsidRPr="000C559D">
        <w:rPr>
          <w:sz w:val="28"/>
          <w:szCs w:val="28"/>
          <w:lang w:eastAsia="ar-SA" w:bidi="en-US"/>
        </w:rPr>
        <w:t xml:space="preserve"> </w:t>
      </w:r>
      <w:r w:rsidRPr="000C559D">
        <w:rPr>
          <w:sz w:val="28"/>
          <w:szCs w:val="28"/>
          <w:lang w:eastAsia="ar-SA" w:bidi="en-US"/>
        </w:rPr>
        <w:t xml:space="preserve">за последние </w:t>
      </w:r>
      <w:r w:rsidR="00007DD7" w:rsidRPr="000C559D">
        <w:rPr>
          <w:sz w:val="28"/>
          <w:szCs w:val="28"/>
          <w:lang w:eastAsia="ar-SA" w:bidi="en-US"/>
        </w:rPr>
        <w:t>5</w:t>
      </w:r>
      <w:r w:rsidRPr="000C559D">
        <w:rPr>
          <w:sz w:val="28"/>
          <w:szCs w:val="28"/>
          <w:lang w:eastAsia="ar-SA" w:bidi="en-US"/>
        </w:rPr>
        <w:t xml:space="preserve"> лет проанализирована в таблице </w:t>
      </w:r>
      <w:r w:rsidR="00D765A2" w:rsidRPr="000C559D">
        <w:rPr>
          <w:sz w:val="28"/>
          <w:szCs w:val="28"/>
          <w:lang w:eastAsia="ar-SA" w:bidi="en-US"/>
        </w:rPr>
        <w:t>2.</w:t>
      </w:r>
      <w:r w:rsidR="00291E42">
        <w:rPr>
          <w:sz w:val="28"/>
          <w:szCs w:val="28"/>
          <w:lang w:eastAsia="ar-SA" w:bidi="en-US"/>
        </w:rPr>
        <w:t>2.</w:t>
      </w:r>
    </w:p>
    <w:p w14:paraId="13080EB5" w14:textId="77777777" w:rsidR="009E62F7" w:rsidRDefault="009E62F7" w:rsidP="007A10C5">
      <w:pPr>
        <w:ind w:firstLine="35.45pt"/>
        <w:rPr>
          <w:sz w:val="28"/>
          <w:szCs w:val="28"/>
          <w:lang w:eastAsia="ar-SA" w:bidi="en-US"/>
        </w:rPr>
      </w:pPr>
    </w:p>
    <w:p w14:paraId="4C35403C" w14:textId="649181C6" w:rsidR="007A10C5" w:rsidRPr="000C559D" w:rsidRDefault="00947B09" w:rsidP="00D765A2">
      <w:pPr>
        <w:spacing w:before="6pt"/>
        <w:jc w:val="end"/>
        <w:rPr>
          <w:b/>
          <w:sz w:val="28"/>
          <w:szCs w:val="28"/>
          <w:lang w:eastAsia="ar-SA" w:bidi="en-US"/>
        </w:rPr>
      </w:pPr>
      <w:r w:rsidRPr="000C559D">
        <w:rPr>
          <w:b/>
          <w:sz w:val="28"/>
          <w:szCs w:val="28"/>
          <w:lang w:eastAsia="ar-SA" w:bidi="en-US"/>
        </w:rPr>
        <w:t xml:space="preserve">Таблица </w:t>
      </w:r>
      <w:r w:rsidR="00D765A2" w:rsidRPr="000C559D">
        <w:rPr>
          <w:b/>
          <w:sz w:val="28"/>
          <w:szCs w:val="28"/>
          <w:lang w:eastAsia="ar-SA" w:bidi="en-US"/>
        </w:rPr>
        <w:t>2.</w:t>
      </w:r>
      <w:r w:rsidR="00291E42">
        <w:rPr>
          <w:b/>
          <w:sz w:val="28"/>
          <w:szCs w:val="28"/>
          <w:lang w:eastAsia="ar-SA" w:bidi="en-US"/>
        </w:rPr>
        <w:t>2</w:t>
      </w:r>
    </w:p>
    <w:p w14:paraId="77F18C1D" w14:textId="77777777" w:rsidR="00063A84" w:rsidRPr="00D709D6" w:rsidRDefault="007A10C5" w:rsidP="00063A84">
      <w:pPr>
        <w:keepNext/>
        <w:suppressAutoHyphens/>
        <w:jc w:val="center"/>
        <w:rPr>
          <w:b/>
          <w:sz w:val="28"/>
          <w:szCs w:val="28"/>
          <w:lang w:eastAsia="ar-SA" w:bidi="en-US"/>
        </w:rPr>
      </w:pPr>
      <w:r w:rsidRPr="00D709D6">
        <w:rPr>
          <w:b/>
          <w:sz w:val="28"/>
          <w:szCs w:val="28"/>
          <w:lang w:eastAsia="ar-SA" w:bidi="en-US"/>
        </w:rPr>
        <w:t xml:space="preserve">Динамика изменения численности населения </w:t>
      </w:r>
    </w:p>
    <w:p w14:paraId="31EE2546" w14:textId="04C610D7" w:rsidR="007A10C5" w:rsidRPr="00D709D6" w:rsidRDefault="004C386D" w:rsidP="00063A84">
      <w:pPr>
        <w:keepNext/>
        <w:suppressAutoHyphens/>
        <w:jc w:val="center"/>
        <w:rPr>
          <w:b/>
          <w:sz w:val="28"/>
          <w:szCs w:val="28"/>
          <w:lang w:eastAsia="ar-SA" w:bidi="en-US"/>
        </w:rPr>
      </w:pPr>
      <w:r>
        <w:rPr>
          <w:b/>
          <w:sz w:val="28"/>
          <w:szCs w:val="28"/>
          <w:lang w:eastAsia="ar-SA" w:bidi="en-US"/>
        </w:rPr>
        <w:t>Здвинского</w:t>
      </w:r>
      <w:r w:rsidR="00AF769E" w:rsidRPr="00D709D6">
        <w:rPr>
          <w:b/>
          <w:sz w:val="28"/>
          <w:szCs w:val="28"/>
          <w:lang w:eastAsia="ar-SA" w:bidi="en-US"/>
        </w:rPr>
        <w:t xml:space="preserve"> сельсовета</w:t>
      </w:r>
      <w:r w:rsidR="007A10C5" w:rsidRPr="00D709D6">
        <w:rPr>
          <w:b/>
          <w:sz w:val="28"/>
          <w:szCs w:val="28"/>
          <w:lang w:eastAsia="ar-SA" w:bidi="en-US"/>
        </w:rPr>
        <w:t>, чел.</w:t>
      </w:r>
      <w:r w:rsidR="00FC31B9" w:rsidRPr="00D709D6">
        <w:rPr>
          <w:b/>
          <w:sz w:val="28"/>
          <w:szCs w:val="28"/>
          <w:lang w:eastAsia="ar-SA" w:bidi="en-US"/>
        </w:rPr>
        <w:t xml:space="preserve"> (данные на начало года)</w:t>
      </w:r>
    </w:p>
    <w:tbl>
      <w:tblPr>
        <w:tblW w:w="83.0%" w:type="pct"/>
        <w:tblBorders>
          <w:top w:val="single" w:sz="8" w:space="0" w:color="000000"/>
          <w:start w:val="single" w:sz="8" w:space="0" w:color="000000"/>
          <w:bottom w:val="single" w:sz="8" w:space="0" w:color="000000"/>
          <w:end w:val="single" w:sz="8" w:space="0" w:color="000000"/>
          <w:insideH w:val="single" w:sz="8" w:space="0" w:color="000000"/>
          <w:insideV w:val="single" w:sz="8" w:space="0" w:color="000000"/>
        </w:tblBorders>
        <w:tblLook w:firstRow="1" w:lastRow="0" w:firstColumn="1" w:lastColumn="0" w:noHBand="0" w:noVBand="1"/>
      </w:tblPr>
      <w:tblGrid>
        <w:gridCol w:w="1696"/>
        <w:gridCol w:w="1211"/>
        <w:gridCol w:w="1210"/>
        <w:gridCol w:w="1210"/>
        <w:gridCol w:w="1210"/>
        <w:gridCol w:w="1210"/>
      </w:tblGrid>
      <w:tr w:rsidR="00954937" w:rsidRPr="00D709D6" w14:paraId="2F32CA87" w14:textId="4A314084" w:rsidTr="00C91C71">
        <w:trPr>
          <w:trHeight w:val="354"/>
        </w:trPr>
        <w:tc>
          <w:tcPr>
            <w:tcW w:w="21.0%" w:type="pct"/>
            <w:shd w:val="clear" w:color="auto" w:fill="auto"/>
            <w:vAlign w:val="center"/>
          </w:tcPr>
          <w:p w14:paraId="35D771E9" w14:textId="503FB630" w:rsidR="00954937" w:rsidRPr="00D709D6" w:rsidRDefault="00954937" w:rsidP="004D7EC1">
            <w:pPr>
              <w:ind w:start="7.10pt"/>
              <w:jc w:val="center"/>
              <w:rPr>
                <w:b/>
                <w:sz w:val="22"/>
                <w:szCs w:val="20"/>
              </w:rPr>
            </w:pPr>
            <w:r w:rsidRPr="00D709D6">
              <w:rPr>
                <w:b/>
                <w:sz w:val="22"/>
                <w:szCs w:val="20"/>
              </w:rPr>
              <w:t>2018 год</w:t>
            </w:r>
          </w:p>
        </w:tc>
        <w:tc>
          <w:tcPr>
            <w:tcW w:w="15.0%" w:type="pct"/>
            <w:shd w:val="clear" w:color="auto" w:fill="auto"/>
            <w:vAlign w:val="center"/>
          </w:tcPr>
          <w:p w14:paraId="2539D442" w14:textId="0393C2DB" w:rsidR="00954937" w:rsidRPr="00D709D6" w:rsidRDefault="00954937" w:rsidP="004D7EC1">
            <w:pPr>
              <w:ind w:start="7.10pt"/>
              <w:jc w:val="center"/>
              <w:rPr>
                <w:b/>
                <w:sz w:val="22"/>
                <w:szCs w:val="20"/>
              </w:rPr>
            </w:pPr>
            <w:r w:rsidRPr="00D709D6">
              <w:rPr>
                <w:b/>
                <w:sz w:val="22"/>
                <w:szCs w:val="20"/>
              </w:rPr>
              <w:t>2019 год</w:t>
            </w:r>
          </w:p>
        </w:tc>
        <w:tc>
          <w:tcPr>
            <w:tcW w:w="15.0%" w:type="pct"/>
            <w:shd w:val="clear" w:color="auto" w:fill="auto"/>
            <w:vAlign w:val="center"/>
          </w:tcPr>
          <w:p w14:paraId="3690AEEF" w14:textId="3426F42D" w:rsidR="00954937" w:rsidRPr="00D709D6" w:rsidRDefault="00954937" w:rsidP="004D7EC1">
            <w:pPr>
              <w:ind w:start="7.10pt"/>
              <w:jc w:val="center"/>
              <w:rPr>
                <w:b/>
                <w:sz w:val="22"/>
                <w:szCs w:val="20"/>
              </w:rPr>
            </w:pPr>
            <w:r w:rsidRPr="00D709D6">
              <w:rPr>
                <w:b/>
                <w:sz w:val="22"/>
                <w:szCs w:val="20"/>
              </w:rPr>
              <w:t>2020 год</w:t>
            </w:r>
          </w:p>
        </w:tc>
        <w:tc>
          <w:tcPr>
            <w:tcW w:w="15.0%" w:type="pct"/>
            <w:shd w:val="clear" w:color="auto" w:fill="auto"/>
            <w:vAlign w:val="center"/>
          </w:tcPr>
          <w:p w14:paraId="6793E130" w14:textId="51FB5077" w:rsidR="00954937" w:rsidRPr="00D709D6" w:rsidRDefault="00954937" w:rsidP="004D7EC1">
            <w:pPr>
              <w:ind w:start="7.10pt"/>
              <w:jc w:val="center"/>
              <w:rPr>
                <w:b/>
                <w:sz w:val="22"/>
                <w:szCs w:val="20"/>
              </w:rPr>
            </w:pPr>
            <w:r w:rsidRPr="00D709D6">
              <w:rPr>
                <w:b/>
                <w:sz w:val="22"/>
                <w:szCs w:val="20"/>
              </w:rPr>
              <w:t>2021 год</w:t>
            </w:r>
          </w:p>
        </w:tc>
        <w:tc>
          <w:tcPr>
            <w:tcW w:w="15.0%" w:type="pct"/>
          </w:tcPr>
          <w:p w14:paraId="54A8A267" w14:textId="3A20A7DB" w:rsidR="00954937" w:rsidRPr="00D709D6" w:rsidRDefault="00954937" w:rsidP="004D7EC1">
            <w:pPr>
              <w:ind w:start="7.10pt"/>
              <w:jc w:val="center"/>
              <w:rPr>
                <w:b/>
                <w:sz w:val="22"/>
                <w:szCs w:val="20"/>
              </w:rPr>
            </w:pPr>
            <w:r w:rsidRPr="00D709D6">
              <w:rPr>
                <w:b/>
                <w:sz w:val="22"/>
                <w:szCs w:val="20"/>
              </w:rPr>
              <w:t>202</w:t>
            </w:r>
            <w:r>
              <w:rPr>
                <w:b/>
                <w:sz w:val="22"/>
                <w:szCs w:val="20"/>
              </w:rPr>
              <w:t>2</w:t>
            </w:r>
            <w:r w:rsidRPr="00D709D6">
              <w:rPr>
                <w:b/>
                <w:sz w:val="22"/>
                <w:szCs w:val="20"/>
              </w:rPr>
              <w:t xml:space="preserve"> год</w:t>
            </w:r>
          </w:p>
        </w:tc>
        <w:tc>
          <w:tcPr>
            <w:tcW w:w="15.0%" w:type="pct"/>
          </w:tcPr>
          <w:p w14:paraId="5E84E802" w14:textId="5B1968AD" w:rsidR="00954937" w:rsidRPr="00D709D6" w:rsidRDefault="00954937" w:rsidP="004D7EC1">
            <w:pPr>
              <w:ind w:start="7.10pt"/>
              <w:jc w:val="center"/>
              <w:rPr>
                <w:b/>
                <w:sz w:val="22"/>
                <w:szCs w:val="20"/>
              </w:rPr>
            </w:pPr>
            <w:r w:rsidRPr="00D709D6">
              <w:rPr>
                <w:b/>
                <w:sz w:val="22"/>
                <w:szCs w:val="20"/>
              </w:rPr>
              <w:t>202</w:t>
            </w:r>
            <w:r>
              <w:rPr>
                <w:b/>
                <w:sz w:val="22"/>
                <w:szCs w:val="20"/>
              </w:rPr>
              <w:t>3</w:t>
            </w:r>
            <w:r w:rsidRPr="00D709D6">
              <w:rPr>
                <w:b/>
                <w:sz w:val="22"/>
                <w:szCs w:val="20"/>
              </w:rPr>
              <w:t xml:space="preserve"> год</w:t>
            </w:r>
          </w:p>
        </w:tc>
      </w:tr>
      <w:tr w:rsidR="00954937" w:rsidRPr="00D709D6" w14:paraId="330B9359" w14:textId="2BC58FAF" w:rsidTr="00C91C71">
        <w:trPr>
          <w:trHeight w:val="78"/>
        </w:trPr>
        <w:tc>
          <w:tcPr>
            <w:tcW w:w="21.0%" w:type="pct"/>
            <w:shd w:val="clear" w:color="auto" w:fill="auto"/>
          </w:tcPr>
          <w:p w14:paraId="17D3CBD1" w14:textId="47BDA88F" w:rsidR="00954937" w:rsidRPr="00D709D6" w:rsidRDefault="00954937" w:rsidP="002349CA">
            <w:pPr>
              <w:ind w:start="7.10pt"/>
              <w:jc w:val="center"/>
              <w:rPr>
                <w:sz w:val="22"/>
                <w:szCs w:val="20"/>
              </w:rPr>
            </w:pPr>
            <w:r>
              <w:rPr>
                <w:sz w:val="22"/>
                <w:szCs w:val="20"/>
              </w:rPr>
              <w:t>4829</w:t>
            </w:r>
          </w:p>
        </w:tc>
        <w:tc>
          <w:tcPr>
            <w:tcW w:w="15.0%" w:type="pct"/>
            <w:shd w:val="clear" w:color="auto" w:fill="auto"/>
          </w:tcPr>
          <w:p w14:paraId="333EC800" w14:textId="4A60BD54" w:rsidR="00954937" w:rsidRPr="00D709D6" w:rsidRDefault="00954937" w:rsidP="002349CA">
            <w:pPr>
              <w:ind w:start="7.10pt"/>
              <w:jc w:val="center"/>
              <w:rPr>
                <w:sz w:val="22"/>
                <w:szCs w:val="20"/>
              </w:rPr>
            </w:pPr>
            <w:r>
              <w:rPr>
                <w:sz w:val="22"/>
                <w:szCs w:val="20"/>
              </w:rPr>
              <w:t>4741</w:t>
            </w:r>
          </w:p>
        </w:tc>
        <w:tc>
          <w:tcPr>
            <w:tcW w:w="15.0%" w:type="pct"/>
            <w:shd w:val="clear" w:color="auto" w:fill="auto"/>
          </w:tcPr>
          <w:p w14:paraId="0A8B6EE3" w14:textId="1392BD54" w:rsidR="00954937" w:rsidRPr="00D709D6" w:rsidRDefault="00954937" w:rsidP="002349CA">
            <w:pPr>
              <w:ind w:start="7.10pt"/>
              <w:jc w:val="center"/>
              <w:rPr>
                <w:sz w:val="22"/>
                <w:szCs w:val="20"/>
              </w:rPr>
            </w:pPr>
            <w:r>
              <w:rPr>
                <w:sz w:val="22"/>
                <w:szCs w:val="20"/>
              </w:rPr>
              <w:t>4768</w:t>
            </w:r>
          </w:p>
        </w:tc>
        <w:tc>
          <w:tcPr>
            <w:tcW w:w="15.0%" w:type="pct"/>
            <w:shd w:val="clear" w:color="auto" w:fill="auto"/>
          </w:tcPr>
          <w:p w14:paraId="2229A780" w14:textId="1DCFD0CC" w:rsidR="00954937" w:rsidRPr="00D709D6" w:rsidRDefault="00954937" w:rsidP="002349CA">
            <w:pPr>
              <w:ind w:start="7.10pt"/>
              <w:jc w:val="center"/>
              <w:rPr>
                <w:sz w:val="22"/>
                <w:szCs w:val="20"/>
              </w:rPr>
            </w:pPr>
            <w:r>
              <w:rPr>
                <w:sz w:val="22"/>
                <w:szCs w:val="20"/>
              </w:rPr>
              <w:t>4726</w:t>
            </w:r>
          </w:p>
        </w:tc>
        <w:tc>
          <w:tcPr>
            <w:tcW w:w="15.0%" w:type="pct"/>
          </w:tcPr>
          <w:p w14:paraId="7D038ED8" w14:textId="680139EF" w:rsidR="00954937" w:rsidRPr="00954937" w:rsidRDefault="00954937" w:rsidP="002349CA">
            <w:pPr>
              <w:ind w:start="7.10pt"/>
              <w:jc w:val="center"/>
              <w:rPr>
                <w:sz w:val="22"/>
                <w:szCs w:val="22"/>
              </w:rPr>
            </w:pPr>
            <w:r w:rsidRPr="00954937">
              <w:rPr>
                <w:rFonts w:cs="Arial"/>
                <w:sz w:val="22"/>
                <w:szCs w:val="22"/>
              </w:rPr>
              <w:t>4947</w:t>
            </w:r>
          </w:p>
        </w:tc>
        <w:tc>
          <w:tcPr>
            <w:tcW w:w="15.0%" w:type="pct"/>
          </w:tcPr>
          <w:p w14:paraId="5526092F" w14:textId="26A573AF" w:rsidR="00954937" w:rsidRPr="00954937" w:rsidRDefault="00954937" w:rsidP="002349CA">
            <w:pPr>
              <w:ind w:start="7.10pt"/>
              <w:jc w:val="center"/>
              <w:rPr>
                <w:rFonts w:cs="Arial"/>
                <w:sz w:val="22"/>
                <w:szCs w:val="22"/>
              </w:rPr>
            </w:pPr>
            <w:r>
              <w:rPr>
                <w:rFonts w:cs="Arial"/>
                <w:color w:val="000000"/>
                <w:szCs w:val="22"/>
              </w:rPr>
              <w:t>4880</w:t>
            </w:r>
          </w:p>
        </w:tc>
      </w:tr>
    </w:tbl>
    <w:p w14:paraId="02E5F56E" w14:textId="3AAD9AE3" w:rsidR="006B1840" w:rsidRPr="000C559D" w:rsidRDefault="007A10C5" w:rsidP="006B1840">
      <w:pPr>
        <w:spacing w:before="6pt"/>
        <w:ind w:firstLine="35.45pt"/>
        <w:rPr>
          <w:sz w:val="28"/>
          <w:szCs w:val="28"/>
          <w:lang w:eastAsia="ar-SA" w:bidi="en-US"/>
        </w:rPr>
      </w:pPr>
      <w:r w:rsidRPr="00D709D6">
        <w:rPr>
          <w:sz w:val="28"/>
          <w:szCs w:val="28"/>
          <w:lang w:eastAsia="ar-SA" w:bidi="en-US"/>
        </w:rPr>
        <w:t xml:space="preserve">Из таблицы </w:t>
      </w:r>
      <w:r w:rsidR="00717201" w:rsidRPr="00D709D6">
        <w:rPr>
          <w:sz w:val="28"/>
          <w:szCs w:val="28"/>
          <w:lang w:eastAsia="ar-SA" w:bidi="en-US"/>
        </w:rPr>
        <w:t>2.</w:t>
      </w:r>
      <w:r w:rsidR="00AC77C3" w:rsidRPr="00D709D6">
        <w:rPr>
          <w:sz w:val="28"/>
          <w:szCs w:val="28"/>
          <w:lang w:eastAsia="ar-SA" w:bidi="en-US"/>
        </w:rPr>
        <w:t>3</w:t>
      </w:r>
      <w:r w:rsidR="00717201" w:rsidRPr="00D709D6">
        <w:rPr>
          <w:sz w:val="28"/>
          <w:szCs w:val="28"/>
          <w:lang w:eastAsia="ar-SA" w:bidi="en-US"/>
        </w:rPr>
        <w:t xml:space="preserve"> </w:t>
      </w:r>
      <w:r w:rsidRPr="00D709D6">
        <w:rPr>
          <w:sz w:val="28"/>
          <w:szCs w:val="28"/>
          <w:lang w:eastAsia="ar-SA" w:bidi="en-US"/>
        </w:rPr>
        <w:t xml:space="preserve">следует, что с </w:t>
      </w:r>
      <w:r w:rsidR="00D709D6" w:rsidRPr="00D709D6">
        <w:rPr>
          <w:sz w:val="28"/>
          <w:szCs w:val="28"/>
          <w:lang w:eastAsia="ar-SA" w:bidi="en-US"/>
        </w:rPr>
        <w:t>201</w:t>
      </w:r>
      <w:r w:rsidR="00954937">
        <w:rPr>
          <w:sz w:val="28"/>
          <w:szCs w:val="28"/>
          <w:lang w:eastAsia="ar-SA" w:bidi="en-US"/>
        </w:rPr>
        <w:t>8</w:t>
      </w:r>
      <w:r w:rsidRPr="00D709D6">
        <w:rPr>
          <w:sz w:val="28"/>
          <w:szCs w:val="28"/>
          <w:lang w:eastAsia="ar-SA" w:bidi="en-US"/>
        </w:rPr>
        <w:t xml:space="preserve"> </w:t>
      </w:r>
      <w:r w:rsidR="002131E9" w:rsidRPr="00D709D6">
        <w:rPr>
          <w:sz w:val="28"/>
          <w:szCs w:val="28"/>
          <w:lang w:eastAsia="ar-SA" w:bidi="en-US"/>
        </w:rPr>
        <w:t xml:space="preserve">года </w:t>
      </w:r>
      <w:r w:rsidR="00676DEC" w:rsidRPr="00D709D6">
        <w:rPr>
          <w:sz w:val="28"/>
          <w:szCs w:val="28"/>
          <w:lang w:eastAsia="ar-SA" w:bidi="en-US"/>
        </w:rPr>
        <w:t xml:space="preserve">по </w:t>
      </w:r>
      <w:r w:rsidR="00D709D6" w:rsidRPr="00D709D6">
        <w:rPr>
          <w:sz w:val="28"/>
          <w:szCs w:val="28"/>
          <w:lang w:eastAsia="ar-SA" w:bidi="en-US"/>
        </w:rPr>
        <w:t>202</w:t>
      </w:r>
      <w:r w:rsidR="00954937">
        <w:rPr>
          <w:sz w:val="28"/>
          <w:szCs w:val="28"/>
          <w:lang w:eastAsia="ar-SA" w:bidi="en-US"/>
        </w:rPr>
        <w:t>3</w:t>
      </w:r>
      <w:r w:rsidRPr="00D709D6">
        <w:rPr>
          <w:sz w:val="28"/>
          <w:szCs w:val="28"/>
          <w:lang w:eastAsia="ar-SA" w:bidi="en-US"/>
        </w:rPr>
        <w:t xml:space="preserve"> г</w:t>
      </w:r>
      <w:r w:rsidR="002131E9" w:rsidRPr="00D709D6">
        <w:rPr>
          <w:sz w:val="28"/>
          <w:szCs w:val="28"/>
          <w:lang w:eastAsia="ar-SA" w:bidi="en-US"/>
        </w:rPr>
        <w:t>од</w:t>
      </w:r>
      <w:r w:rsidRPr="00D709D6">
        <w:rPr>
          <w:sz w:val="28"/>
          <w:szCs w:val="28"/>
          <w:lang w:eastAsia="ar-SA" w:bidi="en-US"/>
        </w:rPr>
        <w:t xml:space="preserve"> численность</w:t>
      </w:r>
      <w:r w:rsidR="00FD08C0" w:rsidRPr="00D709D6">
        <w:rPr>
          <w:sz w:val="28"/>
          <w:szCs w:val="28"/>
          <w:lang w:eastAsia="ar-SA" w:bidi="en-US"/>
        </w:rPr>
        <w:t xml:space="preserve"> населения</w:t>
      </w:r>
      <w:r w:rsidRPr="00D709D6">
        <w:rPr>
          <w:sz w:val="28"/>
          <w:szCs w:val="28"/>
          <w:lang w:eastAsia="ar-SA" w:bidi="en-US"/>
        </w:rPr>
        <w:t xml:space="preserve"> </w:t>
      </w:r>
      <w:r w:rsidR="004C386D">
        <w:rPr>
          <w:sz w:val="28"/>
          <w:szCs w:val="28"/>
          <w:lang w:eastAsia="ar-SA" w:bidi="en-US"/>
        </w:rPr>
        <w:t>Здвинского</w:t>
      </w:r>
      <w:r w:rsidR="00AF769E" w:rsidRPr="00D709D6">
        <w:rPr>
          <w:sz w:val="28"/>
          <w:szCs w:val="28"/>
          <w:lang w:eastAsia="ar-SA" w:bidi="en-US"/>
        </w:rPr>
        <w:t xml:space="preserve"> сельсовета </w:t>
      </w:r>
      <w:r w:rsidR="00F66995">
        <w:rPr>
          <w:sz w:val="28"/>
          <w:szCs w:val="28"/>
          <w:lang w:eastAsia="ar-SA" w:bidi="en-US"/>
        </w:rPr>
        <w:t>увеличилась</w:t>
      </w:r>
      <w:r w:rsidR="00FD08C0" w:rsidRPr="00D709D6">
        <w:rPr>
          <w:sz w:val="28"/>
          <w:szCs w:val="28"/>
          <w:lang w:eastAsia="ar-SA" w:bidi="en-US"/>
        </w:rPr>
        <w:t xml:space="preserve"> (на </w:t>
      </w:r>
      <w:r w:rsidR="00F66995">
        <w:rPr>
          <w:sz w:val="28"/>
          <w:szCs w:val="28"/>
          <w:lang w:eastAsia="ar-SA" w:bidi="en-US"/>
        </w:rPr>
        <w:t>51</w:t>
      </w:r>
      <w:r w:rsidR="00FD08C0" w:rsidRPr="00D709D6">
        <w:rPr>
          <w:sz w:val="28"/>
          <w:szCs w:val="28"/>
          <w:lang w:eastAsia="ar-SA" w:bidi="en-US"/>
        </w:rPr>
        <w:t xml:space="preserve"> чел. или </w:t>
      </w:r>
      <w:r w:rsidR="00F66995">
        <w:rPr>
          <w:sz w:val="28"/>
          <w:szCs w:val="28"/>
          <w:lang w:eastAsia="ar-SA" w:bidi="en-US"/>
        </w:rPr>
        <w:t>1,05</w:t>
      </w:r>
      <w:r w:rsidR="00FD08C0" w:rsidRPr="00D709D6">
        <w:rPr>
          <w:sz w:val="28"/>
          <w:szCs w:val="28"/>
          <w:lang w:eastAsia="ar-SA" w:bidi="en-US"/>
        </w:rPr>
        <w:t>%)</w:t>
      </w:r>
      <w:r w:rsidR="00755B77" w:rsidRPr="00D709D6">
        <w:rPr>
          <w:sz w:val="28"/>
          <w:szCs w:val="28"/>
          <w:lang w:eastAsia="ar-SA" w:bidi="en-US"/>
        </w:rPr>
        <w:t>.</w:t>
      </w:r>
    </w:p>
    <w:p w14:paraId="6FD57D69" w14:textId="5E0FE02E" w:rsidR="00A828DF" w:rsidRDefault="00A828DF" w:rsidP="00A828DF">
      <w:pPr>
        <w:spacing w:before="6pt"/>
        <w:ind w:firstLine="35.45pt"/>
        <w:rPr>
          <w:sz w:val="28"/>
          <w:szCs w:val="28"/>
          <w:lang w:eastAsia="ar-SA" w:bidi="en-US"/>
        </w:rPr>
      </w:pPr>
      <w:r w:rsidRPr="000C559D">
        <w:rPr>
          <w:sz w:val="28"/>
          <w:szCs w:val="28"/>
          <w:lang w:eastAsia="ar-SA" w:bidi="en-US"/>
        </w:rPr>
        <w:t>В соответствии с</w:t>
      </w:r>
      <w:r w:rsidR="00E12B62">
        <w:rPr>
          <w:sz w:val="28"/>
          <w:szCs w:val="28"/>
          <w:lang w:eastAsia="ar-SA" w:bidi="en-US"/>
        </w:rPr>
        <w:t xml:space="preserve">о стратегией </w:t>
      </w:r>
      <w:r w:rsidRPr="000C559D">
        <w:rPr>
          <w:sz w:val="28"/>
          <w:szCs w:val="28"/>
          <w:lang w:eastAsia="ar-SA" w:bidi="en-US"/>
        </w:rPr>
        <w:t xml:space="preserve">социально-экономического развития </w:t>
      </w:r>
      <w:r w:rsidR="00E12B62">
        <w:rPr>
          <w:sz w:val="28"/>
          <w:szCs w:val="28"/>
          <w:lang w:eastAsia="ar-SA" w:bidi="en-US"/>
        </w:rPr>
        <w:t>Здвинского</w:t>
      </w:r>
      <w:r w:rsidRPr="000C559D">
        <w:rPr>
          <w:sz w:val="28"/>
          <w:szCs w:val="28"/>
          <w:lang w:eastAsia="ar-SA" w:bidi="en-US"/>
        </w:rPr>
        <w:t xml:space="preserve"> района Новосибирской области </w:t>
      </w:r>
      <w:r w:rsidR="00E12B62">
        <w:rPr>
          <w:sz w:val="28"/>
          <w:szCs w:val="28"/>
          <w:lang w:eastAsia="ar-SA" w:bidi="en-US"/>
        </w:rPr>
        <w:t>до 2030 года</w:t>
      </w:r>
      <w:r w:rsidRPr="000C559D">
        <w:rPr>
          <w:sz w:val="28"/>
          <w:szCs w:val="28"/>
          <w:lang w:eastAsia="ar-SA" w:bidi="en-US"/>
        </w:rPr>
        <w:t xml:space="preserve"> ситуация с естественным приростом </w:t>
      </w:r>
      <w:r w:rsidR="00E12B62" w:rsidRPr="00E12B62">
        <w:rPr>
          <w:sz w:val="28"/>
          <w:szCs w:val="28"/>
          <w:lang w:eastAsia="ar-SA" w:bidi="en-US"/>
        </w:rPr>
        <w:t xml:space="preserve">менялась волнообразно, но в целом сохраняется тенденция к </w:t>
      </w:r>
      <w:r w:rsidR="00E12B62">
        <w:rPr>
          <w:sz w:val="28"/>
          <w:szCs w:val="28"/>
          <w:lang w:eastAsia="ar-SA" w:bidi="en-US"/>
        </w:rPr>
        <w:t>его</w:t>
      </w:r>
      <w:r w:rsidR="00E12B62" w:rsidRPr="00E12B62">
        <w:rPr>
          <w:sz w:val="28"/>
          <w:szCs w:val="28"/>
          <w:lang w:eastAsia="ar-SA" w:bidi="en-US"/>
        </w:rPr>
        <w:t xml:space="preserve"> </w:t>
      </w:r>
      <w:r w:rsidR="0009580B">
        <w:rPr>
          <w:sz w:val="28"/>
          <w:szCs w:val="28"/>
          <w:lang w:eastAsia="ar-SA" w:bidi="en-US"/>
        </w:rPr>
        <w:t>увеличению</w:t>
      </w:r>
      <w:r w:rsidR="00E12B62" w:rsidRPr="00E12B62">
        <w:rPr>
          <w:sz w:val="28"/>
          <w:szCs w:val="28"/>
          <w:lang w:eastAsia="ar-SA" w:bidi="en-US"/>
        </w:rPr>
        <w:t>.</w:t>
      </w:r>
    </w:p>
    <w:p w14:paraId="35E40B0F" w14:textId="75168335" w:rsidR="00836F70" w:rsidRDefault="00836F70" w:rsidP="00A828DF">
      <w:pPr>
        <w:spacing w:before="6pt"/>
        <w:ind w:firstLine="35.45pt"/>
        <w:rPr>
          <w:sz w:val="28"/>
          <w:szCs w:val="28"/>
          <w:lang w:eastAsia="ar-SA" w:bidi="en-US"/>
        </w:rPr>
      </w:pPr>
    </w:p>
    <w:p w14:paraId="7BB48EAC" w14:textId="77777777" w:rsidR="0009580B" w:rsidRDefault="0009580B" w:rsidP="00A828DF">
      <w:pPr>
        <w:spacing w:before="6pt"/>
        <w:ind w:firstLine="35.45pt"/>
        <w:rPr>
          <w:sz w:val="28"/>
          <w:szCs w:val="28"/>
          <w:lang w:eastAsia="ar-SA" w:bidi="en-US"/>
        </w:rPr>
      </w:pPr>
    </w:p>
    <w:p w14:paraId="59F51C5C" w14:textId="77777777" w:rsidR="00E12B62" w:rsidRPr="001002C2" w:rsidRDefault="00E12B62" w:rsidP="00E12B62">
      <w:pPr>
        <w:jc w:val="end"/>
        <w:rPr>
          <w:b/>
          <w:sz w:val="28"/>
          <w:szCs w:val="28"/>
          <w:lang w:eastAsia="ar-SA" w:bidi="en-US"/>
        </w:rPr>
      </w:pPr>
      <w:r w:rsidRPr="001002C2">
        <w:rPr>
          <w:b/>
          <w:sz w:val="28"/>
          <w:szCs w:val="28"/>
          <w:lang w:eastAsia="ar-SA" w:bidi="en-US"/>
        </w:rPr>
        <w:t>Рисунок 1</w:t>
      </w:r>
    </w:p>
    <w:p w14:paraId="2B4DE48B" w14:textId="5DF95D37" w:rsidR="00E12B62" w:rsidRDefault="00E12B62" w:rsidP="00E12B62">
      <w:pPr>
        <w:jc w:val="center"/>
        <w:rPr>
          <w:b/>
          <w:sz w:val="28"/>
          <w:szCs w:val="28"/>
          <w:lang w:eastAsia="ar-SA" w:bidi="en-US"/>
        </w:rPr>
      </w:pPr>
      <w:r w:rsidRPr="001002C2">
        <w:rPr>
          <w:b/>
          <w:sz w:val="28"/>
          <w:szCs w:val="28"/>
          <w:lang w:eastAsia="ar-SA" w:bidi="en-US"/>
        </w:rPr>
        <w:t xml:space="preserve">Динамика изменения численности населения </w:t>
      </w:r>
      <w:r w:rsidR="004C386D">
        <w:rPr>
          <w:b/>
          <w:sz w:val="28"/>
          <w:szCs w:val="28"/>
          <w:lang w:eastAsia="ar-SA" w:bidi="en-US"/>
        </w:rPr>
        <w:t>Здвинского</w:t>
      </w:r>
      <w:r w:rsidRPr="001002C2">
        <w:rPr>
          <w:b/>
          <w:sz w:val="28"/>
          <w:szCs w:val="28"/>
          <w:lang w:eastAsia="ar-SA" w:bidi="en-US"/>
        </w:rPr>
        <w:t xml:space="preserve"> сельсовета </w:t>
      </w:r>
      <w:r w:rsidRPr="009E07E3">
        <w:rPr>
          <w:b/>
          <w:sz w:val="28"/>
          <w:szCs w:val="28"/>
          <w:lang w:eastAsia="ar-SA" w:bidi="en-US"/>
        </w:rPr>
        <w:t>(</w:t>
      </w:r>
      <w:r w:rsidR="00D709D6" w:rsidRPr="009E07E3">
        <w:rPr>
          <w:b/>
          <w:sz w:val="28"/>
          <w:szCs w:val="28"/>
          <w:lang w:eastAsia="ar-SA" w:bidi="en-US"/>
        </w:rPr>
        <w:t>201</w:t>
      </w:r>
      <w:r w:rsidR="003D6901">
        <w:rPr>
          <w:b/>
          <w:sz w:val="28"/>
          <w:szCs w:val="28"/>
          <w:lang w:eastAsia="ar-SA" w:bidi="en-US"/>
        </w:rPr>
        <w:t>8</w:t>
      </w:r>
      <w:r w:rsidRPr="009E07E3">
        <w:rPr>
          <w:b/>
          <w:sz w:val="28"/>
          <w:szCs w:val="28"/>
          <w:lang w:eastAsia="ar-SA" w:bidi="en-US"/>
        </w:rPr>
        <w:t>-</w:t>
      </w:r>
      <w:r w:rsidR="00D709D6" w:rsidRPr="009E07E3">
        <w:rPr>
          <w:b/>
          <w:sz w:val="28"/>
          <w:szCs w:val="28"/>
          <w:lang w:eastAsia="ar-SA" w:bidi="en-US"/>
        </w:rPr>
        <w:t>2021</w:t>
      </w:r>
      <w:r w:rsidRPr="009E07E3">
        <w:rPr>
          <w:b/>
          <w:sz w:val="28"/>
          <w:szCs w:val="28"/>
          <w:lang w:eastAsia="ar-SA" w:bidi="en-US"/>
        </w:rPr>
        <w:t xml:space="preserve"> гг.)</w:t>
      </w:r>
    </w:p>
    <w:p w14:paraId="1877267B" w14:textId="77777777" w:rsidR="0009580B" w:rsidRPr="001002C2" w:rsidRDefault="0009580B" w:rsidP="00E12B62">
      <w:pPr>
        <w:jc w:val="center"/>
        <w:rPr>
          <w:b/>
          <w:sz w:val="28"/>
          <w:szCs w:val="28"/>
          <w:lang w:eastAsia="ar-SA" w:bidi="en-US"/>
        </w:rPr>
      </w:pPr>
    </w:p>
    <w:p w14:paraId="66456A48" w14:textId="77777777" w:rsidR="00E12B62" w:rsidRPr="001002C2" w:rsidRDefault="00E12B62" w:rsidP="00E12B62">
      <w:pPr>
        <w:jc w:val="center"/>
        <w:rPr>
          <w:highlight w:val="yellow"/>
          <w:lang w:eastAsia="ar-SA" w:bidi="en-US"/>
        </w:rPr>
      </w:pPr>
      <w:r w:rsidRPr="001002C2">
        <w:rPr>
          <w:b/>
          <w:noProof/>
        </w:rPr>
        <w:drawing>
          <wp:inline distT="0" distB="0" distL="0" distR="0" wp14:anchorId="1980997F" wp14:editId="208E3A93">
            <wp:extent cx="5791200" cy="2571750"/>
            <wp:effectExtent l="0" t="0" r="0" b="0"/>
            <wp:docPr id="6" name="Диаграмма 6"/>
            <wp:cNvGraphicFramePr/>
            <a:graphic xmlns:a="http://purl.oclc.org/ooxml/drawingml/main">
              <a:graphicData uri="http://purl.oclc.org/ooxml/drawingml/chart">
                <c:chart xmlns:c="http://purl.oclc.org/ooxml/drawingml/chart" xmlns:r="http://purl.oclc.org/ooxml/officeDocument/relationships" r:id="rId8"/>
              </a:graphicData>
            </a:graphic>
          </wp:inline>
        </w:drawing>
      </w:r>
    </w:p>
    <w:p w14:paraId="0E8F12C3" w14:textId="77777777" w:rsidR="00836F70" w:rsidRDefault="00836F70" w:rsidP="00E12B62">
      <w:pPr>
        <w:ind w:firstLine="35.45pt"/>
        <w:rPr>
          <w:sz w:val="28"/>
          <w:szCs w:val="28"/>
          <w:lang w:eastAsia="ar-SA" w:bidi="en-US"/>
        </w:rPr>
      </w:pPr>
    </w:p>
    <w:p w14:paraId="4159E94F" w14:textId="100E83C1" w:rsidR="00E12B62" w:rsidRDefault="00E12B62" w:rsidP="00E12B62">
      <w:pPr>
        <w:ind w:firstLine="35.45pt"/>
        <w:rPr>
          <w:sz w:val="28"/>
          <w:szCs w:val="28"/>
          <w:lang w:eastAsia="ar-SA" w:bidi="en-US"/>
        </w:rPr>
      </w:pPr>
      <w:r w:rsidRPr="001002C2">
        <w:rPr>
          <w:sz w:val="28"/>
          <w:szCs w:val="28"/>
          <w:lang w:eastAsia="ar-SA" w:bidi="en-US"/>
        </w:rPr>
        <w:t xml:space="preserve">Показатели естественного воспроизводства населения </w:t>
      </w:r>
      <w:r w:rsidR="004C386D">
        <w:rPr>
          <w:sz w:val="28"/>
          <w:szCs w:val="28"/>
          <w:lang w:eastAsia="ar-SA" w:bidi="en-US"/>
        </w:rPr>
        <w:t>Здвинского</w:t>
      </w:r>
      <w:r w:rsidRPr="001002C2">
        <w:rPr>
          <w:sz w:val="28"/>
          <w:szCs w:val="28"/>
          <w:lang w:eastAsia="ar-SA" w:bidi="en-US"/>
        </w:rPr>
        <w:t xml:space="preserve"> сельсовета представлены в таблице </w:t>
      </w:r>
      <w:r w:rsidR="00291E42">
        <w:rPr>
          <w:sz w:val="28"/>
          <w:szCs w:val="28"/>
          <w:lang w:eastAsia="ar-SA" w:bidi="en-US"/>
        </w:rPr>
        <w:t>2.3</w:t>
      </w:r>
      <w:r w:rsidRPr="001002C2">
        <w:rPr>
          <w:sz w:val="28"/>
          <w:szCs w:val="28"/>
          <w:lang w:eastAsia="ar-SA" w:bidi="en-US"/>
        </w:rPr>
        <w:t>.</w:t>
      </w:r>
    </w:p>
    <w:p w14:paraId="0CBAF479" w14:textId="24B46F6E" w:rsidR="00836F70" w:rsidRDefault="00836F70" w:rsidP="00E12B62">
      <w:pPr>
        <w:ind w:firstLine="35.45pt"/>
        <w:rPr>
          <w:sz w:val="28"/>
          <w:szCs w:val="28"/>
          <w:lang w:eastAsia="ar-SA" w:bidi="en-US"/>
        </w:rPr>
      </w:pPr>
    </w:p>
    <w:p w14:paraId="3923885B" w14:textId="2332EA25" w:rsidR="007D5315" w:rsidRDefault="007D5315" w:rsidP="00E12B62">
      <w:pPr>
        <w:ind w:firstLine="35.45pt"/>
        <w:rPr>
          <w:sz w:val="28"/>
          <w:szCs w:val="28"/>
          <w:lang w:eastAsia="ar-SA" w:bidi="en-US"/>
        </w:rPr>
      </w:pPr>
    </w:p>
    <w:p w14:paraId="734D542C" w14:textId="78A307CE" w:rsidR="007D5315" w:rsidRDefault="007D5315" w:rsidP="00E12B62">
      <w:pPr>
        <w:ind w:firstLine="35.45pt"/>
        <w:rPr>
          <w:sz w:val="28"/>
          <w:szCs w:val="28"/>
          <w:lang w:eastAsia="ar-SA" w:bidi="en-US"/>
        </w:rPr>
      </w:pPr>
    </w:p>
    <w:p w14:paraId="216F525D" w14:textId="46B77C3F" w:rsidR="007D5315" w:rsidRDefault="007D5315" w:rsidP="00E12B62">
      <w:pPr>
        <w:ind w:firstLine="35.45pt"/>
        <w:rPr>
          <w:sz w:val="28"/>
          <w:szCs w:val="28"/>
          <w:lang w:eastAsia="ar-SA" w:bidi="en-US"/>
        </w:rPr>
      </w:pPr>
    </w:p>
    <w:p w14:paraId="08265B26" w14:textId="1F813C64" w:rsidR="007D5315" w:rsidRDefault="007D5315" w:rsidP="00E12B62">
      <w:pPr>
        <w:ind w:firstLine="35.45pt"/>
        <w:rPr>
          <w:sz w:val="28"/>
          <w:szCs w:val="28"/>
          <w:lang w:eastAsia="ar-SA" w:bidi="en-US"/>
        </w:rPr>
      </w:pPr>
    </w:p>
    <w:p w14:paraId="3BF69B80" w14:textId="7EB848CD" w:rsidR="007E50A9" w:rsidRDefault="007E50A9" w:rsidP="00E12B62">
      <w:pPr>
        <w:ind w:firstLine="35.45pt"/>
        <w:rPr>
          <w:sz w:val="28"/>
          <w:szCs w:val="28"/>
          <w:lang w:eastAsia="ar-SA" w:bidi="en-US"/>
        </w:rPr>
      </w:pPr>
    </w:p>
    <w:p w14:paraId="7ECDCF5D" w14:textId="77777777" w:rsidR="007E50A9" w:rsidRPr="001002C2" w:rsidRDefault="007E50A9" w:rsidP="00E12B62">
      <w:pPr>
        <w:ind w:firstLine="35.45pt"/>
        <w:rPr>
          <w:sz w:val="28"/>
          <w:szCs w:val="28"/>
          <w:lang w:eastAsia="ar-SA" w:bidi="en-US"/>
        </w:rPr>
      </w:pPr>
    </w:p>
    <w:p w14:paraId="273D8521" w14:textId="17B13E2A" w:rsidR="00E12B62" w:rsidRPr="001002C2" w:rsidRDefault="00E12B62" w:rsidP="00E12B62">
      <w:pPr>
        <w:jc w:val="end"/>
        <w:rPr>
          <w:b/>
          <w:sz w:val="28"/>
          <w:szCs w:val="28"/>
          <w:lang w:eastAsia="ar-SA" w:bidi="en-US"/>
        </w:rPr>
      </w:pPr>
      <w:r w:rsidRPr="001002C2">
        <w:rPr>
          <w:b/>
          <w:sz w:val="28"/>
          <w:szCs w:val="28"/>
          <w:lang w:eastAsia="ar-SA" w:bidi="en-US"/>
        </w:rPr>
        <w:t xml:space="preserve">Таблица </w:t>
      </w:r>
      <w:r w:rsidR="00291E42">
        <w:rPr>
          <w:b/>
          <w:sz w:val="28"/>
          <w:szCs w:val="28"/>
          <w:lang w:eastAsia="ar-SA" w:bidi="en-US"/>
        </w:rPr>
        <w:t>2.3</w:t>
      </w:r>
    </w:p>
    <w:p w14:paraId="7E291CD3" w14:textId="70B8E88E" w:rsidR="00E12B62" w:rsidRPr="001002C2" w:rsidRDefault="00E12B62" w:rsidP="00E12B62">
      <w:pPr>
        <w:jc w:val="center"/>
        <w:rPr>
          <w:b/>
          <w:sz w:val="28"/>
          <w:szCs w:val="28"/>
          <w:lang w:eastAsia="ar-SA" w:bidi="en-US"/>
        </w:rPr>
      </w:pPr>
      <w:r w:rsidRPr="001002C2">
        <w:rPr>
          <w:b/>
          <w:sz w:val="28"/>
          <w:szCs w:val="28"/>
          <w:lang w:eastAsia="ar-SA" w:bidi="en-US"/>
        </w:rPr>
        <w:t xml:space="preserve">Динамика показателей естественного воспроизводства населения </w:t>
      </w:r>
      <w:r w:rsidR="004C386D">
        <w:rPr>
          <w:b/>
          <w:sz w:val="28"/>
          <w:szCs w:val="28"/>
          <w:lang w:eastAsia="ar-SA" w:bidi="en-US"/>
        </w:rPr>
        <w:t>Здвинского</w:t>
      </w:r>
      <w:r w:rsidRPr="001002C2">
        <w:rPr>
          <w:b/>
          <w:sz w:val="28"/>
          <w:szCs w:val="28"/>
          <w:lang w:eastAsia="ar-SA" w:bidi="en-US"/>
        </w:rPr>
        <w:t xml:space="preserve"> сельсовета, чел.</w:t>
      </w:r>
    </w:p>
    <w:tbl>
      <w:tblPr>
        <w:tblW w:w="100.0%" w:type="pct"/>
        <w:tblBorders>
          <w:top w:val="single" w:sz="8" w:space="0" w:color="000000"/>
          <w:start w:val="single" w:sz="8" w:space="0" w:color="000000"/>
          <w:bottom w:val="single" w:sz="8" w:space="0" w:color="000000"/>
          <w:end w:val="single" w:sz="8" w:space="0" w:color="000000"/>
          <w:insideH w:val="single" w:sz="8" w:space="0" w:color="000000"/>
          <w:insideV w:val="single" w:sz="8" w:space="0" w:color="000000"/>
        </w:tblBorders>
        <w:tblCellMar>
          <w:start w:w="1.40pt" w:type="dxa"/>
          <w:end w:w="1.40pt" w:type="dxa"/>
        </w:tblCellMar>
        <w:tblLook w:firstRow="1" w:lastRow="0" w:firstColumn="1" w:lastColumn="0" w:noHBand="0" w:noVBand="1"/>
      </w:tblPr>
      <w:tblGrid>
        <w:gridCol w:w="3888"/>
        <w:gridCol w:w="1069"/>
        <w:gridCol w:w="875"/>
        <w:gridCol w:w="875"/>
        <w:gridCol w:w="875"/>
        <w:gridCol w:w="876"/>
        <w:gridCol w:w="876"/>
      </w:tblGrid>
      <w:tr w:rsidR="007D5315" w:rsidRPr="00E3276A" w14:paraId="6B8AF78E" w14:textId="6C2FD8E0" w:rsidTr="007D5315">
        <w:trPr>
          <w:trHeight w:val="36"/>
        </w:trPr>
        <w:tc>
          <w:tcPr>
            <w:tcW w:w="40.0%" w:type="pct"/>
            <w:shd w:val="clear" w:color="auto" w:fill="auto"/>
          </w:tcPr>
          <w:p w14:paraId="0A43C2B1" w14:textId="77777777" w:rsidR="007D5315" w:rsidRPr="00E3276A" w:rsidRDefault="007D5315" w:rsidP="007D5315">
            <w:pPr>
              <w:jc w:val="center"/>
              <w:rPr>
                <w:rFonts w:eastAsia="Calibri"/>
                <w:b/>
                <w:sz w:val="22"/>
                <w:szCs w:val="22"/>
                <w:lang w:eastAsia="en-US" w:bidi="en-US"/>
              </w:rPr>
            </w:pPr>
            <w:bookmarkStart w:id="26" w:name="OLE_LINK47"/>
            <w:bookmarkStart w:id="27" w:name="OLE_LINK48"/>
            <w:bookmarkStart w:id="28" w:name="OLE_LINK49"/>
            <w:r w:rsidRPr="00E3276A">
              <w:rPr>
                <w:rFonts w:eastAsia="Calibri"/>
                <w:b/>
                <w:sz w:val="22"/>
                <w:szCs w:val="22"/>
                <w:lang w:eastAsia="en-US" w:bidi="en-US"/>
              </w:rPr>
              <w:t>Показатели</w:t>
            </w:r>
          </w:p>
        </w:tc>
        <w:tc>
          <w:tcPr>
            <w:tcW w:w="11.0%" w:type="pct"/>
            <w:shd w:val="clear" w:color="auto" w:fill="auto"/>
          </w:tcPr>
          <w:p w14:paraId="6490B37A" w14:textId="550DD578" w:rsidR="007D5315" w:rsidRPr="00E3276A" w:rsidRDefault="007D5315" w:rsidP="007D5315">
            <w:pPr>
              <w:jc w:val="center"/>
              <w:rPr>
                <w:rFonts w:eastAsia="Calibri"/>
                <w:b/>
                <w:sz w:val="22"/>
                <w:szCs w:val="22"/>
                <w:lang w:eastAsia="en-US" w:bidi="en-US"/>
              </w:rPr>
            </w:pPr>
            <w:r w:rsidRPr="00E3276A">
              <w:rPr>
                <w:rFonts w:eastAsia="Calibri"/>
                <w:b/>
                <w:sz w:val="22"/>
                <w:szCs w:val="22"/>
                <w:lang w:eastAsia="en-US" w:bidi="en-US"/>
              </w:rPr>
              <w:t>2017 год</w:t>
            </w:r>
          </w:p>
        </w:tc>
        <w:tc>
          <w:tcPr>
            <w:tcW w:w="9.0%" w:type="pct"/>
            <w:shd w:val="clear" w:color="auto" w:fill="auto"/>
          </w:tcPr>
          <w:p w14:paraId="1E422B7C" w14:textId="15EDF3AE" w:rsidR="007D5315" w:rsidRPr="00E3276A" w:rsidRDefault="007D5315" w:rsidP="007D5315">
            <w:pPr>
              <w:jc w:val="center"/>
              <w:rPr>
                <w:rFonts w:eastAsia="Calibri"/>
                <w:b/>
                <w:sz w:val="22"/>
                <w:szCs w:val="22"/>
                <w:lang w:eastAsia="en-US" w:bidi="en-US"/>
              </w:rPr>
            </w:pPr>
            <w:r w:rsidRPr="00E3276A">
              <w:rPr>
                <w:rFonts w:eastAsia="Calibri"/>
                <w:b/>
                <w:sz w:val="22"/>
                <w:szCs w:val="22"/>
                <w:lang w:eastAsia="en-US" w:bidi="en-US"/>
              </w:rPr>
              <w:t>2018 год</w:t>
            </w:r>
          </w:p>
        </w:tc>
        <w:tc>
          <w:tcPr>
            <w:tcW w:w="9.0%" w:type="pct"/>
            <w:shd w:val="clear" w:color="auto" w:fill="auto"/>
          </w:tcPr>
          <w:p w14:paraId="43BD1578" w14:textId="55AD4063" w:rsidR="007D5315" w:rsidRPr="00E3276A" w:rsidRDefault="007D5315" w:rsidP="007D5315">
            <w:pPr>
              <w:jc w:val="center"/>
              <w:rPr>
                <w:rFonts w:eastAsia="Calibri"/>
                <w:b/>
                <w:sz w:val="22"/>
                <w:szCs w:val="22"/>
                <w:lang w:eastAsia="en-US" w:bidi="en-US"/>
              </w:rPr>
            </w:pPr>
            <w:r w:rsidRPr="00E3276A">
              <w:rPr>
                <w:rFonts w:eastAsia="Calibri"/>
                <w:b/>
                <w:sz w:val="22"/>
                <w:szCs w:val="22"/>
                <w:lang w:eastAsia="en-US" w:bidi="en-US"/>
              </w:rPr>
              <w:t>2019 год</w:t>
            </w:r>
          </w:p>
        </w:tc>
        <w:tc>
          <w:tcPr>
            <w:tcW w:w="9.0%" w:type="pct"/>
          </w:tcPr>
          <w:p w14:paraId="39D89BB9" w14:textId="2ACC2513" w:rsidR="007D5315" w:rsidRPr="00E3276A" w:rsidRDefault="007D5315" w:rsidP="007D5315">
            <w:pPr>
              <w:jc w:val="center"/>
              <w:rPr>
                <w:rFonts w:eastAsia="Calibri"/>
                <w:b/>
                <w:sz w:val="22"/>
                <w:szCs w:val="22"/>
                <w:lang w:eastAsia="en-US" w:bidi="en-US"/>
              </w:rPr>
            </w:pPr>
            <w:r>
              <w:rPr>
                <w:rFonts w:eastAsia="Calibri"/>
                <w:b/>
                <w:sz w:val="22"/>
                <w:szCs w:val="22"/>
                <w:lang w:eastAsia="en-US" w:bidi="en-US"/>
              </w:rPr>
              <w:t>2020 год</w:t>
            </w:r>
          </w:p>
        </w:tc>
        <w:tc>
          <w:tcPr>
            <w:tcW w:w="9.0%" w:type="pct"/>
          </w:tcPr>
          <w:p w14:paraId="4272E986" w14:textId="7AB9B433" w:rsidR="007D5315" w:rsidRDefault="007D5315" w:rsidP="007D5315">
            <w:pPr>
              <w:jc w:val="center"/>
              <w:rPr>
                <w:rFonts w:eastAsia="Calibri"/>
                <w:b/>
                <w:sz w:val="22"/>
                <w:szCs w:val="22"/>
                <w:lang w:eastAsia="en-US" w:bidi="en-US"/>
              </w:rPr>
            </w:pPr>
            <w:r>
              <w:rPr>
                <w:rFonts w:eastAsia="Calibri"/>
                <w:b/>
                <w:sz w:val="22"/>
                <w:szCs w:val="22"/>
                <w:lang w:eastAsia="en-US" w:bidi="en-US"/>
              </w:rPr>
              <w:t>2021 год</w:t>
            </w:r>
          </w:p>
        </w:tc>
        <w:tc>
          <w:tcPr>
            <w:tcW w:w="9.0%" w:type="pct"/>
          </w:tcPr>
          <w:p w14:paraId="02A007DC" w14:textId="44A15505" w:rsidR="007D5315" w:rsidRDefault="007D5315" w:rsidP="007D5315">
            <w:pPr>
              <w:jc w:val="center"/>
              <w:rPr>
                <w:rFonts w:eastAsia="Calibri"/>
                <w:b/>
                <w:sz w:val="22"/>
                <w:szCs w:val="22"/>
                <w:lang w:eastAsia="en-US" w:bidi="en-US"/>
              </w:rPr>
            </w:pPr>
            <w:r>
              <w:rPr>
                <w:rFonts w:eastAsia="Calibri"/>
                <w:b/>
                <w:sz w:val="22"/>
                <w:szCs w:val="22"/>
                <w:lang w:eastAsia="en-US" w:bidi="en-US"/>
              </w:rPr>
              <w:t>2022 год</w:t>
            </w:r>
          </w:p>
        </w:tc>
      </w:tr>
      <w:tr w:rsidR="007D5315" w:rsidRPr="00E3276A" w14:paraId="1E164610" w14:textId="505A2769" w:rsidTr="007D5315">
        <w:trPr>
          <w:trHeight w:val="230"/>
        </w:trPr>
        <w:tc>
          <w:tcPr>
            <w:tcW w:w="40.0%" w:type="pct"/>
            <w:shd w:val="clear" w:color="auto" w:fill="auto"/>
            <w:vAlign w:val="center"/>
          </w:tcPr>
          <w:p w14:paraId="4D47F5AD" w14:textId="77777777" w:rsidR="007D5315" w:rsidRPr="00E3276A" w:rsidRDefault="007D5315" w:rsidP="007D5315">
            <w:pPr>
              <w:rPr>
                <w:b/>
                <w:bCs/>
                <w:color w:val="000000"/>
                <w:sz w:val="22"/>
                <w:szCs w:val="22"/>
              </w:rPr>
            </w:pPr>
            <w:r w:rsidRPr="00E3276A">
              <w:rPr>
                <w:b/>
                <w:bCs/>
                <w:color w:val="000000"/>
                <w:sz w:val="22"/>
                <w:szCs w:val="22"/>
              </w:rPr>
              <w:t>Число родившихся, чел.</w:t>
            </w:r>
          </w:p>
        </w:tc>
        <w:tc>
          <w:tcPr>
            <w:tcW w:w="11.0%" w:type="pct"/>
            <w:shd w:val="clear" w:color="auto" w:fill="auto"/>
          </w:tcPr>
          <w:p w14:paraId="5CA8C7AF" w14:textId="45ECB457" w:rsidR="007D5315" w:rsidRPr="00E3276A" w:rsidRDefault="007D5315" w:rsidP="007D5315">
            <w:pPr>
              <w:jc w:val="center"/>
              <w:rPr>
                <w:sz w:val="22"/>
                <w:szCs w:val="22"/>
              </w:rPr>
            </w:pPr>
            <w:r>
              <w:rPr>
                <w:sz w:val="22"/>
                <w:szCs w:val="22"/>
              </w:rPr>
              <w:t>53</w:t>
            </w:r>
          </w:p>
        </w:tc>
        <w:tc>
          <w:tcPr>
            <w:tcW w:w="9.0%" w:type="pct"/>
            <w:shd w:val="clear" w:color="auto" w:fill="auto"/>
          </w:tcPr>
          <w:p w14:paraId="52017C9C" w14:textId="3CE0EA03" w:rsidR="007D5315" w:rsidRPr="00E3276A" w:rsidRDefault="007D5315" w:rsidP="007D5315">
            <w:pPr>
              <w:jc w:val="center"/>
              <w:rPr>
                <w:sz w:val="22"/>
                <w:szCs w:val="22"/>
              </w:rPr>
            </w:pPr>
            <w:r>
              <w:rPr>
                <w:sz w:val="22"/>
                <w:szCs w:val="22"/>
              </w:rPr>
              <w:t>49</w:t>
            </w:r>
          </w:p>
        </w:tc>
        <w:tc>
          <w:tcPr>
            <w:tcW w:w="9.0%" w:type="pct"/>
            <w:shd w:val="clear" w:color="auto" w:fill="auto"/>
          </w:tcPr>
          <w:p w14:paraId="79E2C924" w14:textId="56DABB50" w:rsidR="007D5315" w:rsidRPr="00E3276A" w:rsidRDefault="007D5315" w:rsidP="007D5315">
            <w:pPr>
              <w:jc w:val="center"/>
              <w:rPr>
                <w:sz w:val="22"/>
                <w:szCs w:val="22"/>
              </w:rPr>
            </w:pPr>
            <w:r>
              <w:rPr>
                <w:sz w:val="22"/>
                <w:szCs w:val="22"/>
              </w:rPr>
              <w:t>53</w:t>
            </w:r>
          </w:p>
        </w:tc>
        <w:tc>
          <w:tcPr>
            <w:tcW w:w="9.0%" w:type="pct"/>
          </w:tcPr>
          <w:p w14:paraId="7ABCA568" w14:textId="594E77DA" w:rsidR="007D5315" w:rsidRPr="00E3276A" w:rsidRDefault="007D5315" w:rsidP="007D5315">
            <w:pPr>
              <w:jc w:val="center"/>
              <w:rPr>
                <w:sz w:val="22"/>
                <w:szCs w:val="22"/>
              </w:rPr>
            </w:pPr>
            <w:r>
              <w:rPr>
                <w:sz w:val="22"/>
                <w:szCs w:val="22"/>
              </w:rPr>
              <w:t>42</w:t>
            </w:r>
          </w:p>
        </w:tc>
        <w:tc>
          <w:tcPr>
            <w:tcW w:w="9.0%" w:type="pct"/>
          </w:tcPr>
          <w:p w14:paraId="31673579" w14:textId="042C7AF4" w:rsidR="007D5315" w:rsidRDefault="007D5315" w:rsidP="007D5315">
            <w:pPr>
              <w:jc w:val="center"/>
              <w:rPr>
                <w:sz w:val="22"/>
                <w:szCs w:val="22"/>
              </w:rPr>
            </w:pPr>
            <w:r>
              <w:rPr>
                <w:sz w:val="22"/>
                <w:szCs w:val="22"/>
              </w:rPr>
              <w:t>44</w:t>
            </w:r>
          </w:p>
        </w:tc>
        <w:tc>
          <w:tcPr>
            <w:tcW w:w="9.0%" w:type="pct"/>
          </w:tcPr>
          <w:p w14:paraId="2DA6D298" w14:textId="0A84EB4C" w:rsidR="007D5315" w:rsidRDefault="007D5315" w:rsidP="007D5315">
            <w:pPr>
              <w:jc w:val="center"/>
              <w:rPr>
                <w:sz w:val="22"/>
                <w:szCs w:val="22"/>
              </w:rPr>
            </w:pPr>
            <w:r>
              <w:rPr>
                <w:sz w:val="22"/>
                <w:szCs w:val="22"/>
              </w:rPr>
              <w:t>44</w:t>
            </w:r>
          </w:p>
        </w:tc>
      </w:tr>
      <w:tr w:rsidR="007D5315" w:rsidRPr="00E3276A" w14:paraId="58FD8895" w14:textId="73E9EDD4" w:rsidTr="007D5315">
        <w:trPr>
          <w:trHeight w:val="230"/>
        </w:trPr>
        <w:tc>
          <w:tcPr>
            <w:tcW w:w="40.0%" w:type="pct"/>
            <w:shd w:val="clear" w:color="auto" w:fill="auto"/>
            <w:vAlign w:val="center"/>
          </w:tcPr>
          <w:p w14:paraId="578AA209" w14:textId="77777777" w:rsidR="007D5315" w:rsidRPr="00E3276A" w:rsidRDefault="007D5315" w:rsidP="007D5315">
            <w:pPr>
              <w:rPr>
                <w:b/>
                <w:bCs/>
                <w:color w:val="000000"/>
                <w:sz w:val="22"/>
                <w:szCs w:val="22"/>
              </w:rPr>
            </w:pPr>
            <w:r w:rsidRPr="00E3276A">
              <w:rPr>
                <w:b/>
                <w:bCs/>
                <w:color w:val="000000"/>
                <w:sz w:val="22"/>
                <w:szCs w:val="22"/>
              </w:rPr>
              <w:t>Число умерших, чел.</w:t>
            </w:r>
          </w:p>
        </w:tc>
        <w:tc>
          <w:tcPr>
            <w:tcW w:w="11.0%" w:type="pct"/>
            <w:shd w:val="clear" w:color="auto" w:fill="auto"/>
          </w:tcPr>
          <w:p w14:paraId="7C772562" w14:textId="12A940FD" w:rsidR="007D5315" w:rsidRPr="00E3276A" w:rsidRDefault="007D5315" w:rsidP="007D5315">
            <w:pPr>
              <w:jc w:val="center"/>
              <w:rPr>
                <w:sz w:val="22"/>
                <w:szCs w:val="22"/>
              </w:rPr>
            </w:pPr>
            <w:r>
              <w:rPr>
                <w:sz w:val="22"/>
                <w:szCs w:val="22"/>
              </w:rPr>
              <w:t>80</w:t>
            </w:r>
          </w:p>
        </w:tc>
        <w:tc>
          <w:tcPr>
            <w:tcW w:w="9.0%" w:type="pct"/>
            <w:shd w:val="clear" w:color="auto" w:fill="auto"/>
          </w:tcPr>
          <w:p w14:paraId="01E212F2" w14:textId="594F2363" w:rsidR="007D5315" w:rsidRPr="00E3276A" w:rsidRDefault="007D5315" w:rsidP="007D5315">
            <w:pPr>
              <w:jc w:val="center"/>
              <w:rPr>
                <w:sz w:val="22"/>
                <w:szCs w:val="22"/>
              </w:rPr>
            </w:pPr>
            <w:r>
              <w:rPr>
                <w:sz w:val="22"/>
                <w:szCs w:val="22"/>
              </w:rPr>
              <w:t>90</w:t>
            </w:r>
          </w:p>
        </w:tc>
        <w:tc>
          <w:tcPr>
            <w:tcW w:w="9.0%" w:type="pct"/>
            <w:shd w:val="clear" w:color="auto" w:fill="auto"/>
          </w:tcPr>
          <w:p w14:paraId="45782F9F" w14:textId="3C6C9023" w:rsidR="007D5315" w:rsidRPr="00E3276A" w:rsidRDefault="007D5315" w:rsidP="007D5315">
            <w:pPr>
              <w:jc w:val="center"/>
              <w:rPr>
                <w:sz w:val="22"/>
                <w:szCs w:val="22"/>
              </w:rPr>
            </w:pPr>
            <w:r>
              <w:rPr>
                <w:sz w:val="22"/>
                <w:szCs w:val="22"/>
              </w:rPr>
              <w:t>68</w:t>
            </w:r>
          </w:p>
        </w:tc>
        <w:tc>
          <w:tcPr>
            <w:tcW w:w="9.0%" w:type="pct"/>
          </w:tcPr>
          <w:p w14:paraId="6EDE231B" w14:textId="2622B4A9" w:rsidR="007D5315" w:rsidRPr="00E3276A" w:rsidRDefault="007D5315" w:rsidP="007D5315">
            <w:pPr>
              <w:jc w:val="center"/>
              <w:rPr>
                <w:sz w:val="22"/>
                <w:szCs w:val="22"/>
              </w:rPr>
            </w:pPr>
            <w:r>
              <w:rPr>
                <w:sz w:val="22"/>
                <w:szCs w:val="22"/>
              </w:rPr>
              <w:t>83</w:t>
            </w:r>
          </w:p>
        </w:tc>
        <w:tc>
          <w:tcPr>
            <w:tcW w:w="9.0%" w:type="pct"/>
          </w:tcPr>
          <w:p w14:paraId="15F4EE7E" w14:textId="6FFE43B4" w:rsidR="007D5315" w:rsidRDefault="007D5315" w:rsidP="007D5315">
            <w:pPr>
              <w:jc w:val="center"/>
              <w:rPr>
                <w:sz w:val="22"/>
                <w:szCs w:val="22"/>
              </w:rPr>
            </w:pPr>
            <w:r>
              <w:rPr>
                <w:sz w:val="22"/>
                <w:szCs w:val="22"/>
              </w:rPr>
              <w:t>82</w:t>
            </w:r>
          </w:p>
        </w:tc>
        <w:tc>
          <w:tcPr>
            <w:tcW w:w="9.0%" w:type="pct"/>
          </w:tcPr>
          <w:p w14:paraId="7055CB55" w14:textId="3FAE54CF" w:rsidR="007D5315" w:rsidRDefault="007D5315" w:rsidP="007D5315">
            <w:pPr>
              <w:jc w:val="center"/>
              <w:rPr>
                <w:sz w:val="22"/>
                <w:szCs w:val="22"/>
              </w:rPr>
            </w:pPr>
            <w:r>
              <w:rPr>
                <w:sz w:val="22"/>
                <w:szCs w:val="22"/>
              </w:rPr>
              <w:t>82</w:t>
            </w:r>
          </w:p>
        </w:tc>
      </w:tr>
      <w:tr w:rsidR="007D5315" w:rsidRPr="00E3276A" w14:paraId="3F9BED32" w14:textId="26667CAF" w:rsidTr="007D5315">
        <w:trPr>
          <w:trHeight w:val="230"/>
        </w:trPr>
        <w:tc>
          <w:tcPr>
            <w:tcW w:w="40.0%" w:type="pct"/>
            <w:shd w:val="clear" w:color="auto" w:fill="auto"/>
            <w:vAlign w:val="center"/>
          </w:tcPr>
          <w:p w14:paraId="116D9E97" w14:textId="77777777" w:rsidR="007D5315" w:rsidRPr="00E3276A" w:rsidRDefault="007D5315" w:rsidP="007D5315">
            <w:pPr>
              <w:jc w:val="start"/>
              <w:rPr>
                <w:b/>
                <w:bCs/>
                <w:color w:val="000000"/>
                <w:sz w:val="22"/>
                <w:szCs w:val="22"/>
              </w:rPr>
            </w:pPr>
            <w:r w:rsidRPr="00E3276A">
              <w:rPr>
                <w:b/>
                <w:bCs/>
                <w:color w:val="000000"/>
                <w:sz w:val="22"/>
                <w:szCs w:val="22"/>
              </w:rPr>
              <w:t>Естественный прирост (+) убыль (-), чел</w:t>
            </w:r>
          </w:p>
        </w:tc>
        <w:tc>
          <w:tcPr>
            <w:tcW w:w="11.0%" w:type="pct"/>
            <w:shd w:val="clear" w:color="auto" w:fill="auto"/>
          </w:tcPr>
          <w:p w14:paraId="3569C4E6" w14:textId="52BE9B47" w:rsidR="007D5315" w:rsidRPr="00E3276A" w:rsidRDefault="007D5315" w:rsidP="007D5315">
            <w:pPr>
              <w:jc w:val="center"/>
              <w:rPr>
                <w:color w:val="000000"/>
                <w:sz w:val="22"/>
                <w:szCs w:val="22"/>
              </w:rPr>
            </w:pPr>
            <w:r>
              <w:rPr>
                <w:color w:val="000000"/>
                <w:sz w:val="22"/>
                <w:szCs w:val="22"/>
              </w:rPr>
              <w:t>-27</w:t>
            </w:r>
          </w:p>
        </w:tc>
        <w:tc>
          <w:tcPr>
            <w:tcW w:w="9.0%" w:type="pct"/>
            <w:shd w:val="clear" w:color="auto" w:fill="auto"/>
          </w:tcPr>
          <w:p w14:paraId="35B36E51" w14:textId="49DDAA7B" w:rsidR="007D5315" w:rsidRPr="00E3276A" w:rsidRDefault="007D5315" w:rsidP="007D5315">
            <w:pPr>
              <w:jc w:val="center"/>
              <w:rPr>
                <w:color w:val="000000"/>
                <w:sz w:val="22"/>
                <w:szCs w:val="22"/>
              </w:rPr>
            </w:pPr>
            <w:r>
              <w:rPr>
                <w:color w:val="000000"/>
                <w:sz w:val="22"/>
                <w:szCs w:val="22"/>
              </w:rPr>
              <w:t>-41</w:t>
            </w:r>
          </w:p>
        </w:tc>
        <w:tc>
          <w:tcPr>
            <w:tcW w:w="9.0%" w:type="pct"/>
            <w:shd w:val="clear" w:color="auto" w:fill="auto"/>
          </w:tcPr>
          <w:p w14:paraId="42AA294C" w14:textId="2C5F1311" w:rsidR="007D5315" w:rsidRPr="00E3276A" w:rsidRDefault="007D5315" w:rsidP="007D5315">
            <w:pPr>
              <w:jc w:val="center"/>
              <w:rPr>
                <w:color w:val="000000"/>
                <w:sz w:val="22"/>
                <w:szCs w:val="22"/>
              </w:rPr>
            </w:pPr>
            <w:r>
              <w:rPr>
                <w:color w:val="000000"/>
                <w:sz w:val="22"/>
                <w:szCs w:val="22"/>
              </w:rPr>
              <w:t>-15</w:t>
            </w:r>
          </w:p>
        </w:tc>
        <w:tc>
          <w:tcPr>
            <w:tcW w:w="9.0%" w:type="pct"/>
          </w:tcPr>
          <w:p w14:paraId="1EF41689" w14:textId="27B44CE1" w:rsidR="007D5315" w:rsidRPr="00E3276A" w:rsidRDefault="007D5315" w:rsidP="007D5315">
            <w:pPr>
              <w:jc w:val="center"/>
              <w:rPr>
                <w:color w:val="000000"/>
                <w:sz w:val="22"/>
                <w:szCs w:val="22"/>
              </w:rPr>
            </w:pPr>
            <w:r>
              <w:rPr>
                <w:color w:val="000000"/>
                <w:sz w:val="22"/>
                <w:szCs w:val="22"/>
              </w:rPr>
              <w:t>-41</w:t>
            </w:r>
          </w:p>
        </w:tc>
        <w:tc>
          <w:tcPr>
            <w:tcW w:w="9.0%" w:type="pct"/>
          </w:tcPr>
          <w:p w14:paraId="4833ED9D" w14:textId="60F72737" w:rsidR="007D5315" w:rsidRDefault="007D5315" w:rsidP="007D5315">
            <w:pPr>
              <w:jc w:val="center"/>
              <w:rPr>
                <w:color w:val="000000"/>
                <w:sz w:val="22"/>
                <w:szCs w:val="22"/>
              </w:rPr>
            </w:pPr>
            <w:r>
              <w:rPr>
                <w:color w:val="000000"/>
                <w:sz w:val="22"/>
                <w:szCs w:val="22"/>
              </w:rPr>
              <w:t>-38</w:t>
            </w:r>
          </w:p>
        </w:tc>
        <w:tc>
          <w:tcPr>
            <w:tcW w:w="9.0%" w:type="pct"/>
          </w:tcPr>
          <w:p w14:paraId="44CA0257" w14:textId="14287423" w:rsidR="007D5315" w:rsidRDefault="007D5315" w:rsidP="007D5315">
            <w:pPr>
              <w:jc w:val="center"/>
              <w:rPr>
                <w:color w:val="000000"/>
                <w:sz w:val="22"/>
                <w:szCs w:val="22"/>
              </w:rPr>
            </w:pPr>
            <w:r>
              <w:rPr>
                <w:color w:val="000000"/>
                <w:sz w:val="22"/>
                <w:szCs w:val="22"/>
              </w:rPr>
              <w:t>-38</w:t>
            </w:r>
          </w:p>
        </w:tc>
      </w:tr>
      <w:tr w:rsidR="007D5315" w:rsidRPr="00E12B62" w14:paraId="1F222054" w14:textId="14C8A95C" w:rsidTr="007D5315">
        <w:trPr>
          <w:trHeight w:val="230"/>
        </w:trPr>
        <w:tc>
          <w:tcPr>
            <w:tcW w:w="40.0%" w:type="pct"/>
            <w:shd w:val="clear" w:color="auto" w:fill="auto"/>
            <w:vAlign w:val="center"/>
          </w:tcPr>
          <w:p w14:paraId="5BE773D9" w14:textId="77777777" w:rsidR="007D5315" w:rsidRPr="00E3276A" w:rsidRDefault="007D5315" w:rsidP="007D5315">
            <w:pPr>
              <w:jc w:val="start"/>
              <w:rPr>
                <w:b/>
                <w:bCs/>
                <w:color w:val="000000"/>
                <w:sz w:val="22"/>
                <w:szCs w:val="22"/>
              </w:rPr>
            </w:pPr>
            <w:r w:rsidRPr="00E3276A">
              <w:rPr>
                <w:b/>
                <w:bCs/>
                <w:color w:val="000000"/>
                <w:sz w:val="22"/>
                <w:szCs w:val="22"/>
              </w:rPr>
              <w:t>Общий коэффициент естественного прироста/убыли</w:t>
            </w:r>
          </w:p>
        </w:tc>
        <w:tc>
          <w:tcPr>
            <w:tcW w:w="11.0%" w:type="pct"/>
            <w:shd w:val="clear" w:color="auto" w:fill="auto"/>
          </w:tcPr>
          <w:p w14:paraId="5954401F" w14:textId="4B5E9AF9" w:rsidR="007D5315" w:rsidRPr="00E3276A" w:rsidRDefault="007D5315" w:rsidP="007D5315">
            <w:pPr>
              <w:jc w:val="center"/>
              <w:rPr>
                <w:color w:val="000000"/>
                <w:sz w:val="22"/>
                <w:szCs w:val="22"/>
              </w:rPr>
            </w:pPr>
            <w:r>
              <w:rPr>
                <w:color w:val="000000"/>
                <w:sz w:val="22"/>
                <w:szCs w:val="22"/>
              </w:rPr>
              <w:t>-5,5</w:t>
            </w:r>
          </w:p>
        </w:tc>
        <w:tc>
          <w:tcPr>
            <w:tcW w:w="9.0%" w:type="pct"/>
            <w:shd w:val="clear" w:color="auto" w:fill="auto"/>
          </w:tcPr>
          <w:p w14:paraId="102CBB82" w14:textId="0556A377" w:rsidR="007D5315" w:rsidRPr="00E3276A" w:rsidRDefault="007D5315" w:rsidP="007D5315">
            <w:pPr>
              <w:jc w:val="center"/>
              <w:rPr>
                <w:color w:val="000000"/>
                <w:sz w:val="22"/>
                <w:szCs w:val="22"/>
              </w:rPr>
            </w:pPr>
            <w:r>
              <w:rPr>
                <w:color w:val="000000"/>
                <w:sz w:val="22"/>
                <w:szCs w:val="22"/>
              </w:rPr>
              <w:t>-8,6</w:t>
            </w:r>
          </w:p>
        </w:tc>
        <w:tc>
          <w:tcPr>
            <w:tcW w:w="9.0%" w:type="pct"/>
            <w:shd w:val="clear" w:color="auto" w:fill="auto"/>
          </w:tcPr>
          <w:p w14:paraId="17C2EB04" w14:textId="6C562091" w:rsidR="007D5315" w:rsidRPr="00E3276A" w:rsidRDefault="007D5315" w:rsidP="007D5315">
            <w:pPr>
              <w:jc w:val="center"/>
              <w:rPr>
                <w:color w:val="000000"/>
                <w:sz w:val="22"/>
                <w:szCs w:val="22"/>
              </w:rPr>
            </w:pPr>
            <w:r>
              <w:rPr>
                <w:color w:val="000000"/>
                <w:sz w:val="22"/>
                <w:szCs w:val="22"/>
              </w:rPr>
              <w:t>-3,2</w:t>
            </w:r>
          </w:p>
        </w:tc>
        <w:tc>
          <w:tcPr>
            <w:tcW w:w="9.0%" w:type="pct"/>
          </w:tcPr>
          <w:p w14:paraId="521888AF" w14:textId="0DBE2BBE" w:rsidR="007D5315" w:rsidRPr="00E3276A" w:rsidRDefault="007D5315" w:rsidP="007D5315">
            <w:pPr>
              <w:jc w:val="center"/>
              <w:rPr>
                <w:color w:val="000000"/>
                <w:sz w:val="22"/>
                <w:szCs w:val="22"/>
              </w:rPr>
            </w:pPr>
            <w:r>
              <w:rPr>
                <w:color w:val="000000"/>
                <w:sz w:val="22"/>
                <w:szCs w:val="22"/>
              </w:rPr>
              <w:t>-8,7</w:t>
            </w:r>
          </w:p>
        </w:tc>
        <w:tc>
          <w:tcPr>
            <w:tcW w:w="9.0%" w:type="pct"/>
          </w:tcPr>
          <w:p w14:paraId="35C56AAC" w14:textId="2DD7A5ED" w:rsidR="007D5315" w:rsidRDefault="00CA6F05" w:rsidP="007D5315">
            <w:pPr>
              <w:jc w:val="center"/>
              <w:rPr>
                <w:color w:val="000000"/>
                <w:sz w:val="22"/>
                <w:szCs w:val="22"/>
              </w:rPr>
            </w:pPr>
            <w:r>
              <w:rPr>
                <w:color w:val="000000"/>
                <w:sz w:val="22"/>
                <w:szCs w:val="22"/>
              </w:rPr>
              <w:t>-8,0</w:t>
            </w:r>
          </w:p>
        </w:tc>
        <w:tc>
          <w:tcPr>
            <w:tcW w:w="9.0%" w:type="pct"/>
          </w:tcPr>
          <w:p w14:paraId="2CC07D4B" w14:textId="77777777" w:rsidR="007D5315" w:rsidRDefault="00CA6F05" w:rsidP="007D5315">
            <w:pPr>
              <w:jc w:val="center"/>
              <w:rPr>
                <w:color w:val="000000"/>
                <w:sz w:val="22"/>
                <w:szCs w:val="22"/>
              </w:rPr>
            </w:pPr>
            <w:r>
              <w:rPr>
                <w:color w:val="000000"/>
                <w:sz w:val="22"/>
                <w:szCs w:val="22"/>
              </w:rPr>
              <w:t>-8,1</w:t>
            </w:r>
          </w:p>
          <w:p w14:paraId="7115FB85" w14:textId="44773887" w:rsidR="00CA6F05" w:rsidRDefault="00CA6F05" w:rsidP="00CA6F05">
            <w:pPr>
              <w:rPr>
                <w:color w:val="000000"/>
                <w:sz w:val="22"/>
                <w:szCs w:val="22"/>
              </w:rPr>
            </w:pPr>
          </w:p>
        </w:tc>
      </w:tr>
      <w:bookmarkEnd w:id="26"/>
      <w:bookmarkEnd w:id="27"/>
      <w:bookmarkEnd w:id="28"/>
    </w:tbl>
    <w:p w14:paraId="7B3EEF88" w14:textId="77777777" w:rsidR="00E12B62" w:rsidRPr="001002C2" w:rsidRDefault="00E12B62" w:rsidP="00E12B62">
      <w:pPr>
        <w:ind w:firstLine="35.45pt"/>
        <w:rPr>
          <w:lang w:eastAsia="ar-SA" w:bidi="en-US"/>
        </w:rPr>
      </w:pPr>
    </w:p>
    <w:p w14:paraId="38783D60" w14:textId="5387DD42" w:rsidR="00E12B62" w:rsidRPr="001002C2" w:rsidRDefault="00E12B62" w:rsidP="00E12B62">
      <w:pPr>
        <w:ind w:firstLine="35.45pt"/>
        <w:rPr>
          <w:sz w:val="28"/>
          <w:lang w:eastAsia="ar-SA" w:bidi="en-US"/>
        </w:rPr>
      </w:pPr>
      <w:r w:rsidRPr="001002C2">
        <w:rPr>
          <w:sz w:val="28"/>
          <w:lang w:eastAsia="ar-SA" w:bidi="en-US"/>
        </w:rPr>
        <w:t xml:space="preserve">По данным Федеральной службы государственной статистики на территории </w:t>
      </w:r>
      <w:r w:rsidR="004C386D">
        <w:rPr>
          <w:sz w:val="28"/>
          <w:lang w:eastAsia="ar-SA" w:bidi="en-US"/>
        </w:rPr>
        <w:t>Здвинского</w:t>
      </w:r>
      <w:r w:rsidRPr="001002C2">
        <w:rPr>
          <w:sz w:val="28"/>
          <w:lang w:eastAsia="ar-SA" w:bidi="en-US"/>
        </w:rPr>
        <w:t xml:space="preserve"> сельсовета наблюдается неблагоприятная тенденция превышения показателей смертности над показателями рождаемости. </w:t>
      </w:r>
      <w:r w:rsidRPr="00E3276A">
        <w:rPr>
          <w:sz w:val="28"/>
          <w:lang w:eastAsia="ar-SA" w:bidi="en-US"/>
        </w:rPr>
        <w:t xml:space="preserve">Наибольшее превышение отмечено в </w:t>
      </w:r>
      <w:r w:rsidR="00195CB9">
        <w:rPr>
          <w:sz w:val="28"/>
          <w:lang w:eastAsia="ar-SA" w:bidi="en-US"/>
        </w:rPr>
        <w:t>2018</w:t>
      </w:r>
      <w:r w:rsidRPr="00E3276A">
        <w:rPr>
          <w:sz w:val="28"/>
          <w:lang w:eastAsia="ar-SA" w:bidi="en-US"/>
        </w:rPr>
        <w:t xml:space="preserve"> </w:t>
      </w:r>
      <w:r w:rsidR="00836F70">
        <w:rPr>
          <w:sz w:val="28"/>
          <w:lang w:eastAsia="ar-SA" w:bidi="en-US"/>
        </w:rPr>
        <w:t xml:space="preserve">году </w:t>
      </w:r>
      <w:r w:rsidRPr="00E3276A">
        <w:rPr>
          <w:sz w:val="28"/>
          <w:lang w:eastAsia="ar-SA" w:bidi="en-US"/>
        </w:rPr>
        <w:t>(</w:t>
      </w:r>
      <w:r w:rsidR="00195CB9">
        <w:rPr>
          <w:sz w:val="28"/>
          <w:lang w:eastAsia="ar-SA" w:bidi="en-US"/>
        </w:rPr>
        <w:t>41</w:t>
      </w:r>
      <w:r w:rsidRPr="00E3276A">
        <w:rPr>
          <w:sz w:val="28"/>
          <w:lang w:eastAsia="ar-SA" w:bidi="en-US"/>
        </w:rPr>
        <w:t xml:space="preserve"> человек).</w:t>
      </w:r>
    </w:p>
    <w:p w14:paraId="77D76736" w14:textId="05AC9F46" w:rsidR="00E12B62" w:rsidRPr="001002C2" w:rsidRDefault="00E12B62" w:rsidP="00E12B62">
      <w:pPr>
        <w:ind w:firstLine="35.45pt"/>
        <w:rPr>
          <w:sz w:val="28"/>
        </w:rPr>
      </w:pPr>
      <w:r w:rsidRPr="00613E17">
        <w:rPr>
          <w:sz w:val="28"/>
        </w:rPr>
        <w:t>Естественная убыль населения усугубляется миграционным оттоком</w:t>
      </w:r>
      <w:r w:rsidR="00E3276A" w:rsidRPr="00613E17">
        <w:rPr>
          <w:sz w:val="28"/>
        </w:rPr>
        <w:t xml:space="preserve">, который в период с 2017 по </w:t>
      </w:r>
      <w:r w:rsidR="00836F70" w:rsidRPr="00613E17">
        <w:rPr>
          <w:sz w:val="28"/>
        </w:rPr>
        <w:t>2020</w:t>
      </w:r>
      <w:r w:rsidR="00E3276A" w:rsidRPr="00613E17">
        <w:rPr>
          <w:sz w:val="28"/>
        </w:rPr>
        <w:t xml:space="preserve"> год составил </w:t>
      </w:r>
      <w:r w:rsidR="00195CB9" w:rsidRPr="00613E17">
        <w:rPr>
          <w:sz w:val="28"/>
        </w:rPr>
        <w:t>74</w:t>
      </w:r>
      <w:r w:rsidR="00E3276A" w:rsidRPr="00613E17">
        <w:rPr>
          <w:sz w:val="28"/>
        </w:rPr>
        <w:t xml:space="preserve"> человек</w:t>
      </w:r>
      <w:r w:rsidR="00195CB9" w:rsidRPr="00613E17">
        <w:rPr>
          <w:sz w:val="28"/>
        </w:rPr>
        <w:t>а</w:t>
      </w:r>
      <w:r w:rsidR="00E3276A" w:rsidRPr="00613E17">
        <w:rPr>
          <w:sz w:val="28"/>
        </w:rPr>
        <w:t>.</w:t>
      </w:r>
    </w:p>
    <w:p w14:paraId="7ACE59CD" w14:textId="77777777" w:rsidR="00E12B62" w:rsidRPr="001002C2" w:rsidRDefault="00E12B62" w:rsidP="00E12B62">
      <w:pPr>
        <w:ind w:firstLine="35.45pt"/>
        <w:rPr>
          <w:sz w:val="28"/>
        </w:rPr>
      </w:pPr>
      <w:r w:rsidRPr="001002C2">
        <w:rPr>
          <w:sz w:val="28"/>
        </w:rPr>
        <w:t>На расчетный период основные усилия должны быть направлены как на поддержание положительного естественного прироста, в первую очередь путём снижения уровня смертности, особенно детской и мужской, так и на привлечение мигрантов.</w:t>
      </w:r>
    </w:p>
    <w:p w14:paraId="3BCC4F03" w14:textId="2B3BFD72" w:rsidR="00207260" w:rsidRPr="000C559D" w:rsidRDefault="00207260" w:rsidP="00A357BE">
      <w:pPr>
        <w:ind w:firstLine="35.45pt"/>
        <w:rPr>
          <w:sz w:val="28"/>
        </w:rPr>
      </w:pPr>
      <w:r w:rsidRPr="000C559D">
        <w:rPr>
          <w:sz w:val="28"/>
          <w:lang w:eastAsia="ar-SA" w:bidi="en-US"/>
        </w:rPr>
        <w:t xml:space="preserve">При определении перспективной численности населения учитывалось главное направление демографической политики </w:t>
      </w:r>
      <w:r w:rsidR="00AA1BF6">
        <w:rPr>
          <w:sz w:val="28"/>
          <w:lang w:eastAsia="ar-SA" w:bidi="en-US"/>
        </w:rPr>
        <w:t xml:space="preserve">Здвинского района </w:t>
      </w:r>
      <w:r w:rsidR="00D81272" w:rsidRPr="000C559D">
        <w:rPr>
          <w:sz w:val="28"/>
          <w:lang w:eastAsia="ar-SA" w:bidi="en-US"/>
        </w:rPr>
        <w:t>Новосибирской области</w:t>
      </w:r>
      <w:r w:rsidRPr="000C559D">
        <w:rPr>
          <w:sz w:val="28"/>
          <w:lang w:eastAsia="ar-SA" w:bidi="en-US"/>
        </w:rPr>
        <w:t>, опреде</w:t>
      </w:r>
      <w:r w:rsidRPr="000C559D">
        <w:rPr>
          <w:sz w:val="28"/>
        </w:rPr>
        <w:t xml:space="preserve">ленное в Стратегии социально-экономического развития </w:t>
      </w:r>
      <w:r w:rsidR="00AA1BF6">
        <w:rPr>
          <w:sz w:val="28"/>
        </w:rPr>
        <w:t xml:space="preserve">Здвинского района </w:t>
      </w:r>
      <w:r w:rsidR="00D81272" w:rsidRPr="000C559D">
        <w:rPr>
          <w:sz w:val="28"/>
        </w:rPr>
        <w:t xml:space="preserve">Новосибирской области </w:t>
      </w:r>
      <w:r w:rsidRPr="000C559D">
        <w:rPr>
          <w:sz w:val="28"/>
        </w:rPr>
        <w:t xml:space="preserve">до </w:t>
      </w:r>
      <w:r w:rsidR="00131B70">
        <w:rPr>
          <w:sz w:val="28"/>
        </w:rPr>
        <w:t>2030</w:t>
      </w:r>
      <w:r w:rsidRPr="000C559D">
        <w:rPr>
          <w:sz w:val="28"/>
        </w:rPr>
        <w:t xml:space="preserve"> года</w:t>
      </w:r>
      <w:r w:rsidR="00AA1BF6">
        <w:rPr>
          <w:sz w:val="28"/>
        </w:rPr>
        <w:t xml:space="preserve"> </w:t>
      </w:r>
      <w:r w:rsidRPr="000C559D">
        <w:rPr>
          <w:sz w:val="28"/>
        </w:rPr>
        <w:t xml:space="preserve">– </w:t>
      </w:r>
      <w:r w:rsidR="00A357BE" w:rsidRPr="000C559D">
        <w:rPr>
          <w:sz w:val="28"/>
        </w:rPr>
        <w:t xml:space="preserve">формирование предпосылок для улучшения демографической ситуации, ориентированной на </w:t>
      </w:r>
      <w:r w:rsidR="00AA1BF6">
        <w:rPr>
          <w:sz w:val="28"/>
        </w:rPr>
        <w:t>сокращение естественной убыли населения</w:t>
      </w:r>
      <w:r w:rsidR="00A357BE" w:rsidRPr="000C559D">
        <w:rPr>
          <w:sz w:val="28"/>
        </w:rPr>
        <w:t xml:space="preserve"> с использованием как </w:t>
      </w:r>
      <w:r w:rsidR="00AA1BF6">
        <w:rPr>
          <w:sz w:val="28"/>
        </w:rPr>
        <w:t>социальных</w:t>
      </w:r>
      <w:r w:rsidR="00A357BE" w:rsidRPr="000C559D">
        <w:rPr>
          <w:sz w:val="28"/>
        </w:rPr>
        <w:t xml:space="preserve">, так и </w:t>
      </w:r>
      <w:r w:rsidR="00AA1BF6">
        <w:rPr>
          <w:sz w:val="28"/>
        </w:rPr>
        <w:t>экономических</w:t>
      </w:r>
      <w:r w:rsidR="00A357BE" w:rsidRPr="000C559D">
        <w:rPr>
          <w:sz w:val="28"/>
        </w:rPr>
        <w:t xml:space="preserve"> компонентов</w:t>
      </w:r>
      <w:r w:rsidRPr="000C559D">
        <w:rPr>
          <w:sz w:val="28"/>
        </w:rPr>
        <w:t>.</w:t>
      </w:r>
    </w:p>
    <w:p w14:paraId="60190336" w14:textId="13744A01" w:rsidR="00A357BE" w:rsidRPr="000C559D" w:rsidRDefault="00A357BE" w:rsidP="00A357BE">
      <w:pPr>
        <w:pStyle w:val="a0"/>
        <w:rPr>
          <w:sz w:val="28"/>
          <w:szCs w:val="28"/>
          <w:lang w:val="ru-RU"/>
        </w:rPr>
      </w:pPr>
      <w:r w:rsidRPr="000C559D">
        <w:rPr>
          <w:sz w:val="28"/>
          <w:szCs w:val="28"/>
          <w:lang w:val="ru-RU"/>
        </w:rPr>
        <w:t xml:space="preserve">Базовым периодом для прогнозирования численности населения является </w:t>
      </w:r>
      <w:r w:rsidR="00AA1BF6">
        <w:rPr>
          <w:sz w:val="28"/>
          <w:szCs w:val="28"/>
          <w:lang w:val="ru-RU"/>
        </w:rPr>
        <w:t>202</w:t>
      </w:r>
      <w:r w:rsidR="0001395D">
        <w:rPr>
          <w:sz w:val="28"/>
          <w:szCs w:val="28"/>
          <w:lang w:val="ru-RU"/>
        </w:rPr>
        <w:t>2</w:t>
      </w:r>
      <w:r w:rsidRPr="000C559D">
        <w:rPr>
          <w:sz w:val="28"/>
          <w:szCs w:val="28"/>
          <w:lang w:val="ru-RU"/>
        </w:rPr>
        <w:t xml:space="preserve"> </w:t>
      </w:r>
      <w:r w:rsidR="002131E9">
        <w:rPr>
          <w:sz w:val="28"/>
          <w:szCs w:val="28"/>
          <w:lang w:val="ru-RU"/>
        </w:rPr>
        <w:t>год</w:t>
      </w:r>
      <w:r w:rsidR="00E818C0">
        <w:rPr>
          <w:sz w:val="28"/>
          <w:szCs w:val="28"/>
          <w:lang w:val="ru-RU"/>
        </w:rPr>
        <w:t>.</w:t>
      </w:r>
      <w:r w:rsidRPr="000C559D">
        <w:rPr>
          <w:sz w:val="28"/>
          <w:szCs w:val="28"/>
          <w:lang w:val="ru-RU"/>
        </w:rPr>
        <w:t xml:space="preserve"> Расчет перспективной численности населения можно провести демографическим методом, который основывается на использовании данных об общем приросте населения (естественном и механическом), рассчитывается по формуле:</w:t>
      </w:r>
    </w:p>
    <w:p w14:paraId="3A9D08D5" w14:textId="77777777" w:rsidR="00A357BE" w:rsidRPr="009B1079" w:rsidRDefault="00A357BE" w:rsidP="00A357BE">
      <w:pPr>
        <w:pStyle w:val="19"/>
        <w:spacing w:after="0pt"/>
        <w:jc w:val="end"/>
        <w:rPr>
          <w:rFonts w:ascii="Times New Roman" w:hAnsi="Times New Roman" w:cs="Times New Roman"/>
          <w:sz w:val="28"/>
          <w:szCs w:val="28"/>
        </w:rPr>
      </w:pPr>
      <w:r w:rsidRPr="009B1079">
        <w:rPr>
          <w:rFonts w:ascii="Times New Roman" w:hAnsi="Times New Roman" w:cs="Times New Roman"/>
          <w:sz w:val="28"/>
          <w:szCs w:val="28"/>
          <w:lang w:val="en-US"/>
        </w:rPr>
        <w:t>S</w:t>
      </w:r>
      <w:r w:rsidRPr="009B1079">
        <w:rPr>
          <w:rFonts w:ascii="Times New Roman" w:hAnsi="Times New Roman" w:cs="Times New Roman"/>
          <w:sz w:val="28"/>
          <w:szCs w:val="28"/>
          <w:vertAlign w:val="subscript"/>
          <w:lang w:val="en-US"/>
        </w:rPr>
        <w:t>h</w:t>
      </w:r>
      <w:r w:rsidRPr="009B1079">
        <w:rPr>
          <w:rFonts w:ascii="Times New Roman" w:hAnsi="Times New Roman" w:cs="Times New Roman"/>
          <w:sz w:val="28"/>
          <w:szCs w:val="28"/>
          <w:vertAlign w:val="subscript"/>
        </w:rPr>
        <w:t>+</w:t>
      </w:r>
      <w:r w:rsidRPr="009B1079">
        <w:rPr>
          <w:rFonts w:ascii="Times New Roman" w:hAnsi="Times New Roman" w:cs="Times New Roman"/>
          <w:sz w:val="28"/>
          <w:szCs w:val="28"/>
          <w:vertAlign w:val="subscript"/>
          <w:lang w:val="en-US"/>
        </w:rPr>
        <w:t>t</w:t>
      </w:r>
      <w:r w:rsidRPr="009B1079">
        <w:rPr>
          <w:rFonts w:ascii="Times New Roman" w:hAnsi="Times New Roman" w:cs="Times New Roman"/>
          <w:sz w:val="28"/>
          <w:szCs w:val="28"/>
        </w:rPr>
        <w:t>=</w:t>
      </w:r>
      <w:r w:rsidRPr="009B1079">
        <w:rPr>
          <w:rFonts w:ascii="Times New Roman" w:hAnsi="Times New Roman" w:cs="Times New Roman"/>
          <w:sz w:val="28"/>
          <w:szCs w:val="28"/>
          <w:lang w:val="en-US"/>
        </w:rPr>
        <w:t>S</w:t>
      </w:r>
      <w:r w:rsidRPr="009B1079">
        <w:rPr>
          <w:rFonts w:ascii="Times New Roman" w:hAnsi="Times New Roman" w:cs="Times New Roman"/>
          <w:sz w:val="28"/>
          <w:szCs w:val="28"/>
          <w:vertAlign w:val="subscript"/>
          <w:lang w:val="en-US"/>
        </w:rPr>
        <w:t>h</w:t>
      </w:r>
      <w:r w:rsidRPr="009B1079">
        <w:rPr>
          <w:rFonts w:ascii="Times New Roman" w:hAnsi="Times New Roman" w:cs="Times New Roman"/>
          <w:sz w:val="28"/>
          <w:szCs w:val="28"/>
        </w:rPr>
        <w:t>·(1+К</w:t>
      </w:r>
      <w:r w:rsidRPr="009B1079">
        <w:rPr>
          <w:rFonts w:ascii="Times New Roman" w:hAnsi="Times New Roman" w:cs="Times New Roman"/>
          <w:sz w:val="28"/>
          <w:szCs w:val="28"/>
          <w:vertAlign w:val="subscript"/>
        </w:rPr>
        <w:t>общ.пр.</w:t>
      </w:r>
      <w:r w:rsidRPr="009B1079">
        <w:rPr>
          <w:rFonts w:ascii="Times New Roman" w:hAnsi="Times New Roman" w:cs="Times New Roman"/>
          <w:sz w:val="28"/>
          <w:szCs w:val="28"/>
        </w:rPr>
        <w:t>)</w:t>
      </w:r>
      <w:r w:rsidRPr="009B1079">
        <w:rPr>
          <w:rFonts w:ascii="Times New Roman" w:hAnsi="Times New Roman" w:cs="Times New Roman"/>
          <w:sz w:val="28"/>
          <w:szCs w:val="28"/>
          <w:vertAlign w:val="superscript"/>
          <w:lang w:val="en-US"/>
        </w:rPr>
        <w:t>t</w:t>
      </w:r>
      <w:r w:rsidRPr="009B1079">
        <w:rPr>
          <w:rFonts w:ascii="Times New Roman" w:hAnsi="Times New Roman" w:cs="Times New Roman"/>
          <w:sz w:val="28"/>
          <w:szCs w:val="28"/>
        </w:rPr>
        <w:t>,</w:t>
      </w:r>
      <w:r w:rsidRPr="009B1079">
        <w:rPr>
          <w:rFonts w:ascii="Times New Roman" w:hAnsi="Times New Roman" w:cs="Times New Roman"/>
          <w:sz w:val="28"/>
          <w:szCs w:val="28"/>
        </w:rPr>
        <w:tab/>
      </w:r>
      <w:r w:rsidRPr="009B1079">
        <w:rPr>
          <w:rFonts w:ascii="Times New Roman" w:hAnsi="Times New Roman" w:cs="Times New Roman"/>
          <w:sz w:val="28"/>
          <w:szCs w:val="28"/>
        </w:rPr>
        <w:tab/>
      </w:r>
      <w:r w:rsidRPr="009B1079">
        <w:rPr>
          <w:rFonts w:ascii="Times New Roman" w:hAnsi="Times New Roman" w:cs="Times New Roman"/>
          <w:sz w:val="28"/>
          <w:szCs w:val="28"/>
        </w:rPr>
        <w:tab/>
      </w:r>
      <w:r w:rsidRPr="009B1079">
        <w:rPr>
          <w:rFonts w:ascii="Times New Roman" w:hAnsi="Times New Roman" w:cs="Times New Roman"/>
          <w:sz w:val="28"/>
          <w:szCs w:val="28"/>
        </w:rPr>
        <w:tab/>
      </w:r>
      <w:r w:rsidRPr="009B1079">
        <w:rPr>
          <w:rFonts w:ascii="Times New Roman" w:hAnsi="Times New Roman" w:cs="Times New Roman"/>
          <w:sz w:val="28"/>
          <w:szCs w:val="28"/>
        </w:rPr>
        <w:tab/>
        <w:t>(1)</w:t>
      </w:r>
    </w:p>
    <w:p w14:paraId="3568A188" w14:textId="77777777" w:rsidR="00A357BE" w:rsidRPr="009B1079" w:rsidRDefault="00A357BE" w:rsidP="00A357BE">
      <w:pPr>
        <w:pStyle w:val="19"/>
        <w:spacing w:after="0pt"/>
        <w:rPr>
          <w:rFonts w:ascii="Times New Roman" w:hAnsi="Times New Roman" w:cs="Times New Roman"/>
          <w:sz w:val="28"/>
          <w:szCs w:val="24"/>
        </w:rPr>
      </w:pPr>
      <w:r w:rsidRPr="009B1079">
        <w:rPr>
          <w:rFonts w:ascii="Times New Roman" w:hAnsi="Times New Roman" w:cs="Times New Roman"/>
          <w:sz w:val="28"/>
          <w:szCs w:val="24"/>
        </w:rPr>
        <w:t xml:space="preserve">где </w:t>
      </w:r>
      <w:r w:rsidRPr="009B1079">
        <w:rPr>
          <w:rFonts w:ascii="Times New Roman" w:hAnsi="Times New Roman" w:cs="Times New Roman"/>
          <w:sz w:val="28"/>
          <w:szCs w:val="24"/>
          <w:lang w:val="en-US"/>
        </w:rPr>
        <w:t>S</w:t>
      </w:r>
      <w:r w:rsidRPr="009B1079">
        <w:rPr>
          <w:rFonts w:ascii="Times New Roman" w:hAnsi="Times New Roman" w:cs="Times New Roman"/>
          <w:sz w:val="28"/>
          <w:szCs w:val="24"/>
          <w:vertAlign w:val="subscript"/>
          <w:lang w:val="en-US"/>
        </w:rPr>
        <w:t>h</w:t>
      </w:r>
      <w:r w:rsidRPr="009B1079">
        <w:rPr>
          <w:rFonts w:ascii="Times New Roman" w:hAnsi="Times New Roman" w:cs="Times New Roman"/>
          <w:sz w:val="28"/>
          <w:szCs w:val="24"/>
        </w:rPr>
        <w:t xml:space="preserve"> – численность населения на начало планируемого периода, чел.;</w:t>
      </w:r>
    </w:p>
    <w:p w14:paraId="0A09A332" w14:textId="77777777" w:rsidR="00A357BE" w:rsidRPr="009B1079" w:rsidRDefault="00A357BE" w:rsidP="00A357BE">
      <w:pPr>
        <w:pStyle w:val="19"/>
        <w:spacing w:after="0pt"/>
        <w:rPr>
          <w:rFonts w:ascii="Times New Roman" w:hAnsi="Times New Roman" w:cs="Times New Roman"/>
          <w:sz w:val="28"/>
          <w:szCs w:val="24"/>
        </w:rPr>
      </w:pPr>
      <w:r w:rsidRPr="009B1079">
        <w:rPr>
          <w:rFonts w:ascii="Times New Roman" w:hAnsi="Times New Roman" w:cs="Times New Roman"/>
          <w:sz w:val="28"/>
          <w:szCs w:val="24"/>
          <w:lang w:val="en-US"/>
        </w:rPr>
        <w:t>t</w:t>
      </w:r>
      <w:r w:rsidRPr="009B1079">
        <w:rPr>
          <w:rFonts w:ascii="Times New Roman" w:hAnsi="Times New Roman" w:cs="Times New Roman"/>
          <w:sz w:val="28"/>
          <w:szCs w:val="24"/>
        </w:rPr>
        <w:t xml:space="preserve"> – число лет, на которое производится расчет;</w:t>
      </w:r>
    </w:p>
    <w:p w14:paraId="2EC65EE7" w14:textId="77777777" w:rsidR="00A357BE" w:rsidRPr="009B1079" w:rsidRDefault="00A357BE" w:rsidP="00A357BE">
      <w:pPr>
        <w:pStyle w:val="19"/>
        <w:spacing w:after="0pt"/>
        <w:rPr>
          <w:rFonts w:ascii="Times New Roman" w:hAnsi="Times New Roman" w:cs="Times New Roman"/>
          <w:sz w:val="28"/>
          <w:szCs w:val="24"/>
        </w:rPr>
      </w:pPr>
      <w:r w:rsidRPr="009B1079">
        <w:rPr>
          <w:rFonts w:ascii="Times New Roman" w:hAnsi="Times New Roman" w:cs="Times New Roman"/>
          <w:sz w:val="28"/>
          <w:szCs w:val="24"/>
        </w:rPr>
        <w:t>К</w:t>
      </w:r>
      <w:r w:rsidRPr="009B1079">
        <w:rPr>
          <w:rFonts w:ascii="Times New Roman" w:hAnsi="Times New Roman" w:cs="Times New Roman"/>
          <w:sz w:val="28"/>
          <w:szCs w:val="24"/>
          <w:vertAlign w:val="subscript"/>
        </w:rPr>
        <w:t>общ.пр</w:t>
      </w:r>
      <w:r w:rsidRPr="009B1079">
        <w:rPr>
          <w:rFonts w:ascii="Times New Roman" w:hAnsi="Times New Roman" w:cs="Times New Roman"/>
          <w:sz w:val="28"/>
          <w:szCs w:val="24"/>
        </w:rPr>
        <w:t>. – коэффициент общего прироста населения за период, предшествующий плановому, определяется как отношение среднегодового прироста населения к среднегодовой численности населения.</w:t>
      </w:r>
    </w:p>
    <w:p w14:paraId="0B337E11" w14:textId="77777777" w:rsidR="00A357BE" w:rsidRPr="009B1079" w:rsidRDefault="00A357BE" w:rsidP="00A357BE">
      <w:pPr>
        <w:pStyle w:val="19"/>
        <w:spacing w:after="0pt"/>
        <w:rPr>
          <w:rFonts w:ascii="Times New Roman" w:hAnsi="Times New Roman" w:cs="Times New Roman"/>
          <w:sz w:val="28"/>
          <w:szCs w:val="24"/>
        </w:rPr>
      </w:pPr>
      <w:r w:rsidRPr="009B1079">
        <w:rPr>
          <w:rFonts w:ascii="Times New Roman" w:hAnsi="Times New Roman" w:cs="Times New Roman"/>
          <w:sz w:val="28"/>
          <w:szCs w:val="24"/>
        </w:rPr>
        <w:t>Отсутствие исходных данных и неясность тенденций с естественным приростом населения снижает точность прогнозов.</w:t>
      </w:r>
    </w:p>
    <w:p w14:paraId="517803DA" w14:textId="3C0D2A98" w:rsidR="00A357BE" w:rsidRPr="009B1079" w:rsidRDefault="00A357BE" w:rsidP="00A357BE">
      <w:pPr>
        <w:pStyle w:val="19"/>
        <w:spacing w:after="0pt"/>
        <w:rPr>
          <w:rFonts w:ascii="Times New Roman" w:hAnsi="Times New Roman" w:cs="Times New Roman"/>
          <w:sz w:val="28"/>
          <w:szCs w:val="24"/>
        </w:rPr>
      </w:pPr>
      <w:r w:rsidRPr="009B1079">
        <w:rPr>
          <w:rFonts w:ascii="Times New Roman" w:hAnsi="Times New Roman" w:cs="Times New Roman"/>
          <w:sz w:val="28"/>
          <w:szCs w:val="24"/>
        </w:rPr>
        <w:lastRenderedPageBreak/>
        <w:t xml:space="preserve">При расчете прогнозной численности </w:t>
      </w:r>
      <w:r w:rsidR="004C386D" w:rsidRPr="009B1079">
        <w:rPr>
          <w:rFonts w:ascii="Times New Roman" w:hAnsi="Times New Roman" w:cs="Times New Roman"/>
          <w:sz w:val="28"/>
          <w:szCs w:val="24"/>
        </w:rPr>
        <w:t>Здвинского</w:t>
      </w:r>
      <w:r w:rsidR="00AA1BF6" w:rsidRPr="009B1079">
        <w:rPr>
          <w:rFonts w:ascii="Times New Roman" w:hAnsi="Times New Roman" w:cs="Times New Roman"/>
          <w:sz w:val="28"/>
          <w:szCs w:val="24"/>
        </w:rPr>
        <w:t xml:space="preserve"> сельсовета</w:t>
      </w:r>
      <w:r w:rsidRPr="009B1079">
        <w:rPr>
          <w:rFonts w:ascii="Times New Roman" w:hAnsi="Times New Roman" w:cs="Times New Roman"/>
          <w:sz w:val="28"/>
          <w:szCs w:val="24"/>
        </w:rPr>
        <w:t xml:space="preserve"> учитывались следующие моменты:</w:t>
      </w:r>
    </w:p>
    <w:p w14:paraId="0438AC73" w14:textId="381DA48B" w:rsidR="00A357BE" w:rsidRPr="009B1079" w:rsidRDefault="00A357BE" w:rsidP="00A357BE">
      <w:pPr>
        <w:pStyle w:val="a0"/>
        <w:rPr>
          <w:sz w:val="28"/>
          <w:lang w:val="ru-RU"/>
        </w:rPr>
      </w:pPr>
      <w:r w:rsidRPr="009B1079">
        <w:rPr>
          <w:sz w:val="28"/>
          <w:lang w:val="ru-RU"/>
        </w:rPr>
        <w:t xml:space="preserve">1. Демографические процессы, происходящие в </w:t>
      </w:r>
      <w:r w:rsidR="004C386D" w:rsidRPr="009B1079">
        <w:rPr>
          <w:sz w:val="28"/>
          <w:lang w:val="ru-RU"/>
        </w:rPr>
        <w:t>Здвинском</w:t>
      </w:r>
      <w:r w:rsidR="00AA1BF6" w:rsidRPr="009B1079">
        <w:rPr>
          <w:sz w:val="28"/>
          <w:lang w:val="ru-RU"/>
        </w:rPr>
        <w:t xml:space="preserve"> сельсовете</w:t>
      </w:r>
      <w:r w:rsidRPr="009B1079">
        <w:rPr>
          <w:sz w:val="28"/>
          <w:lang w:val="ru-RU"/>
        </w:rPr>
        <w:t>, аналогичны процессам, имеющим место в большинстве населённых пунктов России с преобладанием русского населения – происходит старение населения, сокращение доли молодых возрастов. Указанные особенности структуры населения следует учитывать в сфере социального обслуживания.</w:t>
      </w:r>
    </w:p>
    <w:p w14:paraId="5F6D4AFE" w14:textId="67B21CE3" w:rsidR="00A357BE" w:rsidRPr="009B1079" w:rsidRDefault="00A357BE" w:rsidP="00A357BE">
      <w:pPr>
        <w:pStyle w:val="a0"/>
        <w:rPr>
          <w:sz w:val="28"/>
          <w:lang w:val="ru-RU"/>
        </w:rPr>
      </w:pPr>
      <w:r w:rsidRPr="009B1079">
        <w:rPr>
          <w:sz w:val="28"/>
          <w:lang w:val="ru-RU"/>
        </w:rPr>
        <w:t xml:space="preserve">2. В период до </w:t>
      </w:r>
      <w:r w:rsidR="000C559D" w:rsidRPr="009B1079">
        <w:rPr>
          <w:sz w:val="28"/>
          <w:lang w:val="ru-RU"/>
        </w:rPr>
        <w:t>2030</w:t>
      </w:r>
      <w:r w:rsidRPr="009B1079">
        <w:rPr>
          <w:sz w:val="28"/>
          <w:lang w:val="ru-RU"/>
        </w:rPr>
        <w:t xml:space="preserve"> года сохранится тенденция прироста численности трудовых ресурсов за счёт вступления населения трудоспособного возраста в трудовую деятельность. На более поздний период указанный прирост может быть обеспечен, в основном, за счёт механического притока.</w:t>
      </w:r>
    </w:p>
    <w:p w14:paraId="628B8EDB" w14:textId="2FFF97BF" w:rsidR="00A357BE" w:rsidRPr="009B1079" w:rsidRDefault="00E3276A" w:rsidP="00A357BE">
      <w:pPr>
        <w:pStyle w:val="19"/>
        <w:spacing w:after="0pt"/>
        <w:rPr>
          <w:rFonts w:ascii="Times New Roman" w:hAnsi="Times New Roman" w:cs="Times New Roman"/>
          <w:sz w:val="28"/>
          <w:szCs w:val="24"/>
        </w:rPr>
      </w:pPr>
      <w:r w:rsidRPr="009B1079">
        <w:rPr>
          <w:rFonts w:ascii="Times New Roman" w:hAnsi="Times New Roman" w:cs="Times New Roman"/>
          <w:sz w:val="28"/>
          <w:szCs w:val="24"/>
        </w:rPr>
        <w:t>В соответствии со стратегией социально-экономического развития Здвинского района Новосибирской области до 2030 года, предусматривающей снижение численности населения на 3,9%, д</w:t>
      </w:r>
      <w:r w:rsidR="00A357BE" w:rsidRPr="009B1079">
        <w:rPr>
          <w:rFonts w:ascii="Times New Roman" w:hAnsi="Times New Roman" w:cs="Times New Roman"/>
          <w:sz w:val="28"/>
          <w:szCs w:val="24"/>
        </w:rPr>
        <w:t>ля расчета перспективной численности населения использова</w:t>
      </w:r>
      <w:r w:rsidRPr="009B1079">
        <w:rPr>
          <w:rFonts w:ascii="Times New Roman" w:hAnsi="Times New Roman" w:cs="Times New Roman"/>
          <w:sz w:val="28"/>
          <w:szCs w:val="24"/>
        </w:rPr>
        <w:t xml:space="preserve">лся </w:t>
      </w:r>
      <w:r w:rsidR="00A357BE" w:rsidRPr="009B1079">
        <w:rPr>
          <w:rFonts w:ascii="Times New Roman" w:hAnsi="Times New Roman" w:cs="Times New Roman"/>
          <w:sz w:val="28"/>
          <w:szCs w:val="24"/>
        </w:rPr>
        <w:t>пессимистичный вариант</w:t>
      </w:r>
      <w:r w:rsidRPr="009B1079">
        <w:rPr>
          <w:rFonts w:ascii="Times New Roman" w:hAnsi="Times New Roman" w:cs="Times New Roman"/>
          <w:sz w:val="28"/>
          <w:szCs w:val="24"/>
        </w:rPr>
        <w:t xml:space="preserve">, </w:t>
      </w:r>
      <w:r w:rsidR="00A357BE" w:rsidRPr="009B1079">
        <w:rPr>
          <w:rFonts w:ascii="Times New Roman" w:hAnsi="Times New Roman" w:cs="Times New Roman"/>
          <w:sz w:val="28"/>
          <w:szCs w:val="24"/>
        </w:rPr>
        <w:t>отража</w:t>
      </w:r>
      <w:r w:rsidRPr="009B1079">
        <w:rPr>
          <w:rFonts w:ascii="Times New Roman" w:hAnsi="Times New Roman" w:cs="Times New Roman"/>
          <w:sz w:val="28"/>
          <w:szCs w:val="24"/>
        </w:rPr>
        <w:t>ющий</w:t>
      </w:r>
      <w:r w:rsidR="00A357BE" w:rsidRPr="009B1079">
        <w:rPr>
          <w:rFonts w:ascii="Times New Roman" w:hAnsi="Times New Roman" w:cs="Times New Roman"/>
          <w:sz w:val="28"/>
          <w:szCs w:val="24"/>
        </w:rPr>
        <w:t xml:space="preserve"> снижение естественного прироста населения (низкая рождаемость в сочетании с высокой смертностью) и высокий миграционный отток. В качестве пессимистического прогноза </w:t>
      </w:r>
      <w:r w:rsidRPr="009B1079">
        <w:rPr>
          <w:rFonts w:ascii="Times New Roman" w:hAnsi="Times New Roman" w:cs="Times New Roman"/>
          <w:sz w:val="28"/>
          <w:szCs w:val="24"/>
        </w:rPr>
        <w:t>принята убыль населения</w:t>
      </w:r>
      <w:r w:rsidR="00A357BE" w:rsidRPr="009B1079">
        <w:rPr>
          <w:rFonts w:ascii="Times New Roman" w:hAnsi="Times New Roman" w:cs="Times New Roman"/>
          <w:sz w:val="28"/>
          <w:szCs w:val="24"/>
        </w:rPr>
        <w:t xml:space="preserve"> в размере </w:t>
      </w:r>
      <w:r w:rsidR="00195CB9" w:rsidRPr="009B1079">
        <w:rPr>
          <w:rFonts w:ascii="Times New Roman" w:hAnsi="Times New Roman" w:cs="Times New Roman"/>
          <w:sz w:val="28"/>
          <w:szCs w:val="24"/>
        </w:rPr>
        <w:t>15</w:t>
      </w:r>
      <w:r w:rsidR="00A357BE" w:rsidRPr="009B1079">
        <w:rPr>
          <w:rFonts w:ascii="Times New Roman" w:hAnsi="Times New Roman" w:cs="Times New Roman"/>
          <w:sz w:val="28"/>
          <w:szCs w:val="24"/>
        </w:rPr>
        <w:t xml:space="preserve"> человек. (К</w:t>
      </w:r>
      <w:r w:rsidR="00A357BE" w:rsidRPr="009B1079">
        <w:rPr>
          <w:rFonts w:ascii="Times New Roman" w:hAnsi="Times New Roman" w:cs="Times New Roman"/>
          <w:sz w:val="28"/>
          <w:szCs w:val="24"/>
          <w:vertAlign w:val="subscript"/>
        </w:rPr>
        <w:t>общ.</w:t>
      </w:r>
      <w:r w:rsidRPr="009B1079">
        <w:rPr>
          <w:rFonts w:ascii="Times New Roman" w:hAnsi="Times New Roman" w:cs="Times New Roman"/>
          <w:sz w:val="28"/>
          <w:szCs w:val="24"/>
          <w:vertAlign w:val="subscript"/>
        </w:rPr>
        <w:t>уб</w:t>
      </w:r>
      <w:r w:rsidR="00A357BE" w:rsidRPr="009B1079">
        <w:rPr>
          <w:rFonts w:ascii="Times New Roman" w:hAnsi="Times New Roman" w:cs="Times New Roman"/>
          <w:sz w:val="28"/>
          <w:szCs w:val="24"/>
          <w:vertAlign w:val="subscript"/>
        </w:rPr>
        <w:t>.</w:t>
      </w:r>
      <w:r w:rsidR="00A357BE" w:rsidRPr="009B1079">
        <w:rPr>
          <w:rFonts w:ascii="Times New Roman" w:hAnsi="Times New Roman" w:cs="Times New Roman"/>
          <w:sz w:val="28"/>
          <w:szCs w:val="24"/>
        </w:rPr>
        <w:t>=-0,00</w:t>
      </w:r>
      <w:r w:rsidR="00195CB9" w:rsidRPr="009B1079">
        <w:rPr>
          <w:rFonts w:ascii="Times New Roman" w:hAnsi="Times New Roman" w:cs="Times New Roman"/>
          <w:sz w:val="28"/>
          <w:szCs w:val="24"/>
        </w:rPr>
        <w:t>3</w:t>
      </w:r>
      <w:r w:rsidR="00A357BE" w:rsidRPr="009B1079">
        <w:rPr>
          <w:rFonts w:ascii="Times New Roman" w:hAnsi="Times New Roman" w:cs="Times New Roman"/>
          <w:sz w:val="28"/>
          <w:szCs w:val="24"/>
        </w:rPr>
        <w:t>). При таком прогнозе численность населения рассчитаем по формуле (1), она составит:</w:t>
      </w:r>
    </w:p>
    <w:p w14:paraId="1EF44200" w14:textId="42FBD39B" w:rsidR="00A357BE" w:rsidRPr="009B1079" w:rsidRDefault="00A357BE" w:rsidP="00A357BE">
      <w:pPr>
        <w:pStyle w:val="19"/>
        <w:spacing w:after="0pt"/>
        <w:rPr>
          <w:rFonts w:ascii="Times New Roman" w:hAnsi="Times New Roman" w:cs="Times New Roman"/>
          <w:sz w:val="28"/>
          <w:szCs w:val="24"/>
        </w:rPr>
      </w:pPr>
      <w:r w:rsidRPr="009B1079">
        <w:rPr>
          <w:rFonts w:ascii="Times New Roman" w:hAnsi="Times New Roman" w:cs="Times New Roman"/>
          <w:sz w:val="28"/>
          <w:szCs w:val="24"/>
          <w:lang w:val="en-US"/>
        </w:rPr>
        <w:t>S</w:t>
      </w:r>
      <w:r w:rsidRPr="009B1079">
        <w:rPr>
          <w:rFonts w:ascii="Times New Roman" w:hAnsi="Times New Roman" w:cs="Times New Roman"/>
          <w:sz w:val="28"/>
          <w:szCs w:val="24"/>
          <w:vertAlign w:val="subscript"/>
        </w:rPr>
        <w:t>20</w:t>
      </w:r>
      <w:r w:rsidR="000C559D" w:rsidRPr="009B1079">
        <w:rPr>
          <w:rFonts w:ascii="Times New Roman" w:hAnsi="Times New Roman" w:cs="Times New Roman"/>
          <w:sz w:val="28"/>
          <w:szCs w:val="24"/>
          <w:vertAlign w:val="subscript"/>
        </w:rPr>
        <w:t>3</w:t>
      </w:r>
      <w:r w:rsidR="00B1092A" w:rsidRPr="009B1079">
        <w:rPr>
          <w:rFonts w:ascii="Times New Roman" w:hAnsi="Times New Roman" w:cs="Times New Roman"/>
          <w:sz w:val="28"/>
          <w:szCs w:val="24"/>
          <w:vertAlign w:val="subscript"/>
        </w:rPr>
        <w:t>1</w:t>
      </w:r>
      <w:r w:rsidRPr="009B1079">
        <w:rPr>
          <w:rFonts w:ascii="Times New Roman" w:hAnsi="Times New Roman" w:cs="Times New Roman"/>
          <w:sz w:val="28"/>
          <w:szCs w:val="24"/>
        </w:rPr>
        <w:t>=</w:t>
      </w:r>
      <w:r w:rsidR="00315D91" w:rsidRPr="00941EBA">
        <w:rPr>
          <w:rFonts w:ascii="Times New Roman" w:hAnsi="Times New Roman" w:cs="Times New Roman"/>
          <w:sz w:val="28"/>
          <w:szCs w:val="24"/>
        </w:rPr>
        <w:t>4880</w:t>
      </w:r>
      <w:r w:rsidRPr="009B1079">
        <w:rPr>
          <w:rFonts w:ascii="Times New Roman" w:hAnsi="Times New Roman" w:cs="Times New Roman"/>
          <w:sz w:val="28"/>
          <w:szCs w:val="24"/>
        </w:rPr>
        <w:t>* (1-0,00</w:t>
      </w:r>
      <w:r w:rsidR="00195CB9" w:rsidRPr="009B1079">
        <w:rPr>
          <w:rFonts w:ascii="Times New Roman" w:hAnsi="Times New Roman" w:cs="Times New Roman"/>
          <w:sz w:val="28"/>
          <w:szCs w:val="24"/>
        </w:rPr>
        <w:t>3</w:t>
      </w:r>
      <w:r w:rsidRPr="009B1079">
        <w:rPr>
          <w:rFonts w:ascii="Times New Roman" w:hAnsi="Times New Roman" w:cs="Times New Roman"/>
          <w:sz w:val="28"/>
          <w:szCs w:val="24"/>
        </w:rPr>
        <w:t>)</w:t>
      </w:r>
      <w:r w:rsidRPr="009B1079">
        <w:rPr>
          <w:rFonts w:ascii="Times New Roman" w:hAnsi="Times New Roman" w:cs="Times New Roman"/>
          <w:sz w:val="28"/>
          <w:szCs w:val="24"/>
          <w:vertAlign w:val="superscript"/>
        </w:rPr>
        <w:t>10</w:t>
      </w:r>
      <w:r w:rsidRPr="009B1079">
        <w:rPr>
          <w:rFonts w:ascii="Times New Roman" w:hAnsi="Times New Roman" w:cs="Times New Roman"/>
          <w:sz w:val="28"/>
          <w:szCs w:val="24"/>
        </w:rPr>
        <w:t>=</w:t>
      </w:r>
      <w:r w:rsidR="0089742A">
        <w:rPr>
          <w:rFonts w:ascii="Times New Roman" w:hAnsi="Times New Roman" w:cs="Times New Roman"/>
          <w:sz w:val="28"/>
          <w:szCs w:val="24"/>
        </w:rPr>
        <w:t>4735</w:t>
      </w:r>
      <w:r w:rsidRPr="009B1079">
        <w:rPr>
          <w:rFonts w:ascii="Times New Roman" w:hAnsi="Times New Roman" w:cs="Times New Roman"/>
          <w:sz w:val="28"/>
          <w:szCs w:val="24"/>
        </w:rPr>
        <w:t xml:space="preserve"> чел.</w:t>
      </w:r>
    </w:p>
    <w:p w14:paraId="1B94B6B2" w14:textId="0DD1C508" w:rsidR="00A357BE" w:rsidRPr="009B1079" w:rsidRDefault="00A357BE" w:rsidP="00A357BE">
      <w:pPr>
        <w:pStyle w:val="19"/>
        <w:spacing w:after="0pt"/>
        <w:rPr>
          <w:rFonts w:ascii="Times New Roman" w:hAnsi="Times New Roman" w:cs="Times New Roman"/>
          <w:sz w:val="28"/>
          <w:szCs w:val="24"/>
        </w:rPr>
      </w:pPr>
      <w:r w:rsidRPr="009B1079">
        <w:rPr>
          <w:rFonts w:ascii="Times New Roman" w:hAnsi="Times New Roman" w:cs="Times New Roman"/>
          <w:sz w:val="28"/>
          <w:szCs w:val="24"/>
          <w:lang w:val="en-US"/>
        </w:rPr>
        <w:t>S</w:t>
      </w:r>
      <w:r w:rsidR="000C559D" w:rsidRPr="009B1079">
        <w:rPr>
          <w:rFonts w:ascii="Times New Roman" w:hAnsi="Times New Roman" w:cs="Times New Roman"/>
          <w:sz w:val="28"/>
          <w:szCs w:val="24"/>
          <w:vertAlign w:val="subscript"/>
        </w:rPr>
        <w:t>204</w:t>
      </w:r>
      <w:r w:rsidR="00B1092A" w:rsidRPr="009B1079">
        <w:rPr>
          <w:rFonts w:ascii="Times New Roman" w:hAnsi="Times New Roman" w:cs="Times New Roman"/>
          <w:sz w:val="28"/>
          <w:szCs w:val="24"/>
          <w:vertAlign w:val="subscript"/>
        </w:rPr>
        <w:t>1</w:t>
      </w:r>
      <w:r w:rsidRPr="009B1079">
        <w:rPr>
          <w:rFonts w:ascii="Times New Roman" w:hAnsi="Times New Roman" w:cs="Times New Roman"/>
          <w:sz w:val="28"/>
          <w:szCs w:val="24"/>
        </w:rPr>
        <w:t>=</w:t>
      </w:r>
      <w:r w:rsidR="00315D91" w:rsidRPr="00941EBA">
        <w:rPr>
          <w:rFonts w:ascii="Times New Roman" w:hAnsi="Times New Roman" w:cs="Times New Roman"/>
          <w:sz w:val="28"/>
          <w:szCs w:val="24"/>
        </w:rPr>
        <w:t>4880</w:t>
      </w:r>
      <w:r w:rsidRPr="009B1079">
        <w:rPr>
          <w:rFonts w:ascii="Times New Roman" w:hAnsi="Times New Roman" w:cs="Times New Roman"/>
          <w:sz w:val="28"/>
          <w:szCs w:val="24"/>
        </w:rPr>
        <w:t>*(1-0,00</w:t>
      </w:r>
      <w:r w:rsidR="00195CB9" w:rsidRPr="009B1079">
        <w:rPr>
          <w:rFonts w:ascii="Times New Roman" w:hAnsi="Times New Roman" w:cs="Times New Roman"/>
          <w:sz w:val="28"/>
          <w:szCs w:val="24"/>
        </w:rPr>
        <w:t>3</w:t>
      </w:r>
      <w:r w:rsidRPr="009B1079">
        <w:rPr>
          <w:rFonts w:ascii="Times New Roman" w:hAnsi="Times New Roman" w:cs="Times New Roman"/>
          <w:sz w:val="28"/>
          <w:szCs w:val="24"/>
        </w:rPr>
        <w:t>)</w:t>
      </w:r>
      <w:r w:rsidRPr="009B1079">
        <w:rPr>
          <w:rFonts w:ascii="Times New Roman" w:hAnsi="Times New Roman" w:cs="Times New Roman"/>
          <w:sz w:val="28"/>
          <w:szCs w:val="24"/>
          <w:vertAlign w:val="superscript"/>
        </w:rPr>
        <w:t>20</w:t>
      </w:r>
      <w:r w:rsidRPr="009B1079">
        <w:rPr>
          <w:rFonts w:ascii="Times New Roman" w:hAnsi="Times New Roman" w:cs="Times New Roman"/>
          <w:sz w:val="28"/>
          <w:szCs w:val="24"/>
        </w:rPr>
        <w:t>=</w:t>
      </w:r>
      <w:r w:rsidR="004E7D42" w:rsidRPr="009B1079">
        <w:rPr>
          <w:rFonts w:ascii="Times New Roman" w:hAnsi="Times New Roman" w:cs="Times New Roman"/>
          <w:sz w:val="28"/>
          <w:szCs w:val="24"/>
        </w:rPr>
        <w:t>4</w:t>
      </w:r>
      <w:r w:rsidR="0089742A">
        <w:rPr>
          <w:rFonts w:ascii="Times New Roman" w:hAnsi="Times New Roman" w:cs="Times New Roman"/>
          <w:sz w:val="28"/>
          <w:szCs w:val="24"/>
        </w:rPr>
        <w:t>595</w:t>
      </w:r>
      <w:r w:rsidRPr="009B1079">
        <w:rPr>
          <w:rFonts w:ascii="Times New Roman" w:hAnsi="Times New Roman" w:cs="Times New Roman"/>
          <w:sz w:val="28"/>
          <w:szCs w:val="24"/>
        </w:rPr>
        <w:t xml:space="preserve"> чел.</w:t>
      </w:r>
    </w:p>
    <w:p w14:paraId="02097FB1" w14:textId="71E7758F" w:rsidR="00A357BE" w:rsidRPr="009B1079" w:rsidRDefault="00A357BE" w:rsidP="00A357BE">
      <w:pPr>
        <w:pStyle w:val="19"/>
        <w:spacing w:after="0pt"/>
        <w:rPr>
          <w:rFonts w:ascii="Times New Roman" w:hAnsi="Times New Roman" w:cs="Times New Roman"/>
          <w:sz w:val="28"/>
          <w:szCs w:val="24"/>
        </w:rPr>
      </w:pPr>
      <w:r w:rsidRPr="009B1079">
        <w:rPr>
          <w:rFonts w:ascii="Times New Roman" w:hAnsi="Times New Roman" w:cs="Times New Roman"/>
          <w:sz w:val="28"/>
          <w:szCs w:val="24"/>
        </w:rPr>
        <w:t xml:space="preserve">Для оценки потребности </w:t>
      </w:r>
      <w:r w:rsidR="004C386D" w:rsidRPr="009B1079">
        <w:rPr>
          <w:rFonts w:ascii="Times New Roman" w:hAnsi="Times New Roman" w:cs="Times New Roman"/>
          <w:sz w:val="28"/>
          <w:szCs w:val="24"/>
        </w:rPr>
        <w:t>Здвинского</w:t>
      </w:r>
      <w:r w:rsidR="00E3276A" w:rsidRPr="009B1079">
        <w:rPr>
          <w:rFonts w:ascii="Times New Roman" w:hAnsi="Times New Roman" w:cs="Times New Roman"/>
          <w:sz w:val="28"/>
          <w:szCs w:val="24"/>
        </w:rPr>
        <w:t xml:space="preserve"> сельсовета</w:t>
      </w:r>
      <w:r w:rsidRPr="009B1079">
        <w:rPr>
          <w:rFonts w:ascii="Times New Roman" w:hAnsi="Times New Roman" w:cs="Times New Roman"/>
          <w:sz w:val="28"/>
          <w:szCs w:val="24"/>
        </w:rPr>
        <w:t xml:space="preserve"> в ресурсах территории, социального обеспечения и инженерного обустройства поселения к рассмотрению принимается </w:t>
      </w:r>
      <w:r w:rsidR="002E16BF" w:rsidRPr="009B1079">
        <w:rPr>
          <w:rFonts w:ascii="Times New Roman" w:hAnsi="Times New Roman" w:cs="Times New Roman"/>
          <w:sz w:val="28"/>
          <w:szCs w:val="24"/>
        </w:rPr>
        <w:t xml:space="preserve">пессимистичный </w:t>
      </w:r>
      <w:r w:rsidRPr="009B1079">
        <w:rPr>
          <w:rFonts w:ascii="Times New Roman" w:hAnsi="Times New Roman" w:cs="Times New Roman"/>
          <w:sz w:val="28"/>
          <w:szCs w:val="24"/>
        </w:rPr>
        <w:t xml:space="preserve">прогноз численности: </w:t>
      </w:r>
    </w:p>
    <w:p w14:paraId="41744C71" w14:textId="3C315ECA" w:rsidR="00A357BE" w:rsidRPr="009B1079" w:rsidRDefault="00A357BE" w:rsidP="00B623BF">
      <w:pPr>
        <w:pStyle w:val="19"/>
        <w:numPr>
          <w:ilvl w:val="0"/>
          <w:numId w:val="14"/>
        </w:numPr>
        <w:spacing w:after="0pt"/>
        <w:rPr>
          <w:rFonts w:ascii="Times New Roman" w:hAnsi="Times New Roman" w:cs="Times New Roman"/>
          <w:sz w:val="28"/>
          <w:szCs w:val="24"/>
        </w:rPr>
      </w:pPr>
      <w:r w:rsidRPr="009B1079">
        <w:rPr>
          <w:rFonts w:ascii="Times New Roman" w:hAnsi="Times New Roman" w:cs="Times New Roman"/>
          <w:sz w:val="28"/>
          <w:szCs w:val="24"/>
        </w:rPr>
        <w:t xml:space="preserve">к </w:t>
      </w:r>
      <w:r w:rsidR="00B1092A" w:rsidRPr="009B1079">
        <w:rPr>
          <w:rFonts w:ascii="Times New Roman" w:hAnsi="Times New Roman" w:cs="Times New Roman"/>
          <w:sz w:val="28"/>
          <w:szCs w:val="24"/>
        </w:rPr>
        <w:t>2031</w:t>
      </w:r>
      <w:r w:rsidRPr="009B1079">
        <w:rPr>
          <w:rFonts w:ascii="Times New Roman" w:hAnsi="Times New Roman" w:cs="Times New Roman"/>
          <w:sz w:val="28"/>
          <w:szCs w:val="24"/>
        </w:rPr>
        <w:t xml:space="preserve"> году – </w:t>
      </w:r>
      <w:r w:rsidR="0089742A">
        <w:rPr>
          <w:rFonts w:ascii="Times New Roman" w:hAnsi="Times New Roman" w:cs="Times New Roman"/>
          <w:sz w:val="28"/>
          <w:szCs w:val="24"/>
        </w:rPr>
        <w:t>4735</w:t>
      </w:r>
      <w:r w:rsidR="0089742A" w:rsidRPr="009B1079">
        <w:rPr>
          <w:rFonts w:ascii="Times New Roman" w:hAnsi="Times New Roman" w:cs="Times New Roman"/>
          <w:sz w:val="28"/>
          <w:szCs w:val="24"/>
        </w:rPr>
        <w:t xml:space="preserve"> </w:t>
      </w:r>
      <w:r w:rsidRPr="009B1079">
        <w:rPr>
          <w:rFonts w:ascii="Times New Roman" w:hAnsi="Times New Roman" w:cs="Times New Roman"/>
          <w:sz w:val="28"/>
          <w:szCs w:val="24"/>
        </w:rPr>
        <w:t>чел. (</w:t>
      </w:r>
      <w:r w:rsidR="002E16BF" w:rsidRPr="009B1079">
        <w:rPr>
          <w:rFonts w:ascii="Times New Roman" w:hAnsi="Times New Roman" w:cs="Times New Roman"/>
          <w:sz w:val="28"/>
          <w:szCs w:val="24"/>
        </w:rPr>
        <w:t>убыль</w:t>
      </w:r>
      <w:r w:rsidRPr="009B1079">
        <w:rPr>
          <w:rFonts w:ascii="Times New Roman" w:hAnsi="Times New Roman" w:cs="Times New Roman"/>
          <w:sz w:val="28"/>
          <w:szCs w:val="24"/>
        </w:rPr>
        <w:t xml:space="preserve"> на </w:t>
      </w:r>
      <w:r w:rsidR="004E7D42" w:rsidRPr="009B1079">
        <w:rPr>
          <w:rFonts w:ascii="Times New Roman" w:hAnsi="Times New Roman" w:cs="Times New Roman"/>
          <w:sz w:val="28"/>
          <w:szCs w:val="24"/>
        </w:rPr>
        <w:t>1</w:t>
      </w:r>
      <w:r w:rsidR="0089742A">
        <w:rPr>
          <w:rFonts w:ascii="Times New Roman" w:hAnsi="Times New Roman" w:cs="Times New Roman"/>
          <w:sz w:val="28"/>
          <w:szCs w:val="24"/>
        </w:rPr>
        <w:t>45</w:t>
      </w:r>
      <w:r w:rsidRPr="009B1079">
        <w:rPr>
          <w:rFonts w:ascii="Times New Roman" w:hAnsi="Times New Roman" w:cs="Times New Roman"/>
          <w:sz w:val="28"/>
          <w:szCs w:val="24"/>
        </w:rPr>
        <w:t xml:space="preserve"> че</w:t>
      </w:r>
      <w:r w:rsidR="003035A2" w:rsidRPr="009B1079">
        <w:rPr>
          <w:rFonts w:ascii="Times New Roman" w:hAnsi="Times New Roman" w:cs="Times New Roman"/>
          <w:sz w:val="28"/>
          <w:szCs w:val="24"/>
        </w:rPr>
        <w:t>ловек</w:t>
      </w:r>
      <w:r w:rsidR="004E7D42" w:rsidRPr="009B1079">
        <w:rPr>
          <w:rFonts w:ascii="Times New Roman" w:hAnsi="Times New Roman" w:cs="Times New Roman"/>
          <w:sz w:val="28"/>
          <w:szCs w:val="24"/>
        </w:rPr>
        <w:t>а</w:t>
      </w:r>
      <w:r w:rsidRPr="009B1079">
        <w:rPr>
          <w:rFonts w:ascii="Times New Roman" w:hAnsi="Times New Roman" w:cs="Times New Roman"/>
          <w:sz w:val="28"/>
          <w:szCs w:val="24"/>
        </w:rPr>
        <w:t xml:space="preserve"> по сравнению с началом </w:t>
      </w:r>
      <w:r w:rsidR="002E16BF" w:rsidRPr="009B1079">
        <w:rPr>
          <w:rFonts w:ascii="Times New Roman" w:hAnsi="Times New Roman" w:cs="Times New Roman"/>
          <w:sz w:val="28"/>
          <w:szCs w:val="24"/>
        </w:rPr>
        <w:t>202</w:t>
      </w:r>
      <w:r w:rsidR="0089742A">
        <w:rPr>
          <w:rFonts w:ascii="Times New Roman" w:hAnsi="Times New Roman" w:cs="Times New Roman"/>
          <w:sz w:val="28"/>
          <w:szCs w:val="24"/>
        </w:rPr>
        <w:t>3</w:t>
      </w:r>
      <w:r w:rsidRPr="009B1079">
        <w:rPr>
          <w:rFonts w:ascii="Times New Roman" w:hAnsi="Times New Roman" w:cs="Times New Roman"/>
          <w:sz w:val="28"/>
          <w:szCs w:val="24"/>
        </w:rPr>
        <w:t xml:space="preserve"> г</w:t>
      </w:r>
      <w:r w:rsidR="002E16BF" w:rsidRPr="009B1079">
        <w:rPr>
          <w:rFonts w:ascii="Times New Roman" w:hAnsi="Times New Roman" w:cs="Times New Roman"/>
          <w:sz w:val="28"/>
          <w:szCs w:val="24"/>
        </w:rPr>
        <w:t>ода</w:t>
      </w:r>
      <w:r w:rsidRPr="009B1079">
        <w:rPr>
          <w:rFonts w:ascii="Times New Roman" w:hAnsi="Times New Roman" w:cs="Times New Roman"/>
          <w:sz w:val="28"/>
          <w:szCs w:val="24"/>
        </w:rPr>
        <w:t>)</w:t>
      </w:r>
      <w:r w:rsidR="002E16BF" w:rsidRPr="009B1079">
        <w:rPr>
          <w:rFonts w:ascii="Times New Roman" w:hAnsi="Times New Roman" w:cs="Times New Roman"/>
          <w:sz w:val="28"/>
          <w:szCs w:val="24"/>
        </w:rPr>
        <w:t>;</w:t>
      </w:r>
    </w:p>
    <w:p w14:paraId="25A56C2A" w14:textId="377CF846" w:rsidR="00A357BE" w:rsidRPr="009B1079" w:rsidRDefault="00A357BE" w:rsidP="00B623BF">
      <w:pPr>
        <w:pStyle w:val="19"/>
        <w:numPr>
          <w:ilvl w:val="0"/>
          <w:numId w:val="14"/>
        </w:numPr>
        <w:spacing w:after="0pt"/>
        <w:rPr>
          <w:rFonts w:ascii="Times New Roman" w:hAnsi="Times New Roman" w:cs="Times New Roman"/>
          <w:sz w:val="28"/>
          <w:szCs w:val="24"/>
        </w:rPr>
      </w:pPr>
      <w:r w:rsidRPr="009B1079">
        <w:rPr>
          <w:rFonts w:ascii="Times New Roman" w:hAnsi="Times New Roman" w:cs="Times New Roman"/>
          <w:sz w:val="28"/>
          <w:szCs w:val="24"/>
        </w:rPr>
        <w:t xml:space="preserve">к </w:t>
      </w:r>
      <w:r w:rsidR="00B1092A" w:rsidRPr="009B1079">
        <w:rPr>
          <w:rFonts w:ascii="Times New Roman" w:hAnsi="Times New Roman" w:cs="Times New Roman"/>
          <w:sz w:val="28"/>
          <w:szCs w:val="24"/>
        </w:rPr>
        <w:t>2041</w:t>
      </w:r>
      <w:r w:rsidRPr="009B1079">
        <w:rPr>
          <w:rFonts w:ascii="Times New Roman" w:hAnsi="Times New Roman" w:cs="Times New Roman"/>
          <w:sz w:val="28"/>
          <w:szCs w:val="24"/>
        </w:rPr>
        <w:t xml:space="preserve"> году – </w:t>
      </w:r>
      <w:r w:rsidR="0089742A" w:rsidRPr="009B1079">
        <w:rPr>
          <w:rFonts w:ascii="Times New Roman" w:hAnsi="Times New Roman" w:cs="Times New Roman"/>
          <w:sz w:val="28"/>
          <w:szCs w:val="24"/>
        </w:rPr>
        <w:t>4</w:t>
      </w:r>
      <w:r w:rsidR="0089742A">
        <w:rPr>
          <w:rFonts w:ascii="Times New Roman" w:hAnsi="Times New Roman" w:cs="Times New Roman"/>
          <w:sz w:val="28"/>
          <w:szCs w:val="24"/>
        </w:rPr>
        <w:t>595</w:t>
      </w:r>
      <w:r w:rsidR="0089742A" w:rsidRPr="009B1079">
        <w:rPr>
          <w:rFonts w:ascii="Times New Roman" w:hAnsi="Times New Roman" w:cs="Times New Roman"/>
          <w:sz w:val="28"/>
          <w:szCs w:val="24"/>
        </w:rPr>
        <w:t xml:space="preserve"> </w:t>
      </w:r>
      <w:r w:rsidRPr="009B1079">
        <w:rPr>
          <w:rFonts w:ascii="Times New Roman" w:hAnsi="Times New Roman" w:cs="Times New Roman"/>
          <w:sz w:val="28"/>
          <w:szCs w:val="24"/>
        </w:rPr>
        <w:t>чел. (</w:t>
      </w:r>
      <w:r w:rsidR="002E16BF" w:rsidRPr="009B1079">
        <w:rPr>
          <w:rFonts w:ascii="Times New Roman" w:hAnsi="Times New Roman" w:cs="Times New Roman"/>
          <w:sz w:val="28"/>
          <w:szCs w:val="24"/>
        </w:rPr>
        <w:t>убыль</w:t>
      </w:r>
      <w:r w:rsidRPr="009B1079">
        <w:rPr>
          <w:rFonts w:ascii="Times New Roman" w:hAnsi="Times New Roman" w:cs="Times New Roman"/>
          <w:sz w:val="28"/>
          <w:szCs w:val="24"/>
        </w:rPr>
        <w:t xml:space="preserve"> на </w:t>
      </w:r>
      <w:r w:rsidR="0089742A">
        <w:rPr>
          <w:rFonts w:ascii="Times New Roman" w:hAnsi="Times New Roman" w:cs="Times New Roman"/>
          <w:sz w:val="28"/>
          <w:szCs w:val="24"/>
        </w:rPr>
        <w:t>285</w:t>
      </w:r>
      <w:r w:rsidRPr="009B1079">
        <w:rPr>
          <w:rFonts w:ascii="Times New Roman" w:hAnsi="Times New Roman" w:cs="Times New Roman"/>
          <w:sz w:val="28"/>
          <w:szCs w:val="24"/>
        </w:rPr>
        <w:t xml:space="preserve"> </w:t>
      </w:r>
      <w:r w:rsidR="003035A2" w:rsidRPr="009B1079">
        <w:rPr>
          <w:rFonts w:ascii="Times New Roman" w:hAnsi="Times New Roman" w:cs="Times New Roman"/>
          <w:sz w:val="28"/>
          <w:szCs w:val="24"/>
        </w:rPr>
        <w:t>человек</w:t>
      </w:r>
      <w:r w:rsidR="004E7D42" w:rsidRPr="009B1079">
        <w:rPr>
          <w:rFonts w:ascii="Times New Roman" w:hAnsi="Times New Roman" w:cs="Times New Roman"/>
          <w:sz w:val="28"/>
          <w:szCs w:val="24"/>
        </w:rPr>
        <w:t>а</w:t>
      </w:r>
      <w:r w:rsidRPr="009B1079">
        <w:rPr>
          <w:rFonts w:ascii="Times New Roman" w:hAnsi="Times New Roman" w:cs="Times New Roman"/>
          <w:sz w:val="28"/>
          <w:szCs w:val="24"/>
        </w:rPr>
        <w:t xml:space="preserve"> по сравнению с началом </w:t>
      </w:r>
      <w:r w:rsidR="002E16BF" w:rsidRPr="009B1079">
        <w:rPr>
          <w:rFonts w:ascii="Times New Roman" w:hAnsi="Times New Roman" w:cs="Times New Roman"/>
          <w:sz w:val="28"/>
          <w:szCs w:val="24"/>
        </w:rPr>
        <w:t>202</w:t>
      </w:r>
      <w:r w:rsidR="0089742A">
        <w:rPr>
          <w:rFonts w:ascii="Times New Roman" w:hAnsi="Times New Roman" w:cs="Times New Roman"/>
          <w:sz w:val="28"/>
          <w:szCs w:val="24"/>
        </w:rPr>
        <w:t>3</w:t>
      </w:r>
      <w:r w:rsidRPr="009B1079">
        <w:rPr>
          <w:rFonts w:ascii="Times New Roman" w:hAnsi="Times New Roman" w:cs="Times New Roman"/>
          <w:sz w:val="28"/>
          <w:szCs w:val="24"/>
        </w:rPr>
        <w:t xml:space="preserve"> г</w:t>
      </w:r>
      <w:r w:rsidR="002E16BF" w:rsidRPr="009B1079">
        <w:rPr>
          <w:rFonts w:ascii="Times New Roman" w:hAnsi="Times New Roman" w:cs="Times New Roman"/>
          <w:sz w:val="28"/>
          <w:szCs w:val="24"/>
        </w:rPr>
        <w:t>ода</w:t>
      </w:r>
      <w:r w:rsidRPr="009B1079">
        <w:rPr>
          <w:rFonts w:ascii="Times New Roman" w:hAnsi="Times New Roman" w:cs="Times New Roman"/>
          <w:sz w:val="28"/>
          <w:szCs w:val="24"/>
        </w:rPr>
        <w:t>).</w:t>
      </w:r>
    </w:p>
    <w:p w14:paraId="0396630C" w14:textId="77777777" w:rsidR="007A10C5" w:rsidRPr="000C559D" w:rsidRDefault="007A10C5" w:rsidP="00D17937">
      <w:pPr>
        <w:ind w:firstLine="35.45pt"/>
        <w:rPr>
          <w:sz w:val="28"/>
        </w:rPr>
      </w:pPr>
      <w:r w:rsidRPr="00241822">
        <w:rPr>
          <w:sz w:val="28"/>
          <w:lang w:eastAsia="ar-SA" w:bidi="en-US"/>
        </w:rPr>
        <w:t xml:space="preserve">На расчетный период основные усилия должны быть направлены как на </w:t>
      </w:r>
      <w:r w:rsidR="00506377" w:rsidRPr="00241822">
        <w:rPr>
          <w:sz w:val="28"/>
          <w:lang w:eastAsia="ar-SA" w:bidi="en-US"/>
        </w:rPr>
        <w:t>поддержа</w:t>
      </w:r>
      <w:r w:rsidR="00506377" w:rsidRPr="00241822">
        <w:rPr>
          <w:sz w:val="28"/>
        </w:rPr>
        <w:t>ние</w:t>
      </w:r>
      <w:r w:rsidRPr="00241822">
        <w:rPr>
          <w:sz w:val="28"/>
        </w:rPr>
        <w:t xml:space="preserve"> положительного естественного прироста, в первую очередь путём снижения уровня смертности, особенно детской и мужской, так и на привлечение мигрантов.</w:t>
      </w:r>
    </w:p>
    <w:p w14:paraId="3B627137" w14:textId="45247C29" w:rsidR="007A10C5" w:rsidRPr="000C559D" w:rsidRDefault="007A10C5" w:rsidP="007A10C5">
      <w:pPr>
        <w:ind w:firstLine="35.45pt"/>
        <w:rPr>
          <w:sz w:val="28"/>
          <w:lang w:eastAsia="ar-SA" w:bidi="en-US"/>
        </w:rPr>
      </w:pPr>
      <w:r w:rsidRPr="000C559D">
        <w:rPr>
          <w:sz w:val="28"/>
          <w:lang w:eastAsia="ar-SA" w:bidi="en-US"/>
        </w:rPr>
        <w:t xml:space="preserve">Так же для улучшения демографической ситуации в </w:t>
      </w:r>
      <w:r w:rsidR="004C386D">
        <w:rPr>
          <w:sz w:val="28"/>
          <w:lang w:eastAsia="ar-SA" w:bidi="en-US"/>
        </w:rPr>
        <w:t>Здвинском</w:t>
      </w:r>
      <w:r w:rsidR="00241822" w:rsidRPr="00241822">
        <w:rPr>
          <w:sz w:val="28"/>
          <w:lang w:eastAsia="ar-SA" w:bidi="en-US"/>
        </w:rPr>
        <w:t xml:space="preserve"> сельсовет</w:t>
      </w:r>
      <w:r w:rsidR="00241822">
        <w:rPr>
          <w:sz w:val="28"/>
          <w:lang w:eastAsia="ar-SA" w:bidi="en-US"/>
        </w:rPr>
        <w:t>е</w:t>
      </w:r>
      <w:r w:rsidR="00241822" w:rsidRPr="00241822">
        <w:rPr>
          <w:sz w:val="28"/>
          <w:lang w:eastAsia="ar-SA" w:bidi="en-US"/>
        </w:rPr>
        <w:t xml:space="preserve"> </w:t>
      </w:r>
      <w:r w:rsidRPr="000C559D">
        <w:rPr>
          <w:sz w:val="28"/>
          <w:lang w:eastAsia="ar-SA" w:bidi="en-US"/>
        </w:rPr>
        <w:t xml:space="preserve">необходимо проведение целого комплекса социально-экономических мероприятий, которые будут направлены на разные аспекты, определяющие демографическое развитие, такие как сокращение общего уровня смертности (в том числе и от социально-значимых заболеваний и внешних причин), укрепление репродуктивного здоровья населения, здоровья детей и подростков, сокращение уровня материнской и младенческой смертности, сохранение и укрепление здоровья населения, увеличение продолжительности жизни, создание условий для ведения здорового образа жизни, повышение уровня рождаемости, укрепление института семьи, </w:t>
      </w:r>
      <w:r w:rsidRPr="000C559D">
        <w:rPr>
          <w:sz w:val="28"/>
          <w:lang w:eastAsia="ar-SA" w:bidi="en-US"/>
        </w:rPr>
        <w:lastRenderedPageBreak/>
        <w:t xml:space="preserve">возрождение и сохранение традиций крепких семейных отношений, поддержку материнства и детства, улучшение миграционной ситуации. </w:t>
      </w:r>
    </w:p>
    <w:p w14:paraId="4A9E2B1D" w14:textId="77777777" w:rsidR="007A10C5" w:rsidRPr="000C559D" w:rsidRDefault="007A10C5" w:rsidP="007A10C5">
      <w:pPr>
        <w:ind w:firstLine="35.45pt"/>
        <w:rPr>
          <w:sz w:val="28"/>
          <w:lang w:eastAsia="ar-SA" w:bidi="en-US"/>
        </w:rPr>
      </w:pPr>
      <w:r w:rsidRPr="000C559D">
        <w:rPr>
          <w:sz w:val="28"/>
          <w:lang w:eastAsia="ar-SA" w:bidi="en-US"/>
        </w:rPr>
        <w:t>Принимаемые меры по улучшению демографической ситуации, в том числе успешной реализации демографических программ по стимулированию рождаемости, программ направленных на поддержку семей с детьми и молодых семей, приоритетного национального проекта в сфере здравоохранения позволят на расчетный срок обеспечить положительную динамику коэффициента естественного прироста, хотя существует опасность снижения коэффициента естественного прироста в случае ухудшения экономической ситуации в стране.</w:t>
      </w:r>
    </w:p>
    <w:p w14:paraId="30E8D319" w14:textId="39FDE2E8" w:rsidR="00D15583" w:rsidRPr="006D786C" w:rsidRDefault="00A5122F" w:rsidP="00B623BF">
      <w:pPr>
        <w:pStyle w:val="3"/>
        <w:numPr>
          <w:ilvl w:val="2"/>
          <w:numId w:val="5"/>
        </w:numPr>
        <w:ind w:start="0pt" w:firstLine="0pt"/>
        <w:rPr>
          <w:i w:val="0"/>
          <w:sz w:val="28"/>
          <w:szCs w:val="28"/>
        </w:rPr>
      </w:pPr>
      <w:bookmarkStart w:id="29" w:name="_Toc522808443"/>
      <w:bookmarkStart w:id="30" w:name="_Toc81903480"/>
      <w:bookmarkEnd w:id="25"/>
      <w:r w:rsidRPr="006D786C">
        <w:rPr>
          <w:i w:val="0"/>
          <w:sz w:val="28"/>
          <w:szCs w:val="28"/>
        </w:rPr>
        <w:t>Экономический потенциал</w:t>
      </w:r>
      <w:bookmarkEnd w:id="29"/>
      <w:bookmarkEnd w:id="30"/>
    </w:p>
    <w:p w14:paraId="7576435B" w14:textId="72FAC577" w:rsidR="00D37D61" w:rsidRDefault="00D37D61" w:rsidP="00D37D61">
      <w:pPr>
        <w:ind w:firstLine="35.45pt"/>
        <w:rPr>
          <w:sz w:val="28"/>
          <w:lang w:eastAsia="ar-SA" w:bidi="en-US"/>
        </w:rPr>
      </w:pPr>
      <w:bookmarkStart w:id="31" w:name="_Toc522808444"/>
      <w:r w:rsidRPr="00D37D61">
        <w:rPr>
          <w:sz w:val="28"/>
          <w:lang w:eastAsia="ar-SA" w:bidi="en-US"/>
        </w:rPr>
        <w:t>Соглашение об организации Барабинско-Куйбышевской агломерации было подписано в конце мая 2018 года на V всероссийской конференции «Развитие городских агломераций России: инновации и инфраструктура» губернатором Новосибирской области Андреем Травниковым, а также главами Барабинского, Куйбышевского, Северного и Здвинского районов.</w:t>
      </w:r>
    </w:p>
    <w:p w14:paraId="7C52FAA4" w14:textId="6C6C598A" w:rsidR="00143981" w:rsidRPr="00B94AB2" w:rsidRDefault="00143981" w:rsidP="00143981">
      <w:pPr>
        <w:ind w:firstLine="35.45pt"/>
        <w:rPr>
          <w:sz w:val="28"/>
          <w:lang w:eastAsia="ar-SA" w:bidi="en-US"/>
        </w:rPr>
      </w:pPr>
      <w:r w:rsidRPr="00B94AB2">
        <w:rPr>
          <w:sz w:val="28"/>
          <w:lang w:eastAsia="ar-SA" w:bidi="en-US"/>
        </w:rPr>
        <w:t xml:space="preserve">В настоящее время в </w:t>
      </w:r>
      <w:r w:rsidR="004C386D">
        <w:rPr>
          <w:sz w:val="28"/>
          <w:lang w:eastAsia="ar-SA" w:bidi="en-US"/>
        </w:rPr>
        <w:t>Здвинском</w:t>
      </w:r>
      <w:r w:rsidRPr="00B94AB2">
        <w:rPr>
          <w:sz w:val="28"/>
          <w:lang w:eastAsia="ar-SA" w:bidi="en-US"/>
        </w:rPr>
        <w:t xml:space="preserve"> сельсовет</w:t>
      </w:r>
      <w:r>
        <w:rPr>
          <w:sz w:val="28"/>
          <w:lang w:eastAsia="ar-SA" w:bidi="en-US"/>
        </w:rPr>
        <w:t>е</w:t>
      </w:r>
      <w:r w:rsidRPr="00B94AB2">
        <w:rPr>
          <w:sz w:val="28"/>
          <w:lang w:eastAsia="ar-SA" w:bidi="en-US"/>
        </w:rPr>
        <w:t xml:space="preserve"> слабо развито сельскохозяйственное производство. Причинами низкого использования земель сельскохозяйственного назначения является значительное сокращение количества общественных сельскохозяйственных предприятий, а также снижение занятых сельскохозяйственным производством и снижение поголовья скота.</w:t>
      </w:r>
    </w:p>
    <w:p w14:paraId="24B199A9" w14:textId="0FF54E2C" w:rsidR="006D786C" w:rsidRDefault="006D786C" w:rsidP="006D786C">
      <w:pPr>
        <w:ind w:firstLine="35.45pt"/>
        <w:rPr>
          <w:sz w:val="28"/>
          <w:lang w:eastAsia="ar-SA" w:bidi="en-US"/>
        </w:rPr>
      </w:pPr>
      <w:r w:rsidRPr="00935E4C">
        <w:rPr>
          <w:sz w:val="28"/>
          <w:lang w:eastAsia="ar-SA" w:bidi="en-US"/>
        </w:rPr>
        <w:t xml:space="preserve">Перечень предприятий сельского хозяйства Здвинского сельсовета приведен в таблице </w:t>
      </w:r>
      <w:r w:rsidR="00291E42">
        <w:rPr>
          <w:sz w:val="28"/>
          <w:lang w:eastAsia="ar-SA" w:bidi="en-US"/>
        </w:rPr>
        <w:t>2.4</w:t>
      </w:r>
      <w:r w:rsidRPr="00935E4C">
        <w:rPr>
          <w:sz w:val="28"/>
          <w:lang w:eastAsia="ar-SA" w:bidi="en-US"/>
        </w:rPr>
        <w:t>.</w:t>
      </w:r>
    </w:p>
    <w:p w14:paraId="32C43BB7" w14:textId="77777777" w:rsidR="006D786C" w:rsidRPr="00935E4C" w:rsidRDefault="006D786C" w:rsidP="006D786C">
      <w:pPr>
        <w:ind w:firstLine="35.45pt"/>
        <w:rPr>
          <w:sz w:val="28"/>
          <w:lang w:eastAsia="ar-SA" w:bidi="en-US"/>
        </w:rPr>
      </w:pPr>
    </w:p>
    <w:p w14:paraId="4C609F04" w14:textId="0163907F" w:rsidR="006D786C" w:rsidRPr="00935E4C" w:rsidRDefault="006D786C" w:rsidP="006D786C">
      <w:pPr>
        <w:jc w:val="end"/>
        <w:rPr>
          <w:b/>
          <w:sz w:val="28"/>
          <w:szCs w:val="28"/>
          <w:lang w:eastAsia="ar-SA" w:bidi="en-US"/>
        </w:rPr>
      </w:pPr>
      <w:r w:rsidRPr="00935E4C">
        <w:rPr>
          <w:b/>
          <w:sz w:val="28"/>
          <w:szCs w:val="28"/>
          <w:lang w:eastAsia="ar-SA" w:bidi="en-US"/>
        </w:rPr>
        <w:t xml:space="preserve">Таблица </w:t>
      </w:r>
      <w:r w:rsidR="00291E42">
        <w:rPr>
          <w:b/>
          <w:sz w:val="28"/>
          <w:szCs w:val="28"/>
          <w:lang w:eastAsia="ar-SA" w:bidi="en-US"/>
        </w:rPr>
        <w:t>2.4</w:t>
      </w:r>
    </w:p>
    <w:p w14:paraId="31C14641" w14:textId="7587F7A6" w:rsidR="006D786C" w:rsidRDefault="006D786C" w:rsidP="006D786C">
      <w:pPr>
        <w:ind w:start="7.10pt"/>
        <w:jc w:val="center"/>
        <w:rPr>
          <w:b/>
          <w:sz w:val="28"/>
          <w:szCs w:val="28"/>
        </w:rPr>
      </w:pPr>
      <w:r w:rsidRPr="00935E4C">
        <w:rPr>
          <w:b/>
          <w:sz w:val="28"/>
          <w:szCs w:val="28"/>
        </w:rPr>
        <w:t>Предприятия сельского хозяйства</w:t>
      </w:r>
    </w:p>
    <w:tbl>
      <w:tblPr>
        <w:tblStyle w:val="ad"/>
        <w:tblW w:w="0pt" w:type="dxa"/>
        <w:tblInd w:w="7.10pt" w:type="dxa"/>
        <w:tblLook w:firstRow="1" w:lastRow="0" w:firstColumn="1" w:lastColumn="0" w:noHBand="0" w:noVBand="1"/>
      </w:tblPr>
      <w:tblGrid>
        <w:gridCol w:w="799"/>
        <w:gridCol w:w="2360"/>
        <w:gridCol w:w="3719"/>
        <w:gridCol w:w="2324"/>
      </w:tblGrid>
      <w:tr w:rsidR="00C764BA" w14:paraId="15DBF208" w14:textId="77777777" w:rsidTr="00C764BA">
        <w:tc>
          <w:tcPr>
            <w:tcW w:w="40.85pt" w:type="dxa"/>
          </w:tcPr>
          <w:p w14:paraId="4AC87F62" w14:textId="7FE349C2" w:rsidR="00C764BA" w:rsidRDefault="00C764BA" w:rsidP="00C764BA">
            <w:pPr>
              <w:jc w:val="center"/>
              <w:rPr>
                <w:b/>
                <w:sz w:val="28"/>
                <w:szCs w:val="28"/>
              </w:rPr>
            </w:pPr>
            <w:r>
              <w:rPr>
                <w:b/>
                <w:sz w:val="28"/>
                <w:szCs w:val="28"/>
              </w:rPr>
              <w:t>№</w:t>
            </w:r>
          </w:p>
        </w:tc>
        <w:tc>
          <w:tcPr>
            <w:tcW w:w="120.50pt" w:type="dxa"/>
          </w:tcPr>
          <w:p w14:paraId="08CBB270" w14:textId="53865AAB" w:rsidR="00C764BA" w:rsidRDefault="00C764BA" w:rsidP="00C764BA">
            <w:pPr>
              <w:jc w:val="center"/>
              <w:rPr>
                <w:b/>
                <w:sz w:val="28"/>
                <w:szCs w:val="28"/>
              </w:rPr>
            </w:pPr>
            <w:r w:rsidRPr="006D786C">
              <w:rPr>
                <w:b/>
                <w:sz w:val="22"/>
                <w:szCs w:val="22"/>
              </w:rPr>
              <w:t>Предприятие</w:t>
            </w:r>
          </w:p>
        </w:tc>
        <w:tc>
          <w:tcPr>
            <w:tcW w:w="192.20pt" w:type="dxa"/>
          </w:tcPr>
          <w:p w14:paraId="09893261" w14:textId="645133AD" w:rsidR="00C764BA" w:rsidRDefault="00C764BA" w:rsidP="00C764BA">
            <w:pPr>
              <w:jc w:val="center"/>
              <w:rPr>
                <w:b/>
                <w:sz w:val="28"/>
                <w:szCs w:val="28"/>
              </w:rPr>
            </w:pPr>
            <w:r w:rsidRPr="006D786C">
              <w:rPr>
                <w:b/>
                <w:sz w:val="22"/>
                <w:szCs w:val="22"/>
              </w:rPr>
              <w:t>Адрес</w:t>
            </w:r>
          </w:p>
        </w:tc>
        <w:tc>
          <w:tcPr>
            <w:tcW w:w="117.85pt" w:type="dxa"/>
          </w:tcPr>
          <w:p w14:paraId="6F5E75D9" w14:textId="1A3860B9" w:rsidR="00C764BA" w:rsidRDefault="00C764BA" w:rsidP="00C764BA">
            <w:pPr>
              <w:jc w:val="center"/>
              <w:rPr>
                <w:b/>
                <w:sz w:val="28"/>
                <w:szCs w:val="28"/>
              </w:rPr>
            </w:pPr>
            <w:r w:rsidRPr="006D786C">
              <w:rPr>
                <w:b/>
                <w:sz w:val="22"/>
                <w:szCs w:val="22"/>
              </w:rPr>
              <w:t>Вид деятельности / производимой продукции</w:t>
            </w:r>
          </w:p>
        </w:tc>
      </w:tr>
      <w:tr w:rsidR="00C764BA" w14:paraId="0EF25F52" w14:textId="77777777" w:rsidTr="00C764BA">
        <w:tc>
          <w:tcPr>
            <w:tcW w:w="40.85pt" w:type="dxa"/>
          </w:tcPr>
          <w:p w14:paraId="31E0DB79" w14:textId="4D918C4A" w:rsidR="00C764BA" w:rsidRPr="0089575D" w:rsidRDefault="00C764BA" w:rsidP="00C764BA">
            <w:pPr>
              <w:jc w:val="center"/>
              <w:rPr>
                <w:bCs/>
                <w:sz w:val="22"/>
                <w:szCs w:val="22"/>
              </w:rPr>
            </w:pPr>
            <w:r w:rsidRPr="0089575D">
              <w:rPr>
                <w:bCs/>
                <w:sz w:val="22"/>
                <w:szCs w:val="22"/>
              </w:rPr>
              <w:t>1</w:t>
            </w:r>
          </w:p>
        </w:tc>
        <w:tc>
          <w:tcPr>
            <w:tcW w:w="120.50pt" w:type="dxa"/>
            <w:vAlign w:val="bottom"/>
          </w:tcPr>
          <w:p w14:paraId="1A507E23" w14:textId="44282202" w:rsidR="00C764BA" w:rsidRPr="0089575D" w:rsidRDefault="00C764BA" w:rsidP="00C764BA">
            <w:pPr>
              <w:jc w:val="center"/>
              <w:rPr>
                <w:b/>
                <w:sz w:val="28"/>
                <w:szCs w:val="28"/>
              </w:rPr>
            </w:pPr>
            <w:r w:rsidRPr="0089575D">
              <w:rPr>
                <w:sz w:val="22"/>
                <w:szCs w:val="22"/>
              </w:rPr>
              <w:t>ИП Байрамов Назим</w:t>
            </w:r>
          </w:p>
        </w:tc>
        <w:tc>
          <w:tcPr>
            <w:tcW w:w="192.20pt" w:type="dxa"/>
          </w:tcPr>
          <w:p w14:paraId="1D03BBA4" w14:textId="7E5CE0E2" w:rsidR="00C764BA" w:rsidRPr="0089575D" w:rsidRDefault="0089575D" w:rsidP="00C764BA">
            <w:pPr>
              <w:jc w:val="center"/>
              <w:rPr>
                <w:b/>
                <w:sz w:val="28"/>
                <w:szCs w:val="28"/>
              </w:rPr>
            </w:pPr>
            <w:r w:rsidRPr="00E540C7">
              <w:rPr>
                <w:bCs/>
                <w:sz w:val="22"/>
                <w:szCs w:val="22"/>
              </w:rPr>
              <w:t>Новосибирская область, Здвинский район</w:t>
            </w:r>
            <w:r>
              <w:rPr>
                <w:bCs/>
                <w:sz w:val="22"/>
                <w:szCs w:val="22"/>
              </w:rPr>
              <w:t>,</w:t>
            </w:r>
            <w:r w:rsidRPr="0089575D">
              <w:rPr>
                <w:bCs/>
                <w:sz w:val="22"/>
                <w:szCs w:val="22"/>
              </w:rPr>
              <w:t xml:space="preserve"> </w:t>
            </w:r>
            <w:r w:rsidR="00C764BA" w:rsidRPr="0089575D">
              <w:rPr>
                <w:bCs/>
                <w:sz w:val="22"/>
                <w:szCs w:val="22"/>
              </w:rPr>
              <w:t>с.</w:t>
            </w:r>
            <w:r>
              <w:rPr>
                <w:bCs/>
                <w:sz w:val="22"/>
                <w:szCs w:val="22"/>
              </w:rPr>
              <w:t xml:space="preserve"> </w:t>
            </w:r>
            <w:r w:rsidR="00C764BA" w:rsidRPr="0089575D">
              <w:rPr>
                <w:bCs/>
                <w:sz w:val="22"/>
                <w:szCs w:val="22"/>
              </w:rPr>
              <w:t xml:space="preserve">Здвинск, ул. </w:t>
            </w:r>
            <w:r w:rsidR="00E02B50" w:rsidRPr="0089575D">
              <w:rPr>
                <w:bCs/>
                <w:sz w:val="22"/>
                <w:szCs w:val="22"/>
              </w:rPr>
              <w:t>Калинина</w:t>
            </w:r>
            <w:r w:rsidR="00E02B50">
              <w:rPr>
                <w:bCs/>
                <w:sz w:val="22"/>
                <w:szCs w:val="22"/>
              </w:rPr>
              <w:t xml:space="preserve">. </w:t>
            </w:r>
            <w:r w:rsidR="00C764BA" w:rsidRPr="0089575D">
              <w:rPr>
                <w:bCs/>
                <w:sz w:val="22"/>
                <w:szCs w:val="22"/>
              </w:rPr>
              <w:t>36 кв.11</w:t>
            </w:r>
          </w:p>
        </w:tc>
        <w:tc>
          <w:tcPr>
            <w:tcW w:w="117.85pt" w:type="dxa"/>
          </w:tcPr>
          <w:p w14:paraId="33423B86" w14:textId="6302252D" w:rsidR="00C764BA" w:rsidRPr="0089575D" w:rsidRDefault="00C764BA" w:rsidP="00C764BA">
            <w:pPr>
              <w:jc w:val="center"/>
              <w:rPr>
                <w:b/>
                <w:sz w:val="28"/>
                <w:szCs w:val="28"/>
              </w:rPr>
            </w:pPr>
            <w:r w:rsidRPr="0089575D">
              <w:rPr>
                <w:sz w:val="22"/>
                <w:szCs w:val="22"/>
              </w:rPr>
              <w:t>растениеводство</w:t>
            </w:r>
          </w:p>
        </w:tc>
      </w:tr>
      <w:tr w:rsidR="00C764BA" w14:paraId="52D8F32F" w14:textId="77777777" w:rsidTr="00C764BA">
        <w:tc>
          <w:tcPr>
            <w:tcW w:w="40.85pt" w:type="dxa"/>
          </w:tcPr>
          <w:p w14:paraId="033F85E3" w14:textId="63BFD39D" w:rsidR="00C764BA" w:rsidRPr="0089575D" w:rsidRDefault="00C764BA" w:rsidP="00C764BA">
            <w:pPr>
              <w:jc w:val="center"/>
              <w:rPr>
                <w:bCs/>
                <w:sz w:val="22"/>
                <w:szCs w:val="22"/>
              </w:rPr>
            </w:pPr>
            <w:r w:rsidRPr="0089575D">
              <w:rPr>
                <w:bCs/>
                <w:sz w:val="22"/>
                <w:szCs w:val="22"/>
              </w:rPr>
              <w:t>2</w:t>
            </w:r>
          </w:p>
        </w:tc>
        <w:tc>
          <w:tcPr>
            <w:tcW w:w="120.50pt" w:type="dxa"/>
            <w:vAlign w:val="bottom"/>
          </w:tcPr>
          <w:p w14:paraId="370018AD" w14:textId="645920B6" w:rsidR="00C764BA" w:rsidRPr="0089575D" w:rsidRDefault="00C764BA" w:rsidP="00C764BA">
            <w:pPr>
              <w:jc w:val="center"/>
              <w:rPr>
                <w:b/>
                <w:sz w:val="28"/>
                <w:szCs w:val="28"/>
              </w:rPr>
            </w:pPr>
            <w:r w:rsidRPr="0089575D">
              <w:rPr>
                <w:sz w:val="22"/>
                <w:szCs w:val="22"/>
              </w:rPr>
              <w:t>ИП Дмитренко В.В</w:t>
            </w:r>
          </w:p>
        </w:tc>
        <w:tc>
          <w:tcPr>
            <w:tcW w:w="192.20pt" w:type="dxa"/>
          </w:tcPr>
          <w:p w14:paraId="19BF7C12" w14:textId="77FA1088" w:rsidR="00C764BA" w:rsidRPr="0089575D" w:rsidRDefault="0089575D" w:rsidP="00C764BA">
            <w:pPr>
              <w:jc w:val="center"/>
              <w:rPr>
                <w:b/>
                <w:sz w:val="28"/>
                <w:szCs w:val="28"/>
              </w:rPr>
            </w:pPr>
            <w:r w:rsidRPr="00E540C7">
              <w:rPr>
                <w:bCs/>
                <w:sz w:val="22"/>
                <w:szCs w:val="22"/>
              </w:rPr>
              <w:t>Новосибирская область, Здвинский район</w:t>
            </w:r>
            <w:r>
              <w:rPr>
                <w:bCs/>
                <w:sz w:val="22"/>
                <w:szCs w:val="22"/>
              </w:rPr>
              <w:t xml:space="preserve">, </w:t>
            </w:r>
            <w:r w:rsidR="00C764BA" w:rsidRPr="0089575D">
              <w:rPr>
                <w:bCs/>
                <w:sz w:val="22"/>
                <w:szCs w:val="22"/>
              </w:rPr>
              <w:t>с.</w:t>
            </w:r>
            <w:r>
              <w:rPr>
                <w:bCs/>
                <w:sz w:val="22"/>
                <w:szCs w:val="22"/>
              </w:rPr>
              <w:t xml:space="preserve"> </w:t>
            </w:r>
            <w:r w:rsidR="00C764BA" w:rsidRPr="0089575D">
              <w:rPr>
                <w:bCs/>
                <w:sz w:val="22"/>
                <w:szCs w:val="22"/>
              </w:rPr>
              <w:t>Здвинск, ул. Калинина,</w:t>
            </w:r>
            <w:r w:rsidR="00E02B50">
              <w:rPr>
                <w:bCs/>
                <w:sz w:val="22"/>
                <w:szCs w:val="22"/>
              </w:rPr>
              <w:t xml:space="preserve"> д. </w:t>
            </w:r>
            <w:r w:rsidR="00C764BA" w:rsidRPr="0089575D">
              <w:rPr>
                <w:bCs/>
                <w:sz w:val="22"/>
                <w:szCs w:val="22"/>
              </w:rPr>
              <w:t>36 кв.13</w:t>
            </w:r>
          </w:p>
        </w:tc>
        <w:tc>
          <w:tcPr>
            <w:tcW w:w="117.85pt" w:type="dxa"/>
          </w:tcPr>
          <w:p w14:paraId="62077323" w14:textId="68B3153A" w:rsidR="00C764BA" w:rsidRPr="0089575D" w:rsidRDefault="00C764BA" w:rsidP="00C764BA">
            <w:pPr>
              <w:jc w:val="center"/>
              <w:rPr>
                <w:b/>
                <w:sz w:val="28"/>
                <w:szCs w:val="28"/>
              </w:rPr>
            </w:pPr>
            <w:r w:rsidRPr="0089575D">
              <w:rPr>
                <w:sz w:val="22"/>
                <w:szCs w:val="22"/>
              </w:rPr>
              <w:t>растениеводство</w:t>
            </w:r>
          </w:p>
        </w:tc>
      </w:tr>
      <w:tr w:rsidR="00C764BA" w14:paraId="6D816CB1" w14:textId="77777777" w:rsidTr="00C764BA">
        <w:tc>
          <w:tcPr>
            <w:tcW w:w="40.85pt" w:type="dxa"/>
          </w:tcPr>
          <w:p w14:paraId="67F63A5F" w14:textId="51261AFB" w:rsidR="00C764BA" w:rsidRPr="0089575D" w:rsidRDefault="00C764BA" w:rsidP="00C764BA">
            <w:pPr>
              <w:jc w:val="center"/>
              <w:rPr>
                <w:bCs/>
                <w:sz w:val="22"/>
                <w:szCs w:val="22"/>
              </w:rPr>
            </w:pPr>
            <w:r w:rsidRPr="0089575D">
              <w:rPr>
                <w:bCs/>
                <w:sz w:val="22"/>
                <w:szCs w:val="22"/>
              </w:rPr>
              <w:t>3</w:t>
            </w:r>
          </w:p>
        </w:tc>
        <w:tc>
          <w:tcPr>
            <w:tcW w:w="120.50pt" w:type="dxa"/>
            <w:vAlign w:val="bottom"/>
          </w:tcPr>
          <w:p w14:paraId="6C2A48B8" w14:textId="39424935" w:rsidR="00C764BA" w:rsidRPr="0089575D" w:rsidRDefault="00C764BA" w:rsidP="00C764BA">
            <w:pPr>
              <w:jc w:val="center"/>
              <w:rPr>
                <w:b/>
                <w:sz w:val="28"/>
                <w:szCs w:val="28"/>
              </w:rPr>
            </w:pPr>
            <w:r w:rsidRPr="0089575D">
              <w:rPr>
                <w:sz w:val="22"/>
                <w:szCs w:val="22"/>
              </w:rPr>
              <w:t>ИП Федин АВ</w:t>
            </w:r>
          </w:p>
        </w:tc>
        <w:tc>
          <w:tcPr>
            <w:tcW w:w="192.20pt" w:type="dxa"/>
          </w:tcPr>
          <w:p w14:paraId="2D349E80" w14:textId="791F8DE4" w:rsidR="00C764BA" w:rsidRPr="0089575D" w:rsidRDefault="0089575D" w:rsidP="00C764BA">
            <w:pPr>
              <w:jc w:val="center"/>
              <w:rPr>
                <w:b/>
                <w:sz w:val="28"/>
                <w:szCs w:val="28"/>
              </w:rPr>
            </w:pPr>
            <w:r w:rsidRPr="00E540C7">
              <w:rPr>
                <w:bCs/>
                <w:sz w:val="22"/>
                <w:szCs w:val="22"/>
              </w:rPr>
              <w:t>Новосибирская область, Здвинский район</w:t>
            </w:r>
            <w:r>
              <w:rPr>
                <w:bCs/>
                <w:sz w:val="22"/>
                <w:szCs w:val="22"/>
              </w:rPr>
              <w:t>,</w:t>
            </w:r>
            <w:r w:rsidRPr="0089575D">
              <w:rPr>
                <w:bCs/>
                <w:sz w:val="22"/>
                <w:szCs w:val="22"/>
              </w:rPr>
              <w:t xml:space="preserve"> </w:t>
            </w:r>
            <w:r w:rsidR="00C764BA" w:rsidRPr="0089575D">
              <w:rPr>
                <w:bCs/>
                <w:sz w:val="22"/>
                <w:szCs w:val="22"/>
              </w:rPr>
              <w:t>с.</w:t>
            </w:r>
            <w:r>
              <w:rPr>
                <w:bCs/>
                <w:sz w:val="22"/>
                <w:szCs w:val="22"/>
              </w:rPr>
              <w:t xml:space="preserve"> </w:t>
            </w:r>
            <w:r w:rsidR="00C764BA" w:rsidRPr="0089575D">
              <w:rPr>
                <w:bCs/>
                <w:sz w:val="22"/>
                <w:szCs w:val="22"/>
              </w:rPr>
              <w:t>Здвинск, ул. Калинина,</w:t>
            </w:r>
            <w:r w:rsidR="00C81F84">
              <w:rPr>
                <w:bCs/>
                <w:sz w:val="22"/>
                <w:szCs w:val="22"/>
              </w:rPr>
              <w:t xml:space="preserve"> д. </w:t>
            </w:r>
            <w:r w:rsidR="00C764BA" w:rsidRPr="0089575D">
              <w:rPr>
                <w:bCs/>
                <w:sz w:val="22"/>
                <w:szCs w:val="22"/>
              </w:rPr>
              <w:t>95 Б</w:t>
            </w:r>
          </w:p>
        </w:tc>
        <w:tc>
          <w:tcPr>
            <w:tcW w:w="117.85pt" w:type="dxa"/>
          </w:tcPr>
          <w:p w14:paraId="56B15E74" w14:textId="6296C710" w:rsidR="00C764BA" w:rsidRPr="0089575D" w:rsidRDefault="00C764BA" w:rsidP="00C764BA">
            <w:pPr>
              <w:jc w:val="center"/>
              <w:rPr>
                <w:b/>
                <w:sz w:val="28"/>
                <w:szCs w:val="28"/>
              </w:rPr>
            </w:pPr>
            <w:r w:rsidRPr="0089575D">
              <w:rPr>
                <w:sz w:val="22"/>
                <w:szCs w:val="22"/>
              </w:rPr>
              <w:t>растениеводство</w:t>
            </w:r>
          </w:p>
        </w:tc>
      </w:tr>
    </w:tbl>
    <w:p w14:paraId="74077C1D" w14:textId="77777777" w:rsidR="006D786C" w:rsidRDefault="006D786C" w:rsidP="00143981">
      <w:pPr>
        <w:ind w:firstLine="35.45pt"/>
        <w:rPr>
          <w:sz w:val="28"/>
          <w:lang w:eastAsia="ar-SA" w:bidi="en-US"/>
        </w:rPr>
      </w:pPr>
    </w:p>
    <w:p w14:paraId="70084AA9" w14:textId="447C6A51" w:rsidR="00143981" w:rsidRPr="00B94AB2" w:rsidRDefault="00143981" w:rsidP="00143981">
      <w:pPr>
        <w:ind w:firstLine="35.45pt"/>
        <w:rPr>
          <w:sz w:val="28"/>
          <w:lang w:eastAsia="ar-SA" w:bidi="en-US"/>
        </w:rPr>
      </w:pPr>
      <w:r w:rsidRPr="00B94AB2">
        <w:rPr>
          <w:sz w:val="28"/>
          <w:lang w:eastAsia="ar-SA" w:bidi="en-US"/>
        </w:rPr>
        <w:t xml:space="preserve">Наиболее острой проблемой в агропромышленном комплексе муниципального образования является сложное финансовое состояние предприятий сельского хозяйства. Основными причинами являются отсутствие финансовых средств, неблагоприятные климатические условия, </w:t>
      </w:r>
      <w:r w:rsidRPr="00B94AB2">
        <w:rPr>
          <w:sz w:val="28"/>
          <w:lang w:eastAsia="ar-SA" w:bidi="en-US"/>
        </w:rPr>
        <w:lastRenderedPageBreak/>
        <w:t>отсутствия обновления машинно-тракторного парка, проблема физического и морального износа основных производственных фондов отрасли.</w:t>
      </w:r>
    </w:p>
    <w:p w14:paraId="09252FAE" w14:textId="77777777" w:rsidR="00143981" w:rsidRPr="00B94AB2" w:rsidRDefault="00143981" w:rsidP="00143981">
      <w:pPr>
        <w:ind w:firstLine="35.45pt"/>
        <w:rPr>
          <w:sz w:val="28"/>
          <w:lang w:eastAsia="ar-SA" w:bidi="en-US"/>
        </w:rPr>
      </w:pPr>
      <w:r w:rsidRPr="00B94AB2">
        <w:rPr>
          <w:sz w:val="28"/>
          <w:lang w:eastAsia="ar-SA" w:bidi="en-US"/>
        </w:rPr>
        <w:t>Финансовое положение усугубляется несбалансированностью роста цен в промышленности, особенно в отраслях, производящих ресурсы для аграрного производства (сельхозтехника, ГСМ, запчасти, электроэнергия), удаленностью рынков сбыта продукции, отсутствие договорных обязательств по сбыту производимой продукции или гарантированного рынка.</w:t>
      </w:r>
    </w:p>
    <w:p w14:paraId="72A2EA78" w14:textId="77777777" w:rsidR="00143981" w:rsidRPr="00B94AB2" w:rsidRDefault="00143981" w:rsidP="00143981">
      <w:pPr>
        <w:ind w:firstLine="35.45pt"/>
        <w:rPr>
          <w:sz w:val="28"/>
          <w:lang w:eastAsia="ar-SA" w:bidi="en-US"/>
        </w:rPr>
      </w:pPr>
      <w:r w:rsidRPr="00B94AB2">
        <w:rPr>
          <w:sz w:val="28"/>
          <w:lang w:eastAsia="ar-SA" w:bidi="en-US"/>
        </w:rPr>
        <w:t>Очень остро стоит проблема высокого физического и морального износа основных производственных фондов отрасли.</w:t>
      </w:r>
    </w:p>
    <w:p w14:paraId="6F09E9A3" w14:textId="77777777" w:rsidR="00143981" w:rsidRPr="00B94AB2" w:rsidRDefault="00143981" w:rsidP="00143981">
      <w:pPr>
        <w:ind w:firstLine="35.45pt"/>
        <w:rPr>
          <w:sz w:val="28"/>
          <w:lang w:eastAsia="ar-SA" w:bidi="en-US"/>
        </w:rPr>
      </w:pPr>
      <w:r w:rsidRPr="00B94AB2">
        <w:rPr>
          <w:sz w:val="28"/>
          <w:lang w:eastAsia="ar-SA" w:bidi="en-US"/>
        </w:rPr>
        <w:t>Величина инвестиций не обеспечивает восполнение выбывающих и морально устаревших основных фондов.</w:t>
      </w:r>
    </w:p>
    <w:p w14:paraId="6A550FB8" w14:textId="77777777" w:rsidR="00143981" w:rsidRPr="00B94AB2" w:rsidRDefault="00143981" w:rsidP="00143981">
      <w:pPr>
        <w:ind w:firstLine="35.45pt"/>
        <w:rPr>
          <w:sz w:val="28"/>
          <w:lang w:eastAsia="ar-SA" w:bidi="en-US"/>
        </w:rPr>
      </w:pPr>
      <w:r w:rsidRPr="00B94AB2">
        <w:rPr>
          <w:sz w:val="28"/>
          <w:lang w:eastAsia="ar-SA" w:bidi="en-US"/>
        </w:rPr>
        <w:t>Основным и единственным источником инвестиций в основной капитал остаются лишь собственные средства предприятий.</w:t>
      </w:r>
    </w:p>
    <w:p w14:paraId="5C48E946" w14:textId="77777777" w:rsidR="00143981" w:rsidRPr="00B94AB2" w:rsidRDefault="00143981" w:rsidP="00143981">
      <w:pPr>
        <w:ind w:firstLine="35.45pt"/>
        <w:rPr>
          <w:sz w:val="28"/>
          <w:lang w:eastAsia="ar-SA" w:bidi="en-US"/>
        </w:rPr>
      </w:pPr>
      <w:r w:rsidRPr="00B94AB2">
        <w:rPr>
          <w:sz w:val="28"/>
          <w:lang w:eastAsia="ar-SA" w:bidi="en-US"/>
        </w:rPr>
        <w:t xml:space="preserve">Низкие закупочные цены на продукцию сельского хозяйства по сравнению с затратами на её производство приводит к низкой рентабельности сельскохозяйственного производства. </w:t>
      </w:r>
    </w:p>
    <w:p w14:paraId="084434EB" w14:textId="6FB6E425" w:rsidR="006D786C" w:rsidRPr="00935E4C" w:rsidRDefault="006D786C" w:rsidP="006D786C">
      <w:pPr>
        <w:ind w:firstLine="35.45pt"/>
        <w:rPr>
          <w:sz w:val="28"/>
          <w:lang w:eastAsia="ar-SA" w:bidi="en-US"/>
        </w:rPr>
      </w:pPr>
      <w:r w:rsidRPr="00935E4C">
        <w:rPr>
          <w:sz w:val="28"/>
          <w:lang w:eastAsia="ar-SA" w:bidi="en-US"/>
        </w:rPr>
        <w:t>Промышленность на территории поселения представлена следующими предприятиями и организациями</w:t>
      </w:r>
      <w:r>
        <w:rPr>
          <w:sz w:val="28"/>
          <w:lang w:eastAsia="ar-SA" w:bidi="en-US"/>
        </w:rPr>
        <w:t xml:space="preserve"> (таблица </w:t>
      </w:r>
      <w:r w:rsidR="00291E42">
        <w:rPr>
          <w:sz w:val="28"/>
          <w:lang w:eastAsia="ar-SA" w:bidi="en-US"/>
        </w:rPr>
        <w:t>2.5</w:t>
      </w:r>
      <w:r>
        <w:rPr>
          <w:sz w:val="28"/>
          <w:lang w:eastAsia="ar-SA" w:bidi="en-US"/>
        </w:rPr>
        <w:t>)</w:t>
      </w:r>
      <w:r w:rsidRPr="00935E4C">
        <w:rPr>
          <w:sz w:val="28"/>
          <w:lang w:eastAsia="ar-SA" w:bidi="en-US"/>
        </w:rPr>
        <w:t>:</w:t>
      </w:r>
    </w:p>
    <w:p w14:paraId="3BAECFD2" w14:textId="77777777" w:rsidR="006D786C" w:rsidRPr="00935E4C" w:rsidRDefault="006D786C" w:rsidP="006D786C">
      <w:pPr>
        <w:ind w:firstLine="35.45pt"/>
        <w:rPr>
          <w:sz w:val="28"/>
          <w:lang w:eastAsia="ar-SA" w:bidi="en-US"/>
        </w:rPr>
      </w:pPr>
    </w:p>
    <w:p w14:paraId="3C678AD3" w14:textId="4337FA3D" w:rsidR="006D786C" w:rsidRPr="00935E4C" w:rsidRDefault="006D786C" w:rsidP="006D786C">
      <w:pPr>
        <w:ind w:firstLine="35.45pt"/>
        <w:jc w:val="end"/>
        <w:rPr>
          <w:b/>
          <w:sz w:val="28"/>
          <w:lang w:eastAsia="ar-SA" w:bidi="en-US"/>
        </w:rPr>
      </w:pPr>
      <w:r w:rsidRPr="00935E4C">
        <w:rPr>
          <w:b/>
          <w:sz w:val="28"/>
          <w:lang w:eastAsia="ar-SA" w:bidi="en-US"/>
        </w:rPr>
        <w:t xml:space="preserve">Таблица </w:t>
      </w:r>
      <w:r w:rsidR="00291E42">
        <w:rPr>
          <w:b/>
          <w:sz w:val="28"/>
          <w:lang w:eastAsia="ar-SA" w:bidi="en-US"/>
        </w:rPr>
        <w:t>2.5</w:t>
      </w:r>
    </w:p>
    <w:p w14:paraId="6B458AD4" w14:textId="77777777" w:rsidR="006D786C" w:rsidRPr="00935E4C" w:rsidRDefault="006D786C" w:rsidP="006D786C">
      <w:pPr>
        <w:ind w:firstLine="35.45pt"/>
        <w:jc w:val="center"/>
        <w:rPr>
          <w:b/>
          <w:sz w:val="28"/>
          <w:lang w:eastAsia="ar-SA" w:bidi="en-US"/>
        </w:rPr>
      </w:pPr>
      <w:r w:rsidRPr="00935E4C">
        <w:rPr>
          <w:b/>
          <w:sz w:val="28"/>
          <w:lang w:eastAsia="ar-SA" w:bidi="en-US"/>
        </w:rPr>
        <w:t>Перечень промышленный предприятий Здвинского сельсовета</w:t>
      </w:r>
    </w:p>
    <w:tbl>
      <w:tblPr>
        <w:tblStyle w:val="ad"/>
        <w:tblW w:w="100.0%" w:type="pct"/>
        <w:tblLook w:firstRow="1" w:lastRow="0" w:firstColumn="1" w:lastColumn="0" w:noHBand="0" w:noVBand="1"/>
      </w:tblPr>
      <w:tblGrid>
        <w:gridCol w:w="531"/>
        <w:gridCol w:w="1817"/>
        <w:gridCol w:w="3264"/>
        <w:gridCol w:w="1722"/>
        <w:gridCol w:w="2010"/>
      </w:tblGrid>
      <w:tr w:rsidR="006D786C" w:rsidRPr="006D786C" w14:paraId="694B75A3" w14:textId="77777777" w:rsidTr="006D786C">
        <w:tc>
          <w:tcPr>
            <w:tcW w:w="5.0%" w:type="pct"/>
            <w:shd w:val="clear" w:color="auto" w:fill="auto"/>
          </w:tcPr>
          <w:p w14:paraId="65EBE079" w14:textId="77777777" w:rsidR="006D786C" w:rsidRPr="006D786C" w:rsidRDefault="006D786C" w:rsidP="004D5954">
            <w:pPr>
              <w:rPr>
                <w:b/>
                <w:sz w:val="22"/>
                <w:szCs w:val="22"/>
              </w:rPr>
            </w:pPr>
            <w:r w:rsidRPr="006D786C">
              <w:rPr>
                <w:b/>
                <w:sz w:val="22"/>
                <w:szCs w:val="22"/>
              </w:rPr>
              <w:t>№ п/п</w:t>
            </w:r>
          </w:p>
        </w:tc>
        <w:tc>
          <w:tcPr>
            <w:tcW w:w="19.0%" w:type="pct"/>
            <w:shd w:val="clear" w:color="auto" w:fill="auto"/>
          </w:tcPr>
          <w:p w14:paraId="250F6CBB" w14:textId="77777777" w:rsidR="006D786C" w:rsidRPr="006D786C" w:rsidRDefault="006D786C" w:rsidP="004D5954">
            <w:pPr>
              <w:jc w:val="center"/>
              <w:rPr>
                <w:b/>
                <w:sz w:val="22"/>
                <w:szCs w:val="22"/>
              </w:rPr>
            </w:pPr>
            <w:r w:rsidRPr="006D786C">
              <w:rPr>
                <w:b/>
                <w:sz w:val="22"/>
                <w:szCs w:val="22"/>
              </w:rPr>
              <w:t>Наименование предприятия</w:t>
            </w:r>
          </w:p>
        </w:tc>
        <w:tc>
          <w:tcPr>
            <w:tcW w:w="34.0%" w:type="pct"/>
            <w:shd w:val="clear" w:color="auto" w:fill="auto"/>
          </w:tcPr>
          <w:p w14:paraId="5BCB158D" w14:textId="40F0E588" w:rsidR="006D786C" w:rsidRPr="006D786C" w:rsidRDefault="006D786C" w:rsidP="004D5954">
            <w:pPr>
              <w:jc w:val="center"/>
              <w:rPr>
                <w:b/>
                <w:sz w:val="22"/>
                <w:szCs w:val="22"/>
              </w:rPr>
            </w:pPr>
            <w:r>
              <w:rPr>
                <w:b/>
                <w:sz w:val="22"/>
                <w:szCs w:val="22"/>
              </w:rPr>
              <w:t>Профиль предприятия</w:t>
            </w:r>
          </w:p>
        </w:tc>
        <w:tc>
          <w:tcPr>
            <w:tcW w:w="18.0%" w:type="pct"/>
            <w:shd w:val="clear" w:color="auto" w:fill="auto"/>
          </w:tcPr>
          <w:p w14:paraId="1906B757" w14:textId="61197520" w:rsidR="006D786C" w:rsidRPr="006D786C" w:rsidRDefault="00620BF3" w:rsidP="004D5954">
            <w:pPr>
              <w:jc w:val="center"/>
              <w:rPr>
                <w:b/>
                <w:sz w:val="22"/>
                <w:szCs w:val="22"/>
              </w:rPr>
            </w:pPr>
            <w:r w:rsidRPr="001F5215">
              <w:rPr>
                <w:b/>
              </w:rPr>
              <w:t>Количество работников</w:t>
            </w:r>
          </w:p>
        </w:tc>
        <w:tc>
          <w:tcPr>
            <w:tcW w:w="21.0%" w:type="pct"/>
            <w:shd w:val="clear" w:color="auto" w:fill="auto"/>
          </w:tcPr>
          <w:p w14:paraId="31B43469" w14:textId="77777777" w:rsidR="006D786C" w:rsidRPr="006D786C" w:rsidRDefault="006D786C" w:rsidP="004D5954">
            <w:pPr>
              <w:ind w:hanging="5.40pt"/>
              <w:jc w:val="center"/>
              <w:rPr>
                <w:b/>
                <w:sz w:val="22"/>
                <w:szCs w:val="22"/>
              </w:rPr>
            </w:pPr>
            <w:r w:rsidRPr="006D786C">
              <w:rPr>
                <w:b/>
                <w:sz w:val="22"/>
                <w:szCs w:val="22"/>
              </w:rPr>
              <w:t>Местонахождение</w:t>
            </w:r>
          </w:p>
        </w:tc>
      </w:tr>
      <w:tr w:rsidR="006D786C" w:rsidRPr="006D786C" w14:paraId="148A08C5" w14:textId="77777777" w:rsidTr="006D786C">
        <w:tc>
          <w:tcPr>
            <w:tcW w:w="5.0%" w:type="pct"/>
            <w:shd w:val="clear" w:color="auto" w:fill="auto"/>
          </w:tcPr>
          <w:p w14:paraId="0EECD1B9" w14:textId="77777777" w:rsidR="006D786C" w:rsidRPr="00620BF3" w:rsidRDefault="006D786C" w:rsidP="001D622E">
            <w:pPr>
              <w:jc w:val="center"/>
              <w:rPr>
                <w:sz w:val="22"/>
                <w:szCs w:val="22"/>
              </w:rPr>
            </w:pPr>
            <w:r w:rsidRPr="00620BF3">
              <w:rPr>
                <w:sz w:val="22"/>
                <w:szCs w:val="22"/>
              </w:rPr>
              <w:t>1</w:t>
            </w:r>
          </w:p>
        </w:tc>
        <w:tc>
          <w:tcPr>
            <w:tcW w:w="19.0%" w:type="pct"/>
            <w:shd w:val="clear" w:color="auto" w:fill="auto"/>
          </w:tcPr>
          <w:p w14:paraId="2E366213" w14:textId="497AC10A" w:rsidR="006D786C" w:rsidRPr="00620BF3" w:rsidRDefault="00620BF3" w:rsidP="004D5954">
            <w:pPr>
              <w:tabs>
                <w:tab w:val="start" w:pos="97.10pt"/>
              </w:tabs>
              <w:ind w:end="0.50pt"/>
              <w:jc w:val="start"/>
              <w:rPr>
                <w:sz w:val="22"/>
                <w:szCs w:val="22"/>
              </w:rPr>
            </w:pPr>
            <w:r w:rsidRPr="00620BF3">
              <w:rPr>
                <w:sz w:val="22"/>
                <w:szCs w:val="22"/>
              </w:rPr>
              <w:t>ООО «СибБарС»</w:t>
            </w:r>
          </w:p>
        </w:tc>
        <w:tc>
          <w:tcPr>
            <w:tcW w:w="34.0%" w:type="pct"/>
            <w:shd w:val="clear" w:color="auto" w:fill="auto"/>
          </w:tcPr>
          <w:p w14:paraId="775D51C2" w14:textId="45881CD9" w:rsidR="006D786C" w:rsidRPr="00620BF3" w:rsidRDefault="00620BF3" w:rsidP="006D786C">
            <w:pPr>
              <w:jc w:val="center"/>
              <w:rPr>
                <w:sz w:val="22"/>
                <w:szCs w:val="22"/>
              </w:rPr>
            </w:pPr>
            <w:r w:rsidRPr="00620BF3">
              <w:rPr>
                <w:sz w:val="22"/>
                <w:szCs w:val="22"/>
              </w:rPr>
              <w:t>сыры рассольные, масло сливочное, молоко</w:t>
            </w:r>
          </w:p>
        </w:tc>
        <w:tc>
          <w:tcPr>
            <w:tcW w:w="18.0%" w:type="pct"/>
            <w:shd w:val="clear" w:color="auto" w:fill="auto"/>
          </w:tcPr>
          <w:p w14:paraId="52167E08" w14:textId="09BF7759" w:rsidR="006D786C" w:rsidRPr="00620BF3" w:rsidRDefault="00620BF3" w:rsidP="006D786C">
            <w:pPr>
              <w:jc w:val="center"/>
              <w:rPr>
                <w:sz w:val="22"/>
                <w:szCs w:val="22"/>
              </w:rPr>
            </w:pPr>
            <w:r w:rsidRPr="00620BF3">
              <w:rPr>
                <w:sz w:val="22"/>
                <w:szCs w:val="22"/>
              </w:rPr>
              <w:t>292</w:t>
            </w:r>
          </w:p>
        </w:tc>
        <w:tc>
          <w:tcPr>
            <w:tcW w:w="21.0%" w:type="pct"/>
            <w:shd w:val="clear" w:color="auto" w:fill="auto"/>
          </w:tcPr>
          <w:p w14:paraId="43EDCACE" w14:textId="1B0449BD" w:rsidR="006D786C" w:rsidRPr="00620BF3" w:rsidRDefault="0089575D" w:rsidP="006D786C">
            <w:pPr>
              <w:jc w:val="center"/>
              <w:rPr>
                <w:sz w:val="22"/>
                <w:szCs w:val="22"/>
              </w:rPr>
            </w:pPr>
            <w:r w:rsidRPr="00E540C7">
              <w:rPr>
                <w:bCs/>
                <w:sz w:val="22"/>
                <w:szCs w:val="22"/>
              </w:rPr>
              <w:t>Новосибирская область, Здвинский район</w:t>
            </w:r>
            <w:r w:rsidR="00620BF3" w:rsidRPr="00620BF3">
              <w:rPr>
                <w:sz w:val="22"/>
                <w:szCs w:val="22"/>
              </w:rPr>
              <w:t>, с.</w:t>
            </w:r>
            <w:r>
              <w:rPr>
                <w:sz w:val="22"/>
                <w:szCs w:val="22"/>
              </w:rPr>
              <w:t xml:space="preserve"> </w:t>
            </w:r>
            <w:r w:rsidR="00620BF3" w:rsidRPr="00620BF3">
              <w:rPr>
                <w:sz w:val="22"/>
                <w:szCs w:val="22"/>
              </w:rPr>
              <w:t>Здвинск, ул.</w:t>
            </w:r>
            <w:r>
              <w:rPr>
                <w:sz w:val="22"/>
                <w:szCs w:val="22"/>
              </w:rPr>
              <w:t xml:space="preserve"> </w:t>
            </w:r>
            <w:r w:rsidR="00620BF3" w:rsidRPr="00620BF3">
              <w:rPr>
                <w:sz w:val="22"/>
                <w:szCs w:val="22"/>
              </w:rPr>
              <w:t>Транспортная, 36/11</w:t>
            </w:r>
          </w:p>
        </w:tc>
      </w:tr>
      <w:tr w:rsidR="006D786C" w:rsidRPr="006D786C" w14:paraId="327DCE3A" w14:textId="77777777" w:rsidTr="006D786C">
        <w:trPr>
          <w:trHeight w:val="847"/>
        </w:trPr>
        <w:tc>
          <w:tcPr>
            <w:tcW w:w="5.0%" w:type="pct"/>
            <w:shd w:val="clear" w:color="auto" w:fill="auto"/>
          </w:tcPr>
          <w:p w14:paraId="0E7F2F6F" w14:textId="77777777" w:rsidR="006D786C" w:rsidRPr="00620BF3" w:rsidRDefault="006D786C" w:rsidP="001D622E">
            <w:pPr>
              <w:jc w:val="center"/>
              <w:rPr>
                <w:sz w:val="22"/>
                <w:szCs w:val="22"/>
              </w:rPr>
            </w:pPr>
            <w:r w:rsidRPr="00620BF3">
              <w:rPr>
                <w:sz w:val="22"/>
                <w:szCs w:val="22"/>
              </w:rPr>
              <w:t>2</w:t>
            </w:r>
          </w:p>
        </w:tc>
        <w:tc>
          <w:tcPr>
            <w:tcW w:w="19.0%" w:type="pct"/>
            <w:shd w:val="clear" w:color="auto" w:fill="auto"/>
          </w:tcPr>
          <w:p w14:paraId="404B5BD6" w14:textId="08CFFE66" w:rsidR="006D786C" w:rsidRPr="00620BF3" w:rsidRDefault="00620BF3" w:rsidP="004D5954">
            <w:pPr>
              <w:ind w:firstLine="0.30pt"/>
              <w:jc w:val="start"/>
              <w:rPr>
                <w:sz w:val="22"/>
                <w:szCs w:val="22"/>
              </w:rPr>
            </w:pPr>
            <w:r w:rsidRPr="00620BF3">
              <w:rPr>
                <w:sz w:val="22"/>
                <w:szCs w:val="22"/>
              </w:rPr>
              <w:t>ООО «Здвинское ХПП»</w:t>
            </w:r>
          </w:p>
        </w:tc>
        <w:tc>
          <w:tcPr>
            <w:tcW w:w="34.0%" w:type="pct"/>
            <w:shd w:val="clear" w:color="auto" w:fill="auto"/>
          </w:tcPr>
          <w:p w14:paraId="260F0885" w14:textId="073D31AF" w:rsidR="006D786C" w:rsidRPr="00620BF3" w:rsidRDefault="00620BF3" w:rsidP="006D786C">
            <w:pPr>
              <w:jc w:val="center"/>
              <w:rPr>
                <w:sz w:val="22"/>
                <w:szCs w:val="22"/>
              </w:rPr>
            </w:pPr>
            <w:r w:rsidRPr="00620BF3">
              <w:rPr>
                <w:sz w:val="22"/>
                <w:szCs w:val="22"/>
              </w:rPr>
              <w:t>мука, хлеб</w:t>
            </w:r>
          </w:p>
        </w:tc>
        <w:tc>
          <w:tcPr>
            <w:tcW w:w="18.0%" w:type="pct"/>
            <w:shd w:val="clear" w:color="auto" w:fill="auto"/>
          </w:tcPr>
          <w:p w14:paraId="29C69FBF" w14:textId="5B2FECA4" w:rsidR="006D786C" w:rsidRPr="00620BF3" w:rsidRDefault="00620BF3" w:rsidP="006D786C">
            <w:pPr>
              <w:jc w:val="center"/>
              <w:rPr>
                <w:sz w:val="22"/>
                <w:szCs w:val="22"/>
              </w:rPr>
            </w:pPr>
            <w:r w:rsidRPr="00620BF3">
              <w:rPr>
                <w:sz w:val="22"/>
                <w:szCs w:val="22"/>
              </w:rPr>
              <w:t>63</w:t>
            </w:r>
          </w:p>
        </w:tc>
        <w:tc>
          <w:tcPr>
            <w:tcW w:w="21.0%" w:type="pct"/>
            <w:shd w:val="clear" w:color="auto" w:fill="auto"/>
          </w:tcPr>
          <w:p w14:paraId="43EB3C87" w14:textId="68C8FC3F" w:rsidR="006D786C" w:rsidRPr="00620BF3" w:rsidRDefault="0089575D" w:rsidP="006D786C">
            <w:pPr>
              <w:jc w:val="center"/>
              <w:rPr>
                <w:sz w:val="22"/>
                <w:szCs w:val="22"/>
              </w:rPr>
            </w:pPr>
            <w:r w:rsidRPr="00E540C7">
              <w:rPr>
                <w:bCs/>
                <w:sz w:val="22"/>
                <w:szCs w:val="22"/>
              </w:rPr>
              <w:t>Новосибирская область, Здвинский район</w:t>
            </w:r>
            <w:r w:rsidR="00620BF3" w:rsidRPr="00620BF3">
              <w:rPr>
                <w:sz w:val="22"/>
                <w:szCs w:val="22"/>
              </w:rPr>
              <w:t>, с.</w:t>
            </w:r>
            <w:r>
              <w:rPr>
                <w:sz w:val="22"/>
                <w:szCs w:val="22"/>
              </w:rPr>
              <w:t xml:space="preserve"> </w:t>
            </w:r>
            <w:r w:rsidR="00620BF3" w:rsidRPr="00620BF3">
              <w:rPr>
                <w:sz w:val="22"/>
                <w:szCs w:val="22"/>
              </w:rPr>
              <w:t>Здвинск, ул.</w:t>
            </w:r>
            <w:r>
              <w:rPr>
                <w:sz w:val="22"/>
                <w:szCs w:val="22"/>
              </w:rPr>
              <w:t xml:space="preserve"> </w:t>
            </w:r>
            <w:r w:rsidR="00620BF3" w:rsidRPr="00620BF3">
              <w:rPr>
                <w:sz w:val="22"/>
                <w:szCs w:val="22"/>
              </w:rPr>
              <w:t>Калинина, 53</w:t>
            </w:r>
          </w:p>
        </w:tc>
      </w:tr>
      <w:tr w:rsidR="006D786C" w:rsidRPr="006D786C" w14:paraId="1710B7DC" w14:textId="77777777" w:rsidTr="006D786C">
        <w:tc>
          <w:tcPr>
            <w:tcW w:w="5.0%" w:type="pct"/>
            <w:shd w:val="clear" w:color="auto" w:fill="auto"/>
          </w:tcPr>
          <w:p w14:paraId="1F5D4FFA" w14:textId="77777777" w:rsidR="006D786C" w:rsidRPr="00620BF3" w:rsidRDefault="006D786C" w:rsidP="001D622E">
            <w:pPr>
              <w:jc w:val="center"/>
              <w:rPr>
                <w:sz w:val="22"/>
                <w:szCs w:val="22"/>
              </w:rPr>
            </w:pPr>
            <w:r w:rsidRPr="00620BF3">
              <w:rPr>
                <w:sz w:val="22"/>
                <w:szCs w:val="22"/>
              </w:rPr>
              <w:t>3</w:t>
            </w:r>
          </w:p>
        </w:tc>
        <w:tc>
          <w:tcPr>
            <w:tcW w:w="19.0%" w:type="pct"/>
            <w:shd w:val="clear" w:color="auto" w:fill="auto"/>
          </w:tcPr>
          <w:p w14:paraId="59D1F98B" w14:textId="0D2931BF" w:rsidR="006D786C" w:rsidRPr="00620BF3" w:rsidRDefault="00620BF3" w:rsidP="004D5954">
            <w:pPr>
              <w:ind w:firstLine="0.30pt"/>
              <w:jc w:val="start"/>
              <w:rPr>
                <w:sz w:val="22"/>
                <w:szCs w:val="22"/>
              </w:rPr>
            </w:pPr>
            <w:r w:rsidRPr="00620BF3">
              <w:rPr>
                <w:sz w:val="22"/>
                <w:szCs w:val="22"/>
              </w:rPr>
              <w:t>ООО «Здвинский хладокомбинат»</w:t>
            </w:r>
          </w:p>
        </w:tc>
        <w:tc>
          <w:tcPr>
            <w:tcW w:w="34.0%" w:type="pct"/>
            <w:shd w:val="clear" w:color="auto" w:fill="auto"/>
          </w:tcPr>
          <w:p w14:paraId="7F7AB780" w14:textId="77777777" w:rsidR="00620BF3" w:rsidRPr="00620BF3" w:rsidRDefault="00620BF3" w:rsidP="00620BF3">
            <w:pPr>
              <w:ind w:start="7.10pt"/>
              <w:jc w:val="center"/>
              <w:rPr>
                <w:sz w:val="22"/>
                <w:szCs w:val="22"/>
              </w:rPr>
            </w:pPr>
            <w:r w:rsidRPr="00620BF3">
              <w:rPr>
                <w:sz w:val="22"/>
                <w:szCs w:val="22"/>
              </w:rPr>
              <w:t>мясо,</w:t>
            </w:r>
          </w:p>
          <w:p w14:paraId="675F2D86" w14:textId="21DE9566" w:rsidR="006D786C" w:rsidRPr="00620BF3" w:rsidRDefault="00620BF3" w:rsidP="00620BF3">
            <w:pPr>
              <w:jc w:val="center"/>
              <w:rPr>
                <w:sz w:val="22"/>
                <w:szCs w:val="22"/>
              </w:rPr>
            </w:pPr>
            <w:r w:rsidRPr="00620BF3">
              <w:rPr>
                <w:sz w:val="22"/>
                <w:szCs w:val="22"/>
              </w:rPr>
              <w:t xml:space="preserve"> мясопродукты</w:t>
            </w:r>
          </w:p>
        </w:tc>
        <w:tc>
          <w:tcPr>
            <w:tcW w:w="18.0%" w:type="pct"/>
            <w:shd w:val="clear" w:color="auto" w:fill="auto"/>
          </w:tcPr>
          <w:p w14:paraId="49625A53" w14:textId="01C340C9" w:rsidR="006D786C" w:rsidRPr="00620BF3" w:rsidRDefault="00620BF3" w:rsidP="006D786C">
            <w:pPr>
              <w:jc w:val="center"/>
              <w:rPr>
                <w:sz w:val="22"/>
                <w:szCs w:val="22"/>
              </w:rPr>
            </w:pPr>
            <w:r w:rsidRPr="00620BF3">
              <w:rPr>
                <w:sz w:val="22"/>
                <w:szCs w:val="22"/>
              </w:rPr>
              <w:t>17</w:t>
            </w:r>
          </w:p>
        </w:tc>
        <w:tc>
          <w:tcPr>
            <w:tcW w:w="21.0%" w:type="pct"/>
            <w:shd w:val="clear" w:color="auto" w:fill="auto"/>
          </w:tcPr>
          <w:p w14:paraId="5D300A87" w14:textId="6D9BA94A" w:rsidR="006D786C" w:rsidRPr="00620BF3" w:rsidRDefault="0089575D" w:rsidP="006D786C">
            <w:pPr>
              <w:jc w:val="center"/>
              <w:rPr>
                <w:sz w:val="22"/>
                <w:szCs w:val="22"/>
              </w:rPr>
            </w:pPr>
            <w:r w:rsidRPr="00E540C7">
              <w:rPr>
                <w:bCs/>
                <w:sz w:val="22"/>
                <w:szCs w:val="22"/>
              </w:rPr>
              <w:t>Новосибирская область, Здвинский район</w:t>
            </w:r>
            <w:r w:rsidR="00620BF3" w:rsidRPr="00620BF3">
              <w:rPr>
                <w:sz w:val="22"/>
                <w:szCs w:val="22"/>
              </w:rPr>
              <w:t>, с.</w:t>
            </w:r>
            <w:r>
              <w:rPr>
                <w:sz w:val="22"/>
                <w:szCs w:val="22"/>
              </w:rPr>
              <w:t xml:space="preserve"> </w:t>
            </w:r>
            <w:r w:rsidR="00620BF3" w:rsidRPr="00620BF3">
              <w:rPr>
                <w:sz w:val="22"/>
                <w:szCs w:val="22"/>
              </w:rPr>
              <w:t>Цветники, ул. Школьная, зд. 18, офис 1</w:t>
            </w:r>
          </w:p>
        </w:tc>
      </w:tr>
      <w:tr w:rsidR="006D786C" w:rsidRPr="006D786C" w14:paraId="631CE6BB" w14:textId="77777777" w:rsidTr="006D786C">
        <w:tc>
          <w:tcPr>
            <w:tcW w:w="5.0%" w:type="pct"/>
            <w:shd w:val="clear" w:color="auto" w:fill="auto"/>
          </w:tcPr>
          <w:p w14:paraId="776A2C17" w14:textId="77777777" w:rsidR="006D786C" w:rsidRPr="00620BF3" w:rsidRDefault="006D786C" w:rsidP="001D622E">
            <w:pPr>
              <w:jc w:val="center"/>
              <w:rPr>
                <w:sz w:val="22"/>
                <w:szCs w:val="22"/>
              </w:rPr>
            </w:pPr>
            <w:r w:rsidRPr="00620BF3">
              <w:rPr>
                <w:sz w:val="22"/>
                <w:szCs w:val="22"/>
              </w:rPr>
              <w:t>4</w:t>
            </w:r>
          </w:p>
        </w:tc>
        <w:tc>
          <w:tcPr>
            <w:tcW w:w="19.0%" w:type="pct"/>
            <w:shd w:val="clear" w:color="auto" w:fill="auto"/>
          </w:tcPr>
          <w:p w14:paraId="3F2A5EE6" w14:textId="0E7F9B3C" w:rsidR="006D786C" w:rsidRPr="00620BF3" w:rsidRDefault="00620BF3" w:rsidP="004D5954">
            <w:pPr>
              <w:ind w:firstLine="0.30pt"/>
              <w:jc w:val="start"/>
              <w:rPr>
                <w:sz w:val="22"/>
                <w:szCs w:val="22"/>
              </w:rPr>
            </w:pPr>
            <w:r w:rsidRPr="00620BF3">
              <w:rPr>
                <w:sz w:val="22"/>
                <w:szCs w:val="22"/>
              </w:rPr>
              <w:t>ООО «Здвинское ДСУ»</w:t>
            </w:r>
          </w:p>
        </w:tc>
        <w:tc>
          <w:tcPr>
            <w:tcW w:w="34.0%" w:type="pct"/>
            <w:shd w:val="clear" w:color="auto" w:fill="auto"/>
          </w:tcPr>
          <w:p w14:paraId="578770CD" w14:textId="097828F4" w:rsidR="006D786C" w:rsidRPr="00620BF3" w:rsidRDefault="00620BF3" w:rsidP="006D786C">
            <w:pPr>
              <w:jc w:val="center"/>
              <w:rPr>
                <w:sz w:val="22"/>
                <w:szCs w:val="22"/>
              </w:rPr>
            </w:pPr>
            <w:r w:rsidRPr="00620BF3">
              <w:rPr>
                <w:sz w:val="22"/>
                <w:szCs w:val="22"/>
              </w:rPr>
              <w:t>-</w:t>
            </w:r>
          </w:p>
        </w:tc>
        <w:tc>
          <w:tcPr>
            <w:tcW w:w="18.0%" w:type="pct"/>
            <w:shd w:val="clear" w:color="auto" w:fill="auto"/>
          </w:tcPr>
          <w:p w14:paraId="01FF3ABF" w14:textId="4680A4F1" w:rsidR="006D786C" w:rsidRPr="00620BF3" w:rsidRDefault="00620BF3" w:rsidP="006D786C">
            <w:pPr>
              <w:jc w:val="center"/>
              <w:rPr>
                <w:sz w:val="22"/>
                <w:szCs w:val="22"/>
              </w:rPr>
            </w:pPr>
            <w:r w:rsidRPr="00620BF3">
              <w:rPr>
                <w:sz w:val="22"/>
                <w:szCs w:val="22"/>
              </w:rPr>
              <w:t>83</w:t>
            </w:r>
          </w:p>
        </w:tc>
        <w:tc>
          <w:tcPr>
            <w:tcW w:w="21.0%" w:type="pct"/>
            <w:shd w:val="clear" w:color="auto" w:fill="auto"/>
          </w:tcPr>
          <w:p w14:paraId="377D75CC" w14:textId="6F9DB17A" w:rsidR="006D786C" w:rsidRPr="00620BF3" w:rsidRDefault="0089575D" w:rsidP="006D786C">
            <w:pPr>
              <w:jc w:val="center"/>
              <w:rPr>
                <w:sz w:val="22"/>
                <w:szCs w:val="22"/>
              </w:rPr>
            </w:pPr>
            <w:r w:rsidRPr="00E540C7">
              <w:rPr>
                <w:bCs/>
                <w:sz w:val="22"/>
                <w:szCs w:val="22"/>
              </w:rPr>
              <w:t>Новосибирская область, Здвинский район</w:t>
            </w:r>
            <w:r w:rsidR="00620BF3" w:rsidRPr="00620BF3">
              <w:rPr>
                <w:sz w:val="22"/>
                <w:szCs w:val="22"/>
              </w:rPr>
              <w:t>, с.</w:t>
            </w:r>
            <w:r>
              <w:rPr>
                <w:sz w:val="22"/>
                <w:szCs w:val="22"/>
              </w:rPr>
              <w:t xml:space="preserve"> </w:t>
            </w:r>
            <w:r w:rsidR="00620BF3" w:rsidRPr="00620BF3">
              <w:rPr>
                <w:sz w:val="22"/>
                <w:szCs w:val="22"/>
              </w:rPr>
              <w:t>Здвинск, ул. Семенихина, 40</w:t>
            </w:r>
          </w:p>
        </w:tc>
      </w:tr>
    </w:tbl>
    <w:p w14:paraId="7429FDB1" w14:textId="46496212" w:rsidR="00143981" w:rsidRPr="00B94AB2" w:rsidRDefault="00143981" w:rsidP="00143981">
      <w:pPr>
        <w:ind w:firstLine="35.45pt"/>
        <w:rPr>
          <w:sz w:val="28"/>
          <w:lang w:eastAsia="ar-SA" w:bidi="en-US"/>
        </w:rPr>
      </w:pPr>
    </w:p>
    <w:p w14:paraId="0AF2048A" w14:textId="2B1774A5" w:rsidR="00EC3264" w:rsidRPr="000C559D" w:rsidRDefault="00A5122F" w:rsidP="00B623BF">
      <w:pPr>
        <w:pStyle w:val="3"/>
        <w:numPr>
          <w:ilvl w:val="2"/>
          <w:numId w:val="5"/>
        </w:numPr>
        <w:ind w:start="0pt" w:firstLine="0pt"/>
        <w:rPr>
          <w:i w:val="0"/>
          <w:sz w:val="28"/>
          <w:szCs w:val="28"/>
        </w:rPr>
      </w:pPr>
      <w:bookmarkStart w:id="32" w:name="_Toc81903481"/>
      <w:r w:rsidRPr="000C559D">
        <w:rPr>
          <w:i w:val="0"/>
          <w:sz w:val="28"/>
          <w:szCs w:val="28"/>
        </w:rPr>
        <w:lastRenderedPageBreak/>
        <w:t xml:space="preserve">Объекты </w:t>
      </w:r>
      <w:bookmarkEnd w:id="31"/>
      <w:r w:rsidR="009107CC" w:rsidRPr="000C559D">
        <w:rPr>
          <w:i w:val="0"/>
          <w:sz w:val="28"/>
          <w:szCs w:val="28"/>
        </w:rPr>
        <w:t>социальной инфраструктуры</w:t>
      </w:r>
      <w:bookmarkEnd w:id="32"/>
    </w:p>
    <w:p w14:paraId="6AF8605D" w14:textId="540A97BC" w:rsidR="002B15B7" w:rsidRPr="000C559D" w:rsidRDefault="002B15B7" w:rsidP="002B15B7">
      <w:pPr>
        <w:ind w:firstLine="35.45pt"/>
        <w:rPr>
          <w:sz w:val="28"/>
          <w:lang w:eastAsia="ar-SA" w:bidi="en-US"/>
        </w:rPr>
      </w:pPr>
      <w:r w:rsidRPr="000C559D">
        <w:rPr>
          <w:sz w:val="28"/>
          <w:lang w:eastAsia="ar-SA" w:bidi="en-US"/>
        </w:rPr>
        <w:t>Перечни объектов</w:t>
      </w:r>
      <w:r w:rsidR="009107CC" w:rsidRPr="000C559D">
        <w:rPr>
          <w:sz w:val="28"/>
        </w:rPr>
        <w:t xml:space="preserve"> социальной инфраструктуры</w:t>
      </w:r>
      <w:r w:rsidRPr="000C559D">
        <w:rPr>
          <w:sz w:val="28"/>
          <w:lang w:eastAsia="ar-SA" w:bidi="en-US"/>
        </w:rPr>
        <w:t xml:space="preserve">, </w:t>
      </w:r>
      <w:r w:rsidR="001A7007" w:rsidRPr="000C559D">
        <w:rPr>
          <w:sz w:val="28"/>
          <w:lang w:eastAsia="ar-SA" w:bidi="en-US"/>
        </w:rPr>
        <w:t>относящи</w:t>
      </w:r>
      <w:r w:rsidR="00E818C0">
        <w:rPr>
          <w:sz w:val="28"/>
          <w:lang w:eastAsia="ar-SA" w:bidi="en-US"/>
        </w:rPr>
        <w:t>е</w:t>
      </w:r>
      <w:r w:rsidR="001A7007" w:rsidRPr="000C559D">
        <w:rPr>
          <w:sz w:val="28"/>
          <w:lang w:eastAsia="ar-SA" w:bidi="en-US"/>
        </w:rPr>
        <w:t xml:space="preserve">ся к объектам федерального значения, регионального значения и местного значения муниципального района, </w:t>
      </w:r>
      <w:r w:rsidRPr="000C559D">
        <w:rPr>
          <w:sz w:val="28"/>
          <w:lang w:eastAsia="ar-SA" w:bidi="en-US"/>
        </w:rPr>
        <w:t>размещение которых определило формирование на территории поселения и населенных пунктов общественн</w:t>
      </w:r>
      <w:r w:rsidR="00C26FF4" w:rsidRPr="000C559D">
        <w:rPr>
          <w:sz w:val="28"/>
          <w:lang w:eastAsia="ar-SA" w:bidi="en-US"/>
        </w:rPr>
        <w:t>о-</w:t>
      </w:r>
      <w:r w:rsidRPr="000C559D">
        <w:rPr>
          <w:sz w:val="28"/>
          <w:lang w:eastAsia="ar-SA" w:bidi="en-US"/>
        </w:rPr>
        <w:t>деловых зон</w:t>
      </w:r>
      <w:r w:rsidR="00163D21" w:rsidRPr="000C559D">
        <w:rPr>
          <w:sz w:val="28"/>
          <w:lang w:eastAsia="ar-SA" w:bidi="en-US"/>
        </w:rPr>
        <w:t>,</w:t>
      </w:r>
      <w:r w:rsidRPr="000C559D">
        <w:rPr>
          <w:sz w:val="28"/>
          <w:lang w:eastAsia="ar-SA" w:bidi="en-US"/>
        </w:rPr>
        <w:t xml:space="preserve"> приведены в </w:t>
      </w:r>
      <w:r w:rsidR="00C26FF4" w:rsidRPr="000C559D">
        <w:rPr>
          <w:sz w:val="28"/>
          <w:lang w:eastAsia="ar-SA" w:bidi="en-US"/>
        </w:rPr>
        <w:t>т</w:t>
      </w:r>
      <w:r w:rsidRPr="000C559D">
        <w:rPr>
          <w:sz w:val="28"/>
          <w:lang w:eastAsia="ar-SA" w:bidi="en-US"/>
        </w:rPr>
        <w:t>аблице 2.</w:t>
      </w:r>
      <w:r w:rsidR="00AC77C3" w:rsidRPr="000C559D">
        <w:rPr>
          <w:sz w:val="28"/>
          <w:lang w:eastAsia="ar-SA" w:bidi="en-US"/>
        </w:rPr>
        <w:t>6</w:t>
      </w:r>
      <w:r w:rsidRPr="000C559D">
        <w:rPr>
          <w:sz w:val="28"/>
          <w:lang w:eastAsia="ar-SA" w:bidi="en-US"/>
        </w:rPr>
        <w:t>.</w:t>
      </w:r>
    </w:p>
    <w:p w14:paraId="232E18CA" w14:textId="2F28FBA5" w:rsidR="00C26FF4" w:rsidRPr="000C559D" w:rsidRDefault="00C26FF4" w:rsidP="004A24DF">
      <w:pPr>
        <w:pStyle w:val="a0"/>
        <w:keepNext/>
        <w:spacing w:before="6pt"/>
        <w:jc w:val="end"/>
        <w:rPr>
          <w:b/>
          <w:sz w:val="28"/>
          <w:szCs w:val="28"/>
          <w:lang w:val="ru-RU"/>
        </w:rPr>
      </w:pPr>
      <w:r w:rsidRPr="000C559D">
        <w:rPr>
          <w:b/>
          <w:sz w:val="28"/>
          <w:szCs w:val="28"/>
          <w:lang w:val="ru-RU"/>
        </w:rPr>
        <w:t>Таблица 2.</w:t>
      </w:r>
      <w:r w:rsidR="00AC77C3" w:rsidRPr="000C559D">
        <w:rPr>
          <w:b/>
          <w:sz w:val="28"/>
          <w:szCs w:val="28"/>
          <w:lang w:val="ru-RU"/>
        </w:rPr>
        <w:t>6</w:t>
      </w:r>
    </w:p>
    <w:p w14:paraId="3A79CCE2" w14:textId="2BD3F60F" w:rsidR="00C26FF4" w:rsidRPr="000C559D" w:rsidRDefault="00C26FF4" w:rsidP="004A24DF">
      <w:pPr>
        <w:pStyle w:val="a0"/>
        <w:keepNext/>
        <w:suppressAutoHyphens/>
        <w:spacing w:after="6pt"/>
        <w:ind w:firstLine="0pt"/>
        <w:jc w:val="center"/>
        <w:rPr>
          <w:b/>
          <w:sz w:val="28"/>
          <w:szCs w:val="28"/>
          <w:lang w:val="ru-RU"/>
        </w:rPr>
      </w:pPr>
      <w:r w:rsidRPr="000C559D">
        <w:rPr>
          <w:b/>
          <w:sz w:val="28"/>
          <w:szCs w:val="28"/>
          <w:lang w:val="ru-RU"/>
        </w:rPr>
        <w:t xml:space="preserve">Объекты </w:t>
      </w:r>
      <w:r w:rsidR="001A7007" w:rsidRPr="000C559D">
        <w:rPr>
          <w:b/>
          <w:sz w:val="28"/>
          <w:szCs w:val="28"/>
          <w:lang w:val="ru-RU"/>
        </w:rPr>
        <w:t>социальной инфраструктуры</w:t>
      </w:r>
      <w:r w:rsidRPr="000C559D">
        <w:rPr>
          <w:b/>
          <w:sz w:val="28"/>
          <w:szCs w:val="28"/>
          <w:lang w:val="ru-RU"/>
        </w:rPr>
        <w:t xml:space="preserve"> </w:t>
      </w:r>
      <w:r w:rsidR="004C386D">
        <w:rPr>
          <w:b/>
          <w:sz w:val="28"/>
          <w:szCs w:val="28"/>
          <w:lang w:val="ru-RU"/>
        </w:rPr>
        <w:t>Здвинского</w:t>
      </w:r>
      <w:r w:rsidR="001E679B">
        <w:rPr>
          <w:b/>
          <w:sz w:val="28"/>
          <w:szCs w:val="28"/>
          <w:lang w:val="ru-RU"/>
        </w:rPr>
        <w:t xml:space="preserve"> сельсовета</w:t>
      </w:r>
      <w:r w:rsidR="001A7007" w:rsidRPr="000C559D">
        <w:rPr>
          <w:b/>
          <w:sz w:val="28"/>
          <w:szCs w:val="28"/>
          <w:lang w:val="ru-RU"/>
        </w:rPr>
        <w:t>, относящи</w:t>
      </w:r>
      <w:r w:rsidR="001E679B">
        <w:rPr>
          <w:b/>
          <w:sz w:val="28"/>
          <w:szCs w:val="28"/>
          <w:lang w:val="ru-RU"/>
        </w:rPr>
        <w:t>е</w:t>
      </w:r>
      <w:r w:rsidR="001A7007" w:rsidRPr="000C559D">
        <w:rPr>
          <w:b/>
          <w:sz w:val="28"/>
          <w:szCs w:val="28"/>
          <w:lang w:val="ru-RU"/>
        </w:rPr>
        <w:t>ся к объектам федерального значения, регионального значения и местного значения муниципального района</w:t>
      </w:r>
    </w:p>
    <w:tbl>
      <w:tblPr>
        <w:tblW w:w="109.0%" w:type="pct"/>
        <w:jc w:val="center"/>
        <w:tblBorders>
          <w:top w:val="single" w:sz="8" w:space="0" w:color="auto"/>
          <w:start w:val="single" w:sz="8" w:space="0" w:color="auto"/>
          <w:bottom w:val="single" w:sz="8" w:space="0" w:color="auto"/>
          <w:end w:val="single" w:sz="8" w:space="0" w:color="auto"/>
          <w:insideH w:val="single" w:sz="8" w:space="0" w:color="auto"/>
          <w:insideV w:val="single" w:sz="8" w:space="0" w:color="auto"/>
        </w:tblBorders>
        <w:tblCellMar>
          <w:start w:w="1.40pt" w:type="dxa"/>
          <w:end w:w="1.40pt" w:type="dxa"/>
        </w:tblCellMar>
        <w:tblLook w:firstRow="1" w:lastRow="1" w:firstColumn="1" w:lastColumn="1" w:noHBand="0" w:noVBand="0"/>
      </w:tblPr>
      <w:tblGrid>
        <w:gridCol w:w="371"/>
        <w:gridCol w:w="2103"/>
        <w:gridCol w:w="2436"/>
        <w:gridCol w:w="1967"/>
        <w:gridCol w:w="1471"/>
        <w:gridCol w:w="1826"/>
      </w:tblGrid>
      <w:tr w:rsidR="006B6725" w:rsidRPr="000C559D" w14:paraId="231D4986" w14:textId="4180C9C0" w:rsidTr="00872E91">
        <w:trPr>
          <w:tblHeader/>
          <w:jc w:val="center"/>
        </w:trPr>
        <w:tc>
          <w:tcPr>
            <w:tcW w:w="3.0%" w:type="pct"/>
          </w:tcPr>
          <w:p w14:paraId="5BAFFD8F" w14:textId="1524336A" w:rsidR="006B6725" w:rsidRPr="000C559D" w:rsidRDefault="006B6725" w:rsidP="006B6725">
            <w:pPr>
              <w:keepNext/>
              <w:jc w:val="center"/>
              <w:rPr>
                <w:b/>
                <w:sz w:val="22"/>
                <w:szCs w:val="22"/>
              </w:rPr>
            </w:pPr>
            <w:r w:rsidRPr="006D786C">
              <w:rPr>
                <w:b/>
                <w:sz w:val="22"/>
                <w:szCs w:val="22"/>
              </w:rPr>
              <w:t>№ п/п</w:t>
            </w:r>
          </w:p>
        </w:tc>
        <w:tc>
          <w:tcPr>
            <w:tcW w:w="20.0%" w:type="pct"/>
            <w:shd w:val="clear" w:color="auto" w:fill="auto"/>
            <w:vAlign w:val="center"/>
          </w:tcPr>
          <w:p w14:paraId="6DB5C939" w14:textId="01EF7D8B" w:rsidR="006B6725" w:rsidRPr="000C559D" w:rsidRDefault="006B6725" w:rsidP="006B6725">
            <w:pPr>
              <w:keepNext/>
              <w:jc w:val="center"/>
              <w:rPr>
                <w:b/>
                <w:sz w:val="22"/>
                <w:szCs w:val="22"/>
              </w:rPr>
            </w:pPr>
            <w:r w:rsidRPr="000C559D">
              <w:rPr>
                <w:b/>
                <w:sz w:val="22"/>
                <w:szCs w:val="22"/>
              </w:rPr>
              <w:t>Наименование объекта</w:t>
            </w:r>
          </w:p>
        </w:tc>
        <w:tc>
          <w:tcPr>
            <w:tcW w:w="25.0%" w:type="pct"/>
            <w:shd w:val="clear" w:color="auto" w:fill="auto"/>
            <w:vAlign w:val="center"/>
          </w:tcPr>
          <w:p w14:paraId="71F588B7" w14:textId="77777777" w:rsidR="006B6725" w:rsidRPr="000C559D" w:rsidRDefault="006B6725" w:rsidP="006B6725">
            <w:pPr>
              <w:keepNext/>
              <w:jc w:val="center"/>
              <w:rPr>
                <w:b/>
                <w:sz w:val="22"/>
                <w:szCs w:val="22"/>
              </w:rPr>
            </w:pPr>
            <w:r w:rsidRPr="000C559D">
              <w:rPr>
                <w:b/>
                <w:sz w:val="22"/>
                <w:szCs w:val="22"/>
              </w:rPr>
              <w:t>Адрес</w:t>
            </w:r>
          </w:p>
        </w:tc>
        <w:tc>
          <w:tcPr>
            <w:tcW w:w="19.0%" w:type="pct"/>
            <w:shd w:val="clear" w:color="auto" w:fill="auto"/>
            <w:vAlign w:val="center"/>
          </w:tcPr>
          <w:p w14:paraId="738ABBCE" w14:textId="740EC2C1" w:rsidR="006B6725" w:rsidRPr="000C559D" w:rsidRDefault="006B6725" w:rsidP="006B6725">
            <w:pPr>
              <w:keepNext/>
              <w:jc w:val="center"/>
              <w:rPr>
                <w:b/>
                <w:sz w:val="22"/>
                <w:szCs w:val="22"/>
              </w:rPr>
            </w:pPr>
            <w:r w:rsidRPr="000C559D">
              <w:rPr>
                <w:b/>
                <w:sz w:val="22"/>
                <w:szCs w:val="22"/>
              </w:rPr>
              <w:t>Общая характеристика</w:t>
            </w:r>
          </w:p>
        </w:tc>
        <w:tc>
          <w:tcPr>
            <w:tcW w:w="14.0%" w:type="pct"/>
            <w:shd w:val="clear" w:color="auto" w:fill="auto"/>
            <w:vAlign w:val="center"/>
          </w:tcPr>
          <w:p w14:paraId="2C53BA42" w14:textId="415BD5ED" w:rsidR="006B6725" w:rsidRPr="000C559D" w:rsidRDefault="006B6725" w:rsidP="006B6725">
            <w:pPr>
              <w:keepNext/>
              <w:jc w:val="center"/>
              <w:rPr>
                <w:b/>
                <w:sz w:val="22"/>
                <w:szCs w:val="22"/>
              </w:rPr>
            </w:pPr>
            <w:r w:rsidRPr="000C559D">
              <w:rPr>
                <w:b/>
                <w:sz w:val="22"/>
                <w:szCs w:val="22"/>
              </w:rPr>
              <w:t>Мощность объекта с указанием единиц измерения</w:t>
            </w:r>
          </w:p>
        </w:tc>
        <w:tc>
          <w:tcPr>
            <w:tcW w:w="16.0%" w:type="pct"/>
            <w:shd w:val="clear" w:color="auto" w:fill="auto"/>
            <w:vAlign w:val="center"/>
          </w:tcPr>
          <w:p w14:paraId="04C8A6EA" w14:textId="1635836B" w:rsidR="006B6725" w:rsidRPr="000C559D" w:rsidRDefault="006B6725" w:rsidP="006B6725">
            <w:pPr>
              <w:keepNext/>
              <w:jc w:val="center"/>
              <w:rPr>
                <w:b/>
                <w:sz w:val="22"/>
                <w:szCs w:val="22"/>
              </w:rPr>
            </w:pPr>
            <w:r w:rsidRPr="000C559D">
              <w:rPr>
                <w:b/>
                <w:sz w:val="22"/>
                <w:szCs w:val="22"/>
              </w:rPr>
              <w:t>Значение объекта</w:t>
            </w:r>
          </w:p>
        </w:tc>
      </w:tr>
      <w:tr w:rsidR="006B6725" w:rsidRPr="000C559D" w14:paraId="759C616D" w14:textId="20B82285" w:rsidTr="006B6725">
        <w:trPr>
          <w:jc w:val="center"/>
        </w:trPr>
        <w:tc>
          <w:tcPr>
            <w:tcW w:w="100.0%" w:type="pct"/>
            <w:gridSpan w:val="6"/>
          </w:tcPr>
          <w:p w14:paraId="5311150B" w14:textId="099F3C68" w:rsidR="006B6725" w:rsidRPr="004A2B19" w:rsidRDefault="006B6725" w:rsidP="006B6725">
            <w:pPr>
              <w:keepNext/>
              <w:autoSpaceDE w:val="0"/>
              <w:autoSpaceDN w:val="0"/>
              <w:adjustRightInd w:val="0"/>
              <w:jc w:val="center"/>
              <w:rPr>
                <w:rFonts w:eastAsia="Calibri"/>
                <w:b/>
                <w:color w:val="000000"/>
                <w:sz w:val="22"/>
                <w:szCs w:val="22"/>
                <w:lang w:eastAsia="en-US"/>
              </w:rPr>
            </w:pPr>
            <w:r w:rsidRPr="004A2B19">
              <w:rPr>
                <w:rFonts w:eastAsia="Calibri"/>
                <w:b/>
                <w:color w:val="000000"/>
                <w:sz w:val="22"/>
                <w:szCs w:val="22"/>
                <w:lang w:eastAsia="en-US"/>
              </w:rPr>
              <w:t>Объекты образования</w:t>
            </w:r>
          </w:p>
        </w:tc>
      </w:tr>
      <w:tr w:rsidR="006B6725" w:rsidRPr="000C559D" w14:paraId="61E10DF3" w14:textId="77777777" w:rsidTr="00872E91">
        <w:trPr>
          <w:jc w:val="center"/>
        </w:trPr>
        <w:tc>
          <w:tcPr>
            <w:tcW w:w="3.0%" w:type="pct"/>
          </w:tcPr>
          <w:p w14:paraId="508A8B68" w14:textId="19153CBE" w:rsidR="006B6725" w:rsidRPr="004A2B19" w:rsidRDefault="006B6725" w:rsidP="001D622E">
            <w:pPr>
              <w:jc w:val="center"/>
              <w:rPr>
                <w:bCs/>
                <w:sz w:val="22"/>
                <w:szCs w:val="22"/>
              </w:rPr>
            </w:pPr>
            <w:r w:rsidRPr="004A2B19">
              <w:rPr>
                <w:bCs/>
                <w:sz w:val="22"/>
                <w:szCs w:val="22"/>
              </w:rPr>
              <w:t>1</w:t>
            </w:r>
          </w:p>
        </w:tc>
        <w:tc>
          <w:tcPr>
            <w:tcW w:w="20.0%" w:type="pct"/>
            <w:shd w:val="clear" w:color="auto" w:fill="auto"/>
            <w:vAlign w:val="center"/>
          </w:tcPr>
          <w:p w14:paraId="68B4E49C" w14:textId="09030209" w:rsidR="006B6725" w:rsidRPr="004A2B19" w:rsidRDefault="00316333" w:rsidP="006B6725">
            <w:pPr>
              <w:rPr>
                <w:bCs/>
                <w:sz w:val="22"/>
                <w:szCs w:val="22"/>
              </w:rPr>
            </w:pPr>
            <w:r w:rsidRPr="004A2B19">
              <w:rPr>
                <w:bCs/>
                <w:sz w:val="22"/>
                <w:szCs w:val="22"/>
              </w:rPr>
              <w:t>Муниципальное казенное общеобразовательное учреждение Здвинская средняя общеобразовательная школа №1</w:t>
            </w:r>
          </w:p>
        </w:tc>
        <w:tc>
          <w:tcPr>
            <w:tcW w:w="25.0%" w:type="pct"/>
            <w:shd w:val="clear" w:color="auto" w:fill="auto"/>
            <w:vAlign w:val="center"/>
          </w:tcPr>
          <w:p w14:paraId="29234540" w14:textId="77777777" w:rsidR="00316333" w:rsidRPr="004A2B19" w:rsidRDefault="00316333" w:rsidP="00C6396C">
            <w:pPr>
              <w:ind w:start="0.45pt"/>
              <w:jc w:val="center"/>
              <w:rPr>
                <w:bCs/>
                <w:sz w:val="22"/>
                <w:szCs w:val="22"/>
              </w:rPr>
            </w:pPr>
            <w:r w:rsidRPr="004A2B19">
              <w:rPr>
                <w:bCs/>
                <w:sz w:val="22"/>
                <w:szCs w:val="22"/>
              </w:rPr>
              <w:t>Новосибирская область, Здвинский район, с Здвинск, ул Калинина 37 А</w:t>
            </w:r>
          </w:p>
          <w:p w14:paraId="7EB31447" w14:textId="20F66F94" w:rsidR="006B6725" w:rsidRPr="004A2B19" w:rsidRDefault="006B6725" w:rsidP="006B6725">
            <w:pPr>
              <w:autoSpaceDE w:val="0"/>
              <w:autoSpaceDN w:val="0"/>
              <w:adjustRightInd w:val="0"/>
              <w:rPr>
                <w:bCs/>
                <w:sz w:val="22"/>
                <w:szCs w:val="22"/>
              </w:rPr>
            </w:pPr>
          </w:p>
        </w:tc>
        <w:tc>
          <w:tcPr>
            <w:tcW w:w="19.0%" w:type="pct"/>
            <w:shd w:val="clear" w:color="auto" w:fill="auto"/>
            <w:vAlign w:val="center"/>
          </w:tcPr>
          <w:p w14:paraId="371DDF4E" w14:textId="4730B399" w:rsidR="006B6725" w:rsidRPr="004A2B19" w:rsidRDefault="006B6725" w:rsidP="006B6725">
            <w:pPr>
              <w:autoSpaceDE w:val="0"/>
              <w:autoSpaceDN w:val="0"/>
              <w:adjustRightInd w:val="0"/>
              <w:jc w:val="center"/>
              <w:rPr>
                <w:rFonts w:eastAsia="Calibri"/>
                <w:bCs/>
                <w:color w:val="000000"/>
                <w:sz w:val="22"/>
                <w:szCs w:val="22"/>
                <w:lang w:eastAsia="en-US"/>
              </w:rPr>
            </w:pPr>
            <w:r w:rsidRPr="004A2B19">
              <w:rPr>
                <w:rFonts w:eastAsia="Calibri"/>
                <w:bCs/>
                <w:color w:val="000000"/>
                <w:sz w:val="22"/>
                <w:szCs w:val="22"/>
                <w:lang w:eastAsia="en-US"/>
              </w:rPr>
              <w:t xml:space="preserve">Количество обучающихся – </w:t>
            </w:r>
            <w:r w:rsidR="00316333" w:rsidRPr="004A2B19">
              <w:rPr>
                <w:bCs/>
                <w:sz w:val="22"/>
                <w:szCs w:val="22"/>
              </w:rPr>
              <w:t xml:space="preserve">375 </w:t>
            </w:r>
            <w:r w:rsidRPr="004A2B19">
              <w:rPr>
                <w:rFonts w:eastAsia="Calibri"/>
                <w:bCs/>
                <w:color w:val="000000"/>
                <w:sz w:val="22"/>
                <w:szCs w:val="22"/>
                <w:lang w:eastAsia="en-US"/>
              </w:rPr>
              <w:t>чел., год постройки – 1978; состояние удовлетворительное</w:t>
            </w:r>
          </w:p>
        </w:tc>
        <w:tc>
          <w:tcPr>
            <w:tcW w:w="14.0%" w:type="pct"/>
            <w:shd w:val="clear" w:color="auto" w:fill="auto"/>
            <w:vAlign w:val="center"/>
          </w:tcPr>
          <w:p w14:paraId="100C8263" w14:textId="7ABE7133" w:rsidR="006B6725" w:rsidRPr="004A2B19" w:rsidRDefault="006B6725" w:rsidP="006B6725">
            <w:pPr>
              <w:autoSpaceDE w:val="0"/>
              <w:autoSpaceDN w:val="0"/>
              <w:adjustRightInd w:val="0"/>
              <w:rPr>
                <w:rFonts w:eastAsia="Calibri"/>
                <w:bCs/>
                <w:color w:val="000000"/>
                <w:sz w:val="22"/>
                <w:szCs w:val="22"/>
                <w:lang w:eastAsia="en-US"/>
              </w:rPr>
            </w:pPr>
            <w:r w:rsidRPr="004A2B19">
              <w:rPr>
                <w:rFonts w:eastAsia="Calibri"/>
                <w:bCs/>
                <w:color w:val="000000"/>
                <w:sz w:val="22"/>
                <w:szCs w:val="22"/>
                <w:lang w:eastAsia="en-US"/>
              </w:rPr>
              <w:t>Вместимость 532 учащихся</w:t>
            </w:r>
          </w:p>
        </w:tc>
        <w:tc>
          <w:tcPr>
            <w:tcW w:w="16.0%" w:type="pct"/>
            <w:shd w:val="clear" w:color="auto" w:fill="auto"/>
            <w:vAlign w:val="center"/>
          </w:tcPr>
          <w:p w14:paraId="4AF2DBA4" w14:textId="781916C2" w:rsidR="006B6725" w:rsidRPr="004A2B19" w:rsidRDefault="006B6725" w:rsidP="006B6725">
            <w:pPr>
              <w:autoSpaceDE w:val="0"/>
              <w:autoSpaceDN w:val="0"/>
              <w:adjustRightInd w:val="0"/>
              <w:rPr>
                <w:rFonts w:eastAsia="Calibri"/>
                <w:bCs/>
                <w:color w:val="000000"/>
                <w:sz w:val="22"/>
                <w:szCs w:val="22"/>
                <w:lang w:eastAsia="en-US"/>
              </w:rPr>
            </w:pPr>
            <w:r w:rsidRPr="004A2B19">
              <w:rPr>
                <w:rFonts w:eastAsia="Calibri"/>
                <w:bCs/>
                <w:color w:val="000000"/>
                <w:sz w:val="22"/>
                <w:szCs w:val="22"/>
                <w:lang w:eastAsia="en-US"/>
              </w:rPr>
              <w:t>Объект местного значения муниципального района</w:t>
            </w:r>
          </w:p>
        </w:tc>
      </w:tr>
      <w:tr w:rsidR="006B6725" w:rsidRPr="000C559D" w14:paraId="34DC7208" w14:textId="77777777" w:rsidTr="00872E91">
        <w:trPr>
          <w:jc w:val="center"/>
        </w:trPr>
        <w:tc>
          <w:tcPr>
            <w:tcW w:w="3.0%" w:type="pct"/>
          </w:tcPr>
          <w:p w14:paraId="69A940CA" w14:textId="5EC8072F" w:rsidR="006B6725" w:rsidRPr="004A2B19" w:rsidRDefault="006B6725" w:rsidP="001D622E">
            <w:pPr>
              <w:jc w:val="center"/>
              <w:rPr>
                <w:bCs/>
                <w:sz w:val="22"/>
                <w:szCs w:val="22"/>
              </w:rPr>
            </w:pPr>
            <w:r w:rsidRPr="004A2B19">
              <w:rPr>
                <w:bCs/>
                <w:sz w:val="22"/>
                <w:szCs w:val="22"/>
              </w:rPr>
              <w:t>2</w:t>
            </w:r>
          </w:p>
        </w:tc>
        <w:tc>
          <w:tcPr>
            <w:tcW w:w="20.0%" w:type="pct"/>
            <w:shd w:val="clear" w:color="auto" w:fill="auto"/>
            <w:vAlign w:val="center"/>
          </w:tcPr>
          <w:p w14:paraId="227C9F01" w14:textId="448E6A37" w:rsidR="006B6725" w:rsidRPr="004A2B19" w:rsidRDefault="00316333" w:rsidP="006B6725">
            <w:pPr>
              <w:rPr>
                <w:bCs/>
                <w:sz w:val="22"/>
                <w:szCs w:val="22"/>
              </w:rPr>
            </w:pPr>
            <w:r w:rsidRPr="004A2B19">
              <w:rPr>
                <w:bCs/>
                <w:sz w:val="22"/>
                <w:szCs w:val="22"/>
              </w:rPr>
              <w:t>Муниципальное казенное общеобразовательное учреждение Здвинская средняя общеобразовательная школа №2</w:t>
            </w:r>
          </w:p>
        </w:tc>
        <w:tc>
          <w:tcPr>
            <w:tcW w:w="25.0%" w:type="pct"/>
            <w:shd w:val="clear" w:color="auto" w:fill="auto"/>
            <w:vAlign w:val="center"/>
          </w:tcPr>
          <w:p w14:paraId="21ECA588" w14:textId="1CD2E82F" w:rsidR="006B6725" w:rsidRPr="004A2B19" w:rsidRDefault="00316333" w:rsidP="00C6396C">
            <w:pPr>
              <w:autoSpaceDE w:val="0"/>
              <w:autoSpaceDN w:val="0"/>
              <w:adjustRightInd w:val="0"/>
              <w:jc w:val="center"/>
              <w:rPr>
                <w:bCs/>
                <w:sz w:val="22"/>
                <w:szCs w:val="22"/>
              </w:rPr>
            </w:pPr>
            <w:r w:rsidRPr="004A2B19">
              <w:rPr>
                <w:bCs/>
                <w:sz w:val="22"/>
                <w:szCs w:val="22"/>
              </w:rPr>
              <w:t>Новосибирская область, Здвинский район, с. Здвинск, ул. Калинина, д. 11</w:t>
            </w:r>
          </w:p>
        </w:tc>
        <w:tc>
          <w:tcPr>
            <w:tcW w:w="19.0%" w:type="pct"/>
            <w:shd w:val="clear" w:color="auto" w:fill="auto"/>
            <w:vAlign w:val="center"/>
          </w:tcPr>
          <w:p w14:paraId="0E9726C7" w14:textId="3EB3D567" w:rsidR="006B6725" w:rsidRPr="004A2B19" w:rsidRDefault="006B6725" w:rsidP="006B6725">
            <w:pPr>
              <w:autoSpaceDE w:val="0"/>
              <w:autoSpaceDN w:val="0"/>
              <w:adjustRightInd w:val="0"/>
              <w:jc w:val="center"/>
              <w:rPr>
                <w:rFonts w:eastAsia="Calibri"/>
                <w:bCs/>
                <w:color w:val="000000"/>
                <w:sz w:val="22"/>
                <w:szCs w:val="22"/>
                <w:lang w:eastAsia="en-US"/>
              </w:rPr>
            </w:pPr>
            <w:r w:rsidRPr="004A2B19">
              <w:rPr>
                <w:rFonts w:eastAsia="Calibri"/>
                <w:bCs/>
                <w:color w:val="000000"/>
                <w:sz w:val="22"/>
                <w:szCs w:val="22"/>
                <w:lang w:eastAsia="en-US"/>
              </w:rPr>
              <w:t xml:space="preserve">Количество обучающихся – </w:t>
            </w:r>
            <w:r w:rsidR="00316333" w:rsidRPr="004A2B19">
              <w:rPr>
                <w:bCs/>
                <w:sz w:val="22"/>
                <w:szCs w:val="22"/>
              </w:rPr>
              <w:t xml:space="preserve">297 </w:t>
            </w:r>
            <w:r w:rsidRPr="004A2B19">
              <w:rPr>
                <w:rFonts w:eastAsia="Calibri"/>
                <w:bCs/>
                <w:color w:val="000000"/>
                <w:sz w:val="22"/>
                <w:szCs w:val="22"/>
                <w:lang w:eastAsia="en-US"/>
              </w:rPr>
              <w:t>чел., год постройки – 1987; состояние удовлетворительное</w:t>
            </w:r>
          </w:p>
        </w:tc>
        <w:tc>
          <w:tcPr>
            <w:tcW w:w="14.0%" w:type="pct"/>
            <w:shd w:val="clear" w:color="auto" w:fill="auto"/>
            <w:vAlign w:val="center"/>
          </w:tcPr>
          <w:p w14:paraId="57B76800" w14:textId="73EAC190" w:rsidR="006B6725" w:rsidRPr="004A2B19" w:rsidRDefault="006B6725" w:rsidP="006B6725">
            <w:pPr>
              <w:autoSpaceDE w:val="0"/>
              <w:autoSpaceDN w:val="0"/>
              <w:adjustRightInd w:val="0"/>
              <w:rPr>
                <w:rFonts w:eastAsia="Calibri"/>
                <w:bCs/>
                <w:color w:val="000000"/>
                <w:sz w:val="22"/>
                <w:szCs w:val="22"/>
                <w:lang w:eastAsia="en-US"/>
              </w:rPr>
            </w:pPr>
            <w:r w:rsidRPr="004A2B19">
              <w:rPr>
                <w:rFonts w:eastAsia="Calibri"/>
                <w:bCs/>
                <w:color w:val="000000"/>
                <w:sz w:val="22"/>
                <w:szCs w:val="22"/>
                <w:lang w:eastAsia="en-US"/>
              </w:rPr>
              <w:t>Вместимость 430 учащихся</w:t>
            </w:r>
          </w:p>
        </w:tc>
        <w:tc>
          <w:tcPr>
            <w:tcW w:w="16.0%" w:type="pct"/>
            <w:shd w:val="clear" w:color="auto" w:fill="auto"/>
            <w:vAlign w:val="center"/>
          </w:tcPr>
          <w:p w14:paraId="321D9B52" w14:textId="1236A76D" w:rsidR="006B6725" w:rsidRPr="004A2B19" w:rsidRDefault="006B6725" w:rsidP="006B6725">
            <w:pPr>
              <w:autoSpaceDE w:val="0"/>
              <w:autoSpaceDN w:val="0"/>
              <w:adjustRightInd w:val="0"/>
              <w:rPr>
                <w:rFonts w:eastAsia="Calibri"/>
                <w:bCs/>
                <w:color w:val="000000"/>
                <w:sz w:val="22"/>
                <w:szCs w:val="22"/>
                <w:lang w:eastAsia="en-US"/>
              </w:rPr>
            </w:pPr>
            <w:r w:rsidRPr="004A2B19">
              <w:rPr>
                <w:rFonts w:eastAsia="Calibri"/>
                <w:bCs/>
                <w:color w:val="000000"/>
                <w:sz w:val="22"/>
                <w:szCs w:val="22"/>
                <w:lang w:eastAsia="en-US"/>
              </w:rPr>
              <w:t>Объект местного значения муниципального района</w:t>
            </w:r>
          </w:p>
        </w:tc>
      </w:tr>
      <w:tr w:rsidR="006B6725" w:rsidRPr="000C559D" w14:paraId="23989347" w14:textId="77777777" w:rsidTr="00872E91">
        <w:trPr>
          <w:jc w:val="center"/>
        </w:trPr>
        <w:tc>
          <w:tcPr>
            <w:tcW w:w="3.0%" w:type="pct"/>
          </w:tcPr>
          <w:p w14:paraId="0F6DA67B" w14:textId="3AC87ED3" w:rsidR="006B6725" w:rsidRPr="004A2B19" w:rsidRDefault="006B6725" w:rsidP="001D622E">
            <w:pPr>
              <w:jc w:val="center"/>
              <w:rPr>
                <w:bCs/>
                <w:sz w:val="22"/>
                <w:szCs w:val="22"/>
              </w:rPr>
            </w:pPr>
            <w:r w:rsidRPr="004A2B19">
              <w:rPr>
                <w:bCs/>
                <w:sz w:val="22"/>
                <w:szCs w:val="22"/>
              </w:rPr>
              <w:t>3</w:t>
            </w:r>
          </w:p>
        </w:tc>
        <w:tc>
          <w:tcPr>
            <w:tcW w:w="20.0%" w:type="pct"/>
            <w:shd w:val="clear" w:color="auto" w:fill="auto"/>
            <w:vAlign w:val="center"/>
          </w:tcPr>
          <w:p w14:paraId="5CB00F36" w14:textId="056A2562" w:rsidR="006B6725" w:rsidRPr="004A2B19" w:rsidRDefault="00316333" w:rsidP="006B6725">
            <w:pPr>
              <w:rPr>
                <w:bCs/>
                <w:sz w:val="22"/>
                <w:szCs w:val="22"/>
              </w:rPr>
            </w:pPr>
            <w:r w:rsidRPr="004A2B19">
              <w:rPr>
                <w:bCs/>
                <w:sz w:val="22"/>
                <w:szCs w:val="22"/>
              </w:rPr>
              <w:t>Муниципальное казенное дошкольное образовательное учреждение Здвинский детский сад «Солнышко» общеразвивающего вида</w:t>
            </w:r>
          </w:p>
        </w:tc>
        <w:tc>
          <w:tcPr>
            <w:tcW w:w="25.0%" w:type="pct"/>
            <w:shd w:val="clear" w:color="auto" w:fill="auto"/>
            <w:vAlign w:val="center"/>
          </w:tcPr>
          <w:p w14:paraId="69447B29" w14:textId="7F02A344" w:rsidR="006B6725" w:rsidRPr="004A2B19" w:rsidRDefault="00316333" w:rsidP="00C6396C">
            <w:pPr>
              <w:autoSpaceDE w:val="0"/>
              <w:autoSpaceDN w:val="0"/>
              <w:adjustRightInd w:val="0"/>
              <w:jc w:val="center"/>
              <w:rPr>
                <w:bCs/>
                <w:sz w:val="22"/>
                <w:szCs w:val="22"/>
              </w:rPr>
            </w:pPr>
            <w:r w:rsidRPr="004A2B19">
              <w:rPr>
                <w:bCs/>
                <w:sz w:val="22"/>
                <w:szCs w:val="22"/>
              </w:rPr>
              <w:t>Новосибирская область, Здвинский район, с. Здвинск, ул. Здвинского, 42</w:t>
            </w:r>
          </w:p>
        </w:tc>
        <w:tc>
          <w:tcPr>
            <w:tcW w:w="19.0%" w:type="pct"/>
            <w:shd w:val="clear" w:color="auto" w:fill="auto"/>
            <w:vAlign w:val="center"/>
          </w:tcPr>
          <w:p w14:paraId="0335BDFF" w14:textId="338F1464" w:rsidR="006B6725" w:rsidRPr="004A2B19" w:rsidRDefault="006B6725" w:rsidP="006B6725">
            <w:pPr>
              <w:autoSpaceDE w:val="0"/>
              <w:autoSpaceDN w:val="0"/>
              <w:adjustRightInd w:val="0"/>
              <w:jc w:val="center"/>
              <w:rPr>
                <w:rFonts w:eastAsia="Calibri"/>
                <w:bCs/>
                <w:color w:val="000000"/>
                <w:sz w:val="22"/>
                <w:szCs w:val="22"/>
                <w:lang w:eastAsia="en-US"/>
              </w:rPr>
            </w:pPr>
            <w:r w:rsidRPr="004A2B19">
              <w:rPr>
                <w:rFonts w:eastAsia="Calibri"/>
                <w:bCs/>
                <w:color w:val="000000"/>
                <w:sz w:val="22"/>
                <w:szCs w:val="22"/>
                <w:lang w:eastAsia="en-US"/>
              </w:rPr>
              <w:t xml:space="preserve">Количество воспитанников – </w:t>
            </w:r>
            <w:r w:rsidR="00316333" w:rsidRPr="004A2B19">
              <w:rPr>
                <w:bCs/>
                <w:sz w:val="22"/>
                <w:szCs w:val="22"/>
              </w:rPr>
              <w:t xml:space="preserve">83 </w:t>
            </w:r>
            <w:r w:rsidRPr="004A2B19">
              <w:rPr>
                <w:rFonts w:eastAsia="Calibri"/>
                <w:bCs/>
                <w:color w:val="000000"/>
                <w:sz w:val="22"/>
                <w:szCs w:val="22"/>
                <w:lang w:eastAsia="en-US"/>
              </w:rPr>
              <w:t>чел., год постройки – 1965; состояние удовлетворительное</w:t>
            </w:r>
          </w:p>
        </w:tc>
        <w:tc>
          <w:tcPr>
            <w:tcW w:w="14.0%" w:type="pct"/>
            <w:shd w:val="clear" w:color="auto" w:fill="auto"/>
            <w:vAlign w:val="center"/>
          </w:tcPr>
          <w:p w14:paraId="3FC69AE8" w14:textId="687D1EA5" w:rsidR="006B6725" w:rsidRPr="004A2B19" w:rsidRDefault="006B6725" w:rsidP="006B6725">
            <w:pPr>
              <w:autoSpaceDE w:val="0"/>
              <w:autoSpaceDN w:val="0"/>
              <w:adjustRightInd w:val="0"/>
              <w:rPr>
                <w:rFonts w:eastAsia="Calibri"/>
                <w:bCs/>
                <w:color w:val="000000"/>
                <w:sz w:val="22"/>
                <w:szCs w:val="22"/>
                <w:lang w:eastAsia="en-US"/>
              </w:rPr>
            </w:pPr>
            <w:r w:rsidRPr="004A2B19">
              <w:rPr>
                <w:rFonts w:eastAsia="Calibri"/>
                <w:bCs/>
                <w:color w:val="000000"/>
                <w:sz w:val="22"/>
                <w:szCs w:val="22"/>
                <w:lang w:eastAsia="en-US"/>
              </w:rPr>
              <w:t>Вместимость 140 воспитанников</w:t>
            </w:r>
          </w:p>
        </w:tc>
        <w:tc>
          <w:tcPr>
            <w:tcW w:w="16.0%" w:type="pct"/>
            <w:shd w:val="clear" w:color="auto" w:fill="auto"/>
            <w:vAlign w:val="center"/>
          </w:tcPr>
          <w:p w14:paraId="413183C2" w14:textId="40719BD5" w:rsidR="006B6725" w:rsidRPr="004A2B19" w:rsidRDefault="006B6725" w:rsidP="006B6725">
            <w:pPr>
              <w:autoSpaceDE w:val="0"/>
              <w:autoSpaceDN w:val="0"/>
              <w:adjustRightInd w:val="0"/>
              <w:rPr>
                <w:rFonts w:eastAsia="Calibri"/>
                <w:bCs/>
                <w:color w:val="000000"/>
                <w:sz w:val="22"/>
                <w:szCs w:val="22"/>
                <w:lang w:eastAsia="en-US"/>
              </w:rPr>
            </w:pPr>
            <w:r w:rsidRPr="004A2B19">
              <w:rPr>
                <w:rFonts w:eastAsia="Calibri"/>
                <w:bCs/>
                <w:color w:val="000000"/>
                <w:sz w:val="22"/>
                <w:szCs w:val="22"/>
                <w:lang w:eastAsia="en-US"/>
              </w:rPr>
              <w:t>Объект местного значения муниципального района</w:t>
            </w:r>
          </w:p>
        </w:tc>
      </w:tr>
      <w:tr w:rsidR="006B6725" w:rsidRPr="000C559D" w14:paraId="3C0D3C2C" w14:textId="77777777" w:rsidTr="00872E91">
        <w:trPr>
          <w:jc w:val="center"/>
        </w:trPr>
        <w:tc>
          <w:tcPr>
            <w:tcW w:w="3.0%" w:type="pct"/>
          </w:tcPr>
          <w:p w14:paraId="7D7B78ED" w14:textId="38B63BF2" w:rsidR="006B6725" w:rsidRPr="004A2B19" w:rsidRDefault="006B6725" w:rsidP="001D622E">
            <w:pPr>
              <w:jc w:val="center"/>
              <w:rPr>
                <w:bCs/>
                <w:sz w:val="22"/>
                <w:szCs w:val="22"/>
              </w:rPr>
            </w:pPr>
            <w:r w:rsidRPr="004A2B19">
              <w:rPr>
                <w:bCs/>
                <w:sz w:val="22"/>
                <w:szCs w:val="22"/>
              </w:rPr>
              <w:t>4</w:t>
            </w:r>
          </w:p>
        </w:tc>
        <w:tc>
          <w:tcPr>
            <w:tcW w:w="20.0%" w:type="pct"/>
            <w:shd w:val="clear" w:color="auto" w:fill="auto"/>
            <w:vAlign w:val="center"/>
          </w:tcPr>
          <w:p w14:paraId="60BE69FF" w14:textId="4CD576CF" w:rsidR="006B6725" w:rsidRPr="004A2B19" w:rsidRDefault="00316333" w:rsidP="006B6725">
            <w:pPr>
              <w:rPr>
                <w:bCs/>
                <w:sz w:val="22"/>
                <w:szCs w:val="22"/>
              </w:rPr>
            </w:pPr>
            <w:r w:rsidRPr="004A2B19">
              <w:rPr>
                <w:bCs/>
                <w:sz w:val="22"/>
                <w:szCs w:val="22"/>
              </w:rPr>
              <w:t>Муниципальное казенное дошкольное образовательное учреждение Здвинский детский сад "Светлячок" комбинированного вида</w:t>
            </w:r>
          </w:p>
        </w:tc>
        <w:tc>
          <w:tcPr>
            <w:tcW w:w="25.0%" w:type="pct"/>
            <w:shd w:val="clear" w:color="auto" w:fill="auto"/>
            <w:vAlign w:val="center"/>
          </w:tcPr>
          <w:p w14:paraId="76CCEAB7" w14:textId="77777777" w:rsidR="00316333" w:rsidRPr="004A2B19" w:rsidRDefault="00316333" w:rsidP="00C6396C">
            <w:pPr>
              <w:ind w:start="0.45pt"/>
              <w:jc w:val="center"/>
              <w:rPr>
                <w:bCs/>
                <w:sz w:val="22"/>
                <w:szCs w:val="22"/>
              </w:rPr>
            </w:pPr>
            <w:r w:rsidRPr="004A2B19">
              <w:rPr>
                <w:bCs/>
                <w:sz w:val="22"/>
                <w:szCs w:val="22"/>
              </w:rPr>
              <w:t>Новосибирская область,</w:t>
            </w:r>
          </w:p>
          <w:p w14:paraId="03F557CC" w14:textId="2E556671" w:rsidR="006B6725" w:rsidRPr="004A2B19" w:rsidRDefault="00316333" w:rsidP="00C6396C">
            <w:pPr>
              <w:autoSpaceDE w:val="0"/>
              <w:autoSpaceDN w:val="0"/>
              <w:adjustRightInd w:val="0"/>
              <w:jc w:val="center"/>
              <w:rPr>
                <w:bCs/>
                <w:sz w:val="22"/>
                <w:szCs w:val="22"/>
              </w:rPr>
            </w:pPr>
            <w:r w:rsidRPr="004A2B19">
              <w:rPr>
                <w:bCs/>
                <w:sz w:val="22"/>
                <w:szCs w:val="22"/>
              </w:rPr>
              <w:t>Здвинский район, село Здвинск, улица Мира, 32</w:t>
            </w:r>
          </w:p>
        </w:tc>
        <w:tc>
          <w:tcPr>
            <w:tcW w:w="19.0%" w:type="pct"/>
            <w:shd w:val="clear" w:color="auto" w:fill="auto"/>
            <w:vAlign w:val="center"/>
          </w:tcPr>
          <w:p w14:paraId="7635DFC2" w14:textId="49A6BD70" w:rsidR="006B6725" w:rsidRPr="004A2B19" w:rsidRDefault="006B6725" w:rsidP="006B6725">
            <w:pPr>
              <w:autoSpaceDE w:val="0"/>
              <w:autoSpaceDN w:val="0"/>
              <w:adjustRightInd w:val="0"/>
              <w:jc w:val="center"/>
              <w:rPr>
                <w:rFonts w:eastAsia="Calibri"/>
                <w:bCs/>
                <w:color w:val="000000"/>
                <w:sz w:val="22"/>
                <w:szCs w:val="22"/>
                <w:lang w:eastAsia="en-US"/>
              </w:rPr>
            </w:pPr>
            <w:r w:rsidRPr="004A2B19">
              <w:rPr>
                <w:rFonts w:eastAsia="Calibri"/>
                <w:bCs/>
                <w:color w:val="000000"/>
                <w:sz w:val="22"/>
                <w:szCs w:val="22"/>
                <w:lang w:eastAsia="en-US"/>
              </w:rPr>
              <w:t xml:space="preserve">Количество воспитанников – </w:t>
            </w:r>
            <w:r w:rsidR="00316333" w:rsidRPr="004A2B19">
              <w:rPr>
                <w:bCs/>
                <w:sz w:val="22"/>
                <w:szCs w:val="22"/>
              </w:rPr>
              <w:t xml:space="preserve">132 </w:t>
            </w:r>
            <w:r w:rsidRPr="004A2B19">
              <w:rPr>
                <w:rFonts w:eastAsia="Calibri"/>
                <w:bCs/>
                <w:color w:val="000000"/>
                <w:sz w:val="22"/>
                <w:szCs w:val="22"/>
                <w:lang w:eastAsia="en-US"/>
              </w:rPr>
              <w:t>чел., год постройки – 198</w:t>
            </w:r>
            <w:r w:rsidR="00D314A2" w:rsidRPr="004A2B19">
              <w:rPr>
                <w:rFonts w:eastAsia="Calibri"/>
                <w:bCs/>
                <w:color w:val="000000"/>
                <w:sz w:val="22"/>
                <w:szCs w:val="22"/>
                <w:lang w:eastAsia="en-US"/>
              </w:rPr>
              <w:t>0</w:t>
            </w:r>
            <w:r w:rsidRPr="004A2B19">
              <w:rPr>
                <w:rFonts w:eastAsia="Calibri"/>
                <w:bCs/>
                <w:color w:val="000000"/>
                <w:sz w:val="22"/>
                <w:szCs w:val="22"/>
                <w:lang w:eastAsia="en-US"/>
              </w:rPr>
              <w:t>; состояние удовлетворительное</w:t>
            </w:r>
          </w:p>
        </w:tc>
        <w:tc>
          <w:tcPr>
            <w:tcW w:w="14.0%" w:type="pct"/>
            <w:shd w:val="clear" w:color="auto" w:fill="auto"/>
            <w:vAlign w:val="center"/>
          </w:tcPr>
          <w:p w14:paraId="0BD60D97" w14:textId="3ED290F7" w:rsidR="006B6725" w:rsidRPr="004A2B19" w:rsidRDefault="006B6725" w:rsidP="006B6725">
            <w:pPr>
              <w:autoSpaceDE w:val="0"/>
              <w:autoSpaceDN w:val="0"/>
              <w:adjustRightInd w:val="0"/>
              <w:rPr>
                <w:rFonts w:eastAsia="Calibri"/>
                <w:bCs/>
                <w:color w:val="000000"/>
                <w:sz w:val="22"/>
                <w:szCs w:val="22"/>
                <w:lang w:eastAsia="en-US"/>
              </w:rPr>
            </w:pPr>
            <w:r w:rsidRPr="004A2B19">
              <w:rPr>
                <w:rFonts w:eastAsia="Calibri"/>
                <w:bCs/>
                <w:color w:val="000000"/>
                <w:sz w:val="22"/>
                <w:szCs w:val="22"/>
                <w:lang w:eastAsia="en-US"/>
              </w:rPr>
              <w:t>Вместимость 167 воспитанников</w:t>
            </w:r>
          </w:p>
        </w:tc>
        <w:tc>
          <w:tcPr>
            <w:tcW w:w="16.0%" w:type="pct"/>
            <w:shd w:val="clear" w:color="auto" w:fill="auto"/>
            <w:vAlign w:val="center"/>
          </w:tcPr>
          <w:p w14:paraId="2DD413ED" w14:textId="711142D5" w:rsidR="006B6725" w:rsidRPr="004A2B19" w:rsidRDefault="006B6725" w:rsidP="006B6725">
            <w:pPr>
              <w:autoSpaceDE w:val="0"/>
              <w:autoSpaceDN w:val="0"/>
              <w:adjustRightInd w:val="0"/>
              <w:rPr>
                <w:rFonts w:eastAsia="Calibri"/>
                <w:bCs/>
                <w:color w:val="000000"/>
                <w:sz w:val="22"/>
                <w:szCs w:val="22"/>
                <w:lang w:eastAsia="en-US"/>
              </w:rPr>
            </w:pPr>
            <w:r w:rsidRPr="004A2B19">
              <w:rPr>
                <w:rFonts w:eastAsia="Calibri"/>
                <w:bCs/>
                <w:color w:val="000000"/>
                <w:sz w:val="22"/>
                <w:szCs w:val="22"/>
                <w:lang w:eastAsia="en-US"/>
              </w:rPr>
              <w:t>Объект местного значения муниципального района</w:t>
            </w:r>
          </w:p>
        </w:tc>
      </w:tr>
      <w:tr w:rsidR="006B6725" w:rsidRPr="000C559D" w14:paraId="7E165756" w14:textId="77777777" w:rsidTr="00872E91">
        <w:trPr>
          <w:jc w:val="center"/>
        </w:trPr>
        <w:tc>
          <w:tcPr>
            <w:tcW w:w="3.0%" w:type="pct"/>
          </w:tcPr>
          <w:p w14:paraId="663DF7AE" w14:textId="42267DD8" w:rsidR="006B6725" w:rsidRPr="004A2B19" w:rsidRDefault="006B6725" w:rsidP="001D622E">
            <w:pPr>
              <w:jc w:val="center"/>
              <w:rPr>
                <w:bCs/>
                <w:sz w:val="22"/>
                <w:szCs w:val="22"/>
              </w:rPr>
            </w:pPr>
            <w:r w:rsidRPr="004A2B19">
              <w:rPr>
                <w:bCs/>
                <w:sz w:val="22"/>
                <w:szCs w:val="22"/>
              </w:rPr>
              <w:t>5</w:t>
            </w:r>
          </w:p>
        </w:tc>
        <w:tc>
          <w:tcPr>
            <w:tcW w:w="20.0%" w:type="pct"/>
            <w:shd w:val="clear" w:color="auto" w:fill="auto"/>
            <w:vAlign w:val="center"/>
          </w:tcPr>
          <w:p w14:paraId="7F3314E3" w14:textId="77777777" w:rsidR="00F57EBB" w:rsidRPr="004A2B19" w:rsidRDefault="00F57EBB" w:rsidP="00F57EBB">
            <w:pPr>
              <w:ind w:start="7.10pt"/>
              <w:rPr>
                <w:bCs/>
                <w:sz w:val="22"/>
                <w:szCs w:val="22"/>
              </w:rPr>
            </w:pPr>
            <w:r w:rsidRPr="004A2B19">
              <w:rPr>
                <w:bCs/>
                <w:sz w:val="22"/>
                <w:szCs w:val="22"/>
              </w:rPr>
              <w:t xml:space="preserve">Государственное бюджетное профессиональное образовательное учреждение </w:t>
            </w:r>
            <w:r w:rsidRPr="004A2B19">
              <w:rPr>
                <w:bCs/>
                <w:sz w:val="22"/>
                <w:szCs w:val="22"/>
              </w:rPr>
              <w:lastRenderedPageBreak/>
              <w:t>Новосибирской области</w:t>
            </w:r>
          </w:p>
          <w:p w14:paraId="3A288F38" w14:textId="65B53363" w:rsidR="006B6725" w:rsidRPr="004A2B19" w:rsidRDefault="00F57EBB" w:rsidP="00F57EBB">
            <w:pPr>
              <w:rPr>
                <w:bCs/>
                <w:sz w:val="22"/>
                <w:szCs w:val="22"/>
              </w:rPr>
            </w:pPr>
            <w:r w:rsidRPr="004A2B19">
              <w:rPr>
                <w:bCs/>
                <w:sz w:val="22"/>
                <w:szCs w:val="22"/>
              </w:rPr>
              <w:t>"Здвинский межрайонный аграрный лицей"</w:t>
            </w:r>
          </w:p>
        </w:tc>
        <w:tc>
          <w:tcPr>
            <w:tcW w:w="25.0%" w:type="pct"/>
            <w:shd w:val="clear" w:color="auto" w:fill="auto"/>
            <w:vAlign w:val="center"/>
          </w:tcPr>
          <w:p w14:paraId="2E62C864" w14:textId="7357C9F4" w:rsidR="00F57EBB" w:rsidRPr="004A2B19" w:rsidRDefault="00F57EBB" w:rsidP="00C6396C">
            <w:pPr>
              <w:ind w:start="0.45pt"/>
              <w:jc w:val="center"/>
              <w:rPr>
                <w:bCs/>
                <w:sz w:val="22"/>
                <w:szCs w:val="22"/>
              </w:rPr>
            </w:pPr>
            <w:r w:rsidRPr="004A2B19">
              <w:rPr>
                <w:bCs/>
                <w:sz w:val="22"/>
                <w:szCs w:val="22"/>
              </w:rPr>
              <w:lastRenderedPageBreak/>
              <w:t>Новосибирская область, Здвинский район, село Здвинск, ул. Максима Горького, дом 49</w:t>
            </w:r>
          </w:p>
          <w:p w14:paraId="410B38C0" w14:textId="0883410A" w:rsidR="006B6725" w:rsidRPr="004A2B19" w:rsidRDefault="006B6725" w:rsidP="006B6725">
            <w:pPr>
              <w:autoSpaceDE w:val="0"/>
              <w:autoSpaceDN w:val="0"/>
              <w:adjustRightInd w:val="0"/>
              <w:rPr>
                <w:bCs/>
                <w:sz w:val="22"/>
                <w:szCs w:val="22"/>
              </w:rPr>
            </w:pPr>
          </w:p>
        </w:tc>
        <w:tc>
          <w:tcPr>
            <w:tcW w:w="19.0%" w:type="pct"/>
            <w:shd w:val="clear" w:color="auto" w:fill="auto"/>
            <w:vAlign w:val="center"/>
          </w:tcPr>
          <w:p w14:paraId="668CFCAF" w14:textId="2A4AA74B" w:rsidR="006B6725" w:rsidRPr="004A2B19" w:rsidRDefault="006B6725" w:rsidP="006B6725">
            <w:pPr>
              <w:autoSpaceDE w:val="0"/>
              <w:autoSpaceDN w:val="0"/>
              <w:adjustRightInd w:val="0"/>
              <w:jc w:val="center"/>
              <w:rPr>
                <w:rFonts w:eastAsia="Calibri"/>
                <w:bCs/>
                <w:color w:val="000000"/>
                <w:sz w:val="22"/>
                <w:szCs w:val="22"/>
                <w:lang w:eastAsia="en-US"/>
              </w:rPr>
            </w:pPr>
            <w:r w:rsidRPr="004A2B19">
              <w:rPr>
                <w:rFonts w:eastAsia="Calibri"/>
                <w:bCs/>
                <w:color w:val="000000"/>
                <w:sz w:val="22"/>
                <w:szCs w:val="22"/>
                <w:lang w:eastAsia="en-US"/>
              </w:rPr>
              <w:t xml:space="preserve">Количество учащихся – </w:t>
            </w:r>
            <w:r w:rsidR="00F57EBB" w:rsidRPr="004A2B19">
              <w:rPr>
                <w:bCs/>
                <w:sz w:val="22"/>
                <w:szCs w:val="22"/>
              </w:rPr>
              <w:t xml:space="preserve">182 </w:t>
            </w:r>
            <w:r w:rsidRPr="004A2B19">
              <w:rPr>
                <w:rFonts w:eastAsia="Calibri"/>
                <w:bCs/>
                <w:color w:val="000000"/>
                <w:sz w:val="22"/>
                <w:szCs w:val="22"/>
                <w:lang w:eastAsia="en-US"/>
              </w:rPr>
              <w:t>чел., год постройки – 1978; состояние удовлетворительное</w:t>
            </w:r>
          </w:p>
        </w:tc>
        <w:tc>
          <w:tcPr>
            <w:tcW w:w="14.0%" w:type="pct"/>
            <w:shd w:val="clear" w:color="auto" w:fill="auto"/>
            <w:vAlign w:val="center"/>
          </w:tcPr>
          <w:p w14:paraId="49C6A4BC" w14:textId="2A4ADB4C" w:rsidR="006B6725" w:rsidRPr="004A2B19" w:rsidRDefault="006B6725" w:rsidP="006B6725">
            <w:pPr>
              <w:autoSpaceDE w:val="0"/>
              <w:autoSpaceDN w:val="0"/>
              <w:adjustRightInd w:val="0"/>
              <w:rPr>
                <w:rFonts w:eastAsia="Calibri"/>
                <w:bCs/>
                <w:color w:val="000000"/>
                <w:sz w:val="22"/>
                <w:szCs w:val="22"/>
                <w:lang w:eastAsia="en-US"/>
              </w:rPr>
            </w:pPr>
            <w:r w:rsidRPr="004A2B19">
              <w:rPr>
                <w:rFonts w:eastAsia="Calibri"/>
                <w:bCs/>
                <w:color w:val="000000"/>
                <w:sz w:val="22"/>
                <w:szCs w:val="22"/>
                <w:lang w:eastAsia="en-US"/>
              </w:rPr>
              <w:t xml:space="preserve">Вместимость </w:t>
            </w:r>
            <w:r w:rsidR="00F57EBB" w:rsidRPr="004A2B19">
              <w:rPr>
                <w:bCs/>
                <w:sz w:val="22"/>
                <w:szCs w:val="22"/>
              </w:rPr>
              <w:t xml:space="preserve">375 </w:t>
            </w:r>
            <w:r w:rsidRPr="004A2B19">
              <w:rPr>
                <w:rFonts w:eastAsia="Calibri"/>
                <w:bCs/>
                <w:color w:val="000000"/>
                <w:sz w:val="22"/>
                <w:szCs w:val="22"/>
                <w:lang w:eastAsia="en-US"/>
              </w:rPr>
              <w:t>учащихся</w:t>
            </w:r>
          </w:p>
        </w:tc>
        <w:tc>
          <w:tcPr>
            <w:tcW w:w="16.0%" w:type="pct"/>
            <w:shd w:val="clear" w:color="auto" w:fill="auto"/>
            <w:vAlign w:val="center"/>
          </w:tcPr>
          <w:p w14:paraId="64AA8DFF" w14:textId="1420530C" w:rsidR="006B6725" w:rsidRPr="004A2B19" w:rsidRDefault="006B6725" w:rsidP="006B6725">
            <w:pPr>
              <w:autoSpaceDE w:val="0"/>
              <w:autoSpaceDN w:val="0"/>
              <w:adjustRightInd w:val="0"/>
              <w:rPr>
                <w:rFonts w:eastAsia="Calibri"/>
                <w:bCs/>
                <w:color w:val="000000"/>
                <w:sz w:val="22"/>
                <w:szCs w:val="22"/>
                <w:lang w:eastAsia="en-US"/>
              </w:rPr>
            </w:pPr>
            <w:r w:rsidRPr="004A2B19">
              <w:rPr>
                <w:rFonts w:eastAsia="Calibri"/>
                <w:bCs/>
                <w:color w:val="000000"/>
                <w:sz w:val="22"/>
                <w:szCs w:val="22"/>
                <w:lang w:eastAsia="en-US"/>
              </w:rPr>
              <w:t>Объект местного значения муниципального района</w:t>
            </w:r>
          </w:p>
        </w:tc>
      </w:tr>
      <w:tr w:rsidR="006B6725" w:rsidRPr="000C559D" w14:paraId="28850A26" w14:textId="77777777" w:rsidTr="00872E91">
        <w:trPr>
          <w:jc w:val="center"/>
        </w:trPr>
        <w:tc>
          <w:tcPr>
            <w:tcW w:w="3.0%" w:type="pct"/>
          </w:tcPr>
          <w:p w14:paraId="13453424" w14:textId="59B69385" w:rsidR="006B6725" w:rsidRPr="004A2B19" w:rsidRDefault="006B6725" w:rsidP="001D622E">
            <w:pPr>
              <w:jc w:val="center"/>
              <w:rPr>
                <w:bCs/>
                <w:sz w:val="22"/>
                <w:szCs w:val="22"/>
              </w:rPr>
            </w:pPr>
            <w:r w:rsidRPr="004A2B19">
              <w:rPr>
                <w:bCs/>
                <w:sz w:val="22"/>
                <w:szCs w:val="22"/>
              </w:rPr>
              <w:t>6</w:t>
            </w:r>
          </w:p>
        </w:tc>
        <w:tc>
          <w:tcPr>
            <w:tcW w:w="20.0%" w:type="pct"/>
            <w:shd w:val="clear" w:color="auto" w:fill="auto"/>
            <w:vAlign w:val="center"/>
          </w:tcPr>
          <w:p w14:paraId="759D1468" w14:textId="76E01D51" w:rsidR="006B6725" w:rsidRPr="004A2B19" w:rsidRDefault="00F57EBB" w:rsidP="006B6725">
            <w:pPr>
              <w:rPr>
                <w:bCs/>
                <w:sz w:val="22"/>
                <w:szCs w:val="22"/>
              </w:rPr>
            </w:pPr>
            <w:r w:rsidRPr="004A2B19">
              <w:rPr>
                <w:bCs/>
                <w:sz w:val="22"/>
                <w:szCs w:val="22"/>
              </w:rPr>
              <w:t xml:space="preserve">Муниципальное казенное образовательное учреждение дополнительного образования </w:t>
            </w:r>
            <w:r w:rsidR="00396660" w:rsidRPr="004A2B19">
              <w:rPr>
                <w:bCs/>
                <w:sz w:val="22"/>
                <w:szCs w:val="22"/>
              </w:rPr>
              <w:t>«</w:t>
            </w:r>
            <w:r w:rsidRPr="004A2B19">
              <w:rPr>
                <w:bCs/>
                <w:sz w:val="22"/>
                <w:szCs w:val="22"/>
              </w:rPr>
              <w:t>Здвинская детская школа искусств</w:t>
            </w:r>
            <w:r w:rsidR="00396660" w:rsidRPr="004A2B19">
              <w:rPr>
                <w:bCs/>
                <w:sz w:val="22"/>
                <w:szCs w:val="22"/>
              </w:rPr>
              <w:t>»</w:t>
            </w:r>
          </w:p>
        </w:tc>
        <w:tc>
          <w:tcPr>
            <w:tcW w:w="25.0%" w:type="pct"/>
            <w:shd w:val="clear" w:color="auto" w:fill="auto"/>
            <w:vAlign w:val="center"/>
          </w:tcPr>
          <w:p w14:paraId="2624D065" w14:textId="7E1783AB" w:rsidR="006B6725" w:rsidRPr="004A2B19" w:rsidRDefault="00F57EBB" w:rsidP="00C6396C">
            <w:pPr>
              <w:autoSpaceDE w:val="0"/>
              <w:autoSpaceDN w:val="0"/>
              <w:adjustRightInd w:val="0"/>
              <w:jc w:val="center"/>
              <w:rPr>
                <w:bCs/>
                <w:sz w:val="22"/>
                <w:szCs w:val="22"/>
              </w:rPr>
            </w:pPr>
            <w:r w:rsidRPr="004A2B19">
              <w:rPr>
                <w:bCs/>
                <w:sz w:val="22"/>
                <w:szCs w:val="22"/>
              </w:rPr>
              <w:t>Новосибирская область, Здвинский район, село Здвинск, улица Калинина, дом 13</w:t>
            </w:r>
          </w:p>
        </w:tc>
        <w:tc>
          <w:tcPr>
            <w:tcW w:w="19.0%" w:type="pct"/>
            <w:shd w:val="clear" w:color="auto" w:fill="auto"/>
            <w:vAlign w:val="center"/>
          </w:tcPr>
          <w:p w14:paraId="78F96E36" w14:textId="6417485D" w:rsidR="00F57EBB" w:rsidRPr="004A2B19" w:rsidRDefault="00F57EBB" w:rsidP="006B6725">
            <w:pPr>
              <w:autoSpaceDE w:val="0"/>
              <w:autoSpaceDN w:val="0"/>
              <w:adjustRightInd w:val="0"/>
              <w:jc w:val="center"/>
              <w:rPr>
                <w:rFonts w:eastAsia="Calibri"/>
                <w:bCs/>
                <w:color w:val="000000"/>
                <w:sz w:val="22"/>
                <w:szCs w:val="22"/>
                <w:lang w:eastAsia="en-US"/>
              </w:rPr>
            </w:pPr>
            <w:r w:rsidRPr="004A2B19">
              <w:rPr>
                <w:rFonts w:eastAsia="Calibri"/>
                <w:bCs/>
                <w:color w:val="000000"/>
                <w:sz w:val="22"/>
                <w:szCs w:val="22"/>
                <w:lang w:eastAsia="en-US"/>
              </w:rPr>
              <w:t xml:space="preserve">Количество учащихся – </w:t>
            </w:r>
            <w:r w:rsidRPr="004A2B19">
              <w:rPr>
                <w:bCs/>
                <w:sz w:val="22"/>
                <w:szCs w:val="22"/>
              </w:rPr>
              <w:t xml:space="preserve">115 </w:t>
            </w:r>
            <w:r w:rsidRPr="004A2B19">
              <w:rPr>
                <w:rFonts w:eastAsia="Calibri"/>
                <w:bCs/>
                <w:color w:val="000000"/>
                <w:sz w:val="22"/>
                <w:szCs w:val="22"/>
                <w:lang w:eastAsia="en-US"/>
              </w:rPr>
              <w:t xml:space="preserve">чел., год </w:t>
            </w:r>
          </w:p>
          <w:p w14:paraId="6D5B7AD8" w14:textId="6CAB0C08" w:rsidR="006B6725" w:rsidRPr="004A2B19" w:rsidRDefault="006B6725" w:rsidP="006B6725">
            <w:pPr>
              <w:autoSpaceDE w:val="0"/>
              <w:autoSpaceDN w:val="0"/>
              <w:adjustRightInd w:val="0"/>
              <w:jc w:val="center"/>
              <w:rPr>
                <w:rFonts w:eastAsia="Calibri"/>
                <w:bCs/>
                <w:color w:val="000000"/>
                <w:sz w:val="22"/>
                <w:szCs w:val="22"/>
                <w:lang w:eastAsia="en-US"/>
              </w:rPr>
            </w:pPr>
            <w:r w:rsidRPr="004A2B19">
              <w:rPr>
                <w:rFonts w:eastAsia="Calibri"/>
                <w:bCs/>
                <w:color w:val="000000"/>
                <w:sz w:val="22"/>
                <w:szCs w:val="22"/>
                <w:lang w:eastAsia="en-US"/>
              </w:rPr>
              <w:t>Год постройки – 1989; состояние удовлетворительное</w:t>
            </w:r>
          </w:p>
        </w:tc>
        <w:tc>
          <w:tcPr>
            <w:tcW w:w="14.0%" w:type="pct"/>
            <w:shd w:val="clear" w:color="auto" w:fill="auto"/>
            <w:vAlign w:val="center"/>
          </w:tcPr>
          <w:p w14:paraId="6984AD99" w14:textId="2D02CE9D" w:rsidR="006B6725" w:rsidRPr="004A2B19" w:rsidRDefault="006B6725" w:rsidP="006B6725">
            <w:pPr>
              <w:autoSpaceDE w:val="0"/>
              <w:autoSpaceDN w:val="0"/>
              <w:adjustRightInd w:val="0"/>
              <w:rPr>
                <w:rFonts w:eastAsia="Calibri"/>
                <w:bCs/>
                <w:color w:val="000000"/>
                <w:sz w:val="22"/>
                <w:szCs w:val="22"/>
                <w:lang w:eastAsia="en-US"/>
              </w:rPr>
            </w:pPr>
            <w:r w:rsidRPr="004A2B19">
              <w:rPr>
                <w:rFonts w:eastAsia="Calibri"/>
                <w:bCs/>
                <w:color w:val="000000"/>
                <w:sz w:val="22"/>
                <w:szCs w:val="22"/>
                <w:lang w:eastAsia="en-US"/>
              </w:rPr>
              <w:t xml:space="preserve">Вместимость </w:t>
            </w:r>
            <w:r w:rsidR="00F57EBB" w:rsidRPr="004A2B19">
              <w:rPr>
                <w:bCs/>
                <w:sz w:val="22"/>
                <w:szCs w:val="22"/>
              </w:rPr>
              <w:t xml:space="preserve">130 </w:t>
            </w:r>
            <w:r w:rsidRPr="004A2B19">
              <w:rPr>
                <w:rFonts w:eastAsia="Calibri"/>
                <w:bCs/>
                <w:color w:val="000000"/>
                <w:sz w:val="22"/>
                <w:szCs w:val="22"/>
                <w:lang w:eastAsia="en-US"/>
              </w:rPr>
              <w:t>мест</w:t>
            </w:r>
          </w:p>
        </w:tc>
        <w:tc>
          <w:tcPr>
            <w:tcW w:w="16.0%" w:type="pct"/>
            <w:shd w:val="clear" w:color="auto" w:fill="auto"/>
            <w:vAlign w:val="center"/>
          </w:tcPr>
          <w:p w14:paraId="2204AD9C" w14:textId="09B34E7B" w:rsidR="006B6725" w:rsidRPr="004A2B19" w:rsidRDefault="006B6725" w:rsidP="006B6725">
            <w:pPr>
              <w:autoSpaceDE w:val="0"/>
              <w:autoSpaceDN w:val="0"/>
              <w:adjustRightInd w:val="0"/>
              <w:rPr>
                <w:rFonts w:eastAsia="Calibri"/>
                <w:bCs/>
                <w:color w:val="000000"/>
                <w:sz w:val="22"/>
                <w:szCs w:val="22"/>
                <w:lang w:eastAsia="en-US"/>
              </w:rPr>
            </w:pPr>
            <w:r w:rsidRPr="004A2B19">
              <w:rPr>
                <w:rFonts w:eastAsia="Calibri"/>
                <w:bCs/>
                <w:color w:val="000000"/>
                <w:sz w:val="22"/>
                <w:szCs w:val="22"/>
                <w:lang w:eastAsia="en-US"/>
              </w:rPr>
              <w:t>Объект местного значения муниципального района</w:t>
            </w:r>
          </w:p>
        </w:tc>
      </w:tr>
      <w:tr w:rsidR="006B6725" w:rsidRPr="000C559D" w14:paraId="42A9496D" w14:textId="77777777" w:rsidTr="00872E91">
        <w:trPr>
          <w:jc w:val="center"/>
        </w:trPr>
        <w:tc>
          <w:tcPr>
            <w:tcW w:w="3.0%" w:type="pct"/>
          </w:tcPr>
          <w:p w14:paraId="267FD3EE" w14:textId="4C463D2B" w:rsidR="006B6725" w:rsidRPr="004A2B19" w:rsidRDefault="006B6725" w:rsidP="001D622E">
            <w:pPr>
              <w:jc w:val="center"/>
              <w:rPr>
                <w:bCs/>
                <w:sz w:val="22"/>
                <w:szCs w:val="22"/>
              </w:rPr>
            </w:pPr>
            <w:r w:rsidRPr="004A2B19">
              <w:rPr>
                <w:bCs/>
                <w:sz w:val="22"/>
                <w:szCs w:val="22"/>
              </w:rPr>
              <w:t>7</w:t>
            </w:r>
          </w:p>
        </w:tc>
        <w:tc>
          <w:tcPr>
            <w:tcW w:w="20.0%" w:type="pct"/>
            <w:shd w:val="clear" w:color="auto" w:fill="auto"/>
            <w:vAlign w:val="center"/>
          </w:tcPr>
          <w:p w14:paraId="35802784" w14:textId="3A96A00D" w:rsidR="006B6725" w:rsidRPr="004A2B19" w:rsidRDefault="00E540C7" w:rsidP="006B6725">
            <w:pPr>
              <w:rPr>
                <w:bCs/>
                <w:sz w:val="22"/>
                <w:szCs w:val="22"/>
              </w:rPr>
            </w:pPr>
            <w:r w:rsidRPr="004A2B19">
              <w:rPr>
                <w:bCs/>
                <w:sz w:val="22"/>
                <w:szCs w:val="22"/>
              </w:rPr>
              <w:t xml:space="preserve">Муниципальное казенное образовательное учреждение дополнительного образования </w:t>
            </w:r>
            <w:r w:rsidR="006B6725" w:rsidRPr="004A2B19">
              <w:rPr>
                <w:bCs/>
                <w:sz w:val="22"/>
                <w:szCs w:val="22"/>
              </w:rPr>
              <w:t>«Детско-юношеская спортивная школа Здвинского района»</w:t>
            </w:r>
          </w:p>
        </w:tc>
        <w:tc>
          <w:tcPr>
            <w:tcW w:w="25.0%" w:type="pct"/>
            <w:shd w:val="clear" w:color="auto" w:fill="auto"/>
            <w:vAlign w:val="center"/>
          </w:tcPr>
          <w:p w14:paraId="1078C2D4" w14:textId="28E20BE6" w:rsidR="006B6725" w:rsidRPr="004A2B19" w:rsidRDefault="00C6396C" w:rsidP="00C6396C">
            <w:pPr>
              <w:autoSpaceDE w:val="0"/>
              <w:autoSpaceDN w:val="0"/>
              <w:adjustRightInd w:val="0"/>
              <w:jc w:val="center"/>
              <w:rPr>
                <w:bCs/>
                <w:sz w:val="22"/>
                <w:szCs w:val="22"/>
              </w:rPr>
            </w:pPr>
            <w:r w:rsidRPr="004A2B19">
              <w:rPr>
                <w:bCs/>
                <w:sz w:val="22"/>
                <w:szCs w:val="22"/>
              </w:rPr>
              <w:t>Новосибирская область, Здвинский район, с. Здвинск</w:t>
            </w:r>
            <w:r w:rsidR="006B6725" w:rsidRPr="004A2B19">
              <w:rPr>
                <w:bCs/>
                <w:sz w:val="22"/>
                <w:szCs w:val="22"/>
              </w:rPr>
              <w:t>, yл</w:t>
            </w:r>
            <w:r w:rsidR="001A1E62" w:rsidRPr="004A2B19">
              <w:rPr>
                <w:bCs/>
                <w:sz w:val="22"/>
                <w:szCs w:val="22"/>
              </w:rPr>
              <w:t>.</w:t>
            </w:r>
            <w:r w:rsidR="006B6725" w:rsidRPr="004A2B19">
              <w:rPr>
                <w:bCs/>
                <w:sz w:val="22"/>
                <w:szCs w:val="22"/>
              </w:rPr>
              <w:t xml:space="preserve"> Семенихина, 39</w:t>
            </w:r>
          </w:p>
        </w:tc>
        <w:tc>
          <w:tcPr>
            <w:tcW w:w="19.0%" w:type="pct"/>
            <w:shd w:val="clear" w:color="auto" w:fill="auto"/>
            <w:vAlign w:val="center"/>
          </w:tcPr>
          <w:p w14:paraId="03D70A9F" w14:textId="36D8576B" w:rsidR="006B6725" w:rsidRPr="004A2B19" w:rsidRDefault="006B6725" w:rsidP="006B6725">
            <w:pPr>
              <w:autoSpaceDE w:val="0"/>
              <w:autoSpaceDN w:val="0"/>
              <w:adjustRightInd w:val="0"/>
              <w:jc w:val="center"/>
              <w:rPr>
                <w:rFonts w:eastAsia="Calibri"/>
                <w:bCs/>
                <w:color w:val="000000"/>
                <w:sz w:val="22"/>
                <w:szCs w:val="22"/>
                <w:lang w:eastAsia="en-US"/>
              </w:rPr>
            </w:pPr>
            <w:r w:rsidRPr="004A2B19">
              <w:rPr>
                <w:rFonts w:eastAsia="Calibri"/>
                <w:bCs/>
                <w:color w:val="000000"/>
                <w:sz w:val="22"/>
                <w:szCs w:val="22"/>
                <w:lang w:eastAsia="en-US"/>
              </w:rPr>
              <w:t>Год постройки – 1978; состояние удовлетворительное</w:t>
            </w:r>
          </w:p>
        </w:tc>
        <w:tc>
          <w:tcPr>
            <w:tcW w:w="14.0%" w:type="pct"/>
            <w:shd w:val="clear" w:color="auto" w:fill="auto"/>
            <w:vAlign w:val="center"/>
          </w:tcPr>
          <w:p w14:paraId="6BBF33CD" w14:textId="3F495F29" w:rsidR="006B6725" w:rsidRPr="004A2B19" w:rsidRDefault="006B6725" w:rsidP="006B6725">
            <w:pPr>
              <w:autoSpaceDE w:val="0"/>
              <w:autoSpaceDN w:val="0"/>
              <w:adjustRightInd w:val="0"/>
              <w:rPr>
                <w:rFonts w:eastAsia="Calibri"/>
                <w:bCs/>
                <w:color w:val="000000"/>
                <w:sz w:val="22"/>
                <w:szCs w:val="22"/>
                <w:lang w:eastAsia="en-US"/>
              </w:rPr>
            </w:pPr>
            <w:r w:rsidRPr="004A2B19">
              <w:rPr>
                <w:rFonts w:eastAsia="Calibri"/>
                <w:bCs/>
                <w:color w:val="000000"/>
                <w:sz w:val="22"/>
                <w:szCs w:val="22"/>
                <w:lang w:eastAsia="en-US"/>
              </w:rPr>
              <w:t>Вместимость 1500 мест</w:t>
            </w:r>
          </w:p>
        </w:tc>
        <w:tc>
          <w:tcPr>
            <w:tcW w:w="16.0%" w:type="pct"/>
            <w:shd w:val="clear" w:color="auto" w:fill="auto"/>
            <w:vAlign w:val="center"/>
          </w:tcPr>
          <w:p w14:paraId="21332899" w14:textId="27141A5E" w:rsidR="006B6725" w:rsidRPr="004A2B19" w:rsidRDefault="006B6725" w:rsidP="006B6725">
            <w:pPr>
              <w:autoSpaceDE w:val="0"/>
              <w:autoSpaceDN w:val="0"/>
              <w:adjustRightInd w:val="0"/>
              <w:rPr>
                <w:rFonts w:eastAsia="Calibri"/>
                <w:bCs/>
                <w:color w:val="000000"/>
                <w:sz w:val="22"/>
                <w:szCs w:val="22"/>
                <w:lang w:eastAsia="en-US"/>
              </w:rPr>
            </w:pPr>
            <w:r w:rsidRPr="004A2B19">
              <w:rPr>
                <w:rFonts w:eastAsia="Calibri"/>
                <w:bCs/>
                <w:color w:val="000000"/>
                <w:sz w:val="22"/>
                <w:szCs w:val="22"/>
                <w:lang w:eastAsia="en-US"/>
              </w:rPr>
              <w:t>Объект местного значения муниципального района</w:t>
            </w:r>
          </w:p>
        </w:tc>
      </w:tr>
      <w:tr w:rsidR="006B6725" w:rsidRPr="000C559D" w14:paraId="4D030F3D" w14:textId="77777777" w:rsidTr="00872E91">
        <w:trPr>
          <w:jc w:val="center"/>
        </w:trPr>
        <w:tc>
          <w:tcPr>
            <w:tcW w:w="3.0%" w:type="pct"/>
          </w:tcPr>
          <w:p w14:paraId="331E158C" w14:textId="3DA56B05" w:rsidR="006B6725" w:rsidRPr="004A2B19" w:rsidRDefault="006B6725" w:rsidP="001D622E">
            <w:pPr>
              <w:jc w:val="center"/>
              <w:rPr>
                <w:bCs/>
                <w:sz w:val="22"/>
                <w:szCs w:val="22"/>
              </w:rPr>
            </w:pPr>
            <w:r w:rsidRPr="004A2B19">
              <w:rPr>
                <w:bCs/>
                <w:sz w:val="22"/>
                <w:szCs w:val="22"/>
              </w:rPr>
              <w:t>8</w:t>
            </w:r>
          </w:p>
        </w:tc>
        <w:tc>
          <w:tcPr>
            <w:tcW w:w="20.0%" w:type="pct"/>
            <w:shd w:val="clear" w:color="auto" w:fill="auto"/>
            <w:vAlign w:val="center"/>
          </w:tcPr>
          <w:p w14:paraId="0A8DC0DA" w14:textId="37B3B794" w:rsidR="006B6725" w:rsidRPr="004A2B19" w:rsidRDefault="00C57598" w:rsidP="006B6725">
            <w:pPr>
              <w:rPr>
                <w:bCs/>
                <w:sz w:val="22"/>
                <w:szCs w:val="22"/>
              </w:rPr>
            </w:pPr>
            <w:r w:rsidRPr="004A2B19">
              <w:rPr>
                <w:bCs/>
                <w:sz w:val="22"/>
                <w:szCs w:val="22"/>
              </w:rPr>
              <w:t xml:space="preserve">Муниципальное казенное образовательное учреждение дополнительного образования </w:t>
            </w:r>
            <w:r w:rsidR="00E540C7" w:rsidRPr="004A2B19">
              <w:rPr>
                <w:bCs/>
                <w:sz w:val="22"/>
                <w:szCs w:val="22"/>
              </w:rPr>
              <w:t>«</w:t>
            </w:r>
            <w:r w:rsidRPr="004A2B19">
              <w:rPr>
                <w:bCs/>
                <w:sz w:val="22"/>
                <w:szCs w:val="22"/>
              </w:rPr>
              <w:t>Дом детского творчества Здвинского района</w:t>
            </w:r>
            <w:r w:rsidR="00E540C7" w:rsidRPr="004A2B19">
              <w:rPr>
                <w:bCs/>
                <w:sz w:val="22"/>
                <w:szCs w:val="22"/>
              </w:rPr>
              <w:t>»</w:t>
            </w:r>
          </w:p>
        </w:tc>
        <w:tc>
          <w:tcPr>
            <w:tcW w:w="25.0%" w:type="pct"/>
            <w:shd w:val="clear" w:color="auto" w:fill="auto"/>
            <w:vAlign w:val="center"/>
          </w:tcPr>
          <w:p w14:paraId="7B2C2051" w14:textId="53E01794" w:rsidR="006B6725" w:rsidRPr="004A2B19" w:rsidRDefault="00C57598" w:rsidP="00C6396C">
            <w:pPr>
              <w:autoSpaceDE w:val="0"/>
              <w:autoSpaceDN w:val="0"/>
              <w:adjustRightInd w:val="0"/>
              <w:jc w:val="center"/>
              <w:rPr>
                <w:bCs/>
                <w:sz w:val="22"/>
                <w:szCs w:val="22"/>
              </w:rPr>
            </w:pPr>
            <w:r w:rsidRPr="004A2B19">
              <w:rPr>
                <w:bCs/>
                <w:sz w:val="22"/>
                <w:szCs w:val="22"/>
              </w:rPr>
              <w:t>Новосибирская область, Здвинский район, с. Здвинск, ул. Здвинского, д. 39</w:t>
            </w:r>
          </w:p>
        </w:tc>
        <w:tc>
          <w:tcPr>
            <w:tcW w:w="19.0%" w:type="pct"/>
            <w:shd w:val="clear" w:color="auto" w:fill="auto"/>
            <w:vAlign w:val="center"/>
          </w:tcPr>
          <w:p w14:paraId="606B072D" w14:textId="5A5DCB35" w:rsidR="00C57598" w:rsidRPr="004A2B19" w:rsidRDefault="00C57598" w:rsidP="00C57598">
            <w:pPr>
              <w:autoSpaceDE w:val="0"/>
              <w:autoSpaceDN w:val="0"/>
              <w:adjustRightInd w:val="0"/>
              <w:jc w:val="center"/>
              <w:rPr>
                <w:rFonts w:eastAsia="Calibri"/>
                <w:bCs/>
                <w:color w:val="000000"/>
                <w:sz w:val="22"/>
                <w:szCs w:val="22"/>
                <w:lang w:eastAsia="en-US"/>
              </w:rPr>
            </w:pPr>
            <w:r w:rsidRPr="004A2B19">
              <w:rPr>
                <w:rFonts w:eastAsia="Calibri"/>
                <w:bCs/>
                <w:color w:val="000000"/>
                <w:sz w:val="22"/>
                <w:szCs w:val="22"/>
                <w:lang w:eastAsia="en-US"/>
              </w:rPr>
              <w:t xml:space="preserve">Количество учащихся – </w:t>
            </w:r>
            <w:r w:rsidRPr="004A2B19">
              <w:rPr>
                <w:bCs/>
                <w:sz w:val="22"/>
                <w:szCs w:val="22"/>
              </w:rPr>
              <w:t xml:space="preserve">213 </w:t>
            </w:r>
            <w:r w:rsidRPr="004A2B19">
              <w:rPr>
                <w:rFonts w:eastAsia="Calibri"/>
                <w:bCs/>
                <w:color w:val="000000"/>
                <w:sz w:val="22"/>
                <w:szCs w:val="22"/>
                <w:lang w:eastAsia="en-US"/>
              </w:rPr>
              <w:t xml:space="preserve">чел., год </w:t>
            </w:r>
          </w:p>
          <w:p w14:paraId="66E0BB4F" w14:textId="5821C73F" w:rsidR="006B6725" w:rsidRPr="004A2B19" w:rsidRDefault="006B6725" w:rsidP="006B6725">
            <w:pPr>
              <w:autoSpaceDE w:val="0"/>
              <w:autoSpaceDN w:val="0"/>
              <w:adjustRightInd w:val="0"/>
              <w:jc w:val="center"/>
              <w:rPr>
                <w:rFonts w:eastAsia="Calibri"/>
                <w:bCs/>
                <w:color w:val="000000"/>
                <w:sz w:val="22"/>
                <w:szCs w:val="22"/>
                <w:lang w:eastAsia="en-US"/>
              </w:rPr>
            </w:pPr>
            <w:r w:rsidRPr="004A2B19">
              <w:rPr>
                <w:rFonts w:eastAsia="Calibri"/>
                <w:bCs/>
                <w:color w:val="000000"/>
                <w:sz w:val="22"/>
                <w:szCs w:val="22"/>
                <w:lang w:eastAsia="en-US"/>
              </w:rPr>
              <w:t xml:space="preserve">Год постройки – </w:t>
            </w:r>
            <w:r w:rsidR="00C57598" w:rsidRPr="004A2B19">
              <w:rPr>
                <w:bCs/>
                <w:sz w:val="22"/>
                <w:szCs w:val="22"/>
              </w:rPr>
              <w:t>1906</w:t>
            </w:r>
            <w:r w:rsidRPr="004A2B19">
              <w:rPr>
                <w:rFonts w:eastAsia="Calibri"/>
                <w:bCs/>
                <w:color w:val="000000"/>
                <w:sz w:val="22"/>
                <w:szCs w:val="22"/>
                <w:lang w:eastAsia="en-US"/>
              </w:rPr>
              <w:t>; состояние удовлетворительное</w:t>
            </w:r>
          </w:p>
        </w:tc>
        <w:tc>
          <w:tcPr>
            <w:tcW w:w="14.0%" w:type="pct"/>
            <w:shd w:val="clear" w:color="auto" w:fill="auto"/>
            <w:vAlign w:val="center"/>
          </w:tcPr>
          <w:p w14:paraId="567EB784" w14:textId="4C365A9F" w:rsidR="006B6725" w:rsidRPr="004A2B19" w:rsidRDefault="006B6725" w:rsidP="006B6725">
            <w:pPr>
              <w:autoSpaceDE w:val="0"/>
              <w:autoSpaceDN w:val="0"/>
              <w:adjustRightInd w:val="0"/>
              <w:rPr>
                <w:rFonts w:eastAsia="Calibri"/>
                <w:bCs/>
                <w:color w:val="000000"/>
                <w:sz w:val="22"/>
                <w:szCs w:val="22"/>
                <w:lang w:eastAsia="en-US"/>
              </w:rPr>
            </w:pPr>
            <w:r w:rsidRPr="004A2B19">
              <w:rPr>
                <w:rFonts w:eastAsia="Calibri"/>
                <w:bCs/>
                <w:color w:val="000000"/>
                <w:sz w:val="22"/>
                <w:szCs w:val="22"/>
                <w:lang w:eastAsia="en-US"/>
              </w:rPr>
              <w:t xml:space="preserve">Вместимость </w:t>
            </w:r>
            <w:r w:rsidR="00C57598" w:rsidRPr="004A2B19">
              <w:rPr>
                <w:rFonts w:eastAsia="Calibri"/>
                <w:bCs/>
                <w:color w:val="000000"/>
                <w:sz w:val="22"/>
                <w:szCs w:val="22"/>
                <w:lang w:eastAsia="en-US"/>
              </w:rPr>
              <w:t>200</w:t>
            </w:r>
            <w:r w:rsidRPr="004A2B19">
              <w:rPr>
                <w:rFonts w:eastAsia="Calibri"/>
                <w:bCs/>
                <w:color w:val="000000"/>
                <w:sz w:val="22"/>
                <w:szCs w:val="22"/>
                <w:lang w:eastAsia="en-US"/>
              </w:rPr>
              <w:t xml:space="preserve"> мест</w:t>
            </w:r>
          </w:p>
        </w:tc>
        <w:tc>
          <w:tcPr>
            <w:tcW w:w="16.0%" w:type="pct"/>
            <w:shd w:val="clear" w:color="auto" w:fill="auto"/>
            <w:vAlign w:val="center"/>
          </w:tcPr>
          <w:p w14:paraId="5653196B" w14:textId="094D4251" w:rsidR="006B6725" w:rsidRPr="004A2B19" w:rsidRDefault="006B6725" w:rsidP="006B6725">
            <w:pPr>
              <w:autoSpaceDE w:val="0"/>
              <w:autoSpaceDN w:val="0"/>
              <w:adjustRightInd w:val="0"/>
              <w:rPr>
                <w:rFonts w:eastAsia="Calibri"/>
                <w:bCs/>
                <w:color w:val="000000"/>
                <w:sz w:val="22"/>
                <w:szCs w:val="22"/>
                <w:lang w:eastAsia="en-US"/>
              </w:rPr>
            </w:pPr>
            <w:r w:rsidRPr="004A2B19">
              <w:rPr>
                <w:rFonts w:eastAsia="Calibri"/>
                <w:bCs/>
                <w:color w:val="000000"/>
                <w:sz w:val="22"/>
                <w:szCs w:val="22"/>
                <w:lang w:eastAsia="en-US"/>
              </w:rPr>
              <w:t>Объект местного значения муниципального района</w:t>
            </w:r>
          </w:p>
        </w:tc>
      </w:tr>
      <w:tr w:rsidR="00C6396C" w:rsidRPr="000C559D" w14:paraId="7D70C743" w14:textId="77777777" w:rsidTr="00C6396C">
        <w:trPr>
          <w:jc w:val="center"/>
        </w:trPr>
        <w:tc>
          <w:tcPr>
            <w:tcW w:w="100.0%" w:type="pct"/>
            <w:gridSpan w:val="6"/>
          </w:tcPr>
          <w:p w14:paraId="021F14E2" w14:textId="2C0C3795" w:rsidR="00C6396C" w:rsidRPr="004A2B19" w:rsidRDefault="00C6396C" w:rsidP="00C6396C">
            <w:pPr>
              <w:autoSpaceDE w:val="0"/>
              <w:autoSpaceDN w:val="0"/>
              <w:adjustRightInd w:val="0"/>
              <w:jc w:val="center"/>
              <w:rPr>
                <w:rFonts w:eastAsia="Calibri"/>
                <w:bCs/>
                <w:color w:val="000000"/>
                <w:sz w:val="22"/>
                <w:szCs w:val="22"/>
                <w:lang w:eastAsia="en-US"/>
              </w:rPr>
            </w:pPr>
            <w:r w:rsidRPr="004A2B19">
              <w:rPr>
                <w:rFonts w:eastAsia="Calibri"/>
                <w:b/>
                <w:color w:val="000000"/>
                <w:sz w:val="22"/>
                <w:szCs w:val="22"/>
                <w:lang w:eastAsia="en-US"/>
              </w:rPr>
              <w:t>Объекты здравоохранения</w:t>
            </w:r>
          </w:p>
        </w:tc>
      </w:tr>
      <w:tr w:rsidR="00C6396C" w:rsidRPr="000C559D" w14:paraId="1A5C8240" w14:textId="77777777" w:rsidTr="00872E91">
        <w:trPr>
          <w:jc w:val="center"/>
        </w:trPr>
        <w:tc>
          <w:tcPr>
            <w:tcW w:w="3.0%" w:type="pct"/>
          </w:tcPr>
          <w:p w14:paraId="34510067" w14:textId="34269D02" w:rsidR="00C6396C" w:rsidRPr="004A2B19" w:rsidRDefault="00C6396C" w:rsidP="001D622E">
            <w:pPr>
              <w:jc w:val="center"/>
              <w:rPr>
                <w:bCs/>
                <w:sz w:val="22"/>
                <w:szCs w:val="22"/>
                <w:lang w:val="en-US"/>
              </w:rPr>
            </w:pPr>
            <w:r w:rsidRPr="004A2B19">
              <w:rPr>
                <w:bCs/>
                <w:sz w:val="22"/>
                <w:szCs w:val="22"/>
                <w:lang w:val="en-US"/>
              </w:rPr>
              <w:t>9</w:t>
            </w:r>
          </w:p>
        </w:tc>
        <w:tc>
          <w:tcPr>
            <w:tcW w:w="20.0%" w:type="pct"/>
            <w:shd w:val="clear" w:color="auto" w:fill="auto"/>
            <w:vAlign w:val="center"/>
          </w:tcPr>
          <w:p w14:paraId="228942BE" w14:textId="1448C7BB" w:rsidR="00C6396C" w:rsidRPr="004A2B19" w:rsidRDefault="00C6396C" w:rsidP="006B6725">
            <w:pPr>
              <w:rPr>
                <w:bCs/>
                <w:sz w:val="22"/>
                <w:szCs w:val="22"/>
              </w:rPr>
            </w:pPr>
            <w:r w:rsidRPr="004A2B19">
              <w:rPr>
                <w:sz w:val="22"/>
                <w:szCs w:val="22"/>
              </w:rPr>
              <w:t>Государственное бюджетное учреждение здравоохранения Новосибирской области «Здвинская центральная районная больница»</w:t>
            </w:r>
          </w:p>
        </w:tc>
        <w:tc>
          <w:tcPr>
            <w:tcW w:w="25.0%" w:type="pct"/>
            <w:shd w:val="clear" w:color="auto" w:fill="auto"/>
            <w:vAlign w:val="center"/>
          </w:tcPr>
          <w:p w14:paraId="06D225E7" w14:textId="394DAA08" w:rsidR="00C6396C" w:rsidRPr="004A2B19" w:rsidRDefault="00C6396C" w:rsidP="00C6396C">
            <w:pPr>
              <w:autoSpaceDE w:val="0"/>
              <w:autoSpaceDN w:val="0"/>
              <w:adjustRightInd w:val="0"/>
              <w:jc w:val="center"/>
              <w:rPr>
                <w:bCs/>
                <w:sz w:val="22"/>
                <w:szCs w:val="22"/>
              </w:rPr>
            </w:pPr>
            <w:r w:rsidRPr="004A2B19">
              <w:rPr>
                <w:sz w:val="22"/>
                <w:szCs w:val="22"/>
              </w:rPr>
              <w:t>Новосибирская область, Здвинский район, с. Здвинск, ул. Калинина, дом 8/3</w:t>
            </w:r>
          </w:p>
        </w:tc>
        <w:tc>
          <w:tcPr>
            <w:tcW w:w="19.0%" w:type="pct"/>
            <w:shd w:val="clear" w:color="auto" w:fill="auto"/>
            <w:vAlign w:val="center"/>
          </w:tcPr>
          <w:p w14:paraId="21838A04" w14:textId="751CFECF" w:rsidR="00C6396C" w:rsidRPr="004A2B19" w:rsidRDefault="00C6396C" w:rsidP="00C6396C">
            <w:pPr>
              <w:autoSpaceDE w:val="0"/>
              <w:autoSpaceDN w:val="0"/>
              <w:adjustRightInd w:val="0"/>
              <w:jc w:val="center"/>
              <w:rPr>
                <w:rFonts w:eastAsia="Calibri"/>
                <w:bCs/>
                <w:color w:val="000000"/>
                <w:sz w:val="22"/>
                <w:szCs w:val="22"/>
                <w:lang w:eastAsia="en-US"/>
              </w:rPr>
            </w:pPr>
            <w:r w:rsidRPr="004A2B19">
              <w:rPr>
                <w:rFonts w:eastAsia="Calibri"/>
                <w:bCs/>
                <w:color w:val="000000"/>
                <w:sz w:val="22"/>
                <w:szCs w:val="22"/>
                <w:lang w:eastAsia="en-US"/>
              </w:rPr>
              <w:t xml:space="preserve">Фактическая вместимость – </w:t>
            </w:r>
            <w:r w:rsidRPr="004A2B19">
              <w:rPr>
                <w:bCs/>
                <w:sz w:val="22"/>
                <w:szCs w:val="22"/>
              </w:rPr>
              <w:t xml:space="preserve">108 </w:t>
            </w:r>
            <w:r w:rsidRPr="004A2B19">
              <w:rPr>
                <w:rFonts w:eastAsia="Calibri"/>
                <w:bCs/>
                <w:color w:val="000000"/>
                <w:sz w:val="22"/>
                <w:szCs w:val="22"/>
                <w:lang w:eastAsia="en-US"/>
              </w:rPr>
              <w:t xml:space="preserve">чел.; </w:t>
            </w:r>
          </w:p>
          <w:p w14:paraId="4704CF35" w14:textId="2DA511E0" w:rsidR="00C6396C" w:rsidRPr="004A2B19" w:rsidRDefault="00C6396C" w:rsidP="00C6396C">
            <w:pPr>
              <w:autoSpaceDE w:val="0"/>
              <w:autoSpaceDN w:val="0"/>
              <w:adjustRightInd w:val="0"/>
              <w:jc w:val="center"/>
              <w:rPr>
                <w:rFonts w:eastAsia="Calibri"/>
                <w:bCs/>
                <w:color w:val="000000"/>
                <w:sz w:val="22"/>
                <w:szCs w:val="22"/>
                <w:lang w:eastAsia="en-US"/>
              </w:rPr>
            </w:pPr>
            <w:r w:rsidRPr="004A2B19">
              <w:rPr>
                <w:rFonts w:eastAsia="Calibri"/>
                <w:bCs/>
                <w:color w:val="000000"/>
                <w:sz w:val="22"/>
                <w:szCs w:val="22"/>
                <w:lang w:eastAsia="en-US"/>
              </w:rPr>
              <w:t xml:space="preserve">Год постройки – </w:t>
            </w:r>
            <w:r w:rsidRPr="004A2B19">
              <w:rPr>
                <w:sz w:val="22"/>
                <w:szCs w:val="22"/>
              </w:rPr>
              <w:t>1975</w:t>
            </w:r>
            <w:r w:rsidRPr="004A2B19">
              <w:rPr>
                <w:rFonts w:eastAsia="Calibri"/>
                <w:bCs/>
                <w:color w:val="000000"/>
                <w:sz w:val="22"/>
                <w:szCs w:val="22"/>
                <w:lang w:eastAsia="en-US"/>
              </w:rPr>
              <w:t xml:space="preserve">; состояние </w:t>
            </w:r>
            <w:r w:rsidRPr="004A2B19">
              <w:rPr>
                <w:sz w:val="22"/>
                <w:szCs w:val="22"/>
              </w:rPr>
              <w:t>хорошее</w:t>
            </w:r>
          </w:p>
        </w:tc>
        <w:tc>
          <w:tcPr>
            <w:tcW w:w="14.0%" w:type="pct"/>
            <w:shd w:val="clear" w:color="auto" w:fill="auto"/>
            <w:vAlign w:val="center"/>
          </w:tcPr>
          <w:p w14:paraId="1E8DF840" w14:textId="3B528D3B" w:rsidR="00C6396C" w:rsidRPr="004A2B19" w:rsidRDefault="00C6396C" w:rsidP="006B6725">
            <w:pPr>
              <w:autoSpaceDE w:val="0"/>
              <w:autoSpaceDN w:val="0"/>
              <w:adjustRightInd w:val="0"/>
              <w:rPr>
                <w:rFonts w:eastAsia="Calibri"/>
                <w:bCs/>
                <w:color w:val="000000"/>
                <w:sz w:val="22"/>
                <w:szCs w:val="22"/>
                <w:lang w:eastAsia="en-US"/>
              </w:rPr>
            </w:pPr>
            <w:r w:rsidRPr="004A2B19">
              <w:rPr>
                <w:rFonts w:eastAsia="Calibri"/>
                <w:bCs/>
                <w:color w:val="000000"/>
                <w:sz w:val="22"/>
                <w:szCs w:val="22"/>
                <w:lang w:eastAsia="en-US"/>
              </w:rPr>
              <w:t>Вместимость 128 мест</w:t>
            </w:r>
          </w:p>
        </w:tc>
        <w:tc>
          <w:tcPr>
            <w:tcW w:w="16.0%" w:type="pct"/>
            <w:shd w:val="clear" w:color="auto" w:fill="auto"/>
            <w:vAlign w:val="center"/>
          </w:tcPr>
          <w:p w14:paraId="47797A7A" w14:textId="21816964" w:rsidR="00C6396C" w:rsidRPr="004A2B19" w:rsidRDefault="00F53D46" w:rsidP="006B6725">
            <w:pPr>
              <w:autoSpaceDE w:val="0"/>
              <w:autoSpaceDN w:val="0"/>
              <w:adjustRightInd w:val="0"/>
              <w:rPr>
                <w:rFonts w:eastAsia="Calibri"/>
                <w:bCs/>
                <w:color w:val="000000"/>
                <w:sz w:val="22"/>
                <w:szCs w:val="22"/>
                <w:lang w:eastAsia="en-US"/>
              </w:rPr>
            </w:pPr>
            <w:r w:rsidRPr="004A2B19">
              <w:rPr>
                <w:rFonts w:eastAsia="Calibri"/>
                <w:color w:val="000000"/>
                <w:sz w:val="22"/>
                <w:szCs w:val="22"/>
                <w:lang w:eastAsia="en-US"/>
              </w:rPr>
              <w:t>Объект регионального значения</w:t>
            </w:r>
          </w:p>
        </w:tc>
      </w:tr>
      <w:tr w:rsidR="006B6725" w:rsidRPr="000C559D" w14:paraId="4B3A3018" w14:textId="77777777" w:rsidTr="00872E91">
        <w:trPr>
          <w:jc w:val="center"/>
        </w:trPr>
        <w:tc>
          <w:tcPr>
            <w:tcW w:w="3.0%" w:type="pct"/>
          </w:tcPr>
          <w:p w14:paraId="1D2FC5A1" w14:textId="77777777" w:rsidR="006B6725" w:rsidRPr="004A2B19" w:rsidRDefault="006B6725" w:rsidP="001D622E">
            <w:pPr>
              <w:autoSpaceDE w:val="0"/>
              <w:autoSpaceDN w:val="0"/>
              <w:adjustRightInd w:val="0"/>
              <w:jc w:val="center"/>
              <w:rPr>
                <w:rFonts w:eastAsia="Calibri"/>
                <w:b/>
                <w:bCs/>
                <w:color w:val="000000"/>
                <w:sz w:val="22"/>
                <w:szCs w:val="22"/>
                <w:lang w:eastAsia="en-US"/>
              </w:rPr>
            </w:pPr>
          </w:p>
        </w:tc>
        <w:tc>
          <w:tcPr>
            <w:tcW w:w="96.0%" w:type="pct"/>
            <w:gridSpan w:val="5"/>
            <w:shd w:val="clear" w:color="auto" w:fill="auto"/>
            <w:vAlign w:val="center"/>
          </w:tcPr>
          <w:p w14:paraId="19A788DC" w14:textId="0377922F" w:rsidR="006B6725" w:rsidRPr="004A2B19" w:rsidRDefault="006B6725" w:rsidP="006B6725">
            <w:pPr>
              <w:autoSpaceDE w:val="0"/>
              <w:autoSpaceDN w:val="0"/>
              <w:adjustRightInd w:val="0"/>
              <w:jc w:val="center"/>
              <w:rPr>
                <w:rFonts w:eastAsia="Calibri"/>
                <w:b/>
                <w:bCs/>
                <w:color w:val="000000"/>
                <w:sz w:val="22"/>
                <w:szCs w:val="22"/>
                <w:lang w:eastAsia="en-US"/>
              </w:rPr>
            </w:pPr>
            <w:r w:rsidRPr="004A2B19">
              <w:rPr>
                <w:rFonts w:eastAsia="Calibri"/>
                <w:b/>
                <w:bCs/>
                <w:color w:val="000000"/>
                <w:sz w:val="22"/>
                <w:szCs w:val="22"/>
                <w:lang w:eastAsia="en-US"/>
              </w:rPr>
              <w:t>Аптеки</w:t>
            </w:r>
          </w:p>
        </w:tc>
      </w:tr>
      <w:tr w:rsidR="00872E91" w:rsidRPr="000C559D" w14:paraId="612843FF" w14:textId="77777777" w:rsidTr="00A00B6D">
        <w:trPr>
          <w:jc w:val="center"/>
        </w:trPr>
        <w:tc>
          <w:tcPr>
            <w:tcW w:w="3.0%" w:type="pct"/>
          </w:tcPr>
          <w:p w14:paraId="1CE1FAD9" w14:textId="14B2B44F" w:rsidR="00872E91" w:rsidRPr="004A2B19" w:rsidRDefault="00872E91" w:rsidP="001D622E">
            <w:pPr>
              <w:jc w:val="center"/>
              <w:rPr>
                <w:sz w:val="22"/>
                <w:szCs w:val="22"/>
              </w:rPr>
            </w:pPr>
            <w:r w:rsidRPr="004A2B19">
              <w:rPr>
                <w:sz w:val="22"/>
                <w:szCs w:val="22"/>
              </w:rPr>
              <w:t>12</w:t>
            </w:r>
          </w:p>
        </w:tc>
        <w:tc>
          <w:tcPr>
            <w:tcW w:w="20.0%" w:type="pct"/>
            <w:shd w:val="clear" w:color="auto" w:fill="auto"/>
            <w:vAlign w:val="center"/>
          </w:tcPr>
          <w:p w14:paraId="0EB0EB9B" w14:textId="4CBD7FF0" w:rsidR="00872E91" w:rsidRPr="004A2B19" w:rsidRDefault="00872E91" w:rsidP="006B6725">
            <w:pPr>
              <w:rPr>
                <w:sz w:val="22"/>
                <w:szCs w:val="22"/>
              </w:rPr>
            </w:pPr>
            <w:r w:rsidRPr="004A2B19">
              <w:rPr>
                <w:sz w:val="22"/>
                <w:szCs w:val="22"/>
              </w:rPr>
              <w:t>Аптека ОАО "Фармация"</w:t>
            </w:r>
          </w:p>
        </w:tc>
        <w:tc>
          <w:tcPr>
            <w:tcW w:w="25.0%" w:type="pct"/>
            <w:shd w:val="clear" w:color="auto" w:fill="auto"/>
            <w:vAlign w:val="center"/>
          </w:tcPr>
          <w:p w14:paraId="344B485E" w14:textId="59261244" w:rsidR="00872E91" w:rsidRPr="004A2B19" w:rsidRDefault="00872E91" w:rsidP="00671E84">
            <w:pPr>
              <w:autoSpaceDE w:val="0"/>
              <w:autoSpaceDN w:val="0"/>
              <w:adjustRightInd w:val="0"/>
              <w:jc w:val="center"/>
              <w:rPr>
                <w:sz w:val="22"/>
                <w:szCs w:val="22"/>
              </w:rPr>
            </w:pPr>
            <w:r w:rsidRPr="004A2B19">
              <w:rPr>
                <w:sz w:val="22"/>
                <w:szCs w:val="22"/>
              </w:rPr>
              <w:t>Новосибирская область, Здвинский район, с. Здвинск, ул. Мира, 7</w:t>
            </w:r>
          </w:p>
        </w:tc>
        <w:tc>
          <w:tcPr>
            <w:tcW w:w="19.0%" w:type="pct"/>
            <w:tcBorders>
              <w:end w:val="single" w:sz="4" w:space="0" w:color="auto"/>
            </w:tcBorders>
            <w:shd w:val="clear" w:color="auto" w:fill="auto"/>
            <w:vAlign w:val="center"/>
          </w:tcPr>
          <w:p w14:paraId="47240B53" w14:textId="76E9EF51" w:rsidR="00872E91" w:rsidRPr="004A2B19" w:rsidRDefault="00872E91" w:rsidP="006B6725">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4.0%" w:type="pct"/>
            <w:tcBorders>
              <w:start w:val="single" w:sz="4" w:space="0" w:color="auto"/>
            </w:tcBorders>
            <w:shd w:val="clear" w:color="auto" w:fill="auto"/>
            <w:vAlign w:val="center"/>
          </w:tcPr>
          <w:p w14:paraId="13FE4F4E" w14:textId="7BF6B94D" w:rsidR="00872E91" w:rsidRPr="004A2B19" w:rsidRDefault="00872E91" w:rsidP="006B6725">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6.0%" w:type="pct"/>
            <w:shd w:val="clear" w:color="auto" w:fill="auto"/>
            <w:vAlign w:val="center"/>
          </w:tcPr>
          <w:p w14:paraId="4CD34C70" w14:textId="720063B7" w:rsidR="00872E91" w:rsidRPr="004A2B19" w:rsidRDefault="00872E91" w:rsidP="006B6725">
            <w:pPr>
              <w:autoSpaceDE w:val="0"/>
              <w:autoSpaceDN w:val="0"/>
              <w:adjustRightInd w:val="0"/>
              <w:rPr>
                <w:rFonts w:eastAsia="Calibri"/>
                <w:color w:val="000000"/>
                <w:sz w:val="22"/>
                <w:szCs w:val="22"/>
                <w:lang w:eastAsia="en-US"/>
              </w:rPr>
            </w:pPr>
            <w:r w:rsidRPr="004A2B19">
              <w:rPr>
                <w:rFonts w:eastAsia="Calibri"/>
                <w:color w:val="000000"/>
                <w:sz w:val="22"/>
                <w:szCs w:val="22"/>
                <w:lang w:eastAsia="en-US"/>
              </w:rPr>
              <w:t>Объект местного значения муниципального района</w:t>
            </w:r>
          </w:p>
        </w:tc>
      </w:tr>
      <w:tr w:rsidR="00872E91" w:rsidRPr="000C559D" w14:paraId="50DC7161" w14:textId="77777777" w:rsidTr="00A00B6D">
        <w:trPr>
          <w:jc w:val="center"/>
        </w:trPr>
        <w:tc>
          <w:tcPr>
            <w:tcW w:w="3.0%" w:type="pct"/>
          </w:tcPr>
          <w:p w14:paraId="2C988CB7" w14:textId="78162660" w:rsidR="00872E91" w:rsidRPr="004A2B19" w:rsidRDefault="00872E91" w:rsidP="00872E91">
            <w:pPr>
              <w:jc w:val="center"/>
              <w:rPr>
                <w:sz w:val="22"/>
                <w:szCs w:val="22"/>
              </w:rPr>
            </w:pPr>
            <w:r w:rsidRPr="004A2B19">
              <w:rPr>
                <w:sz w:val="22"/>
                <w:szCs w:val="22"/>
              </w:rPr>
              <w:t>13</w:t>
            </w:r>
          </w:p>
        </w:tc>
        <w:tc>
          <w:tcPr>
            <w:tcW w:w="20.0%" w:type="pct"/>
            <w:shd w:val="clear" w:color="auto" w:fill="auto"/>
            <w:vAlign w:val="center"/>
          </w:tcPr>
          <w:p w14:paraId="735B070B" w14:textId="04CB27A4" w:rsidR="00872E91" w:rsidRPr="004A2B19" w:rsidRDefault="00872E91" w:rsidP="00872E91">
            <w:pPr>
              <w:rPr>
                <w:sz w:val="22"/>
                <w:szCs w:val="22"/>
              </w:rPr>
            </w:pPr>
            <w:r w:rsidRPr="004A2B19">
              <w:rPr>
                <w:sz w:val="22"/>
                <w:szCs w:val="22"/>
              </w:rPr>
              <w:t>Павильон "Аптечный пункт"</w:t>
            </w:r>
          </w:p>
        </w:tc>
        <w:tc>
          <w:tcPr>
            <w:tcW w:w="25.0%" w:type="pct"/>
            <w:shd w:val="clear" w:color="auto" w:fill="auto"/>
            <w:vAlign w:val="center"/>
          </w:tcPr>
          <w:p w14:paraId="062A248A" w14:textId="00BC6E50" w:rsidR="00872E91" w:rsidRPr="004A2B19" w:rsidRDefault="00872E91" w:rsidP="00872E91">
            <w:pPr>
              <w:autoSpaceDE w:val="0"/>
              <w:autoSpaceDN w:val="0"/>
              <w:adjustRightInd w:val="0"/>
              <w:jc w:val="center"/>
              <w:rPr>
                <w:sz w:val="22"/>
                <w:szCs w:val="22"/>
              </w:rPr>
            </w:pPr>
            <w:r w:rsidRPr="004A2B19">
              <w:rPr>
                <w:sz w:val="22"/>
                <w:szCs w:val="22"/>
              </w:rPr>
              <w:t>Новосибирская область, Здвинский район, с. Здвинск, ул. Мира, 7, с. Здвинск, ул. Мира, 11а</w:t>
            </w:r>
          </w:p>
        </w:tc>
        <w:tc>
          <w:tcPr>
            <w:tcW w:w="19.0%" w:type="pct"/>
            <w:tcBorders>
              <w:end w:val="single" w:sz="4" w:space="0" w:color="auto"/>
            </w:tcBorders>
            <w:shd w:val="clear" w:color="auto" w:fill="auto"/>
            <w:vAlign w:val="center"/>
          </w:tcPr>
          <w:p w14:paraId="19C87935" w14:textId="57E09B39" w:rsidR="00872E91" w:rsidRDefault="00872E91" w:rsidP="00872E91">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4.0%" w:type="pct"/>
            <w:tcBorders>
              <w:start w:val="single" w:sz="4" w:space="0" w:color="auto"/>
            </w:tcBorders>
            <w:shd w:val="clear" w:color="auto" w:fill="auto"/>
            <w:vAlign w:val="center"/>
          </w:tcPr>
          <w:p w14:paraId="3ADEAD23" w14:textId="5EAFC155" w:rsidR="00872E91" w:rsidRDefault="00872E91" w:rsidP="00872E91">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6.0%" w:type="pct"/>
            <w:shd w:val="clear" w:color="auto" w:fill="auto"/>
            <w:vAlign w:val="center"/>
          </w:tcPr>
          <w:p w14:paraId="0BA4EB1D" w14:textId="1798C734" w:rsidR="00872E91" w:rsidRPr="004A2B19" w:rsidRDefault="00872E91" w:rsidP="00872E91">
            <w:pPr>
              <w:autoSpaceDE w:val="0"/>
              <w:autoSpaceDN w:val="0"/>
              <w:adjustRightInd w:val="0"/>
              <w:rPr>
                <w:rFonts w:eastAsia="Calibri"/>
                <w:color w:val="000000"/>
                <w:sz w:val="22"/>
                <w:szCs w:val="22"/>
                <w:lang w:eastAsia="en-US"/>
              </w:rPr>
            </w:pPr>
            <w:r w:rsidRPr="004A2B19">
              <w:rPr>
                <w:rFonts w:eastAsia="Calibri"/>
                <w:color w:val="000000"/>
                <w:sz w:val="22"/>
                <w:szCs w:val="22"/>
                <w:lang w:eastAsia="en-US"/>
              </w:rPr>
              <w:t>Объект местного значения муниципального района</w:t>
            </w:r>
          </w:p>
        </w:tc>
      </w:tr>
      <w:tr w:rsidR="00A00B6D" w:rsidRPr="000C559D" w14:paraId="556420DB" w14:textId="77777777" w:rsidTr="00A00B6D">
        <w:trPr>
          <w:jc w:val="center"/>
        </w:trPr>
        <w:tc>
          <w:tcPr>
            <w:tcW w:w="3.0%" w:type="pct"/>
          </w:tcPr>
          <w:p w14:paraId="299B18F4" w14:textId="5692B438" w:rsidR="00A00B6D" w:rsidRPr="004A2B19" w:rsidRDefault="00A00B6D" w:rsidP="00A00B6D">
            <w:pPr>
              <w:jc w:val="center"/>
              <w:rPr>
                <w:sz w:val="22"/>
                <w:szCs w:val="22"/>
              </w:rPr>
            </w:pPr>
            <w:r w:rsidRPr="004A2B19">
              <w:rPr>
                <w:sz w:val="22"/>
                <w:szCs w:val="22"/>
              </w:rPr>
              <w:t>14</w:t>
            </w:r>
          </w:p>
        </w:tc>
        <w:tc>
          <w:tcPr>
            <w:tcW w:w="20.0%" w:type="pct"/>
            <w:shd w:val="clear" w:color="auto" w:fill="auto"/>
            <w:vAlign w:val="center"/>
          </w:tcPr>
          <w:p w14:paraId="3E191D03" w14:textId="5518BF2E" w:rsidR="00A00B6D" w:rsidRPr="004A2B19" w:rsidRDefault="00A00B6D" w:rsidP="00A00B6D">
            <w:pPr>
              <w:rPr>
                <w:sz w:val="22"/>
                <w:szCs w:val="22"/>
              </w:rPr>
            </w:pPr>
            <w:r w:rsidRPr="004A2B19">
              <w:rPr>
                <w:sz w:val="22"/>
                <w:szCs w:val="22"/>
              </w:rPr>
              <w:t>"Аптечный пункт" ОАО "Фармация № 4</w:t>
            </w:r>
          </w:p>
        </w:tc>
        <w:tc>
          <w:tcPr>
            <w:tcW w:w="25.0%" w:type="pct"/>
            <w:shd w:val="clear" w:color="auto" w:fill="auto"/>
            <w:vAlign w:val="center"/>
          </w:tcPr>
          <w:p w14:paraId="647AC3CB" w14:textId="316B24B3" w:rsidR="00A00B6D" w:rsidRPr="004A2B19" w:rsidRDefault="00A00B6D" w:rsidP="00A00B6D">
            <w:pPr>
              <w:autoSpaceDE w:val="0"/>
              <w:autoSpaceDN w:val="0"/>
              <w:adjustRightInd w:val="0"/>
              <w:jc w:val="center"/>
              <w:rPr>
                <w:sz w:val="22"/>
                <w:szCs w:val="22"/>
              </w:rPr>
            </w:pPr>
            <w:r w:rsidRPr="004A2B19">
              <w:rPr>
                <w:sz w:val="22"/>
                <w:szCs w:val="22"/>
              </w:rPr>
              <w:t xml:space="preserve">Новосибирская область, Здвинский район, с. </w:t>
            </w:r>
            <w:r w:rsidRPr="004A2B19">
              <w:rPr>
                <w:sz w:val="22"/>
                <w:szCs w:val="22"/>
              </w:rPr>
              <w:lastRenderedPageBreak/>
              <w:t>Здвинск, ул. Мира, 7, с. Здвинск, ул. Калинина, 39а</w:t>
            </w:r>
          </w:p>
        </w:tc>
        <w:tc>
          <w:tcPr>
            <w:tcW w:w="19.0%" w:type="pct"/>
            <w:tcBorders>
              <w:end w:val="single" w:sz="4" w:space="0" w:color="auto"/>
            </w:tcBorders>
            <w:shd w:val="clear" w:color="auto" w:fill="auto"/>
            <w:vAlign w:val="center"/>
          </w:tcPr>
          <w:p w14:paraId="54B63C6E" w14:textId="766BAA76" w:rsidR="00A00B6D" w:rsidRDefault="00A00B6D" w:rsidP="00A00B6D">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lastRenderedPageBreak/>
              <w:t>-</w:t>
            </w:r>
          </w:p>
        </w:tc>
        <w:tc>
          <w:tcPr>
            <w:tcW w:w="14.0%" w:type="pct"/>
            <w:tcBorders>
              <w:start w:val="single" w:sz="4" w:space="0" w:color="auto"/>
            </w:tcBorders>
            <w:shd w:val="clear" w:color="auto" w:fill="auto"/>
            <w:vAlign w:val="center"/>
          </w:tcPr>
          <w:p w14:paraId="6E392133" w14:textId="1B775CFE" w:rsidR="00A00B6D" w:rsidRDefault="00A00B6D" w:rsidP="00A00B6D">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6.0%" w:type="pct"/>
            <w:shd w:val="clear" w:color="auto" w:fill="auto"/>
            <w:vAlign w:val="center"/>
          </w:tcPr>
          <w:p w14:paraId="20BB882E" w14:textId="4D3733F2" w:rsidR="00A00B6D" w:rsidRPr="004A2B19" w:rsidRDefault="00A00B6D" w:rsidP="00A00B6D">
            <w:pPr>
              <w:autoSpaceDE w:val="0"/>
              <w:autoSpaceDN w:val="0"/>
              <w:adjustRightInd w:val="0"/>
              <w:rPr>
                <w:rFonts w:eastAsia="Calibri"/>
                <w:color w:val="000000"/>
                <w:sz w:val="22"/>
                <w:szCs w:val="22"/>
                <w:lang w:eastAsia="en-US"/>
              </w:rPr>
            </w:pPr>
            <w:r w:rsidRPr="004A2B19">
              <w:rPr>
                <w:rFonts w:eastAsia="Calibri"/>
                <w:color w:val="000000"/>
                <w:sz w:val="22"/>
                <w:szCs w:val="22"/>
                <w:lang w:eastAsia="en-US"/>
              </w:rPr>
              <w:t xml:space="preserve">Объект местного значения </w:t>
            </w:r>
            <w:r w:rsidRPr="004A2B19">
              <w:rPr>
                <w:rFonts w:eastAsia="Calibri"/>
                <w:color w:val="000000"/>
                <w:sz w:val="22"/>
                <w:szCs w:val="22"/>
                <w:lang w:eastAsia="en-US"/>
              </w:rPr>
              <w:lastRenderedPageBreak/>
              <w:t>муниципального района</w:t>
            </w:r>
          </w:p>
        </w:tc>
      </w:tr>
      <w:tr w:rsidR="00A00B6D" w:rsidRPr="000C559D" w14:paraId="36202EC3" w14:textId="77777777" w:rsidTr="00A00B6D">
        <w:trPr>
          <w:jc w:val="center"/>
        </w:trPr>
        <w:tc>
          <w:tcPr>
            <w:tcW w:w="3.0%" w:type="pct"/>
          </w:tcPr>
          <w:p w14:paraId="5C893B0E" w14:textId="3CF54120" w:rsidR="00A00B6D" w:rsidRPr="004A2B19" w:rsidRDefault="00A00B6D" w:rsidP="00A00B6D">
            <w:pPr>
              <w:jc w:val="center"/>
              <w:rPr>
                <w:sz w:val="22"/>
                <w:szCs w:val="22"/>
              </w:rPr>
            </w:pPr>
            <w:r w:rsidRPr="004A2B19">
              <w:rPr>
                <w:sz w:val="22"/>
                <w:szCs w:val="22"/>
              </w:rPr>
              <w:lastRenderedPageBreak/>
              <w:t>15</w:t>
            </w:r>
          </w:p>
        </w:tc>
        <w:tc>
          <w:tcPr>
            <w:tcW w:w="20.0%" w:type="pct"/>
            <w:shd w:val="clear" w:color="auto" w:fill="auto"/>
            <w:vAlign w:val="center"/>
          </w:tcPr>
          <w:p w14:paraId="17AB6F44" w14:textId="27D03D12" w:rsidR="00A00B6D" w:rsidRPr="004A2B19" w:rsidRDefault="00A00B6D" w:rsidP="00A00B6D">
            <w:pPr>
              <w:rPr>
                <w:sz w:val="22"/>
                <w:szCs w:val="22"/>
              </w:rPr>
            </w:pPr>
            <w:r w:rsidRPr="004A2B19">
              <w:rPr>
                <w:sz w:val="22"/>
                <w:szCs w:val="22"/>
              </w:rPr>
              <w:t>Аптека Центральная ООО "Техоборудование"</w:t>
            </w:r>
          </w:p>
        </w:tc>
        <w:tc>
          <w:tcPr>
            <w:tcW w:w="25.0%" w:type="pct"/>
            <w:shd w:val="clear" w:color="auto" w:fill="auto"/>
            <w:vAlign w:val="center"/>
          </w:tcPr>
          <w:p w14:paraId="26D83BC0" w14:textId="7AC3AA36" w:rsidR="00A00B6D" w:rsidRPr="004A2B19" w:rsidRDefault="00A00B6D" w:rsidP="00A00B6D">
            <w:pPr>
              <w:autoSpaceDE w:val="0"/>
              <w:autoSpaceDN w:val="0"/>
              <w:adjustRightInd w:val="0"/>
              <w:jc w:val="center"/>
              <w:rPr>
                <w:sz w:val="22"/>
                <w:szCs w:val="22"/>
              </w:rPr>
            </w:pPr>
            <w:r w:rsidRPr="004A2B19">
              <w:rPr>
                <w:sz w:val="22"/>
                <w:szCs w:val="22"/>
              </w:rPr>
              <w:t>Новосибирская область, Здвинский район, с. Здвинск, ул. Мира, 7, с. Здвинск, ул. Калинина, 28</w:t>
            </w:r>
          </w:p>
        </w:tc>
        <w:tc>
          <w:tcPr>
            <w:tcW w:w="19.0%" w:type="pct"/>
            <w:tcBorders>
              <w:end w:val="single" w:sz="4" w:space="0" w:color="auto"/>
            </w:tcBorders>
            <w:shd w:val="clear" w:color="auto" w:fill="auto"/>
            <w:vAlign w:val="center"/>
          </w:tcPr>
          <w:p w14:paraId="5079097E" w14:textId="3F65CF2E" w:rsidR="00A00B6D" w:rsidRDefault="00A00B6D" w:rsidP="00A00B6D">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4.0%" w:type="pct"/>
            <w:tcBorders>
              <w:start w:val="single" w:sz="4" w:space="0" w:color="auto"/>
            </w:tcBorders>
            <w:shd w:val="clear" w:color="auto" w:fill="auto"/>
            <w:vAlign w:val="center"/>
          </w:tcPr>
          <w:p w14:paraId="4E6E1152" w14:textId="3FC9F167" w:rsidR="00A00B6D" w:rsidRDefault="00A00B6D" w:rsidP="00A00B6D">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6.0%" w:type="pct"/>
            <w:shd w:val="clear" w:color="auto" w:fill="auto"/>
            <w:vAlign w:val="center"/>
          </w:tcPr>
          <w:p w14:paraId="6F9B5BDD" w14:textId="413EC027" w:rsidR="00A00B6D" w:rsidRPr="004A2B19" w:rsidRDefault="00A00B6D" w:rsidP="00A00B6D">
            <w:pPr>
              <w:autoSpaceDE w:val="0"/>
              <w:autoSpaceDN w:val="0"/>
              <w:adjustRightInd w:val="0"/>
              <w:rPr>
                <w:rFonts w:eastAsia="Calibri"/>
                <w:color w:val="000000"/>
                <w:sz w:val="22"/>
                <w:szCs w:val="22"/>
                <w:lang w:eastAsia="en-US"/>
              </w:rPr>
            </w:pPr>
            <w:r w:rsidRPr="004A2B19">
              <w:rPr>
                <w:rFonts w:eastAsia="Calibri"/>
                <w:color w:val="000000"/>
                <w:sz w:val="22"/>
                <w:szCs w:val="22"/>
                <w:lang w:eastAsia="en-US"/>
              </w:rPr>
              <w:t>Объект местного значения муниципального района</w:t>
            </w:r>
          </w:p>
        </w:tc>
      </w:tr>
      <w:tr w:rsidR="00A00B6D" w:rsidRPr="000C559D" w14:paraId="4E4C2A23" w14:textId="77777777" w:rsidTr="00A00B6D">
        <w:trPr>
          <w:jc w:val="center"/>
        </w:trPr>
        <w:tc>
          <w:tcPr>
            <w:tcW w:w="3.0%" w:type="pct"/>
          </w:tcPr>
          <w:p w14:paraId="1F1182A9" w14:textId="6D6684F1" w:rsidR="00A00B6D" w:rsidRPr="004A2B19" w:rsidRDefault="00A00B6D" w:rsidP="00A00B6D">
            <w:pPr>
              <w:jc w:val="center"/>
              <w:rPr>
                <w:sz w:val="22"/>
                <w:szCs w:val="22"/>
              </w:rPr>
            </w:pPr>
            <w:r w:rsidRPr="004A2B19">
              <w:rPr>
                <w:sz w:val="22"/>
                <w:szCs w:val="22"/>
              </w:rPr>
              <w:t>16</w:t>
            </w:r>
          </w:p>
        </w:tc>
        <w:tc>
          <w:tcPr>
            <w:tcW w:w="20.0%" w:type="pct"/>
            <w:shd w:val="clear" w:color="auto" w:fill="auto"/>
            <w:vAlign w:val="center"/>
          </w:tcPr>
          <w:p w14:paraId="7DCE4117" w14:textId="11070E4F" w:rsidR="00A00B6D" w:rsidRPr="004A2B19" w:rsidRDefault="00A00B6D" w:rsidP="00A00B6D">
            <w:pPr>
              <w:rPr>
                <w:sz w:val="22"/>
                <w:szCs w:val="22"/>
              </w:rPr>
            </w:pPr>
            <w:r w:rsidRPr="004A2B19">
              <w:rPr>
                <w:sz w:val="22"/>
                <w:szCs w:val="22"/>
              </w:rPr>
              <w:t>Киоск "Аптечный пункт ОАО "Фармация""№ 1</w:t>
            </w:r>
          </w:p>
        </w:tc>
        <w:tc>
          <w:tcPr>
            <w:tcW w:w="25.0%" w:type="pct"/>
            <w:shd w:val="clear" w:color="auto" w:fill="auto"/>
            <w:vAlign w:val="center"/>
          </w:tcPr>
          <w:p w14:paraId="6CA41C4B" w14:textId="56BCB0CF" w:rsidR="00A00B6D" w:rsidRPr="004A2B19" w:rsidRDefault="00A00B6D" w:rsidP="00A00B6D">
            <w:pPr>
              <w:autoSpaceDE w:val="0"/>
              <w:autoSpaceDN w:val="0"/>
              <w:adjustRightInd w:val="0"/>
              <w:jc w:val="center"/>
              <w:rPr>
                <w:sz w:val="22"/>
                <w:szCs w:val="22"/>
              </w:rPr>
            </w:pPr>
            <w:r w:rsidRPr="004A2B19">
              <w:rPr>
                <w:sz w:val="22"/>
                <w:szCs w:val="22"/>
              </w:rPr>
              <w:t>Новосибирская область, Здвинский район, с. Здвинск, ул. Мира, 7, с. Здвинск, ул. Мира, 11</w:t>
            </w:r>
          </w:p>
        </w:tc>
        <w:tc>
          <w:tcPr>
            <w:tcW w:w="19.0%" w:type="pct"/>
            <w:tcBorders>
              <w:end w:val="single" w:sz="4" w:space="0" w:color="auto"/>
            </w:tcBorders>
            <w:shd w:val="clear" w:color="auto" w:fill="auto"/>
            <w:vAlign w:val="center"/>
          </w:tcPr>
          <w:p w14:paraId="6EDE5CB5" w14:textId="1FD7D350" w:rsidR="00A00B6D" w:rsidRDefault="00A00B6D" w:rsidP="00A00B6D">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4.0%" w:type="pct"/>
            <w:tcBorders>
              <w:start w:val="single" w:sz="4" w:space="0" w:color="auto"/>
            </w:tcBorders>
            <w:shd w:val="clear" w:color="auto" w:fill="auto"/>
            <w:vAlign w:val="center"/>
          </w:tcPr>
          <w:p w14:paraId="63978882" w14:textId="35D25CEF" w:rsidR="00A00B6D" w:rsidRDefault="00A00B6D" w:rsidP="00A00B6D">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6.0%" w:type="pct"/>
            <w:shd w:val="clear" w:color="auto" w:fill="auto"/>
            <w:vAlign w:val="center"/>
          </w:tcPr>
          <w:p w14:paraId="475CCDB3" w14:textId="6244117E" w:rsidR="00A00B6D" w:rsidRPr="004A2B19" w:rsidRDefault="00A00B6D" w:rsidP="00A00B6D">
            <w:pPr>
              <w:autoSpaceDE w:val="0"/>
              <w:autoSpaceDN w:val="0"/>
              <w:adjustRightInd w:val="0"/>
              <w:rPr>
                <w:rFonts w:eastAsia="Calibri"/>
                <w:color w:val="000000"/>
                <w:sz w:val="22"/>
                <w:szCs w:val="22"/>
                <w:lang w:eastAsia="en-US"/>
              </w:rPr>
            </w:pPr>
            <w:r w:rsidRPr="004A2B19">
              <w:rPr>
                <w:rFonts w:eastAsia="Calibri"/>
                <w:color w:val="000000"/>
                <w:sz w:val="22"/>
                <w:szCs w:val="22"/>
                <w:lang w:eastAsia="en-US"/>
              </w:rPr>
              <w:t>Объект местного значения муниципального района</w:t>
            </w:r>
          </w:p>
        </w:tc>
      </w:tr>
      <w:tr w:rsidR="00A00B6D" w:rsidRPr="000C559D" w14:paraId="02E2404D" w14:textId="77777777" w:rsidTr="00A00B6D">
        <w:trPr>
          <w:jc w:val="center"/>
        </w:trPr>
        <w:tc>
          <w:tcPr>
            <w:tcW w:w="3.0%" w:type="pct"/>
          </w:tcPr>
          <w:p w14:paraId="7827F759" w14:textId="3EF63F2A" w:rsidR="00A00B6D" w:rsidRPr="004A2B19" w:rsidRDefault="00A00B6D" w:rsidP="00A00B6D">
            <w:pPr>
              <w:jc w:val="center"/>
              <w:rPr>
                <w:sz w:val="22"/>
                <w:szCs w:val="22"/>
              </w:rPr>
            </w:pPr>
            <w:r w:rsidRPr="004A2B19">
              <w:rPr>
                <w:sz w:val="22"/>
                <w:szCs w:val="22"/>
              </w:rPr>
              <w:t>17</w:t>
            </w:r>
          </w:p>
        </w:tc>
        <w:tc>
          <w:tcPr>
            <w:tcW w:w="20.0%" w:type="pct"/>
            <w:shd w:val="clear" w:color="auto" w:fill="auto"/>
            <w:vAlign w:val="center"/>
          </w:tcPr>
          <w:p w14:paraId="30491A9A" w14:textId="07E20999" w:rsidR="00A00B6D" w:rsidRPr="004A2B19" w:rsidRDefault="00A00B6D" w:rsidP="00A00B6D">
            <w:pPr>
              <w:rPr>
                <w:sz w:val="22"/>
                <w:szCs w:val="22"/>
              </w:rPr>
            </w:pPr>
            <w:r w:rsidRPr="004A2B19">
              <w:rPr>
                <w:sz w:val="22"/>
                <w:szCs w:val="22"/>
              </w:rPr>
              <w:t>Аптека "Имплозия"</w:t>
            </w:r>
          </w:p>
        </w:tc>
        <w:tc>
          <w:tcPr>
            <w:tcW w:w="25.0%" w:type="pct"/>
            <w:shd w:val="clear" w:color="auto" w:fill="auto"/>
            <w:vAlign w:val="center"/>
          </w:tcPr>
          <w:p w14:paraId="7F8E56CA" w14:textId="0596F62C" w:rsidR="00A00B6D" w:rsidRPr="004A2B19" w:rsidRDefault="00A00B6D" w:rsidP="00A00B6D">
            <w:pPr>
              <w:autoSpaceDE w:val="0"/>
              <w:autoSpaceDN w:val="0"/>
              <w:adjustRightInd w:val="0"/>
              <w:jc w:val="center"/>
              <w:rPr>
                <w:sz w:val="22"/>
                <w:szCs w:val="22"/>
              </w:rPr>
            </w:pPr>
            <w:r w:rsidRPr="004A2B19">
              <w:rPr>
                <w:sz w:val="22"/>
                <w:szCs w:val="22"/>
              </w:rPr>
              <w:t>Новосибирская область, Здвинский район, с. Здвинск, ул. Мира, 7, с. Здвинск, ул. Мира, 14</w:t>
            </w:r>
          </w:p>
        </w:tc>
        <w:tc>
          <w:tcPr>
            <w:tcW w:w="19.0%" w:type="pct"/>
            <w:tcBorders>
              <w:end w:val="single" w:sz="4" w:space="0" w:color="auto"/>
            </w:tcBorders>
            <w:shd w:val="clear" w:color="auto" w:fill="auto"/>
            <w:vAlign w:val="center"/>
          </w:tcPr>
          <w:p w14:paraId="12A48337" w14:textId="0B6EA352" w:rsidR="00A00B6D" w:rsidRDefault="00A00B6D" w:rsidP="00A00B6D">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4.0%" w:type="pct"/>
            <w:tcBorders>
              <w:start w:val="single" w:sz="4" w:space="0" w:color="auto"/>
            </w:tcBorders>
            <w:shd w:val="clear" w:color="auto" w:fill="auto"/>
            <w:vAlign w:val="center"/>
          </w:tcPr>
          <w:p w14:paraId="4C4A83F6" w14:textId="2E7C3025" w:rsidR="00A00B6D" w:rsidRDefault="00A00B6D" w:rsidP="00A00B6D">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6.0%" w:type="pct"/>
            <w:shd w:val="clear" w:color="auto" w:fill="auto"/>
            <w:vAlign w:val="center"/>
          </w:tcPr>
          <w:p w14:paraId="61B549EF" w14:textId="6D4FCD7C" w:rsidR="00A00B6D" w:rsidRPr="004A2B19" w:rsidRDefault="00A00B6D" w:rsidP="00A00B6D">
            <w:pPr>
              <w:autoSpaceDE w:val="0"/>
              <w:autoSpaceDN w:val="0"/>
              <w:adjustRightInd w:val="0"/>
              <w:rPr>
                <w:rFonts w:eastAsia="Calibri"/>
                <w:color w:val="000000"/>
                <w:sz w:val="22"/>
                <w:szCs w:val="22"/>
                <w:lang w:eastAsia="en-US"/>
              </w:rPr>
            </w:pPr>
            <w:r w:rsidRPr="004A2B19">
              <w:rPr>
                <w:rFonts w:eastAsia="Calibri"/>
                <w:color w:val="000000"/>
                <w:sz w:val="22"/>
                <w:szCs w:val="22"/>
                <w:lang w:eastAsia="en-US"/>
              </w:rPr>
              <w:t>Объект местного значения муниципального района</w:t>
            </w:r>
          </w:p>
        </w:tc>
      </w:tr>
    </w:tbl>
    <w:p w14:paraId="6206EB0F" w14:textId="22C770E6" w:rsidR="00CA003F" w:rsidRPr="000C559D" w:rsidRDefault="001A7007" w:rsidP="00B1092A">
      <w:pPr>
        <w:spacing w:before="6pt"/>
        <w:ind w:firstLine="35.45pt"/>
        <w:rPr>
          <w:lang w:eastAsia="ar-SA" w:bidi="en-US"/>
        </w:rPr>
      </w:pPr>
      <w:bookmarkStart w:id="33" w:name="_Toc522808445"/>
      <w:r w:rsidRPr="000C559D">
        <w:rPr>
          <w:sz w:val="28"/>
          <w:lang w:eastAsia="ar-SA" w:bidi="en-US"/>
        </w:rPr>
        <w:t>Анализ объектов</w:t>
      </w:r>
      <w:r w:rsidRPr="000C559D">
        <w:rPr>
          <w:sz w:val="28"/>
        </w:rPr>
        <w:t xml:space="preserve"> социальной инфраструктуры</w:t>
      </w:r>
      <w:r w:rsidRPr="000C559D">
        <w:rPr>
          <w:sz w:val="28"/>
          <w:lang w:eastAsia="ar-SA" w:bidi="en-US"/>
        </w:rPr>
        <w:t xml:space="preserve">, относящихся к объектам местного значения </w:t>
      </w:r>
      <w:r w:rsidR="009E07E3">
        <w:rPr>
          <w:sz w:val="28"/>
          <w:lang w:eastAsia="ar-SA" w:bidi="en-US"/>
        </w:rPr>
        <w:t>сельского</w:t>
      </w:r>
      <w:r w:rsidRPr="000C559D">
        <w:rPr>
          <w:sz w:val="28"/>
          <w:lang w:eastAsia="ar-SA" w:bidi="en-US"/>
        </w:rPr>
        <w:t xml:space="preserve"> поселения, представлен в таблице 2.</w:t>
      </w:r>
      <w:r w:rsidR="00AC77C3" w:rsidRPr="000C559D">
        <w:rPr>
          <w:sz w:val="28"/>
          <w:lang w:eastAsia="ar-SA" w:bidi="en-US"/>
        </w:rPr>
        <w:t>7</w:t>
      </w:r>
      <w:r w:rsidRPr="000C559D">
        <w:rPr>
          <w:sz w:val="28"/>
          <w:lang w:eastAsia="ar-SA" w:bidi="en-US"/>
        </w:rPr>
        <w:t>.</w:t>
      </w:r>
      <w:r w:rsidR="00CA003F" w:rsidRPr="000C559D">
        <w:rPr>
          <w:lang w:eastAsia="ar-SA" w:bidi="en-US"/>
        </w:rPr>
        <w:br w:type="page"/>
      </w:r>
    </w:p>
    <w:p w14:paraId="365974C2" w14:textId="77777777" w:rsidR="00CA003F" w:rsidRPr="000C559D" w:rsidRDefault="00CA003F" w:rsidP="001A7007">
      <w:pPr>
        <w:spacing w:before="6pt"/>
        <w:ind w:firstLine="35.45pt"/>
        <w:rPr>
          <w:lang w:eastAsia="ar-SA" w:bidi="en-US"/>
        </w:rPr>
        <w:sectPr w:rsidR="00CA003F" w:rsidRPr="000C559D" w:rsidSect="005C7438">
          <w:headerReference w:type="default" r:id="rId9"/>
          <w:footerReference w:type="default" r:id="rId10"/>
          <w:pgSz w:w="595.30pt" w:h="841.90pt"/>
          <w:pgMar w:top="56.70pt" w:right="42.55pt" w:bottom="56.70pt" w:left="85.05pt" w:header="34pt" w:footer="53.85pt" w:gutter="0pt"/>
          <w:cols w:space="35.40pt"/>
          <w:docGrid w:linePitch="360"/>
        </w:sectPr>
      </w:pPr>
    </w:p>
    <w:p w14:paraId="20C2B182" w14:textId="4ECA790F" w:rsidR="001A7007" w:rsidRPr="000C559D" w:rsidRDefault="001A7007" w:rsidP="008764C1">
      <w:pPr>
        <w:pStyle w:val="a0"/>
        <w:keepNext/>
        <w:jc w:val="end"/>
        <w:rPr>
          <w:b/>
          <w:sz w:val="28"/>
          <w:szCs w:val="28"/>
          <w:lang w:val="ru-RU"/>
        </w:rPr>
      </w:pPr>
      <w:r w:rsidRPr="000C559D">
        <w:rPr>
          <w:b/>
          <w:sz w:val="28"/>
          <w:szCs w:val="28"/>
          <w:lang w:val="ru-RU"/>
        </w:rPr>
        <w:lastRenderedPageBreak/>
        <w:t>Таблица 2.</w:t>
      </w:r>
      <w:r w:rsidR="00AC77C3" w:rsidRPr="000C559D">
        <w:rPr>
          <w:b/>
          <w:sz w:val="28"/>
          <w:szCs w:val="28"/>
          <w:lang w:val="ru-RU"/>
        </w:rPr>
        <w:t>7</w:t>
      </w:r>
    </w:p>
    <w:p w14:paraId="68209A7F" w14:textId="1CF547D3" w:rsidR="001A7007" w:rsidRPr="000C559D" w:rsidRDefault="001A7007" w:rsidP="008764C1">
      <w:pPr>
        <w:pStyle w:val="a0"/>
        <w:keepNext/>
        <w:ind w:firstLine="0pt"/>
        <w:jc w:val="center"/>
        <w:rPr>
          <w:b/>
          <w:sz w:val="28"/>
          <w:szCs w:val="28"/>
          <w:lang w:val="ru-RU"/>
        </w:rPr>
      </w:pPr>
      <w:r w:rsidRPr="000C559D">
        <w:rPr>
          <w:b/>
          <w:sz w:val="28"/>
          <w:szCs w:val="28"/>
          <w:lang w:val="ru-RU"/>
        </w:rPr>
        <w:t xml:space="preserve">Объекты социальной инфраструктуры </w:t>
      </w:r>
      <w:r w:rsidR="004C386D">
        <w:rPr>
          <w:b/>
          <w:sz w:val="28"/>
          <w:szCs w:val="28"/>
          <w:lang w:val="ru-RU"/>
        </w:rPr>
        <w:t>Здвинского</w:t>
      </w:r>
      <w:r w:rsidR="009E07E3">
        <w:rPr>
          <w:b/>
          <w:sz w:val="28"/>
          <w:szCs w:val="28"/>
          <w:lang w:val="ru-RU"/>
        </w:rPr>
        <w:t xml:space="preserve"> сельсовета</w:t>
      </w:r>
      <w:r w:rsidRPr="000C559D">
        <w:rPr>
          <w:b/>
          <w:sz w:val="28"/>
          <w:szCs w:val="28"/>
          <w:lang w:val="ru-RU"/>
        </w:rPr>
        <w:t xml:space="preserve">, относящиеся к объектам местного значения </w:t>
      </w:r>
      <w:r w:rsidR="009A3129">
        <w:rPr>
          <w:b/>
          <w:sz w:val="28"/>
          <w:szCs w:val="28"/>
          <w:lang w:val="ru-RU"/>
        </w:rPr>
        <w:t>сельского</w:t>
      </w:r>
      <w:r w:rsidRPr="000C559D">
        <w:rPr>
          <w:b/>
          <w:sz w:val="28"/>
          <w:szCs w:val="28"/>
          <w:lang w:val="ru-RU"/>
        </w:rPr>
        <w:t xml:space="preserve"> поселения</w:t>
      </w:r>
    </w:p>
    <w:tbl>
      <w:tblPr>
        <w:tblpPr w:leftFromText="180" w:rightFromText="180" w:vertAnchor="text" w:tblpY="1"/>
        <w:tblOverlap w:val="never"/>
        <w:tblW w:w="106.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CellMar>
          <w:start w:w="1.40pt" w:type="dxa"/>
          <w:end w:w="1.40pt" w:type="dxa"/>
        </w:tblCellMar>
        <w:tblLook w:firstRow="1" w:lastRow="1" w:firstColumn="1" w:lastColumn="1" w:noHBand="0" w:noVBand="0"/>
      </w:tblPr>
      <w:tblGrid>
        <w:gridCol w:w="398"/>
        <w:gridCol w:w="2178"/>
        <w:gridCol w:w="2623"/>
        <w:gridCol w:w="2294"/>
        <w:gridCol w:w="1733"/>
        <w:gridCol w:w="1614"/>
        <w:gridCol w:w="1814"/>
        <w:gridCol w:w="2179"/>
      </w:tblGrid>
      <w:tr w:rsidR="005F0095" w:rsidRPr="000C559D" w14:paraId="407FDC00" w14:textId="2B2F236C" w:rsidTr="00D377F3">
        <w:trPr>
          <w:tblHeader/>
        </w:trPr>
        <w:tc>
          <w:tcPr>
            <w:tcW w:w="3.0%" w:type="pct"/>
            <w:vMerge w:val="restart"/>
          </w:tcPr>
          <w:p w14:paraId="2D679B5B" w14:textId="77777777" w:rsidR="005F0095" w:rsidRDefault="005F0095" w:rsidP="00D377F3">
            <w:pPr>
              <w:keepNext/>
              <w:jc w:val="center"/>
              <w:rPr>
                <w:b/>
                <w:sz w:val="22"/>
                <w:szCs w:val="22"/>
              </w:rPr>
            </w:pPr>
          </w:p>
          <w:p w14:paraId="27A28EE6" w14:textId="77777777" w:rsidR="005F0095" w:rsidRDefault="005F0095" w:rsidP="00D377F3">
            <w:pPr>
              <w:keepNext/>
              <w:jc w:val="center"/>
              <w:rPr>
                <w:b/>
                <w:sz w:val="22"/>
                <w:szCs w:val="22"/>
              </w:rPr>
            </w:pPr>
          </w:p>
          <w:p w14:paraId="7DBAE624" w14:textId="7ABFB57E" w:rsidR="005F0095" w:rsidRPr="000C559D" w:rsidRDefault="005F0095" w:rsidP="00D377F3">
            <w:pPr>
              <w:keepNext/>
              <w:jc w:val="center"/>
              <w:rPr>
                <w:b/>
                <w:sz w:val="22"/>
                <w:szCs w:val="22"/>
              </w:rPr>
            </w:pPr>
            <w:r w:rsidRPr="006D786C">
              <w:rPr>
                <w:b/>
                <w:sz w:val="22"/>
                <w:szCs w:val="22"/>
              </w:rPr>
              <w:t>№ п/п</w:t>
            </w:r>
          </w:p>
        </w:tc>
        <w:tc>
          <w:tcPr>
            <w:tcW w:w="15.0%" w:type="pct"/>
            <w:vMerge w:val="restart"/>
            <w:shd w:val="clear" w:color="auto" w:fill="auto"/>
            <w:vAlign w:val="center"/>
          </w:tcPr>
          <w:p w14:paraId="4E62837A" w14:textId="540FD067" w:rsidR="005F0095" w:rsidRPr="000C559D" w:rsidRDefault="005F0095" w:rsidP="00D377F3">
            <w:pPr>
              <w:keepNext/>
              <w:jc w:val="center"/>
              <w:rPr>
                <w:b/>
                <w:sz w:val="22"/>
                <w:szCs w:val="22"/>
              </w:rPr>
            </w:pPr>
            <w:r w:rsidRPr="000C559D">
              <w:rPr>
                <w:b/>
                <w:sz w:val="22"/>
                <w:szCs w:val="22"/>
              </w:rPr>
              <w:t>Наименование объекта</w:t>
            </w:r>
          </w:p>
        </w:tc>
        <w:tc>
          <w:tcPr>
            <w:tcW w:w="18.0%" w:type="pct"/>
            <w:vMerge w:val="restart"/>
            <w:shd w:val="clear" w:color="auto" w:fill="auto"/>
            <w:vAlign w:val="center"/>
          </w:tcPr>
          <w:p w14:paraId="345ABE68" w14:textId="77777777" w:rsidR="005F0095" w:rsidRPr="000C559D" w:rsidRDefault="005F0095" w:rsidP="00D377F3">
            <w:pPr>
              <w:keepNext/>
              <w:jc w:val="center"/>
              <w:rPr>
                <w:b/>
                <w:sz w:val="22"/>
                <w:szCs w:val="22"/>
              </w:rPr>
            </w:pPr>
            <w:r w:rsidRPr="000C559D">
              <w:rPr>
                <w:b/>
                <w:sz w:val="22"/>
                <w:szCs w:val="22"/>
              </w:rPr>
              <w:t>Адрес</w:t>
            </w:r>
          </w:p>
        </w:tc>
        <w:tc>
          <w:tcPr>
            <w:tcW w:w="15.0%" w:type="pct"/>
            <w:vMerge w:val="restart"/>
            <w:shd w:val="clear" w:color="auto" w:fill="auto"/>
            <w:vAlign w:val="center"/>
          </w:tcPr>
          <w:p w14:paraId="18476284" w14:textId="77777777" w:rsidR="005F0095" w:rsidRPr="000C559D" w:rsidRDefault="005F0095" w:rsidP="00D377F3">
            <w:pPr>
              <w:keepNext/>
              <w:jc w:val="center"/>
              <w:rPr>
                <w:b/>
                <w:sz w:val="22"/>
                <w:szCs w:val="22"/>
              </w:rPr>
            </w:pPr>
            <w:r w:rsidRPr="000C559D">
              <w:rPr>
                <w:b/>
                <w:sz w:val="22"/>
                <w:szCs w:val="22"/>
              </w:rPr>
              <w:t>Общая характеристика</w:t>
            </w:r>
          </w:p>
        </w:tc>
        <w:tc>
          <w:tcPr>
            <w:tcW w:w="12.0%" w:type="pct"/>
            <w:vMerge w:val="restart"/>
            <w:shd w:val="clear" w:color="auto" w:fill="auto"/>
            <w:vAlign w:val="center"/>
          </w:tcPr>
          <w:p w14:paraId="059B276A" w14:textId="77777777" w:rsidR="005F0095" w:rsidRPr="000C559D" w:rsidRDefault="005F0095" w:rsidP="00D377F3">
            <w:pPr>
              <w:keepNext/>
              <w:jc w:val="center"/>
              <w:rPr>
                <w:b/>
                <w:sz w:val="22"/>
                <w:szCs w:val="22"/>
              </w:rPr>
            </w:pPr>
            <w:r w:rsidRPr="000C559D">
              <w:rPr>
                <w:b/>
                <w:sz w:val="22"/>
                <w:szCs w:val="22"/>
              </w:rPr>
              <w:t>Мощность объекта с указанием единиц измерения</w:t>
            </w:r>
          </w:p>
        </w:tc>
        <w:tc>
          <w:tcPr>
            <w:tcW w:w="22.0%" w:type="pct"/>
            <w:gridSpan w:val="2"/>
            <w:shd w:val="clear" w:color="auto" w:fill="auto"/>
            <w:vAlign w:val="center"/>
          </w:tcPr>
          <w:p w14:paraId="5DBF89C0" w14:textId="5C6AE939" w:rsidR="005F0095" w:rsidRPr="000C559D" w:rsidRDefault="005F0095" w:rsidP="00D377F3">
            <w:pPr>
              <w:keepNext/>
              <w:jc w:val="center"/>
              <w:rPr>
                <w:b/>
                <w:sz w:val="22"/>
                <w:szCs w:val="22"/>
              </w:rPr>
            </w:pPr>
            <w:r w:rsidRPr="000C559D">
              <w:rPr>
                <w:b/>
                <w:sz w:val="22"/>
                <w:szCs w:val="22"/>
              </w:rPr>
              <w:t xml:space="preserve">Расчетные показатели НГП </w:t>
            </w:r>
            <w:r>
              <w:rPr>
                <w:b/>
                <w:sz w:val="22"/>
                <w:szCs w:val="22"/>
              </w:rPr>
              <w:t>Здвинского сельсовета</w:t>
            </w:r>
          </w:p>
        </w:tc>
        <w:tc>
          <w:tcPr>
            <w:tcW w:w="11.0%" w:type="pct"/>
            <w:vMerge w:val="restart"/>
            <w:shd w:val="clear" w:color="auto" w:fill="auto"/>
            <w:vAlign w:val="center"/>
          </w:tcPr>
          <w:p w14:paraId="4A6EB8E1" w14:textId="111D54B9" w:rsidR="005F0095" w:rsidRPr="000C559D" w:rsidRDefault="005F0095" w:rsidP="00D377F3">
            <w:pPr>
              <w:keepNext/>
              <w:jc w:val="center"/>
              <w:rPr>
                <w:b/>
                <w:sz w:val="22"/>
                <w:szCs w:val="22"/>
              </w:rPr>
            </w:pPr>
            <w:r w:rsidRPr="000C559D">
              <w:rPr>
                <w:b/>
                <w:sz w:val="22"/>
                <w:szCs w:val="22"/>
              </w:rPr>
              <w:t xml:space="preserve">Вывод о необходимости размещения объектов местного значения </w:t>
            </w:r>
            <w:r>
              <w:rPr>
                <w:b/>
                <w:sz w:val="22"/>
                <w:szCs w:val="22"/>
              </w:rPr>
              <w:t>сельского</w:t>
            </w:r>
            <w:r w:rsidRPr="000C559D">
              <w:rPr>
                <w:b/>
                <w:sz w:val="22"/>
                <w:szCs w:val="22"/>
              </w:rPr>
              <w:t xml:space="preserve"> поселения</w:t>
            </w:r>
          </w:p>
        </w:tc>
      </w:tr>
      <w:tr w:rsidR="005F0095" w:rsidRPr="000C559D" w14:paraId="70AE4E11" w14:textId="77777777" w:rsidTr="00D377F3">
        <w:trPr>
          <w:tblHeader/>
        </w:trPr>
        <w:tc>
          <w:tcPr>
            <w:tcW w:w="3.0%" w:type="pct"/>
            <w:vMerge/>
          </w:tcPr>
          <w:p w14:paraId="797C0109" w14:textId="77777777" w:rsidR="005F0095" w:rsidRPr="000C559D" w:rsidRDefault="005F0095" w:rsidP="00D377F3">
            <w:pPr>
              <w:keepNext/>
              <w:jc w:val="center"/>
              <w:rPr>
                <w:b/>
                <w:sz w:val="22"/>
                <w:szCs w:val="22"/>
              </w:rPr>
            </w:pPr>
          </w:p>
        </w:tc>
        <w:tc>
          <w:tcPr>
            <w:tcW w:w="15.0%" w:type="pct"/>
            <w:vMerge/>
            <w:shd w:val="clear" w:color="auto" w:fill="auto"/>
            <w:vAlign w:val="center"/>
          </w:tcPr>
          <w:p w14:paraId="1D69403B" w14:textId="061BF469" w:rsidR="005F0095" w:rsidRPr="000C559D" w:rsidRDefault="005F0095" w:rsidP="00D377F3">
            <w:pPr>
              <w:keepNext/>
              <w:jc w:val="center"/>
              <w:rPr>
                <w:b/>
                <w:sz w:val="22"/>
                <w:szCs w:val="22"/>
              </w:rPr>
            </w:pPr>
          </w:p>
        </w:tc>
        <w:tc>
          <w:tcPr>
            <w:tcW w:w="18.0%" w:type="pct"/>
            <w:vMerge/>
            <w:shd w:val="clear" w:color="auto" w:fill="auto"/>
            <w:vAlign w:val="center"/>
          </w:tcPr>
          <w:p w14:paraId="69D1DCE4" w14:textId="77777777" w:rsidR="005F0095" w:rsidRPr="000C559D" w:rsidRDefault="005F0095" w:rsidP="00D377F3">
            <w:pPr>
              <w:keepNext/>
              <w:jc w:val="center"/>
              <w:rPr>
                <w:b/>
                <w:sz w:val="22"/>
                <w:szCs w:val="22"/>
              </w:rPr>
            </w:pPr>
          </w:p>
        </w:tc>
        <w:tc>
          <w:tcPr>
            <w:tcW w:w="15.0%" w:type="pct"/>
            <w:vMerge/>
            <w:shd w:val="clear" w:color="auto" w:fill="auto"/>
            <w:vAlign w:val="center"/>
          </w:tcPr>
          <w:p w14:paraId="3313FF47" w14:textId="77777777" w:rsidR="005F0095" w:rsidRPr="000C559D" w:rsidRDefault="005F0095" w:rsidP="00D377F3">
            <w:pPr>
              <w:keepNext/>
              <w:jc w:val="center"/>
              <w:rPr>
                <w:b/>
                <w:sz w:val="22"/>
                <w:szCs w:val="22"/>
              </w:rPr>
            </w:pPr>
          </w:p>
        </w:tc>
        <w:tc>
          <w:tcPr>
            <w:tcW w:w="12.0%" w:type="pct"/>
            <w:vMerge/>
            <w:shd w:val="clear" w:color="auto" w:fill="auto"/>
            <w:vAlign w:val="center"/>
          </w:tcPr>
          <w:p w14:paraId="21352894" w14:textId="77777777" w:rsidR="005F0095" w:rsidRPr="000C559D" w:rsidRDefault="005F0095" w:rsidP="00D377F3">
            <w:pPr>
              <w:keepNext/>
              <w:jc w:val="center"/>
              <w:rPr>
                <w:b/>
                <w:sz w:val="22"/>
                <w:szCs w:val="22"/>
              </w:rPr>
            </w:pPr>
          </w:p>
        </w:tc>
        <w:tc>
          <w:tcPr>
            <w:tcW w:w="10.0%" w:type="pct"/>
            <w:shd w:val="clear" w:color="auto" w:fill="auto"/>
            <w:vAlign w:val="center"/>
          </w:tcPr>
          <w:p w14:paraId="0F626AD1" w14:textId="786CF776" w:rsidR="005F0095" w:rsidRPr="000C559D" w:rsidRDefault="005F0095" w:rsidP="00D377F3">
            <w:pPr>
              <w:keepNext/>
              <w:jc w:val="center"/>
              <w:rPr>
                <w:b/>
                <w:sz w:val="22"/>
                <w:szCs w:val="22"/>
              </w:rPr>
            </w:pPr>
            <w:r w:rsidRPr="000C559D">
              <w:rPr>
                <w:b/>
                <w:sz w:val="22"/>
                <w:szCs w:val="22"/>
              </w:rPr>
              <w:t>минимальной обеспеченности</w:t>
            </w:r>
          </w:p>
        </w:tc>
        <w:tc>
          <w:tcPr>
            <w:tcW w:w="12.0%" w:type="pct"/>
            <w:shd w:val="clear" w:color="auto" w:fill="auto"/>
            <w:vAlign w:val="center"/>
          </w:tcPr>
          <w:p w14:paraId="4DA89E7B" w14:textId="723F095E" w:rsidR="005F0095" w:rsidRPr="000C559D" w:rsidRDefault="005F0095" w:rsidP="00D377F3">
            <w:pPr>
              <w:keepNext/>
              <w:jc w:val="center"/>
              <w:rPr>
                <w:b/>
                <w:sz w:val="22"/>
                <w:szCs w:val="22"/>
              </w:rPr>
            </w:pPr>
            <w:r w:rsidRPr="000C559D">
              <w:rPr>
                <w:b/>
                <w:sz w:val="22"/>
                <w:szCs w:val="22"/>
              </w:rPr>
              <w:t>максимальной территориальной доступности</w:t>
            </w:r>
          </w:p>
        </w:tc>
        <w:tc>
          <w:tcPr>
            <w:tcW w:w="11.0%" w:type="pct"/>
            <w:vMerge/>
            <w:shd w:val="clear" w:color="auto" w:fill="auto"/>
            <w:vAlign w:val="center"/>
          </w:tcPr>
          <w:p w14:paraId="58D4A442" w14:textId="77777777" w:rsidR="005F0095" w:rsidRPr="000C559D" w:rsidRDefault="005F0095" w:rsidP="00D377F3">
            <w:pPr>
              <w:keepNext/>
              <w:jc w:val="center"/>
              <w:rPr>
                <w:b/>
                <w:sz w:val="22"/>
                <w:szCs w:val="22"/>
              </w:rPr>
            </w:pPr>
          </w:p>
        </w:tc>
      </w:tr>
      <w:tr w:rsidR="00B13094" w:rsidRPr="000C559D" w14:paraId="00F90055" w14:textId="77777777" w:rsidTr="00D377F3">
        <w:tc>
          <w:tcPr>
            <w:tcW w:w="100.0%" w:type="pct"/>
            <w:gridSpan w:val="8"/>
          </w:tcPr>
          <w:p w14:paraId="3D36F8F1" w14:textId="2540AC82" w:rsidR="00B13094" w:rsidRPr="000C559D" w:rsidRDefault="00B13094" w:rsidP="00D377F3">
            <w:pPr>
              <w:keepNext/>
              <w:autoSpaceDE w:val="0"/>
              <w:autoSpaceDN w:val="0"/>
              <w:adjustRightInd w:val="0"/>
              <w:jc w:val="center"/>
              <w:rPr>
                <w:rFonts w:eastAsia="Calibri"/>
                <w:b/>
                <w:color w:val="000000"/>
                <w:sz w:val="22"/>
                <w:szCs w:val="22"/>
                <w:lang w:eastAsia="en-US"/>
              </w:rPr>
            </w:pPr>
            <w:r w:rsidRPr="000C559D">
              <w:rPr>
                <w:rFonts w:eastAsia="Calibri"/>
                <w:b/>
                <w:color w:val="000000"/>
                <w:sz w:val="22"/>
                <w:szCs w:val="22"/>
                <w:lang w:eastAsia="en-US"/>
              </w:rPr>
              <w:t>Объекты спорта и физической культуры</w:t>
            </w:r>
          </w:p>
        </w:tc>
      </w:tr>
      <w:tr w:rsidR="005F0095" w:rsidRPr="000C559D" w14:paraId="00482571" w14:textId="77777777" w:rsidTr="00D377F3">
        <w:tc>
          <w:tcPr>
            <w:tcW w:w="3.0%" w:type="pct"/>
          </w:tcPr>
          <w:p w14:paraId="56A17CC7" w14:textId="57C317A4" w:rsidR="005F0095" w:rsidRPr="001E679B" w:rsidRDefault="00B13094" w:rsidP="00D377F3">
            <w:pPr>
              <w:jc w:val="center"/>
              <w:rPr>
                <w:b/>
                <w:sz w:val="22"/>
                <w:szCs w:val="22"/>
              </w:rPr>
            </w:pPr>
            <w:r>
              <w:rPr>
                <w:b/>
                <w:sz w:val="22"/>
                <w:szCs w:val="22"/>
              </w:rPr>
              <w:t>1</w:t>
            </w:r>
          </w:p>
        </w:tc>
        <w:tc>
          <w:tcPr>
            <w:tcW w:w="15.0%" w:type="pct"/>
            <w:shd w:val="clear" w:color="auto" w:fill="auto"/>
          </w:tcPr>
          <w:p w14:paraId="6B8E7AFE" w14:textId="1312E32A" w:rsidR="005F0095" w:rsidRPr="000C559D" w:rsidRDefault="005F0095" w:rsidP="00D377F3">
            <w:pPr>
              <w:rPr>
                <w:b/>
                <w:sz w:val="22"/>
                <w:szCs w:val="22"/>
              </w:rPr>
            </w:pPr>
            <w:r w:rsidRPr="001E679B">
              <w:rPr>
                <w:b/>
                <w:sz w:val="22"/>
                <w:szCs w:val="22"/>
              </w:rPr>
              <w:t>Баскетбольная площадка</w:t>
            </w:r>
          </w:p>
        </w:tc>
        <w:tc>
          <w:tcPr>
            <w:tcW w:w="18.0%" w:type="pct"/>
            <w:shd w:val="clear" w:color="auto" w:fill="auto"/>
            <w:vAlign w:val="center"/>
          </w:tcPr>
          <w:p w14:paraId="5411525E" w14:textId="24045EF8" w:rsidR="005F0095" w:rsidRPr="000C559D" w:rsidRDefault="00396660" w:rsidP="00D377F3">
            <w:pPr>
              <w:autoSpaceDE w:val="0"/>
              <w:autoSpaceDN w:val="0"/>
              <w:adjustRightInd w:val="0"/>
              <w:jc w:val="center"/>
              <w:rPr>
                <w:sz w:val="22"/>
                <w:szCs w:val="22"/>
              </w:rPr>
            </w:pPr>
            <w:r>
              <w:t>Новосибирская область, Здвинский район,</w:t>
            </w:r>
            <w:r>
              <w:rPr>
                <w:sz w:val="22"/>
                <w:szCs w:val="22"/>
              </w:rPr>
              <w:t xml:space="preserve"> </w:t>
            </w:r>
            <w:r w:rsidR="005F0095">
              <w:rPr>
                <w:rFonts w:eastAsia="Calibri"/>
                <w:color w:val="000000"/>
                <w:sz w:val="22"/>
                <w:szCs w:val="22"/>
                <w:lang w:eastAsia="en-US"/>
              </w:rPr>
              <w:t>с</w:t>
            </w:r>
            <w:r w:rsidR="005F0095" w:rsidRPr="001B4193">
              <w:rPr>
                <w:rFonts w:eastAsia="Calibri"/>
                <w:color w:val="000000"/>
                <w:sz w:val="22"/>
                <w:szCs w:val="22"/>
                <w:lang w:eastAsia="en-US"/>
              </w:rPr>
              <w:t>.</w:t>
            </w:r>
            <w:r w:rsidR="005F0095">
              <w:rPr>
                <w:rFonts w:eastAsia="Calibri"/>
                <w:color w:val="000000"/>
                <w:sz w:val="22"/>
                <w:szCs w:val="22"/>
                <w:lang w:eastAsia="en-US"/>
              </w:rPr>
              <w:t xml:space="preserve"> </w:t>
            </w:r>
            <w:r w:rsidR="005F0095" w:rsidRPr="001B4193">
              <w:rPr>
                <w:rFonts w:eastAsia="Calibri"/>
                <w:color w:val="000000"/>
                <w:sz w:val="22"/>
                <w:szCs w:val="22"/>
                <w:lang w:eastAsia="en-US"/>
              </w:rPr>
              <w:t>Здвинск,</w:t>
            </w:r>
            <w:r w:rsidR="005F0095">
              <w:rPr>
                <w:rFonts w:eastAsia="Calibri"/>
                <w:color w:val="000000"/>
                <w:sz w:val="22"/>
                <w:szCs w:val="22"/>
                <w:lang w:eastAsia="en-US"/>
              </w:rPr>
              <w:t xml:space="preserve"> </w:t>
            </w:r>
            <w:r w:rsidR="005F0095" w:rsidRPr="001B4193">
              <w:rPr>
                <w:rFonts w:eastAsia="Calibri"/>
                <w:color w:val="000000"/>
                <w:sz w:val="22"/>
                <w:szCs w:val="22"/>
                <w:lang w:eastAsia="en-US"/>
              </w:rPr>
              <w:t>ул.</w:t>
            </w:r>
            <w:r w:rsidR="005F0095">
              <w:rPr>
                <w:rFonts w:eastAsia="Calibri"/>
                <w:color w:val="000000"/>
                <w:sz w:val="22"/>
                <w:szCs w:val="22"/>
                <w:lang w:eastAsia="en-US"/>
              </w:rPr>
              <w:t xml:space="preserve"> </w:t>
            </w:r>
            <w:r w:rsidR="005F0095" w:rsidRPr="001B4193">
              <w:rPr>
                <w:rFonts w:eastAsia="Calibri"/>
                <w:color w:val="000000"/>
                <w:sz w:val="22"/>
                <w:szCs w:val="22"/>
                <w:lang w:eastAsia="en-US"/>
              </w:rPr>
              <w:t>Калинина 11</w:t>
            </w:r>
          </w:p>
        </w:tc>
        <w:tc>
          <w:tcPr>
            <w:tcW w:w="15.0%" w:type="pct"/>
            <w:shd w:val="clear" w:color="auto" w:fill="auto"/>
            <w:vAlign w:val="center"/>
          </w:tcPr>
          <w:p w14:paraId="3791BB56" w14:textId="11D4AE8D" w:rsidR="005F0095" w:rsidRPr="000C559D" w:rsidRDefault="005F009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плоскостное спортивное сооружение</w:t>
            </w:r>
          </w:p>
        </w:tc>
        <w:tc>
          <w:tcPr>
            <w:tcW w:w="12.0%" w:type="pct"/>
            <w:shd w:val="clear" w:color="auto" w:fill="auto"/>
            <w:vAlign w:val="center"/>
          </w:tcPr>
          <w:p w14:paraId="6CCCAE40" w14:textId="7BDD02BF" w:rsidR="005F0095" w:rsidRPr="000C559D" w:rsidRDefault="005F009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 xml:space="preserve">площадь 288 </w:t>
            </w:r>
            <w:r>
              <w:rPr>
                <w:sz w:val="22"/>
                <w:szCs w:val="22"/>
              </w:rPr>
              <w:t>кв.м</w:t>
            </w:r>
          </w:p>
        </w:tc>
        <w:tc>
          <w:tcPr>
            <w:tcW w:w="10.0%" w:type="pct"/>
            <w:shd w:val="clear" w:color="auto" w:fill="auto"/>
            <w:vAlign w:val="center"/>
          </w:tcPr>
          <w:p w14:paraId="0345CF8E" w14:textId="36C50011" w:rsidR="005F0095" w:rsidRPr="000C559D" w:rsidRDefault="005F0095" w:rsidP="00D377F3">
            <w:pPr>
              <w:autoSpaceDE w:val="0"/>
              <w:autoSpaceDN w:val="0"/>
              <w:adjustRightInd w:val="0"/>
              <w:jc w:val="center"/>
              <w:rPr>
                <w:rFonts w:eastAsia="Calibri"/>
                <w:color w:val="000000"/>
                <w:sz w:val="22"/>
                <w:szCs w:val="22"/>
                <w:lang w:eastAsia="en-US"/>
              </w:rPr>
            </w:pPr>
            <w:r w:rsidRPr="000C559D">
              <w:rPr>
                <w:sz w:val="22"/>
                <w:szCs w:val="22"/>
              </w:rPr>
              <w:t xml:space="preserve">1950 </w:t>
            </w:r>
            <w:r>
              <w:rPr>
                <w:sz w:val="22"/>
                <w:szCs w:val="22"/>
              </w:rPr>
              <w:t>кв.м</w:t>
            </w:r>
            <w:r w:rsidRPr="000C559D">
              <w:rPr>
                <w:sz w:val="22"/>
                <w:szCs w:val="22"/>
              </w:rPr>
              <w:t xml:space="preserve"> / 1000 чел. </w:t>
            </w:r>
          </w:p>
        </w:tc>
        <w:tc>
          <w:tcPr>
            <w:tcW w:w="12.0%" w:type="pct"/>
            <w:shd w:val="clear" w:color="auto" w:fill="auto"/>
            <w:vAlign w:val="center"/>
          </w:tcPr>
          <w:p w14:paraId="28382945" w14:textId="239CAC6F" w:rsidR="005F0095" w:rsidRPr="000C559D" w:rsidRDefault="005F0095" w:rsidP="00D377F3">
            <w:pPr>
              <w:autoSpaceDE w:val="0"/>
              <w:autoSpaceDN w:val="0"/>
              <w:adjustRightInd w:val="0"/>
              <w:jc w:val="center"/>
              <w:rPr>
                <w:rFonts w:eastAsia="Calibri"/>
                <w:color w:val="000000"/>
                <w:sz w:val="22"/>
                <w:szCs w:val="22"/>
                <w:lang w:eastAsia="en-US"/>
              </w:rPr>
            </w:pPr>
            <w:r w:rsidRPr="000C559D">
              <w:rPr>
                <w:sz w:val="22"/>
                <w:szCs w:val="22"/>
              </w:rPr>
              <w:t>размещение в пределах транспортной доступности</w:t>
            </w:r>
          </w:p>
        </w:tc>
        <w:tc>
          <w:tcPr>
            <w:tcW w:w="11.0%" w:type="pct"/>
            <w:shd w:val="clear" w:color="auto" w:fill="auto"/>
            <w:vAlign w:val="center"/>
          </w:tcPr>
          <w:p w14:paraId="0D93F5C4" w14:textId="0969CA5D" w:rsidR="005F0095" w:rsidRPr="000C559D" w:rsidRDefault="005F0095" w:rsidP="00D377F3">
            <w:pPr>
              <w:autoSpaceDE w:val="0"/>
              <w:autoSpaceDN w:val="0"/>
              <w:adjustRightInd w:val="0"/>
              <w:jc w:val="center"/>
              <w:rPr>
                <w:rFonts w:eastAsia="Calibri"/>
                <w:color w:val="000000"/>
                <w:sz w:val="22"/>
                <w:szCs w:val="22"/>
                <w:lang w:eastAsia="en-US"/>
              </w:rPr>
            </w:pPr>
            <w:r w:rsidRPr="000C559D">
              <w:rPr>
                <w:rFonts w:eastAsia="Calibri"/>
                <w:color w:val="000000"/>
                <w:sz w:val="22"/>
                <w:szCs w:val="22"/>
                <w:lang w:eastAsia="en-US"/>
              </w:rPr>
              <w:t>Размещение не требуется</w:t>
            </w:r>
          </w:p>
        </w:tc>
      </w:tr>
      <w:tr w:rsidR="005F0095" w:rsidRPr="000C559D" w14:paraId="735FAE3B" w14:textId="77777777" w:rsidTr="00D377F3">
        <w:tc>
          <w:tcPr>
            <w:tcW w:w="3.0%" w:type="pct"/>
          </w:tcPr>
          <w:p w14:paraId="0FA4AB35" w14:textId="726EE39D" w:rsidR="005F0095" w:rsidRPr="001E679B" w:rsidRDefault="00B13094" w:rsidP="00D377F3">
            <w:pPr>
              <w:jc w:val="center"/>
              <w:rPr>
                <w:b/>
                <w:sz w:val="22"/>
                <w:szCs w:val="22"/>
              </w:rPr>
            </w:pPr>
            <w:r>
              <w:rPr>
                <w:b/>
                <w:sz w:val="22"/>
                <w:szCs w:val="22"/>
              </w:rPr>
              <w:t>2</w:t>
            </w:r>
          </w:p>
        </w:tc>
        <w:tc>
          <w:tcPr>
            <w:tcW w:w="15.0%" w:type="pct"/>
            <w:shd w:val="clear" w:color="auto" w:fill="auto"/>
          </w:tcPr>
          <w:p w14:paraId="381A63AB" w14:textId="0C3CB2D1" w:rsidR="005F0095" w:rsidRPr="001E679B" w:rsidRDefault="005F0095" w:rsidP="00D377F3">
            <w:pPr>
              <w:rPr>
                <w:b/>
                <w:sz w:val="22"/>
                <w:szCs w:val="22"/>
              </w:rPr>
            </w:pPr>
            <w:r w:rsidRPr="001E679B">
              <w:rPr>
                <w:b/>
                <w:sz w:val="22"/>
                <w:szCs w:val="22"/>
              </w:rPr>
              <w:t>Баскетбольная площадка</w:t>
            </w:r>
          </w:p>
        </w:tc>
        <w:tc>
          <w:tcPr>
            <w:tcW w:w="18.0%" w:type="pct"/>
            <w:shd w:val="clear" w:color="auto" w:fill="auto"/>
            <w:vAlign w:val="center"/>
          </w:tcPr>
          <w:p w14:paraId="676E6079" w14:textId="399A1209" w:rsidR="005F0095" w:rsidRPr="00DE3EDE" w:rsidRDefault="00396660" w:rsidP="00D377F3">
            <w:pPr>
              <w:autoSpaceDE w:val="0"/>
              <w:autoSpaceDN w:val="0"/>
              <w:adjustRightInd w:val="0"/>
              <w:jc w:val="center"/>
              <w:rPr>
                <w:rFonts w:eastAsia="Calibri"/>
                <w:color w:val="000000"/>
                <w:sz w:val="22"/>
                <w:szCs w:val="22"/>
                <w:lang w:eastAsia="en-US"/>
              </w:rPr>
            </w:pPr>
            <w:r>
              <w:t xml:space="preserve">Новосибирская область, Здвинский район, </w:t>
            </w:r>
            <w:r w:rsidRPr="00C8322B">
              <w:rPr>
                <w:sz w:val="22"/>
                <w:szCs w:val="22"/>
              </w:rPr>
              <w:t>с.</w:t>
            </w:r>
            <w:r>
              <w:rPr>
                <w:sz w:val="22"/>
                <w:szCs w:val="22"/>
              </w:rPr>
              <w:t xml:space="preserve"> </w:t>
            </w:r>
            <w:r w:rsidRPr="00C8322B">
              <w:rPr>
                <w:sz w:val="22"/>
                <w:szCs w:val="22"/>
              </w:rPr>
              <w:t>Здвинск,</w:t>
            </w:r>
            <w:r>
              <w:rPr>
                <w:sz w:val="22"/>
                <w:szCs w:val="22"/>
              </w:rPr>
              <w:t xml:space="preserve"> </w:t>
            </w:r>
            <w:r w:rsidR="005F0095">
              <w:rPr>
                <w:rFonts w:eastAsia="Calibri"/>
                <w:color w:val="000000"/>
                <w:sz w:val="22"/>
                <w:szCs w:val="22"/>
                <w:lang w:eastAsia="en-US"/>
              </w:rPr>
              <w:t>с</w:t>
            </w:r>
            <w:r w:rsidR="005F0095" w:rsidRPr="001B4193">
              <w:rPr>
                <w:rFonts w:eastAsia="Calibri"/>
                <w:color w:val="000000"/>
                <w:sz w:val="22"/>
                <w:szCs w:val="22"/>
                <w:lang w:eastAsia="en-US"/>
              </w:rPr>
              <w:t>.</w:t>
            </w:r>
            <w:r w:rsidR="005F0095">
              <w:rPr>
                <w:rFonts w:eastAsia="Calibri"/>
                <w:color w:val="000000"/>
                <w:sz w:val="22"/>
                <w:szCs w:val="22"/>
                <w:lang w:eastAsia="en-US"/>
              </w:rPr>
              <w:t xml:space="preserve"> </w:t>
            </w:r>
            <w:r w:rsidR="005F0095" w:rsidRPr="001B4193">
              <w:rPr>
                <w:rFonts w:eastAsia="Calibri"/>
                <w:color w:val="000000"/>
                <w:sz w:val="22"/>
                <w:szCs w:val="22"/>
                <w:lang w:eastAsia="en-US"/>
              </w:rPr>
              <w:t>Здвинск,</w:t>
            </w:r>
            <w:r w:rsidR="005F0095">
              <w:rPr>
                <w:rFonts w:eastAsia="Calibri"/>
                <w:color w:val="000000"/>
                <w:sz w:val="22"/>
                <w:szCs w:val="22"/>
                <w:lang w:eastAsia="en-US"/>
              </w:rPr>
              <w:t xml:space="preserve"> </w:t>
            </w:r>
            <w:r w:rsidR="005F0095" w:rsidRPr="001B4193">
              <w:rPr>
                <w:rFonts w:eastAsia="Calibri"/>
                <w:color w:val="000000"/>
                <w:sz w:val="22"/>
                <w:szCs w:val="22"/>
                <w:lang w:eastAsia="en-US"/>
              </w:rPr>
              <w:t>ул. Калинина 37а</w:t>
            </w:r>
          </w:p>
        </w:tc>
        <w:tc>
          <w:tcPr>
            <w:tcW w:w="15.0%" w:type="pct"/>
            <w:shd w:val="clear" w:color="auto" w:fill="auto"/>
            <w:vAlign w:val="center"/>
          </w:tcPr>
          <w:p w14:paraId="1077FB7E" w14:textId="146571AE" w:rsidR="005F0095" w:rsidRDefault="005F009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плоскостное спортивное сооружение</w:t>
            </w:r>
          </w:p>
        </w:tc>
        <w:tc>
          <w:tcPr>
            <w:tcW w:w="12.0%" w:type="pct"/>
            <w:shd w:val="clear" w:color="auto" w:fill="auto"/>
            <w:vAlign w:val="center"/>
          </w:tcPr>
          <w:p w14:paraId="65F7DC13" w14:textId="12C6CB13" w:rsidR="005F0095" w:rsidRDefault="005F009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 xml:space="preserve">площадь 288 </w:t>
            </w:r>
            <w:r>
              <w:rPr>
                <w:sz w:val="22"/>
                <w:szCs w:val="22"/>
              </w:rPr>
              <w:t>кв.м</w:t>
            </w:r>
          </w:p>
        </w:tc>
        <w:tc>
          <w:tcPr>
            <w:tcW w:w="10.0%" w:type="pct"/>
            <w:shd w:val="clear" w:color="auto" w:fill="auto"/>
            <w:vAlign w:val="center"/>
          </w:tcPr>
          <w:p w14:paraId="70C2B3CB" w14:textId="6F69477B" w:rsidR="005F0095" w:rsidRPr="000C559D" w:rsidRDefault="005F0095" w:rsidP="00D377F3">
            <w:pPr>
              <w:autoSpaceDE w:val="0"/>
              <w:autoSpaceDN w:val="0"/>
              <w:adjustRightInd w:val="0"/>
              <w:jc w:val="center"/>
              <w:rPr>
                <w:sz w:val="22"/>
                <w:szCs w:val="22"/>
              </w:rPr>
            </w:pPr>
            <w:r w:rsidRPr="000C559D">
              <w:rPr>
                <w:sz w:val="22"/>
                <w:szCs w:val="22"/>
              </w:rPr>
              <w:t xml:space="preserve">1950 </w:t>
            </w:r>
            <w:r>
              <w:rPr>
                <w:sz w:val="22"/>
                <w:szCs w:val="22"/>
              </w:rPr>
              <w:t>кв.м</w:t>
            </w:r>
            <w:r w:rsidRPr="000C559D">
              <w:rPr>
                <w:sz w:val="22"/>
                <w:szCs w:val="22"/>
              </w:rPr>
              <w:t xml:space="preserve"> / 1000 чел. </w:t>
            </w:r>
          </w:p>
        </w:tc>
        <w:tc>
          <w:tcPr>
            <w:tcW w:w="12.0%" w:type="pct"/>
            <w:shd w:val="clear" w:color="auto" w:fill="auto"/>
            <w:vAlign w:val="center"/>
          </w:tcPr>
          <w:p w14:paraId="78786C5A" w14:textId="34E820A3" w:rsidR="005F0095" w:rsidRPr="000C559D" w:rsidRDefault="005F0095" w:rsidP="00D377F3">
            <w:pPr>
              <w:autoSpaceDE w:val="0"/>
              <w:autoSpaceDN w:val="0"/>
              <w:adjustRightInd w:val="0"/>
              <w:jc w:val="center"/>
              <w:rPr>
                <w:sz w:val="22"/>
                <w:szCs w:val="22"/>
              </w:rPr>
            </w:pPr>
            <w:r w:rsidRPr="000C559D">
              <w:rPr>
                <w:sz w:val="22"/>
                <w:szCs w:val="22"/>
              </w:rPr>
              <w:t>размещение в пределах транспортной доступности</w:t>
            </w:r>
          </w:p>
        </w:tc>
        <w:tc>
          <w:tcPr>
            <w:tcW w:w="11.0%" w:type="pct"/>
            <w:shd w:val="clear" w:color="auto" w:fill="auto"/>
            <w:vAlign w:val="center"/>
          </w:tcPr>
          <w:p w14:paraId="3EE1B168" w14:textId="4838D6DF" w:rsidR="005F0095" w:rsidRPr="000C559D" w:rsidRDefault="005F0095" w:rsidP="00D377F3">
            <w:pPr>
              <w:autoSpaceDE w:val="0"/>
              <w:autoSpaceDN w:val="0"/>
              <w:adjustRightInd w:val="0"/>
              <w:jc w:val="center"/>
              <w:rPr>
                <w:rFonts w:eastAsia="Calibri"/>
                <w:color w:val="000000"/>
                <w:sz w:val="22"/>
                <w:szCs w:val="22"/>
                <w:lang w:eastAsia="en-US"/>
              </w:rPr>
            </w:pPr>
            <w:r w:rsidRPr="000C559D">
              <w:rPr>
                <w:rFonts w:eastAsia="Calibri"/>
                <w:color w:val="000000"/>
                <w:sz w:val="22"/>
                <w:szCs w:val="22"/>
                <w:lang w:eastAsia="en-US"/>
              </w:rPr>
              <w:t>Размещение не требуется</w:t>
            </w:r>
          </w:p>
        </w:tc>
      </w:tr>
      <w:tr w:rsidR="005F0095" w:rsidRPr="000C559D" w14:paraId="0543DD03" w14:textId="77777777" w:rsidTr="00D377F3">
        <w:tc>
          <w:tcPr>
            <w:tcW w:w="3.0%" w:type="pct"/>
          </w:tcPr>
          <w:p w14:paraId="751325DD" w14:textId="231EF39A" w:rsidR="005F0095" w:rsidRPr="001E679B" w:rsidRDefault="00B13094" w:rsidP="00D377F3">
            <w:pPr>
              <w:jc w:val="center"/>
              <w:rPr>
                <w:b/>
                <w:sz w:val="22"/>
                <w:szCs w:val="22"/>
              </w:rPr>
            </w:pPr>
            <w:r>
              <w:rPr>
                <w:b/>
                <w:sz w:val="22"/>
                <w:szCs w:val="22"/>
              </w:rPr>
              <w:t>3</w:t>
            </w:r>
          </w:p>
        </w:tc>
        <w:tc>
          <w:tcPr>
            <w:tcW w:w="15.0%" w:type="pct"/>
            <w:shd w:val="clear" w:color="auto" w:fill="auto"/>
          </w:tcPr>
          <w:p w14:paraId="4DA0AA13" w14:textId="3B48DB55" w:rsidR="005F0095" w:rsidRPr="000C559D" w:rsidRDefault="005F0095" w:rsidP="00D377F3">
            <w:pPr>
              <w:rPr>
                <w:b/>
                <w:sz w:val="22"/>
                <w:szCs w:val="22"/>
              </w:rPr>
            </w:pPr>
            <w:r w:rsidRPr="001E679B">
              <w:rPr>
                <w:b/>
                <w:sz w:val="22"/>
                <w:szCs w:val="22"/>
              </w:rPr>
              <w:t>Волейбольная площадка</w:t>
            </w:r>
          </w:p>
        </w:tc>
        <w:tc>
          <w:tcPr>
            <w:tcW w:w="18.0%" w:type="pct"/>
            <w:shd w:val="clear" w:color="auto" w:fill="auto"/>
            <w:vAlign w:val="center"/>
          </w:tcPr>
          <w:p w14:paraId="27A98B39" w14:textId="15E77B0B" w:rsidR="005F0095" w:rsidRPr="000C559D" w:rsidRDefault="00396660" w:rsidP="00D377F3">
            <w:pPr>
              <w:autoSpaceDE w:val="0"/>
              <w:autoSpaceDN w:val="0"/>
              <w:adjustRightInd w:val="0"/>
              <w:jc w:val="center"/>
              <w:rPr>
                <w:rFonts w:eastAsia="Calibri"/>
                <w:color w:val="000000"/>
                <w:sz w:val="22"/>
                <w:szCs w:val="22"/>
                <w:lang w:eastAsia="en-US"/>
              </w:rPr>
            </w:pPr>
            <w:r>
              <w:t xml:space="preserve">Новосибирская область, Здвинский район, </w:t>
            </w:r>
            <w:r w:rsidRPr="00C8322B">
              <w:rPr>
                <w:sz w:val="22"/>
                <w:szCs w:val="22"/>
              </w:rPr>
              <w:t>с.</w:t>
            </w:r>
            <w:r>
              <w:rPr>
                <w:sz w:val="22"/>
                <w:szCs w:val="22"/>
              </w:rPr>
              <w:t xml:space="preserve"> </w:t>
            </w:r>
            <w:r w:rsidRPr="00C8322B">
              <w:rPr>
                <w:sz w:val="22"/>
                <w:szCs w:val="22"/>
              </w:rPr>
              <w:t>Здвинск,</w:t>
            </w:r>
            <w:r>
              <w:rPr>
                <w:sz w:val="22"/>
                <w:szCs w:val="22"/>
              </w:rPr>
              <w:t xml:space="preserve"> </w:t>
            </w:r>
            <w:r w:rsidR="005F0095">
              <w:rPr>
                <w:rFonts w:eastAsia="Calibri"/>
                <w:color w:val="000000"/>
                <w:sz w:val="22"/>
                <w:szCs w:val="22"/>
                <w:lang w:eastAsia="en-US"/>
              </w:rPr>
              <w:t>с</w:t>
            </w:r>
            <w:r w:rsidR="005F0095" w:rsidRPr="001B4193">
              <w:rPr>
                <w:rFonts w:eastAsia="Calibri"/>
                <w:color w:val="000000"/>
                <w:sz w:val="22"/>
                <w:szCs w:val="22"/>
                <w:lang w:eastAsia="en-US"/>
              </w:rPr>
              <w:t>.</w:t>
            </w:r>
            <w:r w:rsidR="005F0095">
              <w:rPr>
                <w:rFonts w:eastAsia="Calibri"/>
                <w:color w:val="000000"/>
                <w:sz w:val="22"/>
                <w:szCs w:val="22"/>
                <w:lang w:eastAsia="en-US"/>
              </w:rPr>
              <w:t xml:space="preserve"> </w:t>
            </w:r>
            <w:r w:rsidR="005F0095" w:rsidRPr="001B4193">
              <w:rPr>
                <w:rFonts w:eastAsia="Calibri"/>
                <w:color w:val="000000"/>
                <w:sz w:val="22"/>
                <w:szCs w:val="22"/>
                <w:lang w:eastAsia="en-US"/>
              </w:rPr>
              <w:t>Здвинск,</w:t>
            </w:r>
            <w:r w:rsidR="005F0095">
              <w:rPr>
                <w:rFonts w:eastAsia="Calibri"/>
                <w:color w:val="000000"/>
                <w:sz w:val="22"/>
                <w:szCs w:val="22"/>
                <w:lang w:eastAsia="en-US"/>
              </w:rPr>
              <w:t xml:space="preserve"> </w:t>
            </w:r>
            <w:r w:rsidR="005F0095" w:rsidRPr="001B4193">
              <w:rPr>
                <w:rFonts w:eastAsia="Calibri"/>
                <w:color w:val="000000"/>
                <w:sz w:val="22"/>
                <w:szCs w:val="22"/>
                <w:lang w:eastAsia="en-US"/>
              </w:rPr>
              <w:t>ул.</w:t>
            </w:r>
            <w:r w:rsidR="005F0095">
              <w:rPr>
                <w:rFonts w:eastAsia="Calibri"/>
                <w:color w:val="000000"/>
                <w:sz w:val="22"/>
                <w:szCs w:val="22"/>
                <w:lang w:eastAsia="en-US"/>
              </w:rPr>
              <w:t xml:space="preserve"> </w:t>
            </w:r>
            <w:r w:rsidR="005F0095" w:rsidRPr="001B4193">
              <w:rPr>
                <w:rFonts w:eastAsia="Calibri"/>
                <w:color w:val="000000"/>
                <w:sz w:val="22"/>
                <w:szCs w:val="22"/>
                <w:lang w:eastAsia="en-US"/>
              </w:rPr>
              <w:t>Семенихина,</w:t>
            </w:r>
            <w:r>
              <w:rPr>
                <w:rFonts w:eastAsia="Calibri"/>
                <w:color w:val="000000"/>
                <w:sz w:val="22"/>
                <w:szCs w:val="22"/>
                <w:lang w:eastAsia="en-US"/>
              </w:rPr>
              <w:t xml:space="preserve"> </w:t>
            </w:r>
            <w:r w:rsidR="005F0095" w:rsidRPr="001B4193">
              <w:rPr>
                <w:rFonts w:eastAsia="Calibri"/>
                <w:color w:val="000000"/>
                <w:sz w:val="22"/>
                <w:szCs w:val="22"/>
                <w:lang w:eastAsia="en-US"/>
              </w:rPr>
              <w:t>33</w:t>
            </w:r>
          </w:p>
        </w:tc>
        <w:tc>
          <w:tcPr>
            <w:tcW w:w="15.0%" w:type="pct"/>
            <w:shd w:val="clear" w:color="auto" w:fill="auto"/>
            <w:vAlign w:val="center"/>
          </w:tcPr>
          <w:p w14:paraId="2E4EC7E6" w14:textId="18BEC3B5" w:rsidR="005F0095" w:rsidRPr="000C559D" w:rsidRDefault="005F009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плоскостное спортивное сооружение</w:t>
            </w:r>
          </w:p>
        </w:tc>
        <w:tc>
          <w:tcPr>
            <w:tcW w:w="12.0%" w:type="pct"/>
            <w:shd w:val="clear" w:color="auto" w:fill="auto"/>
            <w:vAlign w:val="center"/>
          </w:tcPr>
          <w:p w14:paraId="1F579341" w14:textId="7DF75282" w:rsidR="005F0095" w:rsidRPr="000C559D" w:rsidRDefault="005F009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 xml:space="preserve">площадь 162 </w:t>
            </w:r>
            <w:r>
              <w:rPr>
                <w:sz w:val="22"/>
                <w:szCs w:val="22"/>
              </w:rPr>
              <w:t>кв.м</w:t>
            </w:r>
          </w:p>
        </w:tc>
        <w:tc>
          <w:tcPr>
            <w:tcW w:w="10.0%" w:type="pct"/>
            <w:shd w:val="clear" w:color="auto" w:fill="auto"/>
            <w:vAlign w:val="center"/>
          </w:tcPr>
          <w:p w14:paraId="7DB8F023" w14:textId="270CA071" w:rsidR="005F0095" w:rsidRPr="000C559D" w:rsidRDefault="005F0095" w:rsidP="00D377F3">
            <w:pPr>
              <w:autoSpaceDE w:val="0"/>
              <w:autoSpaceDN w:val="0"/>
              <w:adjustRightInd w:val="0"/>
              <w:jc w:val="center"/>
              <w:rPr>
                <w:sz w:val="22"/>
                <w:szCs w:val="22"/>
              </w:rPr>
            </w:pPr>
            <w:r w:rsidRPr="000C559D">
              <w:rPr>
                <w:sz w:val="22"/>
                <w:szCs w:val="22"/>
              </w:rPr>
              <w:t xml:space="preserve">1950 </w:t>
            </w:r>
            <w:r>
              <w:rPr>
                <w:sz w:val="22"/>
                <w:szCs w:val="22"/>
              </w:rPr>
              <w:t>кв.м</w:t>
            </w:r>
            <w:r w:rsidRPr="000C559D">
              <w:rPr>
                <w:sz w:val="22"/>
                <w:szCs w:val="22"/>
              </w:rPr>
              <w:t xml:space="preserve"> / 1000 чел. </w:t>
            </w:r>
          </w:p>
        </w:tc>
        <w:tc>
          <w:tcPr>
            <w:tcW w:w="12.0%" w:type="pct"/>
            <w:shd w:val="clear" w:color="auto" w:fill="auto"/>
            <w:vAlign w:val="center"/>
          </w:tcPr>
          <w:p w14:paraId="3AE17284" w14:textId="12DB4E8A" w:rsidR="005F0095" w:rsidRPr="000C559D" w:rsidRDefault="005F0095" w:rsidP="00D377F3">
            <w:pPr>
              <w:autoSpaceDE w:val="0"/>
              <w:autoSpaceDN w:val="0"/>
              <w:adjustRightInd w:val="0"/>
              <w:jc w:val="center"/>
              <w:rPr>
                <w:sz w:val="22"/>
                <w:szCs w:val="22"/>
              </w:rPr>
            </w:pPr>
            <w:r w:rsidRPr="000C559D">
              <w:rPr>
                <w:sz w:val="22"/>
                <w:szCs w:val="22"/>
              </w:rPr>
              <w:t>размещение в пределах транспортной доступности</w:t>
            </w:r>
          </w:p>
        </w:tc>
        <w:tc>
          <w:tcPr>
            <w:tcW w:w="11.0%" w:type="pct"/>
            <w:shd w:val="clear" w:color="auto" w:fill="auto"/>
            <w:vAlign w:val="center"/>
          </w:tcPr>
          <w:p w14:paraId="75F2F8E8" w14:textId="0260C600" w:rsidR="005F0095" w:rsidRPr="000C559D" w:rsidRDefault="005F0095" w:rsidP="00D377F3">
            <w:pPr>
              <w:autoSpaceDE w:val="0"/>
              <w:autoSpaceDN w:val="0"/>
              <w:adjustRightInd w:val="0"/>
              <w:jc w:val="center"/>
              <w:rPr>
                <w:rFonts w:eastAsia="Calibri"/>
                <w:color w:val="000000"/>
                <w:sz w:val="22"/>
                <w:szCs w:val="22"/>
                <w:lang w:eastAsia="en-US"/>
              </w:rPr>
            </w:pPr>
            <w:r w:rsidRPr="000C559D">
              <w:rPr>
                <w:rFonts w:eastAsia="Calibri"/>
                <w:color w:val="000000"/>
                <w:sz w:val="22"/>
                <w:szCs w:val="22"/>
                <w:lang w:eastAsia="en-US"/>
              </w:rPr>
              <w:t>Размещение не требуется</w:t>
            </w:r>
          </w:p>
        </w:tc>
      </w:tr>
      <w:tr w:rsidR="005F0095" w:rsidRPr="000C559D" w14:paraId="06DE9CEC" w14:textId="77777777" w:rsidTr="00D377F3">
        <w:tc>
          <w:tcPr>
            <w:tcW w:w="3.0%" w:type="pct"/>
          </w:tcPr>
          <w:p w14:paraId="7D8AD61F" w14:textId="75740E45" w:rsidR="005F0095" w:rsidRPr="001E679B" w:rsidRDefault="00B13094" w:rsidP="00D377F3">
            <w:pPr>
              <w:jc w:val="center"/>
              <w:rPr>
                <w:b/>
                <w:sz w:val="22"/>
                <w:szCs w:val="22"/>
              </w:rPr>
            </w:pPr>
            <w:r>
              <w:rPr>
                <w:b/>
                <w:sz w:val="22"/>
                <w:szCs w:val="22"/>
              </w:rPr>
              <w:t>4</w:t>
            </w:r>
          </w:p>
        </w:tc>
        <w:tc>
          <w:tcPr>
            <w:tcW w:w="15.0%" w:type="pct"/>
            <w:shd w:val="clear" w:color="auto" w:fill="auto"/>
          </w:tcPr>
          <w:p w14:paraId="03AB1A9A" w14:textId="7AA09541" w:rsidR="005F0095" w:rsidRPr="001E679B" w:rsidRDefault="005F0095" w:rsidP="00D377F3">
            <w:pPr>
              <w:rPr>
                <w:b/>
                <w:sz w:val="22"/>
                <w:szCs w:val="22"/>
              </w:rPr>
            </w:pPr>
            <w:r w:rsidRPr="001E679B">
              <w:rPr>
                <w:b/>
                <w:sz w:val="22"/>
                <w:szCs w:val="22"/>
              </w:rPr>
              <w:t>Волейбольная площадка</w:t>
            </w:r>
          </w:p>
        </w:tc>
        <w:tc>
          <w:tcPr>
            <w:tcW w:w="18.0%" w:type="pct"/>
            <w:shd w:val="clear" w:color="auto" w:fill="auto"/>
            <w:vAlign w:val="center"/>
          </w:tcPr>
          <w:p w14:paraId="5628360C" w14:textId="6C68185B" w:rsidR="005F0095" w:rsidRPr="00DE3EDE" w:rsidRDefault="00396660" w:rsidP="00D377F3">
            <w:pPr>
              <w:autoSpaceDE w:val="0"/>
              <w:autoSpaceDN w:val="0"/>
              <w:adjustRightInd w:val="0"/>
              <w:jc w:val="center"/>
              <w:rPr>
                <w:rFonts w:eastAsia="Calibri"/>
                <w:color w:val="000000"/>
                <w:sz w:val="22"/>
                <w:szCs w:val="22"/>
                <w:lang w:eastAsia="en-US"/>
              </w:rPr>
            </w:pPr>
            <w:r>
              <w:t xml:space="preserve">Новосибирская область, Здвинский район, </w:t>
            </w:r>
            <w:r w:rsidRPr="00C8322B">
              <w:rPr>
                <w:sz w:val="22"/>
                <w:szCs w:val="22"/>
              </w:rPr>
              <w:t>с.</w:t>
            </w:r>
            <w:r>
              <w:rPr>
                <w:sz w:val="22"/>
                <w:szCs w:val="22"/>
              </w:rPr>
              <w:t xml:space="preserve"> </w:t>
            </w:r>
            <w:r w:rsidRPr="00C8322B">
              <w:rPr>
                <w:sz w:val="22"/>
                <w:szCs w:val="22"/>
              </w:rPr>
              <w:t>Здвинск,</w:t>
            </w:r>
            <w:r>
              <w:rPr>
                <w:sz w:val="22"/>
                <w:szCs w:val="22"/>
              </w:rPr>
              <w:t xml:space="preserve"> </w:t>
            </w:r>
            <w:r w:rsidR="005F0095">
              <w:rPr>
                <w:rFonts w:eastAsia="Calibri"/>
                <w:color w:val="000000"/>
                <w:sz w:val="22"/>
                <w:szCs w:val="22"/>
                <w:lang w:eastAsia="en-US"/>
              </w:rPr>
              <w:t>с</w:t>
            </w:r>
            <w:r w:rsidR="005F0095" w:rsidRPr="001B4193">
              <w:rPr>
                <w:rFonts w:eastAsia="Calibri"/>
                <w:color w:val="000000"/>
                <w:sz w:val="22"/>
                <w:szCs w:val="22"/>
                <w:lang w:eastAsia="en-US"/>
              </w:rPr>
              <w:t>.</w:t>
            </w:r>
            <w:r w:rsidR="005F0095">
              <w:rPr>
                <w:rFonts w:eastAsia="Calibri"/>
                <w:color w:val="000000"/>
                <w:sz w:val="22"/>
                <w:szCs w:val="22"/>
                <w:lang w:eastAsia="en-US"/>
              </w:rPr>
              <w:t xml:space="preserve"> </w:t>
            </w:r>
            <w:r w:rsidR="005F0095" w:rsidRPr="001B4193">
              <w:rPr>
                <w:rFonts w:eastAsia="Calibri"/>
                <w:color w:val="000000"/>
                <w:sz w:val="22"/>
                <w:szCs w:val="22"/>
                <w:lang w:eastAsia="en-US"/>
              </w:rPr>
              <w:t>Здвинск,</w:t>
            </w:r>
            <w:r w:rsidR="005F0095">
              <w:rPr>
                <w:rFonts w:eastAsia="Calibri"/>
                <w:color w:val="000000"/>
                <w:sz w:val="22"/>
                <w:szCs w:val="22"/>
                <w:lang w:eastAsia="en-US"/>
              </w:rPr>
              <w:t xml:space="preserve"> </w:t>
            </w:r>
            <w:r w:rsidR="005F0095" w:rsidRPr="001B4193">
              <w:rPr>
                <w:rFonts w:eastAsia="Calibri"/>
                <w:color w:val="000000"/>
                <w:sz w:val="22"/>
                <w:szCs w:val="22"/>
                <w:lang w:eastAsia="en-US"/>
              </w:rPr>
              <w:t>ул.</w:t>
            </w:r>
            <w:r w:rsidR="005F0095">
              <w:rPr>
                <w:rFonts w:eastAsia="Calibri"/>
                <w:color w:val="000000"/>
                <w:sz w:val="22"/>
                <w:szCs w:val="22"/>
                <w:lang w:eastAsia="en-US"/>
              </w:rPr>
              <w:t xml:space="preserve"> </w:t>
            </w:r>
            <w:r w:rsidR="005F0095" w:rsidRPr="001B4193">
              <w:rPr>
                <w:rFonts w:eastAsia="Calibri"/>
                <w:color w:val="000000"/>
                <w:sz w:val="22"/>
                <w:szCs w:val="22"/>
                <w:lang w:eastAsia="en-US"/>
              </w:rPr>
              <w:t>Калинина,</w:t>
            </w:r>
            <w:r>
              <w:rPr>
                <w:rFonts w:eastAsia="Calibri"/>
                <w:color w:val="000000"/>
                <w:sz w:val="22"/>
                <w:szCs w:val="22"/>
                <w:lang w:eastAsia="en-US"/>
              </w:rPr>
              <w:t xml:space="preserve"> </w:t>
            </w:r>
            <w:r w:rsidR="005F0095" w:rsidRPr="001B4193">
              <w:rPr>
                <w:rFonts w:eastAsia="Calibri"/>
                <w:color w:val="000000"/>
                <w:sz w:val="22"/>
                <w:szCs w:val="22"/>
                <w:lang w:eastAsia="en-US"/>
              </w:rPr>
              <w:t>11</w:t>
            </w:r>
          </w:p>
        </w:tc>
        <w:tc>
          <w:tcPr>
            <w:tcW w:w="15.0%" w:type="pct"/>
            <w:shd w:val="clear" w:color="auto" w:fill="auto"/>
            <w:vAlign w:val="center"/>
          </w:tcPr>
          <w:p w14:paraId="5FAE5BB9" w14:textId="1A9139C2" w:rsidR="005F0095" w:rsidRDefault="005F009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плоскостное спортивное сооружение</w:t>
            </w:r>
          </w:p>
        </w:tc>
        <w:tc>
          <w:tcPr>
            <w:tcW w:w="12.0%" w:type="pct"/>
            <w:shd w:val="clear" w:color="auto" w:fill="auto"/>
            <w:vAlign w:val="center"/>
          </w:tcPr>
          <w:p w14:paraId="3F01C197" w14:textId="5061867E" w:rsidR="005F0095" w:rsidRDefault="005F009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 xml:space="preserve">площадь 162 </w:t>
            </w:r>
            <w:r>
              <w:rPr>
                <w:sz w:val="22"/>
                <w:szCs w:val="22"/>
              </w:rPr>
              <w:t>кв.м</w:t>
            </w:r>
          </w:p>
        </w:tc>
        <w:tc>
          <w:tcPr>
            <w:tcW w:w="10.0%" w:type="pct"/>
            <w:shd w:val="clear" w:color="auto" w:fill="auto"/>
            <w:vAlign w:val="center"/>
          </w:tcPr>
          <w:p w14:paraId="416CA196" w14:textId="48716065" w:rsidR="005F0095" w:rsidRPr="000C559D" w:rsidRDefault="005F0095" w:rsidP="00D377F3">
            <w:pPr>
              <w:autoSpaceDE w:val="0"/>
              <w:autoSpaceDN w:val="0"/>
              <w:adjustRightInd w:val="0"/>
              <w:jc w:val="center"/>
              <w:rPr>
                <w:sz w:val="22"/>
                <w:szCs w:val="22"/>
              </w:rPr>
            </w:pPr>
            <w:r w:rsidRPr="000C559D">
              <w:rPr>
                <w:sz w:val="22"/>
                <w:szCs w:val="22"/>
              </w:rPr>
              <w:t xml:space="preserve">1950 </w:t>
            </w:r>
            <w:r>
              <w:rPr>
                <w:sz w:val="22"/>
                <w:szCs w:val="22"/>
              </w:rPr>
              <w:t>кв.м</w:t>
            </w:r>
            <w:r w:rsidRPr="000C559D">
              <w:rPr>
                <w:sz w:val="22"/>
                <w:szCs w:val="22"/>
              </w:rPr>
              <w:t xml:space="preserve"> / 1000 чел. </w:t>
            </w:r>
          </w:p>
        </w:tc>
        <w:tc>
          <w:tcPr>
            <w:tcW w:w="12.0%" w:type="pct"/>
            <w:shd w:val="clear" w:color="auto" w:fill="auto"/>
            <w:vAlign w:val="center"/>
          </w:tcPr>
          <w:p w14:paraId="7F7FC843" w14:textId="408BED9D" w:rsidR="005F0095" w:rsidRPr="000C559D" w:rsidRDefault="005F0095" w:rsidP="00D377F3">
            <w:pPr>
              <w:autoSpaceDE w:val="0"/>
              <w:autoSpaceDN w:val="0"/>
              <w:adjustRightInd w:val="0"/>
              <w:jc w:val="center"/>
              <w:rPr>
                <w:sz w:val="22"/>
                <w:szCs w:val="22"/>
              </w:rPr>
            </w:pPr>
            <w:r w:rsidRPr="000C559D">
              <w:rPr>
                <w:sz w:val="22"/>
                <w:szCs w:val="22"/>
              </w:rPr>
              <w:t>размещение в пределах транспортной доступности</w:t>
            </w:r>
          </w:p>
        </w:tc>
        <w:tc>
          <w:tcPr>
            <w:tcW w:w="11.0%" w:type="pct"/>
            <w:shd w:val="clear" w:color="auto" w:fill="auto"/>
            <w:vAlign w:val="center"/>
          </w:tcPr>
          <w:p w14:paraId="6432AB33" w14:textId="53278197" w:rsidR="005F0095" w:rsidRPr="000C559D" w:rsidRDefault="005F0095" w:rsidP="00D377F3">
            <w:pPr>
              <w:autoSpaceDE w:val="0"/>
              <w:autoSpaceDN w:val="0"/>
              <w:adjustRightInd w:val="0"/>
              <w:jc w:val="center"/>
              <w:rPr>
                <w:rFonts w:eastAsia="Calibri"/>
                <w:color w:val="000000"/>
                <w:sz w:val="22"/>
                <w:szCs w:val="22"/>
                <w:lang w:eastAsia="en-US"/>
              </w:rPr>
            </w:pPr>
            <w:r w:rsidRPr="000C559D">
              <w:rPr>
                <w:rFonts w:eastAsia="Calibri"/>
                <w:color w:val="000000"/>
                <w:sz w:val="22"/>
                <w:szCs w:val="22"/>
                <w:lang w:eastAsia="en-US"/>
              </w:rPr>
              <w:t>Размещение не требуется</w:t>
            </w:r>
          </w:p>
        </w:tc>
      </w:tr>
      <w:tr w:rsidR="005F0095" w:rsidRPr="000C559D" w14:paraId="11CEAB8D" w14:textId="77777777" w:rsidTr="00D377F3">
        <w:tc>
          <w:tcPr>
            <w:tcW w:w="3.0%" w:type="pct"/>
          </w:tcPr>
          <w:p w14:paraId="4967B09A" w14:textId="0054572B" w:rsidR="005F0095" w:rsidRPr="001E679B" w:rsidRDefault="00B13094" w:rsidP="00D377F3">
            <w:pPr>
              <w:jc w:val="center"/>
              <w:rPr>
                <w:b/>
                <w:sz w:val="22"/>
                <w:szCs w:val="22"/>
              </w:rPr>
            </w:pPr>
            <w:r>
              <w:rPr>
                <w:b/>
                <w:sz w:val="22"/>
                <w:szCs w:val="22"/>
              </w:rPr>
              <w:t>5</w:t>
            </w:r>
          </w:p>
        </w:tc>
        <w:tc>
          <w:tcPr>
            <w:tcW w:w="15.0%" w:type="pct"/>
            <w:shd w:val="clear" w:color="auto" w:fill="auto"/>
          </w:tcPr>
          <w:p w14:paraId="17933A91" w14:textId="524558AC" w:rsidR="005F0095" w:rsidRPr="001E679B" w:rsidRDefault="005F0095" w:rsidP="00D377F3">
            <w:pPr>
              <w:rPr>
                <w:b/>
                <w:sz w:val="22"/>
                <w:szCs w:val="22"/>
              </w:rPr>
            </w:pPr>
            <w:r w:rsidRPr="001E679B">
              <w:rPr>
                <w:b/>
                <w:sz w:val="22"/>
                <w:szCs w:val="22"/>
              </w:rPr>
              <w:t>Волейбольная площадка</w:t>
            </w:r>
          </w:p>
        </w:tc>
        <w:tc>
          <w:tcPr>
            <w:tcW w:w="18.0%" w:type="pct"/>
            <w:shd w:val="clear" w:color="auto" w:fill="auto"/>
            <w:vAlign w:val="center"/>
          </w:tcPr>
          <w:p w14:paraId="063A9729" w14:textId="707B4036" w:rsidR="005F0095" w:rsidRPr="00DE3EDE" w:rsidRDefault="00396660" w:rsidP="00D377F3">
            <w:pPr>
              <w:autoSpaceDE w:val="0"/>
              <w:autoSpaceDN w:val="0"/>
              <w:adjustRightInd w:val="0"/>
              <w:jc w:val="center"/>
              <w:rPr>
                <w:rFonts w:eastAsia="Calibri"/>
                <w:color w:val="000000"/>
                <w:sz w:val="22"/>
                <w:szCs w:val="22"/>
                <w:lang w:eastAsia="en-US"/>
              </w:rPr>
            </w:pPr>
            <w:r>
              <w:t xml:space="preserve">Новосибирская область, Здвинский район, </w:t>
            </w:r>
            <w:r w:rsidRPr="00C8322B">
              <w:rPr>
                <w:sz w:val="22"/>
                <w:szCs w:val="22"/>
              </w:rPr>
              <w:t>с.</w:t>
            </w:r>
            <w:r>
              <w:rPr>
                <w:sz w:val="22"/>
                <w:szCs w:val="22"/>
              </w:rPr>
              <w:t xml:space="preserve"> </w:t>
            </w:r>
            <w:r w:rsidRPr="00C8322B">
              <w:rPr>
                <w:sz w:val="22"/>
                <w:szCs w:val="22"/>
              </w:rPr>
              <w:t>Здвинск,</w:t>
            </w:r>
            <w:r>
              <w:rPr>
                <w:sz w:val="22"/>
                <w:szCs w:val="22"/>
              </w:rPr>
              <w:t xml:space="preserve"> </w:t>
            </w:r>
            <w:r w:rsidR="005F0095">
              <w:rPr>
                <w:rFonts w:eastAsia="Calibri"/>
                <w:color w:val="000000"/>
                <w:sz w:val="22"/>
                <w:szCs w:val="22"/>
                <w:lang w:eastAsia="en-US"/>
              </w:rPr>
              <w:t>с</w:t>
            </w:r>
            <w:r w:rsidR="005F0095" w:rsidRPr="001B4193">
              <w:rPr>
                <w:rFonts w:eastAsia="Calibri"/>
                <w:color w:val="000000"/>
                <w:sz w:val="22"/>
                <w:szCs w:val="22"/>
                <w:lang w:eastAsia="en-US"/>
              </w:rPr>
              <w:t>.</w:t>
            </w:r>
            <w:r w:rsidR="005F0095">
              <w:rPr>
                <w:rFonts w:eastAsia="Calibri"/>
                <w:color w:val="000000"/>
                <w:sz w:val="22"/>
                <w:szCs w:val="22"/>
                <w:lang w:eastAsia="en-US"/>
              </w:rPr>
              <w:t xml:space="preserve"> </w:t>
            </w:r>
            <w:r w:rsidR="005F0095" w:rsidRPr="001B4193">
              <w:rPr>
                <w:rFonts w:eastAsia="Calibri"/>
                <w:color w:val="000000"/>
                <w:sz w:val="22"/>
                <w:szCs w:val="22"/>
                <w:lang w:eastAsia="en-US"/>
              </w:rPr>
              <w:t>Здвинск,</w:t>
            </w:r>
            <w:r w:rsidR="005F0095">
              <w:rPr>
                <w:rFonts w:eastAsia="Calibri"/>
                <w:color w:val="000000"/>
                <w:sz w:val="22"/>
                <w:szCs w:val="22"/>
                <w:lang w:eastAsia="en-US"/>
              </w:rPr>
              <w:t xml:space="preserve"> </w:t>
            </w:r>
            <w:r w:rsidR="005F0095" w:rsidRPr="001B4193">
              <w:rPr>
                <w:rFonts w:eastAsia="Calibri"/>
                <w:color w:val="000000"/>
                <w:sz w:val="22"/>
                <w:szCs w:val="22"/>
                <w:lang w:eastAsia="en-US"/>
              </w:rPr>
              <w:t>ул. Калинина</w:t>
            </w:r>
            <w:r>
              <w:rPr>
                <w:rFonts w:eastAsia="Calibri"/>
                <w:color w:val="000000"/>
                <w:sz w:val="22"/>
                <w:szCs w:val="22"/>
                <w:lang w:eastAsia="en-US"/>
              </w:rPr>
              <w:t>,</w:t>
            </w:r>
            <w:r w:rsidR="005F0095" w:rsidRPr="001B4193">
              <w:rPr>
                <w:rFonts w:eastAsia="Calibri"/>
                <w:color w:val="000000"/>
                <w:sz w:val="22"/>
                <w:szCs w:val="22"/>
                <w:lang w:eastAsia="en-US"/>
              </w:rPr>
              <w:t xml:space="preserve"> 37а</w:t>
            </w:r>
          </w:p>
        </w:tc>
        <w:tc>
          <w:tcPr>
            <w:tcW w:w="15.0%" w:type="pct"/>
            <w:shd w:val="clear" w:color="auto" w:fill="auto"/>
            <w:vAlign w:val="center"/>
          </w:tcPr>
          <w:p w14:paraId="10C5A224" w14:textId="2EBC754E" w:rsidR="005F0095" w:rsidRDefault="005F009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плоскостное спортивное сооружение</w:t>
            </w:r>
          </w:p>
        </w:tc>
        <w:tc>
          <w:tcPr>
            <w:tcW w:w="12.0%" w:type="pct"/>
            <w:shd w:val="clear" w:color="auto" w:fill="auto"/>
            <w:vAlign w:val="center"/>
          </w:tcPr>
          <w:p w14:paraId="08E9F2EF" w14:textId="0EECEDA9" w:rsidR="005F0095" w:rsidRDefault="005F009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 xml:space="preserve">площадь 162 </w:t>
            </w:r>
            <w:r>
              <w:rPr>
                <w:sz w:val="22"/>
                <w:szCs w:val="22"/>
              </w:rPr>
              <w:t>кв.м</w:t>
            </w:r>
          </w:p>
        </w:tc>
        <w:tc>
          <w:tcPr>
            <w:tcW w:w="10.0%" w:type="pct"/>
            <w:shd w:val="clear" w:color="auto" w:fill="auto"/>
            <w:vAlign w:val="center"/>
          </w:tcPr>
          <w:p w14:paraId="1219629D" w14:textId="326618FA" w:rsidR="005F0095" w:rsidRPr="000C559D" w:rsidRDefault="005F0095" w:rsidP="00D377F3">
            <w:pPr>
              <w:autoSpaceDE w:val="0"/>
              <w:autoSpaceDN w:val="0"/>
              <w:adjustRightInd w:val="0"/>
              <w:jc w:val="center"/>
              <w:rPr>
                <w:sz w:val="22"/>
                <w:szCs w:val="22"/>
              </w:rPr>
            </w:pPr>
            <w:r w:rsidRPr="000C559D">
              <w:rPr>
                <w:sz w:val="22"/>
                <w:szCs w:val="22"/>
              </w:rPr>
              <w:t xml:space="preserve">1950 </w:t>
            </w:r>
            <w:r>
              <w:rPr>
                <w:sz w:val="22"/>
                <w:szCs w:val="22"/>
              </w:rPr>
              <w:t>кв.м</w:t>
            </w:r>
            <w:r w:rsidRPr="000C559D">
              <w:rPr>
                <w:sz w:val="22"/>
                <w:szCs w:val="22"/>
              </w:rPr>
              <w:t xml:space="preserve"> / 1000 чел. </w:t>
            </w:r>
          </w:p>
        </w:tc>
        <w:tc>
          <w:tcPr>
            <w:tcW w:w="12.0%" w:type="pct"/>
            <w:shd w:val="clear" w:color="auto" w:fill="auto"/>
            <w:vAlign w:val="center"/>
          </w:tcPr>
          <w:p w14:paraId="72E8E5D1" w14:textId="11D90B96" w:rsidR="005F0095" w:rsidRPr="000C559D" w:rsidRDefault="005F0095" w:rsidP="00D377F3">
            <w:pPr>
              <w:autoSpaceDE w:val="0"/>
              <w:autoSpaceDN w:val="0"/>
              <w:adjustRightInd w:val="0"/>
              <w:jc w:val="center"/>
              <w:rPr>
                <w:sz w:val="22"/>
                <w:szCs w:val="22"/>
              </w:rPr>
            </w:pPr>
            <w:r w:rsidRPr="000C559D">
              <w:rPr>
                <w:sz w:val="22"/>
                <w:szCs w:val="22"/>
              </w:rPr>
              <w:t>размещение в пределах транспортной доступности</w:t>
            </w:r>
          </w:p>
        </w:tc>
        <w:tc>
          <w:tcPr>
            <w:tcW w:w="11.0%" w:type="pct"/>
            <w:shd w:val="clear" w:color="auto" w:fill="auto"/>
            <w:vAlign w:val="center"/>
          </w:tcPr>
          <w:p w14:paraId="6BC57963" w14:textId="4E9E2806" w:rsidR="005F0095" w:rsidRPr="000C559D" w:rsidRDefault="005F0095" w:rsidP="00D377F3">
            <w:pPr>
              <w:autoSpaceDE w:val="0"/>
              <w:autoSpaceDN w:val="0"/>
              <w:adjustRightInd w:val="0"/>
              <w:jc w:val="center"/>
              <w:rPr>
                <w:rFonts w:eastAsia="Calibri"/>
                <w:color w:val="000000"/>
                <w:sz w:val="22"/>
                <w:szCs w:val="22"/>
                <w:lang w:eastAsia="en-US"/>
              </w:rPr>
            </w:pPr>
            <w:r w:rsidRPr="000C559D">
              <w:rPr>
                <w:rFonts w:eastAsia="Calibri"/>
                <w:color w:val="000000"/>
                <w:sz w:val="22"/>
                <w:szCs w:val="22"/>
                <w:lang w:eastAsia="en-US"/>
              </w:rPr>
              <w:t>Размещение не требуется</w:t>
            </w:r>
          </w:p>
        </w:tc>
      </w:tr>
      <w:tr w:rsidR="005F0095" w:rsidRPr="000C559D" w14:paraId="555E781A" w14:textId="77777777" w:rsidTr="00D377F3">
        <w:tc>
          <w:tcPr>
            <w:tcW w:w="3.0%" w:type="pct"/>
          </w:tcPr>
          <w:p w14:paraId="49AB719E" w14:textId="3EA0C7E4" w:rsidR="005F0095" w:rsidRDefault="00B13094" w:rsidP="00D377F3">
            <w:pPr>
              <w:jc w:val="center"/>
              <w:rPr>
                <w:b/>
                <w:sz w:val="22"/>
                <w:szCs w:val="22"/>
              </w:rPr>
            </w:pPr>
            <w:r>
              <w:rPr>
                <w:b/>
                <w:sz w:val="22"/>
                <w:szCs w:val="22"/>
              </w:rPr>
              <w:t>6</w:t>
            </w:r>
          </w:p>
        </w:tc>
        <w:tc>
          <w:tcPr>
            <w:tcW w:w="15.0%" w:type="pct"/>
            <w:shd w:val="clear" w:color="auto" w:fill="auto"/>
          </w:tcPr>
          <w:p w14:paraId="3013B2C0" w14:textId="29EECFED" w:rsidR="005F0095" w:rsidRPr="001E679B" w:rsidRDefault="005F0095" w:rsidP="00D377F3">
            <w:pPr>
              <w:rPr>
                <w:b/>
                <w:sz w:val="22"/>
                <w:szCs w:val="22"/>
              </w:rPr>
            </w:pPr>
            <w:r>
              <w:rPr>
                <w:b/>
                <w:sz w:val="22"/>
                <w:szCs w:val="22"/>
              </w:rPr>
              <w:t>Футбольное поле</w:t>
            </w:r>
          </w:p>
        </w:tc>
        <w:tc>
          <w:tcPr>
            <w:tcW w:w="18.0%" w:type="pct"/>
            <w:shd w:val="clear" w:color="auto" w:fill="auto"/>
            <w:vAlign w:val="center"/>
          </w:tcPr>
          <w:p w14:paraId="7EBD4610" w14:textId="435B39D9" w:rsidR="005F0095" w:rsidRPr="00DE3EDE" w:rsidRDefault="00396660" w:rsidP="00D377F3">
            <w:pPr>
              <w:autoSpaceDE w:val="0"/>
              <w:autoSpaceDN w:val="0"/>
              <w:adjustRightInd w:val="0"/>
              <w:jc w:val="center"/>
              <w:rPr>
                <w:rFonts w:eastAsia="Calibri"/>
                <w:color w:val="000000"/>
                <w:sz w:val="22"/>
                <w:szCs w:val="22"/>
                <w:lang w:eastAsia="en-US"/>
              </w:rPr>
            </w:pPr>
            <w:r>
              <w:t xml:space="preserve">Новосибирская область, Здвинский район, </w:t>
            </w:r>
            <w:r w:rsidRPr="00C8322B">
              <w:rPr>
                <w:sz w:val="22"/>
                <w:szCs w:val="22"/>
              </w:rPr>
              <w:t>с.</w:t>
            </w:r>
            <w:r>
              <w:rPr>
                <w:sz w:val="22"/>
                <w:szCs w:val="22"/>
              </w:rPr>
              <w:t xml:space="preserve"> </w:t>
            </w:r>
            <w:r w:rsidRPr="00C8322B">
              <w:rPr>
                <w:sz w:val="22"/>
                <w:szCs w:val="22"/>
              </w:rPr>
              <w:t>Здвинск,</w:t>
            </w:r>
            <w:r>
              <w:rPr>
                <w:sz w:val="22"/>
                <w:szCs w:val="22"/>
              </w:rPr>
              <w:t xml:space="preserve"> </w:t>
            </w:r>
            <w:r w:rsidR="005F0095">
              <w:rPr>
                <w:rFonts w:eastAsia="Calibri"/>
                <w:color w:val="000000"/>
                <w:sz w:val="22"/>
                <w:szCs w:val="22"/>
                <w:lang w:eastAsia="en-US"/>
              </w:rPr>
              <w:t>с</w:t>
            </w:r>
            <w:r w:rsidR="005F0095" w:rsidRPr="001B4193">
              <w:rPr>
                <w:rFonts w:eastAsia="Calibri"/>
                <w:color w:val="000000"/>
                <w:sz w:val="22"/>
                <w:szCs w:val="22"/>
                <w:lang w:eastAsia="en-US"/>
              </w:rPr>
              <w:t>.</w:t>
            </w:r>
            <w:r w:rsidR="005F0095">
              <w:rPr>
                <w:rFonts w:eastAsia="Calibri"/>
                <w:color w:val="000000"/>
                <w:sz w:val="22"/>
                <w:szCs w:val="22"/>
                <w:lang w:eastAsia="en-US"/>
              </w:rPr>
              <w:t xml:space="preserve"> </w:t>
            </w:r>
            <w:r w:rsidR="005F0095" w:rsidRPr="001B4193">
              <w:rPr>
                <w:rFonts w:eastAsia="Calibri"/>
                <w:color w:val="000000"/>
                <w:sz w:val="22"/>
                <w:szCs w:val="22"/>
                <w:lang w:eastAsia="en-US"/>
              </w:rPr>
              <w:t>Здвинск,</w:t>
            </w:r>
            <w:r w:rsidR="005F0095">
              <w:rPr>
                <w:rFonts w:eastAsia="Calibri"/>
                <w:color w:val="000000"/>
                <w:sz w:val="22"/>
                <w:szCs w:val="22"/>
                <w:lang w:eastAsia="en-US"/>
              </w:rPr>
              <w:t xml:space="preserve"> </w:t>
            </w:r>
            <w:r w:rsidR="005F0095" w:rsidRPr="001B4193">
              <w:rPr>
                <w:rFonts w:eastAsia="Calibri"/>
                <w:color w:val="000000"/>
                <w:sz w:val="22"/>
                <w:szCs w:val="22"/>
                <w:lang w:eastAsia="en-US"/>
              </w:rPr>
              <w:t>ул.</w:t>
            </w:r>
            <w:r w:rsidR="005F0095">
              <w:rPr>
                <w:rFonts w:eastAsia="Calibri"/>
                <w:color w:val="000000"/>
                <w:sz w:val="22"/>
                <w:szCs w:val="22"/>
                <w:lang w:eastAsia="en-US"/>
              </w:rPr>
              <w:t xml:space="preserve"> </w:t>
            </w:r>
            <w:r w:rsidR="005F0095" w:rsidRPr="001B4193">
              <w:rPr>
                <w:rFonts w:eastAsia="Calibri"/>
                <w:color w:val="000000"/>
                <w:sz w:val="22"/>
                <w:szCs w:val="22"/>
                <w:lang w:eastAsia="en-US"/>
              </w:rPr>
              <w:t>Семенихина,</w:t>
            </w:r>
            <w:r>
              <w:rPr>
                <w:rFonts w:eastAsia="Calibri"/>
                <w:color w:val="000000"/>
                <w:sz w:val="22"/>
                <w:szCs w:val="22"/>
                <w:lang w:eastAsia="en-US"/>
              </w:rPr>
              <w:t xml:space="preserve"> </w:t>
            </w:r>
            <w:r w:rsidR="005F0095" w:rsidRPr="001B4193">
              <w:rPr>
                <w:rFonts w:eastAsia="Calibri"/>
                <w:color w:val="000000"/>
                <w:sz w:val="22"/>
                <w:szCs w:val="22"/>
                <w:lang w:eastAsia="en-US"/>
              </w:rPr>
              <w:t>33</w:t>
            </w:r>
          </w:p>
        </w:tc>
        <w:tc>
          <w:tcPr>
            <w:tcW w:w="15.0%" w:type="pct"/>
            <w:shd w:val="clear" w:color="auto" w:fill="auto"/>
            <w:vAlign w:val="center"/>
          </w:tcPr>
          <w:p w14:paraId="3E35DD9B" w14:textId="383CED49" w:rsidR="005F0095" w:rsidRDefault="005F009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плоскостное спортивное сооружение</w:t>
            </w:r>
          </w:p>
        </w:tc>
        <w:tc>
          <w:tcPr>
            <w:tcW w:w="12.0%" w:type="pct"/>
            <w:shd w:val="clear" w:color="auto" w:fill="auto"/>
            <w:vAlign w:val="center"/>
          </w:tcPr>
          <w:p w14:paraId="33835EA6" w14:textId="15BC2A75" w:rsidR="005F0095" w:rsidRDefault="005F009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 xml:space="preserve">площадь 6000 </w:t>
            </w:r>
            <w:r>
              <w:rPr>
                <w:sz w:val="22"/>
                <w:szCs w:val="22"/>
              </w:rPr>
              <w:t>кв.м</w:t>
            </w:r>
          </w:p>
        </w:tc>
        <w:tc>
          <w:tcPr>
            <w:tcW w:w="10.0%" w:type="pct"/>
            <w:shd w:val="clear" w:color="auto" w:fill="auto"/>
            <w:vAlign w:val="center"/>
          </w:tcPr>
          <w:p w14:paraId="51D2C9E4" w14:textId="037E7A7B" w:rsidR="005F0095" w:rsidRPr="000C559D" w:rsidRDefault="005F0095" w:rsidP="00D377F3">
            <w:pPr>
              <w:autoSpaceDE w:val="0"/>
              <w:autoSpaceDN w:val="0"/>
              <w:adjustRightInd w:val="0"/>
              <w:jc w:val="center"/>
              <w:rPr>
                <w:sz w:val="22"/>
                <w:szCs w:val="22"/>
              </w:rPr>
            </w:pPr>
            <w:r w:rsidRPr="000C559D">
              <w:rPr>
                <w:sz w:val="22"/>
                <w:szCs w:val="22"/>
              </w:rPr>
              <w:t xml:space="preserve">1950 </w:t>
            </w:r>
            <w:r>
              <w:rPr>
                <w:sz w:val="22"/>
                <w:szCs w:val="22"/>
              </w:rPr>
              <w:t>кв.м</w:t>
            </w:r>
            <w:r w:rsidRPr="000C559D">
              <w:rPr>
                <w:sz w:val="22"/>
                <w:szCs w:val="22"/>
              </w:rPr>
              <w:t xml:space="preserve"> / 1000 чел. </w:t>
            </w:r>
          </w:p>
        </w:tc>
        <w:tc>
          <w:tcPr>
            <w:tcW w:w="12.0%" w:type="pct"/>
            <w:shd w:val="clear" w:color="auto" w:fill="auto"/>
            <w:vAlign w:val="center"/>
          </w:tcPr>
          <w:p w14:paraId="1E980387" w14:textId="262D80E6" w:rsidR="005F0095" w:rsidRPr="000C559D" w:rsidRDefault="005F0095" w:rsidP="00D377F3">
            <w:pPr>
              <w:autoSpaceDE w:val="0"/>
              <w:autoSpaceDN w:val="0"/>
              <w:adjustRightInd w:val="0"/>
              <w:jc w:val="center"/>
              <w:rPr>
                <w:sz w:val="22"/>
                <w:szCs w:val="22"/>
              </w:rPr>
            </w:pPr>
            <w:r w:rsidRPr="000C559D">
              <w:rPr>
                <w:sz w:val="22"/>
                <w:szCs w:val="22"/>
              </w:rPr>
              <w:t>размещение в пределах транспортной доступности</w:t>
            </w:r>
          </w:p>
        </w:tc>
        <w:tc>
          <w:tcPr>
            <w:tcW w:w="11.0%" w:type="pct"/>
            <w:shd w:val="clear" w:color="auto" w:fill="auto"/>
            <w:vAlign w:val="center"/>
          </w:tcPr>
          <w:p w14:paraId="48CC0166" w14:textId="3AB6C495" w:rsidR="005F0095" w:rsidRPr="000C559D" w:rsidRDefault="005F0095" w:rsidP="00D377F3">
            <w:pPr>
              <w:autoSpaceDE w:val="0"/>
              <w:autoSpaceDN w:val="0"/>
              <w:adjustRightInd w:val="0"/>
              <w:jc w:val="center"/>
              <w:rPr>
                <w:rFonts w:eastAsia="Calibri"/>
                <w:color w:val="000000"/>
                <w:sz w:val="22"/>
                <w:szCs w:val="22"/>
                <w:lang w:eastAsia="en-US"/>
              </w:rPr>
            </w:pPr>
            <w:r w:rsidRPr="000C559D">
              <w:rPr>
                <w:rFonts w:eastAsia="Calibri"/>
                <w:color w:val="000000"/>
                <w:sz w:val="22"/>
                <w:szCs w:val="22"/>
                <w:lang w:eastAsia="en-US"/>
              </w:rPr>
              <w:t>Размещение не требуется</w:t>
            </w:r>
          </w:p>
        </w:tc>
      </w:tr>
      <w:tr w:rsidR="005F0095" w:rsidRPr="000C559D" w14:paraId="0972B717" w14:textId="77777777" w:rsidTr="00D377F3">
        <w:tc>
          <w:tcPr>
            <w:tcW w:w="3.0%" w:type="pct"/>
          </w:tcPr>
          <w:p w14:paraId="10168A66" w14:textId="4C5781BC" w:rsidR="005F0095" w:rsidRPr="001B4193" w:rsidRDefault="00E32BA2" w:rsidP="00D377F3">
            <w:pPr>
              <w:jc w:val="center"/>
              <w:rPr>
                <w:b/>
                <w:sz w:val="22"/>
                <w:szCs w:val="22"/>
              </w:rPr>
            </w:pPr>
            <w:r>
              <w:rPr>
                <w:b/>
                <w:sz w:val="22"/>
                <w:szCs w:val="22"/>
              </w:rPr>
              <w:lastRenderedPageBreak/>
              <w:t>7</w:t>
            </w:r>
          </w:p>
        </w:tc>
        <w:tc>
          <w:tcPr>
            <w:tcW w:w="15.0%" w:type="pct"/>
            <w:shd w:val="clear" w:color="auto" w:fill="auto"/>
          </w:tcPr>
          <w:p w14:paraId="1BE44668" w14:textId="22F79B89" w:rsidR="005F0095" w:rsidRPr="003350BF" w:rsidRDefault="005F0095" w:rsidP="00D377F3">
            <w:pPr>
              <w:rPr>
                <w:b/>
                <w:sz w:val="22"/>
                <w:szCs w:val="22"/>
              </w:rPr>
            </w:pPr>
            <w:r w:rsidRPr="001B4193">
              <w:rPr>
                <w:b/>
                <w:sz w:val="22"/>
                <w:szCs w:val="22"/>
              </w:rPr>
              <w:t>Хоккейная коробка</w:t>
            </w:r>
          </w:p>
        </w:tc>
        <w:tc>
          <w:tcPr>
            <w:tcW w:w="18.0%" w:type="pct"/>
            <w:shd w:val="clear" w:color="auto" w:fill="auto"/>
            <w:vAlign w:val="center"/>
          </w:tcPr>
          <w:p w14:paraId="1F6DCB57" w14:textId="1ECF6878" w:rsidR="005F0095" w:rsidRPr="000C559D" w:rsidRDefault="00396660" w:rsidP="00D377F3">
            <w:pPr>
              <w:autoSpaceDE w:val="0"/>
              <w:autoSpaceDN w:val="0"/>
              <w:adjustRightInd w:val="0"/>
              <w:jc w:val="center"/>
              <w:rPr>
                <w:rFonts w:eastAsia="Calibri"/>
                <w:color w:val="000000"/>
                <w:sz w:val="22"/>
                <w:szCs w:val="22"/>
                <w:lang w:eastAsia="en-US"/>
              </w:rPr>
            </w:pPr>
            <w:r>
              <w:t xml:space="preserve">Новосибирская область, Здвинский район, </w:t>
            </w:r>
            <w:r w:rsidRPr="00C8322B">
              <w:rPr>
                <w:sz w:val="22"/>
                <w:szCs w:val="22"/>
              </w:rPr>
              <w:t>с.</w:t>
            </w:r>
            <w:r>
              <w:rPr>
                <w:sz w:val="22"/>
                <w:szCs w:val="22"/>
              </w:rPr>
              <w:t xml:space="preserve"> </w:t>
            </w:r>
            <w:r w:rsidRPr="00C8322B">
              <w:rPr>
                <w:sz w:val="22"/>
                <w:szCs w:val="22"/>
              </w:rPr>
              <w:t>Здвинск,</w:t>
            </w:r>
            <w:r>
              <w:rPr>
                <w:sz w:val="22"/>
                <w:szCs w:val="22"/>
              </w:rPr>
              <w:t xml:space="preserve"> </w:t>
            </w:r>
            <w:r w:rsidR="005F0095">
              <w:rPr>
                <w:rFonts w:eastAsia="Calibri"/>
                <w:color w:val="000000"/>
                <w:sz w:val="22"/>
                <w:szCs w:val="22"/>
                <w:lang w:eastAsia="en-US"/>
              </w:rPr>
              <w:t>с</w:t>
            </w:r>
            <w:r w:rsidR="005F0095" w:rsidRPr="001B4193">
              <w:rPr>
                <w:rFonts w:eastAsia="Calibri"/>
                <w:color w:val="000000"/>
                <w:sz w:val="22"/>
                <w:szCs w:val="22"/>
                <w:lang w:eastAsia="en-US"/>
              </w:rPr>
              <w:t>.</w:t>
            </w:r>
            <w:r w:rsidR="005F0095">
              <w:rPr>
                <w:rFonts w:eastAsia="Calibri"/>
                <w:color w:val="000000"/>
                <w:sz w:val="22"/>
                <w:szCs w:val="22"/>
                <w:lang w:eastAsia="en-US"/>
              </w:rPr>
              <w:t xml:space="preserve"> </w:t>
            </w:r>
            <w:r w:rsidR="005F0095" w:rsidRPr="001B4193">
              <w:rPr>
                <w:rFonts w:eastAsia="Calibri"/>
                <w:color w:val="000000"/>
                <w:sz w:val="22"/>
                <w:szCs w:val="22"/>
                <w:lang w:eastAsia="en-US"/>
              </w:rPr>
              <w:t>Здвинск,</w:t>
            </w:r>
            <w:r w:rsidR="005F0095">
              <w:rPr>
                <w:rFonts w:eastAsia="Calibri"/>
                <w:color w:val="000000"/>
                <w:sz w:val="22"/>
                <w:szCs w:val="22"/>
                <w:lang w:eastAsia="en-US"/>
              </w:rPr>
              <w:t xml:space="preserve"> </w:t>
            </w:r>
            <w:r w:rsidR="005F0095" w:rsidRPr="001B4193">
              <w:rPr>
                <w:rFonts w:eastAsia="Calibri"/>
                <w:color w:val="000000"/>
                <w:sz w:val="22"/>
                <w:szCs w:val="22"/>
                <w:lang w:eastAsia="en-US"/>
              </w:rPr>
              <w:t>ул. Калинина</w:t>
            </w:r>
            <w:r w:rsidR="005F0095">
              <w:rPr>
                <w:rFonts w:eastAsia="Calibri"/>
                <w:color w:val="000000"/>
                <w:sz w:val="22"/>
                <w:szCs w:val="22"/>
                <w:lang w:eastAsia="en-US"/>
              </w:rPr>
              <w:t>,</w:t>
            </w:r>
            <w:r w:rsidR="005F0095" w:rsidRPr="001B4193">
              <w:rPr>
                <w:rFonts w:eastAsia="Calibri"/>
                <w:color w:val="000000"/>
                <w:sz w:val="22"/>
                <w:szCs w:val="22"/>
                <w:lang w:eastAsia="en-US"/>
              </w:rPr>
              <w:t xml:space="preserve"> 37а</w:t>
            </w:r>
          </w:p>
        </w:tc>
        <w:tc>
          <w:tcPr>
            <w:tcW w:w="15.0%" w:type="pct"/>
            <w:shd w:val="clear" w:color="auto" w:fill="auto"/>
            <w:vAlign w:val="center"/>
          </w:tcPr>
          <w:p w14:paraId="521E8DFD" w14:textId="6966AB20" w:rsidR="005F0095" w:rsidRPr="000C559D" w:rsidRDefault="005F009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плоскостное спортивное сооружение</w:t>
            </w:r>
          </w:p>
        </w:tc>
        <w:tc>
          <w:tcPr>
            <w:tcW w:w="12.0%" w:type="pct"/>
            <w:shd w:val="clear" w:color="auto" w:fill="auto"/>
            <w:vAlign w:val="center"/>
          </w:tcPr>
          <w:p w14:paraId="793A0464" w14:textId="3030D77A" w:rsidR="005F0095" w:rsidRPr="000C559D" w:rsidRDefault="005F009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 xml:space="preserve">площадь 1800 </w:t>
            </w:r>
            <w:r>
              <w:rPr>
                <w:sz w:val="22"/>
                <w:szCs w:val="22"/>
              </w:rPr>
              <w:t>кв.м</w:t>
            </w:r>
          </w:p>
        </w:tc>
        <w:tc>
          <w:tcPr>
            <w:tcW w:w="10.0%" w:type="pct"/>
            <w:shd w:val="clear" w:color="auto" w:fill="auto"/>
            <w:vAlign w:val="center"/>
          </w:tcPr>
          <w:p w14:paraId="41C7563B" w14:textId="1DF0EC16" w:rsidR="005F0095" w:rsidRPr="000C559D" w:rsidRDefault="005F0095" w:rsidP="00D377F3">
            <w:pPr>
              <w:autoSpaceDE w:val="0"/>
              <w:autoSpaceDN w:val="0"/>
              <w:adjustRightInd w:val="0"/>
              <w:jc w:val="center"/>
              <w:rPr>
                <w:sz w:val="22"/>
                <w:szCs w:val="22"/>
              </w:rPr>
            </w:pPr>
            <w:r w:rsidRPr="000C559D">
              <w:rPr>
                <w:sz w:val="22"/>
                <w:szCs w:val="22"/>
              </w:rPr>
              <w:t xml:space="preserve">1950 </w:t>
            </w:r>
            <w:r>
              <w:rPr>
                <w:sz w:val="22"/>
                <w:szCs w:val="22"/>
              </w:rPr>
              <w:t>кв.м</w:t>
            </w:r>
            <w:r w:rsidRPr="000C559D">
              <w:rPr>
                <w:sz w:val="22"/>
                <w:szCs w:val="22"/>
              </w:rPr>
              <w:t xml:space="preserve"> / 1000 чел. </w:t>
            </w:r>
          </w:p>
        </w:tc>
        <w:tc>
          <w:tcPr>
            <w:tcW w:w="12.0%" w:type="pct"/>
            <w:shd w:val="clear" w:color="auto" w:fill="auto"/>
            <w:vAlign w:val="center"/>
          </w:tcPr>
          <w:p w14:paraId="1743F079" w14:textId="7346A2A6" w:rsidR="005F0095" w:rsidRPr="000C559D" w:rsidRDefault="005F0095" w:rsidP="00D377F3">
            <w:pPr>
              <w:autoSpaceDE w:val="0"/>
              <w:autoSpaceDN w:val="0"/>
              <w:adjustRightInd w:val="0"/>
              <w:jc w:val="center"/>
              <w:rPr>
                <w:sz w:val="22"/>
                <w:szCs w:val="22"/>
              </w:rPr>
            </w:pPr>
            <w:r w:rsidRPr="000C559D">
              <w:rPr>
                <w:sz w:val="22"/>
                <w:szCs w:val="22"/>
              </w:rPr>
              <w:t>размещение в пределах транспортной доступности</w:t>
            </w:r>
          </w:p>
        </w:tc>
        <w:tc>
          <w:tcPr>
            <w:tcW w:w="11.0%" w:type="pct"/>
            <w:shd w:val="clear" w:color="auto" w:fill="auto"/>
            <w:vAlign w:val="center"/>
          </w:tcPr>
          <w:p w14:paraId="246D2009" w14:textId="77DAA1C7" w:rsidR="005F0095" w:rsidRPr="000C559D" w:rsidRDefault="005F0095" w:rsidP="00D377F3">
            <w:pPr>
              <w:autoSpaceDE w:val="0"/>
              <w:autoSpaceDN w:val="0"/>
              <w:adjustRightInd w:val="0"/>
              <w:jc w:val="center"/>
              <w:rPr>
                <w:rFonts w:eastAsia="Calibri"/>
                <w:color w:val="000000"/>
                <w:sz w:val="22"/>
                <w:szCs w:val="22"/>
                <w:lang w:eastAsia="en-US"/>
              </w:rPr>
            </w:pPr>
            <w:r w:rsidRPr="000C559D">
              <w:rPr>
                <w:rFonts w:eastAsia="Calibri"/>
                <w:color w:val="000000"/>
                <w:sz w:val="22"/>
                <w:szCs w:val="22"/>
                <w:lang w:eastAsia="en-US"/>
              </w:rPr>
              <w:t>Размещение не требуется</w:t>
            </w:r>
          </w:p>
        </w:tc>
      </w:tr>
      <w:tr w:rsidR="00B13094" w:rsidRPr="000C559D" w14:paraId="14F4D217" w14:textId="688CDEF5" w:rsidTr="00D377F3">
        <w:tc>
          <w:tcPr>
            <w:tcW w:w="100.0%" w:type="pct"/>
            <w:gridSpan w:val="8"/>
          </w:tcPr>
          <w:p w14:paraId="7F525436" w14:textId="4BC8244D" w:rsidR="00B13094" w:rsidRPr="000C559D" w:rsidRDefault="00B13094" w:rsidP="00D377F3">
            <w:pPr>
              <w:keepNext/>
              <w:autoSpaceDE w:val="0"/>
              <w:autoSpaceDN w:val="0"/>
              <w:adjustRightInd w:val="0"/>
              <w:jc w:val="center"/>
              <w:rPr>
                <w:rFonts w:eastAsia="Calibri"/>
                <w:b/>
                <w:color w:val="000000"/>
                <w:sz w:val="22"/>
                <w:szCs w:val="22"/>
                <w:lang w:eastAsia="en-US"/>
              </w:rPr>
            </w:pPr>
            <w:r w:rsidRPr="000C559D">
              <w:rPr>
                <w:rFonts w:eastAsia="Calibri"/>
                <w:b/>
                <w:color w:val="000000"/>
                <w:sz w:val="22"/>
                <w:szCs w:val="22"/>
                <w:lang w:eastAsia="en-US"/>
              </w:rPr>
              <w:t>Учреждения культуры</w:t>
            </w:r>
          </w:p>
        </w:tc>
      </w:tr>
      <w:tr w:rsidR="005F0095" w:rsidRPr="000C559D" w14:paraId="4B8B56AC" w14:textId="77777777" w:rsidTr="00D377F3">
        <w:tc>
          <w:tcPr>
            <w:tcW w:w="3.0%" w:type="pct"/>
          </w:tcPr>
          <w:p w14:paraId="30FC33DF" w14:textId="5F3E7E63" w:rsidR="005F0095" w:rsidRPr="009A3129" w:rsidRDefault="00B13094" w:rsidP="00D377F3">
            <w:pPr>
              <w:jc w:val="center"/>
              <w:rPr>
                <w:b/>
                <w:sz w:val="22"/>
                <w:szCs w:val="22"/>
              </w:rPr>
            </w:pPr>
            <w:r>
              <w:rPr>
                <w:b/>
                <w:sz w:val="22"/>
                <w:szCs w:val="22"/>
              </w:rPr>
              <w:t>9</w:t>
            </w:r>
          </w:p>
        </w:tc>
        <w:tc>
          <w:tcPr>
            <w:tcW w:w="15.0%" w:type="pct"/>
            <w:shd w:val="clear" w:color="auto" w:fill="auto"/>
            <w:vAlign w:val="center"/>
          </w:tcPr>
          <w:p w14:paraId="0BD79458" w14:textId="2F24C73D" w:rsidR="005F0095" w:rsidRPr="000C559D" w:rsidRDefault="005F0095" w:rsidP="00D377F3">
            <w:pPr>
              <w:rPr>
                <w:b/>
                <w:sz w:val="22"/>
                <w:szCs w:val="22"/>
              </w:rPr>
            </w:pPr>
            <w:r w:rsidRPr="009A3129">
              <w:rPr>
                <w:b/>
                <w:sz w:val="22"/>
                <w:szCs w:val="22"/>
              </w:rPr>
              <w:t xml:space="preserve">МКУК </w:t>
            </w:r>
            <w:r w:rsidRPr="001B4193">
              <w:rPr>
                <w:b/>
                <w:sz w:val="22"/>
                <w:szCs w:val="22"/>
              </w:rPr>
              <w:t>«Здвинский РДК»</w:t>
            </w:r>
          </w:p>
        </w:tc>
        <w:tc>
          <w:tcPr>
            <w:tcW w:w="18.0%" w:type="pct"/>
            <w:shd w:val="clear" w:color="auto" w:fill="auto"/>
          </w:tcPr>
          <w:p w14:paraId="2B5DD267" w14:textId="4C5A9B1F" w:rsidR="005F0095" w:rsidRPr="009A3129" w:rsidRDefault="00664FF0" w:rsidP="00D377F3">
            <w:pPr>
              <w:autoSpaceDE w:val="0"/>
              <w:autoSpaceDN w:val="0"/>
              <w:adjustRightInd w:val="0"/>
              <w:jc w:val="center"/>
              <w:rPr>
                <w:rFonts w:eastAsia="Calibri"/>
                <w:color w:val="000000"/>
                <w:sz w:val="22"/>
                <w:szCs w:val="22"/>
                <w:lang w:eastAsia="en-US"/>
              </w:rPr>
            </w:pPr>
            <w:r>
              <w:t xml:space="preserve">Новосибирская область, Здвинский район, </w:t>
            </w:r>
            <w:r w:rsidRPr="00C8322B">
              <w:rPr>
                <w:sz w:val="22"/>
                <w:szCs w:val="22"/>
              </w:rPr>
              <w:t>с.</w:t>
            </w:r>
            <w:r>
              <w:rPr>
                <w:sz w:val="22"/>
                <w:szCs w:val="22"/>
              </w:rPr>
              <w:t xml:space="preserve"> </w:t>
            </w:r>
            <w:r w:rsidRPr="00C8322B">
              <w:rPr>
                <w:sz w:val="22"/>
                <w:szCs w:val="22"/>
              </w:rPr>
              <w:t>Здвинск,</w:t>
            </w:r>
            <w:r>
              <w:rPr>
                <w:sz w:val="22"/>
                <w:szCs w:val="22"/>
              </w:rPr>
              <w:t xml:space="preserve"> </w:t>
            </w:r>
            <w:r w:rsidR="005F0095" w:rsidRPr="001B4193">
              <w:rPr>
                <w:rFonts w:eastAsia="Calibri"/>
                <w:color w:val="000000"/>
                <w:sz w:val="22"/>
                <w:szCs w:val="22"/>
                <w:lang w:eastAsia="en-US"/>
              </w:rPr>
              <w:t>с.</w:t>
            </w:r>
            <w:r w:rsidR="005F0095">
              <w:rPr>
                <w:rFonts w:eastAsia="Calibri"/>
                <w:color w:val="000000"/>
                <w:sz w:val="22"/>
                <w:szCs w:val="22"/>
                <w:lang w:eastAsia="en-US"/>
              </w:rPr>
              <w:t xml:space="preserve">  </w:t>
            </w:r>
            <w:r w:rsidR="005F0095" w:rsidRPr="001B4193">
              <w:rPr>
                <w:rFonts w:eastAsia="Calibri"/>
                <w:color w:val="000000"/>
                <w:sz w:val="22"/>
                <w:szCs w:val="22"/>
                <w:lang w:eastAsia="en-US"/>
              </w:rPr>
              <w:t>Здвинск, ул. Здвинского,</w:t>
            </w:r>
            <w:r>
              <w:rPr>
                <w:rFonts w:eastAsia="Calibri"/>
                <w:color w:val="000000"/>
                <w:sz w:val="22"/>
                <w:szCs w:val="22"/>
                <w:lang w:eastAsia="en-US"/>
              </w:rPr>
              <w:t xml:space="preserve"> </w:t>
            </w:r>
            <w:r w:rsidR="005F0095" w:rsidRPr="001B4193">
              <w:rPr>
                <w:rFonts w:eastAsia="Calibri"/>
                <w:color w:val="000000"/>
                <w:sz w:val="22"/>
                <w:szCs w:val="22"/>
                <w:lang w:eastAsia="en-US"/>
              </w:rPr>
              <w:t>37</w:t>
            </w:r>
          </w:p>
        </w:tc>
        <w:tc>
          <w:tcPr>
            <w:tcW w:w="15.0%" w:type="pct"/>
            <w:shd w:val="clear" w:color="auto" w:fill="auto"/>
            <w:vAlign w:val="center"/>
          </w:tcPr>
          <w:p w14:paraId="495D8BB0" w14:textId="5CADF6BF" w:rsidR="005F0095" w:rsidRPr="000C559D" w:rsidRDefault="005F0095" w:rsidP="00D377F3">
            <w:pPr>
              <w:autoSpaceDE w:val="0"/>
              <w:autoSpaceDN w:val="0"/>
              <w:adjustRightInd w:val="0"/>
              <w:jc w:val="center"/>
              <w:rPr>
                <w:sz w:val="22"/>
                <w:szCs w:val="22"/>
              </w:rPr>
            </w:pPr>
            <w:r>
              <w:rPr>
                <w:rFonts w:eastAsia="Calibri"/>
                <w:color w:val="000000"/>
                <w:sz w:val="22"/>
                <w:szCs w:val="22"/>
                <w:lang w:eastAsia="en-US"/>
              </w:rPr>
              <w:t>С</w:t>
            </w:r>
            <w:r w:rsidRPr="000C559D">
              <w:rPr>
                <w:rFonts w:eastAsia="Calibri"/>
                <w:color w:val="000000"/>
                <w:sz w:val="22"/>
                <w:szCs w:val="22"/>
                <w:lang w:eastAsia="en-US"/>
              </w:rPr>
              <w:t>остояние удовлетворительное</w:t>
            </w:r>
          </w:p>
        </w:tc>
        <w:tc>
          <w:tcPr>
            <w:tcW w:w="12.0%" w:type="pct"/>
            <w:shd w:val="clear" w:color="auto" w:fill="auto"/>
            <w:vAlign w:val="center"/>
          </w:tcPr>
          <w:p w14:paraId="6862A8A4" w14:textId="3AA351F8" w:rsidR="005F0095" w:rsidRPr="000C559D" w:rsidRDefault="005F0095" w:rsidP="00D377F3">
            <w:pPr>
              <w:autoSpaceDE w:val="0"/>
              <w:autoSpaceDN w:val="0"/>
              <w:adjustRightInd w:val="0"/>
              <w:jc w:val="center"/>
              <w:rPr>
                <w:sz w:val="22"/>
                <w:szCs w:val="22"/>
              </w:rPr>
            </w:pPr>
            <w:r>
              <w:rPr>
                <w:sz w:val="22"/>
                <w:szCs w:val="22"/>
              </w:rPr>
              <w:t>370 мест</w:t>
            </w:r>
          </w:p>
        </w:tc>
        <w:tc>
          <w:tcPr>
            <w:tcW w:w="10.0%" w:type="pct"/>
            <w:shd w:val="clear" w:color="auto" w:fill="auto"/>
            <w:vAlign w:val="center"/>
          </w:tcPr>
          <w:p w14:paraId="2BEC9005" w14:textId="1BCD775F" w:rsidR="005F0095" w:rsidRPr="000C559D" w:rsidRDefault="005F0095" w:rsidP="00D377F3">
            <w:pPr>
              <w:autoSpaceDE w:val="0"/>
              <w:autoSpaceDN w:val="0"/>
              <w:adjustRightInd w:val="0"/>
              <w:jc w:val="center"/>
              <w:rPr>
                <w:rFonts w:eastAsia="Calibri"/>
                <w:color w:val="000000"/>
                <w:sz w:val="22"/>
                <w:szCs w:val="22"/>
                <w:lang w:eastAsia="en-US"/>
              </w:rPr>
            </w:pPr>
            <w:r w:rsidRPr="000C559D">
              <w:rPr>
                <w:sz w:val="22"/>
                <w:szCs w:val="22"/>
              </w:rPr>
              <w:t xml:space="preserve">75 </w:t>
            </w:r>
            <w:r>
              <w:rPr>
                <w:sz w:val="22"/>
                <w:szCs w:val="22"/>
              </w:rPr>
              <w:t>кв.м</w:t>
            </w:r>
            <w:r w:rsidRPr="000C559D">
              <w:rPr>
                <w:sz w:val="22"/>
                <w:szCs w:val="22"/>
              </w:rPr>
              <w:t xml:space="preserve"> / 1000 чел. </w:t>
            </w:r>
          </w:p>
        </w:tc>
        <w:tc>
          <w:tcPr>
            <w:tcW w:w="12.0%" w:type="pct"/>
            <w:shd w:val="clear" w:color="auto" w:fill="auto"/>
            <w:vAlign w:val="center"/>
          </w:tcPr>
          <w:p w14:paraId="2D5DCDA2" w14:textId="441FB393" w:rsidR="005F0095" w:rsidRPr="000C559D" w:rsidRDefault="005F0095" w:rsidP="00D377F3">
            <w:pPr>
              <w:autoSpaceDE w:val="0"/>
              <w:autoSpaceDN w:val="0"/>
              <w:adjustRightInd w:val="0"/>
              <w:jc w:val="center"/>
              <w:rPr>
                <w:sz w:val="22"/>
                <w:szCs w:val="22"/>
              </w:rPr>
            </w:pPr>
            <w:r>
              <w:rPr>
                <w:sz w:val="22"/>
                <w:szCs w:val="22"/>
              </w:rPr>
              <w:t>Н</w:t>
            </w:r>
            <w:r w:rsidRPr="000C559D">
              <w:rPr>
                <w:sz w:val="22"/>
                <w:szCs w:val="22"/>
              </w:rPr>
              <w:t>е нормируется</w:t>
            </w:r>
          </w:p>
        </w:tc>
        <w:tc>
          <w:tcPr>
            <w:tcW w:w="11.0%" w:type="pct"/>
            <w:shd w:val="clear" w:color="auto" w:fill="auto"/>
            <w:vAlign w:val="center"/>
          </w:tcPr>
          <w:p w14:paraId="02A69413" w14:textId="08AF1C6C" w:rsidR="005F0095" w:rsidRPr="000C559D" w:rsidRDefault="005F0095" w:rsidP="00D377F3">
            <w:pPr>
              <w:autoSpaceDE w:val="0"/>
              <w:autoSpaceDN w:val="0"/>
              <w:adjustRightInd w:val="0"/>
              <w:jc w:val="center"/>
              <w:rPr>
                <w:rFonts w:eastAsia="Calibri"/>
                <w:color w:val="000000"/>
                <w:sz w:val="22"/>
                <w:szCs w:val="22"/>
                <w:lang w:eastAsia="en-US"/>
              </w:rPr>
            </w:pPr>
            <w:r w:rsidRPr="000C559D">
              <w:rPr>
                <w:rFonts w:eastAsia="Calibri"/>
                <w:color w:val="000000"/>
                <w:sz w:val="22"/>
                <w:szCs w:val="22"/>
                <w:lang w:eastAsia="en-US"/>
              </w:rPr>
              <w:t>Размещение не требуется</w:t>
            </w:r>
          </w:p>
        </w:tc>
      </w:tr>
      <w:tr w:rsidR="005F0095" w:rsidRPr="000C559D" w14:paraId="66660ABC" w14:textId="77777777" w:rsidTr="00D377F3">
        <w:tc>
          <w:tcPr>
            <w:tcW w:w="3.0%" w:type="pct"/>
          </w:tcPr>
          <w:p w14:paraId="0B3E38B6" w14:textId="7D2B92ED" w:rsidR="005F0095" w:rsidRPr="009A3129" w:rsidRDefault="00B13094" w:rsidP="00D377F3">
            <w:pPr>
              <w:jc w:val="center"/>
              <w:rPr>
                <w:b/>
                <w:sz w:val="22"/>
                <w:szCs w:val="22"/>
              </w:rPr>
            </w:pPr>
            <w:r>
              <w:rPr>
                <w:b/>
                <w:sz w:val="22"/>
                <w:szCs w:val="22"/>
              </w:rPr>
              <w:t>10</w:t>
            </w:r>
          </w:p>
        </w:tc>
        <w:tc>
          <w:tcPr>
            <w:tcW w:w="15.0%" w:type="pct"/>
            <w:shd w:val="clear" w:color="auto" w:fill="auto"/>
          </w:tcPr>
          <w:p w14:paraId="1DC70F05" w14:textId="565EBB24" w:rsidR="005F0095" w:rsidRPr="000C559D" w:rsidRDefault="005F0095" w:rsidP="00D377F3">
            <w:pPr>
              <w:rPr>
                <w:b/>
                <w:sz w:val="22"/>
                <w:szCs w:val="22"/>
              </w:rPr>
            </w:pPr>
            <w:r w:rsidRPr="009A3129">
              <w:rPr>
                <w:b/>
                <w:sz w:val="22"/>
                <w:szCs w:val="22"/>
              </w:rPr>
              <w:t xml:space="preserve">МКУК «Здвинская ЦБС» </w:t>
            </w:r>
            <w:r w:rsidRPr="001B4193">
              <w:rPr>
                <w:b/>
                <w:sz w:val="22"/>
                <w:szCs w:val="22"/>
              </w:rPr>
              <w:t>Центральная библиотека</w:t>
            </w:r>
            <w:r>
              <w:rPr>
                <w:b/>
                <w:sz w:val="22"/>
                <w:szCs w:val="22"/>
              </w:rPr>
              <w:t>»</w:t>
            </w:r>
          </w:p>
        </w:tc>
        <w:tc>
          <w:tcPr>
            <w:tcW w:w="18.0%" w:type="pct"/>
            <w:shd w:val="clear" w:color="auto" w:fill="auto"/>
          </w:tcPr>
          <w:p w14:paraId="67B63A17" w14:textId="5A5A1168" w:rsidR="005F0095" w:rsidRPr="009A3129" w:rsidRDefault="00664FF0" w:rsidP="00D377F3">
            <w:pPr>
              <w:autoSpaceDE w:val="0"/>
              <w:autoSpaceDN w:val="0"/>
              <w:adjustRightInd w:val="0"/>
              <w:jc w:val="center"/>
              <w:rPr>
                <w:rFonts w:eastAsia="Calibri"/>
                <w:color w:val="000000"/>
                <w:sz w:val="22"/>
                <w:szCs w:val="22"/>
                <w:lang w:eastAsia="en-US"/>
              </w:rPr>
            </w:pPr>
            <w:r>
              <w:t xml:space="preserve">Новосибирская область, Здвинский район, </w:t>
            </w:r>
            <w:r w:rsidRPr="00C8322B">
              <w:rPr>
                <w:sz w:val="22"/>
                <w:szCs w:val="22"/>
              </w:rPr>
              <w:t>с.</w:t>
            </w:r>
            <w:r>
              <w:rPr>
                <w:sz w:val="22"/>
                <w:szCs w:val="22"/>
              </w:rPr>
              <w:t xml:space="preserve"> </w:t>
            </w:r>
            <w:r w:rsidRPr="00C8322B">
              <w:rPr>
                <w:sz w:val="22"/>
                <w:szCs w:val="22"/>
              </w:rPr>
              <w:t>Здвинск,</w:t>
            </w:r>
            <w:r>
              <w:rPr>
                <w:sz w:val="22"/>
                <w:szCs w:val="22"/>
              </w:rPr>
              <w:t xml:space="preserve"> </w:t>
            </w:r>
            <w:r w:rsidR="005F0095" w:rsidRPr="001B4193">
              <w:rPr>
                <w:rFonts w:eastAsia="Calibri"/>
                <w:color w:val="000000"/>
                <w:sz w:val="22"/>
                <w:szCs w:val="22"/>
                <w:lang w:eastAsia="en-US"/>
              </w:rPr>
              <w:t>с. Здвинск, ул. К.</w:t>
            </w:r>
            <w:r w:rsidR="005F0095">
              <w:rPr>
                <w:rFonts w:eastAsia="Calibri"/>
                <w:color w:val="000000"/>
                <w:sz w:val="22"/>
                <w:szCs w:val="22"/>
                <w:lang w:eastAsia="en-US"/>
              </w:rPr>
              <w:t xml:space="preserve"> </w:t>
            </w:r>
            <w:r w:rsidR="005F0095" w:rsidRPr="001B4193">
              <w:rPr>
                <w:rFonts w:eastAsia="Calibri"/>
                <w:color w:val="000000"/>
                <w:sz w:val="22"/>
                <w:szCs w:val="22"/>
                <w:lang w:eastAsia="en-US"/>
              </w:rPr>
              <w:t>Маркса</w:t>
            </w:r>
            <w:r w:rsidR="005F0095">
              <w:rPr>
                <w:rFonts w:eastAsia="Calibri"/>
                <w:color w:val="000000"/>
                <w:sz w:val="22"/>
                <w:szCs w:val="22"/>
                <w:lang w:eastAsia="en-US"/>
              </w:rPr>
              <w:t>, 6</w:t>
            </w:r>
          </w:p>
        </w:tc>
        <w:tc>
          <w:tcPr>
            <w:tcW w:w="15.0%" w:type="pct"/>
            <w:shd w:val="clear" w:color="auto" w:fill="auto"/>
            <w:vAlign w:val="center"/>
          </w:tcPr>
          <w:p w14:paraId="54DF6696" w14:textId="06BF87F4" w:rsidR="005F0095" w:rsidRPr="000C559D" w:rsidRDefault="005F0095" w:rsidP="00D377F3">
            <w:pPr>
              <w:autoSpaceDE w:val="0"/>
              <w:autoSpaceDN w:val="0"/>
              <w:adjustRightInd w:val="0"/>
              <w:jc w:val="center"/>
              <w:rPr>
                <w:sz w:val="22"/>
                <w:szCs w:val="22"/>
              </w:rPr>
            </w:pPr>
            <w:r>
              <w:rPr>
                <w:rFonts w:eastAsia="Calibri"/>
                <w:color w:val="000000"/>
                <w:sz w:val="22"/>
                <w:szCs w:val="22"/>
                <w:lang w:eastAsia="en-US"/>
              </w:rPr>
              <w:t>С</w:t>
            </w:r>
            <w:r w:rsidRPr="000C559D">
              <w:rPr>
                <w:rFonts w:eastAsia="Calibri"/>
                <w:color w:val="000000"/>
                <w:sz w:val="22"/>
                <w:szCs w:val="22"/>
                <w:lang w:eastAsia="en-US"/>
              </w:rPr>
              <w:t>остояние удовлетворительное</w:t>
            </w:r>
          </w:p>
        </w:tc>
        <w:tc>
          <w:tcPr>
            <w:tcW w:w="12.0%" w:type="pct"/>
            <w:shd w:val="clear" w:color="auto" w:fill="auto"/>
            <w:vAlign w:val="center"/>
          </w:tcPr>
          <w:p w14:paraId="7897F9FF" w14:textId="044B8F3B" w:rsidR="005F0095" w:rsidRPr="000C559D" w:rsidRDefault="005F0095" w:rsidP="00D377F3">
            <w:pPr>
              <w:autoSpaceDE w:val="0"/>
              <w:autoSpaceDN w:val="0"/>
              <w:adjustRightInd w:val="0"/>
              <w:jc w:val="center"/>
              <w:rPr>
                <w:sz w:val="22"/>
                <w:szCs w:val="22"/>
              </w:rPr>
            </w:pPr>
            <w:r>
              <w:rPr>
                <w:sz w:val="22"/>
                <w:szCs w:val="22"/>
              </w:rPr>
              <w:t>33800 экз.</w:t>
            </w:r>
          </w:p>
        </w:tc>
        <w:tc>
          <w:tcPr>
            <w:tcW w:w="10.0%" w:type="pct"/>
            <w:shd w:val="clear" w:color="auto" w:fill="auto"/>
            <w:vAlign w:val="center"/>
          </w:tcPr>
          <w:p w14:paraId="795E9AE7" w14:textId="5C92521E" w:rsidR="005F0095" w:rsidRPr="000C559D" w:rsidRDefault="005F0095" w:rsidP="00D377F3">
            <w:pPr>
              <w:autoSpaceDE w:val="0"/>
              <w:autoSpaceDN w:val="0"/>
              <w:adjustRightInd w:val="0"/>
              <w:jc w:val="center"/>
              <w:rPr>
                <w:rFonts w:eastAsia="Calibri"/>
                <w:color w:val="000000"/>
                <w:sz w:val="22"/>
                <w:szCs w:val="22"/>
                <w:lang w:eastAsia="en-US"/>
              </w:rPr>
            </w:pPr>
            <w:r w:rsidRPr="000C559D">
              <w:rPr>
                <w:sz w:val="22"/>
                <w:szCs w:val="22"/>
              </w:rPr>
              <w:t xml:space="preserve">75 </w:t>
            </w:r>
            <w:r>
              <w:rPr>
                <w:sz w:val="22"/>
                <w:szCs w:val="22"/>
              </w:rPr>
              <w:t>кв.м</w:t>
            </w:r>
            <w:r w:rsidRPr="000C559D">
              <w:rPr>
                <w:sz w:val="22"/>
                <w:szCs w:val="22"/>
              </w:rPr>
              <w:t xml:space="preserve"> / 1000 чел. </w:t>
            </w:r>
          </w:p>
        </w:tc>
        <w:tc>
          <w:tcPr>
            <w:tcW w:w="12.0%" w:type="pct"/>
            <w:shd w:val="clear" w:color="auto" w:fill="auto"/>
            <w:vAlign w:val="center"/>
          </w:tcPr>
          <w:p w14:paraId="3D698615" w14:textId="1249E5B2" w:rsidR="005F0095" w:rsidRPr="000C559D" w:rsidRDefault="005F0095" w:rsidP="00D377F3">
            <w:pPr>
              <w:autoSpaceDE w:val="0"/>
              <w:autoSpaceDN w:val="0"/>
              <w:adjustRightInd w:val="0"/>
              <w:jc w:val="center"/>
              <w:rPr>
                <w:sz w:val="22"/>
                <w:szCs w:val="22"/>
              </w:rPr>
            </w:pPr>
            <w:r>
              <w:rPr>
                <w:sz w:val="22"/>
                <w:szCs w:val="22"/>
              </w:rPr>
              <w:t>Н</w:t>
            </w:r>
            <w:r w:rsidRPr="000C559D">
              <w:rPr>
                <w:sz w:val="22"/>
                <w:szCs w:val="22"/>
              </w:rPr>
              <w:t>е нормируется</w:t>
            </w:r>
          </w:p>
        </w:tc>
        <w:tc>
          <w:tcPr>
            <w:tcW w:w="11.0%" w:type="pct"/>
            <w:shd w:val="clear" w:color="auto" w:fill="auto"/>
            <w:vAlign w:val="center"/>
          </w:tcPr>
          <w:p w14:paraId="14499857" w14:textId="3757AD89" w:rsidR="005F0095" w:rsidRPr="000C559D" w:rsidRDefault="005F0095" w:rsidP="00D377F3">
            <w:pPr>
              <w:autoSpaceDE w:val="0"/>
              <w:autoSpaceDN w:val="0"/>
              <w:adjustRightInd w:val="0"/>
              <w:jc w:val="center"/>
              <w:rPr>
                <w:rFonts w:eastAsia="Calibri"/>
                <w:color w:val="000000"/>
                <w:sz w:val="22"/>
                <w:szCs w:val="22"/>
                <w:lang w:eastAsia="en-US"/>
              </w:rPr>
            </w:pPr>
            <w:r w:rsidRPr="000C559D">
              <w:rPr>
                <w:rFonts w:eastAsia="Calibri"/>
                <w:color w:val="000000"/>
                <w:sz w:val="22"/>
                <w:szCs w:val="22"/>
                <w:lang w:eastAsia="en-US"/>
              </w:rPr>
              <w:t>Размещение не требуется</w:t>
            </w:r>
          </w:p>
        </w:tc>
      </w:tr>
      <w:tr w:rsidR="005F0095" w:rsidRPr="000C559D" w14:paraId="649C2E16" w14:textId="77777777" w:rsidTr="00D377F3">
        <w:tc>
          <w:tcPr>
            <w:tcW w:w="3.0%" w:type="pct"/>
          </w:tcPr>
          <w:p w14:paraId="727DA9A3" w14:textId="104CE658" w:rsidR="005F0095" w:rsidRPr="009A3129" w:rsidRDefault="00B13094" w:rsidP="00D377F3">
            <w:pPr>
              <w:jc w:val="center"/>
              <w:rPr>
                <w:b/>
                <w:sz w:val="22"/>
                <w:szCs w:val="22"/>
              </w:rPr>
            </w:pPr>
            <w:r>
              <w:rPr>
                <w:b/>
                <w:sz w:val="22"/>
                <w:szCs w:val="22"/>
              </w:rPr>
              <w:t>11</w:t>
            </w:r>
          </w:p>
        </w:tc>
        <w:tc>
          <w:tcPr>
            <w:tcW w:w="15.0%" w:type="pct"/>
            <w:shd w:val="clear" w:color="auto" w:fill="auto"/>
          </w:tcPr>
          <w:p w14:paraId="5EFBA7FF" w14:textId="6D124F6B" w:rsidR="005F0095" w:rsidRPr="009A3129" w:rsidRDefault="005F0095" w:rsidP="00D377F3">
            <w:pPr>
              <w:rPr>
                <w:b/>
                <w:sz w:val="22"/>
                <w:szCs w:val="22"/>
              </w:rPr>
            </w:pPr>
            <w:r w:rsidRPr="009A3129">
              <w:rPr>
                <w:b/>
                <w:sz w:val="22"/>
                <w:szCs w:val="22"/>
              </w:rPr>
              <w:t xml:space="preserve">МКУК «Здвинская ЦБС» </w:t>
            </w:r>
            <w:r w:rsidRPr="001B4193">
              <w:rPr>
                <w:b/>
                <w:sz w:val="22"/>
                <w:szCs w:val="22"/>
              </w:rPr>
              <w:t>Центральная детская библиотека</w:t>
            </w:r>
            <w:r>
              <w:rPr>
                <w:b/>
                <w:sz w:val="22"/>
                <w:szCs w:val="22"/>
              </w:rPr>
              <w:t>»</w:t>
            </w:r>
          </w:p>
        </w:tc>
        <w:tc>
          <w:tcPr>
            <w:tcW w:w="18.0%" w:type="pct"/>
            <w:shd w:val="clear" w:color="auto" w:fill="auto"/>
          </w:tcPr>
          <w:p w14:paraId="7768CE22" w14:textId="4AFDD405" w:rsidR="005F0095" w:rsidRPr="001B4193" w:rsidRDefault="00664FF0" w:rsidP="00D377F3">
            <w:pPr>
              <w:autoSpaceDE w:val="0"/>
              <w:autoSpaceDN w:val="0"/>
              <w:adjustRightInd w:val="0"/>
              <w:jc w:val="center"/>
              <w:rPr>
                <w:rFonts w:eastAsia="Calibri"/>
                <w:color w:val="000000"/>
                <w:sz w:val="22"/>
                <w:szCs w:val="22"/>
                <w:lang w:eastAsia="en-US"/>
              </w:rPr>
            </w:pPr>
            <w:r>
              <w:t xml:space="preserve">Новосибирская область, Здвинский район, </w:t>
            </w:r>
            <w:r w:rsidRPr="00C8322B">
              <w:rPr>
                <w:sz w:val="22"/>
                <w:szCs w:val="22"/>
              </w:rPr>
              <w:t>с.</w:t>
            </w:r>
            <w:r>
              <w:rPr>
                <w:sz w:val="22"/>
                <w:szCs w:val="22"/>
              </w:rPr>
              <w:t xml:space="preserve"> </w:t>
            </w:r>
            <w:r w:rsidRPr="00C8322B">
              <w:rPr>
                <w:sz w:val="22"/>
                <w:szCs w:val="22"/>
              </w:rPr>
              <w:t>Здвинск,</w:t>
            </w:r>
            <w:r>
              <w:rPr>
                <w:sz w:val="22"/>
                <w:szCs w:val="22"/>
              </w:rPr>
              <w:t xml:space="preserve"> </w:t>
            </w:r>
            <w:r w:rsidR="005F0095" w:rsidRPr="001B4193">
              <w:rPr>
                <w:rFonts w:eastAsia="Calibri"/>
                <w:color w:val="000000"/>
                <w:sz w:val="22"/>
                <w:szCs w:val="22"/>
                <w:lang w:eastAsia="en-US"/>
              </w:rPr>
              <w:t>с. Здвинск, ул. К.</w:t>
            </w:r>
            <w:r w:rsidR="005F0095">
              <w:rPr>
                <w:rFonts w:eastAsia="Calibri"/>
                <w:color w:val="000000"/>
                <w:sz w:val="22"/>
                <w:szCs w:val="22"/>
                <w:lang w:eastAsia="en-US"/>
              </w:rPr>
              <w:t xml:space="preserve"> </w:t>
            </w:r>
            <w:r w:rsidR="005F0095" w:rsidRPr="001B4193">
              <w:rPr>
                <w:rFonts w:eastAsia="Calibri"/>
                <w:color w:val="000000"/>
                <w:sz w:val="22"/>
                <w:szCs w:val="22"/>
                <w:lang w:eastAsia="en-US"/>
              </w:rPr>
              <w:t>Маркса</w:t>
            </w:r>
            <w:r w:rsidR="005F0095">
              <w:rPr>
                <w:rFonts w:eastAsia="Calibri"/>
                <w:color w:val="000000"/>
                <w:sz w:val="22"/>
                <w:szCs w:val="22"/>
                <w:lang w:eastAsia="en-US"/>
              </w:rPr>
              <w:t>, 6</w:t>
            </w:r>
          </w:p>
        </w:tc>
        <w:tc>
          <w:tcPr>
            <w:tcW w:w="15.0%" w:type="pct"/>
            <w:shd w:val="clear" w:color="auto" w:fill="auto"/>
            <w:vAlign w:val="center"/>
          </w:tcPr>
          <w:p w14:paraId="0AB8D442" w14:textId="1A9082CA" w:rsidR="005F0095" w:rsidRDefault="005F009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С</w:t>
            </w:r>
            <w:r w:rsidRPr="000C559D">
              <w:rPr>
                <w:rFonts w:eastAsia="Calibri"/>
                <w:color w:val="000000"/>
                <w:sz w:val="22"/>
                <w:szCs w:val="22"/>
                <w:lang w:eastAsia="en-US"/>
              </w:rPr>
              <w:t>остояние удовлетворительное</w:t>
            </w:r>
          </w:p>
        </w:tc>
        <w:tc>
          <w:tcPr>
            <w:tcW w:w="12.0%" w:type="pct"/>
            <w:shd w:val="clear" w:color="auto" w:fill="auto"/>
            <w:vAlign w:val="center"/>
          </w:tcPr>
          <w:p w14:paraId="6FB39CA6" w14:textId="464199D2" w:rsidR="005F0095" w:rsidRDefault="005F0095" w:rsidP="00D377F3">
            <w:pPr>
              <w:autoSpaceDE w:val="0"/>
              <w:autoSpaceDN w:val="0"/>
              <w:adjustRightInd w:val="0"/>
              <w:jc w:val="center"/>
              <w:rPr>
                <w:sz w:val="22"/>
                <w:szCs w:val="22"/>
              </w:rPr>
            </w:pPr>
            <w:r>
              <w:rPr>
                <w:sz w:val="22"/>
                <w:szCs w:val="22"/>
              </w:rPr>
              <w:t>16700 экз.</w:t>
            </w:r>
          </w:p>
        </w:tc>
        <w:tc>
          <w:tcPr>
            <w:tcW w:w="10.0%" w:type="pct"/>
            <w:shd w:val="clear" w:color="auto" w:fill="auto"/>
            <w:vAlign w:val="center"/>
          </w:tcPr>
          <w:p w14:paraId="588D80BE" w14:textId="63F014C1" w:rsidR="005F0095" w:rsidRPr="000C559D" w:rsidRDefault="005F0095" w:rsidP="00D377F3">
            <w:pPr>
              <w:autoSpaceDE w:val="0"/>
              <w:autoSpaceDN w:val="0"/>
              <w:adjustRightInd w:val="0"/>
              <w:jc w:val="center"/>
              <w:rPr>
                <w:sz w:val="22"/>
                <w:szCs w:val="22"/>
              </w:rPr>
            </w:pPr>
            <w:r w:rsidRPr="000C559D">
              <w:rPr>
                <w:sz w:val="22"/>
                <w:szCs w:val="22"/>
              </w:rPr>
              <w:t xml:space="preserve">75 </w:t>
            </w:r>
            <w:r>
              <w:rPr>
                <w:sz w:val="22"/>
                <w:szCs w:val="22"/>
              </w:rPr>
              <w:t>кв.м</w:t>
            </w:r>
            <w:r w:rsidRPr="000C559D">
              <w:rPr>
                <w:sz w:val="22"/>
                <w:szCs w:val="22"/>
              </w:rPr>
              <w:t xml:space="preserve"> / 1000 чел. </w:t>
            </w:r>
          </w:p>
        </w:tc>
        <w:tc>
          <w:tcPr>
            <w:tcW w:w="12.0%" w:type="pct"/>
            <w:shd w:val="clear" w:color="auto" w:fill="auto"/>
            <w:vAlign w:val="center"/>
          </w:tcPr>
          <w:p w14:paraId="4790DD5A" w14:textId="0C592E99" w:rsidR="005F0095" w:rsidRDefault="005F0095" w:rsidP="00D377F3">
            <w:pPr>
              <w:autoSpaceDE w:val="0"/>
              <w:autoSpaceDN w:val="0"/>
              <w:adjustRightInd w:val="0"/>
              <w:jc w:val="center"/>
              <w:rPr>
                <w:sz w:val="22"/>
                <w:szCs w:val="22"/>
              </w:rPr>
            </w:pPr>
            <w:r>
              <w:rPr>
                <w:sz w:val="22"/>
                <w:szCs w:val="22"/>
              </w:rPr>
              <w:t>Н</w:t>
            </w:r>
            <w:r w:rsidRPr="000C559D">
              <w:rPr>
                <w:sz w:val="22"/>
                <w:szCs w:val="22"/>
              </w:rPr>
              <w:t>е нормируется</w:t>
            </w:r>
          </w:p>
        </w:tc>
        <w:tc>
          <w:tcPr>
            <w:tcW w:w="11.0%" w:type="pct"/>
            <w:shd w:val="clear" w:color="auto" w:fill="auto"/>
            <w:vAlign w:val="center"/>
          </w:tcPr>
          <w:p w14:paraId="1B88A7DB" w14:textId="545D4812" w:rsidR="005F0095" w:rsidRPr="000C559D" w:rsidRDefault="005F0095" w:rsidP="00D377F3">
            <w:pPr>
              <w:autoSpaceDE w:val="0"/>
              <w:autoSpaceDN w:val="0"/>
              <w:adjustRightInd w:val="0"/>
              <w:jc w:val="center"/>
              <w:rPr>
                <w:rFonts w:eastAsia="Calibri"/>
                <w:color w:val="000000"/>
                <w:sz w:val="22"/>
                <w:szCs w:val="22"/>
                <w:lang w:eastAsia="en-US"/>
              </w:rPr>
            </w:pPr>
            <w:r w:rsidRPr="000C559D">
              <w:rPr>
                <w:rFonts w:eastAsia="Calibri"/>
                <w:color w:val="000000"/>
                <w:sz w:val="22"/>
                <w:szCs w:val="22"/>
                <w:lang w:eastAsia="en-US"/>
              </w:rPr>
              <w:t>Размещение не требуется</w:t>
            </w:r>
          </w:p>
        </w:tc>
      </w:tr>
      <w:tr w:rsidR="005F0095" w:rsidRPr="000C559D" w14:paraId="689ED559" w14:textId="77777777" w:rsidTr="00D377F3">
        <w:tc>
          <w:tcPr>
            <w:tcW w:w="3.0%" w:type="pct"/>
          </w:tcPr>
          <w:p w14:paraId="47ED5DA2" w14:textId="75C526D6" w:rsidR="005F0095" w:rsidRPr="001B4193" w:rsidRDefault="00B13094" w:rsidP="00D377F3">
            <w:pPr>
              <w:jc w:val="center"/>
              <w:rPr>
                <w:b/>
                <w:sz w:val="22"/>
                <w:szCs w:val="22"/>
              </w:rPr>
            </w:pPr>
            <w:r>
              <w:rPr>
                <w:b/>
                <w:sz w:val="22"/>
                <w:szCs w:val="22"/>
              </w:rPr>
              <w:t>12</w:t>
            </w:r>
          </w:p>
        </w:tc>
        <w:tc>
          <w:tcPr>
            <w:tcW w:w="15.0%" w:type="pct"/>
            <w:shd w:val="clear" w:color="auto" w:fill="auto"/>
          </w:tcPr>
          <w:p w14:paraId="501CC97E" w14:textId="59E1D676" w:rsidR="005F0095" w:rsidRPr="009A3129" w:rsidRDefault="005F0095" w:rsidP="00D377F3">
            <w:pPr>
              <w:rPr>
                <w:b/>
                <w:sz w:val="22"/>
                <w:szCs w:val="22"/>
              </w:rPr>
            </w:pPr>
            <w:r w:rsidRPr="001B4193">
              <w:rPr>
                <w:b/>
                <w:sz w:val="22"/>
                <w:szCs w:val="22"/>
              </w:rPr>
              <w:t>МКУК «Здвинский районный музей боевой и трудовой славы»</w:t>
            </w:r>
          </w:p>
        </w:tc>
        <w:tc>
          <w:tcPr>
            <w:tcW w:w="18.0%" w:type="pct"/>
            <w:shd w:val="clear" w:color="auto" w:fill="auto"/>
          </w:tcPr>
          <w:p w14:paraId="7B6AC75A" w14:textId="06BBA2E7" w:rsidR="005F0095" w:rsidRPr="001B4193" w:rsidRDefault="00664FF0" w:rsidP="00D377F3">
            <w:pPr>
              <w:autoSpaceDE w:val="0"/>
              <w:autoSpaceDN w:val="0"/>
              <w:adjustRightInd w:val="0"/>
              <w:jc w:val="center"/>
              <w:rPr>
                <w:rFonts w:eastAsia="Calibri"/>
                <w:color w:val="000000"/>
                <w:sz w:val="22"/>
                <w:szCs w:val="22"/>
                <w:lang w:eastAsia="en-US"/>
              </w:rPr>
            </w:pPr>
            <w:r>
              <w:t xml:space="preserve">Новосибирская область, Здвинский район, </w:t>
            </w:r>
            <w:r w:rsidRPr="00C8322B">
              <w:rPr>
                <w:sz w:val="22"/>
                <w:szCs w:val="22"/>
              </w:rPr>
              <w:t>с.</w:t>
            </w:r>
            <w:r>
              <w:rPr>
                <w:sz w:val="22"/>
                <w:szCs w:val="22"/>
              </w:rPr>
              <w:t xml:space="preserve"> </w:t>
            </w:r>
            <w:r w:rsidRPr="00C8322B">
              <w:rPr>
                <w:sz w:val="22"/>
                <w:szCs w:val="22"/>
              </w:rPr>
              <w:t>Здвинск,</w:t>
            </w:r>
            <w:r>
              <w:rPr>
                <w:sz w:val="22"/>
                <w:szCs w:val="22"/>
              </w:rPr>
              <w:t xml:space="preserve"> </w:t>
            </w:r>
            <w:r w:rsidR="005F0095" w:rsidRPr="001B4193">
              <w:rPr>
                <w:rFonts w:eastAsia="Calibri"/>
                <w:color w:val="000000"/>
                <w:sz w:val="22"/>
                <w:szCs w:val="22"/>
                <w:lang w:eastAsia="en-US"/>
              </w:rPr>
              <w:t>с.</w:t>
            </w:r>
            <w:r w:rsidR="005F0095">
              <w:rPr>
                <w:rFonts w:eastAsia="Calibri"/>
                <w:color w:val="000000"/>
                <w:sz w:val="22"/>
                <w:szCs w:val="22"/>
                <w:lang w:eastAsia="en-US"/>
              </w:rPr>
              <w:t xml:space="preserve"> </w:t>
            </w:r>
            <w:r w:rsidR="005F0095" w:rsidRPr="001B4193">
              <w:rPr>
                <w:rFonts w:eastAsia="Calibri"/>
                <w:color w:val="000000"/>
                <w:sz w:val="22"/>
                <w:szCs w:val="22"/>
                <w:lang w:eastAsia="en-US"/>
              </w:rPr>
              <w:t>Здвинск, ул. Здвинского,</w:t>
            </w:r>
            <w:r w:rsidR="005F0095">
              <w:rPr>
                <w:rFonts w:eastAsia="Calibri"/>
                <w:color w:val="000000"/>
                <w:sz w:val="22"/>
                <w:szCs w:val="22"/>
                <w:lang w:eastAsia="en-US"/>
              </w:rPr>
              <w:t xml:space="preserve"> </w:t>
            </w:r>
            <w:r w:rsidR="005F0095" w:rsidRPr="001B4193">
              <w:rPr>
                <w:rFonts w:eastAsia="Calibri"/>
                <w:color w:val="000000"/>
                <w:sz w:val="22"/>
                <w:szCs w:val="22"/>
                <w:lang w:eastAsia="en-US"/>
              </w:rPr>
              <w:t>26</w:t>
            </w:r>
          </w:p>
        </w:tc>
        <w:tc>
          <w:tcPr>
            <w:tcW w:w="15.0%" w:type="pct"/>
            <w:shd w:val="clear" w:color="auto" w:fill="auto"/>
            <w:vAlign w:val="center"/>
          </w:tcPr>
          <w:p w14:paraId="4A6ECD11" w14:textId="24AF29FA" w:rsidR="005F0095" w:rsidRDefault="005F0095" w:rsidP="00D377F3">
            <w:pPr>
              <w:autoSpaceDE w:val="0"/>
              <w:autoSpaceDN w:val="0"/>
              <w:adjustRightInd w:val="0"/>
              <w:jc w:val="center"/>
              <w:rPr>
                <w:rFonts w:eastAsia="Calibri"/>
                <w:color w:val="000000"/>
                <w:sz w:val="22"/>
                <w:szCs w:val="22"/>
                <w:lang w:eastAsia="en-US"/>
              </w:rPr>
            </w:pPr>
            <w:r w:rsidRPr="001B4193">
              <w:rPr>
                <w:rFonts w:eastAsia="Calibri"/>
                <w:color w:val="000000"/>
                <w:sz w:val="22"/>
                <w:szCs w:val="22"/>
                <w:lang w:eastAsia="en-US"/>
              </w:rPr>
              <w:t>Состояние удовлетворительное</w:t>
            </w:r>
          </w:p>
        </w:tc>
        <w:tc>
          <w:tcPr>
            <w:tcW w:w="12.0%" w:type="pct"/>
            <w:shd w:val="clear" w:color="auto" w:fill="auto"/>
            <w:vAlign w:val="center"/>
          </w:tcPr>
          <w:p w14:paraId="17BDEB4E" w14:textId="6EEA2D6A" w:rsidR="005F0095" w:rsidRDefault="005F0095" w:rsidP="00D377F3">
            <w:pPr>
              <w:autoSpaceDE w:val="0"/>
              <w:autoSpaceDN w:val="0"/>
              <w:adjustRightInd w:val="0"/>
              <w:jc w:val="center"/>
              <w:rPr>
                <w:sz w:val="22"/>
                <w:szCs w:val="22"/>
              </w:rPr>
            </w:pPr>
            <w:r>
              <w:rPr>
                <w:sz w:val="22"/>
                <w:szCs w:val="22"/>
              </w:rPr>
              <w:t>–</w:t>
            </w:r>
          </w:p>
        </w:tc>
        <w:tc>
          <w:tcPr>
            <w:tcW w:w="10.0%" w:type="pct"/>
            <w:shd w:val="clear" w:color="auto" w:fill="auto"/>
            <w:vAlign w:val="center"/>
          </w:tcPr>
          <w:p w14:paraId="6BF8D8EA" w14:textId="30AEDDF5" w:rsidR="005F0095" w:rsidRPr="000C559D" w:rsidRDefault="005F0095" w:rsidP="00D377F3">
            <w:pPr>
              <w:autoSpaceDE w:val="0"/>
              <w:autoSpaceDN w:val="0"/>
              <w:adjustRightInd w:val="0"/>
              <w:jc w:val="center"/>
              <w:rPr>
                <w:sz w:val="22"/>
                <w:szCs w:val="22"/>
              </w:rPr>
            </w:pPr>
            <w:r>
              <w:rPr>
                <w:sz w:val="22"/>
                <w:szCs w:val="22"/>
              </w:rPr>
              <w:t>1 объект на район</w:t>
            </w:r>
          </w:p>
        </w:tc>
        <w:tc>
          <w:tcPr>
            <w:tcW w:w="12.0%" w:type="pct"/>
            <w:shd w:val="clear" w:color="auto" w:fill="auto"/>
            <w:vAlign w:val="center"/>
          </w:tcPr>
          <w:p w14:paraId="44A67115" w14:textId="6F72AC15" w:rsidR="005F0095" w:rsidRDefault="005F0095" w:rsidP="00D377F3">
            <w:pPr>
              <w:autoSpaceDE w:val="0"/>
              <w:autoSpaceDN w:val="0"/>
              <w:adjustRightInd w:val="0"/>
              <w:jc w:val="center"/>
              <w:rPr>
                <w:sz w:val="22"/>
                <w:szCs w:val="22"/>
              </w:rPr>
            </w:pPr>
            <w:r>
              <w:rPr>
                <w:sz w:val="22"/>
                <w:szCs w:val="22"/>
              </w:rPr>
              <w:t>Н</w:t>
            </w:r>
            <w:r w:rsidRPr="000C559D">
              <w:rPr>
                <w:sz w:val="22"/>
                <w:szCs w:val="22"/>
              </w:rPr>
              <w:t>е нормируется</w:t>
            </w:r>
          </w:p>
        </w:tc>
        <w:tc>
          <w:tcPr>
            <w:tcW w:w="11.0%" w:type="pct"/>
            <w:shd w:val="clear" w:color="auto" w:fill="auto"/>
            <w:vAlign w:val="center"/>
          </w:tcPr>
          <w:p w14:paraId="404D1802" w14:textId="1D4097DE" w:rsidR="005F0095" w:rsidRPr="000C559D" w:rsidRDefault="005F0095" w:rsidP="00D377F3">
            <w:pPr>
              <w:autoSpaceDE w:val="0"/>
              <w:autoSpaceDN w:val="0"/>
              <w:adjustRightInd w:val="0"/>
              <w:jc w:val="center"/>
              <w:rPr>
                <w:rFonts w:eastAsia="Calibri"/>
                <w:color w:val="000000"/>
                <w:sz w:val="22"/>
                <w:szCs w:val="22"/>
                <w:lang w:eastAsia="en-US"/>
              </w:rPr>
            </w:pPr>
            <w:r w:rsidRPr="000C559D">
              <w:rPr>
                <w:rFonts w:eastAsia="Calibri"/>
                <w:color w:val="000000"/>
                <w:sz w:val="22"/>
                <w:szCs w:val="22"/>
                <w:lang w:eastAsia="en-US"/>
              </w:rPr>
              <w:t>Размещение не требуется</w:t>
            </w:r>
          </w:p>
        </w:tc>
      </w:tr>
      <w:tr w:rsidR="005F0095" w:rsidRPr="000C559D" w14:paraId="4DA00BC1" w14:textId="55392D88" w:rsidTr="00D377F3">
        <w:tc>
          <w:tcPr>
            <w:tcW w:w="3.0%" w:type="pct"/>
          </w:tcPr>
          <w:p w14:paraId="168A4488" w14:textId="77777777" w:rsidR="005F0095" w:rsidRPr="000C559D" w:rsidRDefault="005F0095" w:rsidP="00D377F3">
            <w:pPr>
              <w:keepNext/>
              <w:autoSpaceDE w:val="0"/>
              <w:autoSpaceDN w:val="0"/>
              <w:adjustRightInd w:val="0"/>
              <w:jc w:val="center"/>
              <w:rPr>
                <w:rFonts w:eastAsia="Calibri"/>
                <w:b/>
                <w:color w:val="000000"/>
                <w:sz w:val="22"/>
                <w:szCs w:val="22"/>
                <w:lang w:eastAsia="en-US"/>
              </w:rPr>
            </w:pPr>
          </w:p>
        </w:tc>
        <w:tc>
          <w:tcPr>
            <w:tcW w:w="96.0%" w:type="pct"/>
            <w:gridSpan w:val="7"/>
            <w:shd w:val="clear" w:color="auto" w:fill="auto"/>
            <w:vAlign w:val="center"/>
          </w:tcPr>
          <w:p w14:paraId="0D94AABA" w14:textId="782DF7D9" w:rsidR="005F0095" w:rsidRPr="000C559D" w:rsidRDefault="005F0095" w:rsidP="00D377F3">
            <w:pPr>
              <w:keepNext/>
              <w:autoSpaceDE w:val="0"/>
              <w:autoSpaceDN w:val="0"/>
              <w:adjustRightInd w:val="0"/>
              <w:jc w:val="center"/>
              <w:rPr>
                <w:rFonts w:eastAsia="Calibri"/>
                <w:b/>
                <w:color w:val="000000"/>
                <w:sz w:val="22"/>
                <w:szCs w:val="22"/>
                <w:lang w:eastAsia="en-US"/>
              </w:rPr>
            </w:pPr>
            <w:r w:rsidRPr="000C559D">
              <w:rPr>
                <w:rFonts w:eastAsia="Calibri"/>
                <w:b/>
                <w:color w:val="000000"/>
                <w:sz w:val="22"/>
                <w:szCs w:val="22"/>
                <w:lang w:eastAsia="en-US"/>
              </w:rPr>
              <w:t>Объекты торговли</w:t>
            </w:r>
            <w:r>
              <w:rPr>
                <w:rFonts w:eastAsia="Calibri"/>
                <w:b/>
                <w:color w:val="000000"/>
                <w:sz w:val="22"/>
                <w:szCs w:val="22"/>
                <w:lang w:eastAsia="en-US"/>
              </w:rPr>
              <w:t>, бытового обслуживания населения</w:t>
            </w:r>
          </w:p>
        </w:tc>
      </w:tr>
      <w:tr w:rsidR="008467C5" w:rsidRPr="000C559D" w14:paraId="5D34EDE5" w14:textId="77777777" w:rsidTr="008467C5">
        <w:trPr>
          <w:trHeight w:val="236"/>
        </w:trPr>
        <w:tc>
          <w:tcPr>
            <w:tcW w:w="100.0%" w:type="pct"/>
            <w:gridSpan w:val="8"/>
          </w:tcPr>
          <w:p w14:paraId="52CB52D1" w14:textId="70F680AB" w:rsidR="008467C5" w:rsidRPr="000C559D" w:rsidRDefault="008467C5" w:rsidP="008467C5">
            <w:pPr>
              <w:ind w:start="7.10pt"/>
              <w:jc w:val="center"/>
              <w:outlineLvl w:val="0"/>
              <w:rPr>
                <w:rFonts w:eastAsia="Calibri"/>
                <w:color w:val="000000"/>
                <w:sz w:val="22"/>
                <w:szCs w:val="22"/>
                <w:lang w:eastAsia="en-US"/>
              </w:rPr>
            </w:pPr>
            <w:r w:rsidRPr="00DA7D28">
              <w:rPr>
                <w:b/>
                <w:bCs/>
              </w:rPr>
              <w:t>Предприятия торговли</w:t>
            </w:r>
          </w:p>
        </w:tc>
      </w:tr>
      <w:tr w:rsidR="008C23CD" w:rsidRPr="000C559D" w14:paraId="61D8D516" w14:textId="77777777" w:rsidTr="00D377F3">
        <w:tc>
          <w:tcPr>
            <w:tcW w:w="3.0%" w:type="pct"/>
          </w:tcPr>
          <w:p w14:paraId="04BF9F2A" w14:textId="728B7B1B" w:rsidR="008C23CD" w:rsidRPr="008C23CD" w:rsidRDefault="008C23CD" w:rsidP="00D377F3">
            <w:pPr>
              <w:jc w:val="center"/>
              <w:rPr>
                <w:b/>
                <w:sz w:val="22"/>
                <w:szCs w:val="22"/>
              </w:rPr>
            </w:pPr>
            <w:r w:rsidRPr="008C23CD">
              <w:rPr>
                <w:sz w:val="22"/>
                <w:szCs w:val="22"/>
              </w:rPr>
              <w:t>1</w:t>
            </w:r>
          </w:p>
        </w:tc>
        <w:tc>
          <w:tcPr>
            <w:tcW w:w="15.0%" w:type="pct"/>
            <w:shd w:val="clear" w:color="auto" w:fill="auto"/>
          </w:tcPr>
          <w:p w14:paraId="2E3D0217" w14:textId="1F89C76A" w:rsidR="008C23CD" w:rsidRPr="008C23CD" w:rsidRDefault="008C23CD" w:rsidP="00D377F3">
            <w:pPr>
              <w:jc w:val="center"/>
              <w:rPr>
                <w:sz w:val="22"/>
                <w:szCs w:val="22"/>
              </w:rPr>
            </w:pPr>
            <w:r w:rsidRPr="008C23CD">
              <w:rPr>
                <w:sz w:val="22"/>
                <w:szCs w:val="22"/>
              </w:rPr>
              <w:t>Магазин «Алёнка»</w:t>
            </w:r>
          </w:p>
          <w:p w14:paraId="4649C927" w14:textId="75860B5D" w:rsidR="008C23CD" w:rsidRPr="008C23CD" w:rsidRDefault="008C23CD" w:rsidP="00D377F3">
            <w:pPr>
              <w:jc w:val="center"/>
              <w:rPr>
                <w:b/>
                <w:sz w:val="22"/>
                <w:szCs w:val="22"/>
              </w:rPr>
            </w:pPr>
            <w:r w:rsidRPr="008C23CD">
              <w:rPr>
                <w:sz w:val="22"/>
                <w:szCs w:val="22"/>
              </w:rPr>
              <w:t>(ИП Юркевич Л.В.)</w:t>
            </w:r>
          </w:p>
        </w:tc>
        <w:tc>
          <w:tcPr>
            <w:tcW w:w="18.0%" w:type="pct"/>
            <w:shd w:val="clear" w:color="auto" w:fill="auto"/>
          </w:tcPr>
          <w:p w14:paraId="17B6AE2B" w14:textId="75A2063F" w:rsidR="008C23CD" w:rsidRPr="001B3830" w:rsidRDefault="001B3830" w:rsidP="00D377F3">
            <w:pPr>
              <w:autoSpaceDE w:val="0"/>
              <w:autoSpaceDN w:val="0"/>
              <w:adjustRightInd w:val="0"/>
              <w:jc w:val="center"/>
              <w:rPr>
                <w:rFonts w:eastAsia="Calibri"/>
                <w:color w:val="000000"/>
                <w:sz w:val="22"/>
                <w:szCs w:val="22"/>
                <w:lang w:eastAsia="en-US"/>
              </w:rPr>
            </w:pPr>
            <w:r w:rsidRPr="001B3830">
              <w:rPr>
                <w:sz w:val="22"/>
                <w:szCs w:val="22"/>
              </w:rPr>
              <w:t xml:space="preserve">Новосибирская область, Здвинский район, </w:t>
            </w:r>
            <w:r w:rsidR="008C23CD" w:rsidRPr="001B3830">
              <w:rPr>
                <w:sz w:val="22"/>
                <w:szCs w:val="22"/>
              </w:rPr>
              <w:t>с. Здвинск, ул.К.Маркса,11</w:t>
            </w:r>
          </w:p>
        </w:tc>
        <w:tc>
          <w:tcPr>
            <w:tcW w:w="15.0%" w:type="pct"/>
            <w:shd w:val="clear" w:color="auto" w:fill="auto"/>
          </w:tcPr>
          <w:p w14:paraId="564468A8" w14:textId="28E88A03"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универсальный магазин</w:t>
            </w:r>
          </w:p>
        </w:tc>
        <w:tc>
          <w:tcPr>
            <w:tcW w:w="12.0%" w:type="pct"/>
            <w:shd w:val="clear" w:color="auto" w:fill="auto"/>
          </w:tcPr>
          <w:p w14:paraId="196FE859" w14:textId="7AD15285"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color w:val="000000"/>
                <w:sz w:val="22"/>
                <w:szCs w:val="22"/>
              </w:rPr>
              <w:t>373,5</w:t>
            </w:r>
            <w:r w:rsidRPr="008C23CD">
              <w:rPr>
                <w:sz w:val="22"/>
                <w:szCs w:val="22"/>
                <w:lang w:val="en-US"/>
              </w:rPr>
              <w:t xml:space="preserve"> </w:t>
            </w:r>
            <w:r w:rsidRPr="008C23CD">
              <w:rPr>
                <w:sz w:val="22"/>
                <w:szCs w:val="22"/>
              </w:rPr>
              <w:t>кв.м.</w:t>
            </w:r>
          </w:p>
        </w:tc>
        <w:tc>
          <w:tcPr>
            <w:tcW w:w="10.0%" w:type="pct"/>
            <w:shd w:val="clear" w:color="auto" w:fill="auto"/>
            <w:vAlign w:val="center"/>
          </w:tcPr>
          <w:p w14:paraId="753166B6" w14:textId="40D788E1"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033E3FCB" w14:textId="27AAE439"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062202FA" w14:textId="6202394B"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2F570465" w14:textId="77777777" w:rsidTr="00D377F3">
        <w:tc>
          <w:tcPr>
            <w:tcW w:w="3.0%" w:type="pct"/>
          </w:tcPr>
          <w:p w14:paraId="54E6FC53" w14:textId="0B3BD5D1" w:rsidR="008C23CD" w:rsidRPr="008C23CD" w:rsidRDefault="008C23CD" w:rsidP="00D377F3">
            <w:pPr>
              <w:jc w:val="center"/>
              <w:rPr>
                <w:sz w:val="22"/>
                <w:szCs w:val="22"/>
              </w:rPr>
            </w:pPr>
            <w:r w:rsidRPr="008C23CD">
              <w:rPr>
                <w:sz w:val="22"/>
                <w:szCs w:val="22"/>
              </w:rPr>
              <w:t>2</w:t>
            </w:r>
          </w:p>
        </w:tc>
        <w:tc>
          <w:tcPr>
            <w:tcW w:w="15.0%" w:type="pct"/>
            <w:shd w:val="clear" w:color="auto" w:fill="auto"/>
          </w:tcPr>
          <w:p w14:paraId="276AD8AC" w14:textId="03B3F179" w:rsidR="008C23CD" w:rsidRPr="008C23CD" w:rsidRDefault="008C23CD" w:rsidP="00D377F3">
            <w:pPr>
              <w:ind w:start="7.10pt"/>
              <w:jc w:val="center"/>
              <w:rPr>
                <w:sz w:val="22"/>
                <w:szCs w:val="22"/>
              </w:rPr>
            </w:pPr>
            <w:r w:rsidRPr="008C23CD">
              <w:rPr>
                <w:sz w:val="22"/>
                <w:szCs w:val="22"/>
              </w:rPr>
              <w:t>Магазин «Витязь»</w:t>
            </w:r>
          </w:p>
          <w:p w14:paraId="3C6AD08F" w14:textId="49071853" w:rsidR="008C23CD" w:rsidRPr="008C23CD" w:rsidRDefault="008C23CD" w:rsidP="00D377F3">
            <w:pPr>
              <w:jc w:val="center"/>
              <w:rPr>
                <w:sz w:val="22"/>
                <w:szCs w:val="22"/>
              </w:rPr>
            </w:pPr>
            <w:r w:rsidRPr="008C23CD">
              <w:rPr>
                <w:sz w:val="22"/>
                <w:szCs w:val="22"/>
              </w:rPr>
              <w:t>(ИП Беленко М.В.)</w:t>
            </w:r>
          </w:p>
        </w:tc>
        <w:tc>
          <w:tcPr>
            <w:tcW w:w="18.0%" w:type="pct"/>
            <w:shd w:val="clear" w:color="auto" w:fill="auto"/>
          </w:tcPr>
          <w:p w14:paraId="68CFDC5B" w14:textId="63D6884F" w:rsidR="008C23CD" w:rsidRPr="001B3830"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1B3830">
              <w:rPr>
                <w:sz w:val="22"/>
                <w:szCs w:val="22"/>
              </w:rPr>
              <w:t>с. Здвинск, ул. Калинина, 39</w:t>
            </w:r>
          </w:p>
        </w:tc>
        <w:tc>
          <w:tcPr>
            <w:tcW w:w="15.0%" w:type="pct"/>
            <w:shd w:val="clear" w:color="auto" w:fill="auto"/>
          </w:tcPr>
          <w:p w14:paraId="09458A2B" w14:textId="15C88F76"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непродовольственный магазин</w:t>
            </w:r>
          </w:p>
        </w:tc>
        <w:tc>
          <w:tcPr>
            <w:tcW w:w="12.0%" w:type="pct"/>
            <w:shd w:val="clear" w:color="auto" w:fill="auto"/>
          </w:tcPr>
          <w:p w14:paraId="4BD257CE" w14:textId="71C056DD"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color w:val="000000"/>
                <w:sz w:val="22"/>
                <w:szCs w:val="22"/>
              </w:rPr>
              <w:t>70</w:t>
            </w:r>
            <w:r w:rsidRPr="008C23CD">
              <w:rPr>
                <w:sz w:val="22"/>
                <w:szCs w:val="22"/>
                <w:lang w:val="en-US"/>
              </w:rPr>
              <w:t xml:space="preserve"> </w:t>
            </w:r>
            <w:r w:rsidRPr="008C23CD">
              <w:rPr>
                <w:sz w:val="22"/>
                <w:szCs w:val="22"/>
              </w:rPr>
              <w:t>кв.м.</w:t>
            </w:r>
          </w:p>
        </w:tc>
        <w:tc>
          <w:tcPr>
            <w:tcW w:w="10.0%" w:type="pct"/>
            <w:shd w:val="clear" w:color="auto" w:fill="auto"/>
            <w:vAlign w:val="center"/>
          </w:tcPr>
          <w:p w14:paraId="5F7F5EEA" w14:textId="5A5ADA52"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3469121F" w14:textId="6A765C38"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3DE9044E" w14:textId="59BCC7C7"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68BDEC73" w14:textId="77777777" w:rsidTr="00D377F3">
        <w:tc>
          <w:tcPr>
            <w:tcW w:w="3.0%" w:type="pct"/>
          </w:tcPr>
          <w:p w14:paraId="062C444E" w14:textId="34978E1A" w:rsidR="008C23CD" w:rsidRPr="008C23CD" w:rsidRDefault="008C23CD" w:rsidP="00D377F3">
            <w:pPr>
              <w:jc w:val="center"/>
              <w:rPr>
                <w:sz w:val="22"/>
                <w:szCs w:val="22"/>
              </w:rPr>
            </w:pPr>
            <w:r w:rsidRPr="008C23CD">
              <w:rPr>
                <w:sz w:val="22"/>
                <w:szCs w:val="22"/>
              </w:rPr>
              <w:t>3</w:t>
            </w:r>
          </w:p>
        </w:tc>
        <w:tc>
          <w:tcPr>
            <w:tcW w:w="15.0%" w:type="pct"/>
            <w:shd w:val="clear" w:color="auto" w:fill="auto"/>
          </w:tcPr>
          <w:p w14:paraId="5866D85A" w14:textId="294358C5" w:rsidR="008C23CD" w:rsidRPr="008C23CD" w:rsidRDefault="008C23CD" w:rsidP="00D377F3">
            <w:pPr>
              <w:ind w:start="7.10pt"/>
              <w:jc w:val="center"/>
              <w:rPr>
                <w:sz w:val="22"/>
                <w:szCs w:val="22"/>
              </w:rPr>
            </w:pPr>
            <w:r w:rsidRPr="008C23CD">
              <w:rPr>
                <w:sz w:val="22"/>
                <w:szCs w:val="22"/>
              </w:rPr>
              <w:t>Магазин «Витязь»</w:t>
            </w:r>
          </w:p>
          <w:p w14:paraId="6B451ABB" w14:textId="7C86C936" w:rsidR="008C23CD" w:rsidRPr="008C23CD" w:rsidRDefault="008C23CD" w:rsidP="00D377F3">
            <w:pPr>
              <w:jc w:val="center"/>
              <w:rPr>
                <w:sz w:val="22"/>
                <w:szCs w:val="22"/>
              </w:rPr>
            </w:pPr>
            <w:r w:rsidRPr="008C23CD">
              <w:rPr>
                <w:sz w:val="22"/>
                <w:szCs w:val="22"/>
              </w:rPr>
              <w:t>(ИП Беленко Е.В.)</w:t>
            </w:r>
          </w:p>
        </w:tc>
        <w:tc>
          <w:tcPr>
            <w:tcW w:w="18.0%" w:type="pct"/>
            <w:shd w:val="clear" w:color="auto" w:fill="auto"/>
          </w:tcPr>
          <w:p w14:paraId="551F7331" w14:textId="2D447B4D"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39</w:t>
            </w:r>
          </w:p>
        </w:tc>
        <w:tc>
          <w:tcPr>
            <w:tcW w:w="15.0%" w:type="pct"/>
            <w:shd w:val="clear" w:color="auto" w:fill="auto"/>
          </w:tcPr>
          <w:p w14:paraId="3292F100" w14:textId="0CC6BA3E"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непродовольственный магазин</w:t>
            </w:r>
          </w:p>
        </w:tc>
        <w:tc>
          <w:tcPr>
            <w:tcW w:w="12.0%" w:type="pct"/>
            <w:shd w:val="clear" w:color="auto" w:fill="auto"/>
          </w:tcPr>
          <w:p w14:paraId="4A344A71" w14:textId="48EE1C4B"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274,1</w:t>
            </w:r>
            <w:r w:rsidRPr="008C23CD">
              <w:rPr>
                <w:sz w:val="22"/>
                <w:szCs w:val="22"/>
                <w:lang w:val="en-US"/>
              </w:rPr>
              <w:t xml:space="preserve"> </w:t>
            </w:r>
            <w:r w:rsidRPr="008C23CD">
              <w:rPr>
                <w:sz w:val="22"/>
                <w:szCs w:val="22"/>
              </w:rPr>
              <w:t>кв.м.</w:t>
            </w:r>
          </w:p>
        </w:tc>
        <w:tc>
          <w:tcPr>
            <w:tcW w:w="10.0%" w:type="pct"/>
            <w:shd w:val="clear" w:color="auto" w:fill="auto"/>
            <w:vAlign w:val="center"/>
          </w:tcPr>
          <w:p w14:paraId="5318A8CA" w14:textId="3A490BAA"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7410421E" w14:textId="1F514197"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2EC578F4" w14:textId="0B4E069D"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22DE27B2" w14:textId="77777777" w:rsidTr="00D377F3">
        <w:tc>
          <w:tcPr>
            <w:tcW w:w="3.0%" w:type="pct"/>
          </w:tcPr>
          <w:p w14:paraId="179356F7" w14:textId="35788834" w:rsidR="008C23CD" w:rsidRPr="008C23CD" w:rsidRDefault="008C23CD" w:rsidP="00D377F3">
            <w:pPr>
              <w:jc w:val="center"/>
              <w:rPr>
                <w:sz w:val="22"/>
                <w:szCs w:val="22"/>
              </w:rPr>
            </w:pPr>
            <w:r w:rsidRPr="008C23CD">
              <w:rPr>
                <w:sz w:val="22"/>
                <w:szCs w:val="22"/>
              </w:rPr>
              <w:t>4</w:t>
            </w:r>
          </w:p>
        </w:tc>
        <w:tc>
          <w:tcPr>
            <w:tcW w:w="15.0%" w:type="pct"/>
            <w:shd w:val="clear" w:color="auto" w:fill="auto"/>
          </w:tcPr>
          <w:p w14:paraId="39D91007" w14:textId="4002DAFE" w:rsidR="008C23CD" w:rsidRPr="008C23CD" w:rsidRDefault="008C23CD" w:rsidP="00D377F3">
            <w:pPr>
              <w:ind w:start="7.10pt"/>
              <w:jc w:val="center"/>
              <w:rPr>
                <w:sz w:val="22"/>
                <w:szCs w:val="22"/>
              </w:rPr>
            </w:pPr>
            <w:r w:rsidRPr="008C23CD">
              <w:rPr>
                <w:sz w:val="22"/>
                <w:szCs w:val="22"/>
              </w:rPr>
              <w:t>Магазин «Уют»</w:t>
            </w:r>
          </w:p>
          <w:p w14:paraId="0A7BFDD4" w14:textId="5748B302" w:rsidR="008C23CD" w:rsidRPr="008C23CD" w:rsidRDefault="008C23CD" w:rsidP="00D377F3">
            <w:pPr>
              <w:jc w:val="center"/>
              <w:rPr>
                <w:sz w:val="22"/>
                <w:szCs w:val="22"/>
              </w:rPr>
            </w:pPr>
            <w:r w:rsidRPr="008C23CD">
              <w:rPr>
                <w:sz w:val="22"/>
                <w:szCs w:val="22"/>
              </w:rPr>
              <w:t>(ИП Степанова В.М.)</w:t>
            </w:r>
          </w:p>
        </w:tc>
        <w:tc>
          <w:tcPr>
            <w:tcW w:w="18.0%" w:type="pct"/>
            <w:shd w:val="clear" w:color="auto" w:fill="auto"/>
          </w:tcPr>
          <w:p w14:paraId="51C5550D" w14:textId="373B0181"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128 В</w:t>
            </w:r>
          </w:p>
        </w:tc>
        <w:tc>
          <w:tcPr>
            <w:tcW w:w="15.0%" w:type="pct"/>
            <w:shd w:val="clear" w:color="auto" w:fill="auto"/>
          </w:tcPr>
          <w:p w14:paraId="1A5CC5EA" w14:textId="270CC71A"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универсальный магазин</w:t>
            </w:r>
          </w:p>
        </w:tc>
        <w:tc>
          <w:tcPr>
            <w:tcW w:w="12.0%" w:type="pct"/>
            <w:shd w:val="clear" w:color="auto" w:fill="auto"/>
          </w:tcPr>
          <w:p w14:paraId="742174F3" w14:textId="7BD8D847"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75</w:t>
            </w:r>
            <w:r w:rsidRPr="008C23CD">
              <w:rPr>
                <w:sz w:val="22"/>
                <w:szCs w:val="22"/>
                <w:lang w:val="en-US"/>
              </w:rPr>
              <w:t xml:space="preserve"> </w:t>
            </w:r>
            <w:r w:rsidRPr="008C23CD">
              <w:rPr>
                <w:sz w:val="22"/>
                <w:szCs w:val="22"/>
              </w:rPr>
              <w:t>кв.м.</w:t>
            </w:r>
          </w:p>
        </w:tc>
        <w:tc>
          <w:tcPr>
            <w:tcW w:w="10.0%" w:type="pct"/>
            <w:shd w:val="clear" w:color="auto" w:fill="auto"/>
            <w:vAlign w:val="center"/>
          </w:tcPr>
          <w:p w14:paraId="42909167" w14:textId="4B6076D2"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3F26F176" w14:textId="4EBB428F"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540A1BED" w14:textId="00F553DA"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38D5EE66" w14:textId="77777777" w:rsidTr="00D377F3">
        <w:tc>
          <w:tcPr>
            <w:tcW w:w="3.0%" w:type="pct"/>
          </w:tcPr>
          <w:p w14:paraId="6A1FB3F4" w14:textId="1105DA0A" w:rsidR="008C23CD" w:rsidRPr="008C23CD" w:rsidRDefault="008C23CD" w:rsidP="00D377F3">
            <w:pPr>
              <w:jc w:val="center"/>
              <w:rPr>
                <w:sz w:val="22"/>
                <w:szCs w:val="22"/>
              </w:rPr>
            </w:pPr>
            <w:r w:rsidRPr="008C23CD">
              <w:rPr>
                <w:sz w:val="22"/>
                <w:szCs w:val="22"/>
              </w:rPr>
              <w:lastRenderedPageBreak/>
              <w:t>5</w:t>
            </w:r>
          </w:p>
        </w:tc>
        <w:tc>
          <w:tcPr>
            <w:tcW w:w="15.0%" w:type="pct"/>
            <w:shd w:val="clear" w:color="auto" w:fill="auto"/>
          </w:tcPr>
          <w:p w14:paraId="7C60B0DD" w14:textId="05BE6D22" w:rsidR="008C23CD" w:rsidRPr="008C23CD" w:rsidRDefault="008C23CD" w:rsidP="00D377F3">
            <w:pPr>
              <w:ind w:start="7.10pt"/>
              <w:jc w:val="center"/>
              <w:rPr>
                <w:sz w:val="22"/>
                <w:szCs w:val="22"/>
              </w:rPr>
            </w:pPr>
            <w:r w:rsidRPr="008C23CD">
              <w:rPr>
                <w:sz w:val="22"/>
                <w:szCs w:val="22"/>
              </w:rPr>
              <w:t>Магазин «Клюква»</w:t>
            </w:r>
          </w:p>
          <w:p w14:paraId="5D4775C0" w14:textId="246DFBE8" w:rsidR="008C23CD" w:rsidRPr="008C23CD" w:rsidRDefault="008C23CD" w:rsidP="00D377F3">
            <w:pPr>
              <w:jc w:val="center"/>
              <w:rPr>
                <w:sz w:val="22"/>
                <w:szCs w:val="22"/>
              </w:rPr>
            </w:pPr>
            <w:r w:rsidRPr="008C23CD">
              <w:rPr>
                <w:sz w:val="22"/>
                <w:szCs w:val="22"/>
              </w:rPr>
              <w:t>(ИП Хвостова В.В.)</w:t>
            </w:r>
          </w:p>
        </w:tc>
        <w:tc>
          <w:tcPr>
            <w:tcW w:w="18.0%" w:type="pct"/>
            <w:shd w:val="clear" w:color="auto" w:fill="auto"/>
          </w:tcPr>
          <w:p w14:paraId="197D25FD" w14:textId="6DB5851B"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47/1</w:t>
            </w:r>
          </w:p>
        </w:tc>
        <w:tc>
          <w:tcPr>
            <w:tcW w:w="15.0%" w:type="pct"/>
            <w:shd w:val="clear" w:color="auto" w:fill="auto"/>
          </w:tcPr>
          <w:p w14:paraId="039E1A72" w14:textId="756D759C" w:rsidR="008C23CD" w:rsidRPr="008C23CD" w:rsidRDefault="008C23CD" w:rsidP="00D377F3">
            <w:pPr>
              <w:ind w:start="7.10pt"/>
              <w:jc w:val="center"/>
              <w:rPr>
                <w:sz w:val="22"/>
                <w:szCs w:val="22"/>
              </w:rPr>
            </w:pPr>
            <w:r w:rsidRPr="008C23CD">
              <w:rPr>
                <w:sz w:val="22"/>
                <w:szCs w:val="22"/>
              </w:rPr>
              <w:t>специализированный непродовольственный</w:t>
            </w:r>
          </w:p>
          <w:p w14:paraId="71270937" w14:textId="6369314C"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магазин</w:t>
            </w:r>
          </w:p>
        </w:tc>
        <w:tc>
          <w:tcPr>
            <w:tcW w:w="12.0%" w:type="pct"/>
            <w:shd w:val="clear" w:color="auto" w:fill="auto"/>
          </w:tcPr>
          <w:p w14:paraId="01996690" w14:textId="07B668A3"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40</w:t>
            </w:r>
            <w:r w:rsidRPr="008C23CD">
              <w:rPr>
                <w:sz w:val="22"/>
                <w:szCs w:val="22"/>
                <w:lang w:val="en-US"/>
              </w:rPr>
              <w:t xml:space="preserve"> </w:t>
            </w:r>
            <w:r w:rsidRPr="008C23CD">
              <w:rPr>
                <w:sz w:val="22"/>
                <w:szCs w:val="22"/>
              </w:rPr>
              <w:t>кв.м.</w:t>
            </w:r>
          </w:p>
        </w:tc>
        <w:tc>
          <w:tcPr>
            <w:tcW w:w="10.0%" w:type="pct"/>
            <w:shd w:val="clear" w:color="auto" w:fill="auto"/>
            <w:vAlign w:val="center"/>
          </w:tcPr>
          <w:p w14:paraId="75006538" w14:textId="5E9E74E3"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2B381D6B" w14:textId="7FF7061F"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22CD4B7E" w14:textId="42B2E0E0"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02FC26D2" w14:textId="77777777" w:rsidTr="00D377F3">
        <w:tc>
          <w:tcPr>
            <w:tcW w:w="3.0%" w:type="pct"/>
          </w:tcPr>
          <w:p w14:paraId="2F35CD7E" w14:textId="271DE8A2" w:rsidR="008C23CD" w:rsidRPr="008C23CD" w:rsidRDefault="008C23CD" w:rsidP="00D377F3">
            <w:pPr>
              <w:jc w:val="center"/>
              <w:rPr>
                <w:sz w:val="22"/>
                <w:szCs w:val="22"/>
              </w:rPr>
            </w:pPr>
            <w:r w:rsidRPr="008C23CD">
              <w:rPr>
                <w:sz w:val="22"/>
                <w:szCs w:val="22"/>
              </w:rPr>
              <w:t>6</w:t>
            </w:r>
          </w:p>
        </w:tc>
        <w:tc>
          <w:tcPr>
            <w:tcW w:w="15.0%" w:type="pct"/>
            <w:shd w:val="clear" w:color="auto" w:fill="auto"/>
          </w:tcPr>
          <w:p w14:paraId="54D52BE2" w14:textId="0345CDB9" w:rsidR="008C23CD" w:rsidRPr="008C23CD" w:rsidRDefault="008C23CD" w:rsidP="00D377F3">
            <w:pPr>
              <w:jc w:val="center"/>
              <w:rPr>
                <w:sz w:val="22"/>
                <w:szCs w:val="22"/>
              </w:rPr>
            </w:pPr>
            <w:r w:rsidRPr="008C23CD">
              <w:rPr>
                <w:sz w:val="22"/>
                <w:szCs w:val="22"/>
              </w:rPr>
              <w:t>Магазин «Лада»</w:t>
            </w:r>
          </w:p>
          <w:p w14:paraId="3E19228E" w14:textId="1101681A" w:rsidR="008C23CD" w:rsidRPr="008C23CD" w:rsidRDefault="008C23CD" w:rsidP="00D377F3">
            <w:pPr>
              <w:jc w:val="center"/>
              <w:rPr>
                <w:sz w:val="22"/>
                <w:szCs w:val="22"/>
              </w:rPr>
            </w:pPr>
            <w:r w:rsidRPr="008C23CD">
              <w:rPr>
                <w:sz w:val="22"/>
                <w:szCs w:val="22"/>
              </w:rPr>
              <w:t>(ИП Наконечников В.А.)</w:t>
            </w:r>
          </w:p>
        </w:tc>
        <w:tc>
          <w:tcPr>
            <w:tcW w:w="18.0%" w:type="pct"/>
            <w:shd w:val="clear" w:color="auto" w:fill="auto"/>
          </w:tcPr>
          <w:p w14:paraId="654F7BDF" w14:textId="67C05571"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39</w:t>
            </w:r>
          </w:p>
        </w:tc>
        <w:tc>
          <w:tcPr>
            <w:tcW w:w="15.0%" w:type="pct"/>
            <w:shd w:val="clear" w:color="auto" w:fill="auto"/>
          </w:tcPr>
          <w:p w14:paraId="68EDA7B1" w14:textId="27F1E2FD" w:rsidR="008C23CD" w:rsidRPr="008C23CD" w:rsidRDefault="008C23CD" w:rsidP="00D377F3">
            <w:pPr>
              <w:ind w:start="7.10pt"/>
              <w:jc w:val="center"/>
              <w:rPr>
                <w:sz w:val="22"/>
                <w:szCs w:val="22"/>
              </w:rPr>
            </w:pPr>
            <w:r w:rsidRPr="008C23CD">
              <w:rPr>
                <w:sz w:val="22"/>
                <w:szCs w:val="22"/>
              </w:rPr>
              <w:t>специализированный непродовольственный</w:t>
            </w:r>
          </w:p>
          <w:p w14:paraId="3550157F" w14:textId="00471B7A"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магазин</w:t>
            </w:r>
          </w:p>
        </w:tc>
        <w:tc>
          <w:tcPr>
            <w:tcW w:w="12.0%" w:type="pct"/>
            <w:shd w:val="clear" w:color="auto" w:fill="auto"/>
          </w:tcPr>
          <w:p w14:paraId="5C5569CC" w14:textId="13F06098"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73,8</w:t>
            </w:r>
            <w:r w:rsidRPr="008C23CD">
              <w:rPr>
                <w:sz w:val="22"/>
                <w:szCs w:val="22"/>
                <w:lang w:val="en-US"/>
              </w:rPr>
              <w:t xml:space="preserve"> </w:t>
            </w:r>
            <w:r w:rsidRPr="008C23CD">
              <w:rPr>
                <w:sz w:val="22"/>
                <w:szCs w:val="22"/>
              </w:rPr>
              <w:t>кв.м.</w:t>
            </w:r>
          </w:p>
        </w:tc>
        <w:tc>
          <w:tcPr>
            <w:tcW w:w="10.0%" w:type="pct"/>
            <w:shd w:val="clear" w:color="auto" w:fill="auto"/>
            <w:vAlign w:val="center"/>
          </w:tcPr>
          <w:p w14:paraId="53C8ADF2" w14:textId="6369D6E7"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54C5F9E6" w14:textId="6E663A7A"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4A10D65A" w14:textId="62DE3D00"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25576F3E" w14:textId="77777777" w:rsidTr="00D377F3">
        <w:tc>
          <w:tcPr>
            <w:tcW w:w="3.0%" w:type="pct"/>
          </w:tcPr>
          <w:p w14:paraId="63B65731" w14:textId="3C35523F" w:rsidR="008C23CD" w:rsidRPr="008C23CD" w:rsidRDefault="008C23CD" w:rsidP="00D377F3">
            <w:pPr>
              <w:jc w:val="center"/>
              <w:rPr>
                <w:sz w:val="22"/>
                <w:szCs w:val="22"/>
              </w:rPr>
            </w:pPr>
            <w:r w:rsidRPr="008C23CD">
              <w:rPr>
                <w:sz w:val="22"/>
                <w:szCs w:val="22"/>
              </w:rPr>
              <w:t>7</w:t>
            </w:r>
          </w:p>
        </w:tc>
        <w:tc>
          <w:tcPr>
            <w:tcW w:w="15.0%" w:type="pct"/>
            <w:shd w:val="clear" w:color="auto" w:fill="auto"/>
          </w:tcPr>
          <w:p w14:paraId="6CA80C4E" w14:textId="059DC0E8" w:rsidR="008C23CD" w:rsidRPr="008C23CD" w:rsidRDefault="008C23CD" w:rsidP="00D377F3">
            <w:pPr>
              <w:ind w:start="7.10pt"/>
              <w:jc w:val="center"/>
              <w:rPr>
                <w:sz w:val="22"/>
                <w:szCs w:val="22"/>
              </w:rPr>
            </w:pPr>
            <w:r w:rsidRPr="008C23CD">
              <w:rPr>
                <w:sz w:val="22"/>
                <w:szCs w:val="22"/>
              </w:rPr>
              <w:t>Магазин «Веста»</w:t>
            </w:r>
          </w:p>
          <w:p w14:paraId="653BCE49" w14:textId="05ECEDE5" w:rsidR="008C23CD" w:rsidRPr="008C23CD" w:rsidRDefault="008C23CD" w:rsidP="00D377F3">
            <w:pPr>
              <w:jc w:val="center"/>
              <w:rPr>
                <w:sz w:val="22"/>
                <w:szCs w:val="22"/>
              </w:rPr>
            </w:pPr>
            <w:r w:rsidRPr="008C23CD">
              <w:rPr>
                <w:sz w:val="22"/>
                <w:szCs w:val="22"/>
              </w:rPr>
              <w:t>(ИП Черешнев А.А.)</w:t>
            </w:r>
          </w:p>
        </w:tc>
        <w:tc>
          <w:tcPr>
            <w:tcW w:w="18.0%" w:type="pct"/>
            <w:shd w:val="clear" w:color="auto" w:fill="auto"/>
          </w:tcPr>
          <w:p w14:paraId="4265BE68" w14:textId="589ABAF9"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46</w:t>
            </w:r>
          </w:p>
        </w:tc>
        <w:tc>
          <w:tcPr>
            <w:tcW w:w="15.0%" w:type="pct"/>
            <w:shd w:val="clear" w:color="auto" w:fill="auto"/>
          </w:tcPr>
          <w:p w14:paraId="0CCD5B98" w14:textId="0FFE4938" w:rsidR="008C23CD" w:rsidRPr="008C23CD" w:rsidRDefault="008C23CD" w:rsidP="00D377F3">
            <w:pPr>
              <w:ind w:start="7.10pt"/>
              <w:jc w:val="center"/>
              <w:rPr>
                <w:sz w:val="22"/>
                <w:szCs w:val="22"/>
              </w:rPr>
            </w:pPr>
            <w:r w:rsidRPr="008C23CD">
              <w:rPr>
                <w:sz w:val="22"/>
                <w:szCs w:val="22"/>
              </w:rPr>
              <w:t>специализированный непродовольственный</w:t>
            </w:r>
          </w:p>
          <w:p w14:paraId="5446673C" w14:textId="3D3F868C"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магазин</w:t>
            </w:r>
          </w:p>
        </w:tc>
        <w:tc>
          <w:tcPr>
            <w:tcW w:w="12.0%" w:type="pct"/>
            <w:shd w:val="clear" w:color="auto" w:fill="auto"/>
          </w:tcPr>
          <w:p w14:paraId="2BF33F44" w14:textId="51285922"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256</w:t>
            </w:r>
            <w:r w:rsidRPr="008C23CD">
              <w:rPr>
                <w:sz w:val="22"/>
                <w:szCs w:val="22"/>
                <w:lang w:val="en-US"/>
              </w:rPr>
              <w:t xml:space="preserve"> </w:t>
            </w:r>
            <w:r w:rsidRPr="008C23CD">
              <w:rPr>
                <w:sz w:val="22"/>
                <w:szCs w:val="22"/>
              </w:rPr>
              <w:t>кв.м.</w:t>
            </w:r>
          </w:p>
        </w:tc>
        <w:tc>
          <w:tcPr>
            <w:tcW w:w="10.0%" w:type="pct"/>
            <w:shd w:val="clear" w:color="auto" w:fill="auto"/>
            <w:vAlign w:val="center"/>
          </w:tcPr>
          <w:p w14:paraId="2DCEDEB5" w14:textId="02D70B63"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744298C6" w14:textId="0EDC750A"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39EBC7A9" w14:textId="3A82AA39"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791C124C" w14:textId="77777777" w:rsidTr="00D377F3">
        <w:tc>
          <w:tcPr>
            <w:tcW w:w="3.0%" w:type="pct"/>
          </w:tcPr>
          <w:p w14:paraId="1A0C2E25" w14:textId="6B991AEB" w:rsidR="008C23CD" w:rsidRPr="008C23CD" w:rsidRDefault="008C23CD" w:rsidP="00D377F3">
            <w:pPr>
              <w:jc w:val="center"/>
              <w:rPr>
                <w:sz w:val="22"/>
                <w:szCs w:val="22"/>
              </w:rPr>
            </w:pPr>
            <w:r w:rsidRPr="008C23CD">
              <w:rPr>
                <w:sz w:val="22"/>
                <w:szCs w:val="22"/>
              </w:rPr>
              <w:t>8</w:t>
            </w:r>
          </w:p>
        </w:tc>
        <w:tc>
          <w:tcPr>
            <w:tcW w:w="15.0%" w:type="pct"/>
            <w:shd w:val="clear" w:color="auto" w:fill="auto"/>
          </w:tcPr>
          <w:p w14:paraId="73A0B439" w14:textId="77777777" w:rsidR="008C23CD" w:rsidRPr="008C23CD" w:rsidRDefault="008C23CD" w:rsidP="00D377F3">
            <w:pPr>
              <w:ind w:start="7.10pt"/>
              <w:jc w:val="center"/>
              <w:rPr>
                <w:sz w:val="22"/>
                <w:szCs w:val="22"/>
              </w:rPr>
            </w:pPr>
            <w:r w:rsidRPr="008C23CD">
              <w:rPr>
                <w:sz w:val="22"/>
                <w:szCs w:val="22"/>
              </w:rPr>
              <w:t>Магазин «Веста»</w:t>
            </w:r>
          </w:p>
          <w:p w14:paraId="6052FA29" w14:textId="294BA104" w:rsidR="008C23CD" w:rsidRPr="008C23CD" w:rsidRDefault="008C23CD" w:rsidP="00D377F3">
            <w:pPr>
              <w:jc w:val="center"/>
              <w:rPr>
                <w:sz w:val="22"/>
                <w:szCs w:val="22"/>
              </w:rPr>
            </w:pPr>
            <w:r w:rsidRPr="008C23CD">
              <w:rPr>
                <w:sz w:val="22"/>
                <w:szCs w:val="22"/>
              </w:rPr>
              <w:t>(ИП Черешнев А.А.)</w:t>
            </w:r>
          </w:p>
        </w:tc>
        <w:tc>
          <w:tcPr>
            <w:tcW w:w="18.0%" w:type="pct"/>
            <w:shd w:val="clear" w:color="auto" w:fill="auto"/>
          </w:tcPr>
          <w:p w14:paraId="6A53E3FD" w14:textId="4303C404"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48</w:t>
            </w:r>
          </w:p>
        </w:tc>
        <w:tc>
          <w:tcPr>
            <w:tcW w:w="15.0%" w:type="pct"/>
            <w:shd w:val="clear" w:color="auto" w:fill="auto"/>
          </w:tcPr>
          <w:p w14:paraId="7AF11288" w14:textId="556CEEB8" w:rsidR="008C23CD" w:rsidRPr="008C23CD" w:rsidRDefault="008C23CD" w:rsidP="00D377F3">
            <w:pPr>
              <w:ind w:start="7.10pt"/>
              <w:jc w:val="center"/>
              <w:rPr>
                <w:sz w:val="22"/>
                <w:szCs w:val="22"/>
              </w:rPr>
            </w:pPr>
            <w:r w:rsidRPr="008C23CD">
              <w:rPr>
                <w:sz w:val="22"/>
                <w:szCs w:val="22"/>
              </w:rPr>
              <w:t>непродовольственный</w:t>
            </w:r>
          </w:p>
          <w:p w14:paraId="2F5E4CBC" w14:textId="0D60D8CE"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магазин</w:t>
            </w:r>
          </w:p>
        </w:tc>
        <w:tc>
          <w:tcPr>
            <w:tcW w:w="12.0%" w:type="pct"/>
            <w:shd w:val="clear" w:color="auto" w:fill="auto"/>
          </w:tcPr>
          <w:p w14:paraId="4FB28A62" w14:textId="408533FD"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114,1</w:t>
            </w:r>
            <w:r w:rsidRPr="008C23CD">
              <w:rPr>
                <w:sz w:val="22"/>
                <w:szCs w:val="22"/>
                <w:lang w:val="en-US"/>
              </w:rPr>
              <w:t xml:space="preserve"> </w:t>
            </w:r>
            <w:r w:rsidRPr="008C23CD">
              <w:rPr>
                <w:sz w:val="22"/>
                <w:szCs w:val="22"/>
              </w:rPr>
              <w:t>кв.м.</w:t>
            </w:r>
          </w:p>
        </w:tc>
        <w:tc>
          <w:tcPr>
            <w:tcW w:w="10.0%" w:type="pct"/>
            <w:shd w:val="clear" w:color="auto" w:fill="auto"/>
            <w:vAlign w:val="center"/>
          </w:tcPr>
          <w:p w14:paraId="0F73B363" w14:textId="41C90FEB"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64B59203" w14:textId="59748196"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24AF6E02" w14:textId="659C41D0"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7E5EFD50" w14:textId="77777777" w:rsidTr="00D377F3">
        <w:tc>
          <w:tcPr>
            <w:tcW w:w="3.0%" w:type="pct"/>
          </w:tcPr>
          <w:p w14:paraId="44623125" w14:textId="4BA97DD5" w:rsidR="008C23CD" w:rsidRPr="008C23CD" w:rsidRDefault="008C23CD" w:rsidP="00D377F3">
            <w:pPr>
              <w:jc w:val="center"/>
              <w:rPr>
                <w:sz w:val="22"/>
                <w:szCs w:val="22"/>
              </w:rPr>
            </w:pPr>
            <w:r w:rsidRPr="008C23CD">
              <w:rPr>
                <w:sz w:val="22"/>
                <w:szCs w:val="22"/>
              </w:rPr>
              <w:t>9</w:t>
            </w:r>
          </w:p>
        </w:tc>
        <w:tc>
          <w:tcPr>
            <w:tcW w:w="15.0%" w:type="pct"/>
            <w:shd w:val="clear" w:color="auto" w:fill="auto"/>
          </w:tcPr>
          <w:p w14:paraId="1B39E3CE" w14:textId="77777777" w:rsidR="008C23CD" w:rsidRPr="008C23CD" w:rsidRDefault="008C23CD" w:rsidP="00D377F3">
            <w:pPr>
              <w:ind w:start="7.10pt"/>
              <w:jc w:val="center"/>
              <w:rPr>
                <w:sz w:val="22"/>
                <w:szCs w:val="22"/>
              </w:rPr>
            </w:pPr>
            <w:r w:rsidRPr="008C23CD">
              <w:rPr>
                <w:sz w:val="22"/>
                <w:szCs w:val="22"/>
              </w:rPr>
              <w:t>Магазин «Лидер»</w:t>
            </w:r>
          </w:p>
          <w:p w14:paraId="0604391A" w14:textId="16E512C1" w:rsidR="008C23CD" w:rsidRPr="008C23CD" w:rsidRDefault="008C23CD" w:rsidP="00D377F3">
            <w:pPr>
              <w:jc w:val="center"/>
              <w:rPr>
                <w:sz w:val="22"/>
                <w:szCs w:val="22"/>
              </w:rPr>
            </w:pPr>
            <w:r w:rsidRPr="008C23CD">
              <w:rPr>
                <w:sz w:val="22"/>
                <w:szCs w:val="22"/>
              </w:rPr>
              <w:t>(ИП Ерохина Ж.В.)</w:t>
            </w:r>
          </w:p>
        </w:tc>
        <w:tc>
          <w:tcPr>
            <w:tcW w:w="18.0%" w:type="pct"/>
            <w:shd w:val="clear" w:color="auto" w:fill="auto"/>
          </w:tcPr>
          <w:p w14:paraId="6B0F5A0F" w14:textId="028393F7"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28</w:t>
            </w:r>
          </w:p>
        </w:tc>
        <w:tc>
          <w:tcPr>
            <w:tcW w:w="15.0%" w:type="pct"/>
            <w:shd w:val="clear" w:color="auto" w:fill="auto"/>
          </w:tcPr>
          <w:p w14:paraId="0D3CF961" w14:textId="4F0EE1A2" w:rsidR="008C23CD" w:rsidRPr="008C23CD" w:rsidRDefault="008C23CD" w:rsidP="00D377F3">
            <w:pPr>
              <w:ind w:start="7.10pt"/>
              <w:jc w:val="center"/>
              <w:rPr>
                <w:sz w:val="22"/>
                <w:szCs w:val="22"/>
              </w:rPr>
            </w:pPr>
            <w:r w:rsidRPr="008C23CD">
              <w:rPr>
                <w:sz w:val="22"/>
                <w:szCs w:val="22"/>
              </w:rPr>
              <w:t>непродовольственный</w:t>
            </w:r>
          </w:p>
          <w:p w14:paraId="46FED375" w14:textId="7737AC2B"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магазин</w:t>
            </w:r>
          </w:p>
        </w:tc>
        <w:tc>
          <w:tcPr>
            <w:tcW w:w="12.0%" w:type="pct"/>
            <w:shd w:val="clear" w:color="auto" w:fill="auto"/>
          </w:tcPr>
          <w:p w14:paraId="3902F975" w14:textId="27B75D5B"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85</w:t>
            </w:r>
            <w:r w:rsidRPr="008C23CD">
              <w:rPr>
                <w:sz w:val="22"/>
                <w:szCs w:val="22"/>
                <w:lang w:val="en-US"/>
              </w:rPr>
              <w:t xml:space="preserve"> </w:t>
            </w:r>
            <w:r w:rsidRPr="008C23CD">
              <w:rPr>
                <w:sz w:val="22"/>
                <w:szCs w:val="22"/>
              </w:rPr>
              <w:t>кв.м.</w:t>
            </w:r>
          </w:p>
        </w:tc>
        <w:tc>
          <w:tcPr>
            <w:tcW w:w="10.0%" w:type="pct"/>
            <w:shd w:val="clear" w:color="auto" w:fill="auto"/>
            <w:vAlign w:val="center"/>
          </w:tcPr>
          <w:p w14:paraId="4228E20F" w14:textId="3695BF1A"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35752A26" w14:textId="29D1098F"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6ADEBF55" w14:textId="536886DE"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5F47463F" w14:textId="77777777" w:rsidTr="00D377F3">
        <w:tc>
          <w:tcPr>
            <w:tcW w:w="3.0%" w:type="pct"/>
          </w:tcPr>
          <w:p w14:paraId="0C389F46" w14:textId="4A9444C7" w:rsidR="008C23CD" w:rsidRPr="008C23CD" w:rsidRDefault="008C23CD" w:rsidP="00D377F3">
            <w:pPr>
              <w:jc w:val="center"/>
              <w:rPr>
                <w:sz w:val="22"/>
                <w:szCs w:val="22"/>
              </w:rPr>
            </w:pPr>
            <w:r w:rsidRPr="008C23CD">
              <w:rPr>
                <w:sz w:val="22"/>
                <w:szCs w:val="22"/>
              </w:rPr>
              <w:t>10</w:t>
            </w:r>
          </w:p>
        </w:tc>
        <w:tc>
          <w:tcPr>
            <w:tcW w:w="15.0%" w:type="pct"/>
            <w:shd w:val="clear" w:color="auto" w:fill="auto"/>
          </w:tcPr>
          <w:p w14:paraId="58F194A6" w14:textId="77777777" w:rsidR="008C23CD" w:rsidRPr="008C23CD" w:rsidRDefault="008C23CD" w:rsidP="00D377F3">
            <w:pPr>
              <w:ind w:start="7.10pt"/>
              <w:jc w:val="center"/>
              <w:rPr>
                <w:sz w:val="22"/>
                <w:szCs w:val="22"/>
              </w:rPr>
            </w:pPr>
            <w:r w:rsidRPr="008C23CD">
              <w:rPr>
                <w:sz w:val="22"/>
                <w:szCs w:val="22"/>
              </w:rPr>
              <w:t>Магазин «ЦУМ»</w:t>
            </w:r>
          </w:p>
          <w:p w14:paraId="7342E943" w14:textId="46E07D2B" w:rsidR="008C23CD" w:rsidRPr="008C23CD" w:rsidRDefault="008C23CD" w:rsidP="00D377F3">
            <w:pPr>
              <w:jc w:val="center"/>
              <w:rPr>
                <w:sz w:val="22"/>
                <w:szCs w:val="22"/>
              </w:rPr>
            </w:pPr>
            <w:r w:rsidRPr="008C23CD">
              <w:rPr>
                <w:sz w:val="22"/>
                <w:szCs w:val="22"/>
              </w:rPr>
              <w:t>(ИП Гаргопин В.А.)</w:t>
            </w:r>
          </w:p>
        </w:tc>
        <w:tc>
          <w:tcPr>
            <w:tcW w:w="18.0%" w:type="pct"/>
            <w:shd w:val="clear" w:color="auto" w:fill="auto"/>
          </w:tcPr>
          <w:p w14:paraId="68FBAF51" w14:textId="0CD01B4A"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46</w:t>
            </w:r>
          </w:p>
        </w:tc>
        <w:tc>
          <w:tcPr>
            <w:tcW w:w="15.0%" w:type="pct"/>
            <w:shd w:val="clear" w:color="auto" w:fill="auto"/>
          </w:tcPr>
          <w:p w14:paraId="49513E2F" w14:textId="77777777" w:rsidR="008C23CD" w:rsidRPr="008C23CD" w:rsidRDefault="008C23CD" w:rsidP="00D377F3">
            <w:pPr>
              <w:ind w:start="7.10pt"/>
              <w:jc w:val="center"/>
              <w:rPr>
                <w:sz w:val="22"/>
                <w:szCs w:val="22"/>
              </w:rPr>
            </w:pPr>
            <w:r w:rsidRPr="008C23CD">
              <w:rPr>
                <w:sz w:val="22"/>
                <w:szCs w:val="22"/>
              </w:rPr>
              <w:t>специализированный</w:t>
            </w:r>
          </w:p>
          <w:p w14:paraId="4CCB6358" w14:textId="08F2E70F" w:rsidR="008C23CD" w:rsidRPr="008C23CD" w:rsidRDefault="008C23CD" w:rsidP="00D377F3">
            <w:pPr>
              <w:ind w:start="7.10pt"/>
              <w:jc w:val="center"/>
              <w:rPr>
                <w:sz w:val="22"/>
                <w:szCs w:val="22"/>
              </w:rPr>
            </w:pPr>
            <w:r w:rsidRPr="008C23CD">
              <w:rPr>
                <w:sz w:val="22"/>
                <w:szCs w:val="22"/>
              </w:rPr>
              <w:t>непродовольственный</w:t>
            </w:r>
          </w:p>
          <w:p w14:paraId="1A81998F" w14:textId="31AF11BE"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магазин</w:t>
            </w:r>
          </w:p>
        </w:tc>
        <w:tc>
          <w:tcPr>
            <w:tcW w:w="12.0%" w:type="pct"/>
            <w:shd w:val="clear" w:color="auto" w:fill="auto"/>
          </w:tcPr>
          <w:p w14:paraId="78ECC256" w14:textId="5A7077F8"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572,6</w:t>
            </w:r>
            <w:r w:rsidRPr="008C23CD">
              <w:rPr>
                <w:sz w:val="22"/>
                <w:szCs w:val="22"/>
                <w:lang w:val="en-US"/>
              </w:rPr>
              <w:t xml:space="preserve"> </w:t>
            </w:r>
            <w:r w:rsidRPr="008C23CD">
              <w:rPr>
                <w:sz w:val="22"/>
                <w:szCs w:val="22"/>
              </w:rPr>
              <w:t>кв.м.</w:t>
            </w:r>
          </w:p>
        </w:tc>
        <w:tc>
          <w:tcPr>
            <w:tcW w:w="10.0%" w:type="pct"/>
            <w:shd w:val="clear" w:color="auto" w:fill="auto"/>
            <w:vAlign w:val="center"/>
          </w:tcPr>
          <w:p w14:paraId="2DE850B5" w14:textId="6C0ADD45"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446D0625" w14:textId="77D78C1C"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2591A3D7" w14:textId="23270BAE"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3CD28222" w14:textId="77777777" w:rsidTr="00D377F3">
        <w:tc>
          <w:tcPr>
            <w:tcW w:w="3.0%" w:type="pct"/>
          </w:tcPr>
          <w:p w14:paraId="4C5EC23E" w14:textId="71A81801" w:rsidR="008C23CD" w:rsidRPr="008C23CD" w:rsidRDefault="008C23CD" w:rsidP="00D377F3">
            <w:pPr>
              <w:jc w:val="center"/>
              <w:rPr>
                <w:sz w:val="22"/>
                <w:szCs w:val="22"/>
              </w:rPr>
            </w:pPr>
            <w:r w:rsidRPr="008C23CD">
              <w:rPr>
                <w:sz w:val="22"/>
                <w:szCs w:val="22"/>
              </w:rPr>
              <w:t>11</w:t>
            </w:r>
          </w:p>
        </w:tc>
        <w:tc>
          <w:tcPr>
            <w:tcW w:w="15.0%" w:type="pct"/>
            <w:shd w:val="clear" w:color="auto" w:fill="auto"/>
          </w:tcPr>
          <w:p w14:paraId="0B6F7DB2" w14:textId="77777777" w:rsidR="008C23CD" w:rsidRPr="008C23CD" w:rsidRDefault="008C23CD" w:rsidP="00D377F3">
            <w:pPr>
              <w:ind w:start="7.10pt"/>
              <w:jc w:val="center"/>
              <w:rPr>
                <w:sz w:val="22"/>
                <w:szCs w:val="22"/>
              </w:rPr>
            </w:pPr>
            <w:r w:rsidRPr="008C23CD">
              <w:rPr>
                <w:sz w:val="22"/>
                <w:szCs w:val="22"/>
              </w:rPr>
              <w:t>Магазин «Светлана»</w:t>
            </w:r>
          </w:p>
          <w:p w14:paraId="6A4E98D1" w14:textId="4F35C578" w:rsidR="008C23CD" w:rsidRPr="008C23CD" w:rsidRDefault="008C23CD" w:rsidP="00D377F3">
            <w:pPr>
              <w:jc w:val="center"/>
              <w:rPr>
                <w:sz w:val="22"/>
                <w:szCs w:val="22"/>
              </w:rPr>
            </w:pPr>
            <w:r w:rsidRPr="008C23CD">
              <w:rPr>
                <w:sz w:val="22"/>
                <w:szCs w:val="22"/>
              </w:rPr>
              <w:t>(ИП Детковский С.В.)</w:t>
            </w:r>
          </w:p>
        </w:tc>
        <w:tc>
          <w:tcPr>
            <w:tcW w:w="18.0%" w:type="pct"/>
            <w:shd w:val="clear" w:color="auto" w:fill="auto"/>
          </w:tcPr>
          <w:p w14:paraId="64497106" w14:textId="26B38DF9"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95 е</w:t>
            </w:r>
          </w:p>
        </w:tc>
        <w:tc>
          <w:tcPr>
            <w:tcW w:w="15.0%" w:type="pct"/>
            <w:shd w:val="clear" w:color="auto" w:fill="auto"/>
          </w:tcPr>
          <w:p w14:paraId="7081F0FB" w14:textId="40E1C802"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универсальный магазин</w:t>
            </w:r>
          </w:p>
        </w:tc>
        <w:tc>
          <w:tcPr>
            <w:tcW w:w="12.0%" w:type="pct"/>
            <w:shd w:val="clear" w:color="auto" w:fill="auto"/>
          </w:tcPr>
          <w:p w14:paraId="4406CC69" w14:textId="15398358"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53,4</w:t>
            </w:r>
            <w:r w:rsidRPr="008C23CD">
              <w:rPr>
                <w:sz w:val="22"/>
                <w:szCs w:val="22"/>
                <w:lang w:val="en-US"/>
              </w:rPr>
              <w:t xml:space="preserve"> </w:t>
            </w:r>
            <w:r w:rsidRPr="008C23CD">
              <w:rPr>
                <w:sz w:val="22"/>
                <w:szCs w:val="22"/>
              </w:rPr>
              <w:t>кв.м.</w:t>
            </w:r>
          </w:p>
        </w:tc>
        <w:tc>
          <w:tcPr>
            <w:tcW w:w="10.0%" w:type="pct"/>
            <w:shd w:val="clear" w:color="auto" w:fill="auto"/>
            <w:vAlign w:val="center"/>
          </w:tcPr>
          <w:p w14:paraId="53DCC278" w14:textId="2BF7CF47"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571D45C4" w14:textId="5CD7B20E"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190A57AF" w14:textId="59D6A611"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0E56E1C7" w14:textId="77777777" w:rsidTr="00D377F3">
        <w:tc>
          <w:tcPr>
            <w:tcW w:w="3.0%" w:type="pct"/>
          </w:tcPr>
          <w:p w14:paraId="72D7169C" w14:textId="1B713298" w:rsidR="008C23CD" w:rsidRPr="008C23CD" w:rsidRDefault="008C23CD" w:rsidP="00D377F3">
            <w:pPr>
              <w:jc w:val="center"/>
              <w:rPr>
                <w:sz w:val="22"/>
                <w:szCs w:val="22"/>
              </w:rPr>
            </w:pPr>
            <w:r w:rsidRPr="008C23CD">
              <w:rPr>
                <w:sz w:val="22"/>
                <w:szCs w:val="22"/>
              </w:rPr>
              <w:t>12</w:t>
            </w:r>
          </w:p>
        </w:tc>
        <w:tc>
          <w:tcPr>
            <w:tcW w:w="15.0%" w:type="pct"/>
            <w:shd w:val="clear" w:color="auto" w:fill="auto"/>
          </w:tcPr>
          <w:p w14:paraId="3C3C2531" w14:textId="77777777" w:rsidR="008C23CD" w:rsidRPr="008C23CD" w:rsidRDefault="008C23CD" w:rsidP="00D377F3">
            <w:pPr>
              <w:ind w:start="7.10pt"/>
              <w:jc w:val="center"/>
              <w:rPr>
                <w:sz w:val="22"/>
                <w:szCs w:val="22"/>
              </w:rPr>
            </w:pPr>
            <w:r w:rsidRPr="008C23CD">
              <w:rPr>
                <w:sz w:val="22"/>
                <w:szCs w:val="22"/>
              </w:rPr>
              <w:t>Магазин «Хозяин»</w:t>
            </w:r>
          </w:p>
          <w:p w14:paraId="408B4AB8" w14:textId="6A6BB020" w:rsidR="008C23CD" w:rsidRPr="008C23CD" w:rsidRDefault="008C23CD" w:rsidP="00D377F3">
            <w:pPr>
              <w:jc w:val="center"/>
              <w:rPr>
                <w:sz w:val="22"/>
                <w:szCs w:val="22"/>
              </w:rPr>
            </w:pPr>
            <w:r w:rsidRPr="008C23CD">
              <w:rPr>
                <w:sz w:val="22"/>
                <w:szCs w:val="22"/>
              </w:rPr>
              <w:t>(ИП Сухинин И.Ю.)</w:t>
            </w:r>
          </w:p>
        </w:tc>
        <w:tc>
          <w:tcPr>
            <w:tcW w:w="18.0%" w:type="pct"/>
            <w:shd w:val="clear" w:color="auto" w:fill="auto"/>
          </w:tcPr>
          <w:p w14:paraId="3ABE4BFC" w14:textId="515A5ABE"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39 а</w:t>
            </w:r>
          </w:p>
        </w:tc>
        <w:tc>
          <w:tcPr>
            <w:tcW w:w="15.0%" w:type="pct"/>
            <w:shd w:val="clear" w:color="auto" w:fill="auto"/>
          </w:tcPr>
          <w:p w14:paraId="003B8103" w14:textId="6996F0CE" w:rsidR="008C23CD" w:rsidRPr="008C23CD" w:rsidRDefault="008C23CD" w:rsidP="00D377F3">
            <w:pPr>
              <w:ind w:start="7.10pt"/>
              <w:jc w:val="center"/>
              <w:rPr>
                <w:sz w:val="22"/>
                <w:szCs w:val="22"/>
              </w:rPr>
            </w:pPr>
            <w:r w:rsidRPr="008C23CD">
              <w:rPr>
                <w:sz w:val="22"/>
                <w:szCs w:val="22"/>
              </w:rPr>
              <w:t>специализированный</w:t>
            </w:r>
          </w:p>
          <w:p w14:paraId="05D101FF" w14:textId="5EA0FE2E" w:rsidR="008C23CD" w:rsidRPr="008C23CD" w:rsidRDefault="008C23CD" w:rsidP="00D377F3">
            <w:pPr>
              <w:ind w:start="7.10pt"/>
              <w:jc w:val="center"/>
              <w:rPr>
                <w:sz w:val="22"/>
                <w:szCs w:val="22"/>
              </w:rPr>
            </w:pPr>
            <w:r w:rsidRPr="008C23CD">
              <w:rPr>
                <w:sz w:val="22"/>
                <w:szCs w:val="22"/>
              </w:rPr>
              <w:t>непродовольственный</w:t>
            </w:r>
          </w:p>
          <w:p w14:paraId="3175E5E7" w14:textId="3E464611"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магазин</w:t>
            </w:r>
          </w:p>
        </w:tc>
        <w:tc>
          <w:tcPr>
            <w:tcW w:w="12.0%" w:type="pct"/>
            <w:shd w:val="clear" w:color="auto" w:fill="auto"/>
          </w:tcPr>
          <w:p w14:paraId="1301A337" w14:textId="70855C4F"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250</w:t>
            </w:r>
            <w:r w:rsidRPr="008C23CD">
              <w:rPr>
                <w:sz w:val="22"/>
                <w:szCs w:val="22"/>
                <w:lang w:val="en-US"/>
              </w:rPr>
              <w:t xml:space="preserve"> </w:t>
            </w:r>
            <w:r w:rsidRPr="008C23CD">
              <w:rPr>
                <w:sz w:val="22"/>
                <w:szCs w:val="22"/>
              </w:rPr>
              <w:t>кв.м.</w:t>
            </w:r>
          </w:p>
        </w:tc>
        <w:tc>
          <w:tcPr>
            <w:tcW w:w="10.0%" w:type="pct"/>
            <w:shd w:val="clear" w:color="auto" w:fill="auto"/>
            <w:vAlign w:val="center"/>
          </w:tcPr>
          <w:p w14:paraId="40DF35B8" w14:textId="1AADB1FF"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4E1CAB49" w14:textId="1492329F"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3CE3E863" w14:textId="47ACACF7"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01A4D07F" w14:textId="77777777" w:rsidTr="00D377F3">
        <w:tc>
          <w:tcPr>
            <w:tcW w:w="3.0%" w:type="pct"/>
          </w:tcPr>
          <w:p w14:paraId="36205188" w14:textId="46C4B2E9" w:rsidR="008C23CD" w:rsidRPr="008C23CD" w:rsidRDefault="008C23CD" w:rsidP="00D377F3">
            <w:pPr>
              <w:jc w:val="center"/>
              <w:rPr>
                <w:sz w:val="22"/>
                <w:szCs w:val="22"/>
              </w:rPr>
            </w:pPr>
            <w:r w:rsidRPr="008C23CD">
              <w:rPr>
                <w:sz w:val="22"/>
                <w:szCs w:val="22"/>
              </w:rPr>
              <w:t>13</w:t>
            </w:r>
          </w:p>
        </w:tc>
        <w:tc>
          <w:tcPr>
            <w:tcW w:w="15.0%" w:type="pct"/>
            <w:shd w:val="clear" w:color="auto" w:fill="auto"/>
          </w:tcPr>
          <w:p w14:paraId="37735E67" w14:textId="77777777" w:rsidR="008C23CD" w:rsidRPr="008C23CD" w:rsidRDefault="008C23CD" w:rsidP="00D377F3">
            <w:pPr>
              <w:ind w:start="7.10pt"/>
              <w:jc w:val="center"/>
              <w:rPr>
                <w:sz w:val="22"/>
                <w:szCs w:val="22"/>
              </w:rPr>
            </w:pPr>
            <w:r w:rsidRPr="008C23CD">
              <w:rPr>
                <w:sz w:val="22"/>
                <w:szCs w:val="22"/>
              </w:rPr>
              <w:t>Магазин «Системник»</w:t>
            </w:r>
          </w:p>
          <w:p w14:paraId="10E497C4" w14:textId="5FF95D6C" w:rsidR="008C23CD" w:rsidRPr="008C23CD" w:rsidRDefault="008C23CD" w:rsidP="00D377F3">
            <w:pPr>
              <w:jc w:val="center"/>
              <w:rPr>
                <w:sz w:val="22"/>
                <w:szCs w:val="22"/>
              </w:rPr>
            </w:pPr>
            <w:r w:rsidRPr="008C23CD">
              <w:rPr>
                <w:sz w:val="22"/>
                <w:szCs w:val="22"/>
              </w:rPr>
              <w:t>(ИП Карпенко Д.В.)</w:t>
            </w:r>
          </w:p>
        </w:tc>
        <w:tc>
          <w:tcPr>
            <w:tcW w:w="18.0%" w:type="pct"/>
            <w:shd w:val="clear" w:color="auto" w:fill="auto"/>
          </w:tcPr>
          <w:p w14:paraId="2C9EE703" w14:textId="12581F0E"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26</w:t>
            </w:r>
          </w:p>
        </w:tc>
        <w:tc>
          <w:tcPr>
            <w:tcW w:w="15.0%" w:type="pct"/>
            <w:shd w:val="clear" w:color="auto" w:fill="auto"/>
          </w:tcPr>
          <w:p w14:paraId="667657A1" w14:textId="77777777" w:rsidR="008C23CD" w:rsidRPr="008C23CD" w:rsidRDefault="008C23CD" w:rsidP="00D377F3">
            <w:pPr>
              <w:ind w:start="7.10pt"/>
              <w:jc w:val="center"/>
              <w:rPr>
                <w:sz w:val="22"/>
                <w:szCs w:val="22"/>
              </w:rPr>
            </w:pPr>
            <w:r w:rsidRPr="008C23CD">
              <w:rPr>
                <w:sz w:val="22"/>
                <w:szCs w:val="22"/>
              </w:rPr>
              <w:t>специализированный</w:t>
            </w:r>
          </w:p>
          <w:p w14:paraId="650CA343" w14:textId="61440167" w:rsidR="008C23CD" w:rsidRPr="008C23CD" w:rsidRDefault="008C23CD" w:rsidP="00D377F3">
            <w:pPr>
              <w:ind w:start="7.10pt"/>
              <w:jc w:val="center"/>
              <w:rPr>
                <w:sz w:val="22"/>
                <w:szCs w:val="22"/>
              </w:rPr>
            </w:pPr>
            <w:r w:rsidRPr="008C23CD">
              <w:rPr>
                <w:sz w:val="22"/>
                <w:szCs w:val="22"/>
              </w:rPr>
              <w:t>непродовольственный</w:t>
            </w:r>
          </w:p>
          <w:p w14:paraId="67112964" w14:textId="30E03122"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магазин</w:t>
            </w:r>
          </w:p>
        </w:tc>
        <w:tc>
          <w:tcPr>
            <w:tcW w:w="12.0%" w:type="pct"/>
            <w:shd w:val="clear" w:color="auto" w:fill="auto"/>
          </w:tcPr>
          <w:p w14:paraId="186DD03A" w14:textId="44B8619B"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60</w:t>
            </w:r>
            <w:r w:rsidRPr="008C23CD">
              <w:rPr>
                <w:sz w:val="22"/>
                <w:szCs w:val="22"/>
                <w:lang w:val="en-US"/>
              </w:rPr>
              <w:t xml:space="preserve"> </w:t>
            </w:r>
            <w:r w:rsidRPr="008C23CD">
              <w:rPr>
                <w:sz w:val="22"/>
                <w:szCs w:val="22"/>
              </w:rPr>
              <w:t>кв.м.</w:t>
            </w:r>
          </w:p>
        </w:tc>
        <w:tc>
          <w:tcPr>
            <w:tcW w:w="10.0%" w:type="pct"/>
            <w:shd w:val="clear" w:color="auto" w:fill="auto"/>
            <w:vAlign w:val="center"/>
          </w:tcPr>
          <w:p w14:paraId="47D9EDF4" w14:textId="46746A34"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0E8A7BEA" w14:textId="7B1B2AFF"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71C0846A" w14:textId="5C4D7E3C"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744A493E" w14:textId="77777777" w:rsidTr="00D377F3">
        <w:tc>
          <w:tcPr>
            <w:tcW w:w="3.0%" w:type="pct"/>
          </w:tcPr>
          <w:p w14:paraId="2ADF4086" w14:textId="10B3C1F1" w:rsidR="008C23CD" w:rsidRPr="008C23CD" w:rsidRDefault="008C23CD" w:rsidP="00D377F3">
            <w:pPr>
              <w:jc w:val="center"/>
              <w:rPr>
                <w:sz w:val="22"/>
                <w:szCs w:val="22"/>
              </w:rPr>
            </w:pPr>
            <w:r w:rsidRPr="008C23CD">
              <w:rPr>
                <w:sz w:val="22"/>
                <w:szCs w:val="22"/>
              </w:rPr>
              <w:t>14</w:t>
            </w:r>
          </w:p>
        </w:tc>
        <w:tc>
          <w:tcPr>
            <w:tcW w:w="15.0%" w:type="pct"/>
            <w:shd w:val="clear" w:color="auto" w:fill="auto"/>
          </w:tcPr>
          <w:p w14:paraId="0DC40BF5" w14:textId="77777777" w:rsidR="008C23CD" w:rsidRPr="008C23CD" w:rsidRDefault="008C23CD" w:rsidP="00D377F3">
            <w:pPr>
              <w:ind w:start="7.10pt"/>
              <w:jc w:val="center"/>
              <w:rPr>
                <w:sz w:val="22"/>
                <w:szCs w:val="22"/>
              </w:rPr>
            </w:pPr>
            <w:r w:rsidRPr="008C23CD">
              <w:rPr>
                <w:sz w:val="22"/>
                <w:szCs w:val="22"/>
              </w:rPr>
              <w:t>Магазин «Фруктовый рай»</w:t>
            </w:r>
          </w:p>
          <w:p w14:paraId="350B7EE9" w14:textId="77777777" w:rsidR="008C23CD" w:rsidRPr="008C23CD" w:rsidRDefault="008C23CD" w:rsidP="00D377F3">
            <w:pPr>
              <w:ind w:start="7.10pt"/>
              <w:jc w:val="center"/>
              <w:rPr>
                <w:sz w:val="22"/>
                <w:szCs w:val="22"/>
              </w:rPr>
            </w:pPr>
            <w:r w:rsidRPr="008C23CD">
              <w:rPr>
                <w:sz w:val="22"/>
                <w:szCs w:val="22"/>
              </w:rPr>
              <w:t>(ИП Хочибоев Б.Т.)</w:t>
            </w:r>
          </w:p>
          <w:p w14:paraId="51BB2AD9" w14:textId="23C9BF7E" w:rsidR="008C23CD" w:rsidRPr="008C23CD" w:rsidRDefault="008C23CD" w:rsidP="00D377F3">
            <w:pPr>
              <w:jc w:val="center"/>
              <w:rPr>
                <w:sz w:val="22"/>
                <w:szCs w:val="22"/>
              </w:rPr>
            </w:pPr>
          </w:p>
        </w:tc>
        <w:tc>
          <w:tcPr>
            <w:tcW w:w="18.0%" w:type="pct"/>
            <w:shd w:val="clear" w:color="auto" w:fill="auto"/>
          </w:tcPr>
          <w:p w14:paraId="1467A7D4" w14:textId="59AC06CB"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32 а</w:t>
            </w:r>
          </w:p>
        </w:tc>
        <w:tc>
          <w:tcPr>
            <w:tcW w:w="15.0%" w:type="pct"/>
            <w:shd w:val="clear" w:color="auto" w:fill="auto"/>
          </w:tcPr>
          <w:p w14:paraId="679E3BD7" w14:textId="62A684A6"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продовольственный магазин</w:t>
            </w:r>
          </w:p>
        </w:tc>
        <w:tc>
          <w:tcPr>
            <w:tcW w:w="12.0%" w:type="pct"/>
            <w:shd w:val="clear" w:color="auto" w:fill="auto"/>
          </w:tcPr>
          <w:p w14:paraId="3C6AA06A" w14:textId="44E5F36C"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83,8</w:t>
            </w:r>
            <w:r w:rsidRPr="008C23CD">
              <w:rPr>
                <w:sz w:val="22"/>
                <w:szCs w:val="22"/>
                <w:lang w:val="en-US"/>
              </w:rPr>
              <w:t xml:space="preserve"> </w:t>
            </w:r>
            <w:r w:rsidRPr="008C23CD">
              <w:rPr>
                <w:sz w:val="22"/>
                <w:szCs w:val="22"/>
              </w:rPr>
              <w:t>кв.м.</w:t>
            </w:r>
          </w:p>
        </w:tc>
        <w:tc>
          <w:tcPr>
            <w:tcW w:w="10.0%" w:type="pct"/>
            <w:shd w:val="clear" w:color="auto" w:fill="auto"/>
            <w:vAlign w:val="center"/>
          </w:tcPr>
          <w:p w14:paraId="6198DF44" w14:textId="23F0988B"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40BA2EF6" w14:textId="6018D0AE"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41A8657D" w14:textId="330A884A"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354FEEDD" w14:textId="77777777" w:rsidTr="00D377F3">
        <w:tc>
          <w:tcPr>
            <w:tcW w:w="3.0%" w:type="pct"/>
          </w:tcPr>
          <w:p w14:paraId="60E8D1BF" w14:textId="5B2F1C2B" w:rsidR="008C23CD" w:rsidRPr="008C23CD" w:rsidRDefault="008C23CD" w:rsidP="00D377F3">
            <w:pPr>
              <w:jc w:val="center"/>
              <w:rPr>
                <w:sz w:val="22"/>
                <w:szCs w:val="22"/>
              </w:rPr>
            </w:pPr>
            <w:r w:rsidRPr="008C23CD">
              <w:rPr>
                <w:sz w:val="22"/>
                <w:szCs w:val="22"/>
              </w:rPr>
              <w:t>15</w:t>
            </w:r>
          </w:p>
        </w:tc>
        <w:tc>
          <w:tcPr>
            <w:tcW w:w="15.0%" w:type="pct"/>
            <w:shd w:val="clear" w:color="auto" w:fill="auto"/>
          </w:tcPr>
          <w:p w14:paraId="71B9F16E" w14:textId="77777777" w:rsidR="008C23CD" w:rsidRPr="008C23CD" w:rsidRDefault="008C23CD" w:rsidP="00D377F3">
            <w:pPr>
              <w:ind w:start="7.10pt"/>
              <w:jc w:val="center"/>
              <w:rPr>
                <w:sz w:val="22"/>
                <w:szCs w:val="22"/>
              </w:rPr>
            </w:pPr>
            <w:r w:rsidRPr="008C23CD">
              <w:rPr>
                <w:sz w:val="22"/>
                <w:szCs w:val="22"/>
              </w:rPr>
              <w:t>Магазин «Восток»</w:t>
            </w:r>
          </w:p>
          <w:p w14:paraId="5EC380E6" w14:textId="056FF982" w:rsidR="008C23CD" w:rsidRPr="008C23CD" w:rsidRDefault="008C23CD" w:rsidP="00D377F3">
            <w:pPr>
              <w:jc w:val="center"/>
              <w:rPr>
                <w:sz w:val="22"/>
                <w:szCs w:val="22"/>
              </w:rPr>
            </w:pPr>
            <w:r w:rsidRPr="008C23CD">
              <w:rPr>
                <w:sz w:val="22"/>
                <w:szCs w:val="22"/>
              </w:rPr>
              <w:t>(ИП Рахвалова О.В.)</w:t>
            </w:r>
          </w:p>
        </w:tc>
        <w:tc>
          <w:tcPr>
            <w:tcW w:w="18.0%" w:type="pct"/>
            <w:shd w:val="clear" w:color="auto" w:fill="auto"/>
          </w:tcPr>
          <w:p w14:paraId="0D34E2B5" w14:textId="378D881E"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 xml:space="preserve">с. </w:t>
            </w:r>
            <w:r w:rsidR="008C23CD" w:rsidRPr="008C23CD">
              <w:rPr>
                <w:sz w:val="22"/>
                <w:szCs w:val="22"/>
              </w:rPr>
              <w:lastRenderedPageBreak/>
              <w:t>Здвинск, ул. Семенихина,39/1</w:t>
            </w:r>
          </w:p>
        </w:tc>
        <w:tc>
          <w:tcPr>
            <w:tcW w:w="15.0%" w:type="pct"/>
            <w:shd w:val="clear" w:color="auto" w:fill="auto"/>
          </w:tcPr>
          <w:p w14:paraId="40E9E37D" w14:textId="6C047C58"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lastRenderedPageBreak/>
              <w:t>универсальный магазин</w:t>
            </w:r>
          </w:p>
        </w:tc>
        <w:tc>
          <w:tcPr>
            <w:tcW w:w="12.0%" w:type="pct"/>
            <w:shd w:val="clear" w:color="auto" w:fill="auto"/>
          </w:tcPr>
          <w:p w14:paraId="67C912EA" w14:textId="6001ECCA"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32,1</w:t>
            </w:r>
            <w:r w:rsidRPr="008C23CD">
              <w:rPr>
                <w:sz w:val="22"/>
                <w:szCs w:val="22"/>
                <w:lang w:val="en-US"/>
              </w:rPr>
              <w:t xml:space="preserve"> </w:t>
            </w:r>
            <w:r w:rsidRPr="008C23CD">
              <w:rPr>
                <w:sz w:val="22"/>
                <w:szCs w:val="22"/>
              </w:rPr>
              <w:t>кв.м.</w:t>
            </w:r>
          </w:p>
        </w:tc>
        <w:tc>
          <w:tcPr>
            <w:tcW w:w="10.0%" w:type="pct"/>
            <w:shd w:val="clear" w:color="auto" w:fill="auto"/>
            <w:vAlign w:val="center"/>
          </w:tcPr>
          <w:p w14:paraId="27E7996A" w14:textId="361B59FF"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7AF53B64" w14:textId="525860AE"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2CF45AE6" w14:textId="2381D345"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763F0BD8" w14:textId="77777777" w:rsidTr="00D377F3">
        <w:tc>
          <w:tcPr>
            <w:tcW w:w="3.0%" w:type="pct"/>
          </w:tcPr>
          <w:p w14:paraId="735084C4" w14:textId="1192F80F" w:rsidR="008C23CD" w:rsidRPr="008C23CD" w:rsidRDefault="008C23CD" w:rsidP="00D377F3">
            <w:pPr>
              <w:jc w:val="center"/>
              <w:rPr>
                <w:sz w:val="22"/>
                <w:szCs w:val="22"/>
              </w:rPr>
            </w:pPr>
            <w:r w:rsidRPr="008C23CD">
              <w:rPr>
                <w:sz w:val="22"/>
                <w:szCs w:val="22"/>
              </w:rPr>
              <w:t>16</w:t>
            </w:r>
          </w:p>
        </w:tc>
        <w:tc>
          <w:tcPr>
            <w:tcW w:w="15.0%" w:type="pct"/>
            <w:shd w:val="clear" w:color="auto" w:fill="auto"/>
          </w:tcPr>
          <w:p w14:paraId="792A1CC4" w14:textId="77777777" w:rsidR="008C23CD" w:rsidRPr="008C23CD" w:rsidRDefault="008C23CD" w:rsidP="00D377F3">
            <w:pPr>
              <w:ind w:start="7.10pt"/>
              <w:jc w:val="center"/>
              <w:rPr>
                <w:sz w:val="22"/>
                <w:szCs w:val="22"/>
              </w:rPr>
            </w:pPr>
            <w:r w:rsidRPr="008C23CD">
              <w:rPr>
                <w:sz w:val="22"/>
                <w:szCs w:val="22"/>
              </w:rPr>
              <w:t>Магазин «Родник»</w:t>
            </w:r>
          </w:p>
          <w:p w14:paraId="73025A85" w14:textId="5F9E876F" w:rsidR="008C23CD" w:rsidRPr="008C23CD" w:rsidRDefault="008C23CD" w:rsidP="00D377F3">
            <w:pPr>
              <w:jc w:val="center"/>
              <w:rPr>
                <w:sz w:val="22"/>
                <w:szCs w:val="22"/>
              </w:rPr>
            </w:pPr>
            <w:r w:rsidRPr="008C23CD">
              <w:rPr>
                <w:sz w:val="22"/>
                <w:szCs w:val="22"/>
              </w:rPr>
              <w:t>(ИП Кисельников В.М.)</w:t>
            </w:r>
          </w:p>
        </w:tc>
        <w:tc>
          <w:tcPr>
            <w:tcW w:w="18.0%" w:type="pct"/>
            <w:shd w:val="clear" w:color="auto" w:fill="auto"/>
          </w:tcPr>
          <w:p w14:paraId="2FB5357E" w14:textId="4BABAFBA" w:rsidR="008C23CD" w:rsidRPr="008C23CD" w:rsidRDefault="001B3830" w:rsidP="00D377F3">
            <w:pPr>
              <w:ind w:start="7.10pt"/>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Здвинского,26 а</w:t>
            </w:r>
          </w:p>
          <w:p w14:paraId="3C57A251" w14:textId="5FBEA462" w:rsidR="008C23CD" w:rsidRPr="008C23CD" w:rsidRDefault="008C23CD" w:rsidP="00D377F3">
            <w:pPr>
              <w:autoSpaceDE w:val="0"/>
              <w:autoSpaceDN w:val="0"/>
              <w:adjustRightInd w:val="0"/>
              <w:jc w:val="center"/>
              <w:rPr>
                <w:sz w:val="22"/>
                <w:szCs w:val="22"/>
              </w:rPr>
            </w:pPr>
          </w:p>
        </w:tc>
        <w:tc>
          <w:tcPr>
            <w:tcW w:w="15.0%" w:type="pct"/>
            <w:shd w:val="clear" w:color="auto" w:fill="auto"/>
          </w:tcPr>
          <w:p w14:paraId="08FADCF7" w14:textId="745EDE7F"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универсальный магазин</w:t>
            </w:r>
          </w:p>
        </w:tc>
        <w:tc>
          <w:tcPr>
            <w:tcW w:w="12.0%" w:type="pct"/>
            <w:shd w:val="clear" w:color="auto" w:fill="auto"/>
          </w:tcPr>
          <w:p w14:paraId="1AFB938C" w14:textId="57407CD5"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50</w:t>
            </w:r>
            <w:r w:rsidRPr="008C23CD">
              <w:rPr>
                <w:sz w:val="22"/>
                <w:szCs w:val="22"/>
                <w:lang w:val="en-US"/>
              </w:rPr>
              <w:t xml:space="preserve"> </w:t>
            </w:r>
            <w:r w:rsidRPr="008C23CD">
              <w:rPr>
                <w:sz w:val="22"/>
                <w:szCs w:val="22"/>
              </w:rPr>
              <w:t>кв.м.</w:t>
            </w:r>
          </w:p>
        </w:tc>
        <w:tc>
          <w:tcPr>
            <w:tcW w:w="10.0%" w:type="pct"/>
            <w:shd w:val="clear" w:color="auto" w:fill="auto"/>
            <w:vAlign w:val="center"/>
          </w:tcPr>
          <w:p w14:paraId="405834F5" w14:textId="4692D2A9"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12F45F57" w14:textId="09A87A02"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43FA5942" w14:textId="1F5D65B0"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156911DF" w14:textId="77777777" w:rsidTr="00D377F3">
        <w:tc>
          <w:tcPr>
            <w:tcW w:w="3.0%" w:type="pct"/>
          </w:tcPr>
          <w:p w14:paraId="6BB6599F" w14:textId="3CB71F2C" w:rsidR="008C23CD" w:rsidRPr="008C23CD" w:rsidRDefault="008C23CD" w:rsidP="00D377F3">
            <w:pPr>
              <w:jc w:val="center"/>
              <w:rPr>
                <w:sz w:val="22"/>
                <w:szCs w:val="22"/>
              </w:rPr>
            </w:pPr>
            <w:r w:rsidRPr="008C23CD">
              <w:rPr>
                <w:sz w:val="22"/>
                <w:szCs w:val="22"/>
              </w:rPr>
              <w:t>17</w:t>
            </w:r>
          </w:p>
        </w:tc>
        <w:tc>
          <w:tcPr>
            <w:tcW w:w="15.0%" w:type="pct"/>
            <w:shd w:val="clear" w:color="auto" w:fill="auto"/>
          </w:tcPr>
          <w:p w14:paraId="4057DC79" w14:textId="77777777" w:rsidR="008C23CD" w:rsidRPr="008C23CD" w:rsidRDefault="008C23CD" w:rsidP="00D377F3">
            <w:pPr>
              <w:ind w:start="7.10pt"/>
              <w:jc w:val="center"/>
              <w:rPr>
                <w:sz w:val="22"/>
                <w:szCs w:val="22"/>
              </w:rPr>
            </w:pPr>
            <w:r w:rsidRPr="008C23CD">
              <w:rPr>
                <w:sz w:val="22"/>
                <w:szCs w:val="22"/>
              </w:rPr>
              <w:t>Магазин «Алиса»</w:t>
            </w:r>
          </w:p>
          <w:p w14:paraId="4D992837" w14:textId="05B1F789" w:rsidR="008C23CD" w:rsidRPr="008C23CD" w:rsidRDefault="008C23CD" w:rsidP="00D377F3">
            <w:pPr>
              <w:jc w:val="center"/>
              <w:rPr>
                <w:sz w:val="22"/>
                <w:szCs w:val="22"/>
              </w:rPr>
            </w:pPr>
            <w:r w:rsidRPr="008C23CD">
              <w:rPr>
                <w:sz w:val="22"/>
                <w:szCs w:val="22"/>
              </w:rPr>
              <w:t>(ИП Дмитриенко Ю.М.)</w:t>
            </w:r>
          </w:p>
        </w:tc>
        <w:tc>
          <w:tcPr>
            <w:tcW w:w="18.0%" w:type="pct"/>
            <w:shd w:val="clear" w:color="auto" w:fill="auto"/>
          </w:tcPr>
          <w:p w14:paraId="07A89EC6" w14:textId="148161B1"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Партизанская,11</w:t>
            </w:r>
          </w:p>
        </w:tc>
        <w:tc>
          <w:tcPr>
            <w:tcW w:w="15.0%" w:type="pct"/>
            <w:shd w:val="clear" w:color="auto" w:fill="auto"/>
          </w:tcPr>
          <w:p w14:paraId="6ADFCEC5" w14:textId="4A464BBC"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продовольственный магазин</w:t>
            </w:r>
          </w:p>
        </w:tc>
        <w:tc>
          <w:tcPr>
            <w:tcW w:w="12.0%" w:type="pct"/>
            <w:shd w:val="clear" w:color="auto" w:fill="auto"/>
          </w:tcPr>
          <w:p w14:paraId="270C484A" w14:textId="5184305F"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41,1</w:t>
            </w:r>
            <w:r w:rsidRPr="008C23CD">
              <w:rPr>
                <w:sz w:val="22"/>
                <w:szCs w:val="22"/>
                <w:lang w:val="en-US"/>
              </w:rPr>
              <w:t xml:space="preserve"> </w:t>
            </w:r>
            <w:r w:rsidRPr="008C23CD">
              <w:rPr>
                <w:sz w:val="22"/>
                <w:szCs w:val="22"/>
              </w:rPr>
              <w:t>кв.м.</w:t>
            </w:r>
          </w:p>
        </w:tc>
        <w:tc>
          <w:tcPr>
            <w:tcW w:w="10.0%" w:type="pct"/>
            <w:shd w:val="clear" w:color="auto" w:fill="auto"/>
            <w:vAlign w:val="center"/>
          </w:tcPr>
          <w:p w14:paraId="1D3E07F1" w14:textId="5D12C4F0"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6FC35FD8" w14:textId="341A0747"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3540E39F" w14:textId="6595EB55"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56BDB52C" w14:textId="77777777" w:rsidTr="00D377F3">
        <w:tc>
          <w:tcPr>
            <w:tcW w:w="3.0%" w:type="pct"/>
          </w:tcPr>
          <w:p w14:paraId="7ADF59F2" w14:textId="06A432E9" w:rsidR="008C23CD" w:rsidRPr="008C23CD" w:rsidRDefault="008C23CD" w:rsidP="00D377F3">
            <w:pPr>
              <w:jc w:val="center"/>
              <w:rPr>
                <w:sz w:val="22"/>
                <w:szCs w:val="22"/>
              </w:rPr>
            </w:pPr>
            <w:r w:rsidRPr="008C23CD">
              <w:rPr>
                <w:sz w:val="22"/>
                <w:szCs w:val="22"/>
              </w:rPr>
              <w:t>18</w:t>
            </w:r>
          </w:p>
        </w:tc>
        <w:tc>
          <w:tcPr>
            <w:tcW w:w="15.0%" w:type="pct"/>
            <w:shd w:val="clear" w:color="auto" w:fill="auto"/>
          </w:tcPr>
          <w:p w14:paraId="3A8A0B9B" w14:textId="77777777" w:rsidR="008C23CD" w:rsidRPr="008C23CD" w:rsidRDefault="008C23CD" w:rsidP="00D377F3">
            <w:pPr>
              <w:ind w:start="7.10pt"/>
              <w:jc w:val="center"/>
              <w:rPr>
                <w:sz w:val="22"/>
                <w:szCs w:val="22"/>
              </w:rPr>
            </w:pPr>
            <w:r w:rsidRPr="008C23CD">
              <w:rPr>
                <w:sz w:val="22"/>
                <w:szCs w:val="22"/>
              </w:rPr>
              <w:t>Магазин «Енисей»</w:t>
            </w:r>
          </w:p>
          <w:p w14:paraId="658A931F" w14:textId="5CEBFEFE" w:rsidR="008C23CD" w:rsidRPr="008C23CD" w:rsidRDefault="008C23CD" w:rsidP="00D377F3">
            <w:pPr>
              <w:jc w:val="center"/>
              <w:rPr>
                <w:sz w:val="22"/>
                <w:szCs w:val="22"/>
              </w:rPr>
            </w:pPr>
            <w:r w:rsidRPr="008C23CD">
              <w:rPr>
                <w:sz w:val="22"/>
                <w:szCs w:val="22"/>
              </w:rPr>
              <w:t>(ИП Голотин В.В.)</w:t>
            </w:r>
          </w:p>
        </w:tc>
        <w:tc>
          <w:tcPr>
            <w:tcW w:w="18.0%" w:type="pct"/>
            <w:shd w:val="clear" w:color="auto" w:fill="auto"/>
          </w:tcPr>
          <w:p w14:paraId="103AEFFF" w14:textId="428D8517"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ул.Здвинского,85</w:t>
            </w:r>
          </w:p>
        </w:tc>
        <w:tc>
          <w:tcPr>
            <w:tcW w:w="15.0%" w:type="pct"/>
            <w:shd w:val="clear" w:color="auto" w:fill="auto"/>
          </w:tcPr>
          <w:p w14:paraId="4015B40C" w14:textId="0981EC77"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непродовольственный магазин</w:t>
            </w:r>
          </w:p>
        </w:tc>
        <w:tc>
          <w:tcPr>
            <w:tcW w:w="12.0%" w:type="pct"/>
            <w:shd w:val="clear" w:color="auto" w:fill="auto"/>
          </w:tcPr>
          <w:p w14:paraId="1BA902DC" w14:textId="527E475A"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123</w:t>
            </w:r>
            <w:r w:rsidRPr="008C23CD">
              <w:rPr>
                <w:sz w:val="22"/>
                <w:szCs w:val="22"/>
                <w:lang w:val="en-US"/>
              </w:rPr>
              <w:t xml:space="preserve"> </w:t>
            </w:r>
            <w:r w:rsidRPr="008C23CD">
              <w:rPr>
                <w:sz w:val="22"/>
                <w:szCs w:val="22"/>
              </w:rPr>
              <w:t>кв.м.</w:t>
            </w:r>
          </w:p>
        </w:tc>
        <w:tc>
          <w:tcPr>
            <w:tcW w:w="10.0%" w:type="pct"/>
            <w:shd w:val="clear" w:color="auto" w:fill="auto"/>
            <w:vAlign w:val="center"/>
          </w:tcPr>
          <w:p w14:paraId="3DDF64E0" w14:textId="43721317"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3E2DACA2" w14:textId="0A5332D3"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794492B9" w14:textId="34D1777C"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054E1A4A" w14:textId="77777777" w:rsidTr="00D377F3">
        <w:tc>
          <w:tcPr>
            <w:tcW w:w="3.0%" w:type="pct"/>
          </w:tcPr>
          <w:p w14:paraId="46DC3D77" w14:textId="4106DF6A" w:rsidR="008C23CD" w:rsidRPr="008C23CD" w:rsidRDefault="008C23CD" w:rsidP="00D377F3">
            <w:pPr>
              <w:jc w:val="center"/>
              <w:rPr>
                <w:sz w:val="22"/>
                <w:szCs w:val="22"/>
              </w:rPr>
            </w:pPr>
            <w:r w:rsidRPr="008C23CD">
              <w:rPr>
                <w:sz w:val="22"/>
                <w:szCs w:val="22"/>
              </w:rPr>
              <w:t>19</w:t>
            </w:r>
          </w:p>
        </w:tc>
        <w:tc>
          <w:tcPr>
            <w:tcW w:w="15.0%" w:type="pct"/>
            <w:shd w:val="clear" w:color="auto" w:fill="auto"/>
          </w:tcPr>
          <w:p w14:paraId="745FDD68" w14:textId="77777777" w:rsidR="008C23CD" w:rsidRPr="008C23CD" w:rsidRDefault="008C23CD" w:rsidP="00D377F3">
            <w:pPr>
              <w:ind w:start="7.10pt"/>
              <w:jc w:val="center"/>
              <w:rPr>
                <w:sz w:val="22"/>
                <w:szCs w:val="22"/>
              </w:rPr>
            </w:pPr>
            <w:r w:rsidRPr="008C23CD">
              <w:rPr>
                <w:sz w:val="22"/>
                <w:szCs w:val="22"/>
              </w:rPr>
              <w:t>Магазин «Березка»</w:t>
            </w:r>
          </w:p>
          <w:p w14:paraId="0A2EC7F7" w14:textId="1CBDC536" w:rsidR="008C23CD" w:rsidRPr="008C23CD" w:rsidRDefault="008C23CD" w:rsidP="00D377F3">
            <w:pPr>
              <w:jc w:val="center"/>
              <w:rPr>
                <w:sz w:val="22"/>
                <w:szCs w:val="22"/>
              </w:rPr>
            </w:pPr>
            <w:r w:rsidRPr="008C23CD">
              <w:rPr>
                <w:sz w:val="22"/>
                <w:szCs w:val="22"/>
              </w:rPr>
              <w:t>(ИП Дузенко Т.А.)</w:t>
            </w:r>
          </w:p>
        </w:tc>
        <w:tc>
          <w:tcPr>
            <w:tcW w:w="18.0%" w:type="pct"/>
            <w:shd w:val="clear" w:color="auto" w:fill="auto"/>
          </w:tcPr>
          <w:p w14:paraId="3FB9F804" w14:textId="4A378943"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ул.Ленина,1/1</w:t>
            </w:r>
          </w:p>
        </w:tc>
        <w:tc>
          <w:tcPr>
            <w:tcW w:w="15.0%" w:type="pct"/>
            <w:shd w:val="clear" w:color="auto" w:fill="auto"/>
          </w:tcPr>
          <w:p w14:paraId="5C6C8E83" w14:textId="14B9A7B4"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универсальный магазин</w:t>
            </w:r>
          </w:p>
        </w:tc>
        <w:tc>
          <w:tcPr>
            <w:tcW w:w="12.0%" w:type="pct"/>
            <w:shd w:val="clear" w:color="auto" w:fill="auto"/>
          </w:tcPr>
          <w:p w14:paraId="4BA4285B" w14:textId="5F86D3F5"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62,7</w:t>
            </w:r>
            <w:r w:rsidRPr="008C23CD">
              <w:rPr>
                <w:sz w:val="22"/>
                <w:szCs w:val="22"/>
                <w:lang w:val="en-US"/>
              </w:rPr>
              <w:t xml:space="preserve"> </w:t>
            </w:r>
            <w:r w:rsidRPr="008C23CD">
              <w:rPr>
                <w:sz w:val="22"/>
                <w:szCs w:val="22"/>
              </w:rPr>
              <w:t>кв.м.</w:t>
            </w:r>
          </w:p>
        </w:tc>
        <w:tc>
          <w:tcPr>
            <w:tcW w:w="10.0%" w:type="pct"/>
            <w:shd w:val="clear" w:color="auto" w:fill="auto"/>
            <w:vAlign w:val="center"/>
          </w:tcPr>
          <w:p w14:paraId="73AD130E" w14:textId="62E197AD"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51C104C8" w14:textId="0384BA91"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74E160DE" w14:textId="15F603AD"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5EAFEFAF" w14:textId="77777777" w:rsidTr="00D377F3">
        <w:tc>
          <w:tcPr>
            <w:tcW w:w="3.0%" w:type="pct"/>
          </w:tcPr>
          <w:p w14:paraId="20534341" w14:textId="43E53DDE" w:rsidR="008C23CD" w:rsidRPr="008C23CD" w:rsidRDefault="008C23CD" w:rsidP="00D377F3">
            <w:pPr>
              <w:jc w:val="center"/>
              <w:rPr>
                <w:sz w:val="22"/>
                <w:szCs w:val="22"/>
              </w:rPr>
            </w:pPr>
            <w:r w:rsidRPr="008C23CD">
              <w:rPr>
                <w:sz w:val="22"/>
                <w:szCs w:val="22"/>
              </w:rPr>
              <w:t>20</w:t>
            </w:r>
          </w:p>
        </w:tc>
        <w:tc>
          <w:tcPr>
            <w:tcW w:w="15.0%" w:type="pct"/>
            <w:shd w:val="clear" w:color="auto" w:fill="auto"/>
          </w:tcPr>
          <w:p w14:paraId="4CFA9CA1" w14:textId="77777777" w:rsidR="008C23CD" w:rsidRPr="008C23CD" w:rsidRDefault="008C23CD" w:rsidP="00D377F3">
            <w:pPr>
              <w:ind w:start="7.10pt"/>
              <w:jc w:val="center"/>
              <w:rPr>
                <w:sz w:val="22"/>
                <w:szCs w:val="22"/>
              </w:rPr>
            </w:pPr>
            <w:r w:rsidRPr="008C23CD">
              <w:rPr>
                <w:sz w:val="22"/>
                <w:szCs w:val="22"/>
              </w:rPr>
              <w:t>Магазин «Трёшка»</w:t>
            </w:r>
          </w:p>
          <w:p w14:paraId="3547DB32" w14:textId="45579EAF" w:rsidR="008C23CD" w:rsidRPr="008C23CD" w:rsidRDefault="008C23CD" w:rsidP="00D377F3">
            <w:pPr>
              <w:jc w:val="center"/>
              <w:rPr>
                <w:sz w:val="22"/>
                <w:szCs w:val="22"/>
              </w:rPr>
            </w:pPr>
            <w:r w:rsidRPr="008C23CD">
              <w:rPr>
                <w:sz w:val="22"/>
                <w:szCs w:val="22"/>
              </w:rPr>
              <w:t>(ИП Черешнев А.А.)</w:t>
            </w:r>
          </w:p>
        </w:tc>
        <w:tc>
          <w:tcPr>
            <w:tcW w:w="18.0%" w:type="pct"/>
            <w:shd w:val="clear" w:color="auto" w:fill="auto"/>
          </w:tcPr>
          <w:p w14:paraId="20B0EB0D" w14:textId="4F99BB3C"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ул.Калинина,39 б</w:t>
            </w:r>
          </w:p>
        </w:tc>
        <w:tc>
          <w:tcPr>
            <w:tcW w:w="15.0%" w:type="pct"/>
            <w:shd w:val="clear" w:color="auto" w:fill="auto"/>
          </w:tcPr>
          <w:p w14:paraId="3E361C0D" w14:textId="313915A4"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универсальный магазин</w:t>
            </w:r>
          </w:p>
        </w:tc>
        <w:tc>
          <w:tcPr>
            <w:tcW w:w="12.0%" w:type="pct"/>
            <w:shd w:val="clear" w:color="auto" w:fill="auto"/>
          </w:tcPr>
          <w:p w14:paraId="3CDEFFC1" w14:textId="4BCBABB3"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50</w:t>
            </w:r>
            <w:r w:rsidRPr="008C23CD">
              <w:rPr>
                <w:sz w:val="22"/>
                <w:szCs w:val="22"/>
                <w:lang w:val="en-US"/>
              </w:rPr>
              <w:t xml:space="preserve"> </w:t>
            </w:r>
            <w:r w:rsidRPr="008C23CD">
              <w:rPr>
                <w:sz w:val="22"/>
                <w:szCs w:val="22"/>
              </w:rPr>
              <w:t>кв.м.</w:t>
            </w:r>
          </w:p>
        </w:tc>
        <w:tc>
          <w:tcPr>
            <w:tcW w:w="10.0%" w:type="pct"/>
            <w:shd w:val="clear" w:color="auto" w:fill="auto"/>
            <w:vAlign w:val="center"/>
          </w:tcPr>
          <w:p w14:paraId="52067191" w14:textId="19F7C3C4"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5C3FBB70" w14:textId="511DE75B"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1406A9E2" w14:textId="03416DE5"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7CD01F46" w14:textId="77777777" w:rsidTr="00D377F3">
        <w:tc>
          <w:tcPr>
            <w:tcW w:w="3.0%" w:type="pct"/>
          </w:tcPr>
          <w:p w14:paraId="1E8AE956" w14:textId="3EFC81C8" w:rsidR="008C23CD" w:rsidRPr="008C23CD" w:rsidRDefault="008C23CD" w:rsidP="00D377F3">
            <w:pPr>
              <w:jc w:val="center"/>
              <w:rPr>
                <w:sz w:val="22"/>
                <w:szCs w:val="22"/>
              </w:rPr>
            </w:pPr>
            <w:r w:rsidRPr="008C23CD">
              <w:rPr>
                <w:sz w:val="22"/>
                <w:szCs w:val="22"/>
              </w:rPr>
              <w:t>21</w:t>
            </w:r>
          </w:p>
        </w:tc>
        <w:tc>
          <w:tcPr>
            <w:tcW w:w="15.0%" w:type="pct"/>
            <w:shd w:val="clear" w:color="auto" w:fill="auto"/>
          </w:tcPr>
          <w:p w14:paraId="77E5F6B1" w14:textId="77777777" w:rsidR="008C23CD" w:rsidRPr="008C23CD" w:rsidRDefault="008C23CD" w:rsidP="00D377F3">
            <w:pPr>
              <w:ind w:start="7.10pt"/>
              <w:jc w:val="center"/>
              <w:rPr>
                <w:sz w:val="22"/>
                <w:szCs w:val="22"/>
              </w:rPr>
            </w:pPr>
            <w:r w:rsidRPr="008C23CD">
              <w:rPr>
                <w:sz w:val="22"/>
                <w:szCs w:val="22"/>
              </w:rPr>
              <w:t>Магазин «Кега»</w:t>
            </w:r>
          </w:p>
          <w:p w14:paraId="52265D23" w14:textId="4C35D837" w:rsidR="008C23CD" w:rsidRPr="008C23CD" w:rsidRDefault="008C23CD" w:rsidP="00D377F3">
            <w:pPr>
              <w:jc w:val="center"/>
              <w:rPr>
                <w:sz w:val="22"/>
                <w:szCs w:val="22"/>
              </w:rPr>
            </w:pPr>
            <w:r w:rsidRPr="008C23CD">
              <w:rPr>
                <w:sz w:val="22"/>
                <w:szCs w:val="22"/>
              </w:rPr>
              <w:t>(ИП Ковалев Е.В.)</w:t>
            </w:r>
          </w:p>
        </w:tc>
        <w:tc>
          <w:tcPr>
            <w:tcW w:w="18.0%" w:type="pct"/>
            <w:shd w:val="clear" w:color="auto" w:fill="auto"/>
          </w:tcPr>
          <w:p w14:paraId="24CFD9D7" w14:textId="57B0DC37"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ул.Семнихина,41</w:t>
            </w:r>
          </w:p>
        </w:tc>
        <w:tc>
          <w:tcPr>
            <w:tcW w:w="15.0%" w:type="pct"/>
            <w:shd w:val="clear" w:color="auto" w:fill="auto"/>
          </w:tcPr>
          <w:p w14:paraId="54E4C394" w14:textId="34261AB4"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продовольственный магазин</w:t>
            </w:r>
          </w:p>
        </w:tc>
        <w:tc>
          <w:tcPr>
            <w:tcW w:w="12.0%" w:type="pct"/>
            <w:shd w:val="clear" w:color="auto" w:fill="auto"/>
          </w:tcPr>
          <w:p w14:paraId="672FE0A0" w14:textId="76B2FE1E"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54</w:t>
            </w:r>
            <w:r w:rsidRPr="008C23CD">
              <w:rPr>
                <w:sz w:val="22"/>
                <w:szCs w:val="22"/>
                <w:lang w:val="en-US"/>
              </w:rPr>
              <w:t xml:space="preserve"> </w:t>
            </w:r>
            <w:r w:rsidRPr="008C23CD">
              <w:rPr>
                <w:sz w:val="22"/>
                <w:szCs w:val="22"/>
              </w:rPr>
              <w:t>кв.м.</w:t>
            </w:r>
          </w:p>
        </w:tc>
        <w:tc>
          <w:tcPr>
            <w:tcW w:w="10.0%" w:type="pct"/>
            <w:shd w:val="clear" w:color="auto" w:fill="auto"/>
            <w:vAlign w:val="center"/>
          </w:tcPr>
          <w:p w14:paraId="32C94E7D" w14:textId="0021A9E2"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6FD4EE9E" w14:textId="267F05B8"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56D3221A" w14:textId="720B1A4F"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47704533" w14:textId="77777777" w:rsidTr="00D377F3">
        <w:tc>
          <w:tcPr>
            <w:tcW w:w="3.0%" w:type="pct"/>
          </w:tcPr>
          <w:p w14:paraId="574CCCD8" w14:textId="2CBD065B" w:rsidR="008C23CD" w:rsidRPr="008C23CD" w:rsidRDefault="008C23CD" w:rsidP="00D377F3">
            <w:pPr>
              <w:jc w:val="center"/>
              <w:rPr>
                <w:sz w:val="22"/>
                <w:szCs w:val="22"/>
              </w:rPr>
            </w:pPr>
            <w:r w:rsidRPr="008C23CD">
              <w:rPr>
                <w:sz w:val="22"/>
                <w:szCs w:val="22"/>
              </w:rPr>
              <w:t>22</w:t>
            </w:r>
          </w:p>
        </w:tc>
        <w:tc>
          <w:tcPr>
            <w:tcW w:w="15.0%" w:type="pct"/>
            <w:shd w:val="clear" w:color="auto" w:fill="auto"/>
          </w:tcPr>
          <w:p w14:paraId="58DF526B" w14:textId="77777777" w:rsidR="008C23CD" w:rsidRPr="008C23CD" w:rsidRDefault="008C23CD" w:rsidP="00D377F3">
            <w:pPr>
              <w:ind w:start="7.10pt"/>
              <w:jc w:val="center"/>
              <w:rPr>
                <w:sz w:val="22"/>
                <w:szCs w:val="22"/>
              </w:rPr>
            </w:pPr>
            <w:r w:rsidRPr="008C23CD">
              <w:rPr>
                <w:sz w:val="22"/>
                <w:szCs w:val="22"/>
              </w:rPr>
              <w:t>Магазин «У Скворцовых»</w:t>
            </w:r>
          </w:p>
          <w:p w14:paraId="385B6398" w14:textId="0A69B3C2" w:rsidR="008C23CD" w:rsidRPr="008C23CD" w:rsidRDefault="008C23CD" w:rsidP="00D377F3">
            <w:pPr>
              <w:jc w:val="center"/>
              <w:rPr>
                <w:sz w:val="22"/>
                <w:szCs w:val="22"/>
              </w:rPr>
            </w:pPr>
            <w:r w:rsidRPr="008C23CD">
              <w:rPr>
                <w:sz w:val="22"/>
                <w:szCs w:val="22"/>
              </w:rPr>
              <w:t>(ИП Скворцов С.В.)</w:t>
            </w:r>
          </w:p>
        </w:tc>
        <w:tc>
          <w:tcPr>
            <w:tcW w:w="18.0%" w:type="pct"/>
            <w:shd w:val="clear" w:color="auto" w:fill="auto"/>
          </w:tcPr>
          <w:p w14:paraId="250891FE" w14:textId="36FD07A4"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ул.Калинина,10</w:t>
            </w:r>
          </w:p>
        </w:tc>
        <w:tc>
          <w:tcPr>
            <w:tcW w:w="15.0%" w:type="pct"/>
            <w:shd w:val="clear" w:color="auto" w:fill="auto"/>
          </w:tcPr>
          <w:p w14:paraId="15E69E1F" w14:textId="08F6AC54" w:rsidR="008C23CD" w:rsidRPr="008C23CD" w:rsidRDefault="008C23CD" w:rsidP="00D377F3">
            <w:pPr>
              <w:ind w:start="7.10pt"/>
              <w:jc w:val="center"/>
              <w:rPr>
                <w:sz w:val="22"/>
                <w:szCs w:val="22"/>
              </w:rPr>
            </w:pPr>
            <w:r w:rsidRPr="008C23CD">
              <w:rPr>
                <w:sz w:val="22"/>
                <w:szCs w:val="22"/>
              </w:rPr>
              <w:t>специализированный</w:t>
            </w:r>
          </w:p>
          <w:p w14:paraId="4B4CD271" w14:textId="77777777" w:rsidR="008C23CD" w:rsidRPr="008C23CD" w:rsidRDefault="008C23CD" w:rsidP="00D377F3">
            <w:pPr>
              <w:ind w:start="7.10pt"/>
              <w:jc w:val="center"/>
              <w:rPr>
                <w:sz w:val="22"/>
                <w:szCs w:val="22"/>
              </w:rPr>
            </w:pPr>
            <w:r w:rsidRPr="008C23CD">
              <w:rPr>
                <w:sz w:val="22"/>
                <w:szCs w:val="22"/>
              </w:rPr>
              <w:t>непродовольственный</w:t>
            </w:r>
          </w:p>
          <w:p w14:paraId="54D57398" w14:textId="5D322851"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магазин</w:t>
            </w:r>
          </w:p>
        </w:tc>
        <w:tc>
          <w:tcPr>
            <w:tcW w:w="12.0%" w:type="pct"/>
            <w:shd w:val="clear" w:color="auto" w:fill="auto"/>
          </w:tcPr>
          <w:p w14:paraId="1BC08283" w14:textId="46EC6A33"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36</w:t>
            </w:r>
            <w:r w:rsidRPr="008C23CD">
              <w:rPr>
                <w:sz w:val="22"/>
                <w:szCs w:val="22"/>
                <w:lang w:val="en-US"/>
              </w:rPr>
              <w:t xml:space="preserve"> </w:t>
            </w:r>
            <w:r w:rsidRPr="008C23CD">
              <w:rPr>
                <w:sz w:val="22"/>
                <w:szCs w:val="22"/>
              </w:rPr>
              <w:t>кв.м.</w:t>
            </w:r>
          </w:p>
        </w:tc>
        <w:tc>
          <w:tcPr>
            <w:tcW w:w="10.0%" w:type="pct"/>
            <w:shd w:val="clear" w:color="auto" w:fill="auto"/>
            <w:vAlign w:val="center"/>
          </w:tcPr>
          <w:p w14:paraId="435B8B78" w14:textId="2EFD3AAB"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2A02570F" w14:textId="43C0703D"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36D29378" w14:textId="489E9DE4"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094E4CC7" w14:textId="77777777" w:rsidTr="00D377F3">
        <w:tc>
          <w:tcPr>
            <w:tcW w:w="3.0%" w:type="pct"/>
          </w:tcPr>
          <w:p w14:paraId="391B90DE" w14:textId="636CB77E" w:rsidR="008C23CD" w:rsidRPr="008C23CD" w:rsidRDefault="008C23CD" w:rsidP="00D377F3">
            <w:pPr>
              <w:jc w:val="center"/>
              <w:rPr>
                <w:sz w:val="22"/>
                <w:szCs w:val="22"/>
              </w:rPr>
            </w:pPr>
            <w:r w:rsidRPr="008C23CD">
              <w:rPr>
                <w:sz w:val="22"/>
                <w:szCs w:val="22"/>
              </w:rPr>
              <w:t>23</w:t>
            </w:r>
          </w:p>
        </w:tc>
        <w:tc>
          <w:tcPr>
            <w:tcW w:w="15.0%" w:type="pct"/>
            <w:shd w:val="clear" w:color="auto" w:fill="auto"/>
          </w:tcPr>
          <w:p w14:paraId="38DE029F" w14:textId="77777777" w:rsidR="008C23CD" w:rsidRPr="008C23CD" w:rsidRDefault="008C23CD" w:rsidP="00D377F3">
            <w:pPr>
              <w:ind w:start="7.10pt"/>
              <w:jc w:val="center"/>
              <w:rPr>
                <w:sz w:val="22"/>
                <w:szCs w:val="22"/>
              </w:rPr>
            </w:pPr>
            <w:r w:rsidRPr="008C23CD">
              <w:rPr>
                <w:sz w:val="22"/>
                <w:szCs w:val="22"/>
              </w:rPr>
              <w:t>Магазин «Успех»</w:t>
            </w:r>
          </w:p>
          <w:p w14:paraId="7191583B" w14:textId="3817540C" w:rsidR="008C23CD" w:rsidRPr="008C23CD" w:rsidRDefault="008C23CD" w:rsidP="00D377F3">
            <w:pPr>
              <w:jc w:val="center"/>
              <w:rPr>
                <w:sz w:val="22"/>
                <w:szCs w:val="22"/>
              </w:rPr>
            </w:pPr>
            <w:r w:rsidRPr="008C23CD">
              <w:rPr>
                <w:sz w:val="22"/>
                <w:szCs w:val="22"/>
              </w:rPr>
              <w:t>(ИП Гордеев Р.В.)</w:t>
            </w:r>
          </w:p>
        </w:tc>
        <w:tc>
          <w:tcPr>
            <w:tcW w:w="18.0%" w:type="pct"/>
            <w:shd w:val="clear" w:color="auto" w:fill="auto"/>
          </w:tcPr>
          <w:p w14:paraId="6FF2C97D" w14:textId="241AFA5E"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ул.Здвинского.41 а</w:t>
            </w:r>
          </w:p>
        </w:tc>
        <w:tc>
          <w:tcPr>
            <w:tcW w:w="15.0%" w:type="pct"/>
            <w:shd w:val="clear" w:color="auto" w:fill="auto"/>
          </w:tcPr>
          <w:p w14:paraId="5028BC91" w14:textId="4463461E"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универсальный магазин</w:t>
            </w:r>
          </w:p>
        </w:tc>
        <w:tc>
          <w:tcPr>
            <w:tcW w:w="12.0%" w:type="pct"/>
            <w:shd w:val="clear" w:color="auto" w:fill="auto"/>
          </w:tcPr>
          <w:p w14:paraId="45D6DFC4" w14:textId="24D79A89"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40</w:t>
            </w:r>
            <w:r w:rsidRPr="008C23CD">
              <w:rPr>
                <w:sz w:val="22"/>
                <w:szCs w:val="22"/>
                <w:lang w:val="en-US"/>
              </w:rPr>
              <w:t xml:space="preserve"> </w:t>
            </w:r>
            <w:r w:rsidRPr="008C23CD">
              <w:rPr>
                <w:sz w:val="22"/>
                <w:szCs w:val="22"/>
              </w:rPr>
              <w:t>кв.м.</w:t>
            </w:r>
          </w:p>
        </w:tc>
        <w:tc>
          <w:tcPr>
            <w:tcW w:w="10.0%" w:type="pct"/>
            <w:shd w:val="clear" w:color="auto" w:fill="auto"/>
            <w:vAlign w:val="center"/>
          </w:tcPr>
          <w:p w14:paraId="5F533AEB" w14:textId="081C037B"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1708259C" w14:textId="35BE3C62"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2E979C27" w14:textId="5E1F4601"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074FB650" w14:textId="77777777" w:rsidTr="00D377F3">
        <w:tc>
          <w:tcPr>
            <w:tcW w:w="3.0%" w:type="pct"/>
          </w:tcPr>
          <w:p w14:paraId="1BE42225" w14:textId="01E5F580" w:rsidR="008C23CD" w:rsidRPr="008C23CD" w:rsidRDefault="008C23CD" w:rsidP="00D377F3">
            <w:pPr>
              <w:jc w:val="center"/>
              <w:rPr>
                <w:sz w:val="22"/>
                <w:szCs w:val="22"/>
              </w:rPr>
            </w:pPr>
            <w:r w:rsidRPr="008C23CD">
              <w:rPr>
                <w:sz w:val="22"/>
                <w:szCs w:val="22"/>
              </w:rPr>
              <w:t>24</w:t>
            </w:r>
          </w:p>
        </w:tc>
        <w:tc>
          <w:tcPr>
            <w:tcW w:w="15.0%" w:type="pct"/>
            <w:shd w:val="clear" w:color="auto" w:fill="auto"/>
          </w:tcPr>
          <w:p w14:paraId="39291DB7" w14:textId="77777777" w:rsidR="008C23CD" w:rsidRPr="008C23CD" w:rsidRDefault="008C23CD" w:rsidP="00D377F3">
            <w:pPr>
              <w:ind w:start="7.10pt"/>
              <w:jc w:val="center"/>
              <w:rPr>
                <w:sz w:val="22"/>
                <w:szCs w:val="22"/>
              </w:rPr>
            </w:pPr>
            <w:r w:rsidRPr="008C23CD">
              <w:rPr>
                <w:sz w:val="22"/>
                <w:szCs w:val="22"/>
              </w:rPr>
              <w:t>Универсам «Магнит»</w:t>
            </w:r>
          </w:p>
          <w:p w14:paraId="19FEB398" w14:textId="7965B9E3" w:rsidR="008C23CD" w:rsidRPr="008C23CD" w:rsidRDefault="008C23CD" w:rsidP="00D377F3">
            <w:pPr>
              <w:jc w:val="center"/>
              <w:rPr>
                <w:sz w:val="22"/>
                <w:szCs w:val="22"/>
              </w:rPr>
            </w:pPr>
            <w:r w:rsidRPr="008C23CD">
              <w:rPr>
                <w:sz w:val="22"/>
                <w:szCs w:val="22"/>
              </w:rPr>
              <w:t>(АО «Тандер»)</w:t>
            </w:r>
          </w:p>
        </w:tc>
        <w:tc>
          <w:tcPr>
            <w:tcW w:w="18.0%" w:type="pct"/>
            <w:shd w:val="clear" w:color="auto" w:fill="auto"/>
          </w:tcPr>
          <w:p w14:paraId="5B3C9300" w14:textId="3A03AF2E"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ул.Мира,20</w:t>
            </w:r>
          </w:p>
        </w:tc>
        <w:tc>
          <w:tcPr>
            <w:tcW w:w="15.0%" w:type="pct"/>
            <w:shd w:val="clear" w:color="auto" w:fill="auto"/>
          </w:tcPr>
          <w:p w14:paraId="3DE05D76" w14:textId="0E6BF31D"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универсам</w:t>
            </w:r>
          </w:p>
        </w:tc>
        <w:tc>
          <w:tcPr>
            <w:tcW w:w="12.0%" w:type="pct"/>
            <w:shd w:val="clear" w:color="auto" w:fill="auto"/>
          </w:tcPr>
          <w:p w14:paraId="636E585F" w14:textId="7E503AE1"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530</w:t>
            </w:r>
            <w:r w:rsidRPr="008C23CD">
              <w:rPr>
                <w:sz w:val="22"/>
                <w:szCs w:val="22"/>
                <w:lang w:val="en-US"/>
              </w:rPr>
              <w:t xml:space="preserve"> </w:t>
            </w:r>
            <w:r w:rsidRPr="008C23CD">
              <w:rPr>
                <w:sz w:val="22"/>
                <w:szCs w:val="22"/>
              </w:rPr>
              <w:t>кв.м.</w:t>
            </w:r>
          </w:p>
        </w:tc>
        <w:tc>
          <w:tcPr>
            <w:tcW w:w="10.0%" w:type="pct"/>
            <w:shd w:val="clear" w:color="auto" w:fill="auto"/>
            <w:vAlign w:val="center"/>
          </w:tcPr>
          <w:p w14:paraId="1B4132EB" w14:textId="70CD7C5C"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2F4B2542" w14:textId="1628DA1F"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70E11E2E" w14:textId="3844A51D"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6C07CC78" w14:textId="77777777" w:rsidTr="00D377F3">
        <w:tc>
          <w:tcPr>
            <w:tcW w:w="3.0%" w:type="pct"/>
          </w:tcPr>
          <w:p w14:paraId="1811C83F" w14:textId="0C3EA434" w:rsidR="008C23CD" w:rsidRPr="008C23CD" w:rsidRDefault="008C23CD" w:rsidP="00D377F3">
            <w:pPr>
              <w:jc w:val="center"/>
              <w:rPr>
                <w:sz w:val="22"/>
                <w:szCs w:val="22"/>
              </w:rPr>
            </w:pPr>
            <w:r w:rsidRPr="008C23CD">
              <w:rPr>
                <w:sz w:val="22"/>
                <w:szCs w:val="22"/>
              </w:rPr>
              <w:t>25</w:t>
            </w:r>
          </w:p>
        </w:tc>
        <w:tc>
          <w:tcPr>
            <w:tcW w:w="15.0%" w:type="pct"/>
            <w:shd w:val="clear" w:color="auto" w:fill="auto"/>
          </w:tcPr>
          <w:p w14:paraId="4BA23B14" w14:textId="77777777" w:rsidR="008C23CD" w:rsidRPr="008C23CD" w:rsidRDefault="008C23CD" w:rsidP="00D377F3">
            <w:pPr>
              <w:ind w:start="7.10pt"/>
              <w:jc w:val="center"/>
              <w:rPr>
                <w:sz w:val="22"/>
                <w:szCs w:val="22"/>
              </w:rPr>
            </w:pPr>
            <w:r w:rsidRPr="008C23CD">
              <w:rPr>
                <w:sz w:val="22"/>
                <w:szCs w:val="22"/>
              </w:rPr>
              <w:t>Магазин «Витязь»</w:t>
            </w:r>
          </w:p>
          <w:p w14:paraId="7D3BE0AA" w14:textId="29C14D20" w:rsidR="008C23CD" w:rsidRPr="008C23CD" w:rsidRDefault="008C23CD" w:rsidP="00D377F3">
            <w:pPr>
              <w:jc w:val="center"/>
              <w:rPr>
                <w:sz w:val="22"/>
                <w:szCs w:val="22"/>
              </w:rPr>
            </w:pPr>
            <w:r w:rsidRPr="008C23CD">
              <w:rPr>
                <w:sz w:val="22"/>
                <w:szCs w:val="22"/>
              </w:rPr>
              <w:t>(ИП Беленко Е.В.)</w:t>
            </w:r>
          </w:p>
        </w:tc>
        <w:tc>
          <w:tcPr>
            <w:tcW w:w="18.0%" w:type="pct"/>
            <w:shd w:val="clear" w:color="auto" w:fill="auto"/>
          </w:tcPr>
          <w:p w14:paraId="7D26DA68" w14:textId="3A64590B"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ул.Иноземцева.1</w:t>
            </w:r>
          </w:p>
        </w:tc>
        <w:tc>
          <w:tcPr>
            <w:tcW w:w="15.0%" w:type="pct"/>
            <w:shd w:val="clear" w:color="auto" w:fill="auto"/>
          </w:tcPr>
          <w:p w14:paraId="5695C356" w14:textId="501B6777"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универсальный магазин</w:t>
            </w:r>
          </w:p>
        </w:tc>
        <w:tc>
          <w:tcPr>
            <w:tcW w:w="12.0%" w:type="pct"/>
            <w:shd w:val="clear" w:color="auto" w:fill="auto"/>
          </w:tcPr>
          <w:p w14:paraId="4A73A850" w14:textId="66EFC405"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650</w:t>
            </w:r>
            <w:r w:rsidRPr="008C23CD">
              <w:rPr>
                <w:sz w:val="22"/>
                <w:szCs w:val="22"/>
                <w:lang w:val="en-US"/>
              </w:rPr>
              <w:t xml:space="preserve"> </w:t>
            </w:r>
            <w:r w:rsidRPr="008C23CD">
              <w:rPr>
                <w:sz w:val="22"/>
                <w:szCs w:val="22"/>
              </w:rPr>
              <w:t>кв.м.</w:t>
            </w:r>
          </w:p>
        </w:tc>
        <w:tc>
          <w:tcPr>
            <w:tcW w:w="10.0%" w:type="pct"/>
            <w:shd w:val="clear" w:color="auto" w:fill="auto"/>
            <w:vAlign w:val="center"/>
          </w:tcPr>
          <w:p w14:paraId="520CD862" w14:textId="3C7F18CF"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51D600D7" w14:textId="72E79DC7"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19EB1EC3" w14:textId="3A9CE0AA"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4B015DA0" w14:textId="77777777" w:rsidTr="00D377F3">
        <w:tc>
          <w:tcPr>
            <w:tcW w:w="3.0%" w:type="pct"/>
          </w:tcPr>
          <w:p w14:paraId="023C0930" w14:textId="36B0E8A7" w:rsidR="008C23CD" w:rsidRPr="008C23CD" w:rsidRDefault="008C23CD" w:rsidP="00D377F3">
            <w:pPr>
              <w:jc w:val="center"/>
              <w:rPr>
                <w:sz w:val="22"/>
                <w:szCs w:val="22"/>
              </w:rPr>
            </w:pPr>
            <w:r w:rsidRPr="008C23CD">
              <w:rPr>
                <w:sz w:val="22"/>
                <w:szCs w:val="22"/>
              </w:rPr>
              <w:lastRenderedPageBreak/>
              <w:t>26</w:t>
            </w:r>
          </w:p>
        </w:tc>
        <w:tc>
          <w:tcPr>
            <w:tcW w:w="15.0%" w:type="pct"/>
            <w:shd w:val="clear" w:color="auto" w:fill="auto"/>
          </w:tcPr>
          <w:p w14:paraId="54393800" w14:textId="7CE63466" w:rsidR="008C23CD" w:rsidRPr="008C23CD" w:rsidRDefault="008C23CD" w:rsidP="00D377F3">
            <w:pPr>
              <w:jc w:val="center"/>
              <w:rPr>
                <w:sz w:val="22"/>
                <w:szCs w:val="22"/>
              </w:rPr>
            </w:pPr>
            <w:r w:rsidRPr="008C23CD">
              <w:rPr>
                <w:sz w:val="22"/>
                <w:szCs w:val="22"/>
              </w:rPr>
              <w:t>Магазин ИП Стрельцова Ю.В.</w:t>
            </w:r>
          </w:p>
        </w:tc>
        <w:tc>
          <w:tcPr>
            <w:tcW w:w="18.0%" w:type="pct"/>
            <w:shd w:val="clear" w:color="auto" w:fill="auto"/>
          </w:tcPr>
          <w:p w14:paraId="32262F5F" w14:textId="36B8D2F6"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ул.Мира,16</w:t>
            </w:r>
          </w:p>
        </w:tc>
        <w:tc>
          <w:tcPr>
            <w:tcW w:w="15.0%" w:type="pct"/>
            <w:shd w:val="clear" w:color="auto" w:fill="auto"/>
          </w:tcPr>
          <w:p w14:paraId="7DF4120B" w14:textId="0ECC6267"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непродовольственный магазин</w:t>
            </w:r>
          </w:p>
        </w:tc>
        <w:tc>
          <w:tcPr>
            <w:tcW w:w="12.0%" w:type="pct"/>
            <w:shd w:val="clear" w:color="auto" w:fill="auto"/>
          </w:tcPr>
          <w:p w14:paraId="17653B97" w14:textId="173FDE71"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15,4</w:t>
            </w:r>
            <w:r w:rsidRPr="008C23CD">
              <w:rPr>
                <w:sz w:val="22"/>
                <w:szCs w:val="22"/>
                <w:lang w:val="en-US"/>
              </w:rPr>
              <w:t xml:space="preserve"> </w:t>
            </w:r>
            <w:r w:rsidRPr="008C23CD">
              <w:rPr>
                <w:sz w:val="22"/>
                <w:szCs w:val="22"/>
              </w:rPr>
              <w:t>кв.м.</w:t>
            </w:r>
          </w:p>
        </w:tc>
        <w:tc>
          <w:tcPr>
            <w:tcW w:w="10.0%" w:type="pct"/>
            <w:shd w:val="clear" w:color="auto" w:fill="auto"/>
            <w:vAlign w:val="center"/>
          </w:tcPr>
          <w:p w14:paraId="21ABD29E" w14:textId="2F63BFE3"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57BBCB2B" w14:textId="20C5310C"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5A6E0D4E" w14:textId="47F75B12"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4965AD57" w14:textId="77777777" w:rsidTr="00D377F3">
        <w:tc>
          <w:tcPr>
            <w:tcW w:w="3.0%" w:type="pct"/>
          </w:tcPr>
          <w:p w14:paraId="0E71995F" w14:textId="76C0BEA7" w:rsidR="008C23CD" w:rsidRPr="008C23CD" w:rsidRDefault="008C23CD" w:rsidP="00D377F3">
            <w:pPr>
              <w:jc w:val="center"/>
              <w:rPr>
                <w:sz w:val="22"/>
                <w:szCs w:val="22"/>
              </w:rPr>
            </w:pPr>
            <w:r w:rsidRPr="008C23CD">
              <w:rPr>
                <w:sz w:val="22"/>
                <w:szCs w:val="22"/>
              </w:rPr>
              <w:t>27</w:t>
            </w:r>
          </w:p>
        </w:tc>
        <w:tc>
          <w:tcPr>
            <w:tcW w:w="15.0%" w:type="pct"/>
            <w:shd w:val="clear" w:color="auto" w:fill="auto"/>
          </w:tcPr>
          <w:p w14:paraId="43A7FEF5" w14:textId="77777777" w:rsidR="008C23CD" w:rsidRPr="008C23CD" w:rsidRDefault="008C23CD" w:rsidP="00D377F3">
            <w:pPr>
              <w:ind w:start="7.10pt"/>
              <w:jc w:val="center"/>
              <w:rPr>
                <w:sz w:val="22"/>
                <w:szCs w:val="22"/>
              </w:rPr>
            </w:pPr>
            <w:r w:rsidRPr="008C23CD">
              <w:rPr>
                <w:sz w:val="22"/>
                <w:szCs w:val="22"/>
              </w:rPr>
              <w:t>Магазин (Мясная лавка)</w:t>
            </w:r>
          </w:p>
          <w:p w14:paraId="3715879C" w14:textId="1EECCE3B" w:rsidR="008C23CD" w:rsidRPr="008C23CD" w:rsidRDefault="008C23CD" w:rsidP="00D377F3">
            <w:pPr>
              <w:jc w:val="center"/>
              <w:rPr>
                <w:sz w:val="22"/>
                <w:szCs w:val="22"/>
              </w:rPr>
            </w:pPr>
            <w:r w:rsidRPr="008C23CD">
              <w:rPr>
                <w:sz w:val="22"/>
                <w:szCs w:val="22"/>
              </w:rPr>
              <w:t>(ИП Гордеева И.Ю.)</w:t>
            </w:r>
          </w:p>
        </w:tc>
        <w:tc>
          <w:tcPr>
            <w:tcW w:w="18.0%" w:type="pct"/>
            <w:shd w:val="clear" w:color="auto" w:fill="auto"/>
          </w:tcPr>
          <w:p w14:paraId="50004B0E" w14:textId="6B820AA5"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Мира, 7 а</w:t>
            </w:r>
          </w:p>
        </w:tc>
        <w:tc>
          <w:tcPr>
            <w:tcW w:w="15.0%" w:type="pct"/>
            <w:shd w:val="clear" w:color="auto" w:fill="auto"/>
          </w:tcPr>
          <w:p w14:paraId="364C3AB1" w14:textId="36E59D6D"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продовольственный магазин</w:t>
            </w:r>
          </w:p>
        </w:tc>
        <w:tc>
          <w:tcPr>
            <w:tcW w:w="12.0%" w:type="pct"/>
            <w:shd w:val="clear" w:color="auto" w:fill="auto"/>
          </w:tcPr>
          <w:p w14:paraId="257473A4" w14:textId="08455ABD"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76,3</w:t>
            </w:r>
            <w:r w:rsidRPr="008C23CD">
              <w:rPr>
                <w:sz w:val="22"/>
                <w:szCs w:val="22"/>
                <w:lang w:val="en-US"/>
              </w:rPr>
              <w:t xml:space="preserve"> </w:t>
            </w:r>
            <w:r w:rsidRPr="008C23CD">
              <w:rPr>
                <w:sz w:val="22"/>
                <w:szCs w:val="22"/>
              </w:rPr>
              <w:t>кв.м.</w:t>
            </w:r>
          </w:p>
        </w:tc>
        <w:tc>
          <w:tcPr>
            <w:tcW w:w="10.0%" w:type="pct"/>
            <w:shd w:val="clear" w:color="auto" w:fill="auto"/>
            <w:vAlign w:val="center"/>
          </w:tcPr>
          <w:p w14:paraId="7F851E29" w14:textId="776DA6D7"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30E304F4" w14:textId="44A67620"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1041DA70" w14:textId="410E7261"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5FD3B590" w14:textId="77777777" w:rsidTr="00D377F3">
        <w:tc>
          <w:tcPr>
            <w:tcW w:w="3.0%" w:type="pct"/>
          </w:tcPr>
          <w:p w14:paraId="5255D628" w14:textId="672E66BB" w:rsidR="008C23CD" w:rsidRPr="008C23CD" w:rsidRDefault="008C23CD" w:rsidP="00D377F3">
            <w:pPr>
              <w:jc w:val="center"/>
              <w:rPr>
                <w:sz w:val="22"/>
                <w:szCs w:val="22"/>
              </w:rPr>
            </w:pPr>
            <w:r w:rsidRPr="008C23CD">
              <w:rPr>
                <w:sz w:val="22"/>
                <w:szCs w:val="22"/>
              </w:rPr>
              <w:t>28</w:t>
            </w:r>
          </w:p>
        </w:tc>
        <w:tc>
          <w:tcPr>
            <w:tcW w:w="15.0%" w:type="pct"/>
            <w:shd w:val="clear" w:color="auto" w:fill="auto"/>
          </w:tcPr>
          <w:p w14:paraId="08483BE0" w14:textId="77777777" w:rsidR="008C23CD" w:rsidRPr="008C23CD" w:rsidRDefault="008C23CD" w:rsidP="00D377F3">
            <w:pPr>
              <w:ind w:start="7.10pt"/>
              <w:jc w:val="center"/>
              <w:rPr>
                <w:sz w:val="22"/>
                <w:szCs w:val="22"/>
              </w:rPr>
            </w:pPr>
            <w:r w:rsidRPr="008C23CD">
              <w:rPr>
                <w:sz w:val="22"/>
                <w:szCs w:val="22"/>
              </w:rPr>
              <w:t>Магазин «Булочная»</w:t>
            </w:r>
          </w:p>
          <w:p w14:paraId="42059C5D" w14:textId="562DC5E8" w:rsidR="008C23CD" w:rsidRPr="008C23CD" w:rsidRDefault="008C23CD" w:rsidP="00D377F3">
            <w:pPr>
              <w:jc w:val="center"/>
              <w:rPr>
                <w:sz w:val="22"/>
                <w:szCs w:val="22"/>
              </w:rPr>
            </w:pPr>
            <w:r w:rsidRPr="008C23CD">
              <w:rPr>
                <w:sz w:val="22"/>
                <w:szCs w:val="22"/>
              </w:rPr>
              <w:t>(ООО «Здвинское ХПП»)</w:t>
            </w:r>
          </w:p>
        </w:tc>
        <w:tc>
          <w:tcPr>
            <w:tcW w:w="18.0%" w:type="pct"/>
            <w:shd w:val="clear" w:color="auto" w:fill="auto"/>
          </w:tcPr>
          <w:p w14:paraId="6C4C81D6" w14:textId="76DF4FA1"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,53</w:t>
            </w:r>
          </w:p>
        </w:tc>
        <w:tc>
          <w:tcPr>
            <w:tcW w:w="15.0%" w:type="pct"/>
            <w:shd w:val="clear" w:color="auto" w:fill="auto"/>
          </w:tcPr>
          <w:p w14:paraId="4E1DD7B7" w14:textId="74AB99AD"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продовольственный магазин</w:t>
            </w:r>
          </w:p>
        </w:tc>
        <w:tc>
          <w:tcPr>
            <w:tcW w:w="12.0%" w:type="pct"/>
            <w:shd w:val="clear" w:color="auto" w:fill="auto"/>
          </w:tcPr>
          <w:p w14:paraId="69E973C0" w14:textId="67B6B549"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23,2</w:t>
            </w:r>
            <w:r w:rsidRPr="008C23CD">
              <w:rPr>
                <w:sz w:val="22"/>
                <w:szCs w:val="22"/>
                <w:lang w:val="en-US"/>
              </w:rPr>
              <w:t xml:space="preserve"> </w:t>
            </w:r>
            <w:r w:rsidRPr="008C23CD">
              <w:rPr>
                <w:sz w:val="22"/>
                <w:szCs w:val="22"/>
              </w:rPr>
              <w:t>кв.м.</w:t>
            </w:r>
          </w:p>
        </w:tc>
        <w:tc>
          <w:tcPr>
            <w:tcW w:w="10.0%" w:type="pct"/>
            <w:shd w:val="clear" w:color="auto" w:fill="auto"/>
            <w:vAlign w:val="center"/>
          </w:tcPr>
          <w:p w14:paraId="3C0A78A6" w14:textId="6246DB63"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78C3415B" w14:textId="535B513C"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75AF4414" w14:textId="714856B1"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14284D2A" w14:textId="77777777" w:rsidTr="00D377F3">
        <w:tc>
          <w:tcPr>
            <w:tcW w:w="3.0%" w:type="pct"/>
          </w:tcPr>
          <w:p w14:paraId="57E950B8" w14:textId="6251AB7D" w:rsidR="008C23CD" w:rsidRPr="008C23CD" w:rsidRDefault="008C23CD" w:rsidP="00D377F3">
            <w:pPr>
              <w:jc w:val="center"/>
              <w:rPr>
                <w:sz w:val="22"/>
                <w:szCs w:val="22"/>
              </w:rPr>
            </w:pPr>
            <w:r w:rsidRPr="008C23CD">
              <w:rPr>
                <w:sz w:val="22"/>
                <w:szCs w:val="22"/>
              </w:rPr>
              <w:t>29</w:t>
            </w:r>
          </w:p>
        </w:tc>
        <w:tc>
          <w:tcPr>
            <w:tcW w:w="15.0%" w:type="pct"/>
            <w:shd w:val="clear" w:color="auto" w:fill="auto"/>
          </w:tcPr>
          <w:p w14:paraId="2CCA82E7" w14:textId="2D7C07A7" w:rsidR="008C23CD" w:rsidRPr="008C23CD" w:rsidRDefault="008C23CD" w:rsidP="00D377F3">
            <w:pPr>
              <w:jc w:val="center"/>
              <w:rPr>
                <w:sz w:val="22"/>
                <w:szCs w:val="22"/>
              </w:rPr>
            </w:pPr>
            <w:r w:rsidRPr="008C23CD">
              <w:rPr>
                <w:sz w:val="22"/>
                <w:szCs w:val="22"/>
              </w:rPr>
              <w:t>Магазин ИП Ерёминой Л.Н.</w:t>
            </w:r>
          </w:p>
        </w:tc>
        <w:tc>
          <w:tcPr>
            <w:tcW w:w="18.0%" w:type="pct"/>
            <w:shd w:val="clear" w:color="auto" w:fill="auto"/>
          </w:tcPr>
          <w:p w14:paraId="700CAC82" w14:textId="6FFEBEB5"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ул.Калинина,28</w:t>
            </w:r>
          </w:p>
        </w:tc>
        <w:tc>
          <w:tcPr>
            <w:tcW w:w="15.0%" w:type="pct"/>
            <w:shd w:val="clear" w:color="auto" w:fill="auto"/>
          </w:tcPr>
          <w:p w14:paraId="3142FA34" w14:textId="1C41D817"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непродовольственный магазин</w:t>
            </w:r>
          </w:p>
        </w:tc>
        <w:tc>
          <w:tcPr>
            <w:tcW w:w="12.0%" w:type="pct"/>
            <w:shd w:val="clear" w:color="auto" w:fill="auto"/>
          </w:tcPr>
          <w:p w14:paraId="718563D8" w14:textId="6755AD4D"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10</w:t>
            </w:r>
            <w:r w:rsidRPr="008C23CD">
              <w:rPr>
                <w:sz w:val="22"/>
                <w:szCs w:val="22"/>
                <w:lang w:val="en-US"/>
              </w:rPr>
              <w:t xml:space="preserve"> </w:t>
            </w:r>
            <w:r w:rsidRPr="008C23CD">
              <w:rPr>
                <w:sz w:val="22"/>
                <w:szCs w:val="22"/>
              </w:rPr>
              <w:t>кв.м.</w:t>
            </w:r>
          </w:p>
        </w:tc>
        <w:tc>
          <w:tcPr>
            <w:tcW w:w="10.0%" w:type="pct"/>
            <w:shd w:val="clear" w:color="auto" w:fill="auto"/>
            <w:vAlign w:val="center"/>
          </w:tcPr>
          <w:p w14:paraId="25545633" w14:textId="7F32B3B7"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2F7B9867" w14:textId="57257794"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339271E6" w14:textId="53694B98"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0BC4188B" w14:textId="77777777" w:rsidTr="00D377F3">
        <w:tc>
          <w:tcPr>
            <w:tcW w:w="3.0%" w:type="pct"/>
          </w:tcPr>
          <w:p w14:paraId="6924F81B" w14:textId="3360F211" w:rsidR="008C23CD" w:rsidRPr="008C23CD" w:rsidRDefault="008C23CD" w:rsidP="00D377F3">
            <w:pPr>
              <w:jc w:val="center"/>
              <w:rPr>
                <w:sz w:val="22"/>
                <w:szCs w:val="22"/>
              </w:rPr>
            </w:pPr>
            <w:r w:rsidRPr="008C23CD">
              <w:rPr>
                <w:sz w:val="22"/>
                <w:szCs w:val="22"/>
              </w:rPr>
              <w:t>30</w:t>
            </w:r>
          </w:p>
        </w:tc>
        <w:tc>
          <w:tcPr>
            <w:tcW w:w="15.0%" w:type="pct"/>
            <w:shd w:val="clear" w:color="auto" w:fill="auto"/>
          </w:tcPr>
          <w:p w14:paraId="4CA9A3E9" w14:textId="77777777" w:rsidR="008C23CD" w:rsidRPr="008C23CD" w:rsidRDefault="008C23CD" w:rsidP="00D377F3">
            <w:pPr>
              <w:ind w:start="7.10pt"/>
              <w:jc w:val="center"/>
              <w:rPr>
                <w:sz w:val="22"/>
                <w:szCs w:val="22"/>
              </w:rPr>
            </w:pPr>
            <w:r w:rsidRPr="008C23CD">
              <w:rPr>
                <w:sz w:val="22"/>
                <w:szCs w:val="22"/>
              </w:rPr>
              <w:t>Магазин «Одежда для всей семьи»</w:t>
            </w:r>
          </w:p>
          <w:p w14:paraId="4A4F1852" w14:textId="2301ED40" w:rsidR="008C23CD" w:rsidRPr="008C23CD" w:rsidRDefault="008C23CD" w:rsidP="00D377F3">
            <w:pPr>
              <w:jc w:val="center"/>
              <w:rPr>
                <w:sz w:val="22"/>
                <w:szCs w:val="22"/>
              </w:rPr>
            </w:pPr>
            <w:r w:rsidRPr="008C23CD">
              <w:rPr>
                <w:sz w:val="22"/>
                <w:szCs w:val="22"/>
              </w:rPr>
              <w:t>(ИП Бакунова Л.Н.)</w:t>
            </w:r>
          </w:p>
        </w:tc>
        <w:tc>
          <w:tcPr>
            <w:tcW w:w="18.0%" w:type="pct"/>
            <w:shd w:val="clear" w:color="auto" w:fill="auto"/>
          </w:tcPr>
          <w:p w14:paraId="5764ECEF" w14:textId="72688735" w:rsidR="008C23CD" w:rsidRPr="008C23CD" w:rsidRDefault="00475EA1"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Pr="008C23CD">
              <w:rPr>
                <w:sz w:val="22"/>
                <w:szCs w:val="22"/>
              </w:rPr>
              <w:t>с. Здвинск, ул.</w:t>
            </w:r>
            <w:r>
              <w:rPr>
                <w:sz w:val="22"/>
                <w:szCs w:val="22"/>
              </w:rPr>
              <w:t xml:space="preserve"> </w:t>
            </w:r>
            <w:r w:rsidRPr="008C23CD">
              <w:rPr>
                <w:sz w:val="22"/>
                <w:szCs w:val="22"/>
              </w:rPr>
              <w:t>Калинина, 62</w:t>
            </w:r>
          </w:p>
        </w:tc>
        <w:tc>
          <w:tcPr>
            <w:tcW w:w="15.0%" w:type="pct"/>
            <w:shd w:val="clear" w:color="auto" w:fill="auto"/>
          </w:tcPr>
          <w:p w14:paraId="55E28349" w14:textId="6341AAF9"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специализированный непродовольственный магазин</w:t>
            </w:r>
          </w:p>
        </w:tc>
        <w:tc>
          <w:tcPr>
            <w:tcW w:w="12.0%" w:type="pct"/>
            <w:shd w:val="clear" w:color="auto" w:fill="auto"/>
          </w:tcPr>
          <w:p w14:paraId="6DD36806" w14:textId="5CE63F82"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30,5</w:t>
            </w:r>
            <w:r w:rsidRPr="008C23CD">
              <w:rPr>
                <w:sz w:val="22"/>
                <w:szCs w:val="22"/>
                <w:lang w:val="en-US"/>
              </w:rPr>
              <w:t xml:space="preserve"> </w:t>
            </w:r>
            <w:r w:rsidRPr="008C23CD">
              <w:rPr>
                <w:sz w:val="22"/>
                <w:szCs w:val="22"/>
              </w:rPr>
              <w:t>кв.м.</w:t>
            </w:r>
          </w:p>
        </w:tc>
        <w:tc>
          <w:tcPr>
            <w:tcW w:w="10.0%" w:type="pct"/>
            <w:shd w:val="clear" w:color="auto" w:fill="auto"/>
            <w:vAlign w:val="center"/>
          </w:tcPr>
          <w:p w14:paraId="624AAC95" w14:textId="0985F677"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65CBBA73" w14:textId="734CEA73"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53BCC450" w14:textId="68CB38F5"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60D5EE25" w14:textId="77777777" w:rsidTr="00D377F3">
        <w:tc>
          <w:tcPr>
            <w:tcW w:w="3.0%" w:type="pct"/>
          </w:tcPr>
          <w:p w14:paraId="7CEE3A0D" w14:textId="7EF80DB4" w:rsidR="008C23CD" w:rsidRPr="008C23CD" w:rsidRDefault="008C23CD" w:rsidP="00D377F3">
            <w:pPr>
              <w:jc w:val="center"/>
              <w:rPr>
                <w:sz w:val="22"/>
                <w:szCs w:val="22"/>
              </w:rPr>
            </w:pPr>
            <w:r w:rsidRPr="008C23CD">
              <w:rPr>
                <w:sz w:val="22"/>
                <w:szCs w:val="22"/>
              </w:rPr>
              <w:t>31</w:t>
            </w:r>
          </w:p>
        </w:tc>
        <w:tc>
          <w:tcPr>
            <w:tcW w:w="15.0%" w:type="pct"/>
            <w:shd w:val="clear" w:color="auto" w:fill="auto"/>
          </w:tcPr>
          <w:p w14:paraId="21B96FC4" w14:textId="77777777" w:rsidR="00475EA1" w:rsidRPr="008C23CD" w:rsidRDefault="00475EA1" w:rsidP="00D377F3">
            <w:pPr>
              <w:ind w:start="7.10pt"/>
              <w:jc w:val="center"/>
              <w:rPr>
                <w:sz w:val="22"/>
                <w:szCs w:val="22"/>
              </w:rPr>
            </w:pPr>
            <w:r w:rsidRPr="008C23CD">
              <w:rPr>
                <w:sz w:val="22"/>
                <w:szCs w:val="22"/>
              </w:rPr>
              <w:t>Магазин «Магнит-Косметик»</w:t>
            </w:r>
          </w:p>
          <w:p w14:paraId="5A35EF58" w14:textId="62016AEC" w:rsidR="008C23CD" w:rsidRPr="008C23CD" w:rsidRDefault="00475EA1" w:rsidP="00D377F3">
            <w:pPr>
              <w:jc w:val="center"/>
              <w:rPr>
                <w:sz w:val="22"/>
                <w:szCs w:val="22"/>
              </w:rPr>
            </w:pPr>
            <w:r w:rsidRPr="008C23CD">
              <w:rPr>
                <w:sz w:val="22"/>
                <w:szCs w:val="22"/>
              </w:rPr>
              <w:t>(АО «Тандер»)</w:t>
            </w:r>
          </w:p>
        </w:tc>
        <w:tc>
          <w:tcPr>
            <w:tcW w:w="18.0%" w:type="pct"/>
            <w:shd w:val="clear" w:color="auto" w:fill="auto"/>
          </w:tcPr>
          <w:p w14:paraId="622BEF17" w14:textId="07FD546E"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ул.Мира,20</w:t>
            </w:r>
          </w:p>
        </w:tc>
        <w:tc>
          <w:tcPr>
            <w:tcW w:w="15.0%" w:type="pct"/>
            <w:shd w:val="clear" w:color="auto" w:fill="auto"/>
          </w:tcPr>
          <w:p w14:paraId="4A802351" w14:textId="029C1FEB"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непродовольственный магазин</w:t>
            </w:r>
          </w:p>
        </w:tc>
        <w:tc>
          <w:tcPr>
            <w:tcW w:w="12.0%" w:type="pct"/>
            <w:shd w:val="clear" w:color="auto" w:fill="auto"/>
          </w:tcPr>
          <w:p w14:paraId="30D7ABB9" w14:textId="081F4495"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260</w:t>
            </w:r>
            <w:r w:rsidRPr="008C23CD">
              <w:rPr>
                <w:sz w:val="22"/>
                <w:szCs w:val="22"/>
                <w:lang w:val="en-US"/>
              </w:rPr>
              <w:t xml:space="preserve"> </w:t>
            </w:r>
            <w:r w:rsidRPr="008C23CD">
              <w:rPr>
                <w:sz w:val="22"/>
                <w:szCs w:val="22"/>
              </w:rPr>
              <w:t>кв.м.</w:t>
            </w:r>
          </w:p>
        </w:tc>
        <w:tc>
          <w:tcPr>
            <w:tcW w:w="10.0%" w:type="pct"/>
            <w:shd w:val="clear" w:color="auto" w:fill="auto"/>
            <w:vAlign w:val="center"/>
          </w:tcPr>
          <w:p w14:paraId="5CE3B51E" w14:textId="57550085"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26A822BB" w14:textId="7301CF45"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1B4929D1" w14:textId="27798BEB"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4959E0BD" w14:textId="77777777" w:rsidTr="00D377F3">
        <w:tc>
          <w:tcPr>
            <w:tcW w:w="3.0%" w:type="pct"/>
          </w:tcPr>
          <w:p w14:paraId="0A1DFCA1" w14:textId="13BA24DC" w:rsidR="008C23CD" w:rsidRPr="008C23CD" w:rsidRDefault="008C23CD" w:rsidP="00D377F3">
            <w:pPr>
              <w:jc w:val="center"/>
              <w:rPr>
                <w:sz w:val="22"/>
                <w:szCs w:val="22"/>
              </w:rPr>
            </w:pPr>
            <w:r w:rsidRPr="008C23CD">
              <w:rPr>
                <w:sz w:val="22"/>
                <w:szCs w:val="22"/>
              </w:rPr>
              <w:t>32</w:t>
            </w:r>
          </w:p>
        </w:tc>
        <w:tc>
          <w:tcPr>
            <w:tcW w:w="15.0%" w:type="pct"/>
            <w:shd w:val="clear" w:color="auto" w:fill="auto"/>
          </w:tcPr>
          <w:p w14:paraId="06C90688" w14:textId="77777777" w:rsidR="008C23CD" w:rsidRPr="008C23CD" w:rsidRDefault="008C23CD" w:rsidP="00D377F3">
            <w:pPr>
              <w:ind w:start="7.10pt"/>
              <w:jc w:val="center"/>
              <w:rPr>
                <w:sz w:val="22"/>
                <w:szCs w:val="22"/>
              </w:rPr>
            </w:pPr>
            <w:r w:rsidRPr="008C23CD">
              <w:rPr>
                <w:sz w:val="22"/>
                <w:szCs w:val="22"/>
              </w:rPr>
              <w:t>Магазин «Восход»</w:t>
            </w:r>
          </w:p>
          <w:p w14:paraId="690C37B7" w14:textId="77777777" w:rsidR="008C23CD" w:rsidRPr="008C23CD" w:rsidRDefault="008C23CD" w:rsidP="00D377F3">
            <w:pPr>
              <w:ind w:start="7.10pt"/>
              <w:jc w:val="center"/>
              <w:rPr>
                <w:sz w:val="22"/>
                <w:szCs w:val="22"/>
              </w:rPr>
            </w:pPr>
            <w:r w:rsidRPr="008C23CD">
              <w:rPr>
                <w:sz w:val="22"/>
                <w:szCs w:val="22"/>
              </w:rPr>
              <w:t>(ИП Детковская Т.Я.)</w:t>
            </w:r>
          </w:p>
          <w:p w14:paraId="3B715147" w14:textId="3A812083" w:rsidR="008C23CD" w:rsidRPr="008C23CD" w:rsidRDefault="008C23CD" w:rsidP="00D377F3">
            <w:pPr>
              <w:jc w:val="center"/>
              <w:rPr>
                <w:sz w:val="22"/>
                <w:szCs w:val="22"/>
              </w:rPr>
            </w:pPr>
          </w:p>
        </w:tc>
        <w:tc>
          <w:tcPr>
            <w:tcW w:w="18.0%" w:type="pct"/>
            <w:shd w:val="clear" w:color="auto" w:fill="auto"/>
          </w:tcPr>
          <w:p w14:paraId="0547F1C1" w14:textId="434079FD"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Ленина ,71</w:t>
            </w:r>
          </w:p>
        </w:tc>
        <w:tc>
          <w:tcPr>
            <w:tcW w:w="15.0%" w:type="pct"/>
            <w:shd w:val="clear" w:color="auto" w:fill="auto"/>
          </w:tcPr>
          <w:p w14:paraId="34122E3D" w14:textId="73E27D4C"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универсальный магазин</w:t>
            </w:r>
          </w:p>
        </w:tc>
        <w:tc>
          <w:tcPr>
            <w:tcW w:w="12.0%" w:type="pct"/>
            <w:shd w:val="clear" w:color="auto" w:fill="auto"/>
          </w:tcPr>
          <w:p w14:paraId="3884ABAF" w14:textId="3296C040"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55,3</w:t>
            </w:r>
            <w:r w:rsidRPr="008C23CD">
              <w:rPr>
                <w:sz w:val="22"/>
                <w:szCs w:val="22"/>
                <w:lang w:val="en-US"/>
              </w:rPr>
              <w:t xml:space="preserve"> </w:t>
            </w:r>
            <w:r w:rsidRPr="008C23CD">
              <w:rPr>
                <w:sz w:val="22"/>
                <w:szCs w:val="22"/>
              </w:rPr>
              <w:t>кв.м.</w:t>
            </w:r>
          </w:p>
        </w:tc>
        <w:tc>
          <w:tcPr>
            <w:tcW w:w="10.0%" w:type="pct"/>
            <w:shd w:val="clear" w:color="auto" w:fill="auto"/>
            <w:vAlign w:val="center"/>
          </w:tcPr>
          <w:p w14:paraId="54BB2407" w14:textId="7CF987F7"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2A61F703" w14:textId="0BE20785"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0B4DF919" w14:textId="7947254C"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1A10EE71" w14:textId="77777777" w:rsidTr="00D377F3">
        <w:tc>
          <w:tcPr>
            <w:tcW w:w="3.0%" w:type="pct"/>
          </w:tcPr>
          <w:p w14:paraId="180F9664" w14:textId="67A62D75" w:rsidR="008C23CD" w:rsidRPr="008C23CD" w:rsidRDefault="008C23CD" w:rsidP="00D377F3">
            <w:pPr>
              <w:jc w:val="center"/>
              <w:rPr>
                <w:sz w:val="22"/>
                <w:szCs w:val="22"/>
              </w:rPr>
            </w:pPr>
            <w:r w:rsidRPr="008C23CD">
              <w:rPr>
                <w:sz w:val="22"/>
                <w:szCs w:val="22"/>
              </w:rPr>
              <w:t>33</w:t>
            </w:r>
          </w:p>
        </w:tc>
        <w:tc>
          <w:tcPr>
            <w:tcW w:w="15.0%" w:type="pct"/>
            <w:shd w:val="clear" w:color="auto" w:fill="auto"/>
          </w:tcPr>
          <w:p w14:paraId="06F9C359" w14:textId="77777777" w:rsidR="008C23CD" w:rsidRPr="008C23CD" w:rsidRDefault="008C23CD" w:rsidP="00D377F3">
            <w:pPr>
              <w:ind w:start="7.10pt"/>
              <w:jc w:val="center"/>
              <w:rPr>
                <w:sz w:val="22"/>
                <w:szCs w:val="22"/>
              </w:rPr>
            </w:pPr>
            <w:r w:rsidRPr="008C23CD">
              <w:rPr>
                <w:sz w:val="22"/>
                <w:szCs w:val="22"/>
              </w:rPr>
              <w:t>Магазин «Мебель-центр» Здвинск»</w:t>
            </w:r>
          </w:p>
          <w:p w14:paraId="29094B1A" w14:textId="36C7D259" w:rsidR="008C23CD" w:rsidRPr="008C23CD" w:rsidRDefault="008C23CD" w:rsidP="00D377F3">
            <w:pPr>
              <w:jc w:val="center"/>
              <w:rPr>
                <w:sz w:val="22"/>
                <w:szCs w:val="22"/>
              </w:rPr>
            </w:pPr>
            <w:r w:rsidRPr="008C23CD">
              <w:rPr>
                <w:sz w:val="22"/>
                <w:szCs w:val="22"/>
              </w:rPr>
              <w:t>(ИП Шурупов А.Ф.)</w:t>
            </w:r>
          </w:p>
        </w:tc>
        <w:tc>
          <w:tcPr>
            <w:tcW w:w="18.0%" w:type="pct"/>
            <w:shd w:val="clear" w:color="auto" w:fill="auto"/>
          </w:tcPr>
          <w:p w14:paraId="6492F6F1" w14:textId="1B94B395"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ул.Мира,20</w:t>
            </w:r>
          </w:p>
        </w:tc>
        <w:tc>
          <w:tcPr>
            <w:tcW w:w="15.0%" w:type="pct"/>
            <w:shd w:val="clear" w:color="auto" w:fill="auto"/>
          </w:tcPr>
          <w:p w14:paraId="2F13C27B" w14:textId="0638FB0D" w:rsidR="008C23CD" w:rsidRPr="008C23CD" w:rsidRDefault="008C23CD" w:rsidP="00D377F3">
            <w:pPr>
              <w:ind w:start="7.10pt"/>
              <w:jc w:val="center"/>
              <w:rPr>
                <w:sz w:val="22"/>
                <w:szCs w:val="22"/>
              </w:rPr>
            </w:pPr>
            <w:r w:rsidRPr="008C23CD">
              <w:rPr>
                <w:sz w:val="22"/>
                <w:szCs w:val="22"/>
              </w:rPr>
              <w:t>непродовольственный</w:t>
            </w:r>
          </w:p>
          <w:p w14:paraId="751854DD" w14:textId="2418A7B3"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магазин</w:t>
            </w:r>
          </w:p>
        </w:tc>
        <w:tc>
          <w:tcPr>
            <w:tcW w:w="12.0%" w:type="pct"/>
            <w:shd w:val="clear" w:color="auto" w:fill="auto"/>
          </w:tcPr>
          <w:p w14:paraId="417C8FE8" w14:textId="5C5A32F6"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205,7</w:t>
            </w:r>
            <w:r w:rsidRPr="008C23CD">
              <w:rPr>
                <w:sz w:val="22"/>
                <w:szCs w:val="22"/>
                <w:lang w:val="en-US"/>
              </w:rPr>
              <w:t xml:space="preserve"> </w:t>
            </w:r>
            <w:r w:rsidRPr="008C23CD">
              <w:rPr>
                <w:sz w:val="22"/>
                <w:szCs w:val="22"/>
              </w:rPr>
              <w:t>кв.м.</w:t>
            </w:r>
          </w:p>
        </w:tc>
        <w:tc>
          <w:tcPr>
            <w:tcW w:w="10.0%" w:type="pct"/>
            <w:shd w:val="clear" w:color="auto" w:fill="auto"/>
            <w:vAlign w:val="center"/>
          </w:tcPr>
          <w:p w14:paraId="62A9873A" w14:textId="396EC65A"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1CB5B502" w14:textId="69BC3A58"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01EDC7A6" w14:textId="75171F07"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67782B15" w14:textId="77777777" w:rsidTr="00D377F3">
        <w:tc>
          <w:tcPr>
            <w:tcW w:w="3.0%" w:type="pct"/>
          </w:tcPr>
          <w:p w14:paraId="1698354E" w14:textId="398250AB" w:rsidR="008C23CD" w:rsidRPr="008C23CD" w:rsidRDefault="008C23CD" w:rsidP="00D377F3">
            <w:pPr>
              <w:jc w:val="center"/>
              <w:rPr>
                <w:sz w:val="22"/>
                <w:szCs w:val="22"/>
              </w:rPr>
            </w:pPr>
            <w:r w:rsidRPr="008C23CD">
              <w:rPr>
                <w:sz w:val="22"/>
                <w:szCs w:val="22"/>
              </w:rPr>
              <w:t>34</w:t>
            </w:r>
          </w:p>
        </w:tc>
        <w:tc>
          <w:tcPr>
            <w:tcW w:w="15.0%" w:type="pct"/>
            <w:shd w:val="clear" w:color="auto" w:fill="auto"/>
          </w:tcPr>
          <w:p w14:paraId="7E642139" w14:textId="77777777" w:rsidR="008C23CD" w:rsidRPr="008C23CD" w:rsidRDefault="008C23CD" w:rsidP="00D377F3">
            <w:pPr>
              <w:ind w:start="7.10pt"/>
              <w:jc w:val="center"/>
              <w:rPr>
                <w:sz w:val="22"/>
                <w:szCs w:val="22"/>
              </w:rPr>
            </w:pPr>
            <w:r w:rsidRPr="008C23CD">
              <w:rPr>
                <w:sz w:val="22"/>
                <w:szCs w:val="22"/>
              </w:rPr>
              <w:t>Магазин «Мясной двор»</w:t>
            </w:r>
          </w:p>
          <w:p w14:paraId="6841AA0E" w14:textId="625B8FA0" w:rsidR="008C23CD" w:rsidRPr="008C23CD" w:rsidRDefault="008C23CD" w:rsidP="00D377F3">
            <w:pPr>
              <w:jc w:val="center"/>
              <w:rPr>
                <w:sz w:val="22"/>
                <w:szCs w:val="22"/>
              </w:rPr>
            </w:pPr>
            <w:r w:rsidRPr="008C23CD">
              <w:rPr>
                <w:sz w:val="22"/>
                <w:szCs w:val="22"/>
              </w:rPr>
              <w:t>(ИП Абашина А.А.)</w:t>
            </w:r>
          </w:p>
        </w:tc>
        <w:tc>
          <w:tcPr>
            <w:tcW w:w="18.0%" w:type="pct"/>
            <w:shd w:val="clear" w:color="auto" w:fill="auto"/>
          </w:tcPr>
          <w:p w14:paraId="3A25C82F" w14:textId="32BA1859"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ул.Калинина,60/1</w:t>
            </w:r>
          </w:p>
        </w:tc>
        <w:tc>
          <w:tcPr>
            <w:tcW w:w="15.0%" w:type="pct"/>
            <w:shd w:val="clear" w:color="auto" w:fill="auto"/>
          </w:tcPr>
          <w:p w14:paraId="567D7888" w14:textId="3BB20A26"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продовольственный магазин</w:t>
            </w:r>
          </w:p>
        </w:tc>
        <w:tc>
          <w:tcPr>
            <w:tcW w:w="12.0%" w:type="pct"/>
            <w:shd w:val="clear" w:color="auto" w:fill="auto"/>
          </w:tcPr>
          <w:p w14:paraId="2685E1DC" w14:textId="0B61EDCC"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100</w:t>
            </w:r>
            <w:r w:rsidRPr="008C23CD">
              <w:rPr>
                <w:sz w:val="22"/>
                <w:szCs w:val="22"/>
                <w:lang w:val="en-US"/>
              </w:rPr>
              <w:t xml:space="preserve"> </w:t>
            </w:r>
            <w:r w:rsidRPr="008C23CD">
              <w:rPr>
                <w:sz w:val="22"/>
                <w:szCs w:val="22"/>
              </w:rPr>
              <w:t>кв.м.</w:t>
            </w:r>
          </w:p>
        </w:tc>
        <w:tc>
          <w:tcPr>
            <w:tcW w:w="10.0%" w:type="pct"/>
            <w:shd w:val="clear" w:color="auto" w:fill="auto"/>
            <w:vAlign w:val="center"/>
          </w:tcPr>
          <w:p w14:paraId="79367056" w14:textId="130E4050"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38809505" w14:textId="24C5FEC7"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37E1AB5F" w14:textId="5ACBD73B"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3B3B647E" w14:textId="77777777" w:rsidTr="00D377F3">
        <w:tc>
          <w:tcPr>
            <w:tcW w:w="3.0%" w:type="pct"/>
          </w:tcPr>
          <w:p w14:paraId="0819C117" w14:textId="5486D485" w:rsidR="008C23CD" w:rsidRPr="008C23CD" w:rsidRDefault="008C23CD" w:rsidP="00D377F3">
            <w:pPr>
              <w:jc w:val="center"/>
              <w:rPr>
                <w:sz w:val="22"/>
                <w:szCs w:val="22"/>
              </w:rPr>
            </w:pPr>
            <w:r w:rsidRPr="008C23CD">
              <w:rPr>
                <w:sz w:val="22"/>
                <w:szCs w:val="22"/>
              </w:rPr>
              <w:t>35</w:t>
            </w:r>
          </w:p>
        </w:tc>
        <w:tc>
          <w:tcPr>
            <w:tcW w:w="15.0%" w:type="pct"/>
            <w:shd w:val="clear" w:color="auto" w:fill="auto"/>
          </w:tcPr>
          <w:p w14:paraId="78427E04" w14:textId="77777777" w:rsidR="008C23CD" w:rsidRPr="008C23CD" w:rsidRDefault="008C23CD" w:rsidP="00D377F3">
            <w:pPr>
              <w:ind w:start="7.10pt"/>
              <w:jc w:val="center"/>
              <w:rPr>
                <w:sz w:val="22"/>
                <w:szCs w:val="22"/>
              </w:rPr>
            </w:pPr>
            <w:r w:rsidRPr="008C23CD">
              <w:rPr>
                <w:sz w:val="22"/>
                <w:szCs w:val="22"/>
              </w:rPr>
              <w:t>Магазин «Хозмастер»</w:t>
            </w:r>
          </w:p>
          <w:p w14:paraId="5F113784" w14:textId="29E94CDA" w:rsidR="008C23CD" w:rsidRPr="008C23CD" w:rsidRDefault="008C23CD" w:rsidP="00D377F3">
            <w:pPr>
              <w:jc w:val="center"/>
              <w:rPr>
                <w:sz w:val="22"/>
                <w:szCs w:val="22"/>
              </w:rPr>
            </w:pPr>
            <w:r w:rsidRPr="008C23CD">
              <w:rPr>
                <w:sz w:val="22"/>
                <w:szCs w:val="22"/>
              </w:rPr>
              <w:t>(ИП Красулин В.В.)</w:t>
            </w:r>
          </w:p>
        </w:tc>
        <w:tc>
          <w:tcPr>
            <w:tcW w:w="18.0%" w:type="pct"/>
            <w:shd w:val="clear" w:color="auto" w:fill="auto"/>
          </w:tcPr>
          <w:p w14:paraId="328BAA95" w14:textId="2844D12B"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ул.Здвинского,35</w:t>
            </w:r>
          </w:p>
        </w:tc>
        <w:tc>
          <w:tcPr>
            <w:tcW w:w="15.0%" w:type="pct"/>
            <w:shd w:val="clear" w:color="auto" w:fill="auto"/>
          </w:tcPr>
          <w:p w14:paraId="331BD1A0" w14:textId="46AA94FA"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непродовольственный магазин</w:t>
            </w:r>
          </w:p>
        </w:tc>
        <w:tc>
          <w:tcPr>
            <w:tcW w:w="12.0%" w:type="pct"/>
            <w:shd w:val="clear" w:color="auto" w:fill="auto"/>
          </w:tcPr>
          <w:p w14:paraId="4D45A324" w14:textId="3FF3169C"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114</w:t>
            </w:r>
            <w:r w:rsidRPr="008C23CD">
              <w:rPr>
                <w:sz w:val="22"/>
                <w:szCs w:val="22"/>
                <w:lang w:val="en-US"/>
              </w:rPr>
              <w:t xml:space="preserve"> </w:t>
            </w:r>
            <w:r w:rsidRPr="008C23CD">
              <w:rPr>
                <w:sz w:val="22"/>
                <w:szCs w:val="22"/>
              </w:rPr>
              <w:t>кв.м.</w:t>
            </w:r>
          </w:p>
        </w:tc>
        <w:tc>
          <w:tcPr>
            <w:tcW w:w="10.0%" w:type="pct"/>
            <w:shd w:val="clear" w:color="auto" w:fill="auto"/>
            <w:vAlign w:val="center"/>
          </w:tcPr>
          <w:p w14:paraId="039088E1" w14:textId="590CE273"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5ADFC952" w14:textId="5E5844D2"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563B47B9" w14:textId="7B550D78"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40854AAC" w14:textId="77777777" w:rsidTr="00D377F3">
        <w:tc>
          <w:tcPr>
            <w:tcW w:w="3.0%" w:type="pct"/>
          </w:tcPr>
          <w:p w14:paraId="708AF8E8" w14:textId="302A69D2" w:rsidR="008C23CD" w:rsidRPr="008C23CD" w:rsidRDefault="008C23CD" w:rsidP="00D377F3">
            <w:pPr>
              <w:jc w:val="center"/>
              <w:rPr>
                <w:sz w:val="22"/>
                <w:szCs w:val="22"/>
              </w:rPr>
            </w:pPr>
            <w:r w:rsidRPr="008C23CD">
              <w:rPr>
                <w:sz w:val="22"/>
                <w:szCs w:val="22"/>
              </w:rPr>
              <w:t>36</w:t>
            </w:r>
          </w:p>
        </w:tc>
        <w:tc>
          <w:tcPr>
            <w:tcW w:w="15.0%" w:type="pct"/>
            <w:shd w:val="clear" w:color="auto" w:fill="auto"/>
          </w:tcPr>
          <w:p w14:paraId="4CE3D908" w14:textId="77777777" w:rsidR="008C23CD" w:rsidRPr="008C23CD" w:rsidRDefault="008C23CD" w:rsidP="00D377F3">
            <w:pPr>
              <w:ind w:start="7.10pt"/>
              <w:jc w:val="center"/>
              <w:rPr>
                <w:sz w:val="22"/>
                <w:szCs w:val="22"/>
              </w:rPr>
            </w:pPr>
            <w:r w:rsidRPr="008C23CD">
              <w:rPr>
                <w:sz w:val="22"/>
                <w:szCs w:val="22"/>
              </w:rPr>
              <w:t>Магазин «Цветочная лавка»</w:t>
            </w:r>
          </w:p>
          <w:p w14:paraId="1E7BD2E5" w14:textId="5C09D502" w:rsidR="008C23CD" w:rsidRPr="008C23CD" w:rsidRDefault="008C23CD" w:rsidP="00D377F3">
            <w:pPr>
              <w:jc w:val="center"/>
              <w:rPr>
                <w:sz w:val="22"/>
                <w:szCs w:val="22"/>
              </w:rPr>
            </w:pPr>
            <w:r w:rsidRPr="008C23CD">
              <w:rPr>
                <w:sz w:val="22"/>
                <w:szCs w:val="22"/>
              </w:rPr>
              <w:t>(Бердянова К.М.)</w:t>
            </w:r>
          </w:p>
        </w:tc>
        <w:tc>
          <w:tcPr>
            <w:tcW w:w="18.0%" w:type="pct"/>
            <w:shd w:val="clear" w:color="auto" w:fill="auto"/>
          </w:tcPr>
          <w:p w14:paraId="0F56635A" w14:textId="7319395B"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50</w:t>
            </w:r>
          </w:p>
        </w:tc>
        <w:tc>
          <w:tcPr>
            <w:tcW w:w="15.0%" w:type="pct"/>
            <w:shd w:val="clear" w:color="auto" w:fill="auto"/>
          </w:tcPr>
          <w:p w14:paraId="002E241A" w14:textId="56CA7E4A"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специализированный непродовольственный магазин</w:t>
            </w:r>
          </w:p>
        </w:tc>
        <w:tc>
          <w:tcPr>
            <w:tcW w:w="12.0%" w:type="pct"/>
            <w:shd w:val="clear" w:color="auto" w:fill="auto"/>
          </w:tcPr>
          <w:p w14:paraId="052BB9F6" w14:textId="6BB723FA"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30</w:t>
            </w:r>
            <w:r w:rsidRPr="008C23CD">
              <w:rPr>
                <w:sz w:val="22"/>
                <w:szCs w:val="22"/>
                <w:lang w:val="en-US"/>
              </w:rPr>
              <w:t xml:space="preserve"> </w:t>
            </w:r>
            <w:r w:rsidRPr="008C23CD">
              <w:rPr>
                <w:sz w:val="22"/>
                <w:szCs w:val="22"/>
              </w:rPr>
              <w:t>кв.м.</w:t>
            </w:r>
          </w:p>
        </w:tc>
        <w:tc>
          <w:tcPr>
            <w:tcW w:w="10.0%" w:type="pct"/>
            <w:shd w:val="clear" w:color="auto" w:fill="auto"/>
            <w:vAlign w:val="center"/>
          </w:tcPr>
          <w:p w14:paraId="7989D4E7" w14:textId="08F2A4FD"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37B99585" w14:textId="5FB04311"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65A9DCB7" w14:textId="0809D61F"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3C7F7021" w14:textId="77777777" w:rsidTr="00D377F3">
        <w:tc>
          <w:tcPr>
            <w:tcW w:w="3.0%" w:type="pct"/>
          </w:tcPr>
          <w:p w14:paraId="548E7B6E" w14:textId="04545C14" w:rsidR="008C23CD" w:rsidRPr="008C23CD" w:rsidRDefault="008C23CD" w:rsidP="00D377F3">
            <w:pPr>
              <w:jc w:val="center"/>
              <w:rPr>
                <w:sz w:val="22"/>
                <w:szCs w:val="22"/>
              </w:rPr>
            </w:pPr>
            <w:r w:rsidRPr="008C23CD">
              <w:rPr>
                <w:sz w:val="22"/>
                <w:szCs w:val="22"/>
              </w:rPr>
              <w:t>37</w:t>
            </w:r>
          </w:p>
        </w:tc>
        <w:tc>
          <w:tcPr>
            <w:tcW w:w="15.0%" w:type="pct"/>
            <w:shd w:val="clear" w:color="auto" w:fill="auto"/>
          </w:tcPr>
          <w:p w14:paraId="257814A6" w14:textId="77777777" w:rsidR="008C23CD" w:rsidRPr="008C23CD" w:rsidRDefault="008C23CD" w:rsidP="00D377F3">
            <w:pPr>
              <w:ind w:start="7.10pt"/>
              <w:jc w:val="center"/>
              <w:rPr>
                <w:sz w:val="22"/>
                <w:szCs w:val="22"/>
              </w:rPr>
            </w:pPr>
            <w:r w:rsidRPr="008C23CD">
              <w:rPr>
                <w:sz w:val="22"/>
                <w:szCs w:val="22"/>
              </w:rPr>
              <w:t>Универсам «Пятерочка»</w:t>
            </w:r>
          </w:p>
          <w:p w14:paraId="792207B8" w14:textId="0ABCF515" w:rsidR="008C23CD" w:rsidRPr="008C23CD" w:rsidRDefault="008C23CD" w:rsidP="00D377F3">
            <w:pPr>
              <w:jc w:val="center"/>
              <w:rPr>
                <w:sz w:val="22"/>
                <w:szCs w:val="22"/>
              </w:rPr>
            </w:pPr>
            <w:r w:rsidRPr="008C23CD">
              <w:rPr>
                <w:sz w:val="22"/>
                <w:szCs w:val="22"/>
              </w:rPr>
              <w:t>(ООО «Агроторг»)</w:t>
            </w:r>
          </w:p>
        </w:tc>
        <w:tc>
          <w:tcPr>
            <w:tcW w:w="18.0%" w:type="pct"/>
            <w:shd w:val="clear" w:color="auto" w:fill="auto"/>
          </w:tcPr>
          <w:p w14:paraId="298F191A" w14:textId="29BA56FD"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ул.Калинина,54</w:t>
            </w:r>
          </w:p>
        </w:tc>
        <w:tc>
          <w:tcPr>
            <w:tcW w:w="15.0%" w:type="pct"/>
            <w:shd w:val="clear" w:color="auto" w:fill="auto"/>
          </w:tcPr>
          <w:p w14:paraId="71C2CCA4" w14:textId="1BFAE243"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универсам</w:t>
            </w:r>
          </w:p>
        </w:tc>
        <w:tc>
          <w:tcPr>
            <w:tcW w:w="12.0%" w:type="pct"/>
            <w:shd w:val="clear" w:color="auto" w:fill="auto"/>
          </w:tcPr>
          <w:p w14:paraId="59319362" w14:textId="6BEC2EB2"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547</w:t>
            </w:r>
            <w:r w:rsidRPr="008C23CD">
              <w:rPr>
                <w:sz w:val="22"/>
                <w:szCs w:val="22"/>
                <w:lang w:val="en-US"/>
              </w:rPr>
              <w:t xml:space="preserve"> </w:t>
            </w:r>
            <w:r w:rsidRPr="008C23CD">
              <w:rPr>
                <w:sz w:val="22"/>
                <w:szCs w:val="22"/>
              </w:rPr>
              <w:t>кв.м.</w:t>
            </w:r>
          </w:p>
        </w:tc>
        <w:tc>
          <w:tcPr>
            <w:tcW w:w="10.0%" w:type="pct"/>
            <w:shd w:val="clear" w:color="auto" w:fill="auto"/>
            <w:vAlign w:val="center"/>
          </w:tcPr>
          <w:p w14:paraId="5DEFEE57" w14:textId="7C6808CC"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58977458" w14:textId="3E267A63"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45572DA8" w14:textId="6532009A"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618E3FFB" w14:textId="77777777" w:rsidTr="00D377F3">
        <w:tc>
          <w:tcPr>
            <w:tcW w:w="3.0%" w:type="pct"/>
          </w:tcPr>
          <w:p w14:paraId="7FFD839E" w14:textId="657A9E6A" w:rsidR="008C23CD" w:rsidRPr="008C23CD" w:rsidRDefault="008C23CD" w:rsidP="00D377F3">
            <w:pPr>
              <w:jc w:val="center"/>
              <w:rPr>
                <w:sz w:val="22"/>
                <w:szCs w:val="22"/>
              </w:rPr>
            </w:pPr>
            <w:r w:rsidRPr="008C23CD">
              <w:rPr>
                <w:sz w:val="22"/>
                <w:szCs w:val="22"/>
              </w:rPr>
              <w:lastRenderedPageBreak/>
              <w:t>38</w:t>
            </w:r>
          </w:p>
        </w:tc>
        <w:tc>
          <w:tcPr>
            <w:tcW w:w="15.0%" w:type="pct"/>
            <w:shd w:val="clear" w:color="auto" w:fill="auto"/>
          </w:tcPr>
          <w:p w14:paraId="22A28F78" w14:textId="77777777" w:rsidR="008C23CD" w:rsidRPr="008C23CD" w:rsidRDefault="008C23CD" w:rsidP="00D377F3">
            <w:pPr>
              <w:ind w:start="7.10pt"/>
              <w:jc w:val="center"/>
              <w:rPr>
                <w:sz w:val="22"/>
                <w:szCs w:val="22"/>
              </w:rPr>
            </w:pPr>
            <w:r w:rsidRPr="008C23CD">
              <w:rPr>
                <w:sz w:val="22"/>
                <w:szCs w:val="22"/>
              </w:rPr>
              <w:t>Магазин «Спецодежда и обувь»</w:t>
            </w:r>
          </w:p>
          <w:p w14:paraId="3BAF383D" w14:textId="5166B22E" w:rsidR="008C23CD" w:rsidRPr="008C23CD" w:rsidRDefault="008C23CD" w:rsidP="00D377F3">
            <w:pPr>
              <w:jc w:val="center"/>
              <w:rPr>
                <w:sz w:val="22"/>
                <w:szCs w:val="22"/>
              </w:rPr>
            </w:pPr>
            <w:r w:rsidRPr="008C23CD">
              <w:rPr>
                <w:sz w:val="22"/>
                <w:szCs w:val="22"/>
              </w:rPr>
              <w:t>(ИП Сергеев Э.Н.)</w:t>
            </w:r>
          </w:p>
        </w:tc>
        <w:tc>
          <w:tcPr>
            <w:tcW w:w="18.0%" w:type="pct"/>
            <w:shd w:val="clear" w:color="auto" w:fill="auto"/>
          </w:tcPr>
          <w:p w14:paraId="4C0D4F1B" w14:textId="6CA7F65C"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47/1</w:t>
            </w:r>
          </w:p>
        </w:tc>
        <w:tc>
          <w:tcPr>
            <w:tcW w:w="15.0%" w:type="pct"/>
            <w:shd w:val="clear" w:color="auto" w:fill="auto"/>
          </w:tcPr>
          <w:p w14:paraId="35A09B92" w14:textId="612FCBEC"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специализированный непродовольственный магазин</w:t>
            </w:r>
          </w:p>
        </w:tc>
        <w:tc>
          <w:tcPr>
            <w:tcW w:w="12.0%" w:type="pct"/>
            <w:shd w:val="clear" w:color="auto" w:fill="auto"/>
          </w:tcPr>
          <w:p w14:paraId="6D7D04EE" w14:textId="5EC84CB0"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60</w:t>
            </w:r>
            <w:r w:rsidRPr="008C23CD">
              <w:rPr>
                <w:sz w:val="22"/>
                <w:szCs w:val="22"/>
                <w:lang w:val="en-US"/>
              </w:rPr>
              <w:t xml:space="preserve"> </w:t>
            </w:r>
            <w:r w:rsidRPr="008C23CD">
              <w:rPr>
                <w:sz w:val="22"/>
                <w:szCs w:val="22"/>
              </w:rPr>
              <w:t>кв.м.</w:t>
            </w:r>
          </w:p>
        </w:tc>
        <w:tc>
          <w:tcPr>
            <w:tcW w:w="10.0%" w:type="pct"/>
            <w:shd w:val="clear" w:color="auto" w:fill="auto"/>
            <w:vAlign w:val="center"/>
          </w:tcPr>
          <w:p w14:paraId="703316F1" w14:textId="4A4E0F94"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73041EBF" w14:textId="2FB86F5E"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001C87B1" w14:textId="51953161"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7707A4A6" w14:textId="77777777" w:rsidTr="00D377F3">
        <w:tc>
          <w:tcPr>
            <w:tcW w:w="3.0%" w:type="pct"/>
          </w:tcPr>
          <w:p w14:paraId="2939603F" w14:textId="21FB5D9C" w:rsidR="008C23CD" w:rsidRPr="008C23CD" w:rsidRDefault="008C23CD" w:rsidP="00D377F3">
            <w:pPr>
              <w:jc w:val="center"/>
              <w:rPr>
                <w:sz w:val="22"/>
                <w:szCs w:val="22"/>
              </w:rPr>
            </w:pPr>
            <w:r w:rsidRPr="008C23CD">
              <w:rPr>
                <w:sz w:val="22"/>
                <w:szCs w:val="22"/>
              </w:rPr>
              <w:t>39</w:t>
            </w:r>
          </w:p>
        </w:tc>
        <w:tc>
          <w:tcPr>
            <w:tcW w:w="15.0%" w:type="pct"/>
            <w:shd w:val="clear" w:color="auto" w:fill="auto"/>
          </w:tcPr>
          <w:p w14:paraId="3083D395" w14:textId="77777777" w:rsidR="008C23CD" w:rsidRPr="008C23CD" w:rsidRDefault="008C23CD" w:rsidP="00D377F3">
            <w:pPr>
              <w:ind w:start="7.10pt"/>
              <w:jc w:val="center"/>
              <w:rPr>
                <w:sz w:val="22"/>
                <w:szCs w:val="22"/>
              </w:rPr>
            </w:pPr>
            <w:r w:rsidRPr="008C23CD">
              <w:rPr>
                <w:sz w:val="22"/>
                <w:szCs w:val="22"/>
              </w:rPr>
              <w:t>Магазин «Детские товары»</w:t>
            </w:r>
          </w:p>
          <w:p w14:paraId="192E0D82" w14:textId="4C58D857" w:rsidR="008C23CD" w:rsidRPr="008C23CD" w:rsidRDefault="008C23CD" w:rsidP="00D377F3">
            <w:pPr>
              <w:jc w:val="center"/>
              <w:rPr>
                <w:sz w:val="22"/>
                <w:szCs w:val="22"/>
              </w:rPr>
            </w:pPr>
            <w:r w:rsidRPr="008C23CD">
              <w:rPr>
                <w:sz w:val="22"/>
                <w:szCs w:val="22"/>
              </w:rPr>
              <w:t>(ИП Тайлакова Н.В.)</w:t>
            </w:r>
          </w:p>
        </w:tc>
        <w:tc>
          <w:tcPr>
            <w:tcW w:w="18.0%" w:type="pct"/>
            <w:shd w:val="clear" w:color="auto" w:fill="auto"/>
          </w:tcPr>
          <w:p w14:paraId="16C8E5AF" w14:textId="02A30815"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Мира, 16 а</w:t>
            </w:r>
          </w:p>
        </w:tc>
        <w:tc>
          <w:tcPr>
            <w:tcW w:w="15.0%" w:type="pct"/>
            <w:shd w:val="clear" w:color="auto" w:fill="auto"/>
          </w:tcPr>
          <w:p w14:paraId="3420198E" w14:textId="2C53FF06"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специализированный непродовольственный магазин</w:t>
            </w:r>
          </w:p>
        </w:tc>
        <w:tc>
          <w:tcPr>
            <w:tcW w:w="12.0%" w:type="pct"/>
            <w:shd w:val="clear" w:color="auto" w:fill="auto"/>
          </w:tcPr>
          <w:p w14:paraId="4E813227" w14:textId="4532D6AD"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30</w:t>
            </w:r>
            <w:r w:rsidRPr="008C23CD">
              <w:rPr>
                <w:sz w:val="22"/>
                <w:szCs w:val="22"/>
                <w:lang w:val="en-US"/>
              </w:rPr>
              <w:t xml:space="preserve"> </w:t>
            </w:r>
            <w:r w:rsidRPr="008C23CD">
              <w:rPr>
                <w:sz w:val="22"/>
                <w:szCs w:val="22"/>
              </w:rPr>
              <w:t>кв.м.</w:t>
            </w:r>
          </w:p>
        </w:tc>
        <w:tc>
          <w:tcPr>
            <w:tcW w:w="10.0%" w:type="pct"/>
            <w:shd w:val="clear" w:color="auto" w:fill="auto"/>
            <w:vAlign w:val="center"/>
          </w:tcPr>
          <w:p w14:paraId="4D6DECA4" w14:textId="639433F9"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0D1C2DB1" w14:textId="479ABA36"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0D11982D" w14:textId="15E692E5"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1E35292F" w14:textId="77777777" w:rsidTr="00D377F3">
        <w:tc>
          <w:tcPr>
            <w:tcW w:w="3.0%" w:type="pct"/>
          </w:tcPr>
          <w:p w14:paraId="7B447E3F" w14:textId="41FB321A" w:rsidR="008C23CD" w:rsidRPr="008C23CD" w:rsidRDefault="008C23CD" w:rsidP="00D377F3">
            <w:pPr>
              <w:jc w:val="center"/>
              <w:rPr>
                <w:sz w:val="22"/>
                <w:szCs w:val="22"/>
              </w:rPr>
            </w:pPr>
            <w:r w:rsidRPr="008C23CD">
              <w:rPr>
                <w:sz w:val="22"/>
                <w:szCs w:val="22"/>
              </w:rPr>
              <w:t>40</w:t>
            </w:r>
          </w:p>
        </w:tc>
        <w:tc>
          <w:tcPr>
            <w:tcW w:w="15.0%" w:type="pct"/>
            <w:shd w:val="clear" w:color="auto" w:fill="auto"/>
          </w:tcPr>
          <w:p w14:paraId="07A957B2" w14:textId="77777777" w:rsidR="008C23CD" w:rsidRPr="008C23CD" w:rsidRDefault="008C23CD" w:rsidP="00D377F3">
            <w:pPr>
              <w:ind w:start="7.10pt"/>
              <w:jc w:val="center"/>
              <w:rPr>
                <w:sz w:val="22"/>
                <w:szCs w:val="22"/>
              </w:rPr>
            </w:pPr>
            <w:r w:rsidRPr="008C23CD">
              <w:rPr>
                <w:sz w:val="22"/>
                <w:szCs w:val="22"/>
              </w:rPr>
              <w:t>Магазин «Непоседа»</w:t>
            </w:r>
          </w:p>
          <w:p w14:paraId="0DAC202A" w14:textId="069602B6" w:rsidR="008C23CD" w:rsidRPr="008C23CD" w:rsidRDefault="008C23CD" w:rsidP="00D377F3">
            <w:pPr>
              <w:jc w:val="center"/>
              <w:rPr>
                <w:sz w:val="22"/>
                <w:szCs w:val="22"/>
              </w:rPr>
            </w:pPr>
            <w:r w:rsidRPr="008C23CD">
              <w:rPr>
                <w:sz w:val="22"/>
                <w:szCs w:val="22"/>
              </w:rPr>
              <w:t>(ИП Горбунова Е.В.)</w:t>
            </w:r>
          </w:p>
        </w:tc>
        <w:tc>
          <w:tcPr>
            <w:tcW w:w="18.0%" w:type="pct"/>
            <w:shd w:val="clear" w:color="auto" w:fill="auto"/>
          </w:tcPr>
          <w:p w14:paraId="1F5AA6AE" w14:textId="4379CD65"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50 а</w:t>
            </w:r>
          </w:p>
        </w:tc>
        <w:tc>
          <w:tcPr>
            <w:tcW w:w="15.0%" w:type="pct"/>
            <w:shd w:val="clear" w:color="auto" w:fill="auto"/>
          </w:tcPr>
          <w:p w14:paraId="73B91642" w14:textId="4CC6CB5B"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специализированный непродовольственный магазин</w:t>
            </w:r>
          </w:p>
        </w:tc>
        <w:tc>
          <w:tcPr>
            <w:tcW w:w="12.0%" w:type="pct"/>
            <w:shd w:val="clear" w:color="auto" w:fill="auto"/>
          </w:tcPr>
          <w:p w14:paraId="1E97D2E5" w14:textId="4A62836A"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45</w:t>
            </w:r>
            <w:r w:rsidRPr="008C23CD">
              <w:rPr>
                <w:sz w:val="22"/>
                <w:szCs w:val="22"/>
                <w:lang w:val="en-US"/>
              </w:rPr>
              <w:t xml:space="preserve"> </w:t>
            </w:r>
            <w:r w:rsidRPr="008C23CD">
              <w:rPr>
                <w:sz w:val="22"/>
                <w:szCs w:val="22"/>
              </w:rPr>
              <w:t>кв.м.</w:t>
            </w:r>
          </w:p>
        </w:tc>
        <w:tc>
          <w:tcPr>
            <w:tcW w:w="10.0%" w:type="pct"/>
            <w:shd w:val="clear" w:color="auto" w:fill="auto"/>
            <w:vAlign w:val="center"/>
          </w:tcPr>
          <w:p w14:paraId="41826AD7" w14:textId="499E1689"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4349972B" w14:textId="50D35A37"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79391706" w14:textId="5738BEA7"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37E43730" w14:textId="77777777" w:rsidTr="00D377F3">
        <w:tc>
          <w:tcPr>
            <w:tcW w:w="3.0%" w:type="pct"/>
          </w:tcPr>
          <w:p w14:paraId="7879A80B" w14:textId="188AC90D" w:rsidR="008C23CD" w:rsidRPr="008C23CD" w:rsidRDefault="008C23CD" w:rsidP="00D377F3">
            <w:pPr>
              <w:jc w:val="center"/>
              <w:rPr>
                <w:sz w:val="22"/>
                <w:szCs w:val="22"/>
              </w:rPr>
            </w:pPr>
            <w:r w:rsidRPr="008C23CD">
              <w:rPr>
                <w:sz w:val="22"/>
                <w:szCs w:val="22"/>
              </w:rPr>
              <w:t>41</w:t>
            </w:r>
          </w:p>
        </w:tc>
        <w:tc>
          <w:tcPr>
            <w:tcW w:w="15.0%" w:type="pct"/>
            <w:shd w:val="clear" w:color="auto" w:fill="auto"/>
          </w:tcPr>
          <w:p w14:paraId="65699E5C" w14:textId="77777777" w:rsidR="008C23CD" w:rsidRPr="008C23CD" w:rsidRDefault="008C23CD" w:rsidP="00D377F3">
            <w:pPr>
              <w:ind w:start="7.10pt"/>
              <w:jc w:val="center"/>
              <w:rPr>
                <w:sz w:val="22"/>
                <w:szCs w:val="22"/>
              </w:rPr>
            </w:pPr>
            <w:r w:rsidRPr="008C23CD">
              <w:rPr>
                <w:sz w:val="22"/>
                <w:szCs w:val="22"/>
              </w:rPr>
              <w:t>Магазин «Территория мебели»</w:t>
            </w:r>
          </w:p>
          <w:p w14:paraId="6E30A222" w14:textId="1FED1C99" w:rsidR="008C23CD" w:rsidRPr="008C23CD" w:rsidRDefault="008C23CD" w:rsidP="00D377F3">
            <w:pPr>
              <w:jc w:val="center"/>
              <w:rPr>
                <w:sz w:val="22"/>
                <w:szCs w:val="22"/>
              </w:rPr>
            </w:pPr>
            <w:r w:rsidRPr="008C23CD">
              <w:rPr>
                <w:sz w:val="22"/>
                <w:szCs w:val="22"/>
              </w:rPr>
              <w:t>(ИП Силаев А.Н.)</w:t>
            </w:r>
          </w:p>
        </w:tc>
        <w:tc>
          <w:tcPr>
            <w:tcW w:w="18.0%" w:type="pct"/>
            <w:shd w:val="clear" w:color="auto" w:fill="auto"/>
          </w:tcPr>
          <w:p w14:paraId="5AC8E12B" w14:textId="32C96546"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ул.Калинина,46</w:t>
            </w:r>
          </w:p>
        </w:tc>
        <w:tc>
          <w:tcPr>
            <w:tcW w:w="15.0%" w:type="pct"/>
            <w:shd w:val="clear" w:color="auto" w:fill="auto"/>
          </w:tcPr>
          <w:p w14:paraId="67732156" w14:textId="4827CF9F"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специализированный непродовольственный магазин</w:t>
            </w:r>
          </w:p>
        </w:tc>
        <w:tc>
          <w:tcPr>
            <w:tcW w:w="12.0%" w:type="pct"/>
            <w:shd w:val="clear" w:color="auto" w:fill="auto"/>
          </w:tcPr>
          <w:p w14:paraId="46D2BD9A" w14:textId="405847CF"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25</w:t>
            </w:r>
            <w:r w:rsidRPr="008C23CD">
              <w:rPr>
                <w:sz w:val="22"/>
                <w:szCs w:val="22"/>
                <w:lang w:val="en-US"/>
              </w:rPr>
              <w:t xml:space="preserve"> </w:t>
            </w:r>
            <w:r w:rsidRPr="008C23CD">
              <w:rPr>
                <w:sz w:val="22"/>
                <w:szCs w:val="22"/>
              </w:rPr>
              <w:t>кв.м.</w:t>
            </w:r>
          </w:p>
        </w:tc>
        <w:tc>
          <w:tcPr>
            <w:tcW w:w="10.0%" w:type="pct"/>
            <w:shd w:val="clear" w:color="auto" w:fill="auto"/>
            <w:vAlign w:val="center"/>
          </w:tcPr>
          <w:p w14:paraId="1DC0A33A" w14:textId="36F7023B"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0242993A" w14:textId="3D1D6B0C"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4FFCFF8A" w14:textId="2CA08E7E"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02DEAD6E" w14:textId="77777777" w:rsidTr="00D377F3">
        <w:tc>
          <w:tcPr>
            <w:tcW w:w="3.0%" w:type="pct"/>
          </w:tcPr>
          <w:p w14:paraId="4926060D" w14:textId="01CD0802" w:rsidR="008C23CD" w:rsidRPr="008C23CD" w:rsidRDefault="008C23CD" w:rsidP="00D377F3">
            <w:pPr>
              <w:jc w:val="center"/>
              <w:rPr>
                <w:sz w:val="22"/>
                <w:szCs w:val="22"/>
              </w:rPr>
            </w:pPr>
            <w:r w:rsidRPr="008C23CD">
              <w:rPr>
                <w:sz w:val="22"/>
                <w:szCs w:val="22"/>
              </w:rPr>
              <w:t>42</w:t>
            </w:r>
          </w:p>
        </w:tc>
        <w:tc>
          <w:tcPr>
            <w:tcW w:w="15.0%" w:type="pct"/>
            <w:shd w:val="clear" w:color="auto" w:fill="auto"/>
          </w:tcPr>
          <w:p w14:paraId="65560452" w14:textId="77777777" w:rsidR="008C23CD" w:rsidRPr="008C23CD" w:rsidRDefault="008C23CD" w:rsidP="00D377F3">
            <w:pPr>
              <w:ind w:start="7.10pt"/>
              <w:jc w:val="center"/>
              <w:rPr>
                <w:sz w:val="22"/>
                <w:szCs w:val="22"/>
              </w:rPr>
            </w:pPr>
            <w:r w:rsidRPr="008C23CD">
              <w:rPr>
                <w:sz w:val="22"/>
                <w:szCs w:val="22"/>
              </w:rPr>
              <w:t>Магазин «Четыре сезона»</w:t>
            </w:r>
          </w:p>
          <w:p w14:paraId="52C303DA" w14:textId="2FF0BAB2" w:rsidR="008C23CD" w:rsidRPr="008C23CD" w:rsidRDefault="008C23CD" w:rsidP="00D377F3">
            <w:pPr>
              <w:jc w:val="center"/>
              <w:rPr>
                <w:sz w:val="22"/>
                <w:szCs w:val="22"/>
              </w:rPr>
            </w:pPr>
            <w:r w:rsidRPr="008C23CD">
              <w:rPr>
                <w:sz w:val="22"/>
                <w:szCs w:val="22"/>
              </w:rPr>
              <w:t>(ИП Клименко Л.Н.)</w:t>
            </w:r>
          </w:p>
        </w:tc>
        <w:tc>
          <w:tcPr>
            <w:tcW w:w="18.0%" w:type="pct"/>
            <w:shd w:val="clear" w:color="auto" w:fill="auto"/>
          </w:tcPr>
          <w:p w14:paraId="1E77A7F3" w14:textId="733F0724"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39 а</w:t>
            </w:r>
          </w:p>
        </w:tc>
        <w:tc>
          <w:tcPr>
            <w:tcW w:w="15.0%" w:type="pct"/>
            <w:shd w:val="clear" w:color="auto" w:fill="auto"/>
          </w:tcPr>
          <w:p w14:paraId="6F72E260" w14:textId="0B6B98D5"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специализированный непродовольственный магазин</w:t>
            </w:r>
          </w:p>
        </w:tc>
        <w:tc>
          <w:tcPr>
            <w:tcW w:w="12.0%" w:type="pct"/>
            <w:shd w:val="clear" w:color="auto" w:fill="auto"/>
          </w:tcPr>
          <w:p w14:paraId="2563798F" w14:textId="15C7A2EC"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25</w:t>
            </w:r>
            <w:r w:rsidRPr="008C23CD">
              <w:rPr>
                <w:sz w:val="22"/>
                <w:szCs w:val="22"/>
                <w:lang w:val="en-US"/>
              </w:rPr>
              <w:t xml:space="preserve"> </w:t>
            </w:r>
            <w:r w:rsidRPr="008C23CD">
              <w:rPr>
                <w:sz w:val="22"/>
                <w:szCs w:val="22"/>
              </w:rPr>
              <w:t>кв.м.</w:t>
            </w:r>
          </w:p>
        </w:tc>
        <w:tc>
          <w:tcPr>
            <w:tcW w:w="10.0%" w:type="pct"/>
            <w:shd w:val="clear" w:color="auto" w:fill="auto"/>
            <w:vAlign w:val="center"/>
          </w:tcPr>
          <w:p w14:paraId="743B2003" w14:textId="2687372A"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1B4814B8" w14:textId="2C5C135C"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374F939D" w14:textId="635F86BD"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19CB63B1" w14:textId="77777777" w:rsidTr="00D377F3">
        <w:tc>
          <w:tcPr>
            <w:tcW w:w="3.0%" w:type="pct"/>
          </w:tcPr>
          <w:p w14:paraId="33AFFBB3" w14:textId="7FA95C0B" w:rsidR="008C23CD" w:rsidRPr="008C23CD" w:rsidRDefault="008C23CD" w:rsidP="00D377F3">
            <w:pPr>
              <w:jc w:val="center"/>
              <w:rPr>
                <w:sz w:val="22"/>
                <w:szCs w:val="22"/>
              </w:rPr>
            </w:pPr>
            <w:r w:rsidRPr="008C23CD">
              <w:rPr>
                <w:sz w:val="22"/>
                <w:szCs w:val="22"/>
              </w:rPr>
              <w:t>43</w:t>
            </w:r>
          </w:p>
        </w:tc>
        <w:tc>
          <w:tcPr>
            <w:tcW w:w="15.0%" w:type="pct"/>
            <w:shd w:val="clear" w:color="auto" w:fill="auto"/>
          </w:tcPr>
          <w:p w14:paraId="6A18EF40" w14:textId="77777777" w:rsidR="008C23CD" w:rsidRPr="008C23CD" w:rsidRDefault="008C23CD" w:rsidP="00D377F3">
            <w:pPr>
              <w:ind w:start="7.10pt"/>
              <w:jc w:val="center"/>
              <w:rPr>
                <w:sz w:val="22"/>
                <w:szCs w:val="22"/>
              </w:rPr>
            </w:pPr>
            <w:r w:rsidRPr="008C23CD">
              <w:rPr>
                <w:sz w:val="22"/>
                <w:szCs w:val="22"/>
              </w:rPr>
              <w:t>Магазин «Мебель для вас»</w:t>
            </w:r>
          </w:p>
          <w:p w14:paraId="0157D85A" w14:textId="599F6CA0" w:rsidR="008C23CD" w:rsidRPr="008C23CD" w:rsidRDefault="008C23CD" w:rsidP="00D377F3">
            <w:pPr>
              <w:jc w:val="center"/>
              <w:rPr>
                <w:sz w:val="22"/>
                <w:szCs w:val="22"/>
              </w:rPr>
            </w:pPr>
            <w:r w:rsidRPr="008C23CD">
              <w:rPr>
                <w:sz w:val="22"/>
                <w:szCs w:val="22"/>
              </w:rPr>
              <w:t>(ИП Петрова Е.В.)</w:t>
            </w:r>
          </w:p>
        </w:tc>
        <w:tc>
          <w:tcPr>
            <w:tcW w:w="18.0%" w:type="pct"/>
            <w:shd w:val="clear" w:color="auto" w:fill="auto"/>
          </w:tcPr>
          <w:p w14:paraId="2213A267" w14:textId="5401F2AD"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ул.Иноземцева,1/1</w:t>
            </w:r>
          </w:p>
        </w:tc>
        <w:tc>
          <w:tcPr>
            <w:tcW w:w="15.0%" w:type="pct"/>
            <w:shd w:val="clear" w:color="auto" w:fill="auto"/>
          </w:tcPr>
          <w:p w14:paraId="664A1B9D" w14:textId="1807491B"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специализированный непродовольственный магазин</w:t>
            </w:r>
          </w:p>
        </w:tc>
        <w:tc>
          <w:tcPr>
            <w:tcW w:w="12.0%" w:type="pct"/>
            <w:shd w:val="clear" w:color="auto" w:fill="auto"/>
          </w:tcPr>
          <w:p w14:paraId="44124557" w14:textId="26C1FF98"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156</w:t>
            </w:r>
            <w:r w:rsidRPr="008C23CD">
              <w:rPr>
                <w:sz w:val="22"/>
                <w:szCs w:val="22"/>
                <w:lang w:val="en-US"/>
              </w:rPr>
              <w:t xml:space="preserve"> </w:t>
            </w:r>
            <w:r w:rsidRPr="008C23CD">
              <w:rPr>
                <w:sz w:val="22"/>
                <w:szCs w:val="22"/>
              </w:rPr>
              <w:t>кв.м.</w:t>
            </w:r>
          </w:p>
        </w:tc>
        <w:tc>
          <w:tcPr>
            <w:tcW w:w="10.0%" w:type="pct"/>
            <w:shd w:val="clear" w:color="auto" w:fill="auto"/>
            <w:vAlign w:val="center"/>
          </w:tcPr>
          <w:p w14:paraId="0BFB00F6" w14:textId="62C0E417"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3760957D" w14:textId="1CFB219F"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0F53B820" w14:textId="69458D60"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65FB7C3D" w14:textId="77777777" w:rsidTr="00D377F3">
        <w:tc>
          <w:tcPr>
            <w:tcW w:w="3.0%" w:type="pct"/>
          </w:tcPr>
          <w:p w14:paraId="2ABC3C64" w14:textId="02EA2160" w:rsidR="008C23CD" w:rsidRPr="008C23CD" w:rsidRDefault="008C23CD" w:rsidP="00D377F3">
            <w:pPr>
              <w:jc w:val="center"/>
              <w:rPr>
                <w:sz w:val="22"/>
                <w:szCs w:val="22"/>
              </w:rPr>
            </w:pPr>
            <w:r w:rsidRPr="008C23CD">
              <w:rPr>
                <w:sz w:val="22"/>
                <w:szCs w:val="22"/>
              </w:rPr>
              <w:t>44</w:t>
            </w:r>
          </w:p>
        </w:tc>
        <w:tc>
          <w:tcPr>
            <w:tcW w:w="15.0%" w:type="pct"/>
            <w:shd w:val="clear" w:color="auto" w:fill="auto"/>
          </w:tcPr>
          <w:p w14:paraId="2280720E" w14:textId="77777777" w:rsidR="008C23CD" w:rsidRPr="008C23CD" w:rsidRDefault="008C23CD" w:rsidP="00D377F3">
            <w:pPr>
              <w:ind w:start="7.10pt"/>
              <w:jc w:val="center"/>
              <w:rPr>
                <w:sz w:val="22"/>
                <w:szCs w:val="22"/>
              </w:rPr>
            </w:pPr>
            <w:r w:rsidRPr="008C23CD">
              <w:rPr>
                <w:sz w:val="22"/>
                <w:szCs w:val="22"/>
              </w:rPr>
              <w:t>Магазин «Домашний очаг»</w:t>
            </w:r>
          </w:p>
          <w:p w14:paraId="12659FEC" w14:textId="34A44BB1" w:rsidR="008C23CD" w:rsidRPr="008C23CD" w:rsidRDefault="008C23CD" w:rsidP="00D377F3">
            <w:pPr>
              <w:jc w:val="center"/>
              <w:rPr>
                <w:sz w:val="22"/>
                <w:szCs w:val="22"/>
              </w:rPr>
            </w:pPr>
            <w:r w:rsidRPr="008C23CD">
              <w:rPr>
                <w:sz w:val="22"/>
                <w:szCs w:val="22"/>
              </w:rPr>
              <w:t>(ИП Байрамова Сахиба али Кызы)</w:t>
            </w:r>
          </w:p>
        </w:tc>
        <w:tc>
          <w:tcPr>
            <w:tcW w:w="18.0%" w:type="pct"/>
            <w:shd w:val="clear" w:color="auto" w:fill="auto"/>
          </w:tcPr>
          <w:p w14:paraId="5FB4E12C" w14:textId="69C7C7C3"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54 в</w:t>
            </w:r>
          </w:p>
        </w:tc>
        <w:tc>
          <w:tcPr>
            <w:tcW w:w="15.0%" w:type="pct"/>
            <w:shd w:val="clear" w:color="auto" w:fill="auto"/>
          </w:tcPr>
          <w:p w14:paraId="392F36EB" w14:textId="13860852"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специализированный непродовольственный магазин</w:t>
            </w:r>
          </w:p>
        </w:tc>
        <w:tc>
          <w:tcPr>
            <w:tcW w:w="12.0%" w:type="pct"/>
            <w:shd w:val="clear" w:color="auto" w:fill="auto"/>
          </w:tcPr>
          <w:p w14:paraId="635A985B" w14:textId="7B77251C"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116,2</w:t>
            </w:r>
            <w:r w:rsidRPr="008C23CD">
              <w:rPr>
                <w:sz w:val="22"/>
                <w:szCs w:val="22"/>
                <w:lang w:val="en-US"/>
              </w:rPr>
              <w:t xml:space="preserve"> </w:t>
            </w:r>
            <w:r w:rsidRPr="008C23CD">
              <w:rPr>
                <w:sz w:val="22"/>
                <w:szCs w:val="22"/>
              </w:rPr>
              <w:t>кв.м.</w:t>
            </w:r>
          </w:p>
        </w:tc>
        <w:tc>
          <w:tcPr>
            <w:tcW w:w="10.0%" w:type="pct"/>
            <w:shd w:val="clear" w:color="auto" w:fill="auto"/>
            <w:vAlign w:val="center"/>
          </w:tcPr>
          <w:p w14:paraId="2593C3BC" w14:textId="2C4D9A0E"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30C8D39F" w14:textId="381BE06E"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236B49D0" w14:textId="207DB188"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51EB5E06" w14:textId="77777777" w:rsidTr="00D377F3">
        <w:tc>
          <w:tcPr>
            <w:tcW w:w="3.0%" w:type="pct"/>
          </w:tcPr>
          <w:p w14:paraId="7BDA1B87" w14:textId="1BEBCFE2" w:rsidR="008C23CD" w:rsidRPr="008C23CD" w:rsidRDefault="008C23CD" w:rsidP="00D377F3">
            <w:pPr>
              <w:jc w:val="center"/>
              <w:rPr>
                <w:sz w:val="22"/>
                <w:szCs w:val="22"/>
              </w:rPr>
            </w:pPr>
            <w:r w:rsidRPr="008C23CD">
              <w:rPr>
                <w:sz w:val="22"/>
                <w:szCs w:val="22"/>
              </w:rPr>
              <w:t>45</w:t>
            </w:r>
          </w:p>
        </w:tc>
        <w:tc>
          <w:tcPr>
            <w:tcW w:w="15.0%" w:type="pct"/>
            <w:shd w:val="clear" w:color="auto" w:fill="auto"/>
          </w:tcPr>
          <w:p w14:paraId="69DD1EDE" w14:textId="77777777" w:rsidR="008C23CD" w:rsidRPr="008C23CD" w:rsidRDefault="008C23CD" w:rsidP="00D377F3">
            <w:pPr>
              <w:ind w:start="7.10pt"/>
              <w:jc w:val="center"/>
              <w:rPr>
                <w:sz w:val="22"/>
                <w:szCs w:val="22"/>
              </w:rPr>
            </w:pPr>
            <w:r w:rsidRPr="008C23CD">
              <w:rPr>
                <w:sz w:val="22"/>
                <w:szCs w:val="22"/>
              </w:rPr>
              <w:t>Универсам «Монетка»</w:t>
            </w:r>
          </w:p>
          <w:p w14:paraId="795F1568" w14:textId="62F60BD4" w:rsidR="008C23CD" w:rsidRPr="008C23CD" w:rsidRDefault="008C23CD" w:rsidP="00D377F3">
            <w:pPr>
              <w:jc w:val="center"/>
              <w:rPr>
                <w:sz w:val="22"/>
                <w:szCs w:val="22"/>
              </w:rPr>
            </w:pPr>
            <w:r w:rsidRPr="008C23CD">
              <w:rPr>
                <w:sz w:val="22"/>
                <w:szCs w:val="22"/>
              </w:rPr>
              <w:t>(ООО Элемент Трейд»)</w:t>
            </w:r>
          </w:p>
        </w:tc>
        <w:tc>
          <w:tcPr>
            <w:tcW w:w="18.0%" w:type="pct"/>
            <w:shd w:val="clear" w:color="auto" w:fill="auto"/>
          </w:tcPr>
          <w:p w14:paraId="4FC5314A" w14:textId="304779C7"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53 г</w:t>
            </w:r>
          </w:p>
        </w:tc>
        <w:tc>
          <w:tcPr>
            <w:tcW w:w="15.0%" w:type="pct"/>
            <w:shd w:val="clear" w:color="auto" w:fill="auto"/>
          </w:tcPr>
          <w:p w14:paraId="5B00BD1F" w14:textId="76AEB5E8"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универсам</w:t>
            </w:r>
          </w:p>
        </w:tc>
        <w:tc>
          <w:tcPr>
            <w:tcW w:w="12.0%" w:type="pct"/>
            <w:shd w:val="clear" w:color="auto" w:fill="auto"/>
          </w:tcPr>
          <w:p w14:paraId="466434EA" w14:textId="4AA2CF22"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530</w:t>
            </w:r>
            <w:r w:rsidRPr="008C23CD">
              <w:rPr>
                <w:sz w:val="22"/>
                <w:szCs w:val="22"/>
                <w:lang w:val="en-US"/>
              </w:rPr>
              <w:t xml:space="preserve"> </w:t>
            </w:r>
            <w:r w:rsidRPr="008C23CD">
              <w:rPr>
                <w:sz w:val="22"/>
                <w:szCs w:val="22"/>
              </w:rPr>
              <w:t>кв.м.</w:t>
            </w:r>
          </w:p>
        </w:tc>
        <w:tc>
          <w:tcPr>
            <w:tcW w:w="10.0%" w:type="pct"/>
            <w:shd w:val="clear" w:color="auto" w:fill="auto"/>
            <w:vAlign w:val="center"/>
          </w:tcPr>
          <w:p w14:paraId="0D4EC901" w14:textId="11107285"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2281F698" w14:textId="3F061010"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6EDDE6C7" w14:textId="66A3150B"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4C742A77" w14:textId="77777777" w:rsidTr="00D377F3">
        <w:tc>
          <w:tcPr>
            <w:tcW w:w="3.0%" w:type="pct"/>
          </w:tcPr>
          <w:p w14:paraId="4D82DE3A" w14:textId="669BDCAA" w:rsidR="008C23CD" w:rsidRPr="008C23CD" w:rsidRDefault="008C23CD" w:rsidP="00D377F3">
            <w:pPr>
              <w:jc w:val="center"/>
              <w:rPr>
                <w:sz w:val="22"/>
                <w:szCs w:val="22"/>
              </w:rPr>
            </w:pPr>
            <w:r w:rsidRPr="008C23CD">
              <w:rPr>
                <w:sz w:val="22"/>
                <w:szCs w:val="22"/>
              </w:rPr>
              <w:t>46</w:t>
            </w:r>
          </w:p>
        </w:tc>
        <w:tc>
          <w:tcPr>
            <w:tcW w:w="15.0%" w:type="pct"/>
            <w:shd w:val="clear" w:color="auto" w:fill="auto"/>
          </w:tcPr>
          <w:p w14:paraId="48619797" w14:textId="77777777" w:rsidR="008C23CD" w:rsidRPr="008C23CD" w:rsidRDefault="008C23CD" w:rsidP="00D377F3">
            <w:pPr>
              <w:ind w:start="7.10pt"/>
              <w:jc w:val="center"/>
              <w:rPr>
                <w:sz w:val="22"/>
                <w:szCs w:val="22"/>
              </w:rPr>
            </w:pPr>
            <w:r w:rsidRPr="008C23CD">
              <w:rPr>
                <w:sz w:val="22"/>
                <w:szCs w:val="22"/>
              </w:rPr>
              <w:t>Магазин «Алана»</w:t>
            </w:r>
          </w:p>
          <w:p w14:paraId="30942CF0" w14:textId="6301511F" w:rsidR="008C23CD" w:rsidRPr="008C23CD" w:rsidRDefault="008C23CD" w:rsidP="00D377F3">
            <w:pPr>
              <w:jc w:val="center"/>
              <w:rPr>
                <w:sz w:val="22"/>
                <w:szCs w:val="22"/>
              </w:rPr>
            </w:pPr>
            <w:r w:rsidRPr="008C23CD">
              <w:rPr>
                <w:sz w:val="22"/>
                <w:szCs w:val="22"/>
              </w:rPr>
              <w:t>(ИП Аксенова А.С.)</w:t>
            </w:r>
          </w:p>
        </w:tc>
        <w:tc>
          <w:tcPr>
            <w:tcW w:w="18.0%" w:type="pct"/>
            <w:shd w:val="clear" w:color="auto" w:fill="auto"/>
          </w:tcPr>
          <w:p w14:paraId="3F8CD32C" w14:textId="41179D63"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62</w:t>
            </w:r>
          </w:p>
        </w:tc>
        <w:tc>
          <w:tcPr>
            <w:tcW w:w="15.0%" w:type="pct"/>
            <w:shd w:val="clear" w:color="auto" w:fill="auto"/>
          </w:tcPr>
          <w:p w14:paraId="188E0C9D" w14:textId="28D29183"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непродовольственные товары</w:t>
            </w:r>
          </w:p>
        </w:tc>
        <w:tc>
          <w:tcPr>
            <w:tcW w:w="12.0%" w:type="pct"/>
            <w:shd w:val="clear" w:color="auto" w:fill="auto"/>
          </w:tcPr>
          <w:p w14:paraId="1C869D68" w14:textId="3CE3B71B"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36,9</w:t>
            </w:r>
            <w:r w:rsidRPr="008C23CD">
              <w:rPr>
                <w:sz w:val="22"/>
                <w:szCs w:val="22"/>
                <w:lang w:val="en-US"/>
              </w:rPr>
              <w:t xml:space="preserve"> </w:t>
            </w:r>
            <w:r w:rsidRPr="008C23CD">
              <w:rPr>
                <w:sz w:val="22"/>
                <w:szCs w:val="22"/>
              </w:rPr>
              <w:t>кв.м.</w:t>
            </w:r>
          </w:p>
        </w:tc>
        <w:tc>
          <w:tcPr>
            <w:tcW w:w="10.0%" w:type="pct"/>
            <w:shd w:val="clear" w:color="auto" w:fill="auto"/>
            <w:vAlign w:val="center"/>
          </w:tcPr>
          <w:p w14:paraId="7351655C" w14:textId="196B4208"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14AA7EAC" w14:textId="42D0EA1F"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6BCA56E3" w14:textId="63B29076"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3CBE6C9D" w14:textId="77777777" w:rsidTr="00D377F3">
        <w:tc>
          <w:tcPr>
            <w:tcW w:w="3.0%" w:type="pct"/>
          </w:tcPr>
          <w:p w14:paraId="1F8DF591" w14:textId="6B6079A0" w:rsidR="008C23CD" w:rsidRPr="008C23CD" w:rsidRDefault="008C23CD" w:rsidP="00D377F3">
            <w:pPr>
              <w:jc w:val="center"/>
              <w:rPr>
                <w:sz w:val="22"/>
                <w:szCs w:val="22"/>
              </w:rPr>
            </w:pPr>
            <w:r w:rsidRPr="008C23CD">
              <w:rPr>
                <w:sz w:val="22"/>
                <w:szCs w:val="22"/>
              </w:rPr>
              <w:t>47</w:t>
            </w:r>
          </w:p>
        </w:tc>
        <w:tc>
          <w:tcPr>
            <w:tcW w:w="15.0%" w:type="pct"/>
            <w:shd w:val="clear" w:color="auto" w:fill="auto"/>
          </w:tcPr>
          <w:p w14:paraId="761D48B4" w14:textId="77777777" w:rsidR="008C23CD" w:rsidRPr="008C23CD" w:rsidRDefault="008C23CD" w:rsidP="00D377F3">
            <w:pPr>
              <w:ind w:start="7.10pt"/>
              <w:jc w:val="center"/>
              <w:rPr>
                <w:sz w:val="22"/>
                <w:szCs w:val="22"/>
              </w:rPr>
            </w:pPr>
            <w:r w:rsidRPr="008C23CD">
              <w:rPr>
                <w:sz w:val="22"/>
                <w:szCs w:val="22"/>
              </w:rPr>
              <w:t>Магазин «Элмарт»</w:t>
            </w:r>
          </w:p>
          <w:p w14:paraId="24128974" w14:textId="5C7B2AD8" w:rsidR="008C23CD" w:rsidRPr="008C23CD" w:rsidRDefault="008C23CD" w:rsidP="00D377F3">
            <w:pPr>
              <w:jc w:val="center"/>
              <w:rPr>
                <w:sz w:val="22"/>
                <w:szCs w:val="22"/>
              </w:rPr>
            </w:pPr>
            <w:r w:rsidRPr="008C23CD">
              <w:rPr>
                <w:sz w:val="22"/>
                <w:szCs w:val="22"/>
              </w:rPr>
              <w:t>(ООО «Сервет»)</w:t>
            </w:r>
          </w:p>
        </w:tc>
        <w:tc>
          <w:tcPr>
            <w:tcW w:w="18.0%" w:type="pct"/>
            <w:shd w:val="clear" w:color="auto" w:fill="auto"/>
          </w:tcPr>
          <w:p w14:paraId="762FEF72" w14:textId="41FDAD7D"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 xml:space="preserve">с. </w:t>
            </w:r>
            <w:r w:rsidR="008C23CD" w:rsidRPr="008C23CD">
              <w:rPr>
                <w:sz w:val="22"/>
                <w:szCs w:val="22"/>
              </w:rPr>
              <w:lastRenderedPageBreak/>
              <w:t>Здвинск, ул. Калинина, 53 г</w:t>
            </w:r>
          </w:p>
        </w:tc>
        <w:tc>
          <w:tcPr>
            <w:tcW w:w="15.0%" w:type="pct"/>
            <w:shd w:val="clear" w:color="auto" w:fill="auto"/>
          </w:tcPr>
          <w:p w14:paraId="2801CD1F" w14:textId="61E9422A"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lastRenderedPageBreak/>
              <w:t>специализированный непродовольственный магазин</w:t>
            </w:r>
          </w:p>
        </w:tc>
        <w:tc>
          <w:tcPr>
            <w:tcW w:w="12.0%" w:type="pct"/>
            <w:shd w:val="clear" w:color="auto" w:fill="auto"/>
          </w:tcPr>
          <w:p w14:paraId="6826D688" w14:textId="06F46333"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200</w:t>
            </w:r>
            <w:r w:rsidRPr="008C23CD">
              <w:rPr>
                <w:sz w:val="22"/>
                <w:szCs w:val="22"/>
                <w:lang w:val="en-US"/>
              </w:rPr>
              <w:t xml:space="preserve"> </w:t>
            </w:r>
            <w:r w:rsidRPr="008C23CD">
              <w:rPr>
                <w:sz w:val="22"/>
                <w:szCs w:val="22"/>
              </w:rPr>
              <w:t>кв.м.</w:t>
            </w:r>
          </w:p>
        </w:tc>
        <w:tc>
          <w:tcPr>
            <w:tcW w:w="10.0%" w:type="pct"/>
            <w:shd w:val="clear" w:color="auto" w:fill="auto"/>
            <w:vAlign w:val="center"/>
          </w:tcPr>
          <w:p w14:paraId="3501090E" w14:textId="545CD99B"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03C53C46" w14:textId="0914E7E1"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40A60945" w14:textId="02104AAE"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30B55C29" w14:textId="77777777" w:rsidTr="00D377F3">
        <w:tc>
          <w:tcPr>
            <w:tcW w:w="3.0%" w:type="pct"/>
          </w:tcPr>
          <w:p w14:paraId="7059A6FD" w14:textId="2E90C1F9" w:rsidR="008C23CD" w:rsidRPr="008C23CD" w:rsidRDefault="008C23CD" w:rsidP="00D377F3">
            <w:pPr>
              <w:jc w:val="center"/>
              <w:rPr>
                <w:sz w:val="22"/>
                <w:szCs w:val="22"/>
              </w:rPr>
            </w:pPr>
            <w:r w:rsidRPr="008C23CD">
              <w:rPr>
                <w:sz w:val="22"/>
                <w:szCs w:val="22"/>
              </w:rPr>
              <w:t>48</w:t>
            </w:r>
          </w:p>
        </w:tc>
        <w:tc>
          <w:tcPr>
            <w:tcW w:w="15.0%" w:type="pct"/>
            <w:shd w:val="clear" w:color="auto" w:fill="auto"/>
          </w:tcPr>
          <w:p w14:paraId="2038E787" w14:textId="77777777" w:rsidR="008C23CD" w:rsidRPr="008C23CD" w:rsidRDefault="008C23CD" w:rsidP="00D377F3">
            <w:pPr>
              <w:ind w:start="7.10pt"/>
              <w:jc w:val="center"/>
              <w:rPr>
                <w:sz w:val="22"/>
                <w:szCs w:val="22"/>
              </w:rPr>
            </w:pPr>
            <w:r w:rsidRPr="008C23CD">
              <w:rPr>
                <w:sz w:val="22"/>
                <w:szCs w:val="22"/>
              </w:rPr>
              <w:t>Магазин «Снова обнова»</w:t>
            </w:r>
          </w:p>
          <w:p w14:paraId="3A681D97" w14:textId="4216E31C" w:rsidR="008C23CD" w:rsidRPr="008C23CD" w:rsidRDefault="008C23CD" w:rsidP="00D377F3">
            <w:pPr>
              <w:jc w:val="center"/>
              <w:rPr>
                <w:sz w:val="22"/>
                <w:szCs w:val="22"/>
              </w:rPr>
            </w:pPr>
            <w:r w:rsidRPr="008C23CD">
              <w:rPr>
                <w:sz w:val="22"/>
                <w:szCs w:val="22"/>
              </w:rPr>
              <w:t>(ИП Парпиев С.Ш.)</w:t>
            </w:r>
          </w:p>
        </w:tc>
        <w:tc>
          <w:tcPr>
            <w:tcW w:w="18.0%" w:type="pct"/>
            <w:shd w:val="clear" w:color="auto" w:fill="auto"/>
          </w:tcPr>
          <w:p w14:paraId="4743F010" w14:textId="3BF57C09"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54 в</w:t>
            </w:r>
          </w:p>
        </w:tc>
        <w:tc>
          <w:tcPr>
            <w:tcW w:w="15.0%" w:type="pct"/>
            <w:shd w:val="clear" w:color="auto" w:fill="auto"/>
          </w:tcPr>
          <w:p w14:paraId="145D7739" w14:textId="020C2D85"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специализированный непродовольственный магазин</w:t>
            </w:r>
          </w:p>
        </w:tc>
        <w:tc>
          <w:tcPr>
            <w:tcW w:w="12.0%" w:type="pct"/>
            <w:shd w:val="clear" w:color="auto" w:fill="auto"/>
          </w:tcPr>
          <w:p w14:paraId="60B37E47" w14:textId="688E4D94"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590</w:t>
            </w:r>
            <w:r w:rsidRPr="008C23CD">
              <w:rPr>
                <w:sz w:val="22"/>
                <w:szCs w:val="22"/>
                <w:lang w:val="en-US"/>
              </w:rPr>
              <w:t xml:space="preserve"> </w:t>
            </w:r>
            <w:r w:rsidRPr="008C23CD">
              <w:rPr>
                <w:sz w:val="22"/>
                <w:szCs w:val="22"/>
              </w:rPr>
              <w:t>кв.м.</w:t>
            </w:r>
          </w:p>
        </w:tc>
        <w:tc>
          <w:tcPr>
            <w:tcW w:w="10.0%" w:type="pct"/>
            <w:shd w:val="clear" w:color="auto" w:fill="auto"/>
            <w:vAlign w:val="center"/>
          </w:tcPr>
          <w:p w14:paraId="610048F3" w14:textId="460DA192"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62FB8657" w14:textId="13FC25E7"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665D9F4E" w14:textId="4B46BA73"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5E771B22" w14:textId="77777777" w:rsidTr="00D377F3">
        <w:tc>
          <w:tcPr>
            <w:tcW w:w="3.0%" w:type="pct"/>
          </w:tcPr>
          <w:p w14:paraId="389D6F28" w14:textId="1909BABD" w:rsidR="008C23CD" w:rsidRPr="008C23CD" w:rsidRDefault="008C23CD" w:rsidP="00D377F3">
            <w:pPr>
              <w:jc w:val="center"/>
              <w:rPr>
                <w:sz w:val="22"/>
                <w:szCs w:val="22"/>
              </w:rPr>
            </w:pPr>
            <w:r w:rsidRPr="008C23CD">
              <w:rPr>
                <w:sz w:val="22"/>
                <w:szCs w:val="22"/>
              </w:rPr>
              <w:t>49</w:t>
            </w:r>
          </w:p>
        </w:tc>
        <w:tc>
          <w:tcPr>
            <w:tcW w:w="15.0%" w:type="pct"/>
            <w:shd w:val="clear" w:color="auto" w:fill="auto"/>
          </w:tcPr>
          <w:p w14:paraId="77B46670" w14:textId="77777777" w:rsidR="008C23CD" w:rsidRPr="008C23CD" w:rsidRDefault="008C23CD" w:rsidP="00D377F3">
            <w:pPr>
              <w:ind w:start="7.10pt"/>
              <w:jc w:val="center"/>
              <w:rPr>
                <w:sz w:val="22"/>
                <w:szCs w:val="22"/>
              </w:rPr>
            </w:pPr>
            <w:r w:rsidRPr="008C23CD">
              <w:rPr>
                <w:sz w:val="22"/>
                <w:szCs w:val="22"/>
              </w:rPr>
              <w:t>Магазин «Пивосол»</w:t>
            </w:r>
          </w:p>
          <w:p w14:paraId="0ABE1858" w14:textId="5ECACBB9" w:rsidR="008C23CD" w:rsidRPr="008C23CD" w:rsidRDefault="008C23CD" w:rsidP="00D377F3">
            <w:pPr>
              <w:jc w:val="center"/>
              <w:rPr>
                <w:sz w:val="22"/>
                <w:szCs w:val="22"/>
              </w:rPr>
            </w:pPr>
            <w:r w:rsidRPr="008C23CD">
              <w:rPr>
                <w:sz w:val="22"/>
                <w:szCs w:val="22"/>
              </w:rPr>
              <w:t>(ИП Мурашова О.В.)</w:t>
            </w:r>
          </w:p>
        </w:tc>
        <w:tc>
          <w:tcPr>
            <w:tcW w:w="18.0%" w:type="pct"/>
            <w:shd w:val="clear" w:color="auto" w:fill="auto"/>
          </w:tcPr>
          <w:p w14:paraId="39B88E08" w14:textId="314BABC2" w:rsidR="008C23CD" w:rsidRPr="008C23CD" w:rsidRDefault="00382E33"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Pr="008C23CD">
              <w:rPr>
                <w:sz w:val="22"/>
                <w:szCs w:val="22"/>
              </w:rPr>
              <w:t>с. Здвинск, ул. Калинина, 45</w:t>
            </w:r>
          </w:p>
        </w:tc>
        <w:tc>
          <w:tcPr>
            <w:tcW w:w="15.0%" w:type="pct"/>
            <w:shd w:val="clear" w:color="auto" w:fill="auto"/>
          </w:tcPr>
          <w:p w14:paraId="782DAD3B" w14:textId="79DEC143"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продовольственный магазин</w:t>
            </w:r>
          </w:p>
        </w:tc>
        <w:tc>
          <w:tcPr>
            <w:tcW w:w="12.0%" w:type="pct"/>
            <w:shd w:val="clear" w:color="auto" w:fill="auto"/>
          </w:tcPr>
          <w:p w14:paraId="0B5BB8F5" w14:textId="36430D7E"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50</w:t>
            </w:r>
            <w:r w:rsidRPr="008C23CD">
              <w:rPr>
                <w:sz w:val="22"/>
                <w:szCs w:val="22"/>
                <w:lang w:val="en-US"/>
              </w:rPr>
              <w:t xml:space="preserve"> </w:t>
            </w:r>
            <w:r w:rsidRPr="008C23CD">
              <w:rPr>
                <w:sz w:val="22"/>
                <w:szCs w:val="22"/>
              </w:rPr>
              <w:t>кв.м.</w:t>
            </w:r>
          </w:p>
        </w:tc>
        <w:tc>
          <w:tcPr>
            <w:tcW w:w="10.0%" w:type="pct"/>
            <w:shd w:val="clear" w:color="auto" w:fill="auto"/>
            <w:vAlign w:val="center"/>
          </w:tcPr>
          <w:p w14:paraId="58D340AE" w14:textId="736BBC12"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3B653D76" w14:textId="071AE6C5"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35F3A113" w14:textId="2E13BA28"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2BBAFBF6" w14:textId="77777777" w:rsidTr="00D377F3">
        <w:tc>
          <w:tcPr>
            <w:tcW w:w="3.0%" w:type="pct"/>
          </w:tcPr>
          <w:p w14:paraId="1A58E143" w14:textId="20F8E98A" w:rsidR="008C23CD" w:rsidRPr="008C23CD" w:rsidRDefault="008C23CD" w:rsidP="00D377F3">
            <w:pPr>
              <w:jc w:val="center"/>
              <w:rPr>
                <w:sz w:val="22"/>
                <w:szCs w:val="22"/>
              </w:rPr>
            </w:pPr>
            <w:r w:rsidRPr="008C23CD">
              <w:rPr>
                <w:sz w:val="22"/>
                <w:szCs w:val="22"/>
              </w:rPr>
              <w:t>50</w:t>
            </w:r>
          </w:p>
        </w:tc>
        <w:tc>
          <w:tcPr>
            <w:tcW w:w="15.0%" w:type="pct"/>
            <w:shd w:val="clear" w:color="auto" w:fill="auto"/>
          </w:tcPr>
          <w:p w14:paraId="7E67F362" w14:textId="77777777" w:rsidR="008C23CD" w:rsidRPr="008C23CD" w:rsidRDefault="008C23CD" w:rsidP="00D377F3">
            <w:pPr>
              <w:ind w:start="7.10pt"/>
              <w:jc w:val="center"/>
              <w:rPr>
                <w:sz w:val="22"/>
                <w:szCs w:val="22"/>
              </w:rPr>
            </w:pPr>
            <w:r w:rsidRPr="008C23CD">
              <w:rPr>
                <w:sz w:val="22"/>
                <w:szCs w:val="22"/>
              </w:rPr>
              <w:t>Магазин «Одежда, обувь»</w:t>
            </w:r>
          </w:p>
          <w:p w14:paraId="5EC68F1F" w14:textId="74F0E4D1" w:rsidR="008C23CD" w:rsidRPr="008C23CD" w:rsidRDefault="008C23CD" w:rsidP="00D377F3">
            <w:pPr>
              <w:jc w:val="center"/>
              <w:rPr>
                <w:sz w:val="22"/>
                <w:szCs w:val="22"/>
              </w:rPr>
            </w:pPr>
            <w:r w:rsidRPr="008C23CD">
              <w:rPr>
                <w:sz w:val="22"/>
                <w:szCs w:val="22"/>
              </w:rPr>
              <w:t>(ИП Овчинников В.А.)</w:t>
            </w:r>
          </w:p>
        </w:tc>
        <w:tc>
          <w:tcPr>
            <w:tcW w:w="18.0%" w:type="pct"/>
            <w:shd w:val="clear" w:color="auto" w:fill="auto"/>
          </w:tcPr>
          <w:p w14:paraId="026D728E" w14:textId="60497901"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54</w:t>
            </w:r>
          </w:p>
        </w:tc>
        <w:tc>
          <w:tcPr>
            <w:tcW w:w="15.0%" w:type="pct"/>
            <w:shd w:val="clear" w:color="auto" w:fill="auto"/>
          </w:tcPr>
          <w:p w14:paraId="3BD06057" w14:textId="57E38069"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специализированный непродовольственный магазин</w:t>
            </w:r>
          </w:p>
        </w:tc>
        <w:tc>
          <w:tcPr>
            <w:tcW w:w="12.0%" w:type="pct"/>
            <w:shd w:val="clear" w:color="auto" w:fill="auto"/>
          </w:tcPr>
          <w:p w14:paraId="440CD0A2" w14:textId="456975BD"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30</w:t>
            </w:r>
            <w:r w:rsidRPr="008C23CD">
              <w:rPr>
                <w:sz w:val="22"/>
                <w:szCs w:val="22"/>
                <w:lang w:val="en-US"/>
              </w:rPr>
              <w:t xml:space="preserve"> </w:t>
            </w:r>
            <w:r w:rsidRPr="008C23CD">
              <w:rPr>
                <w:sz w:val="22"/>
                <w:szCs w:val="22"/>
              </w:rPr>
              <w:t>кв.м.</w:t>
            </w:r>
          </w:p>
        </w:tc>
        <w:tc>
          <w:tcPr>
            <w:tcW w:w="10.0%" w:type="pct"/>
            <w:shd w:val="clear" w:color="auto" w:fill="auto"/>
            <w:vAlign w:val="center"/>
          </w:tcPr>
          <w:p w14:paraId="3AACBE54" w14:textId="45D958E9"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100E7070" w14:textId="3E34CE51"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14FC3CF3" w14:textId="0ADBD3F1"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132E6A28" w14:textId="77777777" w:rsidTr="00D377F3">
        <w:tc>
          <w:tcPr>
            <w:tcW w:w="3.0%" w:type="pct"/>
          </w:tcPr>
          <w:p w14:paraId="3F60E35C" w14:textId="3E14D121" w:rsidR="008C23CD" w:rsidRPr="008C23CD" w:rsidRDefault="008C23CD" w:rsidP="00D377F3">
            <w:pPr>
              <w:jc w:val="center"/>
              <w:rPr>
                <w:sz w:val="22"/>
                <w:szCs w:val="22"/>
              </w:rPr>
            </w:pPr>
            <w:r w:rsidRPr="008C23CD">
              <w:rPr>
                <w:sz w:val="22"/>
                <w:szCs w:val="22"/>
              </w:rPr>
              <w:t>51</w:t>
            </w:r>
          </w:p>
        </w:tc>
        <w:tc>
          <w:tcPr>
            <w:tcW w:w="15.0%" w:type="pct"/>
            <w:shd w:val="clear" w:color="auto" w:fill="auto"/>
          </w:tcPr>
          <w:p w14:paraId="2C7B7792" w14:textId="77777777" w:rsidR="008C23CD" w:rsidRPr="008C23CD" w:rsidRDefault="008C23CD" w:rsidP="00D377F3">
            <w:pPr>
              <w:ind w:start="7.10pt"/>
              <w:jc w:val="center"/>
              <w:rPr>
                <w:sz w:val="22"/>
                <w:szCs w:val="22"/>
              </w:rPr>
            </w:pPr>
            <w:r w:rsidRPr="008C23CD">
              <w:rPr>
                <w:sz w:val="22"/>
                <w:szCs w:val="22"/>
              </w:rPr>
              <w:t>Магазин «</w:t>
            </w:r>
            <w:r w:rsidRPr="008C23CD">
              <w:rPr>
                <w:sz w:val="22"/>
                <w:szCs w:val="22"/>
                <w:lang w:val="en-US"/>
              </w:rPr>
              <w:t>Fashion</w:t>
            </w:r>
            <w:r w:rsidRPr="008C23CD">
              <w:rPr>
                <w:sz w:val="22"/>
                <w:szCs w:val="22"/>
              </w:rPr>
              <w:t xml:space="preserve"> </w:t>
            </w:r>
            <w:r w:rsidRPr="008C23CD">
              <w:rPr>
                <w:sz w:val="22"/>
                <w:szCs w:val="22"/>
                <w:lang w:val="en-US"/>
              </w:rPr>
              <w:t>Box</w:t>
            </w:r>
            <w:r w:rsidRPr="008C23CD">
              <w:rPr>
                <w:sz w:val="22"/>
                <w:szCs w:val="22"/>
              </w:rPr>
              <w:t>»</w:t>
            </w:r>
          </w:p>
          <w:p w14:paraId="02FF15D8" w14:textId="17A6E3D3" w:rsidR="008C23CD" w:rsidRPr="008C23CD" w:rsidRDefault="008C23CD" w:rsidP="00D377F3">
            <w:pPr>
              <w:jc w:val="center"/>
              <w:rPr>
                <w:sz w:val="22"/>
                <w:szCs w:val="22"/>
              </w:rPr>
            </w:pPr>
            <w:r w:rsidRPr="008C23CD">
              <w:rPr>
                <w:sz w:val="22"/>
                <w:szCs w:val="22"/>
              </w:rPr>
              <w:t>(ИП Сергеева Д.В.)</w:t>
            </w:r>
          </w:p>
        </w:tc>
        <w:tc>
          <w:tcPr>
            <w:tcW w:w="18.0%" w:type="pct"/>
            <w:shd w:val="clear" w:color="auto" w:fill="auto"/>
          </w:tcPr>
          <w:p w14:paraId="0EF5B5A5" w14:textId="7DB40828"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 Маркса, 13/1</w:t>
            </w:r>
          </w:p>
        </w:tc>
        <w:tc>
          <w:tcPr>
            <w:tcW w:w="15.0%" w:type="pct"/>
            <w:shd w:val="clear" w:color="auto" w:fill="auto"/>
          </w:tcPr>
          <w:p w14:paraId="03463AF0" w14:textId="23C5D277"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специализированный непродовольственный магазин</w:t>
            </w:r>
          </w:p>
        </w:tc>
        <w:tc>
          <w:tcPr>
            <w:tcW w:w="12.0%" w:type="pct"/>
            <w:shd w:val="clear" w:color="auto" w:fill="auto"/>
          </w:tcPr>
          <w:p w14:paraId="384FB1F3" w14:textId="79D69AC4"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84,7</w:t>
            </w:r>
            <w:r w:rsidRPr="008C23CD">
              <w:rPr>
                <w:sz w:val="22"/>
                <w:szCs w:val="22"/>
                <w:lang w:val="en-US"/>
              </w:rPr>
              <w:t xml:space="preserve"> </w:t>
            </w:r>
            <w:r w:rsidRPr="008C23CD">
              <w:rPr>
                <w:sz w:val="22"/>
                <w:szCs w:val="22"/>
              </w:rPr>
              <w:t>кв.м.</w:t>
            </w:r>
          </w:p>
        </w:tc>
        <w:tc>
          <w:tcPr>
            <w:tcW w:w="10.0%" w:type="pct"/>
            <w:shd w:val="clear" w:color="auto" w:fill="auto"/>
            <w:vAlign w:val="center"/>
          </w:tcPr>
          <w:p w14:paraId="646A89EC" w14:textId="2E5E8836"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663A20FD" w14:textId="7B9C5A47"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5F106638" w14:textId="38404DC1"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2668E63C" w14:textId="77777777" w:rsidTr="00D377F3">
        <w:tc>
          <w:tcPr>
            <w:tcW w:w="3.0%" w:type="pct"/>
          </w:tcPr>
          <w:p w14:paraId="6BBEADF1" w14:textId="4D1F7E3B" w:rsidR="008C23CD" w:rsidRPr="008C23CD" w:rsidRDefault="008C23CD" w:rsidP="00D377F3">
            <w:pPr>
              <w:jc w:val="center"/>
              <w:rPr>
                <w:sz w:val="22"/>
                <w:szCs w:val="22"/>
              </w:rPr>
            </w:pPr>
            <w:r w:rsidRPr="008C23CD">
              <w:rPr>
                <w:sz w:val="22"/>
                <w:szCs w:val="22"/>
              </w:rPr>
              <w:t>52</w:t>
            </w:r>
          </w:p>
        </w:tc>
        <w:tc>
          <w:tcPr>
            <w:tcW w:w="15.0%" w:type="pct"/>
            <w:shd w:val="clear" w:color="auto" w:fill="auto"/>
          </w:tcPr>
          <w:p w14:paraId="4E43F5FE" w14:textId="77777777" w:rsidR="008C23CD" w:rsidRPr="008C23CD" w:rsidRDefault="008C23CD" w:rsidP="00D377F3">
            <w:pPr>
              <w:ind w:start="7.10pt"/>
              <w:jc w:val="center"/>
              <w:rPr>
                <w:sz w:val="22"/>
                <w:szCs w:val="22"/>
              </w:rPr>
            </w:pPr>
            <w:r w:rsidRPr="008C23CD">
              <w:rPr>
                <w:sz w:val="22"/>
                <w:szCs w:val="22"/>
              </w:rPr>
              <w:t>Магазин-дискаунтер «Светофор»</w:t>
            </w:r>
          </w:p>
          <w:p w14:paraId="0D23E67F" w14:textId="2040FD66" w:rsidR="008C23CD" w:rsidRPr="008C23CD" w:rsidRDefault="008C23CD" w:rsidP="00D377F3">
            <w:pPr>
              <w:jc w:val="center"/>
              <w:rPr>
                <w:sz w:val="22"/>
                <w:szCs w:val="22"/>
              </w:rPr>
            </w:pPr>
            <w:r w:rsidRPr="008C23CD">
              <w:rPr>
                <w:sz w:val="22"/>
                <w:szCs w:val="22"/>
              </w:rPr>
              <w:t>(ООО «Торгсервис»)</w:t>
            </w:r>
          </w:p>
        </w:tc>
        <w:tc>
          <w:tcPr>
            <w:tcW w:w="18.0%" w:type="pct"/>
            <w:shd w:val="clear" w:color="auto" w:fill="auto"/>
          </w:tcPr>
          <w:p w14:paraId="354E5800" w14:textId="7EA9DCD7"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95</w:t>
            </w:r>
          </w:p>
        </w:tc>
        <w:tc>
          <w:tcPr>
            <w:tcW w:w="15.0%" w:type="pct"/>
            <w:shd w:val="clear" w:color="auto" w:fill="auto"/>
          </w:tcPr>
          <w:p w14:paraId="1992C4E1" w14:textId="0F5D1248"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дискаунтер</w:t>
            </w:r>
          </w:p>
        </w:tc>
        <w:tc>
          <w:tcPr>
            <w:tcW w:w="12.0%" w:type="pct"/>
            <w:shd w:val="clear" w:color="auto" w:fill="auto"/>
          </w:tcPr>
          <w:p w14:paraId="2E97AD27" w14:textId="38FC3981"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1021,2</w:t>
            </w:r>
            <w:r w:rsidRPr="008C23CD">
              <w:rPr>
                <w:sz w:val="22"/>
                <w:szCs w:val="22"/>
                <w:lang w:val="en-US"/>
              </w:rPr>
              <w:t xml:space="preserve"> </w:t>
            </w:r>
            <w:r w:rsidRPr="008C23CD">
              <w:rPr>
                <w:sz w:val="22"/>
                <w:szCs w:val="22"/>
              </w:rPr>
              <w:t>кв.м.</w:t>
            </w:r>
          </w:p>
        </w:tc>
        <w:tc>
          <w:tcPr>
            <w:tcW w:w="10.0%" w:type="pct"/>
            <w:shd w:val="clear" w:color="auto" w:fill="auto"/>
            <w:vAlign w:val="center"/>
          </w:tcPr>
          <w:p w14:paraId="0BDA7A9A" w14:textId="15F3B79D"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579E19B8" w14:textId="41D7B4FD"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674D9563" w14:textId="0B47152C"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1D6B2E82" w14:textId="77777777" w:rsidTr="00D377F3">
        <w:tc>
          <w:tcPr>
            <w:tcW w:w="3.0%" w:type="pct"/>
          </w:tcPr>
          <w:p w14:paraId="2FA18187" w14:textId="14B1606A" w:rsidR="008C23CD" w:rsidRPr="008C23CD" w:rsidRDefault="008C23CD" w:rsidP="00D377F3">
            <w:pPr>
              <w:jc w:val="center"/>
              <w:rPr>
                <w:sz w:val="22"/>
                <w:szCs w:val="22"/>
              </w:rPr>
            </w:pPr>
            <w:r w:rsidRPr="008C23CD">
              <w:rPr>
                <w:sz w:val="22"/>
                <w:szCs w:val="22"/>
              </w:rPr>
              <w:t>53</w:t>
            </w:r>
          </w:p>
        </w:tc>
        <w:tc>
          <w:tcPr>
            <w:tcW w:w="15.0%" w:type="pct"/>
            <w:shd w:val="clear" w:color="auto" w:fill="auto"/>
          </w:tcPr>
          <w:p w14:paraId="265603F8" w14:textId="77777777" w:rsidR="008C23CD" w:rsidRPr="008C23CD" w:rsidRDefault="008C23CD" w:rsidP="00D377F3">
            <w:pPr>
              <w:ind w:start="7.10pt"/>
              <w:jc w:val="center"/>
              <w:rPr>
                <w:sz w:val="22"/>
                <w:szCs w:val="22"/>
              </w:rPr>
            </w:pPr>
            <w:r w:rsidRPr="008C23CD">
              <w:rPr>
                <w:sz w:val="22"/>
                <w:szCs w:val="22"/>
              </w:rPr>
              <w:t>Магазин «</w:t>
            </w:r>
            <w:r w:rsidRPr="008C23CD">
              <w:rPr>
                <w:sz w:val="22"/>
                <w:szCs w:val="22"/>
                <w:lang w:val="en-US"/>
              </w:rPr>
              <w:t>Fix</w:t>
            </w:r>
            <w:r w:rsidRPr="008C23CD">
              <w:rPr>
                <w:sz w:val="22"/>
                <w:szCs w:val="22"/>
              </w:rPr>
              <w:t>-</w:t>
            </w:r>
            <w:r w:rsidRPr="008C23CD">
              <w:rPr>
                <w:sz w:val="22"/>
                <w:szCs w:val="22"/>
                <w:lang w:val="en-US"/>
              </w:rPr>
              <w:t>Price</w:t>
            </w:r>
            <w:r w:rsidRPr="008C23CD">
              <w:rPr>
                <w:sz w:val="22"/>
                <w:szCs w:val="22"/>
              </w:rPr>
              <w:t>»</w:t>
            </w:r>
          </w:p>
          <w:p w14:paraId="61F2E584" w14:textId="4CE31264" w:rsidR="008C23CD" w:rsidRPr="008C23CD" w:rsidRDefault="008C23CD" w:rsidP="00D377F3">
            <w:pPr>
              <w:jc w:val="center"/>
              <w:rPr>
                <w:sz w:val="22"/>
                <w:szCs w:val="22"/>
              </w:rPr>
            </w:pPr>
            <w:r w:rsidRPr="008C23CD">
              <w:rPr>
                <w:sz w:val="22"/>
                <w:szCs w:val="22"/>
              </w:rPr>
              <w:t>(ООО «Бэст Прайс»)</w:t>
            </w:r>
          </w:p>
        </w:tc>
        <w:tc>
          <w:tcPr>
            <w:tcW w:w="18.0%" w:type="pct"/>
            <w:shd w:val="clear" w:color="auto" w:fill="auto"/>
          </w:tcPr>
          <w:p w14:paraId="3E5BF21D" w14:textId="558A1D1D"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Мира, 7</w:t>
            </w:r>
          </w:p>
        </w:tc>
        <w:tc>
          <w:tcPr>
            <w:tcW w:w="15.0%" w:type="pct"/>
            <w:shd w:val="clear" w:color="auto" w:fill="auto"/>
          </w:tcPr>
          <w:p w14:paraId="6864115C" w14:textId="12726EF0"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специализированный непродовольственный магазин</w:t>
            </w:r>
          </w:p>
        </w:tc>
        <w:tc>
          <w:tcPr>
            <w:tcW w:w="12.0%" w:type="pct"/>
            <w:shd w:val="clear" w:color="auto" w:fill="auto"/>
          </w:tcPr>
          <w:p w14:paraId="61FAD38E" w14:textId="3F36DDB5"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275</w:t>
            </w:r>
            <w:r w:rsidRPr="008C23CD">
              <w:rPr>
                <w:sz w:val="22"/>
                <w:szCs w:val="22"/>
                <w:lang w:val="en-US"/>
              </w:rPr>
              <w:t xml:space="preserve"> </w:t>
            </w:r>
            <w:r w:rsidRPr="008C23CD">
              <w:rPr>
                <w:sz w:val="22"/>
                <w:szCs w:val="22"/>
              </w:rPr>
              <w:t>кв.м.</w:t>
            </w:r>
          </w:p>
        </w:tc>
        <w:tc>
          <w:tcPr>
            <w:tcW w:w="10.0%" w:type="pct"/>
            <w:shd w:val="clear" w:color="auto" w:fill="auto"/>
            <w:vAlign w:val="center"/>
          </w:tcPr>
          <w:p w14:paraId="6E92E652" w14:textId="4103E27F"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149ABBAC" w14:textId="4D14EDBD"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0F1E6DE9" w14:textId="36F15011"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79CB6FFB" w14:textId="77777777" w:rsidTr="00D377F3">
        <w:tc>
          <w:tcPr>
            <w:tcW w:w="3.0%" w:type="pct"/>
          </w:tcPr>
          <w:p w14:paraId="350ACC24" w14:textId="0614C3B1" w:rsidR="008C23CD" w:rsidRPr="008C23CD" w:rsidRDefault="008C23CD" w:rsidP="00D377F3">
            <w:pPr>
              <w:jc w:val="center"/>
              <w:rPr>
                <w:sz w:val="22"/>
                <w:szCs w:val="22"/>
              </w:rPr>
            </w:pPr>
            <w:r w:rsidRPr="008C23CD">
              <w:rPr>
                <w:sz w:val="22"/>
                <w:szCs w:val="22"/>
              </w:rPr>
              <w:t>54</w:t>
            </w:r>
          </w:p>
        </w:tc>
        <w:tc>
          <w:tcPr>
            <w:tcW w:w="15.0%" w:type="pct"/>
            <w:shd w:val="clear" w:color="auto" w:fill="auto"/>
          </w:tcPr>
          <w:p w14:paraId="3CD0FA6F" w14:textId="77777777" w:rsidR="008C23CD" w:rsidRPr="008C23CD" w:rsidRDefault="008C23CD" w:rsidP="00D377F3">
            <w:pPr>
              <w:ind w:start="7.10pt"/>
              <w:jc w:val="center"/>
              <w:rPr>
                <w:sz w:val="22"/>
                <w:szCs w:val="22"/>
              </w:rPr>
            </w:pPr>
            <w:r w:rsidRPr="008C23CD">
              <w:rPr>
                <w:sz w:val="22"/>
                <w:szCs w:val="22"/>
              </w:rPr>
              <w:t>Магазин «Успех»</w:t>
            </w:r>
          </w:p>
          <w:p w14:paraId="7A4657D8" w14:textId="38243909" w:rsidR="008C23CD" w:rsidRPr="008C23CD" w:rsidRDefault="008C23CD" w:rsidP="00D377F3">
            <w:pPr>
              <w:jc w:val="center"/>
              <w:rPr>
                <w:sz w:val="22"/>
                <w:szCs w:val="22"/>
              </w:rPr>
            </w:pPr>
            <w:r w:rsidRPr="008C23CD">
              <w:rPr>
                <w:sz w:val="22"/>
                <w:szCs w:val="22"/>
              </w:rPr>
              <w:t>(ИП Гордеев Р.В.)</w:t>
            </w:r>
          </w:p>
        </w:tc>
        <w:tc>
          <w:tcPr>
            <w:tcW w:w="18.0%" w:type="pct"/>
            <w:shd w:val="clear" w:color="auto" w:fill="auto"/>
          </w:tcPr>
          <w:p w14:paraId="77A4E058" w14:textId="2E8BC8DD"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Мира,4</w:t>
            </w:r>
          </w:p>
        </w:tc>
        <w:tc>
          <w:tcPr>
            <w:tcW w:w="15.0%" w:type="pct"/>
            <w:shd w:val="clear" w:color="auto" w:fill="auto"/>
          </w:tcPr>
          <w:p w14:paraId="0B3F78F2" w14:textId="0E7DC6EF"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универсальный магазин</w:t>
            </w:r>
          </w:p>
        </w:tc>
        <w:tc>
          <w:tcPr>
            <w:tcW w:w="12.0%" w:type="pct"/>
            <w:shd w:val="clear" w:color="auto" w:fill="auto"/>
          </w:tcPr>
          <w:p w14:paraId="1D0FA1D3" w14:textId="36E44C69"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77,9</w:t>
            </w:r>
            <w:r w:rsidRPr="008C23CD">
              <w:rPr>
                <w:sz w:val="22"/>
                <w:szCs w:val="22"/>
                <w:lang w:val="en-US"/>
              </w:rPr>
              <w:t xml:space="preserve"> </w:t>
            </w:r>
            <w:r w:rsidRPr="008C23CD">
              <w:rPr>
                <w:sz w:val="22"/>
                <w:szCs w:val="22"/>
              </w:rPr>
              <w:t>кв.м.</w:t>
            </w:r>
          </w:p>
        </w:tc>
        <w:tc>
          <w:tcPr>
            <w:tcW w:w="10.0%" w:type="pct"/>
            <w:shd w:val="clear" w:color="auto" w:fill="auto"/>
            <w:vAlign w:val="center"/>
          </w:tcPr>
          <w:p w14:paraId="7BBFE12F" w14:textId="62995EEF"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0B2EB77F" w14:textId="30DBF0F5"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1A423A83" w14:textId="00B7C3B2"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4AB8A609" w14:textId="77777777" w:rsidTr="00D377F3">
        <w:tc>
          <w:tcPr>
            <w:tcW w:w="3.0%" w:type="pct"/>
          </w:tcPr>
          <w:p w14:paraId="6BF119E0" w14:textId="32073001" w:rsidR="008C23CD" w:rsidRPr="008C23CD" w:rsidRDefault="008C23CD" w:rsidP="00D377F3">
            <w:pPr>
              <w:jc w:val="center"/>
              <w:rPr>
                <w:sz w:val="22"/>
                <w:szCs w:val="22"/>
              </w:rPr>
            </w:pPr>
            <w:r w:rsidRPr="008C23CD">
              <w:rPr>
                <w:sz w:val="22"/>
                <w:szCs w:val="22"/>
              </w:rPr>
              <w:t>55</w:t>
            </w:r>
          </w:p>
        </w:tc>
        <w:tc>
          <w:tcPr>
            <w:tcW w:w="15.0%" w:type="pct"/>
            <w:shd w:val="clear" w:color="auto" w:fill="auto"/>
          </w:tcPr>
          <w:p w14:paraId="25D71ECB" w14:textId="45FF85DC" w:rsidR="008C23CD" w:rsidRPr="008C23CD" w:rsidRDefault="008C23CD" w:rsidP="00D377F3">
            <w:pPr>
              <w:ind w:start="7.10pt"/>
              <w:jc w:val="center"/>
              <w:rPr>
                <w:sz w:val="22"/>
                <w:szCs w:val="22"/>
              </w:rPr>
            </w:pPr>
            <w:r w:rsidRPr="008C23CD">
              <w:rPr>
                <w:sz w:val="22"/>
                <w:szCs w:val="22"/>
              </w:rPr>
              <w:t>Магазин «ТекСтильный</w:t>
            </w:r>
            <w:r w:rsidR="001B3830">
              <w:rPr>
                <w:sz w:val="22"/>
                <w:szCs w:val="22"/>
              </w:rPr>
              <w:t xml:space="preserve"> </w:t>
            </w:r>
            <w:r w:rsidRPr="008C23CD">
              <w:rPr>
                <w:sz w:val="22"/>
                <w:szCs w:val="22"/>
              </w:rPr>
              <w:t>Дом»</w:t>
            </w:r>
          </w:p>
          <w:p w14:paraId="1B7AA814" w14:textId="48C51089" w:rsidR="008C23CD" w:rsidRPr="008C23CD" w:rsidRDefault="008C23CD" w:rsidP="00D377F3">
            <w:pPr>
              <w:jc w:val="center"/>
              <w:rPr>
                <w:sz w:val="22"/>
                <w:szCs w:val="22"/>
              </w:rPr>
            </w:pPr>
            <w:r w:rsidRPr="008C23CD">
              <w:rPr>
                <w:sz w:val="22"/>
                <w:szCs w:val="22"/>
              </w:rPr>
              <w:t>(ИП Павлова Е.С.)</w:t>
            </w:r>
          </w:p>
        </w:tc>
        <w:tc>
          <w:tcPr>
            <w:tcW w:w="18.0%" w:type="pct"/>
            <w:shd w:val="clear" w:color="auto" w:fill="auto"/>
          </w:tcPr>
          <w:p w14:paraId="4B8ECAED" w14:textId="1D2F52B1"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62</w:t>
            </w:r>
          </w:p>
        </w:tc>
        <w:tc>
          <w:tcPr>
            <w:tcW w:w="15.0%" w:type="pct"/>
            <w:shd w:val="clear" w:color="auto" w:fill="auto"/>
          </w:tcPr>
          <w:p w14:paraId="52C68A07" w14:textId="77777777" w:rsidR="008C23CD" w:rsidRPr="008C23CD" w:rsidRDefault="008C23CD" w:rsidP="00D377F3">
            <w:pPr>
              <w:ind w:start="7.10pt"/>
              <w:jc w:val="center"/>
              <w:rPr>
                <w:sz w:val="22"/>
                <w:szCs w:val="22"/>
              </w:rPr>
            </w:pPr>
            <w:r w:rsidRPr="008C23CD">
              <w:rPr>
                <w:sz w:val="22"/>
                <w:szCs w:val="22"/>
              </w:rPr>
              <w:t>непродовольственный</w:t>
            </w:r>
          </w:p>
          <w:p w14:paraId="400BC0C3" w14:textId="25A9FD85"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магазин</w:t>
            </w:r>
          </w:p>
        </w:tc>
        <w:tc>
          <w:tcPr>
            <w:tcW w:w="12.0%" w:type="pct"/>
            <w:shd w:val="clear" w:color="auto" w:fill="auto"/>
          </w:tcPr>
          <w:p w14:paraId="1DEECA70" w14:textId="111FFA13"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24</w:t>
            </w:r>
            <w:r w:rsidRPr="008C23CD">
              <w:rPr>
                <w:sz w:val="22"/>
                <w:szCs w:val="22"/>
                <w:lang w:val="en-US"/>
              </w:rPr>
              <w:t xml:space="preserve"> </w:t>
            </w:r>
            <w:r w:rsidRPr="008C23CD">
              <w:rPr>
                <w:sz w:val="22"/>
                <w:szCs w:val="22"/>
              </w:rPr>
              <w:t>кв.м.</w:t>
            </w:r>
          </w:p>
        </w:tc>
        <w:tc>
          <w:tcPr>
            <w:tcW w:w="10.0%" w:type="pct"/>
            <w:shd w:val="clear" w:color="auto" w:fill="auto"/>
            <w:vAlign w:val="center"/>
          </w:tcPr>
          <w:p w14:paraId="6CD8FD1B" w14:textId="24DB2B3A"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5B72ED84" w14:textId="07162651"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630ED2C4" w14:textId="77C8B306"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6596AA89" w14:textId="77777777" w:rsidTr="00D377F3">
        <w:tc>
          <w:tcPr>
            <w:tcW w:w="3.0%" w:type="pct"/>
          </w:tcPr>
          <w:p w14:paraId="68825DBB" w14:textId="64A55580" w:rsidR="008C23CD" w:rsidRPr="008C23CD" w:rsidRDefault="008C23CD" w:rsidP="00D377F3">
            <w:pPr>
              <w:jc w:val="center"/>
              <w:rPr>
                <w:sz w:val="22"/>
                <w:szCs w:val="22"/>
              </w:rPr>
            </w:pPr>
            <w:r w:rsidRPr="008C23CD">
              <w:rPr>
                <w:sz w:val="22"/>
                <w:szCs w:val="22"/>
              </w:rPr>
              <w:t>56</w:t>
            </w:r>
          </w:p>
        </w:tc>
        <w:tc>
          <w:tcPr>
            <w:tcW w:w="15.0%" w:type="pct"/>
            <w:shd w:val="clear" w:color="auto" w:fill="auto"/>
          </w:tcPr>
          <w:p w14:paraId="6C52BF40" w14:textId="25C181AD" w:rsidR="008C23CD" w:rsidRPr="008C23CD" w:rsidRDefault="008C23CD" w:rsidP="00D377F3">
            <w:pPr>
              <w:jc w:val="center"/>
              <w:rPr>
                <w:sz w:val="22"/>
                <w:szCs w:val="22"/>
              </w:rPr>
            </w:pPr>
            <w:r w:rsidRPr="008C23CD">
              <w:rPr>
                <w:sz w:val="22"/>
                <w:szCs w:val="22"/>
              </w:rPr>
              <w:t>Магазин ИП Стрельцова Ю.В.</w:t>
            </w:r>
          </w:p>
        </w:tc>
        <w:tc>
          <w:tcPr>
            <w:tcW w:w="18.0%" w:type="pct"/>
            <w:shd w:val="clear" w:color="auto" w:fill="auto"/>
          </w:tcPr>
          <w:p w14:paraId="3D7FDECE" w14:textId="76BF20A9"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Мира,16</w:t>
            </w:r>
          </w:p>
        </w:tc>
        <w:tc>
          <w:tcPr>
            <w:tcW w:w="15.0%" w:type="pct"/>
            <w:shd w:val="clear" w:color="auto" w:fill="auto"/>
          </w:tcPr>
          <w:p w14:paraId="6D9355AE" w14:textId="3C66A37F"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специализированный непродовольственный магазин</w:t>
            </w:r>
          </w:p>
        </w:tc>
        <w:tc>
          <w:tcPr>
            <w:tcW w:w="12.0%" w:type="pct"/>
            <w:shd w:val="clear" w:color="auto" w:fill="auto"/>
          </w:tcPr>
          <w:p w14:paraId="484AF40A" w14:textId="12C9529E"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5</w:t>
            </w:r>
            <w:r w:rsidRPr="008C23CD">
              <w:rPr>
                <w:sz w:val="22"/>
                <w:szCs w:val="22"/>
                <w:lang w:val="en-US"/>
              </w:rPr>
              <w:t xml:space="preserve"> </w:t>
            </w:r>
            <w:r w:rsidRPr="008C23CD">
              <w:rPr>
                <w:sz w:val="22"/>
                <w:szCs w:val="22"/>
              </w:rPr>
              <w:t>кв.м.</w:t>
            </w:r>
          </w:p>
        </w:tc>
        <w:tc>
          <w:tcPr>
            <w:tcW w:w="10.0%" w:type="pct"/>
            <w:shd w:val="clear" w:color="auto" w:fill="auto"/>
            <w:vAlign w:val="center"/>
          </w:tcPr>
          <w:p w14:paraId="7E80F8F9" w14:textId="6988DB36"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34DC6464" w14:textId="424E89BF"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06041497" w14:textId="5A074A23"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12E1F6F2" w14:textId="77777777" w:rsidTr="00D377F3">
        <w:tc>
          <w:tcPr>
            <w:tcW w:w="3.0%" w:type="pct"/>
          </w:tcPr>
          <w:p w14:paraId="752345B4" w14:textId="4D1B6C70" w:rsidR="008C23CD" w:rsidRPr="008C23CD" w:rsidRDefault="008C23CD" w:rsidP="00D377F3">
            <w:pPr>
              <w:jc w:val="center"/>
              <w:rPr>
                <w:sz w:val="22"/>
                <w:szCs w:val="22"/>
              </w:rPr>
            </w:pPr>
            <w:r w:rsidRPr="008C23CD">
              <w:rPr>
                <w:sz w:val="22"/>
                <w:szCs w:val="22"/>
              </w:rPr>
              <w:t>57</w:t>
            </w:r>
          </w:p>
        </w:tc>
        <w:tc>
          <w:tcPr>
            <w:tcW w:w="15.0%" w:type="pct"/>
            <w:shd w:val="clear" w:color="auto" w:fill="auto"/>
          </w:tcPr>
          <w:p w14:paraId="7EC6FB42" w14:textId="77777777" w:rsidR="008C23CD" w:rsidRPr="008C23CD" w:rsidRDefault="008C23CD" w:rsidP="00D377F3">
            <w:pPr>
              <w:ind w:start="7.10pt"/>
              <w:jc w:val="center"/>
              <w:rPr>
                <w:sz w:val="22"/>
                <w:szCs w:val="22"/>
              </w:rPr>
            </w:pPr>
            <w:r w:rsidRPr="008C23CD">
              <w:rPr>
                <w:sz w:val="22"/>
                <w:szCs w:val="22"/>
              </w:rPr>
              <w:t>Магазин «Посуда»</w:t>
            </w:r>
          </w:p>
          <w:p w14:paraId="6535F131" w14:textId="32A21BCC" w:rsidR="008C23CD" w:rsidRPr="008C23CD" w:rsidRDefault="008C23CD" w:rsidP="00D377F3">
            <w:pPr>
              <w:jc w:val="center"/>
              <w:rPr>
                <w:sz w:val="22"/>
                <w:szCs w:val="22"/>
              </w:rPr>
            </w:pPr>
            <w:r w:rsidRPr="008C23CD">
              <w:rPr>
                <w:sz w:val="22"/>
                <w:szCs w:val="22"/>
              </w:rPr>
              <w:t>(ИП Байрамова С.)</w:t>
            </w:r>
          </w:p>
        </w:tc>
        <w:tc>
          <w:tcPr>
            <w:tcW w:w="18.0%" w:type="pct"/>
            <w:shd w:val="clear" w:color="auto" w:fill="auto"/>
          </w:tcPr>
          <w:p w14:paraId="6172C6BB" w14:textId="69773B78"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54 в</w:t>
            </w:r>
          </w:p>
        </w:tc>
        <w:tc>
          <w:tcPr>
            <w:tcW w:w="15.0%" w:type="pct"/>
            <w:shd w:val="clear" w:color="auto" w:fill="auto"/>
          </w:tcPr>
          <w:p w14:paraId="0B3EDD49" w14:textId="79F6D92A"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специализированный непродовольственный магазин</w:t>
            </w:r>
          </w:p>
        </w:tc>
        <w:tc>
          <w:tcPr>
            <w:tcW w:w="12.0%" w:type="pct"/>
            <w:shd w:val="clear" w:color="auto" w:fill="auto"/>
          </w:tcPr>
          <w:p w14:paraId="05BBFBD6" w14:textId="50733537"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65</w:t>
            </w:r>
            <w:r w:rsidRPr="008C23CD">
              <w:rPr>
                <w:sz w:val="22"/>
                <w:szCs w:val="22"/>
                <w:lang w:val="en-US"/>
              </w:rPr>
              <w:t xml:space="preserve"> </w:t>
            </w:r>
            <w:r w:rsidRPr="008C23CD">
              <w:rPr>
                <w:sz w:val="22"/>
                <w:szCs w:val="22"/>
              </w:rPr>
              <w:t>кв.м.</w:t>
            </w:r>
          </w:p>
        </w:tc>
        <w:tc>
          <w:tcPr>
            <w:tcW w:w="10.0%" w:type="pct"/>
            <w:shd w:val="clear" w:color="auto" w:fill="auto"/>
            <w:vAlign w:val="center"/>
          </w:tcPr>
          <w:p w14:paraId="17B8EAB4" w14:textId="64B4142D"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2C10CA71" w14:textId="6B76FF07"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1B331CBB" w14:textId="4F2292F9"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126FE731" w14:textId="77777777" w:rsidTr="00D377F3">
        <w:tc>
          <w:tcPr>
            <w:tcW w:w="3.0%" w:type="pct"/>
          </w:tcPr>
          <w:p w14:paraId="33D61760" w14:textId="18FE911B" w:rsidR="008C23CD" w:rsidRPr="008C23CD" w:rsidRDefault="008C23CD" w:rsidP="00D377F3">
            <w:pPr>
              <w:jc w:val="center"/>
              <w:rPr>
                <w:sz w:val="22"/>
                <w:szCs w:val="22"/>
              </w:rPr>
            </w:pPr>
            <w:r w:rsidRPr="008C23CD">
              <w:rPr>
                <w:sz w:val="22"/>
                <w:szCs w:val="22"/>
              </w:rPr>
              <w:lastRenderedPageBreak/>
              <w:t>58</w:t>
            </w:r>
          </w:p>
        </w:tc>
        <w:tc>
          <w:tcPr>
            <w:tcW w:w="15.0%" w:type="pct"/>
            <w:shd w:val="clear" w:color="auto" w:fill="auto"/>
          </w:tcPr>
          <w:p w14:paraId="35878934" w14:textId="77777777" w:rsidR="008C23CD" w:rsidRPr="008C23CD" w:rsidRDefault="008C23CD" w:rsidP="00D377F3">
            <w:pPr>
              <w:ind w:start="7.10pt"/>
              <w:jc w:val="center"/>
              <w:rPr>
                <w:sz w:val="22"/>
                <w:szCs w:val="22"/>
              </w:rPr>
            </w:pPr>
            <w:r w:rsidRPr="008C23CD">
              <w:rPr>
                <w:sz w:val="22"/>
                <w:szCs w:val="22"/>
              </w:rPr>
              <w:t>Павильон «Все для авто»</w:t>
            </w:r>
          </w:p>
          <w:p w14:paraId="374B98EA" w14:textId="2BA770D9" w:rsidR="008C23CD" w:rsidRPr="008C23CD" w:rsidRDefault="008C23CD" w:rsidP="00D377F3">
            <w:pPr>
              <w:jc w:val="center"/>
              <w:rPr>
                <w:sz w:val="22"/>
                <w:szCs w:val="22"/>
              </w:rPr>
            </w:pPr>
            <w:r w:rsidRPr="008C23CD">
              <w:rPr>
                <w:sz w:val="22"/>
                <w:szCs w:val="22"/>
              </w:rPr>
              <w:t>(ИП Олейникова Л.Д.)</w:t>
            </w:r>
          </w:p>
        </w:tc>
        <w:tc>
          <w:tcPr>
            <w:tcW w:w="18.0%" w:type="pct"/>
            <w:shd w:val="clear" w:color="auto" w:fill="auto"/>
          </w:tcPr>
          <w:p w14:paraId="6A361715" w14:textId="1B0787B4"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39 г</w:t>
            </w:r>
          </w:p>
        </w:tc>
        <w:tc>
          <w:tcPr>
            <w:tcW w:w="15.0%" w:type="pct"/>
            <w:shd w:val="clear" w:color="auto" w:fill="auto"/>
          </w:tcPr>
          <w:p w14:paraId="382064CF" w14:textId="321BC96C" w:rsidR="008C23CD" w:rsidRPr="008C23CD" w:rsidRDefault="008C23CD" w:rsidP="00D377F3">
            <w:pPr>
              <w:autoSpaceDE w:val="0"/>
              <w:autoSpaceDN w:val="0"/>
              <w:adjustRightInd w:val="0"/>
              <w:jc w:val="center"/>
              <w:rPr>
                <w:rFonts w:eastAsia="Calibri"/>
                <w:color w:val="000000"/>
                <w:sz w:val="22"/>
                <w:szCs w:val="22"/>
                <w:lang w:eastAsia="en-US"/>
              </w:rPr>
            </w:pPr>
            <w:r w:rsidRPr="008C23CD">
              <w:rPr>
                <w:sz w:val="22"/>
                <w:szCs w:val="22"/>
              </w:rPr>
              <w:t>павильон по продаже непродовольственных товаров</w:t>
            </w:r>
          </w:p>
        </w:tc>
        <w:tc>
          <w:tcPr>
            <w:tcW w:w="12.0%" w:type="pct"/>
            <w:shd w:val="clear" w:color="auto" w:fill="auto"/>
          </w:tcPr>
          <w:p w14:paraId="4DC82D6B" w14:textId="6ECD5333"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57,2</w:t>
            </w:r>
            <w:r w:rsidRPr="008C23CD">
              <w:rPr>
                <w:sz w:val="22"/>
                <w:szCs w:val="22"/>
                <w:lang w:val="en-US"/>
              </w:rPr>
              <w:t xml:space="preserve"> </w:t>
            </w:r>
            <w:r w:rsidRPr="008C23CD">
              <w:rPr>
                <w:sz w:val="22"/>
                <w:szCs w:val="22"/>
              </w:rPr>
              <w:t>кв.м.</w:t>
            </w:r>
          </w:p>
        </w:tc>
        <w:tc>
          <w:tcPr>
            <w:tcW w:w="10.0%" w:type="pct"/>
            <w:shd w:val="clear" w:color="auto" w:fill="auto"/>
            <w:vAlign w:val="center"/>
          </w:tcPr>
          <w:p w14:paraId="13834202" w14:textId="7C6D35CB" w:rsidR="008C23CD" w:rsidRPr="00364E34" w:rsidRDefault="008C23C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2D87FBED" w14:textId="04B596B3" w:rsidR="008C23CD" w:rsidRPr="000C559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54D88B96" w14:textId="4562FE82" w:rsidR="008C23CD" w:rsidRDefault="008C23C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C23CD" w:rsidRPr="000C559D" w14:paraId="4099239C" w14:textId="77777777" w:rsidTr="00D377F3">
        <w:tc>
          <w:tcPr>
            <w:tcW w:w="3.0%" w:type="pct"/>
          </w:tcPr>
          <w:p w14:paraId="1CA69A4C" w14:textId="4061C144" w:rsidR="008C23CD" w:rsidRPr="008C23CD" w:rsidRDefault="008C23CD" w:rsidP="00D377F3">
            <w:pPr>
              <w:jc w:val="center"/>
              <w:rPr>
                <w:sz w:val="22"/>
                <w:szCs w:val="22"/>
                <w:lang w:val="en-US"/>
              </w:rPr>
            </w:pPr>
            <w:r w:rsidRPr="008C23CD">
              <w:rPr>
                <w:sz w:val="22"/>
                <w:szCs w:val="22"/>
                <w:lang w:val="en-US"/>
              </w:rPr>
              <w:t>59</w:t>
            </w:r>
          </w:p>
        </w:tc>
        <w:tc>
          <w:tcPr>
            <w:tcW w:w="15.0%" w:type="pct"/>
            <w:shd w:val="clear" w:color="auto" w:fill="auto"/>
          </w:tcPr>
          <w:p w14:paraId="6F0AFF3C" w14:textId="77777777" w:rsidR="008C23CD" w:rsidRPr="008C23CD" w:rsidRDefault="008C23CD" w:rsidP="00D377F3">
            <w:pPr>
              <w:ind w:start="7.10pt"/>
              <w:jc w:val="center"/>
              <w:rPr>
                <w:sz w:val="22"/>
                <w:szCs w:val="22"/>
              </w:rPr>
            </w:pPr>
            <w:r w:rsidRPr="008C23CD">
              <w:rPr>
                <w:sz w:val="22"/>
                <w:szCs w:val="22"/>
              </w:rPr>
              <w:t>Павильон «Радуга»</w:t>
            </w:r>
          </w:p>
          <w:p w14:paraId="3E7A1A78" w14:textId="13EE9A2F" w:rsidR="008C23CD" w:rsidRPr="008C23CD" w:rsidRDefault="008C23CD" w:rsidP="00D377F3">
            <w:pPr>
              <w:jc w:val="center"/>
              <w:rPr>
                <w:sz w:val="22"/>
                <w:szCs w:val="22"/>
              </w:rPr>
            </w:pPr>
            <w:r w:rsidRPr="008C23CD">
              <w:rPr>
                <w:sz w:val="22"/>
                <w:szCs w:val="22"/>
              </w:rPr>
              <w:t>(ИП Самойлов В.И.)</w:t>
            </w:r>
          </w:p>
        </w:tc>
        <w:tc>
          <w:tcPr>
            <w:tcW w:w="18.0%" w:type="pct"/>
            <w:shd w:val="clear" w:color="auto" w:fill="auto"/>
          </w:tcPr>
          <w:p w14:paraId="6D5644A8" w14:textId="4BCC126D" w:rsidR="008C23CD" w:rsidRPr="008C23CD" w:rsidRDefault="001B3830"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008C23CD" w:rsidRPr="008C23CD">
              <w:rPr>
                <w:sz w:val="22"/>
                <w:szCs w:val="22"/>
              </w:rPr>
              <w:t>с. Здвинск, ул. Калинина, 53</w:t>
            </w:r>
          </w:p>
        </w:tc>
        <w:tc>
          <w:tcPr>
            <w:tcW w:w="15.0%" w:type="pct"/>
            <w:shd w:val="clear" w:color="auto" w:fill="auto"/>
          </w:tcPr>
          <w:p w14:paraId="2194E3C9" w14:textId="150651D4" w:rsidR="008C23CD" w:rsidRPr="008C23CD" w:rsidRDefault="008C23CD" w:rsidP="00D377F3">
            <w:pPr>
              <w:autoSpaceDE w:val="0"/>
              <w:autoSpaceDN w:val="0"/>
              <w:adjustRightInd w:val="0"/>
              <w:jc w:val="center"/>
              <w:rPr>
                <w:sz w:val="22"/>
                <w:szCs w:val="22"/>
              </w:rPr>
            </w:pPr>
            <w:r w:rsidRPr="008C23CD">
              <w:rPr>
                <w:sz w:val="22"/>
                <w:szCs w:val="22"/>
              </w:rPr>
              <w:t>павильон по продаже непродовольственных товаров</w:t>
            </w:r>
          </w:p>
        </w:tc>
        <w:tc>
          <w:tcPr>
            <w:tcW w:w="12.0%" w:type="pct"/>
            <w:shd w:val="clear" w:color="auto" w:fill="auto"/>
          </w:tcPr>
          <w:p w14:paraId="67F34825" w14:textId="55FDABA9" w:rsidR="008C23CD" w:rsidRPr="008C23CD" w:rsidRDefault="008C23CD" w:rsidP="00D377F3">
            <w:pPr>
              <w:autoSpaceDE w:val="0"/>
              <w:autoSpaceDN w:val="0"/>
              <w:adjustRightInd w:val="0"/>
              <w:jc w:val="center"/>
              <w:rPr>
                <w:rFonts w:eastAsia="Calibri"/>
                <w:color w:val="000000"/>
                <w:sz w:val="22"/>
                <w:szCs w:val="22"/>
                <w:highlight w:val="cyan"/>
                <w:lang w:eastAsia="en-US"/>
              </w:rPr>
            </w:pPr>
            <w:r w:rsidRPr="008C23CD">
              <w:rPr>
                <w:sz w:val="22"/>
                <w:szCs w:val="22"/>
              </w:rPr>
              <w:t>45</w:t>
            </w:r>
            <w:r w:rsidRPr="008C23CD">
              <w:rPr>
                <w:sz w:val="22"/>
                <w:szCs w:val="22"/>
                <w:lang w:val="en-US"/>
              </w:rPr>
              <w:t xml:space="preserve"> </w:t>
            </w:r>
            <w:r w:rsidRPr="008C23CD">
              <w:rPr>
                <w:sz w:val="22"/>
                <w:szCs w:val="22"/>
              </w:rPr>
              <w:t>кв.м.</w:t>
            </w:r>
          </w:p>
        </w:tc>
        <w:tc>
          <w:tcPr>
            <w:tcW w:w="10.0%" w:type="pct"/>
            <w:shd w:val="clear" w:color="auto" w:fill="auto"/>
            <w:vAlign w:val="center"/>
          </w:tcPr>
          <w:p w14:paraId="7B23A122" w14:textId="0EFCAD61" w:rsidR="008C23CD" w:rsidRDefault="006F2519"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20E9928F" w14:textId="0E9428F9" w:rsidR="008C23CD" w:rsidRDefault="006F2519"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3BA83F82" w14:textId="64F49DEA" w:rsidR="008C23CD" w:rsidRDefault="006F2519"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6F2519" w:rsidRPr="000C559D" w14:paraId="6053BDED" w14:textId="77777777" w:rsidTr="00D377F3">
        <w:tc>
          <w:tcPr>
            <w:tcW w:w="3.0%" w:type="pct"/>
          </w:tcPr>
          <w:p w14:paraId="334EBF31" w14:textId="14063F02" w:rsidR="006F2519" w:rsidRPr="008C23CD" w:rsidRDefault="006F2519" w:rsidP="00D377F3">
            <w:pPr>
              <w:jc w:val="center"/>
              <w:rPr>
                <w:sz w:val="22"/>
                <w:szCs w:val="22"/>
                <w:lang w:val="en-US"/>
              </w:rPr>
            </w:pPr>
            <w:r w:rsidRPr="008C23CD">
              <w:rPr>
                <w:sz w:val="22"/>
                <w:szCs w:val="22"/>
                <w:lang w:val="en-US"/>
              </w:rPr>
              <w:t>60</w:t>
            </w:r>
          </w:p>
        </w:tc>
        <w:tc>
          <w:tcPr>
            <w:tcW w:w="15.0%" w:type="pct"/>
            <w:shd w:val="clear" w:color="auto" w:fill="auto"/>
          </w:tcPr>
          <w:p w14:paraId="2E7DDE26" w14:textId="77777777" w:rsidR="006F2519" w:rsidRPr="008C23CD" w:rsidRDefault="006F2519" w:rsidP="00D377F3">
            <w:pPr>
              <w:ind w:start="7.10pt"/>
              <w:jc w:val="center"/>
              <w:rPr>
                <w:sz w:val="22"/>
                <w:szCs w:val="22"/>
              </w:rPr>
            </w:pPr>
            <w:r w:rsidRPr="008C23CD">
              <w:rPr>
                <w:sz w:val="22"/>
                <w:szCs w:val="22"/>
              </w:rPr>
              <w:t>Павильон «Саморез»</w:t>
            </w:r>
          </w:p>
          <w:p w14:paraId="6F098221" w14:textId="2DC0311F" w:rsidR="006F2519" w:rsidRPr="008C23CD" w:rsidRDefault="006F2519" w:rsidP="00D377F3">
            <w:pPr>
              <w:jc w:val="center"/>
              <w:rPr>
                <w:sz w:val="22"/>
                <w:szCs w:val="22"/>
              </w:rPr>
            </w:pPr>
            <w:r w:rsidRPr="008C23CD">
              <w:rPr>
                <w:sz w:val="22"/>
                <w:szCs w:val="22"/>
              </w:rPr>
              <w:t>(ИП Перемыкин А.В.)</w:t>
            </w:r>
          </w:p>
        </w:tc>
        <w:tc>
          <w:tcPr>
            <w:tcW w:w="18.0%" w:type="pct"/>
            <w:shd w:val="clear" w:color="auto" w:fill="auto"/>
          </w:tcPr>
          <w:p w14:paraId="5AD22931" w14:textId="5FF9AC15" w:rsidR="006F2519" w:rsidRPr="008C23CD" w:rsidRDefault="006F2519"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Pr="008C23CD">
              <w:rPr>
                <w:sz w:val="22"/>
                <w:szCs w:val="22"/>
              </w:rPr>
              <w:t>с. Здвинск, ул. Ленина, 50</w:t>
            </w:r>
          </w:p>
        </w:tc>
        <w:tc>
          <w:tcPr>
            <w:tcW w:w="15.0%" w:type="pct"/>
            <w:shd w:val="clear" w:color="auto" w:fill="auto"/>
          </w:tcPr>
          <w:p w14:paraId="4B832AB8" w14:textId="65907330" w:rsidR="006F2519" w:rsidRPr="008C23CD" w:rsidRDefault="006F2519" w:rsidP="00D377F3">
            <w:pPr>
              <w:autoSpaceDE w:val="0"/>
              <w:autoSpaceDN w:val="0"/>
              <w:adjustRightInd w:val="0"/>
              <w:jc w:val="center"/>
              <w:rPr>
                <w:sz w:val="22"/>
                <w:szCs w:val="22"/>
              </w:rPr>
            </w:pPr>
            <w:r w:rsidRPr="008C23CD">
              <w:rPr>
                <w:sz w:val="22"/>
                <w:szCs w:val="22"/>
              </w:rPr>
              <w:t>павильон по продаже непродовольственных товаров</w:t>
            </w:r>
          </w:p>
        </w:tc>
        <w:tc>
          <w:tcPr>
            <w:tcW w:w="12.0%" w:type="pct"/>
            <w:shd w:val="clear" w:color="auto" w:fill="auto"/>
          </w:tcPr>
          <w:p w14:paraId="020AC098" w14:textId="7FAF4E07" w:rsidR="006F2519" w:rsidRPr="008C23CD" w:rsidRDefault="006F2519" w:rsidP="00D377F3">
            <w:pPr>
              <w:autoSpaceDE w:val="0"/>
              <w:autoSpaceDN w:val="0"/>
              <w:adjustRightInd w:val="0"/>
              <w:jc w:val="center"/>
              <w:rPr>
                <w:rFonts w:eastAsia="Calibri"/>
                <w:color w:val="000000"/>
                <w:sz w:val="22"/>
                <w:szCs w:val="22"/>
                <w:highlight w:val="cyan"/>
                <w:lang w:eastAsia="en-US"/>
              </w:rPr>
            </w:pPr>
            <w:r w:rsidRPr="008C23CD">
              <w:rPr>
                <w:sz w:val="22"/>
                <w:szCs w:val="22"/>
              </w:rPr>
              <w:t>30</w:t>
            </w:r>
            <w:r w:rsidRPr="008C23CD">
              <w:rPr>
                <w:sz w:val="22"/>
                <w:szCs w:val="22"/>
                <w:lang w:val="en-US"/>
              </w:rPr>
              <w:t xml:space="preserve"> </w:t>
            </w:r>
            <w:r w:rsidRPr="008C23CD">
              <w:rPr>
                <w:sz w:val="22"/>
                <w:szCs w:val="22"/>
              </w:rPr>
              <w:t>кв.м.</w:t>
            </w:r>
          </w:p>
        </w:tc>
        <w:tc>
          <w:tcPr>
            <w:tcW w:w="10.0%" w:type="pct"/>
            <w:shd w:val="clear" w:color="auto" w:fill="auto"/>
            <w:vAlign w:val="center"/>
          </w:tcPr>
          <w:p w14:paraId="718B4256" w14:textId="0571D659" w:rsidR="006F2519" w:rsidRDefault="006F2519"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067CC327" w14:textId="7B38BA3E" w:rsidR="006F2519" w:rsidRDefault="006F2519"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7B57548E" w14:textId="4A4DD947" w:rsidR="006F2519" w:rsidRDefault="006F2519"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6F2519" w:rsidRPr="000C559D" w14:paraId="6B99E00D" w14:textId="77777777" w:rsidTr="00D377F3">
        <w:tc>
          <w:tcPr>
            <w:tcW w:w="3.0%" w:type="pct"/>
          </w:tcPr>
          <w:p w14:paraId="5219CDF4" w14:textId="35FE1F1F" w:rsidR="006F2519" w:rsidRPr="008C23CD" w:rsidRDefault="006F2519" w:rsidP="00D377F3">
            <w:pPr>
              <w:jc w:val="center"/>
              <w:rPr>
                <w:sz w:val="22"/>
                <w:szCs w:val="22"/>
                <w:lang w:val="en-US"/>
              </w:rPr>
            </w:pPr>
            <w:r w:rsidRPr="008C23CD">
              <w:rPr>
                <w:sz w:val="22"/>
                <w:szCs w:val="22"/>
                <w:lang w:val="en-US"/>
              </w:rPr>
              <w:t>61</w:t>
            </w:r>
          </w:p>
        </w:tc>
        <w:tc>
          <w:tcPr>
            <w:tcW w:w="15.0%" w:type="pct"/>
            <w:shd w:val="clear" w:color="auto" w:fill="auto"/>
          </w:tcPr>
          <w:p w14:paraId="719FEA67" w14:textId="77777777" w:rsidR="006F2519" w:rsidRPr="008C23CD" w:rsidRDefault="006F2519" w:rsidP="00D377F3">
            <w:pPr>
              <w:ind w:start="7.10pt"/>
              <w:jc w:val="center"/>
              <w:rPr>
                <w:sz w:val="22"/>
                <w:szCs w:val="22"/>
              </w:rPr>
            </w:pPr>
            <w:r w:rsidRPr="008C23CD">
              <w:rPr>
                <w:sz w:val="22"/>
                <w:szCs w:val="22"/>
              </w:rPr>
              <w:t>Павильон «Хозтовары»</w:t>
            </w:r>
          </w:p>
          <w:p w14:paraId="42FEE581" w14:textId="1EF055D3" w:rsidR="006F2519" w:rsidRPr="008C23CD" w:rsidRDefault="006F2519" w:rsidP="00D377F3">
            <w:pPr>
              <w:jc w:val="center"/>
              <w:rPr>
                <w:sz w:val="22"/>
                <w:szCs w:val="22"/>
              </w:rPr>
            </w:pPr>
            <w:r w:rsidRPr="008C23CD">
              <w:rPr>
                <w:sz w:val="22"/>
                <w:szCs w:val="22"/>
              </w:rPr>
              <w:t>(ИП Беспалов А.А.)</w:t>
            </w:r>
          </w:p>
        </w:tc>
        <w:tc>
          <w:tcPr>
            <w:tcW w:w="18.0%" w:type="pct"/>
            <w:shd w:val="clear" w:color="auto" w:fill="auto"/>
          </w:tcPr>
          <w:p w14:paraId="47B75F54" w14:textId="541EDF56" w:rsidR="006F2519" w:rsidRPr="008C23CD" w:rsidRDefault="006F2519"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Pr="008C23CD">
              <w:rPr>
                <w:sz w:val="22"/>
                <w:szCs w:val="22"/>
              </w:rPr>
              <w:t>с. Здвинск, ул. Калинина, 39 д</w:t>
            </w:r>
          </w:p>
        </w:tc>
        <w:tc>
          <w:tcPr>
            <w:tcW w:w="15.0%" w:type="pct"/>
            <w:shd w:val="clear" w:color="auto" w:fill="auto"/>
          </w:tcPr>
          <w:p w14:paraId="60D0EEB5" w14:textId="3515B047" w:rsidR="006F2519" w:rsidRPr="008C23CD" w:rsidRDefault="006F2519" w:rsidP="00D377F3">
            <w:pPr>
              <w:autoSpaceDE w:val="0"/>
              <w:autoSpaceDN w:val="0"/>
              <w:adjustRightInd w:val="0"/>
              <w:jc w:val="center"/>
              <w:rPr>
                <w:sz w:val="22"/>
                <w:szCs w:val="22"/>
              </w:rPr>
            </w:pPr>
            <w:r w:rsidRPr="008C23CD">
              <w:rPr>
                <w:sz w:val="22"/>
                <w:szCs w:val="22"/>
              </w:rPr>
              <w:t>павильон по продаже непродовольственных товаров</w:t>
            </w:r>
          </w:p>
        </w:tc>
        <w:tc>
          <w:tcPr>
            <w:tcW w:w="12.0%" w:type="pct"/>
            <w:shd w:val="clear" w:color="auto" w:fill="auto"/>
          </w:tcPr>
          <w:p w14:paraId="4A6283C0" w14:textId="0351685E" w:rsidR="006F2519" w:rsidRPr="008C23CD" w:rsidRDefault="006F2519" w:rsidP="00D377F3">
            <w:pPr>
              <w:autoSpaceDE w:val="0"/>
              <w:autoSpaceDN w:val="0"/>
              <w:adjustRightInd w:val="0"/>
              <w:jc w:val="center"/>
              <w:rPr>
                <w:rFonts w:eastAsia="Calibri"/>
                <w:color w:val="000000"/>
                <w:sz w:val="22"/>
                <w:szCs w:val="22"/>
                <w:highlight w:val="cyan"/>
                <w:lang w:eastAsia="en-US"/>
              </w:rPr>
            </w:pPr>
            <w:r w:rsidRPr="008C23CD">
              <w:rPr>
                <w:sz w:val="22"/>
                <w:szCs w:val="22"/>
              </w:rPr>
              <w:t>57</w:t>
            </w:r>
            <w:r w:rsidRPr="008C23CD">
              <w:rPr>
                <w:sz w:val="22"/>
                <w:szCs w:val="22"/>
                <w:lang w:val="en-US"/>
              </w:rPr>
              <w:t xml:space="preserve"> </w:t>
            </w:r>
            <w:r w:rsidRPr="008C23CD">
              <w:rPr>
                <w:sz w:val="22"/>
                <w:szCs w:val="22"/>
              </w:rPr>
              <w:t>кв.м.</w:t>
            </w:r>
          </w:p>
        </w:tc>
        <w:tc>
          <w:tcPr>
            <w:tcW w:w="10.0%" w:type="pct"/>
            <w:shd w:val="clear" w:color="auto" w:fill="auto"/>
            <w:vAlign w:val="center"/>
          </w:tcPr>
          <w:p w14:paraId="4065291A" w14:textId="27956345" w:rsidR="006F2519" w:rsidRDefault="006F2519"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03E6A7CF" w14:textId="290E05D1" w:rsidR="006F2519" w:rsidRDefault="006F2519"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42C0701D" w14:textId="1A01DBCD" w:rsidR="006F2519" w:rsidRDefault="006F2519"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6F2519" w:rsidRPr="000C559D" w14:paraId="5FE38F19" w14:textId="77777777" w:rsidTr="00D377F3">
        <w:tc>
          <w:tcPr>
            <w:tcW w:w="3.0%" w:type="pct"/>
          </w:tcPr>
          <w:p w14:paraId="107B424F" w14:textId="2AC09BDA" w:rsidR="006F2519" w:rsidRPr="008C23CD" w:rsidRDefault="006F2519" w:rsidP="00D377F3">
            <w:pPr>
              <w:jc w:val="center"/>
              <w:rPr>
                <w:sz w:val="22"/>
                <w:szCs w:val="22"/>
                <w:lang w:val="en-US"/>
              </w:rPr>
            </w:pPr>
            <w:r w:rsidRPr="008C23CD">
              <w:rPr>
                <w:sz w:val="22"/>
                <w:szCs w:val="22"/>
                <w:lang w:val="en-US"/>
              </w:rPr>
              <w:t>62</w:t>
            </w:r>
          </w:p>
        </w:tc>
        <w:tc>
          <w:tcPr>
            <w:tcW w:w="15.0%" w:type="pct"/>
            <w:shd w:val="clear" w:color="auto" w:fill="auto"/>
          </w:tcPr>
          <w:p w14:paraId="1C18707B" w14:textId="77777777" w:rsidR="006F2519" w:rsidRPr="008C23CD" w:rsidRDefault="006F2519" w:rsidP="00D377F3">
            <w:pPr>
              <w:ind w:start="7.10pt"/>
              <w:jc w:val="center"/>
              <w:rPr>
                <w:sz w:val="22"/>
                <w:szCs w:val="22"/>
              </w:rPr>
            </w:pPr>
            <w:r w:rsidRPr="008C23CD">
              <w:rPr>
                <w:sz w:val="22"/>
                <w:szCs w:val="22"/>
              </w:rPr>
              <w:t>Павильон «Витязь»</w:t>
            </w:r>
          </w:p>
          <w:p w14:paraId="63AB861F" w14:textId="709FEC9B" w:rsidR="006F2519" w:rsidRPr="008C23CD" w:rsidRDefault="006F2519" w:rsidP="00D377F3">
            <w:pPr>
              <w:jc w:val="center"/>
              <w:rPr>
                <w:sz w:val="22"/>
                <w:szCs w:val="22"/>
              </w:rPr>
            </w:pPr>
            <w:r w:rsidRPr="008C23CD">
              <w:rPr>
                <w:sz w:val="22"/>
                <w:szCs w:val="22"/>
              </w:rPr>
              <w:t>(ИП Кичий Е.И)</w:t>
            </w:r>
            <w:r w:rsidRPr="008C23CD">
              <w:rPr>
                <w:sz w:val="22"/>
                <w:szCs w:val="22"/>
              </w:rPr>
              <w:br/>
            </w:r>
          </w:p>
        </w:tc>
        <w:tc>
          <w:tcPr>
            <w:tcW w:w="18.0%" w:type="pct"/>
            <w:shd w:val="clear" w:color="auto" w:fill="auto"/>
          </w:tcPr>
          <w:p w14:paraId="464540A8" w14:textId="3E881F7E" w:rsidR="006F2519" w:rsidRPr="008C23CD" w:rsidRDefault="006F2519"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Pr="008C23CD">
              <w:rPr>
                <w:sz w:val="22"/>
                <w:szCs w:val="22"/>
              </w:rPr>
              <w:t>с. Здвинск, ул. Советская</w:t>
            </w:r>
          </w:p>
        </w:tc>
        <w:tc>
          <w:tcPr>
            <w:tcW w:w="15.0%" w:type="pct"/>
            <w:shd w:val="clear" w:color="auto" w:fill="auto"/>
          </w:tcPr>
          <w:p w14:paraId="69CE4E5C" w14:textId="6A27D78B" w:rsidR="006F2519" w:rsidRPr="008C23CD" w:rsidRDefault="006F2519" w:rsidP="00D377F3">
            <w:pPr>
              <w:autoSpaceDE w:val="0"/>
              <w:autoSpaceDN w:val="0"/>
              <w:adjustRightInd w:val="0"/>
              <w:jc w:val="center"/>
              <w:rPr>
                <w:sz w:val="22"/>
                <w:szCs w:val="22"/>
              </w:rPr>
            </w:pPr>
            <w:r w:rsidRPr="008C23CD">
              <w:rPr>
                <w:sz w:val="22"/>
                <w:szCs w:val="22"/>
              </w:rPr>
              <w:t>павильон по продаже смешанных товаров</w:t>
            </w:r>
          </w:p>
        </w:tc>
        <w:tc>
          <w:tcPr>
            <w:tcW w:w="12.0%" w:type="pct"/>
            <w:shd w:val="clear" w:color="auto" w:fill="auto"/>
          </w:tcPr>
          <w:p w14:paraId="2AA11DC1" w14:textId="651DA182" w:rsidR="006F2519" w:rsidRPr="008C23CD" w:rsidRDefault="006F2519" w:rsidP="00D377F3">
            <w:pPr>
              <w:autoSpaceDE w:val="0"/>
              <w:autoSpaceDN w:val="0"/>
              <w:adjustRightInd w:val="0"/>
              <w:jc w:val="center"/>
              <w:rPr>
                <w:rFonts w:eastAsia="Calibri"/>
                <w:color w:val="000000"/>
                <w:sz w:val="22"/>
                <w:szCs w:val="22"/>
                <w:highlight w:val="cyan"/>
                <w:lang w:eastAsia="en-US"/>
              </w:rPr>
            </w:pPr>
            <w:r w:rsidRPr="008C23CD">
              <w:rPr>
                <w:sz w:val="22"/>
                <w:szCs w:val="22"/>
              </w:rPr>
              <w:t>27</w:t>
            </w:r>
            <w:r w:rsidRPr="008C23CD">
              <w:rPr>
                <w:sz w:val="22"/>
                <w:szCs w:val="22"/>
                <w:lang w:val="en-US"/>
              </w:rPr>
              <w:t xml:space="preserve"> </w:t>
            </w:r>
            <w:r w:rsidRPr="008C23CD">
              <w:rPr>
                <w:sz w:val="22"/>
                <w:szCs w:val="22"/>
              </w:rPr>
              <w:t>кв.м.</w:t>
            </w:r>
          </w:p>
        </w:tc>
        <w:tc>
          <w:tcPr>
            <w:tcW w:w="10.0%" w:type="pct"/>
            <w:shd w:val="clear" w:color="auto" w:fill="auto"/>
            <w:vAlign w:val="center"/>
          </w:tcPr>
          <w:p w14:paraId="01FF3209" w14:textId="5459F5C7" w:rsidR="006F2519" w:rsidRDefault="006F2519"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362F2A3C" w14:textId="1A36B6E0" w:rsidR="006F2519" w:rsidRDefault="006F2519"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4A7404A8" w14:textId="40127236" w:rsidR="006F2519" w:rsidRDefault="006F2519"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6F2519" w:rsidRPr="000C559D" w14:paraId="6BC01E0E" w14:textId="77777777" w:rsidTr="00D377F3">
        <w:tc>
          <w:tcPr>
            <w:tcW w:w="3.0%" w:type="pct"/>
          </w:tcPr>
          <w:p w14:paraId="78CC63EC" w14:textId="24743527" w:rsidR="006F2519" w:rsidRPr="008C23CD" w:rsidRDefault="006F2519" w:rsidP="00D377F3">
            <w:pPr>
              <w:jc w:val="center"/>
              <w:rPr>
                <w:sz w:val="22"/>
                <w:szCs w:val="22"/>
                <w:lang w:val="en-US"/>
              </w:rPr>
            </w:pPr>
            <w:r w:rsidRPr="008C23CD">
              <w:rPr>
                <w:sz w:val="22"/>
                <w:szCs w:val="22"/>
                <w:lang w:val="en-US"/>
              </w:rPr>
              <w:t>63</w:t>
            </w:r>
          </w:p>
        </w:tc>
        <w:tc>
          <w:tcPr>
            <w:tcW w:w="15.0%" w:type="pct"/>
            <w:shd w:val="clear" w:color="auto" w:fill="auto"/>
          </w:tcPr>
          <w:p w14:paraId="1584D5DA" w14:textId="77777777" w:rsidR="006F2519" w:rsidRPr="008C23CD" w:rsidRDefault="006F2519" w:rsidP="00D377F3">
            <w:pPr>
              <w:ind w:start="7.10pt"/>
              <w:jc w:val="center"/>
              <w:rPr>
                <w:sz w:val="22"/>
                <w:szCs w:val="22"/>
              </w:rPr>
            </w:pPr>
            <w:r w:rsidRPr="008C23CD">
              <w:rPr>
                <w:sz w:val="22"/>
                <w:szCs w:val="22"/>
              </w:rPr>
              <w:t>Павильон «Все для сада и огорода»</w:t>
            </w:r>
          </w:p>
          <w:p w14:paraId="54223CF5" w14:textId="240CC452" w:rsidR="006F2519" w:rsidRPr="008C23CD" w:rsidRDefault="006F2519" w:rsidP="00D377F3">
            <w:pPr>
              <w:jc w:val="center"/>
              <w:rPr>
                <w:sz w:val="22"/>
                <w:szCs w:val="22"/>
              </w:rPr>
            </w:pPr>
            <w:r w:rsidRPr="008C23CD">
              <w:rPr>
                <w:sz w:val="22"/>
                <w:szCs w:val="22"/>
              </w:rPr>
              <w:t>(ИП Анакин Ю.В.)</w:t>
            </w:r>
          </w:p>
        </w:tc>
        <w:tc>
          <w:tcPr>
            <w:tcW w:w="18.0%" w:type="pct"/>
            <w:shd w:val="clear" w:color="auto" w:fill="auto"/>
          </w:tcPr>
          <w:p w14:paraId="40897652" w14:textId="401F299D" w:rsidR="006F2519" w:rsidRPr="008C23CD" w:rsidRDefault="006F2519"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Pr="008C23CD">
              <w:rPr>
                <w:sz w:val="22"/>
                <w:szCs w:val="22"/>
              </w:rPr>
              <w:t>с. Здвинск, ул. Здвинского, 39 а</w:t>
            </w:r>
          </w:p>
        </w:tc>
        <w:tc>
          <w:tcPr>
            <w:tcW w:w="15.0%" w:type="pct"/>
            <w:shd w:val="clear" w:color="auto" w:fill="auto"/>
          </w:tcPr>
          <w:p w14:paraId="748CF02B" w14:textId="1FBAAC25" w:rsidR="006F2519" w:rsidRPr="008C23CD" w:rsidRDefault="006F2519" w:rsidP="00D377F3">
            <w:pPr>
              <w:autoSpaceDE w:val="0"/>
              <w:autoSpaceDN w:val="0"/>
              <w:adjustRightInd w:val="0"/>
              <w:jc w:val="center"/>
              <w:rPr>
                <w:sz w:val="22"/>
                <w:szCs w:val="22"/>
              </w:rPr>
            </w:pPr>
            <w:r w:rsidRPr="008C23CD">
              <w:rPr>
                <w:sz w:val="22"/>
                <w:szCs w:val="22"/>
              </w:rPr>
              <w:t>павильон по продаже непродовольственных товаров</w:t>
            </w:r>
          </w:p>
        </w:tc>
        <w:tc>
          <w:tcPr>
            <w:tcW w:w="12.0%" w:type="pct"/>
            <w:shd w:val="clear" w:color="auto" w:fill="auto"/>
          </w:tcPr>
          <w:p w14:paraId="5DE68D4B" w14:textId="3CC9DD62" w:rsidR="006F2519" w:rsidRPr="008C23CD" w:rsidRDefault="006F2519" w:rsidP="00D377F3">
            <w:pPr>
              <w:autoSpaceDE w:val="0"/>
              <w:autoSpaceDN w:val="0"/>
              <w:adjustRightInd w:val="0"/>
              <w:jc w:val="center"/>
              <w:rPr>
                <w:rFonts w:eastAsia="Calibri"/>
                <w:color w:val="000000"/>
                <w:sz w:val="22"/>
                <w:szCs w:val="22"/>
                <w:highlight w:val="cyan"/>
                <w:lang w:eastAsia="en-US"/>
              </w:rPr>
            </w:pPr>
            <w:r w:rsidRPr="008C23CD">
              <w:rPr>
                <w:sz w:val="22"/>
                <w:szCs w:val="22"/>
              </w:rPr>
              <w:t>49</w:t>
            </w:r>
            <w:r w:rsidRPr="008C23CD">
              <w:rPr>
                <w:sz w:val="22"/>
                <w:szCs w:val="22"/>
                <w:lang w:val="en-US"/>
              </w:rPr>
              <w:t xml:space="preserve"> </w:t>
            </w:r>
            <w:r w:rsidRPr="008C23CD">
              <w:rPr>
                <w:sz w:val="22"/>
                <w:szCs w:val="22"/>
              </w:rPr>
              <w:t>кв.м.</w:t>
            </w:r>
          </w:p>
        </w:tc>
        <w:tc>
          <w:tcPr>
            <w:tcW w:w="10.0%" w:type="pct"/>
            <w:shd w:val="clear" w:color="auto" w:fill="auto"/>
            <w:vAlign w:val="center"/>
          </w:tcPr>
          <w:p w14:paraId="70C750D5" w14:textId="1EB45C5C" w:rsidR="006F2519" w:rsidRDefault="006F2519"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2974EC5F" w14:textId="0847E7A1" w:rsidR="006F2519" w:rsidRDefault="006F2519"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059CCF0F" w14:textId="498DB36D" w:rsidR="006F2519" w:rsidRDefault="006F2519"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6F2519" w:rsidRPr="000C559D" w14:paraId="6BF68A0E" w14:textId="77777777" w:rsidTr="00D377F3">
        <w:tc>
          <w:tcPr>
            <w:tcW w:w="3.0%" w:type="pct"/>
          </w:tcPr>
          <w:p w14:paraId="5BA227E3" w14:textId="27B75E0C" w:rsidR="006F2519" w:rsidRPr="008C23CD" w:rsidRDefault="006F2519" w:rsidP="00D377F3">
            <w:pPr>
              <w:jc w:val="center"/>
              <w:rPr>
                <w:sz w:val="22"/>
                <w:szCs w:val="22"/>
                <w:lang w:val="en-US"/>
              </w:rPr>
            </w:pPr>
            <w:r w:rsidRPr="008C23CD">
              <w:rPr>
                <w:sz w:val="22"/>
                <w:szCs w:val="22"/>
                <w:lang w:val="en-US"/>
              </w:rPr>
              <w:t>64</w:t>
            </w:r>
          </w:p>
        </w:tc>
        <w:tc>
          <w:tcPr>
            <w:tcW w:w="15.0%" w:type="pct"/>
            <w:shd w:val="clear" w:color="auto" w:fill="auto"/>
          </w:tcPr>
          <w:p w14:paraId="4385DDAF" w14:textId="77777777" w:rsidR="006F2519" w:rsidRPr="008C23CD" w:rsidRDefault="006F2519" w:rsidP="00D377F3">
            <w:pPr>
              <w:ind w:start="7.10pt"/>
              <w:jc w:val="center"/>
              <w:rPr>
                <w:sz w:val="22"/>
                <w:szCs w:val="22"/>
              </w:rPr>
            </w:pPr>
            <w:r w:rsidRPr="008C23CD">
              <w:rPr>
                <w:sz w:val="22"/>
                <w:szCs w:val="22"/>
              </w:rPr>
              <w:t>Павильон «Автотовары»</w:t>
            </w:r>
          </w:p>
          <w:p w14:paraId="76E1160A" w14:textId="01965CCB" w:rsidR="006F2519" w:rsidRPr="008C23CD" w:rsidRDefault="006F2519" w:rsidP="00D377F3">
            <w:pPr>
              <w:ind w:start="7.10pt"/>
              <w:jc w:val="center"/>
              <w:rPr>
                <w:sz w:val="22"/>
                <w:szCs w:val="22"/>
              </w:rPr>
            </w:pPr>
            <w:r w:rsidRPr="008C23CD">
              <w:rPr>
                <w:sz w:val="22"/>
                <w:szCs w:val="22"/>
              </w:rPr>
              <w:t>(ИП Петухов А.А.)</w:t>
            </w:r>
          </w:p>
        </w:tc>
        <w:tc>
          <w:tcPr>
            <w:tcW w:w="18.0%" w:type="pct"/>
            <w:shd w:val="clear" w:color="auto" w:fill="auto"/>
          </w:tcPr>
          <w:p w14:paraId="34178807" w14:textId="6E4CA10A" w:rsidR="006F2519" w:rsidRPr="008C23CD" w:rsidRDefault="006F2519" w:rsidP="00D377F3">
            <w:pPr>
              <w:autoSpaceDE w:val="0"/>
              <w:autoSpaceDN w:val="0"/>
              <w:adjustRightInd w:val="0"/>
              <w:jc w:val="center"/>
              <w:rPr>
                <w:sz w:val="22"/>
                <w:szCs w:val="22"/>
              </w:rPr>
            </w:pPr>
            <w:r w:rsidRPr="001B3830">
              <w:rPr>
                <w:sz w:val="22"/>
                <w:szCs w:val="22"/>
              </w:rPr>
              <w:t xml:space="preserve">Новосибирская область, Здвинский район, </w:t>
            </w:r>
            <w:r w:rsidRPr="008C23CD">
              <w:rPr>
                <w:sz w:val="22"/>
                <w:szCs w:val="22"/>
              </w:rPr>
              <w:t>с. Здвинск, ул. Калинина, 28</w:t>
            </w:r>
          </w:p>
        </w:tc>
        <w:tc>
          <w:tcPr>
            <w:tcW w:w="15.0%" w:type="pct"/>
            <w:shd w:val="clear" w:color="auto" w:fill="auto"/>
          </w:tcPr>
          <w:p w14:paraId="05CA3AE8" w14:textId="43936F8E" w:rsidR="006F2519" w:rsidRPr="008C23CD" w:rsidRDefault="006F2519" w:rsidP="00D377F3">
            <w:pPr>
              <w:autoSpaceDE w:val="0"/>
              <w:autoSpaceDN w:val="0"/>
              <w:adjustRightInd w:val="0"/>
              <w:jc w:val="center"/>
              <w:rPr>
                <w:sz w:val="22"/>
                <w:szCs w:val="22"/>
              </w:rPr>
            </w:pPr>
            <w:r w:rsidRPr="008C23CD">
              <w:rPr>
                <w:sz w:val="22"/>
                <w:szCs w:val="22"/>
              </w:rPr>
              <w:t>павильон по продаже непродовольственных товаров</w:t>
            </w:r>
          </w:p>
        </w:tc>
        <w:tc>
          <w:tcPr>
            <w:tcW w:w="12.0%" w:type="pct"/>
            <w:shd w:val="clear" w:color="auto" w:fill="auto"/>
          </w:tcPr>
          <w:p w14:paraId="3A4278E6" w14:textId="273ECB53" w:rsidR="006F2519" w:rsidRPr="008C23CD" w:rsidRDefault="006F2519" w:rsidP="00D377F3">
            <w:pPr>
              <w:autoSpaceDE w:val="0"/>
              <w:autoSpaceDN w:val="0"/>
              <w:adjustRightInd w:val="0"/>
              <w:jc w:val="center"/>
              <w:rPr>
                <w:rFonts w:eastAsia="Calibri"/>
                <w:color w:val="000000"/>
                <w:sz w:val="22"/>
                <w:szCs w:val="22"/>
                <w:highlight w:val="cyan"/>
                <w:lang w:eastAsia="en-US"/>
              </w:rPr>
            </w:pPr>
            <w:r w:rsidRPr="008C23CD">
              <w:rPr>
                <w:sz w:val="22"/>
                <w:szCs w:val="22"/>
              </w:rPr>
              <w:t>47,5</w:t>
            </w:r>
            <w:r w:rsidRPr="008C23CD">
              <w:rPr>
                <w:sz w:val="22"/>
                <w:szCs w:val="22"/>
                <w:lang w:val="en-US"/>
              </w:rPr>
              <w:t xml:space="preserve"> </w:t>
            </w:r>
            <w:r w:rsidRPr="008C23CD">
              <w:rPr>
                <w:sz w:val="22"/>
                <w:szCs w:val="22"/>
              </w:rPr>
              <w:t>кв.м.</w:t>
            </w:r>
          </w:p>
        </w:tc>
        <w:tc>
          <w:tcPr>
            <w:tcW w:w="10.0%" w:type="pct"/>
            <w:shd w:val="clear" w:color="auto" w:fill="auto"/>
            <w:vAlign w:val="center"/>
          </w:tcPr>
          <w:p w14:paraId="2324E640" w14:textId="0330E416" w:rsidR="006F2519" w:rsidRDefault="006F2519"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59A1DECB" w14:textId="05AAD20C" w:rsidR="006F2519" w:rsidRDefault="006F2519"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1.0%" w:type="pct"/>
            <w:shd w:val="clear" w:color="auto" w:fill="auto"/>
            <w:vAlign w:val="center"/>
          </w:tcPr>
          <w:p w14:paraId="31ECFEC5" w14:textId="0548D6BB" w:rsidR="006F2519" w:rsidRDefault="006F2519"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8467C5" w:rsidRPr="000C559D" w14:paraId="65C2C470" w14:textId="77777777" w:rsidTr="008467C5">
        <w:tc>
          <w:tcPr>
            <w:tcW w:w="100.0%" w:type="pct"/>
            <w:gridSpan w:val="8"/>
          </w:tcPr>
          <w:p w14:paraId="10389542" w14:textId="4393A29A" w:rsidR="008467C5" w:rsidRDefault="008467C5" w:rsidP="008467C5">
            <w:pPr>
              <w:ind w:start="7.10pt"/>
              <w:jc w:val="center"/>
              <w:outlineLvl w:val="0"/>
              <w:rPr>
                <w:rFonts w:eastAsia="Calibri"/>
                <w:color w:val="000000"/>
                <w:sz w:val="22"/>
                <w:szCs w:val="22"/>
                <w:lang w:eastAsia="en-US"/>
              </w:rPr>
            </w:pPr>
            <w:r w:rsidRPr="0071203C">
              <w:rPr>
                <w:b/>
                <w:bCs/>
              </w:rPr>
              <w:t>Предприятия общественного питания</w:t>
            </w:r>
            <w:r>
              <w:rPr>
                <w:b/>
                <w:bCs/>
              </w:rPr>
              <w:t xml:space="preserve"> </w:t>
            </w:r>
            <w:r w:rsidRPr="0071203C">
              <w:rPr>
                <w:b/>
                <w:bCs/>
              </w:rPr>
              <w:t>(кафе, столовые, кулинарии)</w:t>
            </w:r>
          </w:p>
        </w:tc>
      </w:tr>
      <w:tr w:rsidR="003C400A" w:rsidRPr="000C559D" w14:paraId="6F3A006C" w14:textId="77777777" w:rsidTr="00D377F3">
        <w:tc>
          <w:tcPr>
            <w:tcW w:w="3.0%" w:type="pct"/>
          </w:tcPr>
          <w:p w14:paraId="790DB1C6" w14:textId="79CB1572" w:rsidR="003C400A" w:rsidRPr="003C400A" w:rsidRDefault="003C400A" w:rsidP="00D377F3">
            <w:pPr>
              <w:jc w:val="center"/>
              <w:rPr>
                <w:sz w:val="22"/>
                <w:szCs w:val="22"/>
              </w:rPr>
            </w:pPr>
            <w:r w:rsidRPr="003C400A">
              <w:rPr>
                <w:sz w:val="22"/>
                <w:szCs w:val="22"/>
              </w:rPr>
              <w:t>1</w:t>
            </w:r>
          </w:p>
        </w:tc>
        <w:tc>
          <w:tcPr>
            <w:tcW w:w="15.0%" w:type="pct"/>
            <w:shd w:val="clear" w:color="auto" w:fill="auto"/>
          </w:tcPr>
          <w:p w14:paraId="3E52AC27" w14:textId="00BA86D4" w:rsidR="003C400A" w:rsidRPr="003C400A" w:rsidRDefault="003C400A" w:rsidP="00D377F3">
            <w:pPr>
              <w:ind w:start="7.10pt"/>
              <w:jc w:val="center"/>
              <w:rPr>
                <w:sz w:val="22"/>
                <w:szCs w:val="22"/>
              </w:rPr>
            </w:pPr>
            <w:r w:rsidRPr="003C400A">
              <w:rPr>
                <w:sz w:val="22"/>
                <w:szCs w:val="22"/>
              </w:rPr>
              <w:t>Столовая «Вкусно как дома»</w:t>
            </w:r>
          </w:p>
          <w:p w14:paraId="1D6A0007" w14:textId="04A33624" w:rsidR="003C400A" w:rsidRPr="003C400A" w:rsidRDefault="003C400A" w:rsidP="00D377F3">
            <w:pPr>
              <w:ind w:start="7.10pt"/>
              <w:jc w:val="center"/>
              <w:outlineLvl w:val="0"/>
              <w:rPr>
                <w:sz w:val="22"/>
                <w:szCs w:val="22"/>
              </w:rPr>
            </w:pPr>
            <w:r w:rsidRPr="003C400A">
              <w:rPr>
                <w:sz w:val="22"/>
                <w:szCs w:val="22"/>
              </w:rPr>
              <w:t>(ООО «Сибирская кухня»)</w:t>
            </w:r>
          </w:p>
        </w:tc>
        <w:tc>
          <w:tcPr>
            <w:tcW w:w="18.0%" w:type="pct"/>
            <w:shd w:val="clear" w:color="auto" w:fill="auto"/>
          </w:tcPr>
          <w:p w14:paraId="068FD334" w14:textId="0DBE28F4" w:rsidR="003C400A" w:rsidRPr="003C400A" w:rsidRDefault="003C400A" w:rsidP="00D377F3">
            <w:pPr>
              <w:autoSpaceDE w:val="0"/>
              <w:autoSpaceDN w:val="0"/>
              <w:adjustRightInd w:val="0"/>
              <w:jc w:val="center"/>
              <w:rPr>
                <w:rFonts w:eastAsia="Calibri"/>
                <w:color w:val="000000"/>
                <w:sz w:val="22"/>
                <w:szCs w:val="22"/>
                <w:lang w:eastAsia="en-US"/>
              </w:rPr>
            </w:pPr>
            <w:r w:rsidRPr="003C400A">
              <w:rPr>
                <w:sz w:val="22"/>
                <w:szCs w:val="22"/>
              </w:rPr>
              <w:t>Новосибирская область, Здвинский район, с. Здвинск, ул.</w:t>
            </w:r>
            <w:r w:rsidR="003D6B7F">
              <w:rPr>
                <w:sz w:val="22"/>
                <w:szCs w:val="22"/>
              </w:rPr>
              <w:t xml:space="preserve"> </w:t>
            </w:r>
            <w:r w:rsidRPr="003C400A">
              <w:rPr>
                <w:sz w:val="22"/>
                <w:szCs w:val="22"/>
              </w:rPr>
              <w:t>Мира,</w:t>
            </w:r>
            <w:r w:rsidR="006730A9">
              <w:rPr>
                <w:sz w:val="22"/>
                <w:szCs w:val="22"/>
              </w:rPr>
              <w:t xml:space="preserve"> </w:t>
            </w:r>
            <w:r w:rsidRPr="003C400A">
              <w:rPr>
                <w:sz w:val="22"/>
                <w:szCs w:val="22"/>
              </w:rPr>
              <w:t>14</w:t>
            </w:r>
          </w:p>
        </w:tc>
        <w:tc>
          <w:tcPr>
            <w:tcW w:w="15.0%" w:type="pct"/>
            <w:shd w:val="clear" w:color="auto" w:fill="auto"/>
          </w:tcPr>
          <w:p w14:paraId="56A63061" w14:textId="682E8B37" w:rsidR="003C400A" w:rsidRPr="003C400A" w:rsidRDefault="003C400A" w:rsidP="00D377F3">
            <w:pPr>
              <w:autoSpaceDE w:val="0"/>
              <w:autoSpaceDN w:val="0"/>
              <w:adjustRightInd w:val="0"/>
              <w:jc w:val="center"/>
              <w:rPr>
                <w:rFonts w:eastAsia="Calibri"/>
                <w:color w:val="000000"/>
                <w:sz w:val="22"/>
                <w:szCs w:val="22"/>
                <w:lang w:eastAsia="en-US"/>
              </w:rPr>
            </w:pPr>
            <w:r w:rsidRPr="003C400A">
              <w:rPr>
                <w:sz w:val="22"/>
                <w:szCs w:val="22"/>
              </w:rPr>
              <w:t>100 мест</w:t>
            </w:r>
          </w:p>
        </w:tc>
        <w:tc>
          <w:tcPr>
            <w:tcW w:w="12.0%" w:type="pct"/>
            <w:shd w:val="clear" w:color="auto" w:fill="auto"/>
          </w:tcPr>
          <w:p w14:paraId="409AE5CF" w14:textId="0BEC9B69" w:rsidR="00191C53" w:rsidRPr="00191C53" w:rsidRDefault="003C400A" w:rsidP="00D377F3">
            <w:pPr>
              <w:autoSpaceDE w:val="0"/>
              <w:autoSpaceDN w:val="0"/>
              <w:adjustRightInd w:val="0"/>
              <w:jc w:val="center"/>
              <w:rPr>
                <w:sz w:val="22"/>
                <w:szCs w:val="22"/>
              </w:rPr>
            </w:pPr>
            <w:r w:rsidRPr="003C400A">
              <w:rPr>
                <w:sz w:val="22"/>
                <w:szCs w:val="22"/>
              </w:rPr>
              <w:t>150</w:t>
            </w:r>
            <w:r w:rsidR="00191C53">
              <w:rPr>
                <w:sz w:val="22"/>
                <w:szCs w:val="22"/>
                <w:lang w:val="en-US"/>
              </w:rPr>
              <w:t xml:space="preserve"> </w:t>
            </w:r>
            <w:r w:rsidR="00191C53">
              <w:rPr>
                <w:sz w:val="22"/>
                <w:szCs w:val="22"/>
              </w:rPr>
              <w:t>кв.м.</w:t>
            </w:r>
          </w:p>
        </w:tc>
        <w:tc>
          <w:tcPr>
            <w:tcW w:w="10.0%" w:type="pct"/>
            <w:shd w:val="clear" w:color="auto" w:fill="auto"/>
          </w:tcPr>
          <w:p w14:paraId="116F179C" w14:textId="68CFA74A" w:rsidR="003C400A" w:rsidRPr="003C400A" w:rsidRDefault="003C400A" w:rsidP="00D377F3">
            <w:pPr>
              <w:autoSpaceDE w:val="0"/>
              <w:autoSpaceDN w:val="0"/>
              <w:adjustRightInd w:val="0"/>
              <w:jc w:val="center"/>
              <w:rPr>
                <w:sz w:val="22"/>
                <w:szCs w:val="22"/>
              </w:rPr>
            </w:pPr>
            <w:r w:rsidRPr="003C400A">
              <w:rPr>
                <w:sz w:val="22"/>
                <w:szCs w:val="22"/>
              </w:rPr>
              <w:t>-</w:t>
            </w:r>
          </w:p>
        </w:tc>
        <w:tc>
          <w:tcPr>
            <w:tcW w:w="12.0%" w:type="pct"/>
            <w:shd w:val="clear" w:color="auto" w:fill="auto"/>
            <w:vAlign w:val="center"/>
          </w:tcPr>
          <w:p w14:paraId="6DE9743E" w14:textId="14B56F28" w:rsidR="003C400A" w:rsidRPr="003C400A" w:rsidRDefault="003C400A" w:rsidP="00D377F3">
            <w:pPr>
              <w:autoSpaceDE w:val="0"/>
              <w:autoSpaceDN w:val="0"/>
              <w:adjustRightInd w:val="0"/>
              <w:jc w:val="center"/>
              <w:rPr>
                <w:rFonts w:eastAsia="Calibri"/>
                <w:color w:val="000000"/>
                <w:sz w:val="22"/>
                <w:szCs w:val="22"/>
                <w:lang w:eastAsia="en-US"/>
              </w:rPr>
            </w:pPr>
            <w:r w:rsidRPr="003C400A">
              <w:rPr>
                <w:rFonts w:eastAsia="Calibri"/>
                <w:color w:val="000000"/>
                <w:sz w:val="22"/>
                <w:szCs w:val="22"/>
                <w:lang w:eastAsia="en-US"/>
              </w:rPr>
              <w:t>-</w:t>
            </w:r>
          </w:p>
        </w:tc>
        <w:tc>
          <w:tcPr>
            <w:tcW w:w="11.0%" w:type="pct"/>
            <w:shd w:val="clear" w:color="auto" w:fill="auto"/>
            <w:vAlign w:val="center"/>
          </w:tcPr>
          <w:p w14:paraId="301D4DAF" w14:textId="0A00988B" w:rsidR="003C400A" w:rsidRPr="003C400A" w:rsidRDefault="003C400A" w:rsidP="00D377F3">
            <w:pPr>
              <w:autoSpaceDE w:val="0"/>
              <w:autoSpaceDN w:val="0"/>
              <w:adjustRightInd w:val="0"/>
              <w:jc w:val="center"/>
              <w:rPr>
                <w:rFonts w:eastAsia="Calibri"/>
                <w:color w:val="000000"/>
                <w:sz w:val="22"/>
                <w:szCs w:val="22"/>
                <w:lang w:eastAsia="en-US"/>
              </w:rPr>
            </w:pPr>
            <w:r w:rsidRPr="003C400A">
              <w:rPr>
                <w:rFonts w:eastAsia="Calibri"/>
                <w:color w:val="000000"/>
                <w:sz w:val="22"/>
                <w:szCs w:val="22"/>
                <w:lang w:eastAsia="en-US"/>
              </w:rPr>
              <w:t>-</w:t>
            </w:r>
          </w:p>
        </w:tc>
      </w:tr>
      <w:tr w:rsidR="003C400A" w:rsidRPr="000C559D" w14:paraId="207A3392" w14:textId="77777777" w:rsidTr="00D377F3">
        <w:tc>
          <w:tcPr>
            <w:tcW w:w="3.0%" w:type="pct"/>
          </w:tcPr>
          <w:p w14:paraId="2B103F66" w14:textId="7F02B890" w:rsidR="003C400A" w:rsidRPr="003C400A" w:rsidRDefault="003C400A" w:rsidP="00D377F3">
            <w:pPr>
              <w:jc w:val="center"/>
              <w:rPr>
                <w:sz w:val="22"/>
                <w:szCs w:val="22"/>
              </w:rPr>
            </w:pPr>
            <w:r w:rsidRPr="003C400A">
              <w:rPr>
                <w:sz w:val="22"/>
                <w:szCs w:val="22"/>
              </w:rPr>
              <w:t>2</w:t>
            </w:r>
          </w:p>
        </w:tc>
        <w:tc>
          <w:tcPr>
            <w:tcW w:w="15.0%" w:type="pct"/>
            <w:shd w:val="clear" w:color="auto" w:fill="auto"/>
          </w:tcPr>
          <w:p w14:paraId="7199F485" w14:textId="5797C901" w:rsidR="003C400A" w:rsidRPr="003C400A" w:rsidRDefault="003C400A" w:rsidP="00D377F3">
            <w:pPr>
              <w:ind w:start="7.10pt"/>
              <w:jc w:val="center"/>
              <w:rPr>
                <w:sz w:val="22"/>
                <w:szCs w:val="22"/>
              </w:rPr>
            </w:pPr>
            <w:r w:rsidRPr="003C400A">
              <w:rPr>
                <w:sz w:val="22"/>
                <w:szCs w:val="22"/>
              </w:rPr>
              <w:t>Кафе «Рандеву»</w:t>
            </w:r>
          </w:p>
          <w:p w14:paraId="295CEE25" w14:textId="3A4675BF" w:rsidR="003C400A" w:rsidRPr="003C400A" w:rsidRDefault="003C400A" w:rsidP="00D377F3">
            <w:pPr>
              <w:ind w:start="7.10pt"/>
              <w:jc w:val="center"/>
              <w:outlineLvl w:val="0"/>
              <w:rPr>
                <w:sz w:val="22"/>
                <w:szCs w:val="22"/>
              </w:rPr>
            </w:pPr>
            <w:r w:rsidRPr="003C400A">
              <w:rPr>
                <w:sz w:val="22"/>
                <w:szCs w:val="22"/>
              </w:rPr>
              <w:t>(ООО «Сибирская кухня»)</w:t>
            </w:r>
          </w:p>
        </w:tc>
        <w:tc>
          <w:tcPr>
            <w:tcW w:w="18.0%" w:type="pct"/>
            <w:shd w:val="clear" w:color="auto" w:fill="auto"/>
          </w:tcPr>
          <w:p w14:paraId="6D28BCDB" w14:textId="5335C6B8" w:rsidR="003C400A" w:rsidRPr="003C400A" w:rsidRDefault="003C400A" w:rsidP="00D377F3">
            <w:pPr>
              <w:autoSpaceDE w:val="0"/>
              <w:autoSpaceDN w:val="0"/>
              <w:adjustRightInd w:val="0"/>
              <w:jc w:val="center"/>
              <w:rPr>
                <w:rFonts w:eastAsia="Calibri"/>
                <w:color w:val="000000"/>
                <w:sz w:val="22"/>
                <w:szCs w:val="22"/>
                <w:lang w:eastAsia="en-US"/>
              </w:rPr>
            </w:pPr>
            <w:r w:rsidRPr="003C400A">
              <w:rPr>
                <w:sz w:val="22"/>
                <w:szCs w:val="22"/>
              </w:rPr>
              <w:t>Новосибирская область, Здвинский район, с. Здвинск, ул.</w:t>
            </w:r>
            <w:r w:rsidR="003D6B7F">
              <w:rPr>
                <w:sz w:val="22"/>
                <w:szCs w:val="22"/>
              </w:rPr>
              <w:t xml:space="preserve"> </w:t>
            </w:r>
            <w:r w:rsidRPr="003C400A">
              <w:rPr>
                <w:sz w:val="22"/>
                <w:szCs w:val="22"/>
              </w:rPr>
              <w:t>Мира,</w:t>
            </w:r>
            <w:r w:rsidR="006730A9">
              <w:rPr>
                <w:sz w:val="22"/>
                <w:szCs w:val="22"/>
              </w:rPr>
              <w:t xml:space="preserve"> </w:t>
            </w:r>
            <w:r w:rsidRPr="003C400A">
              <w:rPr>
                <w:sz w:val="22"/>
                <w:szCs w:val="22"/>
              </w:rPr>
              <w:t>14</w:t>
            </w:r>
          </w:p>
        </w:tc>
        <w:tc>
          <w:tcPr>
            <w:tcW w:w="15.0%" w:type="pct"/>
            <w:shd w:val="clear" w:color="auto" w:fill="auto"/>
          </w:tcPr>
          <w:p w14:paraId="4EE21F55" w14:textId="42DA5AFD" w:rsidR="003C400A" w:rsidRPr="003C400A" w:rsidRDefault="003C400A" w:rsidP="00D377F3">
            <w:pPr>
              <w:autoSpaceDE w:val="0"/>
              <w:autoSpaceDN w:val="0"/>
              <w:adjustRightInd w:val="0"/>
              <w:jc w:val="center"/>
              <w:rPr>
                <w:rFonts w:eastAsia="Calibri"/>
                <w:color w:val="000000"/>
                <w:sz w:val="22"/>
                <w:szCs w:val="22"/>
                <w:lang w:eastAsia="en-US"/>
              </w:rPr>
            </w:pPr>
            <w:r w:rsidRPr="003C400A">
              <w:rPr>
                <w:sz w:val="22"/>
                <w:szCs w:val="22"/>
              </w:rPr>
              <w:t>45</w:t>
            </w:r>
            <w:r w:rsidR="00191C53" w:rsidRPr="003C400A">
              <w:rPr>
                <w:sz w:val="22"/>
                <w:szCs w:val="22"/>
              </w:rPr>
              <w:t xml:space="preserve"> мест</w:t>
            </w:r>
          </w:p>
        </w:tc>
        <w:tc>
          <w:tcPr>
            <w:tcW w:w="12.0%" w:type="pct"/>
            <w:shd w:val="clear" w:color="auto" w:fill="auto"/>
          </w:tcPr>
          <w:p w14:paraId="53D8F0CC" w14:textId="3FEAAE6D" w:rsidR="003C400A" w:rsidRPr="003C400A" w:rsidRDefault="003C400A" w:rsidP="00D377F3">
            <w:pPr>
              <w:autoSpaceDE w:val="0"/>
              <w:autoSpaceDN w:val="0"/>
              <w:adjustRightInd w:val="0"/>
              <w:jc w:val="center"/>
              <w:rPr>
                <w:rFonts w:eastAsia="Calibri"/>
                <w:color w:val="000000"/>
                <w:sz w:val="22"/>
                <w:szCs w:val="22"/>
                <w:lang w:eastAsia="en-US"/>
              </w:rPr>
            </w:pPr>
            <w:r w:rsidRPr="003C400A">
              <w:rPr>
                <w:sz w:val="22"/>
                <w:szCs w:val="22"/>
              </w:rPr>
              <w:t>82</w:t>
            </w:r>
            <w:r w:rsidR="00191C53">
              <w:rPr>
                <w:sz w:val="22"/>
                <w:szCs w:val="22"/>
                <w:lang w:val="en-US"/>
              </w:rPr>
              <w:t xml:space="preserve"> </w:t>
            </w:r>
            <w:r w:rsidR="00191C53">
              <w:rPr>
                <w:sz w:val="22"/>
                <w:szCs w:val="22"/>
              </w:rPr>
              <w:t>кв.м.</w:t>
            </w:r>
          </w:p>
        </w:tc>
        <w:tc>
          <w:tcPr>
            <w:tcW w:w="10.0%" w:type="pct"/>
            <w:shd w:val="clear" w:color="auto" w:fill="auto"/>
          </w:tcPr>
          <w:p w14:paraId="449A91AF" w14:textId="0151B461" w:rsidR="003C400A" w:rsidRPr="003C400A" w:rsidRDefault="003C400A" w:rsidP="00D377F3">
            <w:pPr>
              <w:autoSpaceDE w:val="0"/>
              <w:autoSpaceDN w:val="0"/>
              <w:adjustRightInd w:val="0"/>
              <w:jc w:val="center"/>
              <w:rPr>
                <w:sz w:val="22"/>
                <w:szCs w:val="22"/>
              </w:rPr>
            </w:pPr>
            <w:r w:rsidRPr="003C400A">
              <w:rPr>
                <w:sz w:val="22"/>
                <w:szCs w:val="22"/>
              </w:rPr>
              <w:t>-</w:t>
            </w:r>
          </w:p>
        </w:tc>
        <w:tc>
          <w:tcPr>
            <w:tcW w:w="12.0%" w:type="pct"/>
            <w:shd w:val="clear" w:color="auto" w:fill="auto"/>
            <w:vAlign w:val="center"/>
          </w:tcPr>
          <w:p w14:paraId="78D3BCAA" w14:textId="0F75FDBE" w:rsidR="003C400A" w:rsidRPr="003C400A" w:rsidRDefault="003C400A" w:rsidP="00D377F3">
            <w:pPr>
              <w:autoSpaceDE w:val="0"/>
              <w:autoSpaceDN w:val="0"/>
              <w:adjustRightInd w:val="0"/>
              <w:jc w:val="center"/>
              <w:rPr>
                <w:rFonts w:eastAsia="Calibri"/>
                <w:color w:val="000000"/>
                <w:sz w:val="22"/>
                <w:szCs w:val="22"/>
                <w:lang w:eastAsia="en-US"/>
              </w:rPr>
            </w:pPr>
            <w:r w:rsidRPr="003C400A">
              <w:rPr>
                <w:rFonts w:eastAsia="Calibri"/>
                <w:color w:val="000000"/>
                <w:sz w:val="22"/>
                <w:szCs w:val="22"/>
                <w:lang w:eastAsia="en-US"/>
              </w:rPr>
              <w:t>-</w:t>
            </w:r>
          </w:p>
        </w:tc>
        <w:tc>
          <w:tcPr>
            <w:tcW w:w="11.0%" w:type="pct"/>
            <w:shd w:val="clear" w:color="auto" w:fill="auto"/>
            <w:vAlign w:val="center"/>
          </w:tcPr>
          <w:p w14:paraId="6DF9BAA5" w14:textId="53E8B5EE" w:rsidR="003C400A" w:rsidRPr="003C400A" w:rsidRDefault="003C400A" w:rsidP="00D377F3">
            <w:pPr>
              <w:autoSpaceDE w:val="0"/>
              <w:autoSpaceDN w:val="0"/>
              <w:adjustRightInd w:val="0"/>
              <w:jc w:val="center"/>
              <w:rPr>
                <w:rFonts w:eastAsia="Calibri"/>
                <w:color w:val="000000"/>
                <w:sz w:val="22"/>
                <w:szCs w:val="22"/>
                <w:lang w:eastAsia="en-US"/>
              </w:rPr>
            </w:pPr>
            <w:r w:rsidRPr="003C400A">
              <w:rPr>
                <w:rFonts w:eastAsia="Calibri"/>
                <w:color w:val="000000"/>
                <w:sz w:val="22"/>
                <w:szCs w:val="22"/>
                <w:lang w:eastAsia="en-US"/>
              </w:rPr>
              <w:t>-</w:t>
            </w:r>
          </w:p>
        </w:tc>
      </w:tr>
      <w:tr w:rsidR="003C400A" w:rsidRPr="000C559D" w14:paraId="0F5E477A" w14:textId="77777777" w:rsidTr="00D377F3">
        <w:tc>
          <w:tcPr>
            <w:tcW w:w="3.0%" w:type="pct"/>
          </w:tcPr>
          <w:p w14:paraId="6F6DB4CE" w14:textId="266F59C9" w:rsidR="003C400A" w:rsidRPr="003C400A" w:rsidRDefault="003C400A" w:rsidP="00D377F3">
            <w:pPr>
              <w:jc w:val="center"/>
              <w:rPr>
                <w:sz w:val="22"/>
                <w:szCs w:val="22"/>
              </w:rPr>
            </w:pPr>
            <w:r w:rsidRPr="003C400A">
              <w:rPr>
                <w:sz w:val="22"/>
                <w:szCs w:val="22"/>
              </w:rPr>
              <w:t>3</w:t>
            </w:r>
          </w:p>
        </w:tc>
        <w:tc>
          <w:tcPr>
            <w:tcW w:w="15.0%" w:type="pct"/>
            <w:shd w:val="clear" w:color="auto" w:fill="auto"/>
          </w:tcPr>
          <w:p w14:paraId="6CEDC16D" w14:textId="2949DE7F" w:rsidR="003C400A" w:rsidRPr="003C400A" w:rsidRDefault="003C400A" w:rsidP="00D377F3">
            <w:pPr>
              <w:ind w:start="7.10pt"/>
              <w:jc w:val="center"/>
              <w:rPr>
                <w:sz w:val="22"/>
                <w:szCs w:val="22"/>
              </w:rPr>
            </w:pPr>
            <w:r w:rsidRPr="003C400A">
              <w:rPr>
                <w:sz w:val="22"/>
                <w:szCs w:val="22"/>
              </w:rPr>
              <w:t>Бар «Ёрш»</w:t>
            </w:r>
          </w:p>
          <w:p w14:paraId="5EBE3ED8" w14:textId="78226ED3" w:rsidR="003C400A" w:rsidRPr="003C400A" w:rsidRDefault="003C400A" w:rsidP="00D377F3">
            <w:pPr>
              <w:ind w:start="7.10pt"/>
              <w:jc w:val="center"/>
              <w:outlineLvl w:val="0"/>
              <w:rPr>
                <w:sz w:val="22"/>
                <w:szCs w:val="22"/>
              </w:rPr>
            </w:pPr>
            <w:r w:rsidRPr="003C400A">
              <w:rPr>
                <w:sz w:val="22"/>
                <w:szCs w:val="22"/>
              </w:rPr>
              <w:t>(ИП Беспалов С.А.)</w:t>
            </w:r>
          </w:p>
        </w:tc>
        <w:tc>
          <w:tcPr>
            <w:tcW w:w="18.0%" w:type="pct"/>
            <w:shd w:val="clear" w:color="auto" w:fill="auto"/>
          </w:tcPr>
          <w:p w14:paraId="437DBB29" w14:textId="34F51997" w:rsidR="003C400A" w:rsidRPr="003C400A" w:rsidRDefault="003C400A" w:rsidP="00D377F3">
            <w:pPr>
              <w:autoSpaceDE w:val="0"/>
              <w:autoSpaceDN w:val="0"/>
              <w:adjustRightInd w:val="0"/>
              <w:jc w:val="center"/>
              <w:rPr>
                <w:rFonts w:eastAsia="Calibri"/>
                <w:color w:val="000000"/>
                <w:sz w:val="22"/>
                <w:szCs w:val="22"/>
                <w:lang w:eastAsia="en-US"/>
              </w:rPr>
            </w:pPr>
            <w:r w:rsidRPr="003C400A">
              <w:rPr>
                <w:sz w:val="22"/>
                <w:szCs w:val="22"/>
              </w:rPr>
              <w:t>Новосибирская область, Здвинский район, с. Здвинск, ул.</w:t>
            </w:r>
            <w:r w:rsidR="003D6B7F">
              <w:rPr>
                <w:sz w:val="22"/>
                <w:szCs w:val="22"/>
              </w:rPr>
              <w:t xml:space="preserve"> </w:t>
            </w:r>
            <w:r w:rsidRPr="003C400A">
              <w:rPr>
                <w:sz w:val="22"/>
                <w:szCs w:val="22"/>
              </w:rPr>
              <w:t>К.Маркса,</w:t>
            </w:r>
            <w:r w:rsidR="006730A9">
              <w:rPr>
                <w:sz w:val="22"/>
                <w:szCs w:val="22"/>
              </w:rPr>
              <w:t xml:space="preserve"> </w:t>
            </w:r>
            <w:r w:rsidRPr="003C400A">
              <w:rPr>
                <w:sz w:val="22"/>
                <w:szCs w:val="22"/>
              </w:rPr>
              <w:t>7а</w:t>
            </w:r>
          </w:p>
        </w:tc>
        <w:tc>
          <w:tcPr>
            <w:tcW w:w="15.0%" w:type="pct"/>
            <w:shd w:val="clear" w:color="auto" w:fill="auto"/>
          </w:tcPr>
          <w:p w14:paraId="4981F3CD" w14:textId="5EB109F0" w:rsidR="003C400A" w:rsidRPr="003C400A" w:rsidRDefault="003C400A" w:rsidP="00D377F3">
            <w:pPr>
              <w:autoSpaceDE w:val="0"/>
              <w:autoSpaceDN w:val="0"/>
              <w:adjustRightInd w:val="0"/>
              <w:jc w:val="center"/>
              <w:rPr>
                <w:rFonts w:eastAsia="Calibri"/>
                <w:color w:val="000000"/>
                <w:sz w:val="22"/>
                <w:szCs w:val="22"/>
                <w:lang w:eastAsia="en-US"/>
              </w:rPr>
            </w:pPr>
            <w:r w:rsidRPr="003C400A">
              <w:rPr>
                <w:sz w:val="22"/>
                <w:szCs w:val="22"/>
              </w:rPr>
              <w:t>10</w:t>
            </w:r>
            <w:r w:rsidR="00191C53" w:rsidRPr="003C400A">
              <w:rPr>
                <w:sz w:val="22"/>
                <w:szCs w:val="22"/>
              </w:rPr>
              <w:t xml:space="preserve"> мест</w:t>
            </w:r>
          </w:p>
        </w:tc>
        <w:tc>
          <w:tcPr>
            <w:tcW w:w="12.0%" w:type="pct"/>
            <w:shd w:val="clear" w:color="auto" w:fill="auto"/>
          </w:tcPr>
          <w:p w14:paraId="1972EC7F" w14:textId="293263CA" w:rsidR="003C400A" w:rsidRPr="003C400A" w:rsidRDefault="003C400A" w:rsidP="00D377F3">
            <w:pPr>
              <w:autoSpaceDE w:val="0"/>
              <w:autoSpaceDN w:val="0"/>
              <w:adjustRightInd w:val="0"/>
              <w:jc w:val="center"/>
              <w:rPr>
                <w:rFonts w:eastAsia="Calibri"/>
                <w:color w:val="000000"/>
                <w:sz w:val="22"/>
                <w:szCs w:val="22"/>
                <w:lang w:eastAsia="en-US"/>
              </w:rPr>
            </w:pPr>
            <w:r w:rsidRPr="003C400A">
              <w:rPr>
                <w:sz w:val="22"/>
                <w:szCs w:val="22"/>
              </w:rPr>
              <w:t>70</w:t>
            </w:r>
            <w:r w:rsidR="00191C53">
              <w:rPr>
                <w:sz w:val="22"/>
                <w:szCs w:val="22"/>
                <w:lang w:val="en-US"/>
              </w:rPr>
              <w:t xml:space="preserve"> </w:t>
            </w:r>
            <w:r w:rsidR="00191C53">
              <w:rPr>
                <w:sz w:val="22"/>
                <w:szCs w:val="22"/>
              </w:rPr>
              <w:t>кв.м.</w:t>
            </w:r>
          </w:p>
        </w:tc>
        <w:tc>
          <w:tcPr>
            <w:tcW w:w="10.0%" w:type="pct"/>
            <w:shd w:val="clear" w:color="auto" w:fill="auto"/>
          </w:tcPr>
          <w:p w14:paraId="68E782A0" w14:textId="36818F55" w:rsidR="003C400A" w:rsidRPr="003C400A" w:rsidRDefault="003C400A" w:rsidP="00D377F3">
            <w:pPr>
              <w:autoSpaceDE w:val="0"/>
              <w:autoSpaceDN w:val="0"/>
              <w:adjustRightInd w:val="0"/>
              <w:jc w:val="center"/>
              <w:rPr>
                <w:sz w:val="22"/>
                <w:szCs w:val="22"/>
              </w:rPr>
            </w:pPr>
            <w:r w:rsidRPr="003C400A">
              <w:rPr>
                <w:sz w:val="22"/>
                <w:szCs w:val="22"/>
              </w:rPr>
              <w:t>-</w:t>
            </w:r>
          </w:p>
        </w:tc>
        <w:tc>
          <w:tcPr>
            <w:tcW w:w="12.0%" w:type="pct"/>
            <w:shd w:val="clear" w:color="auto" w:fill="auto"/>
            <w:vAlign w:val="center"/>
          </w:tcPr>
          <w:p w14:paraId="148B20B3" w14:textId="3C941BF2" w:rsidR="003C400A" w:rsidRPr="003C400A" w:rsidRDefault="003C400A" w:rsidP="00D377F3">
            <w:pPr>
              <w:autoSpaceDE w:val="0"/>
              <w:autoSpaceDN w:val="0"/>
              <w:adjustRightInd w:val="0"/>
              <w:jc w:val="center"/>
              <w:rPr>
                <w:rFonts w:eastAsia="Calibri"/>
                <w:color w:val="000000"/>
                <w:sz w:val="22"/>
                <w:szCs w:val="22"/>
                <w:lang w:eastAsia="en-US"/>
              </w:rPr>
            </w:pPr>
            <w:r w:rsidRPr="003C400A">
              <w:rPr>
                <w:rFonts w:eastAsia="Calibri"/>
                <w:color w:val="000000"/>
                <w:sz w:val="22"/>
                <w:szCs w:val="22"/>
                <w:lang w:eastAsia="en-US"/>
              </w:rPr>
              <w:t>-</w:t>
            </w:r>
          </w:p>
        </w:tc>
        <w:tc>
          <w:tcPr>
            <w:tcW w:w="11.0%" w:type="pct"/>
            <w:shd w:val="clear" w:color="auto" w:fill="auto"/>
            <w:vAlign w:val="center"/>
          </w:tcPr>
          <w:p w14:paraId="38722E12" w14:textId="21985676" w:rsidR="003C400A" w:rsidRPr="003C400A" w:rsidRDefault="003C400A" w:rsidP="00D377F3">
            <w:pPr>
              <w:autoSpaceDE w:val="0"/>
              <w:autoSpaceDN w:val="0"/>
              <w:adjustRightInd w:val="0"/>
              <w:jc w:val="center"/>
              <w:rPr>
                <w:rFonts w:eastAsia="Calibri"/>
                <w:color w:val="000000"/>
                <w:sz w:val="22"/>
                <w:szCs w:val="22"/>
                <w:lang w:eastAsia="en-US"/>
              </w:rPr>
            </w:pPr>
            <w:r w:rsidRPr="003C400A">
              <w:rPr>
                <w:rFonts w:eastAsia="Calibri"/>
                <w:color w:val="000000"/>
                <w:sz w:val="22"/>
                <w:szCs w:val="22"/>
                <w:lang w:eastAsia="en-US"/>
              </w:rPr>
              <w:t>-</w:t>
            </w:r>
          </w:p>
        </w:tc>
      </w:tr>
      <w:tr w:rsidR="003C400A" w:rsidRPr="000C559D" w14:paraId="7820A918" w14:textId="77777777" w:rsidTr="00D377F3">
        <w:tc>
          <w:tcPr>
            <w:tcW w:w="3.0%" w:type="pct"/>
          </w:tcPr>
          <w:p w14:paraId="6F7446C5" w14:textId="18D43609" w:rsidR="003C400A" w:rsidRPr="003C400A" w:rsidRDefault="003C400A" w:rsidP="00D377F3">
            <w:pPr>
              <w:jc w:val="center"/>
              <w:rPr>
                <w:sz w:val="22"/>
                <w:szCs w:val="22"/>
              </w:rPr>
            </w:pPr>
            <w:r w:rsidRPr="003C400A">
              <w:rPr>
                <w:sz w:val="22"/>
                <w:szCs w:val="22"/>
              </w:rPr>
              <w:lastRenderedPageBreak/>
              <w:t>4</w:t>
            </w:r>
          </w:p>
        </w:tc>
        <w:tc>
          <w:tcPr>
            <w:tcW w:w="15.0%" w:type="pct"/>
            <w:shd w:val="clear" w:color="auto" w:fill="auto"/>
          </w:tcPr>
          <w:p w14:paraId="5ACBEAC7" w14:textId="094CAD6F" w:rsidR="003C400A" w:rsidRPr="003C400A" w:rsidRDefault="003C400A" w:rsidP="00D377F3">
            <w:pPr>
              <w:ind w:start="7.10pt"/>
              <w:jc w:val="center"/>
              <w:outlineLvl w:val="0"/>
              <w:rPr>
                <w:sz w:val="22"/>
                <w:szCs w:val="22"/>
              </w:rPr>
            </w:pPr>
            <w:r w:rsidRPr="003C400A">
              <w:rPr>
                <w:sz w:val="22"/>
                <w:szCs w:val="22"/>
              </w:rPr>
              <w:t>Закусочная ИП Сульзбах О.Е.</w:t>
            </w:r>
          </w:p>
        </w:tc>
        <w:tc>
          <w:tcPr>
            <w:tcW w:w="18.0%" w:type="pct"/>
            <w:shd w:val="clear" w:color="auto" w:fill="auto"/>
          </w:tcPr>
          <w:p w14:paraId="5BFAADD5" w14:textId="49E44E0E" w:rsidR="003C400A" w:rsidRPr="003C400A" w:rsidRDefault="003C400A" w:rsidP="00D377F3">
            <w:pPr>
              <w:autoSpaceDE w:val="0"/>
              <w:autoSpaceDN w:val="0"/>
              <w:adjustRightInd w:val="0"/>
              <w:jc w:val="center"/>
              <w:rPr>
                <w:rFonts w:eastAsia="Calibri"/>
                <w:color w:val="000000"/>
                <w:sz w:val="22"/>
                <w:szCs w:val="22"/>
                <w:lang w:eastAsia="en-US"/>
              </w:rPr>
            </w:pPr>
            <w:r w:rsidRPr="003C400A">
              <w:rPr>
                <w:sz w:val="22"/>
                <w:szCs w:val="22"/>
              </w:rPr>
              <w:t>Новосибирская область, Здвинский район, с. Здвинск, ул.Мира,11 а</w:t>
            </w:r>
          </w:p>
        </w:tc>
        <w:tc>
          <w:tcPr>
            <w:tcW w:w="15.0%" w:type="pct"/>
            <w:shd w:val="clear" w:color="auto" w:fill="auto"/>
          </w:tcPr>
          <w:p w14:paraId="3AEBA08B" w14:textId="7E359F0E" w:rsidR="003C400A" w:rsidRPr="003C400A" w:rsidRDefault="003C400A" w:rsidP="00D377F3">
            <w:pPr>
              <w:autoSpaceDE w:val="0"/>
              <w:autoSpaceDN w:val="0"/>
              <w:adjustRightInd w:val="0"/>
              <w:jc w:val="center"/>
              <w:rPr>
                <w:rFonts w:eastAsia="Calibri"/>
                <w:color w:val="000000"/>
                <w:sz w:val="22"/>
                <w:szCs w:val="22"/>
                <w:lang w:eastAsia="en-US"/>
              </w:rPr>
            </w:pPr>
            <w:r w:rsidRPr="003C400A">
              <w:rPr>
                <w:sz w:val="22"/>
                <w:szCs w:val="22"/>
              </w:rPr>
              <w:t>10</w:t>
            </w:r>
            <w:r w:rsidR="00191C53" w:rsidRPr="003C400A">
              <w:rPr>
                <w:sz w:val="22"/>
                <w:szCs w:val="22"/>
              </w:rPr>
              <w:t xml:space="preserve"> мест</w:t>
            </w:r>
          </w:p>
        </w:tc>
        <w:tc>
          <w:tcPr>
            <w:tcW w:w="12.0%" w:type="pct"/>
            <w:shd w:val="clear" w:color="auto" w:fill="auto"/>
          </w:tcPr>
          <w:p w14:paraId="7C7AB801" w14:textId="0D2B0E35" w:rsidR="003C400A" w:rsidRPr="003C400A" w:rsidRDefault="003C400A" w:rsidP="00D377F3">
            <w:pPr>
              <w:autoSpaceDE w:val="0"/>
              <w:autoSpaceDN w:val="0"/>
              <w:adjustRightInd w:val="0"/>
              <w:jc w:val="center"/>
              <w:rPr>
                <w:rFonts w:eastAsia="Calibri"/>
                <w:color w:val="000000"/>
                <w:sz w:val="22"/>
                <w:szCs w:val="22"/>
                <w:lang w:eastAsia="en-US"/>
              </w:rPr>
            </w:pPr>
            <w:r w:rsidRPr="003C400A">
              <w:rPr>
                <w:sz w:val="22"/>
                <w:szCs w:val="22"/>
              </w:rPr>
              <w:t>30</w:t>
            </w:r>
            <w:r w:rsidR="00191C53">
              <w:rPr>
                <w:sz w:val="22"/>
                <w:szCs w:val="22"/>
                <w:lang w:val="en-US"/>
              </w:rPr>
              <w:t xml:space="preserve"> </w:t>
            </w:r>
            <w:r w:rsidR="00191C53">
              <w:rPr>
                <w:sz w:val="22"/>
                <w:szCs w:val="22"/>
              </w:rPr>
              <w:t>кв.м.</w:t>
            </w:r>
          </w:p>
        </w:tc>
        <w:tc>
          <w:tcPr>
            <w:tcW w:w="10.0%" w:type="pct"/>
            <w:shd w:val="clear" w:color="auto" w:fill="auto"/>
          </w:tcPr>
          <w:p w14:paraId="0AF1F175" w14:textId="23647C29" w:rsidR="003C400A" w:rsidRPr="003C400A" w:rsidRDefault="003C400A" w:rsidP="00D377F3">
            <w:pPr>
              <w:autoSpaceDE w:val="0"/>
              <w:autoSpaceDN w:val="0"/>
              <w:adjustRightInd w:val="0"/>
              <w:jc w:val="center"/>
              <w:rPr>
                <w:sz w:val="22"/>
                <w:szCs w:val="22"/>
              </w:rPr>
            </w:pPr>
            <w:r w:rsidRPr="003C400A">
              <w:rPr>
                <w:sz w:val="22"/>
                <w:szCs w:val="22"/>
              </w:rPr>
              <w:t>-</w:t>
            </w:r>
          </w:p>
        </w:tc>
        <w:tc>
          <w:tcPr>
            <w:tcW w:w="12.0%" w:type="pct"/>
            <w:shd w:val="clear" w:color="auto" w:fill="auto"/>
            <w:vAlign w:val="center"/>
          </w:tcPr>
          <w:p w14:paraId="7EC8C8FA" w14:textId="1900D60D" w:rsidR="003C400A" w:rsidRPr="003C400A" w:rsidRDefault="003C400A" w:rsidP="00D377F3">
            <w:pPr>
              <w:autoSpaceDE w:val="0"/>
              <w:autoSpaceDN w:val="0"/>
              <w:adjustRightInd w:val="0"/>
              <w:jc w:val="center"/>
              <w:rPr>
                <w:rFonts w:eastAsia="Calibri"/>
                <w:color w:val="000000"/>
                <w:sz w:val="22"/>
                <w:szCs w:val="22"/>
                <w:lang w:eastAsia="en-US"/>
              </w:rPr>
            </w:pPr>
            <w:r w:rsidRPr="003C400A">
              <w:rPr>
                <w:rFonts w:eastAsia="Calibri"/>
                <w:color w:val="000000"/>
                <w:sz w:val="22"/>
                <w:szCs w:val="22"/>
                <w:lang w:eastAsia="en-US"/>
              </w:rPr>
              <w:t>-</w:t>
            </w:r>
          </w:p>
        </w:tc>
        <w:tc>
          <w:tcPr>
            <w:tcW w:w="11.0%" w:type="pct"/>
            <w:shd w:val="clear" w:color="auto" w:fill="auto"/>
            <w:vAlign w:val="center"/>
          </w:tcPr>
          <w:p w14:paraId="77D316DA" w14:textId="6C39AF07" w:rsidR="003C400A" w:rsidRPr="003C400A" w:rsidRDefault="003C400A" w:rsidP="00D377F3">
            <w:pPr>
              <w:autoSpaceDE w:val="0"/>
              <w:autoSpaceDN w:val="0"/>
              <w:adjustRightInd w:val="0"/>
              <w:jc w:val="center"/>
              <w:rPr>
                <w:rFonts w:eastAsia="Calibri"/>
                <w:color w:val="000000"/>
                <w:sz w:val="22"/>
                <w:szCs w:val="22"/>
                <w:lang w:eastAsia="en-US"/>
              </w:rPr>
            </w:pPr>
            <w:r w:rsidRPr="003C400A">
              <w:rPr>
                <w:rFonts w:eastAsia="Calibri"/>
                <w:color w:val="000000"/>
                <w:sz w:val="22"/>
                <w:szCs w:val="22"/>
                <w:lang w:eastAsia="en-US"/>
              </w:rPr>
              <w:t>-</w:t>
            </w:r>
          </w:p>
        </w:tc>
      </w:tr>
      <w:tr w:rsidR="003C400A" w:rsidRPr="000C559D" w14:paraId="68BEC652" w14:textId="77777777" w:rsidTr="00D377F3">
        <w:tc>
          <w:tcPr>
            <w:tcW w:w="3.0%" w:type="pct"/>
          </w:tcPr>
          <w:p w14:paraId="3364D1C8" w14:textId="2029ABB9" w:rsidR="003C400A" w:rsidRPr="003C400A" w:rsidRDefault="003C400A" w:rsidP="00D377F3">
            <w:pPr>
              <w:jc w:val="center"/>
              <w:rPr>
                <w:sz w:val="22"/>
                <w:szCs w:val="22"/>
              </w:rPr>
            </w:pPr>
            <w:r w:rsidRPr="003C400A">
              <w:rPr>
                <w:sz w:val="22"/>
                <w:szCs w:val="22"/>
              </w:rPr>
              <w:t>5</w:t>
            </w:r>
          </w:p>
        </w:tc>
        <w:tc>
          <w:tcPr>
            <w:tcW w:w="15.0%" w:type="pct"/>
            <w:shd w:val="clear" w:color="auto" w:fill="auto"/>
          </w:tcPr>
          <w:p w14:paraId="055F77ED" w14:textId="2B4B02C9" w:rsidR="003C400A" w:rsidRPr="003C400A" w:rsidRDefault="003C400A" w:rsidP="00D377F3">
            <w:pPr>
              <w:ind w:start="7.10pt"/>
              <w:jc w:val="center"/>
              <w:rPr>
                <w:sz w:val="22"/>
                <w:szCs w:val="22"/>
              </w:rPr>
            </w:pPr>
            <w:r w:rsidRPr="003C400A">
              <w:rPr>
                <w:sz w:val="22"/>
                <w:szCs w:val="22"/>
              </w:rPr>
              <w:t>Закусочная «Смак»</w:t>
            </w:r>
          </w:p>
          <w:p w14:paraId="3DD0A592" w14:textId="3A886A68" w:rsidR="003C400A" w:rsidRPr="003C400A" w:rsidRDefault="003C400A" w:rsidP="00D377F3">
            <w:pPr>
              <w:ind w:start="7.10pt"/>
              <w:jc w:val="center"/>
              <w:outlineLvl w:val="0"/>
              <w:rPr>
                <w:sz w:val="22"/>
                <w:szCs w:val="22"/>
              </w:rPr>
            </w:pPr>
            <w:r w:rsidRPr="003C400A">
              <w:rPr>
                <w:sz w:val="22"/>
                <w:szCs w:val="22"/>
              </w:rPr>
              <w:t>(ИП Гордеева И.Ю.)</w:t>
            </w:r>
          </w:p>
        </w:tc>
        <w:tc>
          <w:tcPr>
            <w:tcW w:w="18.0%" w:type="pct"/>
            <w:shd w:val="clear" w:color="auto" w:fill="auto"/>
          </w:tcPr>
          <w:p w14:paraId="086CA98F" w14:textId="41211AD2" w:rsidR="003C400A" w:rsidRPr="003C400A" w:rsidRDefault="003C400A" w:rsidP="00D377F3">
            <w:pPr>
              <w:autoSpaceDE w:val="0"/>
              <w:autoSpaceDN w:val="0"/>
              <w:adjustRightInd w:val="0"/>
              <w:jc w:val="center"/>
              <w:rPr>
                <w:rFonts w:eastAsia="Calibri"/>
                <w:color w:val="000000"/>
                <w:sz w:val="22"/>
                <w:szCs w:val="22"/>
                <w:lang w:eastAsia="en-US"/>
              </w:rPr>
            </w:pPr>
            <w:r w:rsidRPr="003C400A">
              <w:rPr>
                <w:sz w:val="22"/>
                <w:szCs w:val="22"/>
              </w:rPr>
              <w:t>Новосибирская область, Здвинский район, с. Здвинск, ул.</w:t>
            </w:r>
            <w:r w:rsidR="00FF6526">
              <w:rPr>
                <w:sz w:val="22"/>
                <w:szCs w:val="22"/>
              </w:rPr>
              <w:t xml:space="preserve"> </w:t>
            </w:r>
            <w:r w:rsidRPr="003C400A">
              <w:rPr>
                <w:sz w:val="22"/>
                <w:szCs w:val="22"/>
              </w:rPr>
              <w:t>Мира,</w:t>
            </w:r>
            <w:r w:rsidR="00FF6526">
              <w:rPr>
                <w:sz w:val="22"/>
                <w:szCs w:val="22"/>
              </w:rPr>
              <w:t xml:space="preserve"> </w:t>
            </w:r>
            <w:r w:rsidRPr="003C400A">
              <w:rPr>
                <w:sz w:val="22"/>
                <w:szCs w:val="22"/>
              </w:rPr>
              <w:t>7 а</w:t>
            </w:r>
          </w:p>
        </w:tc>
        <w:tc>
          <w:tcPr>
            <w:tcW w:w="15.0%" w:type="pct"/>
            <w:shd w:val="clear" w:color="auto" w:fill="auto"/>
          </w:tcPr>
          <w:p w14:paraId="4BB18C6B" w14:textId="7ECC3D59" w:rsidR="003C400A" w:rsidRPr="003C400A" w:rsidRDefault="003C400A" w:rsidP="00D377F3">
            <w:pPr>
              <w:autoSpaceDE w:val="0"/>
              <w:autoSpaceDN w:val="0"/>
              <w:adjustRightInd w:val="0"/>
              <w:jc w:val="center"/>
              <w:rPr>
                <w:rFonts w:eastAsia="Calibri"/>
                <w:color w:val="000000"/>
                <w:sz w:val="22"/>
                <w:szCs w:val="22"/>
                <w:lang w:eastAsia="en-US"/>
              </w:rPr>
            </w:pPr>
            <w:r w:rsidRPr="003C400A">
              <w:rPr>
                <w:sz w:val="22"/>
                <w:szCs w:val="22"/>
              </w:rPr>
              <w:t>3</w:t>
            </w:r>
            <w:r w:rsidR="00191C53" w:rsidRPr="003C400A">
              <w:rPr>
                <w:sz w:val="22"/>
                <w:szCs w:val="22"/>
              </w:rPr>
              <w:t xml:space="preserve"> мест</w:t>
            </w:r>
          </w:p>
        </w:tc>
        <w:tc>
          <w:tcPr>
            <w:tcW w:w="12.0%" w:type="pct"/>
            <w:shd w:val="clear" w:color="auto" w:fill="auto"/>
          </w:tcPr>
          <w:p w14:paraId="7564CAEC" w14:textId="47CCC837" w:rsidR="003C400A" w:rsidRPr="003C400A" w:rsidRDefault="003C400A" w:rsidP="00D377F3">
            <w:pPr>
              <w:autoSpaceDE w:val="0"/>
              <w:autoSpaceDN w:val="0"/>
              <w:adjustRightInd w:val="0"/>
              <w:jc w:val="center"/>
              <w:rPr>
                <w:rFonts w:eastAsia="Calibri"/>
                <w:color w:val="000000"/>
                <w:sz w:val="22"/>
                <w:szCs w:val="22"/>
                <w:lang w:eastAsia="en-US"/>
              </w:rPr>
            </w:pPr>
            <w:r w:rsidRPr="003C400A">
              <w:rPr>
                <w:sz w:val="22"/>
                <w:szCs w:val="22"/>
              </w:rPr>
              <w:t>20</w:t>
            </w:r>
            <w:r w:rsidR="00191C53">
              <w:rPr>
                <w:sz w:val="22"/>
                <w:szCs w:val="22"/>
                <w:lang w:val="en-US"/>
              </w:rPr>
              <w:t xml:space="preserve"> </w:t>
            </w:r>
            <w:r w:rsidR="00191C53">
              <w:rPr>
                <w:sz w:val="22"/>
                <w:szCs w:val="22"/>
              </w:rPr>
              <w:t>кв.м.</w:t>
            </w:r>
          </w:p>
        </w:tc>
        <w:tc>
          <w:tcPr>
            <w:tcW w:w="10.0%" w:type="pct"/>
            <w:shd w:val="clear" w:color="auto" w:fill="auto"/>
          </w:tcPr>
          <w:p w14:paraId="36C9A8B6" w14:textId="3BA87459" w:rsidR="003C400A" w:rsidRPr="003C400A" w:rsidRDefault="003C400A" w:rsidP="00D377F3">
            <w:pPr>
              <w:autoSpaceDE w:val="0"/>
              <w:autoSpaceDN w:val="0"/>
              <w:adjustRightInd w:val="0"/>
              <w:jc w:val="center"/>
              <w:rPr>
                <w:sz w:val="22"/>
                <w:szCs w:val="22"/>
              </w:rPr>
            </w:pPr>
            <w:r w:rsidRPr="003C400A">
              <w:rPr>
                <w:sz w:val="22"/>
                <w:szCs w:val="22"/>
              </w:rPr>
              <w:t>--</w:t>
            </w:r>
          </w:p>
        </w:tc>
        <w:tc>
          <w:tcPr>
            <w:tcW w:w="12.0%" w:type="pct"/>
            <w:shd w:val="clear" w:color="auto" w:fill="auto"/>
            <w:vAlign w:val="center"/>
          </w:tcPr>
          <w:p w14:paraId="715A1406" w14:textId="502080F8" w:rsidR="003C400A" w:rsidRPr="003C400A" w:rsidRDefault="003C400A" w:rsidP="00D377F3">
            <w:pPr>
              <w:autoSpaceDE w:val="0"/>
              <w:autoSpaceDN w:val="0"/>
              <w:adjustRightInd w:val="0"/>
              <w:jc w:val="center"/>
              <w:rPr>
                <w:rFonts w:eastAsia="Calibri"/>
                <w:color w:val="000000"/>
                <w:sz w:val="22"/>
                <w:szCs w:val="22"/>
                <w:lang w:eastAsia="en-US"/>
              </w:rPr>
            </w:pPr>
            <w:r w:rsidRPr="003C400A">
              <w:rPr>
                <w:rFonts w:eastAsia="Calibri"/>
                <w:color w:val="000000"/>
                <w:sz w:val="22"/>
                <w:szCs w:val="22"/>
                <w:lang w:eastAsia="en-US"/>
              </w:rPr>
              <w:t>-</w:t>
            </w:r>
          </w:p>
        </w:tc>
        <w:tc>
          <w:tcPr>
            <w:tcW w:w="11.0%" w:type="pct"/>
            <w:shd w:val="clear" w:color="auto" w:fill="auto"/>
            <w:vAlign w:val="center"/>
          </w:tcPr>
          <w:p w14:paraId="27BF1614" w14:textId="7BFC884A" w:rsidR="003C400A" w:rsidRPr="003C400A" w:rsidRDefault="003C400A" w:rsidP="00D377F3">
            <w:pPr>
              <w:autoSpaceDE w:val="0"/>
              <w:autoSpaceDN w:val="0"/>
              <w:adjustRightInd w:val="0"/>
              <w:jc w:val="center"/>
              <w:rPr>
                <w:rFonts w:eastAsia="Calibri"/>
                <w:color w:val="000000"/>
                <w:sz w:val="22"/>
                <w:szCs w:val="22"/>
                <w:lang w:eastAsia="en-US"/>
              </w:rPr>
            </w:pPr>
            <w:r w:rsidRPr="003C400A">
              <w:rPr>
                <w:rFonts w:eastAsia="Calibri"/>
                <w:color w:val="000000"/>
                <w:sz w:val="22"/>
                <w:szCs w:val="22"/>
                <w:lang w:eastAsia="en-US"/>
              </w:rPr>
              <w:t>-</w:t>
            </w:r>
          </w:p>
        </w:tc>
      </w:tr>
      <w:tr w:rsidR="003C400A" w:rsidRPr="000C559D" w14:paraId="135B7C62" w14:textId="77777777" w:rsidTr="00D377F3">
        <w:tc>
          <w:tcPr>
            <w:tcW w:w="3.0%" w:type="pct"/>
          </w:tcPr>
          <w:p w14:paraId="1594FF64" w14:textId="2C4E3C4D" w:rsidR="003C400A" w:rsidRPr="00571B58" w:rsidRDefault="003C400A" w:rsidP="00D377F3">
            <w:pPr>
              <w:jc w:val="center"/>
              <w:rPr>
                <w:bCs/>
                <w:sz w:val="22"/>
                <w:szCs w:val="22"/>
              </w:rPr>
            </w:pPr>
            <w:r w:rsidRPr="00571B58">
              <w:rPr>
                <w:bCs/>
                <w:sz w:val="22"/>
                <w:szCs w:val="22"/>
              </w:rPr>
              <w:t>6</w:t>
            </w:r>
          </w:p>
        </w:tc>
        <w:tc>
          <w:tcPr>
            <w:tcW w:w="15.0%" w:type="pct"/>
            <w:shd w:val="clear" w:color="auto" w:fill="auto"/>
          </w:tcPr>
          <w:p w14:paraId="710D4F84" w14:textId="77B694A9" w:rsidR="003C400A" w:rsidRPr="003C400A" w:rsidRDefault="003C400A" w:rsidP="00D377F3">
            <w:pPr>
              <w:ind w:start="7.10pt"/>
              <w:jc w:val="center"/>
              <w:rPr>
                <w:sz w:val="22"/>
                <w:szCs w:val="22"/>
              </w:rPr>
            </w:pPr>
            <w:r w:rsidRPr="003C400A">
              <w:rPr>
                <w:sz w:val="22"/>
                <w:szCs w:val="22"/>
              </w:rPr>
              <w:t>Кафе «То место»</w:t>
            </w:r>
          </w:p>
          <w:p w14:paraId="5C5BC2BC" w14:textId="26B06820" w:rsidR="003C400A" w:rsidRPr="003C400A" w:rsidRDefault="003C400A" w:rsidP="00D377F3">
            <w:pPr>
              <w:jc w:val="center"/>
              <w:rPr>
                <w:b/>
                <w:sz w:val="22"/>
                <w:szCs w:val="22"/>
              </w:rPr>
            </w:pPr>
            <w:r w:rsidRPr="003C400A">
              <w:rPr>
                <w:sz w:val="22"/>
                <w:szCs w:val="22"/>
              </w:rPr>
              <w:t>(ИП Дузенко Т.А.)</w:t>
            </w:r>
          </w:p>
        </w:tc>
        <w:tc>
          <w:tcPr>
            <w:tcW w:w="18.0%" w:type="pct"/>
            <w:shd w:val="clear" w:color="auto" w:fill="auto"/>
          </w:tcPr>
          <w:p w14:paraId="474A9F88" w14:textId="69DA8F5B" w:rsidR="003C400A" w:rsidRPr="003C400A" w:rsidRDefault="003C400A" w:rsidP="00D377F3">
            <w:pPr>
              <w:autoSpaceDE w:val="0"/>
              <w:autoSpaceDN w:val="0"/>
              <w:adjustRightInd w:val="0"/>
              <w:jc w:val="center"/>
              <w:rPr>
                <w:rFonts w:eastAsia="Calibri"/>
                <w:color w:val="000000"/>
                <w:sz w:val="22"/>
                <w:szCs w:val="22"/>
                <w:lang w:eastAsia="en-US"/>
              </w:rPr>
            </w:pPr>
            <w:r w:rsidRPr="003C400A">
              <w:rPr>
                <w:sz w:val="22"/>
                <w:szCs w:val="22"/>
              </w:rPr>
              <w:t>Новосибирская область, Здвинский район, с. Здвинск, ул. Ленина, 1/1</w:t>
            </w:r>
          </w:p>
        </w:tc>
        <w:tc>
          <w:tcPr>
            <w:tcW w:w="15.0%" w:type="pct"/>
            <w:shd w:val="clear" w:color="auto" w:fill="auto"/>
          </w:tcPr>
          <w:p w14:paraId="14D6FA34" w14:textId="35E72796" w:rsidR="003C400A" w:rsidRPr="003C400A" w:rsidRDefault="003C400A" w:rsidP="00D377F3">
            <w:pPr>
              <w:autoSpaceDE w:val="0"/>
              <w:autoSpaceDN w:val="0"/>
              <w:adjustRightInd w:val="0"/>
              <w:jc w:val="center"/>
              <w:rPr>
                <w:rFonts w:eastAsia="Calibri"/>
                <w:color w:val="000000"/>
                <w:sz w:val="22"/>
                <w:szCs w:val="22"/>
                <w:lang w:eastAsia="en-US"/>
              </w:rPr>
            </w:pPr>
            <w:r w:rsidRPr="003C400A">
              <w:rPr>
                <w:sz w:val="22"/>
                <w:szCs w:val="22"/>
              </w:rPr>
              <w:t>32</w:t>
            </w:r>
            <w:r w:rsidR="00191C53" w:rsidRPr="003C400A">
              <w:rPr>
                <w:sz w:val="22"/>
                <w:szCs w:val="22"/>
              </w:rPr>
              <w:t xml:space="preserve"> мест</w:t>
            </w:r>
          </w:p>
        </w:tc>
        <w:tc>
          <w:tcPr>
            <w:tcW w:w="12.0%" w:type="pct"/>
            <w:shd w:val="clear" w:color="auto" w:fill="auto"/>
          </w:tcPr>
          <w:p w14:paraId="16494F8C" w14:textId="1629D254" w:rsidR="003C400A" w:rsidRPr="003C400A" w:rsidRDefault="003C400A" w:rsidP="00D377F3">
            <w:pPr>
              <w:autoSpaceDE w:val="0"/>
              <w:autoSpaceDN w:val="0"/>
              <w:adjustRightInd w:val="0"/>
              <w:jc w:val="center"/>
              <w:rPr>
                <w:rFonts w:eastAsia="Calibri"/>
                <w:color w:val="000000"/>
                <w:sz w:val="22"/>
                <w:szCs w:val="22"/>
                <w:lang w:val="en-US" w:eastAsia="en-US"/>
              </w:rPr>
            </w:pPr>
            <w:r w:rsidRPr="003C400A">
              <w:rPr>
                <w:sz w:val="22"/>
                <w:szCs w:val="22"/>
              </w:rPr>
              <w:t>80</w:t>
            </w:r>
            <w:r w:rsidR="00191C53">
              <w:rPr>
                <w:sz w:val="22"/>
                <w:szCs w:val="22"/>
                <w:lang w:val="en-US"/>
              </w:rPr>
              <w:t xml:space="preserve"> </w:t>
            </w:r>
            <w:r w:rsidR="00191C53">
              <w:rPr>
                <w:sz w:val="22"/>
                <w:szCs w:val="22"/>
              </w:rPr>
              <w:t>кв.м.</w:t>
            </w:r>
          </w:p>
        </w:tc>
        <w:tc>
          <w:tcPr>
            <w:tcW w:w="10.0%" w:type="pct"/>
            <w:shd w:val="clear" w:color="auto" w:fill="auto"/>
          </w:tcPr>
          <w:p w14:paraId="157D593F" w14:textId="488440C4" w:rsidR="003C400A" w:rsidRPr="003C400A" w:rsidRDefault="003C400A" w:rsidP="00D377F3">
            <w:pPr>
              <w:autoSpaceDE w:val="0"/>
              <w:autoSpaceDN w:val="0"/>
              <w:adjustRightInd w:val="0"/>
              <w:jc w:val="center"/>
              <w:rPr>
                <w:sz w:val="22"/>
                <w:szCs w:val="22"/>
              </w:rPr>
            </w:pPr>
            <w:r w:rsidRPr="003C400A">
              <w:rPr>
                <w:sz w:val="22"/>
                <w:szCs w:val="22"/>
              </w:rPr>
              <w:t>-</w:t>
            </w:r>
          </w:p>
        </w:tc>
        <w:tc>
          <w:tcPr>
            <w:tcW w:w="12.0%" w:type="pct"/>
            <w:shd w:val="clear" w:color="auto" w:fill="auto"/>
            <w:vAlign w:val="center"/>
          </w:tcPr>
          <w:p w14:paraId="04D57FE3" w14:textId="166F000E" w:rsidR="003C400A" w:rsidRPr="003C400A" w:rsidRDefault="007A633C" w:rsidP="00D377F3">
            <w:pPr>
              <w:autoSpaceDE w:val="0"/>
              <w:autoSpaceDN w:val="0"/>
              <w:adjustRightInd w:val="0"/>
              <w:jc w:val="center"/>
              <w:rPr>
                <w:rFonts w:eastAsia="Calibri"/>
                <w:color w:val="000000"/>
                <w:sz w:val="22"/>
                <w:szCs w:val="22"/>
                <w:lang w:eastAsia="en-US"/>
              </w:rPr>
            </w:pPr>
            <w:r>
              <w:rPr>
                <w:sz w:val="22"/>
                <w:szCs w:val="22"/>
              </w:rPr>
              <w:t>-</w:t>
            </w:r>
          </w:p>
        </w:tc>
        <w:tc>
          <w:tcPr>
            <w:tcW w:w="11.0%" w:type="pct"/>
            <w:shd w:val="clear" w:color="auto" w:fill="auto"/>
            <w:vAlign w:val="center"/>
          </w:tcPr>
          <w:p w14:paraId="73DCB522" w14:textId="3B61DD0C" w:rsidR="007A633C" w:rsidRDefault="007A633C"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p w14:paraId="0D97CB36" w14:textId="0914891C" w:rsidR="007A633C" w:rsidRPr="003C400A" w:rsidRDefault="007A633C" w:rsidP="00D377F3">
            <w:pPr>
              <w:autoSpaceDE w:val="0"/>
              <w:autoSpaceDN w:val="0"/>
              <w:adjustRightInd w:val="0"/>
              <w:jc w:val="center"/>
              <w:rPr>
                <w:rFonts w:eastAsia="Calibri"/>
                <w:color w:val="000000"/>
                <w:sz w:val="22"/>
                <w:szCs w:val="22"/>
                <w:lang w:eastAsia="en-US"/>
              </w:rPr>
            </w:pPr>
          </w:p>
        </w:tc>
      </w:tr>
      <w:tr w:rsidR="008B38F4" w:rsidRPr="000C559D" w14:paraId="42A9D6AA" w14:textId="77777777" w:rsidTr="008B38F4">
        <w:tc>
          <w:tcPr>
            <w:tcW w:w="100.0%" w:type="pct"/>
            <w:gridSpan w:val="8"/>
          </w:tcPr>
          <w:p w14:paraId="02BDB3DD" w14:textId="261BDE80" w:rsidR="008B38F4" w:rsidRPr="003C400A" w:rsidRDefault="008B38F4" w:rsidP="00D377F3">
            <w:pPr>
              <w:autoSpaceDE w:val="0"/>
              <w:autoSpaceDN w:val="0"/>
              <w:adjustRightInd w:val="0"/>
              <w:jc w:val="center"/>
              <w:rPr>
                <w:rFonts w:eastAsia="Calibri"/>
                <w:color w:val="000000"/>
                <w:sz w:val="22"/>
                <w:szCs w:val="22"/>
                <w:lang w:eastAsia="en-US"/>
              </w:rPr>
            </w:pPr>
            <w:r>
              <w:rPr>
                <w:b/>
                <w:bCs/>
              </w:rPr>
              <w:t>П</w:t>
            </w:r>
            <w:r w:rsidRPr="00571B58">
              <w:rPr>
                <w:b/>
                <w:bCs/>
              </w:rPr>
              <w:t>редприятия бытового обслуживания населения</w:t>
            </w:r>
          </w:p>
        </w:tc>
      </w:tr>
      <w:tr w:rsidR="00C93DB5" w:rsidRPr="000C559D" w14:paraId="4DDDBEFD" w14:textId="77777777" w:rsidTr="00D377F3">
        <w:tc>
          <w:tcPr>
            <w:tcW w:w="3.0%" w:type="pct"/>
            <w:vAlign w:val="bottom"/>
          </w:tcPr>
          <w:p w14:paraId="5356F331" w14:textId="0DA22050" w:rsidR="00C93DB5" w:rsidRPr="00F469CE" w:rsidRDefault="00C93DB5" w:rsidP="00D377F3">
            <w:pPr>
              <w:jc w:val="center"/>
              <w:rPr>
                <w:bCs/>
                <w:sz w:val="20"/>
                <w:szCs w:val="20"/>
              </w:rPr>
            </w:pPr>
            <w:r w:rsidRPr="00F469CE">
              <w:rPr>
                <w:bCs/>
                <w:sz w:val="20"/>
                <w:szCs w:val="20"/>
              </w:rPr>
              <w:t>1</w:t>
            </w:r>
          </w:p>
        </w:tc>
        <w:tc>
          <w:tcPr>
            <w:tcW w:w="15.0%" w:type="pct"/>
            <w:shd w:val="clear" w:color="auto" w:fill="auto"/>
          </w:tcPr>
          <w:p w14:paraId="49BC84A1" w14:textId="7A01E874" w:rsidR="00C93DB5" w:rsidRPr="00C93DB5" w:rsidRDefault="00C93DB5" w:rsidP="00D377F3">
            <w:pPr>
              <w:rPr>
                <w:b/>
                <w:sz w:val="22"/>
                <w:szCs w:val="22"/>
              </w:rPr>
            </w:pPr>
            <w:r w:rsidRPr="00C93DB5">
              <w:rPr>
                <w:sz w:val="22"/>
                <w:szCs w:val="22"/>
              </w:rPr>
              <w:t>ПАО «Сбербанк»</w:t>
            </w:r>
          </w:p>
        </w:tc>
        <w:tc>
          <w:tcPr>
            <w:tcW w:w="18.0%" w:type="pct"/>
            <w:shd w:val="clear" w:color="auto" w:fill="auto"/>
          </w:tcPr>
          <w:p w14:paraId="6038E88E" w14:textId="4D7E7D4A" w:rsidR="00C93DB5" w:rsidRPr="00C93DB5" w:rsidRDefault="00D377F3" w:rsidP="00D377F3">
            <w:pPr>
              <w:autoSpaceDE w:val="0"/>
              <w:autoSpaceDN w:val="0"/>
              <w:adjustRightInd w:val="0"/>
              <w:jc w:val="center"/>
              <w:rPr>
                <w:rFonts w:eastAsia="Calibri"/>
                <w:color w:val="000000"/>
                <w:sz w:val="22"/>
                <w:szCs w:val="22"/>
                <w:lang w:eastAsia="en-US"/>
              </w:rPr>
            </w:pPr>
            <w:r w:rsidRPr="003C400A">
              <w:rPr>
                <w:sz w:val="22"/>
                <w:szCs w:val="22"/>
              </w:rPr>
              <w:t xml:space="preserve">Новосибирская область, Здвинский район, </w:t>
            </w:r>
            <w:r w:rsidR="00C93DB5" w:rsidRPr="00C93DB5">
              <w:rPr>
                <w:sz w:val="22"/>
                <w:szCs w:val="22"/>
              </w:rPr>
              <w:t>с. Здвинск, ул.</w:t>
            </w:r>
            <w:r>
              <w:rPr>
                <w:sz w:val="22"/>
                <w:szCs w:val="22"/>
              </w:rPr>
              <w:t xml:space="preserve"> </w:t>
            </w:r>
            <w:r w:rsidR="00C93DB5" w:rsidRPr="00C93DB5">
              <w:rPr>
                <w:sz w:val="22"/>
                <w:szCs w:val="22"/>
              </w:rPr>
              <w:t>Мира,</w:t>
            </w:r>
            <w:r>
              <w:rPr>
                <w:sz w:val="22"/>
                <w:szCs w:val="22"/>
              </w:rPr>
              <w:t xml:space="preserve"> </w:t>
            </w:r>
            <w:r w:rsidR="00C93DB5" w:rsidRPr="00C93DB5">
              <w:rPr>
                <w:sz w:val="22"/>
                <w:szCs w:val="22"/>
              </w:rPr>
              <w:t>8а</w:t>
            </w:r>
          </w:p>
        </w:tc>
        <w:tc>
          <w:tcPr>
            <w:tcW w:w="15.0%" w:type="pct"/>
            <w:shd w:val="clear" w:color="auto" w:fill="auto"/>
          </w:tcPr>
          <w:p w14:paraId="023E8826" w14:textId="46BB8BDD"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сбербанк</w:t>
            </w:r>
          </w:p>
        </w:tc>
        <w:tc>
          <w:tcPr>
            <w:tcW w:w="12.0%" w:type="pct"/>
            <w:shd w:val="clear" w:color="auto" w:fill="auto"/>
          </w:tcPr>
          <w:p w14:paraId="33F9D73F" w14:textId="61942E14" w:rsidR="00C93DB5" w:rsidRPr="009E3BF1" w:rsidRDefault="00C93DB5" w:rsidP="00D377F3">
            <w:pPr>
              <w:autoSpaceDE w:val="0"/>
              <w:autoSpaceDN w:val="0"/>
              <w:adjustRightInd w:val="0"/>
              <w:jc w:val="center"/>
              <w:rPr>
                <w:rFonts w:eastAsia="Calibri"/>
                <w:color w:val="000000"/>
                <w:sz w:val="20"/>
                <w:szCs w:val="20"/>
                <w:lang w:eastAsia="en-US"/>
              </w:rPr>
            </w:pPr>
            <w:r>
              <w:rPr>
                <w:sz w:val="22"/>
                <w:szCs w:val="22"/>
                <w:lang w:val="en-US"/>
              </w:rPr>
              <w:t xml:space="preserve">108.4 </w:t>
            </w:r>
            <w:r>
              <w:rPr>
                <w:sz w:val="22"/>
                <w:szCs w:val="22"/>
              </w:rPr>
              <w:t>кв.м.</w:t>
            </w:r>
          </w:p>
        </w:tc>
        <w:tc>
          <w:tcPr>
            <w:tcW w:w="10.0%" w:type="pct"/>
            <w:shd w:val="clear" w:color="auto" w:fill="auto"/>
            <w:vAlign w:val="center"/>
          </w:tcPr>
          <w:p w14:paraId="12C363A2" w14:textId="79FC5FE1" w:rsidR="00C93DB5" w:rsidRPr="00AF371D" w:rsidRDefault="00C93DB5" w:rsidP="00D377F3">
            <w:pPr>
              <w:autoSpaceDE w:val="0"/>
              <w:autoSpaceDN w:val="0"/>
              <w:adjustRightInd w:val="0"/>
              <w:jc w:val="center"/>
              <w:rPr>
                <w:sz w:val="22"/>
                <w:szCs w:val="22"/>
                <w:lang w:val="en-US"/>
              </w:rPr>
            </w:pPr>
            <w:r>
              <w:rPr>
                <w:sz w:val="22"/>
                <w:szCs w:val="22"/>
                <w:lang w:val="en-US"/>
              </w:rPr>
              <w:t>-</w:t>
            </w:r>
          </w:p>
        </w:tc>
        <w:tc>
          <w:tcPr>
            <w:tcW w:w="12.0%" w:type="pct"/>
            <w:shd w:val="clear" w:color="auto" w:fill="auto"/>
            <w:vAlign w:val="center"/>
          </w:tcPr>
          <w:p w14:paraId="6CD1FCDD" w14:textId="61F743B5" w:rsidR="00C93DB5" w:rsidRPr="00AF371D" w:rsidRDefault="00C93DB5" w:rsidP="00D377F3">
            <w:pPr>
              <w:autoSpaceDE w:val="0"/>
              <w:autoSpaceDN w:val="0"/>
              <w:adjustRightInd w:val="0"/>
              <w:jc w:val="center"/>
              <w:rPr>
                <w:sz w:val="22"/>
                <w:szCs w:val="22"/>
                <w:lang w:val="en-US"/>
              </w:rPr>
            </w:pPr>
            <w:r>
              <w:rPr>
                <w:sz w:val="22"/>
                <w:szCs w:val="22"/>
                <w:lang w:val="en-US"/>
              </w:rPr>
              <w:t>-</w:t>
            </w:r>
          </w:p>
        </w:tc>
        <w:tc>
          <w:tcPr>
            <w:tcW w:w="11.0%" w:type="pct"/>
            <w:shd w:val="clear" w:color="auto" w:fill="auto"/>
            <w:vAlign w:val="center"/>
          </w:tcPr>
          <w:p w14:paraId="4EDEA145" w14:textId="65ED5217" w:rsidR="00C93DB5" w:rsidRPr="00AF371D" w:rsidRDefault="00C93DB5" w:rsidP="00D377F3">
            <w:pPr>
              <w:autoSpaceDE w:val="0"/>
              <w:autoSpaceDN w:val="0"/>
              <w:adjustRightInd w:val="0"/>
              <w:jc w:val="center"/>
              <w:rPr>
                <w:rFonts w:eastAsia="Calibri"/>
                <w:color w:val="000000"/>
                <w:sz w:val="22"/>
                <w:szCs w:val="22"/>
                <w:lang w:val="en-US" w:eastAsia="en-US"/>
              </w:rPr>
            </w:pPr>
            <w:r>
              <w:rPr>
                <w:rFonts w:eastAsia="Calibri"/>
                <w:color w:val="000000"/>
                <w:sz w:val="22"/>
                <w:szCs w:val="22"/>
                <w:lang w:val="en-US" w:eastAsia="en-US"/>
              </w:rPr>
              <w:t>-</w:t>
            </w:r>
          </w:p>
        </w:tc>
      </w:tr>
      <w:tr w:rsidR="00C93DB5" w:rsidRPr="000C559D" w14:paraId="51581B5A" w14:textId="77777777" w:rsidTr="00D377F3">
        <w:tc>
          <w:tcPr>
            <w:tcW w:w="3.0%" w:type="pct"/>
            <w:vAlign w:val="bottom"/>
          </w:tcPr>
          <w:p w14:paraId="4EF4D177" w14:textId="06E1F22E" w:rsidR="00C93DB5" w:rsidRPr="00A46B05" w:rsidRDefault="00C93DB5" w:rsidP="00D377F3">
            <w:pPr>
              <w:jc w:val="center"/>
              <w:rPr>
                <w:b/>
                <w:sz w:val="20"/>
                <w:szCs w:val="20"/>
              </w:rPr>
            </w:pPr>
            <w:r w:rsidRPr="00A46B05">
              <w:rPr>
                <w:color w:val="000000"/>
                <w:sz w:val="20"/>
                <w:szCs w:val="20"/>
              </w:rPr>
              <w:t>2</w:t>
            </w:r>
          </w:p>
        </w:tc>
        <w:tc>
          <w:tcPr>
            <w:tcW w:w="15.0%" w:type="pct"/>
            <w:shd w:val="clear" w:color="auto" w:fill="auto"/>
          </w:tcPr>
          <w:p w14:paraId="2114AF1A" w14:textId="02962B3D" w:rsidR="00C93DB5" w:rsidRPr="00C93DB5" w:rsidRDefault="00C93DB5" w:rsidP="00D377F3">
            <w:pPr>
              <w:rPr>
                <w:b/>
                <w:sz w:val="22"/>
                <w:szCs w:val="22"/>
              </w:rPr>
            </w:pPr>
            <w:r w:rsidRPr="00C93DB5">
              <w:rPr>
                <w:sz w:val="22"/>
                <w:szCs w:val="22"/>
              </w:rPr>
              <w:t>Банк «Левобережный» (ПАО) дополнительный офис «Здвинский»</w:t>
            </w:r>
          </w:p>
        </w:tc>
        <w:tc>
          <w:tcPr>
            <w:tcW w:w="18.0%" w:type="pct"/>
            <w:shd w:val="clear" w:color="auto" w:fill="auto"/>
          </w:tcPr>
          <w:p w14:paraId="318E4F5D" w14:textId="61354051" w:rsidR="00C93DB5" w:rsidRPr="00C93DB5" w:rsidRDefault="00D377F3" w:rsidP="00D377F3">
            <w:pPr>
              <w:autoSpaceDE w:val="0"/>
              <w:autoSpaceDN w:val="0"/>
              <w:adjustRightInd w:val="0"/>
              <w:jc w:val="center"/>
              <w:rPr>
                <w:rFonts w:eastAsia="Calibri"/>
                <w:color w:val="000000"/>
                <w:sz w:val="22"/>
                <w:szCs w:val="22"/>
                <w:lang w:eastAsia="en-US"/>
              </w:rPr>
            </w:pPr>
            <w:r w:rsidRPr="003C400A">
              <w:rPr>
                <w:sz w:val="22"/>
                <w:szCs w:val="22"/>
              </w:rPr>
              <w:t xml:space="preserve">Новосибирская область, Здвинский район, </w:t>
            </w:r>
            <w:r w:rsidR="00C93DB5" w:rsidRPr="00C93DB5">
              <w:rPr>
                <w:sz w:val="22"/>
                <w:szCs w:val="22"/>
              </w:rPr>
              <w:t>с. Здвинск, ул.</w:t>
            </w:r>
            <w:r>
              <w:rPr>
                <w:sz w:val="22"/>
                <w:szCs w:val="22"/>
              </w:rPr>
              <w:t xml:space="preserve"> </w:t>
            </w:r>
            <w:r w:rsidR="00C93DB5" w:rsidRPr="00C93DB5">
              <w:rPr>
                <w:sz w:val="22"/>
                <w:szCs w:val="22"/>
              </w:rPr>
              <w:t>Калинина,</w:t>
            </w:r>
            <w:r>
              <w:rPr>
                <w:sz w:val="22"/>
                <w:szCs w:val="22"/>
              </w:rPr>
              <w:t xml:space="preserve"> </w:t>
            </w:r>
            <w:r w:rsidR="00C93DB5" w:rsidRPr="00C93DB5">
              <w:rPr>
                <w:sz w:val="22"/>
                <w:szCs w:val="22"/>
              </w:rPr>
              <w:t>41</w:t>
            </w:r>
          </w:p>
        </w:tc>
        <w:tc>
          <w:tcPr>
            <w:tcW w:w="15.0%" w:type="pct"/>
            <w:shd w:val="clear" w:color="auto" w:fill="auto"/>
          </w:tcPr>
          <w:p w14:paraId="3B87713C" w14:textId="22ED9B7B"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банк</w:t>
            </w:r>
          </w:p>
        </w:tc>
        <w:tc>
          <w:tcPr>
            <w:tcW w:w="12.0%" w:type="pct"/>
            <w:shd w:val="clear" w:color="auto" w:fill="auto"/>
          </w:tcPr>
          <w:p w14:paraId="560FEB74" w14:textId="53420E98"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76,3</w:t>
            </w:r>
            <w:r>
              <w:rPr>
                <w:sz w:val="22"/>
                <w:szCs w:val="22"/>
                <w:lang w:val="en-US"/>
              </w:rPr>
              <w:t xml:space="preserve"> </w:t>
            </w:r>
            <w:r>
              <w:rPr>
                <w:sz w:val="22"/>
                <w:szCs w:val="22"/>
              </w:rPr>
              <w:t>кв.м.</w:t>
            </w:r>
          </w:p>
        </w:tc>
        <w:tc>
          <w:tcPr>
            <w:tcW w:w="10.0%" w:type="pct"/>
            <w:shd w:val="clear" w:color="auto" w:fill="auto"/>
            <w:vAlign w:val="center"/>
          </w:tcPr>
          <w:p w14:paraId="3BC8A71E" w14:textId="75F7C40F" w:rsidR="00C93DB5" w:rsidRDefault="00C93DB5" w:rsidP="00D377F3">
            <w:pPr>
              <w:autoSpaceDE w:val="0"/>
              <w:autoSpaceDN w:val="0"/>
              <w:adjustRightInd w:val="0"/>
              <w:jc w:val="center"/>
              <w:rPr>
                <w:sz w:val="22"/>
                <w:szCs w:val="22"/>
              </w:rPr>
            </w:pPr>
            <w:r>
              <w:rPr>
                <w:sz w:val="22"/>
                <w:szCs w:val="22"/>
                <w:lang w:val="en-US"/>
              </w:rPr>
              <w:t>-</w:t>
            </w:r>
          </w:p>
        </w:tc>
        <w:tc>
          <w:tcPr>
            <w:tcW w:w="12.0%" w:type="pct"/>
            <w:shd w:val="clear" w:color="auto" w:fill="auto"/>
            <w:vAlign w:val="center"/>
          </w:tcPr>
          <w:p w14:paraId="1BC00BE8" w14:textId="3D297826" w:rsidR="00C93DB5" w:rsidRDefault="00C93DB5" w:rsidP="00D377F3">
            <w:pPr>
              <w:autoSpaceDE w:val="0"/>
              <w:autoSpaceDN w:val="0"/>
              <w:adjustRightInd w:val="0"/>
              <w:jc w:val="center"/>
              <w:rPr>
                <w:sz w:val="22"/>
                <w:szCs w:val="22"/>
              </w:rPr>
            </w:pPr>
            <w:r>
              <w:rPr>
                <w:sz w:val="22"/>
                <w:szCs w:val="22"/>
                <w:lang w:val="en-US"/>
              </w:rPr>
              <w:t>-</w:t>
            </w:r>
          </w:p>
        </w:tc>
        <w:tc>
          <w:tcPr>
            <w:tcW w:w="11.0%" w:type="pct"/>
            <w:shd w:val="clear" w:color="auto" w:fill="auto"/>
            <w:vAlign w:val="center"/>
          </w:tcPr>
          <w:p w14:paraId="31958D3D" w14:textId="7AF317A7" w:rsidR="00C93DB5" w:rsidRPr="000C559D" w:rsidRDefault="00C93DB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val="en-US" w:eastAsia="en-US"/>
              </w:rPr>
              <w:t>-</w:t>
            </w:r>
          </w:p>
        </w:tc>
      </w:tr>
      <w:tr w:rsidR="00C93DB5" w:rsidRPr="000C559D" w14:paraId="1DD8D6A4" w14:textId="77777777" w:rsidTr="00D377F3">
        <w:tc>
          <w:tcPr>
            <w:tcW w:w="3.0%" w:type="pct"/>
            <w:vAlign w:val="bottom"/>
          </w:tcPr>
          <w:p w14:paraId="3C1E1C65" w14:textId="217F5E55" w:rsidR="00C93DB5" w:rsidRPr="00A46B05" w:rsidRDefault="00C93DB5" w:rsidP="00D377F3">
            <w:pPr>
              <w:jc w:val="center"/>
              <w:rPr>
                <w:b/>
                <w:sz w:val="20"/>
                <w:szCs w:val="20"/>
              </w:rPr>
            </w:pPr>
            <w:r w:rsidRPr="00A46B05">
              <w:rPr>
                <w:color w:val="000000"/>
                <w:sz w:val="20"/>
                <w:szCs w:val="20"/>
              </w:rPr>
              <w:t>3</w:t>
            </w:r>
          </w:p>
        </w:tc>
        <w:tc>
          <w:tcPr>
            <w:tcW w:w="15.0%" w:type="pct"/>
            <w:shd w:val="clear" w:color="auto" w:fill="auto"/>
          </w:tcPr>
          <w:p w14:paraId="6A341A38" w14:textId="12353A84" w:rsidR="00C93DB5" w:rsidRPr="00C93DB5" w:rsidRDefault="00C93DB5" w:rsidP="00D377F3">
            <w:pPr>
              <w:rPr>
                <w:b/>
                <w:sz w:val="22"/>
                <w:szCs w:val="22"/>
              </w:rPr>
            </w:pPr>
            <w:r w:rsidRPr="00C93DB5">
              <w:rPr>
                <w:sz w:val="22"/>
                <w:szCs w:val="22"/>
              </w:rPr>
              <w:t>АО «Почта России» УФПС Новосибирской области Барабинский Почтамт</w:t>
            </w:r>
          </w:p>
        </w:tc>
        <w:tc>
          <w:tcPr>
            <w:tcW w:w="18.0%" w:type="pct"/>
            <w:shd w:val="clear" w:color="auto" w:fill="auto"/>
          </w:tcPr>
          <w:p w14:paraId="6BDEB3C7" w14:textId="14DD7C33" w:rsidR="00C93DB5" w:rsidRPr="00C93DB5" w:rsidRDefault="00D377F3" w:rsidP="00D377F3">
            <w:pPr>
              <w:autoSpaceDE w:val="0"/>
              <w:autoSpaceDN w:val="0"/>
              <w:adjustRightInd w:val="0"/>
              <w:jc w:val="center"/>
              <w:rPr>
                <w:rFonts w:eastAsia="Calibri"/>
                <w:color w:val="000000"/>
                <w:sz w:val="22"/>
                <w:szCs w:val="22"/>
                <w:lang w:eastAsia="en-US"/>
              </w:rPr>
            </w:pPr>
            <w:r w:rsidRPr="003C400A">
              <w:rPr>
                <w:sz w:val="22"/>
                <w:szCs w:val="22"/>
              </w:rPr>
              <w:t xml:space="preserve">Новосибирская область, Здвинский район, </w:t>
            </w:r>
            <w:r w:rsidR="00C93DB5" w:rsidRPr="00C93DB5">
              <w:rPr>
                <w:sz w:val="22"/>
                <w:szCs w:val="22"/>
              </w:rPr>
              <w:t>с. Здвинск, ул.</w:t>
            </w:r>
            <w:r>
              <w:rPr>
                <w:sz w:val="22"/>
                <w:szCs w:val="22"/>
              </w:rPr>
              <w:t xml:space="preserve"> </w:t>
            </w:r>
            <w:r w:rsidR="00C93DB5" w:rsidRPr="00C93DB5">
              <w:rPr>
                <w:sz w:val="22"/>
                <w:szCs w:val="22"/>
              </w:rPr>
              <w:t>Мира,</w:t>
            </w:r>
            <w:r>
              <w:rPr>
                <w:sz w:val="22"/>
                <w:szCs w:val="22"/>
              </w:rPr>
              <w:t xml:space="preserve"> </w:t>
            </w:r>
            <w:r w:rsidR="00C93DB5" w:rsidRPr="00C93DB5">
              <w:rPr>
                <w:sz w:val="22"/>
                <w:szCs w:val="22"/>
              </w:rPr>
              <w:t>8а</w:t>
            </w:r>
          </w:p>
        </w:tc>
        <w:tc>
          <w:tcPr>
            <w:tcW w:w="15.0%" w:type="pct"/>
            <w:shd w:val="clear" w:color="auto" w:fill="auto"/>
          </w:tcPr>
          <w:p w14:paraId="59A3C68A" w14:textId="413D1F6A"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почта</w:t>
            </w:r>
          </w:p>
        </w:tc>
        <w:tc>
          <w:tcPr>
            <w:tcW w:w="12.0%" w:type="pct"/>
            <w:shd w:val="clear" w:color="auto" w:fill="auto"/>
          </w:tcPr>
          <w:p w14:paraId="7B046FAD" w14:textId="2836C6A5"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220</w:t>
            </w:r>
            <w:r>
              <w:rPr>
                <w:sz w:val="22"/>
                <w:szCs w:val="22"/>
                <w:lang w:val="en-US"/>
              </w:rPr>
              <w:t xml:space="preserve"> </w:t>
            </w:r>
            <w:r>
              <w:rPr>
                <w:sz w:val="22"/>
                <w:szCs w:val="22"/>
              </w:rPr>
              <w:t>кв.м.</w:t>
            </w:r>
          </w:p>
        </w:tc>
        <w:tc>
          <w:tcPr>
            <w:tcW w:w="10.0%" w:type="pct"/>
            <w:shd w:val="clear" w:color="auto" w:fill="auto"/>
            <w:vAlign w:val="center"/>
          </w:tcPr>
          <w:p w14:paraId="743D2DFD" w14:textId="5ADF574E" w:rsidR="00C93DB5" w:rsidRDefault="00C93DB5" w:rsidP="00D377F3">
            <w:pPr>
              <w:autoSpaceDE w:val="0"/>
              <w:autoSpaceDN w:val="0"/>
              <w:adjustRightInd w:val="0"/>
              <w:jc w:val="center"/>
              <w:rPr>
                <w:sz w:val="22"/>
                <w:szCs w:val="22"/>
              </w:rPr>
            </w:pPr>
            <w:r>
              <w:rPr>
                <w:sz w:val="22"/>
                <w:szCs w:val="22"/>
                <w:lang w:val="en-US"/>
              </w:rPr>
              <w:t>-</w:t>
            </w:r>
          </w:p>
        </w:tc>
        <w:tc>
          <w:tcPr>
            <w:tcW w:w="12.0%" w:type="pct"/>
            <w:shd w:val="clear" w:color="auto" w:fill="auto"/>
            <w:vAlign w:val="center"/>
          </w:tcPr>
          <w:p w14:paraId="6A1A43B6" w14:textId="45252C12" w:rsidR="00C93DB5" w:rsidRDefault="00C93DB5" w:rsidP="00D377F3">
            <w:pPr>
              <w:autoSpaceDE w:val="0"/>
              <w:autoSpaceDN w:val="0"/>
              <w:adjustRightInd w:val="0"/>
              <w:jc w:val="center"/>
              <w:rPr>
                <w:sz w:val="22"/>
                <w:szCs w:val="22"/>
              </w:rPr>
            </w:pPr>
            <w:r>
              <w:rPr>
                <w:sz w:val="22"/>
                <w:szCs w:val="22"/>
                <w:lang w:val="en-US"/>
              </w:rPr>
              <w:t>-</w:t>
            </w:r>
          </w:p>
        </w:tc>
        <w:tc>
          <w:tcPr>
            <w:tcW w:w="11.0%" w:type="pct"/>
            <w:shd w:val="clear" w:color="auto" w:fill="auto"/>
            <w:vAlign w:val="center"/>
          </w:tcPr>
          <w:p w14:paraId="0CA48040" w14:textId="3E18751F" w:rsidR="00C93DB5" w:rsidRPr="000C559D" w:rsidRDefault="00C93DB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val="en-US" w:eastAsia="en-US"/>
              </w:rPr>
              <w:t>-</w:t>
            </w:r>
          </w:p>
        </w:tc>
      </w:tr>
      <w:tr w:rsidR="00C93DB5" w:rsidRPr="000C559D" w14:paraId="6DA6115D" w14:textId="77777777" w:rsidTr="00D377F3">
        <w:tc>
          <w:tcPr>
            <w:tcW w:w="3.0%" w:type="pct"/>
            <w:vAlign w:val="bottom"/>
          </w:tcPr>
          <w:p w14:paraId="22AF1EAE" w14:textId="33CBD6CC" w:rsidR="00C93DB5" w:rsidRPr="00A46B05" w:rsidRDefault="00C93DB5" w:rsidP="00D377F3">
            <w:pPr>
              <w:jc w:val="center"/>
              <w:rPr>
                <w:b/>
                <w:sz w:val="20"/>
                <w:szCs w:val="20"/>
              </w:rPr>
            </w:pPr>
            <w:r w:rsidRPr="00A46B05">
              <w:rPr>
                <w:color w:val="000000"/>
                <w:sz w:val="20"/>
                <w:szCs w:val="20"/>
              </w:rPr>
              <w:t>4</w:t>
            </w:r>
          </w:p>
        </w:tc>
        <w:tc>
          <w:tcPr>
            <w:tcW w:w="15.0%" w:type="pct"/>
            <w:shd w:val="clear" w:color="auto" w:fill="auto"/>
          </w:tcPr>
          <w:p w14:paraId="3338CF88" w14:textId="30086563" w:rsidR="00C93DB5" w:rsidRPr="00C93DB5" w:rsidRDefault="00C93DB5" w:rsidP="00D377F3">
            <w:pPr>
              <w:rPr>
                <w:b/>
                <w:sz w:val="22"/>
                <w:szCs w:val="22"/>
              </w:rPr>
            </w:pPr>
            <w:r w:rsidRPr="00C93DB5">
              <w:rPr>
                <w:sz w:val="22"/>
                <w:szCs w:val="22"/>
              </w:rPr>
              <w:t>Парикмахерская ИП Ворожцовой И.С.</w:t>
            </w:r>
          </w:p>
        </w:tc>
        <w:tc>
          <w:tcPr>
            <w:tcW w:w="18.0%" w:type="pct"/>
            <w:shd w:val="clear" w:color="auto" w:fill="auto"/>
          </w:tcPr>
          <w:p w14:paraId="257E517A" w14:textId="0FF26BA6" w:rsidR="00C93DB5" w:rsidRPr="00C93DB5" w:rsidRDefault="00D377F3" w:rsidP="00D377F3">
            <w:pPr>
              <w:autoSpaceDE w:val="0"/>
              <w:autoSpaceDN w:val="0"/>
              <w:adjustRightInd w:val="0"/>
              <w:jc w:val="center"/>
              <w:rPr>
                <w:rFonts w:eastAsia="Calibri"/>
                <w:color w:val="000000"/>
                <w:sz w:val="22"/>
                <w:szCs w:val="22"/>
                <w:lang w:eastAsia="en-US"/>
              </w:rPr>
            </w:pPr>
            <w:r w:rsidRPr="003C400A">
              <w:rPr>
                <w:sz w:val="22"/>
                <w:szCs w:val="22"/>
              </w:rPr>
              <w:t xml:space="preserve">Новосибирская область, Здвинский район, </w:t>
            </w:r>
            <w:r w:rsidR="00C93DB5" w:rsidRPr="00C93DB5">
              <w:rPr>
                <w:sz w:val="22"/>
                <w:szCs w:val="22"/>
              </w:rPr>
              <w:t>с. Здвинск, ул. Калинина ,39</w:t>
            </w:r>
          </w:p>
        </w:tc>
        <w:tc>
          <w:tcPr>
            <w:tcW w:w="15.0%" w:type="pct"/>
            <w:shd w:val="clear" w:color="auto" w:fill="auto"/>
          </w:tcPr>
          <w:p w14:paraId="7A086A37" w14:textId="2070657D"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парикмахерская</w:t>
            </w:r>
          </w:p>
        </w:tc>
        <w:tc>
          <w:tcPr>
            <w:tcW w:w="12.0%" w:type="pct"/>
            <w:shd w:val="clear" w:color="auto" w:fill="auto"/>
          </w:tcPr>
          <w:p w14:paraId="2FDFC953" w14:textId="586F7138"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8,5</w:t>
            </w:r>
            <w:r>
              <w:rPr>
                <w:sz w:val="22"/>
                <w:szCs w:val="22"/>
                <w:lang w:val="en-US"/>
              </w:rPr>
              <w:t xml:space="preserve"> </w:t>
            </w:r>
            <w:r>
              <w:rPr>
                <w:sz w:val="22"/>
                <w:szCs w:val="22"/>
              </w:rPr>
              <w:t>кв.м.</w:t>
            </w:r>
          </w:p>
        </w:tc>
        <w:tc>
          <w:tcPr>
            <w:tcW w:w="10.0%" w:type="pct"/>
            <w:shd w:val="clear" w:color="auto" w:fill="auto"/>
            <w:vAlign w:val="center"/>
          </w:tcPr>
          <w:p w14:paraId="373B4D0B" w14:textId="4B520426" w:rsidR="00C93DB5" w:rsidRDefault="00C93DB5" w:rsidP="00D377F3">
            <w:pPr>
              <w:autoSpaceDE w:val="0"/>
              <w:autoSpaceDN w:val="0"/>
              <w:adjustRightInd w:val="0"/>
              <w:jc w:val="center"/>
              <w:rPr>
                <w:sz w:val="22"/>
                <w:szCs w:val="22"/>
              </w:rPr>
            </w:pPr>
            <w:r>
              <w:rPr>
                <w:sz w:val="22"/>
                <w:szCs w:val="22"/>
                <w:lang w:val="en-US"/>
              </w:rPr>
              <w:t>-</w:t>
            </w:r>
          </w:p>
        </w:tc>
        <w:tc>
          <w:tcPr>
            <w:tcW w:w="12.0%" w:type="pct"/>
            <w:shd w:val="clear" w:color="auto" w:fill="auto"/>
            <w:vAlign w:val="center"/>
          </w:tcPr>
          <w:p w14:paraId="79077B4E" w14:textId="2475F023" w:rsidR="00C93DB5" w:rsidRDefault="00C93DB5" w:rsidP="00D377F3">
            <w:pPr>
              <w:autoSpaceDE w:val="0"/>
              <w:autoSpaceDN w:val="0"/>
              <w:adjustRightInd w:val="0"/>
              <w:jc w:val="center"/>
              <w:rPr>
                <w:sz w:val="22"/>
                <w:szCs w:val="22"/>
              </w:rPr>
            </w:pPr>
            <w:r>
              <w:rPr>
                <w:sz w:val="22"/>
                <w:szCs w:val="22"/>
                <w:lang w:val="en-US"/>
              </w:rPr>
              <w:t>-</w:t>
            </w:r>
          </w:p>
        </w:tc>
        <w:tc>
          <w:tcPr>
            <w:tcW w:w="11.0%" w:type="pct"/>
            <w:shd w:val="clear" w:color="auto" w:fill="auto"/>
            <w:vAlign w:val="center"/>
          </w:tcPr>
          <w:p w14:paraId="2F125726" w14:textId="5B8A2962" w:rsidR="00C93DB5" w:rsidRPr="000C559D" w:rsidRDefault="00C93DB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val="en-US" w:eastAsia="en-US"/>
              </w:rPr>
              <w:t>-</w:t>
            </w:r>
          </w:p>
        </w:tc>
      </w:tr>
      <w:tr w:rsidR="00C93DB5" w:rsidRPr="000C559D" w14:paraId="0F566DD1" w14:textId="77777777" w:rsidTr="00D377F3">
        <w:tc>
          <w:tcPr>
            <w:tcW w:w="3.0%" w:type="pct"/>
            <w:vAlign w:val="bottom"/>
          </w:tcPr>
          <w:p w14:paraId="16F4FE58" w14:textId="3CA5EF2D" w:rsidR="00C93DB5" w:rsidRPr="00A46B05" w:rsidRDefault="00C93DB5" w:rsidP="00D377F3">
            <w:pPr>
              <w:jc w:val="center"/>
              <w:rPr>
                <w:b/>
                <w:sz w:val="20"/>
                <w:szCs w:val="20"/>
              </w:rPr>
            </w:pPr>
            <w:r w:rsidRPr="00A46B05">
              <w:rPr>
                <w:color w:val="000000"/>
                <w:sz w:val="20"/>
                <w:szCs w:val="20"/>
              </w:rPr>
              <w:t>5</w:t>
            </w:r>
          </w:p>
        </w:tc>
        <w:tc>
          <w:tcPr>
            <w:tcW w:w="15.0%" w:type="pct"/>
            <w:shd w:val="clear" w:color="auto" w:fill="auto"/>
          </w:tcPr>
          <w:p w14:paraId="4FCE3CA0" w14:textId="6F0B8A22" w:rsidR="00C93DB5" w:rsidRPr="00C93DB5" w:rsidRDefault="00C93DB5" w:rsidP="00D377F3">
            <w:pPr>
              <w:rPr>
                <w:b/>
                <w:sz w:val="22"/>
                <w:szCs w:val="22"/>
              </w:rPr>
            </w:pPr>
            <w:r w:rsidRPr="00C93DB5">
              <w:rPr>
                <w:sz w:val="22"/>
                <w:szCs w:val="22"/>
              </w:rPr>
              <w:t>Парикмахерская ИП Беспаловой В.Н.</w:t>
            </w:r>
          </w:p>
        </w:tc>
        <w:tc>
          <w:tcPr>
            <w:tcW w:w="18.0%" w:type="pct"/>
            <w:shd w:val="clear" w:color="auto" w:fill="auto"/>
          </w:tcPr>
          <w:p w14:paraId="35F8AAFB" w14:textId="4D44EC4D" w:rsidR="00C93DB5" w:rsidRPr="00C93DB5" w:rsidRDefault="00D377F3" w:rsidP="00D377F3">
            <w:pPr>
              <w:autoSpaceDE w:val="0"/>
              <w:autoSpaceDN w:val="0"/>
              <w:adjustRightInd w:val="0"/>
              <w:jc w:val="center"/>
              <w:rPr>
                <w:rFonts w:eastAsia="Calibri"/>
                <w:color w:val="000000"/>
                <w:sz w:val="22"/>
                <w:szCs w:val="22"/>
                <w:lang w:eastAsia="en-US"/>
              </w:rPr>
            </w:pPr>
            <w:r w:rsidRPr="003C400A">
              <w:rPr>
                <w:sz w:val="22"/>
                <w:szCs w:val="22"/>
              </w:rPr>
              <w:t xml:space="preserve">Новосибирская область, Здвинский район, </w:t>
            </w:r>
            <w:r w:rsidR="00C93DB5" w:rsidRPr="00C93DB5">
              <w:rPr>
                <w:sz w:val="22"/>
                <w:szCs w:val="22"/>
              </w:rPr>
              <w:t>с. Здвинск, ул. Калинина ,39а</w:t>
            </w:r>
          </w:p>
        </w:tc>
        <w:tc>
          <w:tcPr>
            <w:tcW w:w="15.0%" w:type="pct"/>
            <w:shd w:val="clear" w:color="auto" w:fill="auto"/>
          </w:tcPr>
          <w:p w14:paraId="1FC42565" w14:textId="42D4E932"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парикмахерская</w:t>
            </w:r>
          </w:p>
        </w:tc>
        <w:tc>
          <w:tcPr>
            <w:tcW w:w="12.0%" w:type="pct"/>
            <w:shd w:val="clear" w:color="auto" w:fill="auto"/>
          </w:tcPr>
          <w:p w14:paraId="42DB4EBC" w14:textId="0E7ACE24" w:rsidR="00C93DB5" w:rsidRPr="00C93DB5" w:rsidRDefault="00C93DB5" w:rsidP="00D377F3">
            <w:pPr>
              <w:autoSpaceDE w:val="0"/>
              <w:autoSpaceDN w:val="0"/>
              <w:adjustRightInd w:val="0"/>
              <w:jc w:val="center"/>
              <w:rPr>
                <w:rFonts w:eastAsia="Calibri"/>
                <w:color w:val="000000"/>
                <w:sz w:val="22"/>
                <w:szCs w:val="22"/>
                <w:lang w:val="en-US" w:eastAsia="en-US"/>
              </w:rPr>
            </w:pPr>
            <w:r w:rsidRPr="00C93DB5">
              <w:rPr>
                <w:sz w:val="22"/>
                <w:szCs w:val="22"/>
              </w:rPr>
              <w:t>3</w:t>
            </w:r>
            <w:r>
              <w:rPr>
                <w:sz w:val="22"/>
                <w:szCs w:val="22"/>
                <w:lang w:val="en-US"/>
              </w:rPr>
              <w:t xml:space="preserve"> </w:t>
            </w:r>
            <w:r>
              <w:rPr>
                <w:sz w:val="22"/>
                <w:szCs w:val="22"/>
              </w:rPr>
              <w:t>кв.м.</w:t>
            </w:r>
          </w:p>
        </w:tc>
        <w:tc>
          <w:tcPr>
            <w:tcW w:w="10.0%" w:type="pct"/>
            <w:shd w:val="clear" w:color="auto" w:fill="auto"/>
            <w:vAlign w:val="center"/>
          </w:tcPr>
          <w:p w14:paraId="7268613A" w14:textId="5E62770E" w:rsidR="00C93DB5" w:rsidRDefault="00C93DB5" w:rsidP="00D377F3">
            <w:pPr>
              <w:autoSpaceDE w:val="0"/>
              <w:autoSpaceDN w:val="0"/>
              <w:adjustRightInd w:val="0"/>
              <w:jc w:val="center"/>
              <w:rPr>
                <w:sz w:val="22"/>
                <w:szCs w:val="22"/>
              </w:rPr>
            </w:pPr>
            <w:r>
              <w:rPr>
                <w:sz w:val="22"/>
                <w:szCs w:val="22"/>
                <w:lang w:val="en-US"/>
              </w:rPr>
              <w:t>-</w:t>
            </w:r>
          </w:p>
        </w:tc>
        <w:tc>
          <w:tcPr>
            <w:tcW w:w="12.0%" w:type="pct"/>
            <w:shd w:val="clear" w:color="auto" w:fill="auto"/>
            <w:vAlign w:val="center"/>
          </w:tcPr>
          <w:p w14:paraId="2966F398" w14:textId="027E47DB" w:rsidR="00C93DB5" w:rsidRDefault="00C93DB5" w:rsidP="00D377F3">
            <w:pPr>
              <w:autoSpaceDE w:val="0"/>
              <w:autoSpaceDN w:val="0"/>
              <w:adjustRightInd w:val="0"/>
              <w:jc w:val="center"/>
              <w:rPr>
                <w:sz w:val="22"/>
                <w:szCs w:val="22"/>
              </w:rPr>
            </w:pPr>
            <w:r>
              <w:rPr>
                <w:sz w:val="22"/>
                <w:szCs w:val="22"/>
                <w:lang w:val="en-US"/>
              </w:rPr>
              <w:t>-</w:t>
            </w:r>
          </w:p>
        </w:tc>
        <w:tc>
          <w:tcPr>
            <w:tcW w:w="11.0%" w:type="pct"/>
            <w:shd w:val="clear" w:color="auto" w:fill="auto"/>
            <w:vAlign w:val="center"/>
          </w:tcPr>
          <w:p w14:paraId="6D9BDC11" w14:textId="41974206" w:rsidR="00C93DB5" w:rsidRPr="000C559D" w:rsidRDefault="00C93DB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val="en-US" w:eastAsia="en-US"/>
              </w:rPr>
              <w:t>-</w:t>
            </w:r>
          </w:p>
        </w:tc>
      </w:tr>
      <w:tr w:rsidR="00C93DB5" w:rsidRPr="000C559D" w14:paraId="4D4443CF" w14:textId="77777777" w:rsidTr="00D377F3">
        <w:tc>
          <w:tcPr>
            <w:tcW w:w="3.0%" w:type="pct"/>
            <w:vAlign w:val="bottom"/>
          </w:tcPr>
          <w:p w14:paraId="01BFA54D" w14:textId="495E6F0B" w:rsidR="00C93DB5" w:rsidRPr="00A46B05" w:rsidRDefault="00C93DB5" w:rsidP="00D377F3">
            <w:pPr>
              <w:jc w:val="center"/>
              <w:rPr>
                <w:b/>
                <w:sz w:val="20"/>
                <w:szCs w:val="20"/>
              </w:rPr>
            </w:pPr>
            <w:r w:rsidRPr="00A46B05">
              <w:rPr>
                <w:color w:val="000000"/>
                <w:sz w:val="20"/>
                <w:szCs w:val="20"/>
              </w:rPr>
              <w:t>6</w:t>
            </w:r>
          </w:p>
        </w:tc>
        <w:tc>
          <w:tcPr>
            <w:tcW w:w="15.0%" w:type="pct"/>
            <w:shd w:val="clear" w:color="auto" w:fill="auto"/>
          </w:tcPr>
          <w:p w14:paraId="30351B31" w14:textId="75DF0A79" w:rsidR="00C93DB5" w:rsidRPr="00C93DB5" w:rsidRDefault="00C93DB5" w:rsidP="00D377F3">
            <w:pPr>
              <w:rPr>
                <w:b/>
                <w:sz w:val="22"/>
                <w:szCs w:val="22"/>
              </w:rPr>
            </w:pPr>
            <w:r w:rsidRPr="00C93DB5">
              <w:rPr>
                <w:sz w:val="22"/>
                <w:szCs w:val="22"/>
              </w:rPr>
              <w:t>Парикмахерская ИП Васильевой Е.А.</w:t>
            </w:r>
          </w:p>
        </w:tc>
        <w:tc>
          <w:tcPr>
            <w:tcW w:w="18.0%" w:type="pct"/>
            <w:shd w:val="clear" w:color="auto" w:fill="auto"/>
          </w:tcPr>
          <w:p w14:paraId="006104B1" w14:textId="76892C18" w:rsidR="00C93DB5" w:rsidRPr="00C93DB5" w:rsidRDefault="00D377F3" w:rsidP="00D377F3">
            <w:pPr>
              <w:autoSpaceDE w:val="0"/>
              <w:autoSpaceDN w:val="0"/>
              <w:adjustRightInd w:val="0"/>
              <w:jc w:val="center"/>
              <w:rPr>
                <w:rFonts w:eastAsia="Calibri"/>
                <w:color w:val="000000"/>
                <w:sz w:val="22"/>
                <w:szCs w:val="22"/>
                <w:lang w:eastAsia="en-US"/>
              </w:rPr>
            </w:pPr>
            <w:r w:rsidRPr="003C400A">
              <w:rPr>
                <w:sz w:val="22"/>
                <w:szCs w:val="22"/>
              </w:rPr>
              <w:t xml:space="preserve">Новосибирская область, Здвинский район, </w:t>
            </w:r>
            <w:r w:rsidR="00C93DB5" w:rsidRPr="00C93DB5">
              <w:rPr>
                <w:sz w:val="22"/>
                <w:szCs w:val="22"/>
              </w:rPr>
              <w:t>с. Здвинск, ул. Мира,</w:t>
            </w:r>
            <w:r>
              <w:rPr>
                <w:sz w:val="22"/>
                <w:szCs w:val="22"/>
              </w:rPr>
              <w:t xml:space="preserve"> </w:t>
            </w:r>
            <w:r w:rsidR="00C93DB5" w:rsidRPr="00C93DB5">
              <w:rPr>
                <w:sz w:val="22"/>
                <w:szCs w:val="22"/>
              </w:rPr>
              <w:t>16</w:t>
            </w:r>
          </w:p>
        </w:tc>
        <w:tc>
          <w:tcPr>
            <w:tcW w:w="15.0%" w:type="pct"/>
            <w:shd w:val="clear" w:color="auto" w:fill="auto"/>
          </w:tcPr>
          <w:p w14:paraId="24FDB545" w14:textId="4F0490DA"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парикмахерская</w:t>
            </w:r>
          </w:p>
        </w:tc>
        <w:tc>
          <w:tcPr>
            <w:tcW w:w="12.0%" w:type="pct"/>
            <w:shd w:val="clear" w:color="auto" w:fill="auto"/>
          </w:tcPr>
          <w:p w14:paraId="341FF009" w14:textId="1842F18E"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9</w:t>
            </w:r>
            <w:r>
              <w:rPr>
                <w:sz w:val="22"/>
                <w:szCs w:val="22"/>
                <w:lang w:val="en-US"/>
              </w:rPr>
              <w:t xml:space="preserve"> </w:t>
            </w:r>
            <w:r>
              <w:rPr>
                <w:sz w:val="22"/>
                <w:szCs w:val="22"/>
              </w:rPr>
              <w:t>кв.м.</w:t>
            </w:r>
          </w:p>
        </w:tc>
        <w:tc>
          <w:tcPr>
            <w:tcW w:w="10.0%" w:type="pct"/>
            <w:shd w:val="clear" w:color="auto" w:fill="auto"/>
            <w:vAlign w:val="center"/>
          </w:tcPr>
          <w:p w14:paraId="48485493" w14:textId="62CCB320" w:rsidR="00C93DB5" w:rsidRDefault="00C93DB5" w:rsidP="00D377F3">
            <w:pPr>
              <w:autoSpaceDE w:val="0"/>
              <w:autoSpaceDN w:val="0"/>
              <w:adjustRightInd w:val="0"/>
              <w:jc w:val="center"/>
              <w:rPr>
                <w:sz w:val="22"/>
                <w:szCs w:val="22"/>
              </w:rPr>
            </w:pPr>
            <w:r>
              <w:rPr>
                <w:sz w:val="22"/>
                <w:szCs w:val="22"/>
                <w:lang w:val="en-US"/>
              </w:rPr>
              <w:t>-</w:t>
            </w:r>
          </w:p>
        </w:tc>
        <w:tc>
          <w:tcPr>
            <w:tcW w:w="12.0%" w:type="pct"/>
            <w:shd w:val="clear" w:color="auto" w:fill="auto"/>
            <w:vAlign w:val="center"/>
          </w:tcPr>
          <w:p w14:paraId="19E153F0" w14:textId="6200C663" w:rsidR="00C93DB5" w:rsidRDefault="00C93DB5" w:rsidP="00D377F3">
            <w:pPr>
              <w:autoSpaceDE w:val="0"/>
              <w:autoSpaceDN w:val="0"/>
              <w:adjustRightInd w:val="0"/>
              <w:jc w:val="center"/>
              <w:rPr>
                <w:sz w:val="22"/>
                <w:szCs w:val="22"/>
              </w:rPr>
            </w:pPr>
            <w:r>
              <w:rPr>
                <w:sz w:val="22"/>
                <w:szCs w:val="22"/>
                <w:lang w:val="en-US"/>
              </w:rPr>
              <w:t>-</w:t>
            </w:r>
          </w:p>
        </w:tc>
        <w:tc>
          <w:tcPr>
            <w:tcW w:w="11.0%" w:type="pct"/>
            <w:shd w:val="clear" w:color="auto" w:fill="auto"/>
            <w:vAlign w:val="center"/>
          </w:tcPr>
          <w:p w14:paraId="745DCB11" w14:textId="52C7B628" w:rsidR="00C93DB5" w:rsidRPr="000C559D" w:rsidRDefault="00C93DB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val="en-US" w:eastAsia="en-US"/>
              </w:rPr>
              <w:t>-</w:t>
            </w:r>
          </w:p>
        </w:tc>
      </w:tr>
      <w:tr w:rsidR="00C93DB5" w:rsidRPr="000C559D" w14:paraId="5F25DA9E" w14:textId="77777777" w:rsidTr="00D377F3">
        <w:tc>
          <w:tcPr>
            <w:tcW w:w="3.0%" w:type="pct"/>
            <w:vAlign w:val="bottom"/>
          </w:tcPr>
          <w:p w14:paraId="4EEA471F" w14:textId="38D67F43" w:rsidR="00C93DB5" w:rsidRPr="00A46B05" w:rsidRDefault="00C93DB5" w:rsidP="00D377F3">
            <w:pPr>
              <w:jc w:val="center"/>
              <w:rPr>
                <w:b/>
                <w:sz w:val="20"/>
                <w:szCs w:val="20"/>
              </w:rPr>
            </w:pPr>
            <w:r w:rsidRPr="00A46B05">
              <w:rPr>
                <w:color w:val="000000"/>
                <w:sz w:val="20"/>
                <w:szCs w:val="20"/>
              </w:rPr>
              <w:t>7</w:t>
            </w:r>
          </w:p>
        </w:tc>
        <w:tc>
          <w:tcPr>
            <w:tcW w:w="15.0%" w:type="pct"/>
            <w:shd w:val="clear" w:color="auto" w:fill="auto"/>
          </w:tcPr>
          <w:p w14:paraId="0CB751D2" w14:textId="18510861" w:rsidR="00C93DB5" w:rsidRPr="00C93DB5" w:rsidRDefault="00C93DB5" w:rsidP="00D377F3">
            <w:pPr>
              <w:rPr>
                <w:b/>
                <w:sz w:val="22"/>
                <w:szCs w:val="22"/>
              </w:rPr>
            </w:pPr>
            <w:r w:rsidRPr="00C93DB5">
              <w:rPr>
                <w:sz w:val="22"/>
                <w:szCs w:val="22"/>
              </w:rPr>
              <w:t>Парикмахерская ИП Пицуновой И.Ф.</w:t>
            </w:r>
          </w:p>
        </w:tc>
        <w:tc>
          <w:tcPr>
            <w:tcW w:w="18.0%" w:type="pct"/>
            <w:shd w:val="clear" w:color="auto" w:fill="auto"/>
          </w:tcPr>
          <w:p w14:paraId="6FCAABCB" w14:textId="349FEE63" w:rsidR="00C93DB5" w:rsidRPr="00C93DB5" w:rsidRDefault="00D377F3" w:rsidP="00D377F3">
            <w:pPr>
              <w:autoSpaceDE w:val="0"/>
              <w:autoSpaceDN w:val="0"/>
              <w:adjustRightInd w:val="0"/>
              <w:jc w:val="center"/>
              <w:rPr>
                <w:rFonts w:eastAsia="Calibri"/>
                <w:color w:val="000000"/>
                <w:sz w:val="22"/>
                <w:szCs w:val="22"/>
                <w:lang w:eastAsia="en-US"/>
              </w:rPr>
            </w:pPr>
            <w:r w:rsidRPr="003C400A">
              <w:rPr>
                <w:sz w:val="22"/>
                <w:szCs w:val="22"/>
              </w:rPr>
              <w:t xml:space="preserve">Новосибирская область, Здвинский район, </w:t>
            </w:r>
            <w:r w:rsidR="00C93DB5" w:rsidRPr="00C93DB5">
              <w:rPr>
                <w:sz w:val="22"/>
                <w:szCs w:val="22"/>
              </w:rPr>
              <w:t>с. Здвинск, ул. Мира,</w:t>
            </w:r>
            <w:r>
              <w:rPr>
                <w:sz w:val="22"/>
                <w:szCs w:val="22"/>
              </w:rPr>
              <w:t xml:space="preserve"> </w:t>
            </w:r>
            <w:r w:rsidR="00C93DB5" w:rsidRPr="00C93DB5">
              <w:rPr>
                <w:sz w:val="22"/>
                <w:szCs w:val="22"/>
              </w:rPr>
              <w:t>16 а</w:t>
            </w:r>
          </w:p>
        </w:tc>
        <w:tc>
          <w:tcPr>
            <w:tcW w:w="15.0%" w:type="pct"/>
            <w:shd w:val="clear" w:color="auto" w:fill="auto"/>
          </w:tcPr>
          <w:p w14:paraId="4D2D8807" w14:textId="2EE8F9D0"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парикмахерская</w:t>
            </w:r>
          </w:p>
        </w:tc>
        <w:tc>
          <w:tcPr>
            <w:tcW w:w="12.0%" w:type="pct"/>
            <w:shd w:val="clear" w:color="auto" w:fill="auto"/>
          </w:tcPr>
          <w:p w14:paraId="66C842FE" w14:textId="2CB5C7B2"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6</w:t>
            </w:r>
            <w:r>
              <w:rPr>
                <w:sz w:val="22"/>
                <w:szCs w:val="22"/>
                <w:lang w:val="en-US"/>
              </w:rPr>
              <w:t xml:space="preserve"> </w:t>
            </w:r>
            <w:r>
              <w:rPr>
                <w:sz w:val="22"/>
                <w:szCs w:val="22"/>
              </w:rPr>
              <w:t>кв.м.</w:t>
            </w:r>
          </w:p>
        </w:tc>
        <w:tc>
          <w:tcPr>
            <w:tcW w:w="10.0%" w:type="pct"/>
            <w:shd w:val="clear" w:color="auto" w:fill="auto"/>
            <w:vAlign w:val="center"/>
          </w:tcPr>
          <w:p w14:paraId="2BBEEAEF" w14:textId="52A3EF7A" w:rsidR="00C93DB5" w:rsidRDefault="00C93DB5" w:rsidP="00D377F3">
            <w:pPr>
              <w:autoSpaceDE w:val="0"/>
              <w:autoSpaceDN w:val="0"/>
              <w:adjustRightInd w:val="0"/>
              <w:jc w:val="center"/>
              <w:rPr>
                <w:sz w:val="22"/>
                <w:szCs w:val="22"/>
              </w:rPr>
            </w:pPr>
            <w:r>
              <w:rPr>
                <w:sz w:val="22"/>
                <w:szCs w:val="22"/>
                <w:lang w:val="en-US"/>
              </w:rPr>
              <w:t>-</w:t>
            </w:r>
          </w:p>
        </w:tc>
        <w:tc>
          <w:tcPr>
            <w:tcW w:w="12.0%" w:type="pct"/>
            <w:shd w:val="clear" w:color="auto" w:fill="auto"/>
            <w:vAlign w:val="center"/>
          </w:tcPr>
          <w:p w14:paraId="56479270" w14:textId="7626F814" w:rsidR="00C93DB5" w:rsidRDefault="00C93DB5" w:rsidP="00D377F3">
            <w:pPr>
              <w:autoSpaceDE w:val="0"/>
              <w:autoSpaceDN w:val="0"/>
              <w:adjustRightInd w:val="0"/>
              <w:jc w:val="center"/>
              <w:rPr>
                <w:sz w:val="22"/>
                <w:szCs w:val="22"/>
              </w:rPr>
            </w:pPr>
            <w:r>
              <w:rPr>
                <w:sz w:val="22"/>
                <w:szCs w:val="22"/>
                <w:lang w:val="en-US"/>
              </w:rPr>
              <w:t>-</w:t>
            </w:r>
          </w:p>
        </w:tc>
        <w:tc>
          <w:tcPr>
            <w:tcW w:w="11.0%" w:type="pct"/>
            <w:shd w:val="clear" w:color="auto" w:fill="auto"/>
            <w:vAlign w:val="center"/>
          </w:tcPr>
          <w:p w14:paraId="12C9B4B2" w14:textId="50081286" w:rsidR="00C93DB5" w:rsidRPr="000C559D" w:rsidRDefault="00C93DB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val="en-US" w:eastAsia="en-US"/>
              </w:rPr>
              <w:t>-</w:t>
            </w:r>
          </w:p>
        </w:tc>
      </w:tr>
      <w:tr w:rsidR="00C93DB5" w:rsidRPr="000C559D" w14:paraId="106D62A4" w14:textId="77777777" w:rsidTr="00D377F3">
        <w:tc>
          <w:tcPr>
            <w:tcW w:w="3.0%" w:type="pct"/>
            <w:vAlign w:val="bottom"/>
          </w:tcPr>
          <w:p w14:paraId="4A40C3F4" w14:textId="14554DCD" w:rsidR="00C93DB5" w:rsidRPr="00A46B05" w:rsidRDefault="00C93DB5" w:rsidP="00D377F3">
            <w:pPr>
              <w:jc w:val="center"/>
              <w:rPr>
                <w:b/>
                <w:sz w:val="20"/>
                <w:szCs w:val="20"/>
              </w:rPr>
            </w:pPr>
            <w:r w:rsidRPr="00A46B05">
              <w:rPr>
                <w:color w:val="000000"/>
                <w:sz w:val="20"/>
                <w:szCs w:val="20"/>
              </w:rPr>
              <w:lastRenderedPageBreak/>
              <w:t>8</w:t>
            </w:r>
          </w:p>
        </w:tc>
        <w:tc>
          <w:tcPr>
            <w:tcW w:w="15.0%" w:type="pct"/>
            <w:shd w:val="clear" w:color="auto" w:fill="auto"/>
          </w:tcPr>
          <w:p w14:paraId="31AA3857" w14:textId="1BD572E8" w:rsidR="00C93DB5" w:rsidRPr="00C93DB5" w:rsidRDefault="00C93DB5" w:rsidP="00D377F3">
            <w:pPr>
              <w:rPr>
                <w:b/>
                <w:sz w:val="22"/>
                <w:szCs w:val="22"/>
              </w:rPr>
            </w:pPr>
            <w:r w:rsidRPr="00C93DB5">
              <w:rPr>
                <w:sz w:val="22"/>
                <w:szCs w:val="22"/>
              </w:rPr>
              <w:t>Фотоателье Жидкова И.В.</w:t>
            </w:r>
          </w:p>
        </w:tc>
        <w:tc>
          <w:tcPr>
            <w:tcW w:w="18.0%" w:type="pct"/>
            <w:shd w:val="clear" w:color="auto" w:fill="auto"/>
          </w:tcPr>
          <w:p w14:paraId="6A402D22" w14:textId="0E958CA8" w:rsidR="00C93DB5" w:rsidRPr="00C93DB5" w:rsidRDefault="00D377F3" w:rsidP="00D377F3">
            <w:pPr>
              <w:autoSpaceDE w:val="0"/>
              <w:autoSpaceDN w:val="0"/>
              <w:adjustRightInd w:val="0"/>
              <w:jc w:val="center"/>
              <w:rPr>
                <w:rFonts w:eastAsia="Calibri"/>
                <w:color w:val="000000"/>
                <w:sz w:val="22"/>
                <w:szCs w:val="22"/>
                <w:lang w:eastAsia="en-US"/>
              </w:rPr>
            </w:pPr>
            <w:r w:rsidRPr="003C400A">
              <w:rPr>
                <w:sz w:val="22"/>
                <w:szCs w:val="22"/>
              </w:rPr>
              <w:t xml:space="preserve">Новосибирская область, Здвинский район, </w:t>
            </w:r>
            <w:r w:rsidR="00C93DB5" w:rsidRPr="00C93DB5">
              <w:rPr>
                <w:sz w:val="22"/>
                <w:szCs w:val="22"/>
              </w:rPr>
              <w:t>с. Здвинск, ул.</w:t>
            </w:r>
            <w:r>
              <w:rPr>
                <w:sz w:val="22"/>
                <w:szCs w:val="22"/>
              </w:rPr>
              <w:t xml:space="preserve"> </w:t>
            </w:r>
            <w:r w:rsidR="00C93DB5" w:rsidRPr="00C93DB5">
              <w:rPr>
                <w:sz w:val="22"/>
                <w:szCs w:val="22"/>
              </w:rPr>
              <w:t>Мира,</w:t>
            </w:r>
            <w:r>
              <w:rPr>
                <w:sz w:val="22"/>
                <w:szCs w:val="22"/>
              </w:rPr>
              <w:t xml:space="preserve"> </w:t>
            </w:r>
            <w:r w:rsidR="00C93DB5" w:rsidRPr="00C93DB5">
              <w:rPr>
                <w:sz w:val="22"/>
                <w:szCs w:val="22"/>
              </w:rPr>
              <w:t>16</w:t>
            </w:r>
          </w:p>
        </w:tc>
        <w:tc>
          <w:tcPr>
            <w:tcW w:w="15.0%" w:type="pct"/>
            <w:shd w:val="clear" w:color="auto" w:fill="auto"/>
          </w:tcPr>
          <w:p w14:paraId="3B104ECA" w14:textId="55E29F60"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фотоателье</w:t>
            </w:r>
          </w:p>
        </w:tc>
        <w:tc>
          <w:tcPr>
            <w:tcW w:w="12.0%" w:type="pct"/>
            <w:shd w:val="clear" w:color="auto" w:fill="auto"/>
          </w:tcPr>
          <w:p w14:paraId="7BAB6243" w14:textId="5B398A15"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7,5</w:t>
            </w:r>
            <w:r>
              <w:rPr>
                <w:sz w:val="22"/>
                <w:szCs w:val="22"/>
                <w:lang w:val="en-US"/>
              </w:rPr>
              <w:t xml:space="preserve"> </w:t>
            </w:r>
            <w:r>
              <w:rPr>
                <w:sz w:val="22"/>
                <w:szCs w:val="22"/>
              </w:rPr>
              <w:t>кв.м.</w:t>
            </w:r>
          </w:p>
        </w:tc>
        <w:tc>
          <w:tcPr>
            <w:tcW w:w="10.0%" w:type="pct"/>
            <w:shd w:val="clear" w:color="auto" w:fill="auto"/>
            <w:vAlign w:val="center"/>
          </w:tcPr>
          <w:p w14:paraId="78E59E18" w14:textId="60BB70E0" w:rsidR="00C93DB5" w:rsidRDefault="00C93DB5" w:rsidP="00D377F3">
            <w:pPr>
              <w:autoSpaceDE w:val="0"/>
              <w:autoSpaceDN w:val="0"/>
              <w:adjustRightInd w:val="0"/>
              <w:jc w:val="center"/>
              <w:rPr>
                <w:sz w:val="22"/>
                <w:szCs w:val="22"/>
              </w:rPr>
            </w:pPr>
            <w:r>
              <w:rPr>
                <w:sz w:val="22"/>
                <w:szCs w:val="22"/>
                <w:lang w:val="en-US"/>
              </w:rPr>
              <w:t>-</w:t>
            </w:r>
          </w:p>
        </w:tc>
        <w:tc>
          <w:tcPr>
            <w:tcW w:w="12.0%" w:type="pct"/>
            <w:shd w:val="clear" w:color="auto" w:fill="auto"/>
            <w:vAlign w:val="center"/>
          </w:tcPr>
          <w:p w14:paraId="1BEF055E" w14:textId="11E6252F" w:rsidR="00C93DB5" w:rsidRDefault="00C93DB5" w:rsidP="00D377F3">
            <w:pPr>
              <w:autoSpaceDE w:val="0"/>
              <w:autoSpaceDN w:val="0"/>
              <w:adjustRightInd w:val="0"/>
              <w:jc w:val="center"/>
              <w:rPr>
                <w:sz w:val="22"/>
                <w:szCs w:val="22"/>
              </w:rPr>
            </w:pPr>
            <w:r>
              <w:rPr>
                <w:sz w:val="22"/>
                <w:szCs w:val="22"/>
                <w:lang w:val="en-US"/>
              </w:rPr>
              <w:t>-</w:t>
            </w:r>
          </w:p>
        </w:tc>
        <w:tc>
          <w:tcPr>
            <w:tcW w:w="11.0%" w:type="pct"/>
            <w:shd w:val="clear" w:color="auto" w:fill="auto"/>
            <w:vAlign w:val="center"/>
          </w:tcPr>
          <w:p w14:paraId="3BADAA5C" w14:textId="452D2D74" w:rsidR="00C93DB5" w:rsidRPr="000C559D" w:rsidRDefault="00C93DB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val="en-US" w:eastAsia="en-US"/>
              </w:rPr>
              <w:t>-</w:t>
            </w:r>
          </w:p>
        </w:tc>
      </w:tr>
      <w:tr w:rsidR="00C93DB5" w:rsidRPr="000C559D" w14:paraId="77BC99C0" w14:textId="77777777" w:rsidTr="00D377F3">
        <w:tc>
          <w:tcPr>
            <w:tcW w:w="3.0%" w:type="pct"/>
            <w:vAlign w:val="bottom"/>
          </w:tcPr>
          <w:p w14:paraId="4F6DF18A" w14:textId="51663C08" w:rsidR="00C93DB5" w:rsidRPr="00A46B05" w:rsidRDefault="00C93DB5" w:rsidP="00D377F3">
            <w:pPr>
              <w:jc w:val="center"/>
              <w:rPr>
                <w:b/>
                <w:sz w:val="20"/>
                <w:szCs w:val="20"/>
              </w:rPr>
            </w:pPr>
            <w:r w:rsidRPr="00A46B05">
              <w:rPr>
                <w:color w:val="000000"/>
                <w:sz w:val="20"/>
                <w:szCs w:val="20"/>
              </w:rPr>
              <w:t>9</w:t>
            </w:r>
          </w:p>
        </w:tc>
        <w:tc>
          <w:tcPr>
            <w:tcW w:w="15.0%" w:type="pct"/>
            <w:shd w:val="clear" w:color="auto" w:fill="auto"/>
          </w:tcPr>
          <w:p w14:paraId="47D80B4E" w14:textId="5F43D5C5" w:rsidR="00C93DB5" w:rsidRPr="00C93DB5" w:rsidRDefault="00C93DB5" w:rsidP="00D377F3">
            <w:pPr>
              <w:rPr>
                <w:b/>
                <w:sz w:val="22"/>
                <w:szCs w:val="22"/>
              </w:rPr>
            </w:pPr>
            <w:r w:rsidRPr="00C93DB5">
              <w:rPr>
                <w:sz w:val="22"/>
                <w:szCs w:val="22"/>
              </w:rPr>
              <w:t>Станция технического обслуживания ИП Зайцева В.Н.</w:t>
            </w:r>
          </w:p>
        </w:tc>
        <w:tc>
          <w:tcPr>
            <w:tcW w:w="18.0%" w:type="pct"/>
            <w:shd w:val="clear" w:color="auto" w:fill="auto"/>
          </w:tcPr>
          <w:p w14:paraId="463696D0" w14:textId="30208C1E" w:rsidR="00C93DB5" w:rsidRPr="00C93DB5" w:rsidRDefault="00D377F3" w:rsidP="00D377F3">
            <w:pPr>
              <w:autoSpaceDE w:val="0"/>
              <w:autoSpaceDN w:val="0"/>
              <w:adjustRightInd w:val="0"/>
              <w:jc w:val="center"/>
              <w:rPr>
                <w:rFonts w:eastAsia="Calibri"/>
                <w:color w:val="000000"/>
                <w:sz w:val="22"/>
                <w:szCs w:val="22"/>
                <w:lang w:eastAsia="en-US"/>
              </w:rPr>
            </w:pPr>
            <w:r w:rsidRPr="003C400A">
              <w:rPr>
                <w:sz w:val="22"/>
                <w:szCs w:val="22"/>
              </w:rPr>
              <w:t xml:space="preserve">Новосибирская область, Здвинский район, </w:t>
            </w:r>
            <w:r w:rsidR="00C93DB5" w:rsidRPr="00C93DB5">
              <w:rPr>
                <w:sz w:val="22"/>
                <w:szCs w:val="22"/>
              </w:rPr>
              <w:t>с. Здвинск, ул.</w:t>
            </w:r>
            <w:r>
              <w:rPr>
                <w:sz w:val="22"/>
                <w:szCs w:val="22"/>
              </w:rPr>
              <w:t xml:space="preserve"> </w:t>
            </w:r>
            <w:r w:rsidR="00C93DB5" w:rsidRPr="00C93DB5">
              <w:rPr>
                <w:sz w:val="22"/>
                <w:szCs w:val="22"/>
              </w:rPr>
              <w:t>Семенихина,</w:t>
            </w:r>
            <w:r>
              <w:rPr>
                <w:sz w:val="22"/>
                <w:szCs w:val="22"/>
              </w:rPr>
              <w:t xml:space="preserve"> </w:t>
            </w:r>
            <w:r w:rsidR="00C93DB5" w:rsidRPr="00C93DB5">
              <w:rPr>
                <w:sz w:val="22"/>
                <w:szCs w:val="22"/>
              </w:rPr>
              <w:t>41/1</w:t>
            </w:r>
          </w:p>
        </w:tc>
        <w:tc>
          <w:tcPr>
            <w:tcW w:w="15.0%" w:type="pct"/>
            <w:shd w:val="clear" w:color="auto" w:fill="auto"/>
          </w:tcPr>
          <w:p w14:paraId="37447D7C" w14:textId="3A9CB598"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СТО</w:t>
            </w:r>
          </w:p>
        </w:tc>
        <w:tc>
          <w:tcPr>
            <w:tcW w:w="12.0%" w:type="pct"/>
            <w:shd w:val="clear" w:color="auto" w:fill="auto"/>
          </w:tcPr>
          <w:p w14:paraId="598EC24E" w14:textId="49733BFE"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120</w:t>
            </w:r>
            <w:r>
              <w:rPr>
                <w:sz w:val="22"/>
                <w:szCs w:val="22"/>
                <w:lang w:val="en-US"/>
              </w:rPr>
              <w:t xml:space="preserve"> </w:t>
            </w:r>
            <w:r>
              <w:rPr>
                <w:sz w:val="22"/>
                <w:szCs w:val="22"/>
              </w:rPr>
              <w:t>кв.м.</w:t>
            </w:r>
          </w:p>
        </w:tc>
        <w:tc>
          <w:tcPr>
            <w:tcW w:w="10.0%" w:type="pct"/>
            <w:shd w:val="clear" w:color="auto" w:fill="auto"/>
            <w:vAlign w:val="center"/>
          </w:tcPr>
          <w:p w14:paraId="54C11662" w14:textId="605F5D06" w:rsidR="00C93DB5" w:rsidRDefault="00C93DB5" w:rsidP="00D377F3">
            <w:pPr>
              <w:autoSpaceDE w:val="0"/>
              <w:autoSpaceDN w:val="0"/>
              <w:adjustRightInd w:val="0"/>
              <w:jc w:val="center"/>
              <w:rPr>
                <w:sz w:val="22"/>
                <w:szCs w:val="22"/>
              </w:rPr>
            </w:pPr>
            <w:r>
              <w:rPr>
                <w:sz w:val="22"/>
                <w:szCs w:val="22"/>
                <w:lang w:val="en-US"/>
              </w:rPr>
              <w:t>-</w:t>
            </w:r>
          </w:p>
        </w:tc>
        <w:tc>
          <w:tcPr>
            <w:tcW w:w="12.0%" w:type="pct"/>
            <w:shd w:val="clear" w:color="auto" w:fill="auto"/>
            <w:vAlign w:val="center"/>
          </w:tcPr>
          <w:p w14:paraId="0E848499" w14:textId="45809FB9" w:rsidR="00C93DB5" w:rsidRDefault="00C93DB5" w:rsidP="00D377F3">
            <w:pPr>
              <w:autoSpaceDE w:val="0"/>
              <w:autoSpaceDN w:val="0"/>
              <w:adjustRightInd w:val="0"/>
              <w:jc w:val="center"/>
              <w:rPr>
                <w:sz w:val="22"/>
                <w:szCs w:val="22"/>
              </w:rPr>
            </w:pPr>
            <w:r>
              <w:rPr>
                <w:sz w:val="22"/>
                <w:szCs w:val="22"/>
                <w:lang w:val="en-US"/>
              </w:rPr>
              <w:t>-</w:t>
            </w:r>
          </w:p>
        </w:tc>
        <w:tc>
          <w:tcPr>
            <w:tcW w:w="11.0%" w:type="pct"/>
            <w:shd w:val="clear" w:color="auto" w:fill="auto"/>
            <w:vAlign w:val="center"/>
          </w:tcPr>
          <w:p w14:paraId="0CDF90A4" w14:textId="727C4F4D" w:rsidR="00C93DB5" w:rsidRPr="000C559D" w:rsidRDefault="00C93DB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val="en-US" w:eastAsia="en-US"/>
              </w:rPr>
              <w:t>-</w:t>
            </w:r>
          </w:p>
        </w:tc>
      </w:tr>
      <w:tr w:rsidR="00C93DB5" w:rsidRPr="000C559D" w14:paraId="2606817A" w14:textId="77777777" w:rsidTr="00D377F3">
        <w:tc>
          <w:tcPr>
            <w:tcW w:w="3.0%" w:type="pct"/>
            <w:vAlign w:val="bottom"/>
          </w:tcPr>
          <w:p w14:paraId="1963411B" w14:textId="2F2C4B93" w:rsidR="00C93DB5" w:rsidRPr="00A46B05" w:rsidRDefault="00C93DB5" w:rsidP="00D377F3">
            <w:pPr>
              <w:jc w:val="center"/>
              <w:rPr>
                <w:b/>
                <w:sz w:val="20"/>
                <w:szCs w:val="20"/>
              </w:rPr>
            </w:pPr>
            <w:r w:rsidRPr="00A46B05">
              <w:rPr>
                <w:color w:val="000000"/>
                <w:sz w:val="20"/>
                <w:szCs w:val="20"/>
              </w:rPr>
              <w:t>10</w:t>
            </w:r>
          </w:p>
        </w:tc>
        <w:tc>
          <w:tcPr>
            <w:tcW w:w="15.0%" w:type="pct"/>
            <w:shd w:val="clear" w:color="auto" w:fill="auto"/>
          </w:tcPr>
          <w:p w14:paraId="0FC56115" w14:textId="04469778" w:rsidR="00C93DB5" w:rsidRPr="00C93DB5" w:rsidRDefault="00C93DB5" w:rsidP="00D377F3">
            <w:pPr>
              <w:rPr>
                <w:b/>
                <w:sz w:val="22"/>
                <w:szCs w:val="22"/>
              </w:rPr>
            </w:pPr>
            <w:r w:rsidRPr="00C93DB5">
              <w:rPr>
                <w:sz w:val="22"/>
                <w:szCs w:val="22"/>
              </w:rPr>
              <w:t>Фотоателье ИП Карпенко Д.В.</w:t>
            </w:r>
          </w:p>
        </w:tc>
        <w:tc>
          <w:tcPr>
            <w:tcW w:w="18.0%" w:type="pct"/>
            <w:shd w:val="clear" w:color="auto" w:fill="auto"/>
          </w:tcPr>
          <w:p w14:paraId="222A25EB" w14:textId="7CCC1CA8" w:rsidR="00C93DB5" w:rsidRPr="00C93DB5" w:rsidRDefault="00D377F3" w:rsidP="00D377F3">
            <w:pPr>
              <w:autoSpaceDE w:val="0"/>
              <w:autoSpaceDN w:val="0"/>
              <w:adjustRightInd w:val="0"/>
              <w:jc w:val="center"/>
              <w:rPr>
                <w:rFonts w:eastAsia="Calibri"/>
                <w:color w:val="000000"/>
                <w:sz w:val="22"/>
                <w:szCs w:val="22"/>
                <w:lang w:eastAsia="en-US"/>
              </w:rPr>
            </w:pPr>
            <w:r w:rsidRPr="003C400A">
              <w:rPr>
                <w:sz w:val="22"/>
                <w:szCs w:val="22"/>
              </w:rPr>
              <w:t xml:space="preserve">Новосибирская область, Здвинский район, </w:t>
            </w:r>
            <w:r w:rsidR="00C93DB5" w:rsidRPr="00C93DB5">
              <w:rPr>
                <w:sz w:val="22"/>
                <w:szCs w:val="22"/>
              </w:rPr>
              <w:t>с. Здвинск, ул.</w:t>
            </w:r>
            <w:r>
              <w:rPr>
                <w:sz w:val="22"/>
                <w:szCs w:val="22"/>
              </w:rPr>
              <w:t xml:space="preserve"> </w:t>
            </w:r>
            <w:r w:rsidR="00C93DB5" w:rsidRPr="00C93DB5">
              <w:rPr>
                <w:sz w:val="22"/>
                <w:szCs w:val="22"/>
              </w:rPr>
              <w:t>Мира,</w:t>
            </w:r>
            <w:r>
              <w:rPr>
                <w:sz w:val="22"/>
                <w:szCs w:val="22"/>
              </w:rPr>
              <w:t xml:space="preserve"> </w:t>
            </w:r>
            <w:r w:rsidR="00C93DB5" w:rsidRPr="00C93DB5">
              <w:rPr>
                <w:sz w:val="22"/>
                <w:szCs w:val="22"/>
              </w:rPr>
              <w:t>14</w:t>
            </w:r>
          </w:p>
        </w:tc>
        <w:tc>
          <w:tcPr>
            <w:tcW w:w="15.0%" w:type="pct"/>
            <w:shd w:val="clear" w:color="auto" w:fill="auto"/>
          </w:tcPr>
          <w:p w14:paraId="45FD6031" w14:textId="00E67AAD"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фотоателье</w:t>
            </w:r>
          </w:p>
        </w:tc>
        <w:tc>
          <w:tcPr>
            <w:tcW w:w="12.0%" w:type="pct"/>
            <w:shd w:val="clear" w:color="auto" w:fill="auto"/>
          </w:tcPr>
          <w:p w14:paraId="24601E01" w14:textId="64D15C7B"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100</w:t>
            </w:r>
            <w:r>
              <w:rPr>
                <w:sz w:val="22"/>
                <w:szCs w:val="22"/>
                <w:lang w:val="en-US"/>
              </w:rPr>
              <w:t xml:space="preserve"> </w:t>
            </w:r>
            <w:r>
              <w:rPr>
                <w:sz w:val="22"/>
                <w:szCs w:val="22"/>
              </w:rPr>
              <w:t>кв.м.</w:t>
            </w:r>
          </w:p>
        </w:tc>
        <w:tc>
          <w:tcPr>
            <w:tcW w:w="10.0%" w:type="pct"/>
            <w:shd w:val="clear" w:color="auto" w:fill="auto"/>
            <w:vAlign w:val="center"/>
          </w:tcPr>
          <w:p w14:paraId="166BDCEA" w14:textId="25FB27AC" w:rsidR="00C93DB5" w:rsidRDefault="00C93DB5" w:rsidP="00D377F3">
            <w:pPr>
              <w:autoSpaceDE w:val="0"/>
              <w:autoSpaceDN w:val="0"/>
              <w:adjustRightInd w:val="0"/>
              <w:jc w:val="center"/>
              <w:rPr>
                <w:sz w:val="22"/>
                <w:szCs w:val="22"/>
              </w:rPr>
            </w:pPr>
            <w:r>
              <w:rPr>
                <w:sz w:val="22"/>
                <w:szCs w:val="22"/>
                <w:lang w:val="en-US"/>
              </w:rPr>
              <w:t>-</w:t>
            </w:r>
          </w:p>
        </w:tc>
        <w:tc>
          <w:tcPr>
            <w:tcW w:w="12.0%" w:type="pct"/>
            <w:shd w:val="clear" w:color="auto" w:fill="auto"/>
            <w:vAlign w:val="center"/>
          </w:tcPr>
          <w:p w14:paraId="4306BA99" w14:textId="2F2DBE23" w:rsidR="00C93DB5" w:rsidRDefault="00C93DB5" w:rsidP="00D377F3">
            <w:pPr>
              <w:autoSpaceDE w:val="0"/>
              <w:autoSpaceDN w:val="0"/>
              <w:adjustRightInd w:val="0"/>
              <w:jc w:val="center"/>
              <w:rPr>
                <w:sz w:val="22"/>
                <w:szCs w:val="22"/>
              </w:rPr>
            </w:pPr>
            <w:r>
              <w:rPr>
                <w:sz w:val="22"/>
                <w:szCs w:val="22"/>
                <w:lang w:val="en-US"/>
              </w:rPr>
              <w:t>-</w:t>
            </w:r>
          </w:p>
        </w:tc>
        <w:tc>
          <w:tcPr>
            <w:tcW w:w="11.0%" w:type="pct"/>
            <w:shd w:val="clear" w:color="auto" w:fill="auto"/>
            <w:vAlign w:val="center"/>
          </w:tcPr>
          <w:p w14:paraId="74316542" w14:textId="08E41797" w:rsidR="00C93DB5" w:rsidRPr="000C559D" w:rsidRDefault="00C93DB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val="en-US" w:eastAsia="en-US"/>
              </w:rPr>
              <w:t>-</w:t>
            </w:r>
          </w:p>
        </w:tc>
      </w:tr>
      <w:tr w:rsidR="00C93DB5" w:rsidRPr="000C559D" w14:paraId="299A8562" w14:textId="77777777" w:rsidTr="00D377F3">
        <w:tc>
          <w:tcPr>
            <w:tcW w:w="3.0%" w:type="pct"/>
            <w:vAlign w:val="bottom"/>
          </w:tcPr>
          <w:p w14:paraId="62A1D965" w14:textId="53681D8F" w:rsidR="00C93DB5" w:rsidRPr="00A46B05" w:rsidRDefault="00C93DB5" w:rsidP="00D377F3">
            <w:pPr>
              <w:jc w:val="center"/>
              <w:rPr>
                <w:b/>
                <w:sz w:val="20"/>
                <w:szCs w:val="20"/>
              </w:rPr>
            </w:pPr>
            <w:r w:rsidRPr="00A46B05">
              <w:rPr>
                <w:color w:val="000000"/>
                <w:sz w:val="20"/>
                <w:szCs w:val="20"/>
              </w:rPr>
              <w:t>11</w:t>
            </w:r>
          </w:p>
        </w:tc>
        <w:tc>
          <w:tcPr>
            <w:tcW w:w="15.0%" w:type="pct"/>
            <w:shd w:val="clear" w:color="auto" w:fill="auto"/>
          </w:tcPr>
          <w:p w14:paraId="14AA45B2" w14:textId="77777777" w:rsidR="00C93DB5" w:rsidRPr="00C93DB5" w:rsidRDefault="00C93DB5" w:rsidP="00D377F3">
            <w:pPr>
              <w:ind w:start="7.10pt"/>
              <w:jc w:val="center"/>
              <w:rPr>
                <w:sz w:val="22"/>
                <w:szCs w:val="22"/>
              </w:rPr>
            </w:pPr>
            <w:r w:rsidRPr="00C93DB5">
              <w:rPr>
                <w:sz w:val="22"/>
                <w:szCs w:val="22"/>
              </w:rPr>
              <w:t xml:space="preserve">Ателье «Анталия» </w:t>
            </w:r>
          </w:p>
          <w:p w14:paraId="761DDABE" w14:textId="63406869" w:rsidR="00C93DB5" w:rsidRPr="00C93DB5" w:rsidRDefault="00C93DB5" w:rsidP="00D377F3">
            <w:pPr>
              <w:rPr>
                <w:b/>
                <w:sz w:val="22"/>
                <w:szCs w:val="22"/>
              </w:rPr>
            </w:pPr>
            <w:r w:rsidRPr="00C93DB5">
              <w:rPr>
                <w:sz w:val="22"/>
                <w:szCs w:val="22"/>
              </w:rPr>
              <w:t>(ИП Неизвестная Л.В.)</w:t>
            </w:r>
          </w:p>
        </w:tc>
        <w:tc>
          <w:tcPr>
            <w:tcW w:w="18.0%" w:type="pct"/>
            <w:shd w:val="clear" w:color="auto" w:fill="auto"/>
          </w:tcPr>
          <w:p w14:paraId="725DB02B" w14:textId="18C32E0D" w:rsidR="00C93DB5" w:rsidRPr="00C93DB5" w:rsidRDefault="00D377F3" w:rsidP="00D377F3">
            <w:pPr>
              <w:autoSpaceDE w:val="0"/>
              <w:autoSpaceDN w:val="0"/>
              <w:adjustRightInd w:val="0"/>
              <w:jc w:val="center"/>
              <w:rPr>
                <w:rFonts w:eastAsia="Calibri"/>
                <w:color w:val="000000"/>
                <w:sz w:val="22"/>
                <w:szCs w:val="22"/>
                <w:lang w:eastAsia="en-US"/>
              </w:rPr>
            </w:pPr>
            <w:r w:rsidRPr="003C400A">
              <w:rPr>
                <w:sz w:val="22"/>
                <w:szCs w:val="22"/>
              </w:rPr>
              <w:t xml:space="preserve">Новосибирская область, Здвинский район, </w:t>
            </w:r>
            <w:r w:rsidR="00C93DB5" w:rsidRPr="00C93DB5">
              <w:rPr>
                <w:sz w:val="22"/>
                <w:szCs w:val="22"/>
              </w:rPr>
              <w:t>с. Здвинск, ул.</w:t>
            </w:r>
            <w:r>
              <w:rPr>
                <w:sz w:val="22"/>
                <w:szCs w:val="22"/>
              </w:rPr>
              <w:t xml:space="preserve"> </w:t>
            </w:r>
            <w:r w:rsidR="00C93DB5" w:rsidRPr="00C93DB5">
              <w:rPr>
                <w:sz w:val="22"/>
                <w:szCs w:val="22"/>
              </w:rPr>
              <w:t>Здвинского,</w:t>
            </w:r>
            <w:r>
              <w:rPr>
                <w:sz w:val="22"/>
                <w:szCs w:val="22"/>
              </w:rPr>
              <w:t xml:space="preserve"> </w:t>
            </w:r>
            <w:r w:rsidR="00C93DB5" w:rsidRPr="00C93DB5">
              <w:rPr>
                <w:sz w:val="22"/>
                <w:szCs w:val="22"/>
              </w:rPr>
              <w:t>42</w:t>
            </w:r>
          </w:p>
        </w:tc>
        <w:tc>
          <w:tcPr>
            <w:tcW w:w="15.0%" w:type="pct"/>
            <w:shd w:val="clear" w:color="auto" w:fill="auto"/>
          </w:tcPr>
          <w:p w14:paraId="0F3C5949" w14:textId="70A0F1A7"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ателье по пошиву и ремонту одежды</w:t>
            </w:r>
          </w:p>
        </w:tc>
        <w:tc>
          <w:tcPr>
            <w:tcW w:w="12.0%" w:type="pct"/>
            <w:shd w:val="clear" w:color="auto" w:fill="auto"/>
          </w:tcPr>
          <w:p w14:paraId="1939FC25" w14:textId="4ED5D963"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15</w:t>
            </w:r>
            <w:r>
              <w:rPr>
                <w:sz w:val="22"/>
                <w:szCs w:val="22"/>
                <w:lang w:val="en-US"/>
              </w:rPr>
              <w:t xml:space="preserve"> </w:t>
            </w:r>
            <w:r>
              <w:rPr>
                <w:sz w:val="22"/>
                <w:szCs w:val="22"/>
              </w:rPr>
              <w:t>кв.м.</w:t>
            </w:r>
          </w:p>
        </w:tc>
        <w:tc>
          <w:tcPr>
            <w:tcW w:w="10.0%" w:type="pct"/>
            <w:shd w:val="clear" w:color="auto" w:fill="auto"/>
            <w:vAlign w:val="center"/>
          </w:tcPr>
          <w:p w14:paraId="608ADAE0" w14:textId="3169AB49" w:rsidR="00C93DB5" w:rsidRDefault="00C93DB5" w:rsidP="00D377F3">
            <w:pPr>
              <w:autoSpaceDE w:val="0"/>
              <w:autoSpaceDN w:val="0"/>
              <w:adjustRightInd w:val="0"/>
              <w:jc w:val="center"/>
              <w:rPr>
                <w:sz w:val="22"/>
                <w:szCs w:val="22"/>
              </w:rPr>
            </w:pPr>
            <w:r>
              <w:rPr>
                <w:sz w:val="22"/>
                <w:szCs w:val="22"/>
                <w:lang w:val="en-US"/>
              </w:rPr>
              <w:t>-</w:t>
            </w:r>
          </w:p>
        </w:tc>
        <w:tc>
          <w:tcPr>
            <w:tcW w:w="12.0%" w:type="pct"/>
            <w:shd w:val="clear" w:color="auto" w:fill="auto"/>
            <w:vAlign w:val="center"/>
          </w:tcPr>
          <w:p w14:paraId="49FBAF7F" w14:textId="3DDCE889" w:rsidR="00C93DB5" w:rsidRDefault="00C93DB5" w:rsidP="00D377F3">
            <w:pPr>
              <w:autoSpaceDE w:val="0"/>
              <w:autoSpaceDN w:val="0"/>
              <w:adjustRightInd w:val="0"/>
              <w:jc w:val="center"/>
              <w:rPr>
                <w:sz w:val="22"/>
                <w:szCs w:val="22"/>
              </w:rPr>
            </w:pPr>
            <w:r>
              <w:rPr>
                <w:sz w:val="22"/>
                <w:szCs w:val="22"/>
                <w:lang w:val="en-US"/>
              </w:rPr>
              <w:t>-</w:t>
            </w:r>
          </w:p>
        </w:tc>
        <w:tc>
          <w:tcPr>
            <w:tcW w:w="11.0%" w:type="pct"/>
            <w:shd w:val="clear" w:color="auto" w:fill="auto"/>
            <w:vAlign w:val="center"/>
          </w:tcPr>
          <w:p w14:paraId="57887918" w14:textId="5ED1A184" w:rsidR="00C93DB5" w:rsidRPr="000C559D" w:rsidRDefault="00C93DB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val="en-US" w:eastAsia="en-US"/>
              </w:rPr>
              <w:t>-</w:t>
            </w:r>
          </w:p>
        </w:tc>
      </w:tr>
      <w:tr w:rsidR="00C93DB5" w:rsidRPr="000C559D" w14:paraId="788A0FE4" w14:textId="77777777" w:rsidTr="00D377F3">
        <w:tc>
          <w:tcPr>
            <w:tcW w:w="3.0%" w:type="pct"/>
            <w:vAlign w:val="bottom"/>
          </w:tcPr>
          <w:p w14:paraId="27FBB727" w14:textId="0E5B7880" w:rsidR="00C93DB5" w:rsidRPr="00A46B05" w:rsidRDefault="00C93DB5" w:rsidP="00D377F3">
            <w:pPr>
              <w:jc w:val="center"/>
              <w:rPr>
                <w:b/>
                <w:sz w:val="20"/>
                <w:szCs w:val="20"/>
              </w:rPr>
            </w:pPr>
            <w:r w:rsidRPr="00A46B05">
              <w:rPr>
                <w:color w:val="000000"/>
                <w:sz w:val="20"/>
                <w:szCs w:val="20"/>
              </w:rPr>
              <w:t>12</w:t>
            </w:r>
          </w:p>
        </w:tc>
        <w:tc>
          <w:tcPr>
            <w:tcW w:w="15.0%" w:type="pct"/>
            <w:shd w:val="clear" w:color="auto" w:fill="auto"/>
          </w:tcPr>
          <w:p w14:paraId="7EAE0FA2" w14:textId="2A7D7729" w:rsidR="00C93DB5" w:rsidRPr="00C93DB5" w:rsidRDefault="00C93DB5" w:rsidP="00D377F3">
            <w:pPr>
              <w:rPr>
                <w:b/>
                <w:sz w:val="22"/>
                <w:szCs w:val="22"/>
              </w:rPr>
            </w:pPr>
            <w:r w:rsidRPr="00C93DB5">
              <w:rPr>
                <w:sz w:val="22"/>
                <w:szCs w:val="22"/>
              </w:rPr>
              <w:t>Станция технического обслуживания (ООО «ДорАвтоТранс»)</w:t>
            </w:r>
          </w:p>
        </w:tc>
        <w:tc>
          <w:tcPr>
            <w:tcW w:w="18.0%" w:type="pct"/>
            <w:shd w:val="clear" w:color="auto" w:fill="auto"/>
          </w:tcPr>
          <w:p w14:paraId="769AAA17" w14:textId="67864633" w:rsidR="00C93DB5" w:rsidRPr="00C93DB5" w:rsidRDefault="00D377F3" w:rsidP="00D377F3">
            <w:pPr>
              <w:autoSpaceDE w:val="0"/>
              <w:autoSpaceDN w:val="0"/>
              <w:adjustRightInd w:val="0"/>
              <w:jc w:val="center"/>
              <w:rPr>
                <w:rFonts w:eastAsia="Calibri"/>
                <w:color w:val="000000"/>
                <w:sz w:val="22"/>
                <w:szCs w:val="22"/>
                <w:lang w:eastAsia="en-US"/>
              </w:rPr>
            </w:pPr>
            <w:r w:rsidRPr="003C400A">
              <w:rPr>
                <w:sz w:val="22"/>
                <w:szCs w:val="22"/>
              </w:rPr>
              <w:t xml:space="preserve">Новосибирская область, Здвинский район, </w:t>
            </w:r>
            <w:r w:rsidR="00C93DB5" w:rsidRPr="00C93DB5">
              <w:rPr>
                <w:sz w:val="22"/>
                <w:szCs w:val="22"/>
              </w:rPr>
              <w:t>с. Здвинск, ул.</w:t>
            </w:r>
            <w:r>
              <w:rPr>
                <w:sz w:val="22"/>
                <w:szCs w:val="22"/>
              </w:rPr>
              <w:t xml:space="preserve"> </w:t>
            </w:r>
            <w:r w:rsidR="00C93DB5" w:rsidRPr="00C93DB5">
              <w:rPr>
                <w:sz w:val="22"/>
                <w:szCs w:val="22"/>
              </w:rPr>
              <w:t>Советская,</w:t>
            </w:r>
            <w:r>
              <w:rPr>
                <w:sz w:val="22"/>
                <w:szCs w:val="22"/>
              </w:rPr>
              <w:t xml:space="preserve"> </w:t>
            </w:r>
            <w:r w:rsidR="00C93DB5" w:rsidRPr="00C93DB5">
              <w:rPr>
                <w:sz w:val="22"/>
                <w:szCs w:val="22"/>
              </w:rPr>
              <w:t>51</w:t>
            </w:r>
          </w:p>
        </w:tc>
        <w:tc>
          <w:tcPr>
            <w:tcW w:w="15.0%" w:type="pct"/>
            <w:shd w:val="clear" w:color="auto" w:fill="auto"/>
          </w:tcPr>
          <w:p w14:paraId="267C3875" w14:textId="4A6B41DB"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СТО</w:t>
            </w:r>
          </w:p>
        </w:tc>
        <w:tc>
          <w:tcPr>
            <w:tcW w:w="12.0%" w:type="pct"/>
            <w:shd w:val="clear" w:color="auto" w:fill="auto"/>
          </w:tcPr>
          <w:p w14:paraId="068E9CFA" w14:textId="7D018AB8"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50</w:t>
            </w:r>
            <w:r>
              <w:rPr>
                <w:sz w:val="22"/>
                <w:szCs w:val="22"/>
                <w:lang w:val="en-US"/>
              </w:rPr>
              <w:t xml:space="preserve"> </w:t>
            </w:r>
            <w:r>
              <w:rPr>
                <w:sz w:val="22"/>
                <w:szCs w:val="22"/>
              </w:rPr>
              <w:t>кв.м.</w:t>
            </w:r>
          </w:p>
        </w:tc>
        <w:tc>
          <w:tcPr>
            <w:tcW w:w="10.0%" w:type="pct"/>
            <w:shd w:val="clear" w:color="auto" w:fill="auto"/>
            <w:vAlign w:val="center"/>
          </w:tcPr>
          <w:p w14:paraId="2828C657" w14:textId="2B2E2550" w:rsidR="00C93DB5" w:rsidRDefault="00C93DB5" w:rsidP="00D377F3">
            <w:pPr>
              <w:autoSpaceDE w:val="0"/>
              <w:autoSpaceDN w:val="0"/>
              <w:adjustRightInd w:val="0"/>
              <w:jc w:val="center"/>
              <w:rPr>
                <w:sz w:val="22"/>
                <w:szCs w:val="22"/>
              </w:rPr>
            </w:pPr>
            <w:r>
              <w:rPr>
                <w:sz w:val="22"/>
                <w:szCs w:val="22"/>
                <w:lang w:val="en-US"/>
              </w:rPr>
              <w:t>-</w:t>
            </w:r>
          </w:p>
        </w:tc>
        <w:tc>
          <w:tcPr>
            <w:tcW w:w="12.0%" w:type="pct"/>
            <w:shd w:val="clear" w:color="auto" w:fill="auto"/>
            <w:vAlign w:val="center"/>
          </w:tcPr>
          <w:p w14:paraId="3F4DAED4" w14:textId="245A382B" w:rsidR="00C93DB5" w:rsidRDefault="00C93DB5" w:rsidP="00D377F3">
            <w:pPr>
              <w:autoSpaceDE w:val="0"/>
              <w:autoSpaceDN w:val="0"/>
              <w:adjustRightInd w:val="0"/>
              <w:jc w:val="center"/>
              <w:rPr>
                <w:sz w:val="22"/>
                <w:szCs w:val="22"/>
              </w:rPr>
            </w:pPr>
            <w:r>
              <w:rPr>
                <w:sz w:val="22"/>
                <w:szCs w:val="22"/>
                <w:lang w:val="en-US"/>
              </w:rPr>
              <w:t>-</w:t>
            </w:r>
          </w:p>
        </w:tc>
        <w:tc>
          <w:tcPr>
            <w:tcW w:w="11.0%" w:type="pct"/>
            <w:shd w:val="clear" w:color="auto" w:fill="auto"/>
            <w:vAlign w:val="center"/>
          </w:tcPr>
          <w:p w14:paraId="2238CFD6" w14:textId="342995C0" w:rsidR="00C93DB5" w:rsidRPr="000C559D" w:rsidRDefault="00C93DB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val="en-US" w:eastAsia="en-US"/>
              </w:rPr>
              <w:t>-</w:t>
            </w:r>
          </w:p>
        </w:tc>
      </w:tr>
      <w:tr w:rsidR="00C93DB5" w:rsidRPr="000C559D" w14:paraId="1E69CA53" w14:textId="77777777" w:rsidTr="00D377F3">
        <w:tc>
          <w:tcPr>
            <w:tcW w:w="3.0%" w:type="pct"/>
            <w:vAlign w:val="bottom"/>
          </w:tcPr>
          <w:p w14:paraId="62681DA9" w14:textId="0867E88C" w:rsidR="00C93DB5" w:rsidRPr="00A46B05" w:rsidRDefault="00C93DB5" w:rsidP="00D377F3">
            <w:pPr>
              <w:jc w:val="center"/>
              <w:rPr>
                <w:b/>
                <w:sz w:val="20"/>
                <w:szCs w:val="20"/>
              </w:rPr>
            </w:pPr>
            <w:r w:rsidRPr="00A46B05">
              <w:rPr>
                <w:color w:val="000000"/>
                <w:sz w:val="20"/>
                <w:szCs w:val="20"/>
              </w:rPr>
              <w:t>13</w:t>
            </w:r>
          </w:p>
        </w:tc>
        <w:tc>
          <w:tcPr>
            <w:tcW w:w="15.0%" w:type="pct"/>
            <w:shd w:val="clear" w:color="auto" w:fill="auto"/>
          </w:tcPr>
          <w:p w14:paraId="60228D63" w14:textId="2F81D5A1" w:rsidR="00C93DB5" w:rsidRPr="00C93DB5" w:rsidRDefault="00C93DB5" w:rsidP="00336F60">
            <w:pPr>
              <w:ind w:start="7.10pt"/>
              <w:jc w:val="center"/>
              <w:rPr>
                <w:sz w:val="22"/>
                <w:szCs w:val="22"/>
              </w:rPr>
            </w:pPr>
            <w:r w:rsidRPr="00C93DB5">
              <w:rPr>
                <w:sz w:val="22"/>
                <w:szCs w:val="22"/>
              </w:rPr>
              <w:t xml:space="preserve">Салон </w:t>
            </w:r>
            <w:r w:rsidR="00336F60">
              <w:rPr>
                <w:sz w:val="22"/>
                <w:szCs w:val="22"/>
              </w:rPr>
              <w:t>-</w:t>
            </w:r>
            <w:r w:rsidRPr="00C93DB5">
              <w:rPr>
                <w:sz w:val="22"/>
                <w:szCs w:val="22"/>
              </w:rPr>
              <w:t xml:space="preserve"> ателье «Лебедушка»</w:t>
            </w:r>
          </w:p>
          <w:p w14:paraId="4F46B855" w14:textId="5CCBD47E" w:rsidR="00C93DB5" w:rsidRPr="00C93DB5" w:rsidRDefault="00C93DB5" w:rsidP="00336F60">
            <w:pPr>
              <w:jc w:val="center"/>
              <w:rPr>
                <w:b/>
                <w:sz w:val="22"/>
                <w:szCs w:val="22"/>
              </w:rPr>
            </w:pPr>
            <w:r w:rsidRPr="00C93DB5">
              <w:rPr>
                <w:sz w:val="22"/>
                <w:szCs w:val="22"/>
              </w:rPr>
              <w:t>(ИП Московцева О.П.)</w:t>
            </w:r>
          </w:p>
        </w:tc>
        <w:tc>
          <w:tcPr>
            <w:tcW w:w="18.0%" w:type="pct"/>
            <w:shd w:val="clear" w:color="auto" w:fill="auto"/>
          </w:tcPr>
          <w:p w14:paraId="671A69D8" w14:textId="371F8649" w:rsidR="00C93DB5" w:rsidRPr="00C93DB5" w:rsidRDefault="00D377F3" w:rsidP="00D377F3">
            <w:pPr>
              <w:autoSpaceDE w:val="0"/>
              <w:autoSpaceDN w:val="0"/>
              <w:adjustRightInd w:val="0"/>
              <w:jc w:val="center"/>
              <w:rPr>
                <w:rFonts w:eastAsia="Calibri"/>
                <w:color w:val="000000"/>
                <w:sz w:val="22"/>
                <w:szCs w:val="22"/>
                <w:lang w:eastAsia="en-US"/>
              </w:rPr>
            </w:pPr>
            <w:r w:rsidRPr="003C400A">
              <w:rPr>
                <w:sz w:val="22"/>
                <w:szCs w:val="22"/>
              </w:rPr>
              <w:t xml:space="preserve">Новосибирская область, Здвинский район, </w:t>
            </w:r>
            <w:r w:rsidR="00C93DB5" w:rsidRPr="00C93DB5">
              <w:rPr>
                <w:sz w:val="22"/>
                <w:szCs w:val="22"/>
              </w:rPr>
              <w:t>с. Здвинск, ул.</w:t>
            </w:r>
            <w:r>
              <w:rPr>
                <w:sz w:val="22"/>
                <w:szCs w:val="22"/>
              </w:rPr>
              <w:t xml:space="preserve"> </w:t>
            </w:r>
            <w:r w:rsidR="00C93DB5" w:rsidRPr="00C93DB5">
              <w:rPr>
                <w:sz w:val="22"/>
                <w:szCs w:val="22"/>
              </w:rPr>
              <w:t>Здвинского,</w:t>
            </w:r>
            <w:r>
              <w:rPr>
                <w:sz w:val="22"/>
                <w:szCs w:val="22"/>
              </w:rPr>
              <w:t xml:space="preserve"> </w:t>
            </w:r>
            <w:r w:rsidR="00C93DB5" w:rsidRPr="00C93DB5">
              <w:rPr>
                <w:sz w:val="22"/>
                <w:szCs w:val="22"/>
              </w:rPr>
              <w:t>10</w:t>
            </w:r>
          </w:p>
        </w:tc>
        <w:tc>
          <w:tcPr>
            <w:tcW w:w="15.0%" w:type="pct"/>
            <w:shd w:val="clear" w:color="auto" w:fill="auto"/>
          </w:tcPr>
          <w:p w14:paraId="7B5B82EB" w14:textId="4AC4D3C4"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ателье по реставрации пухо-перьевых изделий</w:t>
            </w:r>
          </w:p>
        </w:tc>
        <w:tc>
          <w:tcPr>
            <w:tcW w:w="12.0%" w:type="pct"/>
            <w:shd w:val="clear" w:color="auto" w:fill="auto"/>
          </w:tcPr>
          <w:p w14:paraId="00BA7074" w14:textId="3F33BA4B"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12,6</w:t>
            </w:r>
            <w:r>
              <w:rPr>
                <w:sz w:val="22"/>
                <w:szCs w:val="22"/>
                <w:lang w:val="en-US"/>
              </w:rPr>
              <w:t xml:space="preserve"> </w:t>
            </w:r>
            <w:r>
              <w:rPr>
                <w:sz w:val="22"/>
                <w:szCs w:val="22"/>
              </w:rPr>
              <w:t>кв.м.</w:t>
            </w:r>
          </w:p>
        </w:tc>
        <w:tc>
          <w:tcPr>
            <w:tcW w:w="10.0%" w:type="pct"/>
            <w:shd w:val="clear" w:color="auto" w:fill="auto"/>
            <w:vAlign w:val="center"/>
          </w:tcPr>
          <w:p w14:paraId="0B78C805" w14:textId="3A62AF35" w:rsidR="00C93DB5" w:rsidRDefault="00C93DB5" w:rsidP="00D377F3">
            <w:pPr>
              <w:autoSpaceDE w:val="0"/>
              <w:autoSpaceDN w:val="0"/>
              <w:adjustRightInd w:val="0"/>
              <w:jc w:val="center"/>
              <w:rPr>
                <w:sz w:val="22"/>
                <w:szCs w:val="22"/>
              </w:rPr>
            </w:pPr>
            <w:r>
              <w:rPr>
                <w:sz w:val="22"/>
                <w:szCs w:val="22"/>
                <w:lang w:val="en-US"/>
              </w:rPr>
              <w:t>-</w:t>
            </w:r>
          </w:p>
        </w:tc>
        <w:tc>
          <w:tcPr>
            <w:tcW w:w="12.0%" w:type="pct"/>
            <w:shd w:val="clear" w:color="auto" w:fill="auto"/>
            <w:vAlign w:val="center"/>
          </w:tcPr>
          <w:p w14:paraId="339E0BEF" w14:textId="76E85087" w:rsidR="00C93DB5" w:rsidRDefault="00C93DB5" w:rsidP="00D377F3">
            <w:pPr>
              <w:autoSpaceDE w:val="0"/>
              <w:autoSpaceDN w:val="0"/>
              <w:adjustRightInd w:val="0"/>
              <w:jc w:val="center"/>
              <w:rPr>
                <w:sz w:val="22"/>
                <w:szCs w:val="22"/>
              </w:rPr>
            </w:pPr>
            <w:r>
              <w:rPr>
                <w:sz w:val="22"/>
                <w:szCs w:val="22"/>
                <w:lang w:val="en-US"/>
              </w:rPr>
              <w:t>-</w:t>
            </w:r>
          </w:p>
        </w:tc>
        <w:tc>
          <w:tcPr>
            <w:tcW w:w="11.0%" w:type="pct"/>
            <w:shd w:val="clear" w:color="auto" w:fill="auto"/>
            <w:vAlign w:val="center"/>
          </w:tcPr>
          <w:p w14:paraId="513CA3EE" w14:textId="496647CC" w:rsidR="00C93DB5" w:rsidRPr="000C559D" w:rsidRDefault="00C93DB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val="en-US" w:eastAsia="en-US"/>
              </w:rPr>
              <w:t>-</w:t>
            </w:r>
          </w:p>
        </w:tc>
      </w:tr>
      <w:tr w:rsidR="00C93DB5" w:rsidRPr="000C559D" w14:paraId="28E49227" w14:textId="77777777" w:rsidTr="00D377F3">
        <w:tc>
          <w:tcPr>
            <w:tcW w:w="3.0%" w:type="pct"/>
            <w:vAlign w:val="bottom"/>
          </w:tcPr>
          <w:p w14:paraId="43807370" w14:textId="5BA5AE54" w:rsidR="00C93DB5" w:rsidRPr="00A46B05" w:rsidRDefault="00C93DB5" w:rsidP="00D377F3">
            <w:pPr>
              <w:jc w:val="center"/>
              <w:rPr>
                <w:b/>
                <w:sz w:val="20"/>
                <w:szCs w:val="20"/>
              </w:rPr>
            </w:pPr>
            <w:r w:rsidRPr="00A46B05">
              <w:rPr>
                <w:color w:val="000000"/>
                <w:sz w:val="20"/>
                <w:szCs w:val="20"/>
              </w:rPr>
              <w:t>14</w:t>
            </w:r>
          </w:p>
        </w:tc>
        <w:tc>
          <w:tcPr>
            <w:tcW w:w="15.0%" w:type="pct"/>
            <w:shd w:val="clear" w:color="auto" w:fill="auto"/>
          </w:tcPr>
          <w:p w14:paraId="30F4E31B" w14:textId="016B2C04" w:rsidR="00C93DB5" w:rsidRPr="00C93DB5" w:rsidRDefault="00C93DB5" w:rsidP="00891121">
            <w:pPr>
              <w:ind w:start="7.10pt"/>
              <w:jc w:val="center"/>
              <w:rPr>
                <w:sz w:val="22"/>
                <w:szCs w:val="22"/>
              </w:rPr>
            </w:pPr>
            <w:r w:rsidRPr="00C93DB5">
              <w:rPr>
                <w:sz w:val="22"/>
                <w:szCs w:val="22"/>
              </w:rPr>
              <w:t>Мастерская по ремонту обуви</w:t>
            </w:r>
          </w:p>
          <w:p w14:paraId="31D957B2" w14:textId="3DB95934" w:rsidR="00C93DB5" w:rsidRPr="00C93DB5" w:rsidRDefault="00C93DB5" w:rsidP="00891121">
            <w:pPr>
              <w:jc w:val="center"/>
              <w:rPr>
                <w:b/>
                <w:sz w:val="22"/>
                <w:szCs w:val="22"/>
              </w:rPr>
            </w:pPr>
            <w:r w:rsidRPr="00C93DB5">
              <w:rPr>
                <w:sz w:val="22"/>
                <w:szCs w:val="22"/>
              </w:rPr>
              <w:t>(ИП Сергеев Э.Н.)</w:t>
            </w:r>
          </w:p>
        </w:tc>
        <w:tc>
          <w:tcPr>
            <w:tcW w:w="18.0%" w:type="pct"/>
            <w:shd w:val="clear" w:color="auto" w:fill="auto"/>
          </w:tcPr>
          <w:p w14:paraId="7A06107E" w14:textId="700F7804" w:rsidR="00C93DB5" w:rsidRPr="00C93DB5" w:rsidRDefault="00D377F3" w:rsidP="00D377F3">
            <w:pPr>
              <w:autoSpaceDE w:val="0"/>
              <w:autoSpaceDN w:val="0"/>
              <w:adjustRightInd w:val="0"/>
              <w:jc w:val="center"/>
              <w:rPr>
                <w:rFonts w:eastAsia="Calibri"/>
                <w:color w:val="000000"/>
                <w:sz w:val="22"/>
                <w:szCs w:val="22"/>
                <w:lang w:eastAsia="en-US"/>
              </w:rPr>
            </w:pPr>
            <w:r w:rsidRPr="003C400A">
              <w:rPr>
                <w:sz w:val="22"/>
                <w:szCs w:val="22"/>
              </w:rPr>
              <w:t xml:space="preserve">Новосибирская область, Здвинский район, </w:t>
            </w:r>
            <w:r w:rsidR="00C93DB5" w:rsidRPr="00C93DB5">
              <w:rPr>
                <w:sz w:val="22"/>
                <w:szCs w:val="22"/>
              </w:rPr>
              <w:t>с. Здвинск, ул.</w:t>
            </w:r>
            <w:r>
              <w:rPr>
                <w:sz w:val="22"/>
                <w:szCs w:val="22"/>
              </w:rPr>
              <w:t xml:space="preserve"> </w:t>
            </w:r>
            <w:r w:rsidR="00C93DB5" w:rsidRPr="00C93DB5">
              <w:rPr>
                <w:sz w:val="22"/>
                <w:szCs w:val="22"/>
              </w:rPr>
              <w:t>Калинина,</w:t>
            </w:r>
            <w:r>
              <w:rPr>
                <w:sz w:val="22"/>
                <w:szCs w:val="22"/>
              </w:rPr>
              <w:t xml:space="preserve"> </w:t>
            </w:r>
            <w:r w:rsidR="00C93DB5" w:rsidRPr="00C93DB5">
              <w:rPr>
                <w:sz w:val="22"/>
                <w:szCs w:val="22"/>
              </w:rPr>
              <w:t>47/1</w:t>
            </w:r>
          </w:p>
        </w:tc>
        <w:tc>
          <w:tcPr>
            <w:tcW w:w="15.0%" w:type="pct"/>
            <w:shd w:val="clear" w:color="auto" w:fill="auto"/>
          </w:tcPr>
          <w:p w14:paraId="55B3A0E4" w14:textId="5FC9093F"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ремонт обуви</w:t>
            </w:r>
          </w:p>
        </w:tc>
        <w:tc>
          <w:tcPr>
            <w:tcW w:w="12.0%" w:type="pct"/>
            <w:shd w:val="clear" w:color="auto" w:fill="auto"/>
          </w:tcPr>
          <w:p w14:paraId="6730330D" w14:textId="3E7E960E"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10</w:t>
            </w:r>
            <w:r>
              <w:rPr>
                <w:sz w:val="22"/>
                <w:szCs w:val="22"/>
                <w:lang w:val="en-US"/>
              </w:rPr>
              <w:t xml:space="preserve"> </w:t>
            </w:r>
            <w:r>
              <w:rPr>
                <w:sz w:val="22"/>
                <w:szCs w:val="22"/>
              </w:rPr>
              <w:t>кв.м.</w:t>
            </w:r>
          </w:p>
        </w:tc>
        <w:tc>
          <w:tcPr>
            <w:tcW w:w="10.0%" w:type="pct"/>
            <w:shd w:val="clear" w:color="auto" w:fill="auto"/>
            <w:vAlign w:val="center"/>
          </w:tcPr>
          <w:p w14:paraId="3F236CF6" w14:textId="73DD4794" w:rsidR="00C93DB5" w:rsidRDefault="00C93DB5" w:rsidP="00D377F3">
            <w:pPr>
              <w:autoSpaceDE w:val="0"/>
              <w:autoSpaceDN w:val="0"/>
              <w:adjustRightInd w:val="0"/>
              <w:jc w:val="center"/>
              <w:rPr>
                <w:sz w:val="22"/>
                <w:szCs w:val="22"/>
              </w:rPr>
            </w:pPr>
            <w:r>
              <w:rPr>
                <w:sz w:val="22"/>
                <w:szCs w:val="22"/>
                <w:lang w:val="en-US"/>
              </w:rPr>
              <w:t>-</w:t>
            </w:r>
          </w:p>
        </w:tc>
        <w:tc>
          <w:tcPr>
            <w:tcW w:w="12.0%" w:type="pct"/>
            <w:shd w:val="clear" w:color="auto" w:fill="auto"/>
            <w:vAlign w:val="center"/>
          </w:tcPr>
          <w:p w14:paraId="4D180124" w14:textId="0B0FFD3E" w:rsidR="00C93DB5" w:rsidRDefault="00C93DB5" w:rsidP="00D377F3">
            <w:pPr>
              <w:autoSpaceDE w:val="0"/>
              <w:autoSpaceDN w:val="0"/>
              <w:adjustRightInd w:val="0"/>
              <w:jc w:val="center"/>
              <w:rPr>
                <w:sz w:val="22"/>
                <w:szCs w:val="22"/>
              </w:rPr>
            </w:pPr>
            <w:r>
              <w:rPr>
                <w:sz w:val="22"/>
                <w:szCs w:val="22"/>
                <w:lang w:val="en-US"/>
              </w:rPr>
              <w:t>-</w:t>
            </w:r>
          </w:p>
        </w:tc>
        <w:tc>
          <w:tcPr>
            <w:tcW w:w="11.0%" w:type="pct"/>
            <w:shd w:val="clear" w:color="auto" w:fill="auto"/>
            <w:vAlign w:val="center"/>
          </w:tcPr>
          <w:p w14:paraId="2CF0B1DF" w14:textId="7F72EC64" w:rsidR="00C93DB5" w:rsidRPr="000C559D" w:rsidRDefault="00C93DB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val="en-US" w:eastAsia="en-US"/>
              </w:rPr>
              <w:t>-</w:t>
            </w:r>
          </w:p>
        </w:tc>
      </w:tr>
      <w:tr w:rsidR="00C93DB5" w:rsidRPr="000C559D" w14:paraId="18FBF596" w14:textId="77777777" w:rsidTr="00D377F3">
        <w:tc>
          <w:tcPr>
            <w:tcW w:w="3.0%" w:type="pct"/>
            <w:vAlign w:val="bottom"/>
          </w:tcPr>
          <w:p w14:paraId="1DA02E06" w14:textId="56E4D04B" w:rsidR="00C93DB5" w:rsidRPr="0073403B" w:rsidRDefault="00C93DB5" w:rsidP="00D377F3">
            <w:pPr>
              <w:jc w:val="center"/>
              <w:rPr>
                <w:b/>
                <w:sz w:val="20"/>
                <w:szCs w:val="20"/>
              </w:rPr>
            </w:pPr>
            <w:r w:rsidRPr="0073403B">
              <w:rPr>
                <w:color w:val="000000"/>
                <w:sz w:val="20"/>
                <w:szCs w:val="20"/>
              </w:rPr>
              <w:t>15</w:t>
            </w:r>
          </w:p>
        </w:tc>
        <w:tc>
          <w:tcPr>
            <w:tcW w:w="15.0%" w:type="pct"/>
            <w:shd w:val="clear" w:color="auto" w:fill="auto"/>
          </w:tcPr>
          <w:p w14:paraId="25126F6D" w14:textId="1AB76D5B" w:rsidR="00C93DB5" w:rsidRPr="0073403B" w:rsidRDefault="00C93DB5" w:rsidP="00D377F3">
            <w:pPr>
              <w:rPr>
                <w:b/>
                <w:sz w:val="22"/>
                <w:szCs w:val="22"/>
              </w:rPr>
            </w:pPr>
            <w:r w:rsidRPr="0073403B">
              <w:rPr>
                <w:sz w:val="22"/>
                <w:szCs w:val="22"/>
              </w:rPr>
              <w:t xml:space="preserve"> Ателье ИП Черновой О.А.</w:t>
            </w:r>
          </w:p>
        </w:tc>
        <w:tc>
          <w:tcPr>
            <w:tcW w:w="18.0%" w:type="pct"/>
            <w:shd w:val="clear" w:color="auto" w:fill="auto"/>
          </w:tcPr>
          <w:p w14:paraId="4F497ADE" w14:textId="1C7C285E" w:rsidR="00C93DB5" w:rsidRPr="0073403B" w:rsidRDefault="00D377F3" w:rsidP="00D377F3">
            <w:pPr>
              <w:autoSpaceDE w:val="0"/>
              <w:autoSpaceDN w:val="0"/>
              <w:adjustRightInd w:val="0"/>
              <w:jc w:val="center"/>
              <w:rPr>
                <w:rFonts w:eastAsia="Calibri"/>
                <w:color w:val="000000"/>
                <w:sz w:val="22"/>
                <w:szCs w:val="22"/>
                <w:lang w:eastAsia="en-US"/>
              </w:rPr>
            </w:pPr>
            <w:r w:rsidRPr="0073403B">
              <w:rPr>
                <w:sz w:val="22"/>
                <w:szCs w:val="22"/>
              </w:rPr>
              <w:t xml:space="preserve">Новосибирская область, Здвинский район, </w:t>
            </w:r>
            <w:r w:rsidR="00C93DB5" w:rsidRPr="0073403B">
              <w:rPr>
                <w:sz w:val="22"/>
                <w:szCs w:val="22"/>
              </w:rPr>
              <w:t>с. Здвинск, ул. М.Горького</w:t>
            </w:r>
          </w:p>
        </w:tc>
        <w:tc>
          <w:tcPr>
            <w:tcW w:w="15.0%" w:type="pct"/>
            <w:shd w:val="clear" w:color="auto" w:fill="auto"/>
          </w:tcPr>
          <w:p w14:paraId="50FB816C" w14:textId="41F1DEA4" w:rsidR="00C93DB5" w:rsidRPr="0073403B" w:rsidRDefault="00C93DB5" w:rsidP="00D377F3">
            <w:pPr>
              <w:autoSpaceDE w:val="0"/>
              <w:autoSpaceDN w:val="0"/>
              <w:adjustRightInd w:val="0"/>
              <w:jc w:val="center"/>
              <w:rPr>
                <w:rFonts w:eastAsia="Calibri"/>
                <w:color w:val="000000"/>
                <w:sz w:val="22"/>
                <w:szCs w:val="22"/>
                <w:lang w:eastAsia="en-US"/>
              </w:rPr>
            </w:pPr>
            <w:r w:rsidRPr="0073403B">
              <w:rPr>
                <w:sz w:val="22"/>
                <w:szCs w:val="22"/>
              </w:rPr>
              <w:t>ателье по ремонту прочих предметов личного потребления</w:t>
            </w:r>
          </w:p>
        </w:tc>
        <w:tc>
          <w:tcPr>
            <w:tcW w:w="12.0%" w:type="pct"/>
            <w:shd w:val="clear" w:color="auto" w:fill="auto"/>
          </w:tcPr>
          <w:p w14:paraId="5BA0DFDA" w14:textId="194F6384" w:rsidR="00C93DB5" w:rsidRPr="0073403B" w:rsidRDefault="00C93DB5" w:rsidP="00D377F3">
            <w:pPr>
              <w:autoSpaceDE w:val="0"/>
              <w:autoSpaceDN w:val="0"/>
              <w:adjustRightInd w:val="0"/>
              <w:jc w:val="center"/>
              <w:rPr>
                <w:rFonts w:eastAsia="Calibri"/>
                <w:color w:val="000000"/>
                <w:sz w:val="22"/>
                <w:szCs w:val="22"/>
                <w:lang w:eastAsia="en-US"/>
              </w:rPr>
            </w:pPr>
            <w:r w:rsidRPr="0073403B">
              <w:rPr>
                <w:sz w:val="22"/>
                <w:szCs w:val="22"/>
              </w:rPr>
              <w:t>10</w:t>
            </w:r>
            <w:r w:rsidRPr="0073403B">
              <w:rPr>
                <w:sz w:val="22"/>
                <w:szCs w:val="22"/>
                <w:lang w:val="en-US"/>
              </w:rPr>
              <w:t xml:space="preserve"> </w:t>
            </w:r>
            <w:r w:rsidRPr="0073403B">
              <w:rPr>
                <w:sz w:val="22"/>
                <w:szCs w:val="22"/>
              </w:rPr>
              <w:t>кв.м.</w:t>
            </w:r>
          </w:p>
        </w:tc>
        <w:tc>
          <w:tcPr>
            <w:tcW w:w="10.0%" w:type="pct"/>
            <w:shd w:val="clear" w:color="auto" w:fill="auto"/>
            <w:vAlign w:val="center"/>
          </w:tcPr>
          <w:p w14:paraId="45B8A34F" w14:textId="76E3B35B" w:rsidR="00C93DB5" w:rsidRDefault="00C93DB5" w:rsidP="00D377F3">
            <w:pPr>
              <w:autoSpaceDE w:val="0"/>
              <w:autoSpaceDN w:val="0"/>
              <w:adjustRightInd w:val="0"/>
              <w:jc w:val="center"/>
              <w:rPr>
                <w:sz w:val="22"/>
                <w:szCs w:val="22"/>
              </w:rPr>
            </w:pPr>
            <w:r>
              <w:rPr>
                <w:sz w:val="22"/>
                <w:szCs w:val="22"/>
                <w:lang w:val="en-US"/>
              </w:rPr>
              <w:t>-</w:t>
            </w:r>
          </w:p>
        </w:tc>
        <w:tc>
          <w:tcPr>
            <w:tcW w:w="12.0%" w:type="pct"/>
            <w:shd w:val="clear" w:color="auto" w:fill="auto"/>
            <w:vAlign w:val="center"/>
          </w:tcPr>
          <w:p w14:paraId="575DE3DE" w14:textId="1864B427" w:rsidR="00C93DB5" w:rsidRDefault="00C93DB5" w:rsidP="00D377F3">
            <w:pPr>
              <w:autoSpaceDE w:val="0"/>
              <w:autoSpaceDN w:val="0"/>
              <w:adjustRightInd w:val="0"/>
              <w:jc w:val="center"/>
              <w:rPr>
                <w:sz w:val="22"/>
                <w:szCs w:val="22"/>
              </w:rPr>
            </w:pPr>
            <w:r>
              <w:rPr>
                <w:sz w:val="22"/>
                <w:szCs w:val="22"/>
                <w:lang w:val="en-US"/>
              </w:rPr>
              <w:t>-</w:t>
            </w:r>
          </w:p>
        </w:tc>
        <w:tc>
          <w:tcPr>
            <w:tcW w:w="11.0%" w:type="pct"/>
            <w:shd w:val="clear" w:color="auto" w:fill="auto"/>
            <w:vAlign w:val="center"/>
          </w:tcPr>
          <w:p w14:paraId="47FB9124" w14:textId="6A600D03" w:rsidR="00C93DB5" w:rsidRPr="000C559D" w:rsidRDefault="00C93DB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val="en-US" w:eastAsia="en-US"/>
              </w:rPr>
              <w:t>-</w:t>
            </w:r>
          </w:p>
        </w:tc>
      </w:tr>
      <w:tr w:rsidR="00C93DB5" w:rsidRPr="000C559D" w14:paraId="61101A38" w14:textId="77777777" w:rsidTr="00D377F3">
        <w:tc>
          <w:tcPr>
            <w:tcW w:w="3.0%" w:type="pct"/>
            <w:vAlign w:val="bottom"/>
          </w:tcPr>
          <w:p w14:paraId="53D0295E" w14:textId="5DFBC274" w:rsidR="00C93DB5" w:rsidRPr="00A46B05" w:rsidRDefault="00C93DB5" w:rsidP="00D377F3">
            <w:pPr>
              <w:jc w:val="center"/>
              <w:rPr>
                <w:b/>
                <w:sz w:val="20"/>
                <w:szCs w:val="20"/>
              </w:rPr>
            </w:pPr>
            <w:r w:rsidRPr="00A46B05">
              <w:rPr>
                <w:color w:val="000000"/>
                <w:sz w:val="20"/>
                <w:szCs w:val="20"/>
              </w:rPr>
              <w:t>16</w:t>
            </w:r>
          </w:p>
        </w:tc>
        <w:tc>
          <w:tcPr>
            <w:tcW w:w="15.0%" w:type="pct"/>
            <w:shd w:val="clear" w:color="auto" w:fill="auto"/>
          </w:tcPr>
          <w:p w14:paraId="73CFDBA7" w14:textId="7EB0ED0D" w:rsidR="00C93DB5" w:rsidRPr="00C93DB5" w:rsidRDefault="00C93DB5" w:rsidP="00D377F3">
            <w:pPr>
              <w:rPr>
                <w:b/>
                <w:sz w:val="22"/>
                <w:szCs w:val="22"/>
              </w:rPr>
            </w:pPr>
            <w:r w:rsidRPr="00C93DB5">
              <w:rPr>
                <w:sz w:val="22"/>
                <w:szCs w:val="22"/>
              </w:rPr>
              <w:t>Салон «Сибирь красоты»</w:t>
            </w:r>
          </w:p>
        </w:tc>
        <w:tc>
          <w:tcPr>
            <w:tcW w:w="18.0%" w:type="pct"/>
            <w:shd w:val="clear" w:color="auto" w:fill="auto"/>
          </w:tcPr>
          <w:p w14:paraId="082A9413" w14:textId="62255BD0" w:rsidR="00C93DB5" w:rsidRPr="00C93DB5" w:rsidRDefault="00D377F3" w:rsidP="00D377F3">
            <w:pPr>
              <w:autoSpaceDE w:val="0"/>
              <w:autoSpaceDN w:val="0"/>
              <w:adjustRightInd w:val="0"/>
              <w:jc w:val="center"/>
              <w:rPr>
                <w:rFonts w:eastAsia="Calibri"/>
                <w:color w:val="000000"/>
                <w:sz w:val="22"/>
                <w:szCs w:val="22"/>
                <w:lang w:eastAsia="en-US"/>
              </w:rPr>
            </w:pPr>
            <w:r w:rsidRPr="003C400A">
              <w:rPr>
                <w:sz w:val="22"/>
                <w:szCs w:val="22"/>
              </w:rPr>
              <w:t xml:space="preserve">Новосибирская область, Здвинский район, </w:t>
            </w:r>
            <w:r w:rsidR="00C93DB5" w:rsidRPr="00C93DB5">
              <w:rPr>
                <w:sz w:val="22"/>
                <w:szCs w:val="22"/>
              </w:rPr>
              <w:t>с. Здвинск, ул. К. Маркса, 11</w:t>
            </w:r>
          </w:p>
        </w:tc>
        <w:tc>
          <w:tcPr>
            <w:tcW w:w="15.0%" w:type="pct"/>
            <w:shd w:val="clear" w:color="auto" w:fill="auto"/>
          </w:tcPr>
          <w:p w14:paraId="647F60DC" w14:textId="161AFA7C"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салон красоты</w:t>
            </w:r>
          </w:p>
        </w:tc>
        <w:tc>
          <w:tcPr>
            <w:tcW w:w="12.0%" w:type="pct"/>
            <w:shd w:val="clear" w:color="auto" w:fill="auto"/>
          </w:tcPr>
          <w:p w14:paraId="05B3CE76" w14:textId="15A97CEC" w:rsidR="00C93DB5" w:rsidRPr="00C93DB5" w:rsidRDefault="00C93DB5" w:rsidP="00D377F3">
            <w:pPr>
              <w:autoSpaceDE w:val="0"/>
              <w:autoSpaceDN w:val="0"/>
              <w:adjustRightInd w:val="0"/>
              <w:jc w:val="center"/>
              <w:rPr>
                <w:rFonts w:eastAsia="Calibri"/>
                <w:color w:val="000000"/>
                <w:sz w:val="22"/>
                <w:szCs w:val="22"/>
                <w:lang w:eastAsia="en-US"/>
              </w:rPr>
            </w:pPr>
            <w:r w:rsidRPr="00C93DB5">
              <w:rPr>
                <w:sz w:val="22"/>
                <w:szCs w:val="22"/>
              </w:rPr>
              <w:t>50</w:t>
            </w:r>
            <w:r>
              <w:rPr>
                <w:sz w:val="22"/>
                <w:szCs w:val="22"/>
                <w:lang w:val="en-US"/>
              </w:rPr>
              <w:t xml:space="preserve"> </w:t>
            </w:r>
            <w:r>
              <w:rPr>
                <w:sz w:val="22"/>
                <w:szCs w:val="22"/>
              </w:rPr>
              <w:t>кв.м.</w:t>
            </w:r>
          </w:p>
        </w:tc>
        <w:tc>
          <w:tcPr>
            <w:tcW w:w="10.0%" w:type="pct"/>
            <w:shd w:val="clear" w:color="auto" w:fill="auto"/>
            <w:vAlign w:val="center"/>
          </w:tcPr>
          <w:p w14:paraId="5E0445FA" w14:textId="01E02BEC" w:rsidR="00C93DB5" w:rsidRDefault="00C93DB5" w:rsidP="00D377F3">
            <w:pPr>
              <w:autoSpaceDE w:val="0"/>
              <w:autoSpaceDN w:val="0"/>
              <w:adjustRightInd w:val="0"/>
              <w:jc w:val="center"/>
              <w:rPr>
                <w:sz w:val="22"/>
                <w:szCs w:val="22"/>
              </w:rPr>
            </w:pPr>
            <w:r>
              <w:rPr>
                <w:sz w:val="22"/>
                <w:szCs w:val="22"/>
                <w:lang w:val="en-US"/>
              </w:rPr>
              <w:t>-</w:t>
            </w:r>
          </w:p>
        </w:tc>
        <w:tc>
          <w:tcPr>
            <w:tcW w:w="12.0%" w:type="pct"/>
            <w:shd w:val="clear" w:color="auto" w:fill="auto"/>
            <w:vAlign w:val="center"/>
          </w:tcPr>
          <w:p w14:paraId="64FD821A" w14:textId="1001AB91" w:rsidR="00C93DB5" w:rsidRDefault="00C93DB5" w:rsidP="00D377F3">
            <w:pPr>
              <w:autoSpaceDE w:val="0"/>
              <w:autoSpaceDN w:val="0"/>
              <w:adjustRightInd w:val="0"/>
              <w:jc w:val="center"/>
              <w:rPr>
                <w:sz w:val="22"/>
                <w:szCs w:val="22"/>
              </w:rPr>
            </w:pPr>
            <w:r>
              <w:rPr>
                <w:sz w:val="22"/>
                <w:szCs w:val="22"/>
                <w:lang w:val="en-US"/>
              </w:rPr>
              <w:t>-</w:t>
            </w:r>
          </w:p>
        </w:tc>
        <w:tc>
          <w:tcPr>
            <w:tcW w:w="11.0%" w:type="pct"/>
            <w:shd w:val="clear" w:color="auto" w:fill="auto"/>
            <w:vAlign w:val="center"/>
          </w:tcPr>
          <w:p w14:paraId="6C750A11" w14:textId="2B1FA150" w:rsidR="00C93DB5" w:rsidRPr="000C559D" w:rsidRDefault="00C93DB5"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val="en-US" w:eastAsia="en-US"/>
              </w:rPr>
              <w:t>-</w:t>
            </w:r>
          </w:p>
        </w:tc>
      </w:tr>
      <w:tr w:rsidR="00193D0A" w:rsidRPr="000C559D" w14:paraId="6F049DC9" w14:textId="77777777" w:rsidTr="00193D0A">
        <w:tc>
          <w:tcPr>
            <w:tcW w:w="100.0%" w:type="pct"/>
            <w:gridSpan w:val="8"/>
            <w:vAlign w:val="bottom"/>
          </w:tcPr>
          <w:p w14:paraId="16522762" w14:textId="77777777" w:rsidR="00193D0A" w:rsidRPr="007B3C52" w:rsidRDefault="00193D0A" w:rsidP="00193D0A">
            <w:pPr>
              <w:ind w:start="7.10pt"/>
              <w:jc w:val="center"/>
              <w:rPr>
                <w:b/>
                <w:bCs/>
              </w:rPr>
            </w:pPr>
            <w:r w:rsidRPr="007B3C52">
              <w:rPr>
                <w:b/>
                <w:bCs/>
              </w:rPr>
              <w:t>Предприятия коммунального хозяйства</w:t>
            </w:r>
          </w:p>
          <w:p w14:paraId="000C32C7" w14:textId="11A319F5" w:rsidR="00193D0A" w:rsidRPr="00193D0A" w:rsidRDefault="00193D0A" w:rsidP="00193D0A">
            <w:pPr>
              <w:ind w:start="7.10pt"/>
              <w:jc w:val="center"/>
            </w:pPr>
            <w:r w:rsidRPr="007B3C52">
              <w:rPr>
                <w:b/>
                <w:bCs/>
              </w:rPr>
              <w:t>(баня, гостиница, прачечная, общественные уборные, пожарные депо, ритуальные услуги, кладбище)</w:t>
            </w:r>
          </w:p>
        </w:tc>
      </w:tr>
      <w:tr w:rsidR="00193D0A" w:rsidRPr="000C559D" w14:paraId="7C5F5E98" w14:textId="77777777" w:rsidTr="00D377F3">
        <w:tc>
          <w:tcPr>
            <w:tcW w:w="3.0%" w:type="pct"/>
            <w:vAlign w:val="bottom"/>
          </w:tcPr>
          <w:p w14:paraId="3F30B79F" w14:textId="00D5C202" w:rsidR="00193D0A" w:rsidRPr="00A46B05" w:rsidRDefault="009838BD" w:rsidP="00D377F3">
            <w:pPr>
              <w:jc w:val="center"/>
              <w:rPr>
                <w:color w:val="000000"/>
                <w:sz w:val="20"/>
                <w:szCs w:val="20"/>
              </w:rPr>
            </w:pPr>
            <w:r>
              <w:rPr>
                <w:color w:val="000000"/>
                <w:sz w:val="20"/>
                <w:szCs w:val="20"/>
              </w:rPr>
              <w:t>1</w:t>
            </w:r>
          </w:p>
        </w:tc>
        <w:tc>
          <w:tcPr>
            <w:tcW w:w="15.0%" w:type="pct"/>
            <w:shd w:val="clear" w:color="auto" w:fill="auto"/>
          </w:tcPr>
          <w:p w14:paraId="1372A4D1" w14:textId="77777777" w:rsidR="009838BD" w:rsidRPr="009C5AF6" w:rsidRDefault="009838BD" w:rsidP="009C5AF6">
            <w:pPr>
              <w:ind w:start="7.10pt"/>
              <w:jc w:val="center"/>
              <w:rPr>
                <w:sz w:val="22"/>
                <w:szCs w:val="22"/>
              </w:rPr>
            </w:pPr>
            <w:r w:rsidRPr="009C5AF6">
              <w:rPr>
                <w:sz w:val="22"/>
                <w:szCs w:val="22"/>
              </w:rPr>
              <w:t>Гостиница</w:t>
            </w:r>
          </w:p>
          <w:p w14:paraId="4B0131F7" w14:textId="50CCB940" w:rsidR="00193D0A" w:rsidRPr="009C5AF6" w:rsidRDefault="009838BD" w:rsidP="009C5AF6">
            <w:pPr>
              <w:jc w:val="center"/>
              <w:rPr>
                <w:sz w:val="22"/>
                <w:szCs w:val="22"/>
              </w:rPr>
            </w:pPr>
            <w:r w:rsidRPr="009C5AF6">
              <w:rPr>
                <w:sz w:val="22"/>
                <w:szCs w:val="22"/>
              </w:rPr>
              <w:t>(ООО «Максрумс»)</w:t>
            </w:r>
          </w:p>
        </w:tc>
        <w:tc>
          <w:tcPr>
            <w:tcW w:w="18.0%" w:type="pct"/>
            <w:shd w:val="clear" w:color="auto" w:fill="auto"/>
          </w:tcPr>
          <w:p w14:paraId="07E6BD75" w14:textId="092162AD" w:rsidR="00193D0A" w:rsidRPr="009C5AF6" w:rsidRDefault="009C5AF6" w:rsidP="009C5AF6">
            <w:pPr>
              <w:autoSpaceDE w:val="0"/>
              <w:autoSpaceDN w:val="0"/>
              <w:adjustRightInd w:val="0"/>
              <w:jc w:val="center"/>
              <w:rPr>
                <w:sz w:val="22"/>
                <w:szCs w:val="22"/>
              </w:rPr>
            </w:pPr>
            <w:r w:rsidRPr="009C5AF6">
              <w:rPr>
                <w:sz w:val="22"/>
                <w:szCs w:val="22"/>
              </w:rPr>
              <w:t xml:space="preserve">Новосибирская область, Здвинский район, </w:t>
            </w:r>
            <w:r w:rsidR="009838BD" w:rsidRPr="009C5AF6">
              <w:rPr>
                <w:sz w:val="22"/>
                <w:szCs w:val="22"/>
              </w:rPr>
              <w:t>с. Здвинск, ул.</w:t>
            </w:r>
            <w:r w:rsidR="00974B1D">
              <w:rPr>
                <w:sz w:val="22"/>
                <w:szCs w:val="22"/>
              </w:rPr>
              <w:t xml:space="preserve"> </w:t>
            </w:r>
            <w:r w:rsidR="009838BD" w:rsidRPr="009C5AF6">
              <w:rPr>
                <w:sz w:val="22"/>
                <w:szCs w:val="22"/>
              </w:rPr>
              <w:t>К.</w:t>
            </w:r>
            <w:r w:rsidR="009D333A">
              <w:rPr>
                <w:sz w:val="22"/>
                <w:szCs w:val="22"/>
              </w:rPr>
              <w:t xml:space="preserve"> </w:t>
            </w:r>
            <w:r w:rsidR="009838BD" w:rsidRPr="009C5AF6">
              <w:rPr>
                <w:sz w:val="22"/>
                <w:szCs w:val="22"/>
              </w:rPr>
              <w:t>Маркса,</w:t>
            </w:r>
            <w:r w:rsidR="00974B1D">
              <w:rPr>
                <w:sz w:val="22"/>
                <w:szCs w:val="22"/>
              </w:rPr>
              <w:t xml:space="preserve"> </w:t>
            </w:r>
            <w:r w:rsidR="009838BD" w:rsidRPr="009C5AF6">
              <w:rPr>
                <w:sz w:val="22"/>
                <w:szCs w:val="22"/>
              </w:rPr>
              <w:t>11</w:t>
            </w:r>
          </w:p>
        </w:tc>
        <w:tc>
          <w:tcPr>
            <w:tcW w:w="15.0%" w:type="pct"/>
            <w:shd w:val="clear" w:color="auto" w:fill="auto"/>
          </w:tcPr>
          <w:p w14:paraId="39FED41F" w14:textId="5C7E1990" w:rsidR="00193D0A" w:rsidRPr="009C5AF6" w:rsidRDefault="009838BD" w:rsidP="009C5AF6">
            <w:pPr>
              <w:autoSpaceDE w:val="0"/>
              <w:autoSpaceDN w:val="0"/>
              <w:adjustRightInd w:val="0"/>
              <w:jc w:val="center"/>
              <w:rPr>
                <w:sz w:val="22"/>
                <w:szCs w:val="22"/>
              </w:rPr>
            </w:pPr>
            <w:r w:rsidRPr="009C5AF6">
              <w:rPr>
                <w:sz w:val="22"/>
                <w:szCs w:val="22"/>
              </w:rPr>
              <w:t>гостиница</w:t>
            </w:r>
          </w:p>
        </w:tc>
        <w:tc>
          <w:tcPr>
            <w:tcW w:w="12.0%" w:type="pct"/>
            <w:shd w:val="clear" w:color="auto" w:fill="auto"/>
          </w:tcPr>
          <w:p w14:paraId="001C7FF5" w14:textId="030D9FF0" w:rsidR="00193D0A" w:rsidRPr="009C5AF6" w:rsidRDefault="009838BD" w:rsidP="009C5AF6">
            <w:pPr>
              <w:autoSpaceDE w:val="0"/>
              <w:autoSpaceDN w:val="0"/>
              <w:adjustRightInd w:val="0"/>
              <w:jc w:val="center"/>
              <w:rPr>
                <w:sz w:val="22"/>
                <w:szCs w:val="22"/>
              </w:rPr>
            </w:pPr>
            <w:r w:rsidRPr="009C5AF6">
              <w:rPr>
                <w:sz w:val="22"/>
                <w:szCs w:val="22"/>
              </w:rPr>
              <w:t>25 мест</w:t>
            </w:r>
          </w:p>
        </w:tc>
        <w:tc>
          <w:tcPr>
            <w:tcW w:w="10.0%" w:type="pct"/>
            <w:shd w:val="clear" w:color="auto" w:fill="auto"/>
            <w:vAlign w:val="center"/>
          </w:tcPr>
          <w:p w14:paraId="6065938C" w14:textId="3CBD7395" w:rsidR="00193D0A" w:rsidRPr="00193D0A" w:rsidRDefault="009838BD" w:rsidP="00D377F3">
            <w:pPr>
              <w:autoSpaceDE w:val="0"/>
              <w:autoSpaceDN w:val="0"/>
              <w:adjustRightInd w:val="0"/>
              <w:jc w:val="center"/>
              <w:rPr>
                <w:sz w:val="22"/>
                <w:szCs w:val="22"/>
              </w:rPr>
            </w:pPr>
            <w:r>
              <w:rPr>
                <w:sz w:val="22"/>
                <w:szCs w:val="22"/>
              </w:rPr>
              <w:t>-</w:t>
            </w:r>
          </w:p>
        </w:tc>
        <w:tc>
          <w:tcPr>
            <w:tcW w:w="12.0%" w:type="pct"/>
            <w:shd w:val="clear" w:color="auto" w:fill="auto"/>
            <w:vAlign w:val="center"/>
          </w:tcPr>
          <w:p w14:paraId="33DA4EE2" w14:textId="0EBD8B6F" w:rsidR="00193D0A" w:rsidRPr="00193D0A" w:rsidRDefault="009838BD" w:rsidP="00D377F3">
            <w:pPr>
              <w:autoSpaceDE w:val="0"/>
              <w:autoSpaceDN w:val="0"/>
              <w:adjustRightInd w:val="0"/>
              <w:jc w:val="center"/>
              <w:rPr>
                <w:sz w:val="22"/>
                <w:szCs w:val="22"/>
              </w:rPr>
            </w:pPr>
            <w:r>
              <w:rPr>
                <w:sz w:val="22"/>
                <w:szCs w:val="22"/>
              </w:rPr>
              <w:t>-</w:t>
            </w:r>
          </w:p>
        </w:tc>
        <w:tc>
          <w:tcPr>
            <w:tcW w:w="11.0%" w:type="pct"/>
            <w:shd w:val="clear" w:color="auto" w:fill="auto"/>
            <w:vAlign w:val="center"/>
          </w:tcPr>
          <w:p w14:paraId="591100FA" w14:textId="189ADF5E" w:rsidR="00193D0A" w:rsidRPr="00193D0A" w:rsidRDefault="009838BD" w:rsidP="00D377F3">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r>
      <w:tr w:rsidR="009838BD" w:rsidRPr="000C559D" w14:paraId="421DE622" w14:textId="77777777" w:rsidTr="00D377F3">
        <w:tc>
          <w:tcPr>
            <w:tcW w:w="3.0%" w:type="pct"/>
            <w:vAlign w:val="bottom"/>
          </w:tcPr>
          <w:p w14:paraId="342849A3" w14:textId="09E2D901" w:rsidR="009838BD" w:rsidRDefault="009838BD" w:rsidP="009838BD">
            <w:pPr>
              <w:jc w:val="center"/>
              <w:rPr>
                <w:color w:val="000000"/>
                <w:sz w:val="20"/>
                <w:szCs w:val="20"/>
              </w:rPr>
            </w:pPr>
            <w:r>
              <w:rPr>
                <w:color w:val="000000"/>
                <w:sz w:val="20"/>
                <w:szCs w:val="20"/>
              </w:rPr>
              <w:lastRenderedPageBreak/>
              <w:t>2</w:t>
            </w:r>
          </w:p>
        </w:tc>
        <w:tc>
          <w:tcPr>
            <w:tcW w:w="15.0%" w:type="pct"/>
            <w:shd w:val="clear" w:color="auto" w:fill="auto"/>
          </w:tcPr>
          <w:p w14:paraId="1490BAEA" w14:textId="77777777" w:rsidR="009838BD" w:rsidRPr="009C5AF6" w:rsidRDefault="009838BD" w:rsidP="009C5AF6">
            <w:pPr>
              <w:ind w:start="7.10pt"/>
              <w:jc w:val="center"/>
              <w:rPr>
                <w:sz w:val="22"/>
                <w:szCs w:val="22"/>
              </w:rPr>
            </w:pPr>
            <w:r w:rsidRPr="009C5AF6">
              <w:rPr>
                <w:sz w:val="22"/>
                <w:szCs w:val="22"/>
              </w:rPr>
              <w:t>Ритуальное бюро «Память»</w:t>
            </w:r>
          </w:p>
          <w:p w14:paraId="089DAEFC" w14:textId="58EBB539" w:rsidR="009838BD" w:rsidRPr="009C5AF6" w:rsidRDefault="009838BD" w:rsidP="009C5AF6">
            <w:pPr>
              <w:ind w:start="7.10pt"/>
              <w:jc w:val="center"/>
              <w:rPr>
                <w:sz w:val="22"/>
                <w:szCs w:val="22"/>
              </w:rPr>
            </w:pPr>
            <w:r w:rsidRPr="009C5AF6">
              <w:rPr>
                <w:sz w:val="22"/>
                <w:szCs w:val="22"/>
              </w:rPr>
              <w:t>(ИП Степанов Д.И.)</w:t>
            </w:r>
          </w:p>
        </w:tc>
        <w:tc>
          <w:tcPr>
            <w:tcW w:w="18.0%" w:type="pct"/>
            <w:shd w:val="clear" w:color="auto" w:fill="auto"/>
          </w:tcPr>
          <w:p w14:paraId="244EB8F0" w14:textId="32BB26D0" w:rsidR="009838BD" w:rsidRPr="009C5AF6" w:rsidRDefault="009C5AF6" w:rsidP="009C5AF6">
            <w:pPr>
              <w:autoSpaceDE w:val="0"/>
              <w:autoSpaceDN w:val="0"/>
              <w:adjustRightInd w:val="0"/>
              <w:jc w:val="center"/>
              <w:rPr>
                <w:sz w:val="22"/>
                <w:szCs w:val="22"/>
              </w:rPr>
            </w:pPr>
            <w:r w:rsidRPr="009C5AF6">
              <w:rPr>
                <w:sz w:val="22"/>
                <w:szCs w:val="22"/>
              </w:rPr>
              <w:t xml:space="preserve">Новосибирская область, Здвинский район, </w:t>
            </w:r>
            <w:r w:rsidR="009838BD" w:rsidRPr="009C5AF6">
              <w:rPr>
                <w:sz w:val="22"/>
                <w:szCs w:val="22"/>
              </w:rPr>
              <w:t>с. Здвинск, ул. Калинина, 53 в</w:t>
            </w:r>
          </w:p>
        </w:tc>
        <w:tc>
          <w:tcPr>
            <w:tcW w:w="15.0%" w:type="pct"/>
            <w:shd w:val="clear" w:color="auto" w:fill="auto"/>
          </w:tcPr>
          <w:p w14:paraId="7B199C49" w14:textId="4EA7793C" w:rsidR="009838BD" w:rsidRPr="009C5AF6" w:rsidRDefault="009838BD" w:rsidP="009C5AF6">
            <w:pPr>
              <w:autoSpaceDE w:val="0"/>
              <w:autoSpaceDN w:val="0"/>
              <w:adjustRightInd w:val="0"/>
              <w:jc w:val="center"/>
              <w:rPr>
                <w:sz w:val="22"/>
                <w:szCs w:val="22"/>
              </w:rPr>
            </w:pPr>
            <w:r w:rsidRPr="009C5AF6">
              <w:rPr>
                <w:sz w:val="22"/>
                <w:szCs w:val="22"/>
              </w:rPr>
              <w:t>ритуальное бюро</w:t>
            </w:r>
          </w:p>
        </w:tc>
        <w:tc>
          <w:tcPr>
            <w:tcW w:w="12.0%" w:type="pct"/>
            <w:shd w:val="clear" w:color="auto" w:fill="auto"/>
          </w:tcPr>
          <w:p w14:paraId="208D9934" w14:textId="77DFF0BA" w:rsidR="009838BD" w:rsidRPr="009C5AF6" w:rsidRDefault="009838BD" w:rsidP="009C5AF6">
            <w:pPr>
              <w:autoSpaceDE w:val="0"/>
              <w:autoSpaceDN w:val="0"/>
              <w:adjustRightInd w:val="0"/>
              <w:jc w:val="center"/>
              <w:rPr>
                <w:sz w:val="22"/>
                <w:szCs w:val="22"/>
              </w:rPr>
            </w:pPr>
            <w:r w:rsidRPr="009C5AF6">
              <w:rPr>
                <w:sz w:val="22"/>
                <w:szCs w:val="22"/>
              </w:rPr>
              <w:t>100 кв.м.</w:t>
            </w:r>
          </w:p>
        </w:tc>
        <w:tc>
          <w:tcPr>
            <w:tcW w:w="10.0%" w:type="pct"/>
            <w:shd w:val="clear" w:color="auto" w:fill="auto"/>
            <w:vAlign w:val="center"/>
          </w:tcPr>
          <w:p w14:paraId="733B1CF4" w14:textId="77777777" w:rsidR="009838BD" w:rsidRDefault="009838BD" w:rsidP="009838BD">
            <w:pPr>
              <w:autoSpaceDE w:val="0"/>
              <w:autoSpaceDN w:val="0"/>
              <w:adjustRightInd w:val="0"/>
              <w:jc w:val="center"/>
              <w:rPr>
                <w:sz w:val="22"/>
                <w:szCs w:val="22"/>
              </w:rPr>
            </w:pPr>
          </w:p>
        </w:tc>
        <w:tc>
          <w:tcPr>
            <w:tcW w:w="12.0%" w:type="pct"/>
            <w:shd w:val="clear" w:color="auto" w:fill="auto"/>
            <w:vAlign w:val="center"/>
          </w:tcPr>
          <w:p w14:paraId="3DD2BE44" w14:textId="77777777" w:rsidR="009838BD" w:rsidRDefault="009838BD" w:rsidP="009838BD">
            <w:pPr>
              <w:autoSpaceDE w:val="0"/>
              <w:autoSpaceDN w:val="0"/>
              <w:adjustRightInd w:val="0"/>
              <w:jc w:val="center"/>
              <w:rPr>
                <w:sz w:val="22"/>
                <w:szCs w:val="22"/>
              </w:rPr>
            </w:pPr>
          </w:p>
        </w:tc>
        <w:tc>
          <w:tcPr>
            <w:tcW w:w="11.0%" w:type="pct"/>
            <w:shd w:val="clear" w:color="auto" w:fill="auto"/>
            <w:vAlign w:val="center"/>
          </w:tcPr>
          <w:p w14:paraId="58DA19D5" w14:textId="77777777" w:rsidR="009838BD" w:rsidRDefault="009838BD" w:rsidP="009838BD">
            <w:pPr>
              <w:autoSpaceDE w:val="0"/>
              <w:autoSpaceDN w:val="0"/>
              <w:adjustRightInd w:val="0"/>
              <w:jc w:val="center"/>
              <w:rPr>
                <w:rFonts w:eastAsia="Calibri"/>
                <w:color w:val="000000"/>
                <w:sz w:val="22"/>
                <w:szCs w:val="22"/>
                <w:lang w:eastAsia="en-US"/>
              </w:rPr>
            </w:pPr>
          </w:p>
        </w:tc>
      </w:tr>
      <w:tr w:rsidR="009838BD" w:rsidRPr="000C559D" w14:paraId="14C90BD4" w14:textId="77777777" w:rsidTr="00D377F3">
        <w:tc>
          <w:tcPr>
            <w:tcW w:w="3.0%" w:type="pct"/>
          </w:tcPr>
          <w:p w14:paraId="454AE54C" w14:textId="77777777" w:rsidR="009838BD" w:rsidRPr="00A83431" w:rsidRDefault="009838BD" w:rsidP="009838BD">
            <w:pPr>
              <w:autoSpaceDE w:val="0"/>
              <w:autoSpaceDN w:val="0"/>
              <w:adjustRightInd w:val="0"/>
              <w:jc w:val="center"/>
              <w:rPr>
                <w:rFonts w:eastAsia="Calibri"/>
                <w:b/>
                <w:bCs/>
                <w:color w:val="000000"/>
                <w:sz w:val="22"/>
                <w:szCs w:val="22"/>
                <w:lang w:eastAsia="en-US"/>
              </w:rPr>
            </w:pPr>
          </w:p>
        </w:tc>
        <w:tc>
          <w:tcPr>
            <w:tcW w:w="96.0%" w:type="pct"/>
            <w:gridSpan w:val="7"/>
            <w:shd w:val="clear" w:color="auto" w:fill="auto"/>
          </w:tcPr>
          <w:p w14:paraId="67D94215" w14:textId="10165F18" w:rsidR="009838BD" w:rsidRPr="00A83431" w:rsidRDefault="009838BD" w:rsidP="009838BD">
            <w:pPr>
              <w:autoSpaceDE w:val="0"/>
              <w:autoSpaceDN w:val="0"/>
              <w:adjustRightInd w:val="0"/>
              <w:jc w:val="center"/>
              <w:rPr>
                <w:rFonts w:eastAsia="Calibri"/>
                <w:b/>
                <w:bCs/>
                <w:color w:val="000000"/>
                <w:sz w:val="22"/>
                <w:szCs w:val="22"/>
                <w:lang w:eastAsia="en-US"/>
              </w:rPr>
            </w:pPr>
            <w:r w:rsidRPr="00A83431">
              <w:rPr>
                <w:rFonts w:eastAsia="Calibri"/>
                <w:b/>
                <w:bCs/>
                <w:color w:val="000000"/>
                <w:sz w:val="22"/>
                <w:szCs w:val="22"/>
                <w:lang w:eastAsia="en-US"/>
              </w:rPr>
              <w:t>Учреждения социального обслуживания населения</w:t>
            </w:r>
          </w:p>
        </w:tc>
      </w:tr>
      <w:tr w:rsidR="009838BD" w:rsidRPr="000C559D" w14:paraId="02D084C3" w14:textId="77777777" w:rsidTr="00D377F3">
        <w:tc>
          <w:tcPr>
            <w:tcW w:w="3.0%" w:type="pct"/>
          </w:tcPr>
          <w:p w14:paraId="1BFB2AE1" w14:textId="57995597" w:rsidR="009838BD" w:rsidRPr="00B5286A" w:rsidRDefault="00B5286A" w:rsidP="009838BD">
            <w:pPr>
              <w:rPr>
                <w:bCs/>
                <w:sz w:val="22"/>
                <w:szCs w:val="22"/>
              </w:rPr>
            </w:pPr>
            <w:r w:rsidRPr="00B5286A">
              <w:rPr>
                <w:bCs/>
                <w:sz w:val="22"/>
                <w:szCs w:val="22"/>
              </w:rPr>
              <w:t>1</w:t>
            </w:r>
          </w:p>
        </w:tc>
        <w:tc>
          <w:tcPr>
            <w:tcW w:w="15.0%" w:type="pct"/>
            <w:shd w:val="clear" w:color="auto" w:fill="auto"/>
          </w:tcPr>
          <w:p w14:paraId="152E64DF" w14:textId="654B7CAF" w:rsidR="009838BD" w:rsidRPr="00B5286A" w:rsidRDefault="009838BD" w:rsidP="009838BD">
            <w:pPr>
              <w:rPr>
                <w:bCs/>
                <w:sz w:val="22"/>
                <w:szCs w:val="22"/>
              </w:rPr>
            </w:pPr>
            <w:r w:rsidRPr="00B5286A">
              <w:rPr>
                <w:bCs/>
                <w:sz w:val="22"/>
                <w:szCs w:val="22"/>
              </w:rPr>
              <w:t>ГКУ НСО «Центр социальной поддержки населения Здвинского района»</w:t>
            </w:r>
          </w:p>
        </w:tc>
        <w:tc>
          <w:tcPr>
            <w:tcW w:w="18.0%" w:type="pct"/>
            <w:shd w:val="clear" w:color="auto" w:fill="auto"/>
          </w:tcPr>
          <w:p w14:paraId="2FE071AA" w14:textId="20B50921" w:rsidR="009838BD" w:rsidRDefault="009838BD" w:rsidP="009838BD">
            <w:pPr>
              <w:autoSpaceDE w:val="0"/>
              <w:autoSpaceDN w:val="0"/>
              <w:adjustRightInd w:val="0"/>
              <w:jc w:val="center"/>
              <w:rPr>
                <w:rFonts w:eastAsia="Calibri"/>
                <w:color w:val="000000"/>
                <w:sz w:val="22"/>
                <w:szCs w:val="22"/>
                <w:lang w:eastAsia="en-US"/>
              </w:rPr>
            </w:pPr>
            <w:r w:rsidRPr="00A83431">
              <w:rPr>
                <w:rFonts w:eastAsia="Calibri"/>
                <w:color w:val="000000"/>
                <w:sz w:val="22"/>
                <w:szCs w:val="22"/>
                <w:lang w:eastAsia="en-US"/>
              </w:rPr>
              <w:t>с. Здвинск, ул. М.Горького, д.51</w:t>
            </w:r>
          </w:p>
        </w:tc>
        <w:tc>
          <w:tcPr>
            <w:tcW w:w="15.0%" w:type="pct"/>
            <w:shd w:val="clear" w:color="auto" w:fill="auto"/>
            <w:vAlign w:val="center"/>
          </w:tcPr>
          <w:p w14:paraId="50755881" w14:textId="3AFE212A" w:rsidR="009838BD" w:rsidRPr="0093532E" w:rsidRDefault="009838BD" w:rsidP="009838BD">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2.0%" w:type="pct"/>
            <w:shd w:val="clear" w:color="auto" w:fill="auto"/>
            <w:vAlign w:val="center"/>
          </w:tcPr>
          <w:p w14:paraId="40D12D39" w14:textId="424B29E4" w:rsidR="009838BD" w:rsidRPr="006E6EE8" w:rsidRDefault="009838BD" w:rsidP="009838BD">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0.0%" w:type="pct"/>
            <w:shd w:val="clear" w:color="auto" w:fill="auto"/>
            <w:vAlign w:val="center"/>
          </w:tcPr>
          <w:p w14:paraId="33C0ADD0" w14:textId="5892DD4E" w:rsidR="009838BD" w:rsidRPr="00364E34" w:rsidRDefault="009838BD" w:rsidP="009838BD">
            <w:pPr>
              <w:autoSpaceDE w:val="0"/>
              <w:autoSpaceDN w:val="0"/>
              <w:adjustRightInd w:val="0"/>
              <w:jc w:val="center"/>
              <w:rPr>
                <w:sz w:val="22"/>
                <w:szCs w:val="22"/>
              </w:rPr>
            </w:pPr>
            <w:r>
              <w:rPr>
                <w:sz w:val="22"/>
                <w:szCs w:val="22"/>
              </w:rPr>
              <w:t>–</w:t>
            </w:r>
          </w:p>
        </w:tc>
        <w:tc>
          <w:tcPr>
            <w:tcW w:w="12.0%" w:type="pct"/>
            <w:shd w:val="clear" w:color="auto" w:fill="auto"/>
            <w:vAlign w:val="center"/>
          </w:tcPr>
          <w:p w14:paraId="01D8D0B2" w14:textId="41904F1B" w:rsidR="009838BD" w:rsidRPr="000C559D" w:rsidRDefault="009838BD" w:rsidP="009838BD">
            <w:pPr>
              <w:autoSpaceDE w:val="0"/>
              <w:autoSpaceDN w:val="0"/>
              <w:adjustRightInd w:val="0"/>
              <w:jc w:val="center"/>
              <w:rPr>
                <w:rFonts w:eastAsia="Calibri"/>
                <w:color w:val="000000"/>
                <w:sz w:val="22"/>
                <w:szCs w:val="22"/>
                <w:lang w:eastAsia="en-US"/>
              </w:rPr>
            </w:pPr>
            <w:r>
              <w:rPr>
                <w:sz w:val="22"/>
                <w:szCs w:val="22"/>
              </w:rPr>
              <w:t>Н</w:t>
            </w:r>
            <w:r w:rsidRPr="000C559D">
              <w:rPr>
                <w:sz w:val="22"/>
                <w:szCs w:val="22"/>
              </w:rPr>
              <w:t>е нормируется</w:t>
            </w:r>
          </w:p>
        </w:tc>
        <w:tc>
          <w:tcPr>
            <w:tcW w:w="11.0%" w:type="pct"/>
            <w:shd w:val="clear" w:color="auto" w:fill="auto"/>
            <w:vAlign w:val="center"/>
          </w:tcPr>
          <w:p w14:paraId="75CADEC1" w14:textId="5837968C" w:rsidR="009838BD" w:rsidRPr="000C559D" w:rsidRDefault="009838BD" w:rsidP="009838BD">
            <w:pPr>
              <w:autoSpaceDE w:val="0"/>
              <w:autoSpaceDN w:val="0"/>
              <w:adjustRightInd w:val="0"/>
              <w:jc w:val="center"/>
              <w:rPr>
                <w:rFonts w:eastAsia="Calibri"/>
                <w:color w:val="000000"/>
                <w:sz w:val="22"/>
                <w:szCs w:val="22"/>
                <w:lang w:eastAsia="en-US"/>
              </w:rPr>
            </w:pPr>
            <w:r w:rsidRPr="000C559D">
              <w:rPr>
                <w:rFonts w:eastAsia="Calibri"/>
                <w:color w:val="000000"/>
                <w:sz w:val="22"/>
                <w:szCs w:val="22"/>
                <w:lang w:eastAsia="en-US"/>
              </w:rPr>
              <w:t>Размещение не требуется</w:t>
            </w:r>
          </w:p>
        </w:tc>
      </w:tr>
      <w:tr w:rsidR="009838BD" w:rsidRPr="000C559D" w14:paraId="7C62586D" w14:textId="77777777" w:rsidTr="00D377F3">
        <w:tc>
          <w:tcPr>
            <w:tcW w:w="3.0%" w:type="pct"/>
          </w:tcPr>
          <w:p w14:paraId="1E5CC260" w14:textId="3075759F" w:rsidR="009838BD" w:rsidRPr="00B5286A" w:rsidRDefault="00B5286A" w:rsidP="009838BD">
            <w:pPr>
              <w:rPr>
                <w:bCs/>
                <w:sz w:val="22"/>
                <w:szCs w:val="22"/>
              </w:rPr>
            </w:pPr>
            <w:r w:rsidRPr="00B5286A">
              <w:rPr>
                <w:bCs/>
                <w:sz w:val="22"/>
                <w:szCs w:val="22"/>
              </w:rPr>
              <w:t>2</w:t>
            </w:r>
          </w:p>
        </w:tc>
        <w:tc>
          <w:tcPr>
            <w:tcW w:w="15.0%" w:type="pct"/>
            <w:shd w:val="clear" w:color="auto" w:fill="auto"/>
          </w:tcPr>
          <w:p w14:paraId="62536C51" w14:textId="0DA8C365" w:rsidR="009838BD" w:rsidRPr="00B5286A" w:rsidRDefault="009838BD" w:rsidP="009838BD">
            <w:pPr>
              <w:rPr>
                <w:bCs/>
                <w:sz w:val="22"/>
                <w:szCs w:val="22"/>
              </w:rPr>
            </w:pPr>
            <w:r w:rsidRPr="00B5286A">
              <w:rPr>
                <w:bCs/>
                <w:sz w:val="22"/>
                <w:szCs w:val="22"/>
              </w:rPr>
              <w:t>ГКУ НСО «Центр занятости населения Здвинского района»</w:t>
            </w:r>
          </w:p>
        </w:tc>
        <w:tc>
          <w:tcPr>
            <w:tcW w:w="18.0%" w:type="pct"/>
            <w:shd w:val="clear" w:color="auto" w:fill="auto"/>
          </w:tcPr>
          <w:p w14:paraId="356F4B19" w14:textId="6DF88B4B" w:rsidR="009838BD" w:rsidRDefault="009838BD" w:rsidP="009838BD">
            <w:pPr>
              <w:autoSpaceDE w:val="0"/>
              <w:autoSpaceDN w:val="0"/>
              <w:adjustRightInd w:val="0"/>
              <w:jc w:val="center"/>
              <w:rPr>
                <w:rFonts w:eastAsia="Calibri"/>
                <w:color w:val="000000"/>
                <w:sz w:val="22"/>
                <w:szCs w:val="22"/>
                <w:lang w:eastAsia="en-US"/>
              </w:rPr>
            </w:pPr>
            <w:r w:rsidRPr="00A83431">
              <w:rPr>
                <w:rFonts w:eastAsia="Calibri"/>
                <w:color w:val="000000"/>
                <w:sz w:val="22"/>
                <w:szCs w:val="22"/>
                <w:lang w:eastAsia="en-US"/>
              </w:rPr>
              <w:t>с. Здвинск, ул. К.Маркса, д. 9</w:t>
            </w:r>
          </w:p>
        </w:tc>
        <w:tc>
          <w:tcPr>
            <w:tcW w:w="15.0%" w:type="pct"/>
            <w:shd w:val="clear" w:color="auto" w:fill="auto"/>
            <w:vAlign w:val="center"/>
          </w:tcPr>
          <w:p w14:paraId="09A0D899" w14:textId="1540CC22" w:rsidR="009838BD" w:rsidRPr="0093532E" w:rsidRDefault="009838BD" w:rsidP="009838BD">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2.0%" w:type="pct"/>
            <w:shd w:val="clear" w:color="auto" w:fill="auto"/>
            <w:vAlign w:val="center"/>
          </w:tcPr>
          <w:p w14:paraId="7AA2293D" w14:textId="71E4032C" w:rsidR="009838BD" w:rsidRPr="006E6EE8" w:rsidRDefault="009838BD" w:rsidP="009838BD">
            <w:pPr>
              <w:autoSpaceDE w:val="0"/>
              <w:autoSpaceDN w:val="0"/>
              <w:adjustRightInd w:val="0"/>
              <w:jc w:val="center"/>
              <w:rPr>
                <w:rFonts w:eastAsia="Calibri"/>
                <w:color w:val="000000"/>
                <w:sz w:val="22"/>
                <w:szCs w:val="22"/>
                <w:lang w:eastAsia="en-US"/>
              </w:rPr>
            </w:pPr>
            <w:r>
              <w:rPr>
                <w:rFonts w:eastAsia="Calibri"/>
                <w:color w:val="000000"/>
                <w:sz w:val="22"/>
                <w:szCs w:val="22"/>
                <w:lang w:eastAsia="en-US"/>
              </w:rPr>
              <w:t>–</w:t>
            </w:r>
          </w:p>
        </w:tc>
        <w:tc>
          <w:tcPr>
            <w:tcW w:w="10.0%" w:type="pct"/>
            <w:shd w:val="clear" w:color="auto" w:fill="auto"/>
            <w:vAlign w:val="center"/>
          </w:tcPr>
          <w:p w14:paraId="3A150A30" w14:textId="535AB27C" w:rsidR="009838BD" w:rsidRPr="00364E34" w:rsidRDefault="009838BD" w:rsidP="009838BD">
            <w:pPr>
              <w:autoSpaceDE w:val="0"/>
              <w:autoSpaceDN w:val="0"/>
              <w:adjustRightInd w:val="0"/>
              <w:jc w:val="center"/>
              <w:rPr>
                <w:sz w:val="22"/>
                <w:szCs w:val="22"/>
              </w:rPr>
            </w:pPr>
            <w:r>
              <w:rPr>
                <w:sz w:val="22"/>
                <w:szCs w:val="22"/>
              </w:rPr>
              <w:t>–</w:t>
            </w:r>
          </w:p>
        </w:tc>
        <w:tc>
          <w:tcPr>
            <w:tcW w:w="12.0%" w:type="pct"/>
            <w:shd w:val="clear" w:color="auto" w:fill="auto"/>
            <w:vAlign w:val="center"/>
          </w:tcPr>
          <w:p w14:paraId="5434A52F" w14:textId="67976D98" w:rsidR="009838BD" w:rsidRPr="000C559D" w:rsidRDefault="009838BD" w:rsidP="009838BD">
            <w:pPr>
              <w:autoSpaceDE w:val="0"/>
              <w:autoSpaceDN w:val="0"/>
              <w:adjustRightInd w:val="0"/>
              <w:jc w:val="center"/>
              <w:rPr>
                <w:rFonts w:eastAsia="Calibri"/>
                <w:color w:val="000000"/>
                <w:sz w:val="22"/>
                <w:szCs w:val="22"/>
                <w:lang w:eastAsia="en-US"/>
              </w:rPr>
            </w:pPr>
            <w:r>
              <w:rPr>
                <w:sz w:val="22"/>
                <w:szCs w:val="22"/>
              </w:rPr>
              <w:t>Н</w:t>
            </w:r>
            <w:r w:rsidRPr="000C559D">
              <w:rPr>
                <w:sz w:val="22"/>
                <w:szCs w:val="22"/>
              </w:rPr>
              <w:t>е нормируется</w:t>
            </w:r>
          </w:p>
        </w:tc>
        <w:tc>
          <w:tcPr>
            <w:tcW w:w="11.0%" w:type="pct"/>
            <w:shd w:val="clear" w:color="auto" w:fill="auto"/>
            <w:vAlign w:val="center"/>
          </w:tcPr>
          <w:p w14:paraId="02B1DC70" w14:textId="37546046" w:rsidR="009838BD" w:rsidRPr="000C559D" w:rsidRDefault="009838BD" w:rsidP="009838BD">
            <w:pPr>
              <w:autoSpaceDE w:val="0"/>
              <w:autoSpaceDN w:val="0"/>
              <w:adjustRightInd w:val="0"/>
              <w:jc w:val="center"/>
              <w:rPr>
                <w:rFonts w:eastAsia="Calibri"/>
                <w:color w:val="000000"/>
                <w:sz w:val="22"/>
                <w:szCs w:val="22"/>
                <w:lang w:eastAsia="en-US"/>
              </w:rPr>
            </w:pPr>
            <w:r w:rsidRPr="000C559D">
              <w:rPr>
                <w:rFonts w:eastAsia="Calibri"/>
                <w:color w:val="000000"/>
                <w:sz w:val="22"/>
                <w:szCs w:val="22"/>
                <w:lang w:eastAsia="en-US"/>
              </w:rPr>
              <w:t>Размещение не требуется</w:t>
            </w:r>
          </w:p>
        </w:tc>
      </w:tr>
    </w:tbl>
    <w:p w14:paraId="450E567C" w14:textId="4E402735" w:rsidR="00CA003F" w:rsidRPr="000C559D" w:rsidRDefault="00D377F3">
      <w:pPr>
        <w:spacing w:before="6pt" w:after="6pt"/>
        <w:ind w:start="11.05pt"/>
        <w:rPr>
          <w:lang w:eastAsia="ar-SA" w:bidi="en-US"/>
        </w:rPr>
      </w:pPr>
      <w:r>
        <w:br w:type="textWrapping" w:clear="all"/>
      </w:r>
      <w:r w:rsidR="00CA003F" w:rsidRPr="000C559D">
        <w:br w:type="page"/>
      </w:r>
    </w:p>
    <w:p w14:paraId="5BC5161E" w14:textId="77777777" w:rsidR="00CA003F" w:rsidRPr="000C559D" w:rsidRDefault="00CA003F" w:rsidP="002224F1">
      <w:pPr>
        <w:pStyle w:val="a0"/>
        <w:spacing w:before="6pt"/>
        <w:rPr>
          <w:lang w:val="ru-RU"/>
        </w:rPr>
        <w:sectPr w:rsidR="00CA003F" w:rsidRPr="000C559D" w:rsidSect="009E07E3">
          <w:footerReference w:type="default" r:id="rId11"/>
          <w:pgSz w:w="841.90pt" w:h="595.30pt" w:orient="landscape"/>
          <w:pgMar w:top="49.65pt" w:right="85.05pt" w:bottom="42.55pt" w:left="56.70pt" w:header="34pt" w:footer="53.85pt" w:gutter="0pt"/>
          <w:cols w:space="35.40pt"/>
          <w:docGrid w:linePitch="360"/>
        </w:sectPr>
      </w:pPr>
    </w:p>
    <w:p w14:paraId="2DDDA5CC" w14:textId="2721F53D" w:rsidR="009E07E3" w:rsidRPr="001002C2" w:rsidRDefault="009E07E3" w:rsidP="009E07E3">
      <w:pPr>
        <w:ind w:firstLine="35.45pt"/>
        <w:rPr>
          <w:sz w:val="28"/>
          <w:lang w:eastAsia="ar-SA" w:bidi="en-US"/>
        </w:rPr>
      </w:pPr>
      <w:r w:rsidRPr="001002C2">
        <w:rPr>
          <w:sz w:val="28"/>
          <w:lang w:eastAsia="ar-SA" w:bidi="en-US"/>
        </w:rPr>
        <w:lastRenderedPageBreak/>
        <w:t xml:space="preserve">В соответствии с Постановлением Правительства Новосибирской области от </w:t>
      </w:r>
      <w:r w:rsidR="00941EBA" w:rsidRPr="00941EBA">
        <w:rPr>
          <w:sz w:val="28"/>
          <w:lang w:eastAsia="ar-SA" w:bidi="en-US"/>
        </w:rPr>
        <w:t>08</w:t>
      </w:r>
      <w:r w:rsidRPr="001002C2">
        <w:rPr>
          <w:sz w:val="28"/>
          <w:lang w:eastAsia="ar-SA" w:bidi="en-US"/>
        </w:rPr>
        <w:t xml:space="preserve"> </w:t>
      </w:r>
      <w:r w:rsidR="00941EBA">
        <w:rPr>
          <w:sz w:val="28"/>
          <w:lang w:eastAsia="ar-SA" w:bidi="en-US"/>
        </w:rPr>
        <w:t>августа</w:t>
      </w:r>
      <w:r w:rsidRPr="001002C2">
        <w:rPr>
          <w:sz w:val="28"/>
          <w:lang w:eastAsia="ar-SA" w:bidi="en-US"/>
        </w:rPr>
        <w:t xml:space="preserve"> 20</w:t>
      </w:r>
      <w:r w:rsidR="00941EBA">
        <w:rPr>
          <w:sz w:val="28"/>
          <w:lang w:eastAsia="ar-SA" w:bidi="en-US"/>
        </w:rPr>
        <w:t>23</w:t>
      </w:r>
      <w:r w:rsidRPr="001002C2">
        <w:rPr>
          <w:sz w:val="28"/>
          <w:lang w:eastAsia="ar-SA" w:bidi="en-US"/>
        </w:rPr>
        <w:t xml:space="preserve"> года N </w:t>
      </w:r>
      <w:r w:rsidR="00941EBA">
        <w:rPr>
          <w:sz w:val="28"/>
          <w:lang w:eastAsia="ar-SA" w:bidi="en-US"/>
        </w:rPr>
        <w:t>362</w:t>
      </w:r>
      <w:r w:rsidRPr="001002C2">
        <w:rPr>
          <w:sz w:val="28"/>
          <w:lang w:eastAsia="ar-SA" w:bidi="en-US"/>
        </w:rPr>
        <w:t>-п «О норматив</w:t>
      </w:r>
      <w:r w:rsidR="00941EBA">
        <w:rPr>
          <w:sz w:val="28"/>
          <w:lang w:eastAsia="ar-SA" w:bidi="en-US"/>
        </w:rPr>
        <w:t>ах</w:t>
      </w:r>
      <w:r w:rsidRPr="001002C2">
        <w:rPr>
          <w:sz w:val="28"/>
          <w:lang w:eastAsia="ar-SA" w:bidi="en-US"/>
        </w:rPr>
        <w:t xml:space="preserve"> минимальной обеспеченности населения площадью торговых объектов для Новосибирской области» для Здвинского района установлены следующие нормативы обеспеченности населения торговыми объектами:</w:t>
      </w:r>
    </w:p>
    <w:p w14:paraId="2B2E4546" w14:textId="362DCAC2" w:rsidR="009E07E3" w:rsidRPr="001002C2" w:rsidRDefault="009E07E3" w:rsidP="009E07E3">
      <w:pPr>
        <w:numPr>
          <w:ilvl w:val="0"/>
          <w:numId w:val="24"/>
        </w:numPr>
        <w:ind w:start="52.50pt"/>
        <w:rPr>
          <w:sz w:val="28"/>
          <w:lang w:eastAsia="ar-SA" w:bidi="en-US"/>
        </w:rPr>
      </w:pPr>
      <w:r w:rsidRPr="001002C2">
        <w:rPr>
          <w:sz w:val="28"/>
          <w:lang w:eastAsia="ar-SA" w:bidi="en-US"/>
        </w:rPr>
        <w:t>норматив минимальной обеспеченности населения площадью стационарных торговых объектов</w:t>
      </w:r>
      <w:r w:rsidR="00941EBA">
        <w:rPr>
          <w:sz w:val="28"/>
          <w:lang w:eastAsia="ar-SA" w:bidi="en-US"/>
        </w:rPr>
        <w:t xml:space="preserve"> - 35 шт.</w:t>
      </w:r>
      <w:r w:rsidRPr="001002C2">
        <w:rPr>
          <w:sz w:val="28"/>
          <w:lang w:eastAsia="ar-SA" w:bidi="en-US"/>
        </w:rPr>
        <w:t>;</w:t>
      </w:r>
    </w:p>
    <w:p w14:paraId="292450D1" w14:textId="5E2F0E50" w:rsidR="009E07E3" w:rsidRPr="001002C2" w:rsidRDefault="009E07E3" w:rsidP="009E07E3">
      <w:pPr>
        <w:numPr>
          <w:ilvl w:val="0"/>
          <w:numId w:val="24"/>
        </w:numPr>
        <w:ind w:start="52.50pt"/>
        <w:rPr>
          <w:sz w:val="28"/>
          <w:lang w:eastAsia="ar-SA" w:bidi="en-US"/>
        </w:rPr>
      </w:pPr>
      <w:r w:rsidRPr="001002C2">
        <w:rPr>
          <w:sz w:val="28"/>
          <w:lang w:eastAsia="ar-SA" w:bidi="en-US"/>
        </w:rPr>
        <w:t xml:space="preserve">норматив минимальной обеспеченности населения площадью стационарных торговых объектов, </w:t>
      </w:r>
      <w:r w:rsidR="00941EBA">
        <w:rPr>
          <w:sz w:val="28"/>
          <w:lang w:eastAsia="ar-SA" w:bidi="en-US"/>
        </w:rPr>
        <w:t>в</w:t>
      </w:r>
      <w:r w:rsidRPr="001002C2">
        <w:rPr>
          <w:sz w:val="28"/>
          <w:lang w:eastAsia="ar-SA" w:bidi="en-US"/>
        </w:rPr>
        <w:t xml:space="preserve"> котор</w:t>
      </w:r>
      <w:r w:rsidR="00941EBA">
        <w:rPr>
          <w:sz w:val="28"/>
          <w:lang w:eastAsia="ar-SA" w:bidi="en-US"/>
        </w:rPr>
        <w:t>ых</w:t>
      </w:r>
      <w:r w:rsidRPr="001002C2">
        <w:rPr>
          <w:sz w:val="28"/>
          <w:lang w:eastAsia="ar-SA" w:bidi="en-US"/>
        </w:rPr>
        <w:t xml:space="preserve"> осуществляется продажа продовольственных товаров</w:t>
      </w:r>
      <w:r w:rsidR="00941EBA">
        <w:rPr>
          <w:sz w:val="28"/>
          <w:lang w:eastAsia="ar-SA" w:bidi="en-US"/>
        </w:rPr>
        <w:t xml:space="preserve"> - 16 шт.</w:t>
      </w:r>
      <w:r w:rsidRPr="001002C2">
        <w:rPr>
          <w:sz w:val="28"/>
          <w:lang w:eastAsia="ar-SA" w:bidi="en-US"/>
        </w:rPr>
        <w:t>;</w:t>
      </w:r>
    </w:p>
    <w:p w14:paraId="4EB4782B" w14:textId="4A3D722B" w:rsidR="00941EBA" w:rsidRPr="001002C2" w:rsidRDefault="00941EBA" w:rsidP="00941EBA">
      <w:pPr>
        <w:numPr>
          <w:ilvl w:val="0"/>
          <w:numId w:val="24"/>
        </w:numPr>
        <w:ind w:start="52.50pt"/>
        <w:rPr>
          <w:sz w:val="28"/>
          <w:lang w:eastAsia="ar-SA" w:bidi="en-US"/>
        </w:rPr>
      </w:pPr>
      <w:r w:rsidRPr="001002C2">
        <w:rPr>
          <w:sz w:val="28"/>
          <w:lang w:eastAsia="ar-SA" w:bidi="en-US"/>
        </w:rPr>
        <w:t xml:space="preserve">норматив минимальной обеспеченности населения площадью </w:t>
      </w:r>
      <w:r>
        <w:rPr>
          <w:sz w:val="28"/>
          <w:lang w:eastAsia="ar-SA" w:bidi="en-US"/>
        </w:rPr>
        <w:t>не</w:t>
      </w:r>
      <w:r w:rsidRPr="001002C2">
        <w:rPr>
          <w:sz w:val="28"/>
          <w:lang w:eastAsia="ar-SA" w:bidi="en-US"/>
        </w:rPr>
        <w:t xml:space="preserve">стационарных торговых объектов, </w:t>
      </w:r>
      <w:r>
        <w:rPr>
          <w:sz w:val="28"/>
          <w:lang w:eastAsia="ar-SA" w:bidi="en-US"/>
        </w:rPr>
        <w:t xml:space="preserve">- </w:t>
      </w:r>
      <w:r w:rsidR="00B5286A">
        <w:rPr>
          <w:sz w:val="28"/>
          <w:lang w:eastAsia="ar-SA" w:bidi="en-US"/>
        </w:rPr>
        <w:t>7</w:t>
      </w:r>
      <w:r>
        <w:rPr>
          <w:sz w:val="28"/>
          <w:lang w:eastAsia="ar-SA" w:bidi="en-US"/>
        </w:rPr>
        <w:t xml:space="preserve"> шт.</w:t>
      </w:r>
      <w:r w:rsidRPr="001002C2">
        <w:rPr>
          <w:sz w:val="28"/>
          <w:lang w:eastAsia="ar-SA" w:bidi="en-US"/>
        </w:rPr>
        <w:t>;</w:t>
      </w:r>
    </w:p>
    <w:p w14:paraId="54C8E445" w14:textId="6BEF8685" w:rsidR="009E07E3" w:rsidRPr="001002C2" w:rsidRDefault="009E07E3" w:rsidP="009E07E3">
      <w:pPr>
        <w:numPr>
          <w:ilvl w:val="0"/>
          <w:numId w:val="24"/>
        </w:numPr>
        <w:ind w:start="52.50pt"/>
        <w:rPr>
          <w:sz w:val="28"/>
          <w:lang w:eastAsia="ar-SA" w:bidi="en-US"/>
        </w:rPr>
      </w:pPr>
      <w:r w:rsidRPr="001002C2">
        <w:rPr>
          <w:sz w:val="28"/>
          <w:lang w:eastAsia="ar-SA" w:bidi="en-US"/>
        </w:rPr>
        <w:t>норматив минимальной обеспеченности населения</w:t>
      </w:r>
      <w:r w:rsidR="004E002A">
        <w:rPr>
          <w:sz w:val="28"/>
          <w:lang w:eastAsia="ar-SA" w:bidi="en-US"/>
        </w:rPr>
        <w:t xml:space="preserve"> площадью торговых мест, используемых для осуществления деятельности по продаже товаров на ярмарках и розничных рынках не установлен.</w:t>
      </w:r>
    </w:p>
    <w:p w14:paraId="221487E9" w14:textId="77777777" w:rsidR="004E002A" w:rsidRDefault="004E002A" w:rsidP="00B5286A">
      <w:pPr>
        <w:ind w:start="52.50pt"/>
        <w:rPr>
          <w:sz w:val="28"/>
          <w:lang w:eastAsia="ar-SA" w:bidi="en-US"/>
        </w:rPr>
      </w:pPr>
    </w:p>
    <w:p w14:paraId="2CA0510D" w14:textId="1BBA3E30" w:rsidR="00C807D4" w:rsidRDefault="00982AA0" w:rsidP="00C807D4">
      <w:pPr>
        <w:spacing w:before="6pt"/>
        <w:ind w:firstLine="35.45pt"/>
        <w:rPr>
          <w:sz w:val="28"/>
          <w:lang w:eastAsia="ar-SA" w:bidi="en-US"/>
        </w:rPr>
      </w:pPr>
      <w:r w:rsidRPr="00621FBB">
        <w:rPr>
          <w:sz w:val="28"/>
          <w:lang w:eastAsia="ar-SA" w:bidi="en-US"/>
        </w:rPr>
        <w:t xml:space="preserve">На настоящий момент на территории </w:t>
      </w:r>
      <w:r w:rsidR="004C386D">
        <w:rPr>
          <w:sz w:val="28"/>
          <w:lang w:eastAsia="ar-SA" w:bidi="en-US"/>
        </w:rPr>
        <w:t>Здвинского</w:t>
      </w:r>
      <w:r w:rsidR="009E07E3">
        <w:rPr>
          <w:sz w:val="28"/>
          <w:lang w:eastAsia="ar-SA" w:bidi="en-US"/>
        </w:rPr>
        <w:t xml:space="preserve"> сельсовета</w:t>
      </w:r>
      <w:r w:rsidRPr="00621FBB">
        <w:rPr>
          <w:sz w:val="28"/>
          <w:lang w:eastAsia="ar-SA" w:bidi="en-US"/>
        </w:rPr>
        <w:t xml:space="preserve"> расположены </w:t>
      </w:r>
      <w:r w:rsidR="00A83431">
        <w:rPr>
          <w:sz w:val="28"/>
          <w:lang w:eastAsia="ar-SA" w:bidi="en-US"/>
        </w:rPr>
        <w:t>6</w:t>
      </w:r>
      <w:r w:rsidR="00C23E8A" w:rsidRPr="00C23E8A">
        <w:rPr>
          <w:sz w:val="28"/>
          <w:lang w:eastAsia="ar-SA" w:bidi="en-US"/>
        </w:rPr>
        <w:t>4</w:t>
      </w:r>
      <w:r w:rsidRPr="00621FBB">
        <w:rPr>
          <w:sz w:val="28"/>
          <w:lang w:eastAsia="ar-SA" w:bidi="en-US"/>
        </w:rPr>
        <w:t xml:space="preserve"> торговых объект</w:t>
      </w:r>
      <w:r w:rsidR="00DE3EDE">
        <w:rPr>
          <w:sz w:val="28"/>
          <w:lang w:eastAsia="ar-SA" w:bidi="en-US"/>
        </w:rPr>
        <w:t>ов</w:t>
      </w:r>
      <w:r w:rsidR="00782785">
        <w:rPr>
          <w:sz w:val="28"/>
          <w:lang w:eastAsia="ar-SA" w:bidi="en-US"/>
        </w:rPr>
        <w:t>, из них</w:t>
      </w:r>
      <w:r w:rsidR="00782785" w:rsidRPr="00782785">
        <w:rPr>
          <w:sz w:val="28"/>
          <w:lang w:eastAsia="ar-SA" w:bidi="en-US"/>
        </w:rPr>
        <w:t>:</w:t>
      </w:r>
    </w:p>
    <w:p w14:paraId="52F0751A" w14:textId="11B713F7" w:rsidR="00782785" w:rsidRDefault="00782785" w:rsidP="00782785">
      <w:pPr>
        <w:spacing w:before="6pt"/>
        <w:ind w:firstLine="35.45pt"/>
        <w:rPr>
          <w:sz w:val="28"/>
          <w:lang w:eastAsia="ar-SA" w:bidi="en-US"/>
        </w:rPr>
      </w:pPr>
      <w:r w:rsidRPr="00782785">
        <w:rPr>
          <w:sz w:val="28"/>
          <w:lang w:eastAsia="ar-SA" w:bidi="en-US"/>
        </w:rPr>
        <w:t xml:space="preserve">- </w:t>
      </w:r>
      <w:r w:rsidRPr="001002C2">
        <w:rPr>
          <w:sz w:val="28"/>
          <w:lang w:eastAsia="ar-SA" w:bidi="en-US"/>
        </w:rPr>
        <w:t>стационарных торговых объектов</w:t>
      </w:r>
      <w:r>
        <w:rPr>
          <w:sz w:val="28"/>
          <w:lang w:eastAsia="ar-SA" w:bidi="en-US"/>
        </w:rPr>
        <w:t xml:space="preserve"> - </w:t>
      </w:r>
      <w:r w:rsidR="009E21DD">
        <w:rPr>
          <w:sz w:val="28"/>
          <w:lang w:eastAsia="ar-SA" w:bidi="en-US"/>
        </w:rPr>
        <w:t>64</w:t>
      </w:r>
      <w:r>
        <w:rPr>
          <w:sz w:val="28"/>
          <w:lang w:eastAsia="ar-SA" w:bidi="en-US"/>
        </w:rPr>
        <w:t xml:space="preserve"> шт.</w:t>
      </w:r>
    </w:p>
    <w:p w14:paraId="7E802533" w14:textId="7FEBF653" w:rsidR="00782785" w:rsidRDefault="00782785" w:rsidP="00782785">
      <w:pPr>
        <w:spacing w:before="6pt"/>
        <w:ind w:firstLine="35.45pt"/>
        <w:jc w:val="start"/>
        <w:rPr>
          <w:sz w:val="28"/>
          <w:lang w:eastAsia="ar-SA" w:bidi="en-US"/>
        </w:rPr>
      </w:pPr>
      <w:r w:rsidRPr="00782785">
        <w:rPr>
          <w:sz w:val="28"/>
          <w:lang w:eastAsia="ar-SA" w:bidi="en-US"/>
        </w:rPr>
        <w:t xml:space="preserve">- </w:t>
      </w:r>
      <w:r w:rsidRPr="001002C2">
        <w:rPr>
          <w:sz w:val="28"/>
          <w:lang w:eastAsia="ar-SA" w:bidi="en-US"/>
        </w:rPr>
        <w:t xml:space="preserve">стационарных торговых объектов, </w:t>
      </w:r>
      <w:r>
        <w:rPr>
          <w:sz w:val="28"/>
          <w:lang w:eastAsia="ar-SA" w:bidi="en-US"/>
        </w:rPr>
        <w:t>в</w:t>
      </w:r>
      <w:r w:rsidRPr="001002C2">
        <w:rPr>
          <w:sz w:val="28"/>
          <w:lang w:eastAsia="ar-SA" w:bidi="en-US"/>
        </w:rPr>
        <w:t xml:space="preserve"> котор</w:t>
      </w:r>
      <w:r>
        <w:rPr>
          <w:sz w:val="28"/>
          <w:lang w:eastAsia="ar-SA" w:bidi="en-US"/>
        </w:rPr>
        <w:t>ых</w:t>
      </w:r>
      <w:r w:rsidRPr="001002C2">
        <w:rPr>
          <w:sz w:val="28"/>
          <w:lang w:eastAsia="ar-SA" w:bidi="en-US"/>
        </w:rPr>
        <w:t xml:space="preserve"> осуществляется продажа </w:t>
      </w:r>
      <w:r w:rsidRPr="00782785">
        <w:rPr>
          <w:sz w:val="28"/>
          <w:lang w:eastAsia="ar-SA" w:bidi="en-US"/>
        </w:rPr>
        <w:t xml:space="preserve">            </w:t>
      </w:r>
      <w:r w:rsidRPr="001002C2">
        <w:rPr>
          <w:sz w:val="28"/>
          <w:lang w:eastAsia="ar-SA" w:bidi="en-US"/>
        </w:rPr>
        <w:t>продовольственных товаров</w:t>
      </w:r>
      <w:r>
        <w:rPr>
          <w:sz w:val="28"/>
          <w:lang w:eastAsia="ar-SA" w:bidi="en-US"/>
        </w:rPr>
        <w:t xml:space="preserve"> - </w:t>
      </w:r>
      <w:r w:rsidR="009E21DD">
        <w:rPr>
          <w:sz w:val="28"/>
          <w:lang w:eastAsia="ar-SA" w:bidi="en-US"/>
        </w:rPr>
        <w:t>21</w:t>
      </w:r>
      <w:r>
        <w:rPr>
          <w:sz w:val="28"/>
          <w:lang w:eastAsia="ar-SA" w:bidi="en-US"/>
        </w:rPr>
        <w:t xml:space="preserve"> шт</w:t>
      </w:r>
      <w:r w:rsidRPr="00782785">
        <w:rPr>
          <w:sz w:val="28"/>
          <w:lang w:eastAsia="ar-SA" w:bidi="en-US"/>
        </w:rPr>
        <w:t>.</w:t>
      </w:r>
    </w:p>
    <w:p w14:paraId="51B61077" w14:textId="1CD29330" w:rsidR="00782785" w:rsidRPr="00B261FF" w:rsidRDefault="00782785" w:rsidP="00782785">
      <w:pPr>
        <w:spacing w:before="6pt"/>
        <w:ind w:firstLine="35.45pt"/>
        <w:jc w:val="start"/>
        <w:rPr>
          <w:sz w:val="28"/>
          <w:lang w:eastAsia="ar-SA" w:bidi="en-US"/>
        </w:rPr>
      </w:pPr>
      <w:r w:rsidRPr="00B261FF">
        <w:rPr>
          <w:sz w:val="28"/>
          <w:lang w:eastAsia="ar-SA" w:bidi="en-US"/>
        </w:rPr>
        <w:t xml:space="preserve">- </w:t>
      </w:r>
      <w:r>
        <w:rPr>
          <w:sz w:val="28"/>
          <w:lang w:eastAsia="ar-SA" w:bidi="en-US"/>
        </w:rPr>
        <w:t>не</w:t>
      </w:r>
      <w:r w:rsidRPr="001002C2">
        <w:rPr>
          <w:sz w:val="28"/>
          <w:lang w:eastAsia="ar-SA" w:bidi="en-US"/>
        </w:rPr>
        <w:t xml:space="preserve">стационарных торговых объектов, </w:t>
      </w:r>
      <w:r>
        <w:rPr>
          <w:sz w:val="28"/>
          <w:lang w:eastAsia="ar-SA" w:bidi="en-US"/>
        </w:rPr>
        <w:t>- 7 шт.</w:t>
      </w:r>
    </w:p>
    <w:p w14:paraId="51F591B0" w14:textId="157FD51A" w:rsidR="00C807D4" w:rsidRPr="00B261FF" w:rsidRDefault="00C807D4" w:rsidP="00C807D4">
      <w:pPr>
        <w:spacing w:before="6pt"/>
        <w:ind w:firstLine="35.45pt"/>
        <w:rPr>
          <w:sz w:val="28"/>
          <w:lang w:eastAsia="ar-SA" w:bidi="en-US"/>
        </w:rPr>
      </w:pPr>
      <w:r w:rsidRPr="00B261FF">
        <w:rPr>
          <w:sz w:val="28"/>
          <w:lang w:eastAsia="ar-SA" w:bidi="en-US"/>
        </w:rPr>
        <w:t>Необходимая потребность, исходя из фактического состояния торговли отсутствует</w:t>
      </w:r>
      <w:r w:rsidR="00B261FF" w:rsidRPr="00B261FF">
        <w:rPr>
          <w:sz w:val="28"/>
          <w:lang w:eastAsia="ar-SA" w:bidi="en-US"/>
        </w:rPr>
        <w:t>.</w:t>
      </w:r>
    </w:p>
    <w:p w14:paraId="54E2F4F0" w14:textId="3FBD0AA4" w:rsidR="00C807D4" w:rsidRPr="00621FBB" w:rsidRDefault="00C807D4" w:rsidP="00C807D4">
      <w:pPr>
        <w:spacing w:before="6pt"/>
        <w:ind w:firstLine="35.45pt"/>
        <w:rPr>
          <w:sz w:val="28"/>
          <w:lang w:eastAsia="ar-SA" w:bidi="en-US"/>
        </w:rPr>
      </w:pPr>
      <w:r w:rsidRPr="00B261FF">
        <w:rPr>
          <w:sz w:val="28"/>
          <w:lang w:eastAsia="ar-SA" w:bidi="en-US"/>
        </w:rPr>
        <w:t xml:space="preserve">С учетом прогнозной численности населения </w:t>
      </w:r>
      <w:r w:rsidR="00231595" w:rsidRPr="00B261FF">
        <w:rPr>
          <w:sz w:val="28"/>
        </w:rPr>
        <w:t xml:space="preserve">4880 </w:t>
      </w:r>
      <w:r w:rsidRPr="00B261FF">
        <w:rPr>
          <w:sz w:val="28"/>
          <w:lang w:eastAsia="ar-SA" w:bidi="en-US"/>
        </w:rPr>
        <w:t>чел.,</w:t>
      </w:r>
      <w:r w:rsidR="00B261FF" w:rsidRPr="00B261FF">
        <w:rPr>
          <w:sz w:val="28"/>
          <w:lang w:eastAsia="ar-SA" w:bidi="en-US"/>
        </w:rPr>
        <w:t xml:space="preserve"> н</w:t>
      </w:r>
      <w:r w:rsidRPr="00B261FF">
        <w:rPr>
          <w:sz w:val="28"/>
          <w:lang w:eastAsia="ar-SA" w:bidi="en-US"/>
        </w:rPr>
        <w:t xml:space="preserve">еобходимая потребность, исходя из фактического состояния торговли, </w:t>
      </w:r>
      <w:r w:rsidR="00FD7733" w:rsidRPr="00B261FF">
        <w:rPr>
          <w:sz w:val="28"/>
          <w:lang w:eastAsia="ar-SA" w:bidi="en-US"/>
        </w:rPr>
        <w:t>отсутствует</w:t>
      </w:r>
      <w:r w:rsidR="00FA288F" w:rsidRPr="00B261FF">
        <w:rPr>
          <w:sz w:val="28"/>
          <w:lang w:eastAsia="ar-SA" w:bidi="en-US"/>
        </w:rPr>
        <w:t xml:space="preserve"> </w:t>
      </w:r>
    </w:p>
    <w:p w14:paraId="114A0492" w14:textId="2C313A08" w:rsidR="008C6D4D" w:rsidRPr="000C559D" w:rsidRDefault="0051575B" w:rsidP="00B623BF">
      <w:pPr>
        <w:pStyle w:val="3"/>
        <w:numPr>
          <w:ilvl w:val="2"/>
          <w:numId w:val="5"/>
        </w:numPr>
        <w:ind w:start="0pt" w:firstLine="0pt"/>
        <w:rPr>
          <w:i w:val="0"/>
          <w:sz w:val="28"/>
          <w:szCs w:val="28"/>
        </w:rPr>
      </w:pPr>
      <w:bookmarkStart w:id="34" w:name="_Toc81903482"/>
      <w:r w:rsidRPr="000C559D">
        <w:rPr>
          <w:i w:val="0"/>
          <w:sz w:val="28"/>
          <w:szCs w:val="28"/>
        </w:rPr>
        <w:t xml:space="preserve">Объекты транспортной </w:t>
      </w:r>
      <w:r w:rsidR="008C6D4D" w:rsidRPr="000C559D">
        <w:rPr>
          <w:i w:val="0"/>
          <w:sz w:val="28"/>
          <w:szCs w:val="28"/>
        </w:rPr>
        <w:t>инфраструктур</w:t>
      </w:r>
      <w:bookmarkEnd w:id="33"/>
      <w:r w:rsidRPr="000C559D">
        <w:rPr>
          <w:i w:val="0"/>
          <w:sz w:val="28"/>
          <w:szCs w:val="28"/>
        </w:rPr>
        <w:t>ы</w:t>
      </w:r>
      <w:bookmarkEnd w:id="34"/>
    </w:p>
    <w:p w14:paraId="5F9E2237" w14:textId="5D092993" w:rsidR="001D0A7C" w:rsidRPr="000C559D" w:rsidRDefault="001D0A7C" w:rsidP="001D0A7C">
      <w:pPr>
        <w:pStyle w:val="a0"/>
        <w:rPr>
          <w:sz w:val="28"/>
          <w:lang w:val="ru-RU"/>
        </w:rPr>
      </w:pPr>
      <w:r w:rsidRPr="000C559D">
        <w:rPr>
          <w:sz w:val="28"/>
          <w:lang w:val="ru-RU"/>
        </w:rPr>
        <w:t xml:space="preserve">Развитие транспортного комплекса неразрывно связано с экономико-географическим положением муниципального образования, наличием природных ресурсов, энергетических ресурсов, минерально-сырьевой базы, культурными и историческими связями, а также, наличием и возможностями имеющихся производительных сил. </w:t>
      </w:r>
    </w:p>
    <w:p w14:paraId="50DA44C5" w14:textId="77777777" w:rsidR="008764C1" w:rsidRPr="000C559D" w:rsidRDefault="008764C1" w:rsidP="00AF2647">
      <w:pPr>
        <w:pStyle w:val="a0"/>
        <w:rPr>
          <w:sz w:val="28"/>
          <w:lang w:val="ru-RU"/>
        </w:rPr>
      </w:pPr>
    </w:p>
    <w:p w14:paraId="4C181C59" w14:textId="5404562D" w:rsidR="00E91F89" w:rsidRPr="000C559D" w:rsidRDefault="00E91F89" w:rsidP="00AF2647">
      <w:pPr>
        <w:pStyle w:val="a0"/>
        <w:rPr>
          <w:b/>
          <w:sz w:val="28"/>
          <w:lang w:val="ru-RU"/>
        </w:rPr>
      </w:pPr>
      <w:r w:rsidRPr="000C559D">
        <w:rPr>
          <w:b/>
          <w:sz w:val="28"/>
          <w:lang w:val="ru-RU"/>
        </w:rPr>
        <w:t>Железнодорожный транспорт</w:t>
      </w:r>
    </w:p>
    <w:p w14:paraId="71F4E973" w14:textId="5DE4F47D" w:rsidR="008B1858" w:rsidRPr="000C559D" w:rsidRDefault="006B097E" w:rsidP="00AF2647">
      <w:pPr>
        <w:pStyle w:val="a0"/>
        <w:rPr>
          <w:sz w:val="28"/>
          <w:szCs w:val="28"/>
          <w:lang w:val="ru-RU"/>
        </w:rPr>
      </w:pPr>
      <w:r w:rsidRPr="006B097E">
        <w:rPr>
          <w:sz w:val="28"/>
          <w:szCs w:val="28"/>
          <w:lang w:val="ru-RU"/>
        </w:rPr>
        <w:t xml:space="preserve">Железнодорожный транспорт </w:t>
      </w:r>
      <w:r>
        <w:rPr>
          <w:sz w:val="28"/>
          <w:szCs w:val="28"/>
          <w:lang w:val="ru-RU"/>
        </w:rPr>
        <w:t xml:space="preserve">на территории </w:t>
      </w:r>
      <w:r w:rsidR="004C386D">
        <w:rPr>
          <w:sz w:val="28"/>
          <w:szCs w:val="28"/>
          <w:lang w:val="ru-RU"/>
        </w:rPr>
        <w:t>Здвинского</w:t>
      </w:r>
      <w:r>
        <w:rPr>
          <w:sz w:val="28"/>
          <w:szCs w:val="28"/>
          <w:lang w:val="ru-RU"/>
        </w:rPr>
        <w:t xml:space="preserve"> сельсовета </w:t>
      </w:r>
      <w:r w:rsidRPr="006B097E">
        <w:rPr>
          <w:sz w:val="28"/>
          <w:szCs w:val="28"/>
          <w:lang w:val="ru-RU"/>
        </w:rPr>
        <w:t>отсутствует.</w:t>
      </w:r>
    </w:p>
    <w:p w14:paraId="682FD520" w14:textId="77777777" w:rsidR="00E91F89" w:rsidRPr="000C559D" w:rsidRDefault="00E91F89" w:rsidP="00AF2647">
      <w:pPr>
        <w:pStyle w:val="a0"/>
        <w:rPr>
          <w:b/>
          <w:sz w:val="28"/>
          <w:lang w:val="ru-RU"/>
        </w:rPr>
      </w:pPr>
    </w:p>
    <w:p w14:paraId="39FFF853" w14:textId="182CAA8F" w:rsidR="00E91F89" w:rsidRPr="000C559D" w:rsidRDefault="006B097E" w:rsidP="00AF2647">
      <w:pPr>
        <w:pStyle w:val="a0"/>
        <w:rPr>
          <w:b/>
          <w:sz w:val="28"/>
          <w:lang w:val="ru-RU"/>
        </w:rPr>
      </w:pPr>
      <w:r w:rsidRPr="006B097E">
        <w:rPr>
          <w:b/>
          <w:sz w:val="28"/>
          <w:lang w:val="ru-RU"/>
        </w:rPr>
        <w:t xml:space="preserve">Внутренний водный </w:t>
      </w:r>
      <w:r w:rsidR="00E91F89" w:rsidRPr="000C559D">
        <w:rPr>
          <w:b/>
          <w:sz w:val="28"/>
          <w:lang w:val="ru-RU"/>
        </w:rPr>
        <w:t>транспорт</w:t>
      </w:r>
    </w:p>
    <w:p w14:paraId="40A3FCA8" w14:textId="73025901" w:rsidR="006B097E" w:rsidRPr="000C559D" w:rsidRDefault="006B097E" w:rsidP="006B097E">
      <w:pPr>
        <w:pStyle w:val="a0"/>
        <w:rPr>
          <w:sz w:val="28"/>
          <w:szCs w:val="28"/>
          <w:lang w:val="ru-RU"/>
        </w:rPr>
      </w:pPr>
      <w:bookmarkStart w:id="35" w:name="_Hlk71809789"/>
      <w:r>
        <w:rPr>
          <w:sz w:val="28"/>
          <w:szCs w:val="28"/>
          <w:lang w:val="ru-RU"/>
        </w:rPr>
        <w:t>Внутренний водный</w:t>
      </w:r>
      <w:r w:rsidRPr="006B097E">
        <w:rPr>
          <w:sz w:val="28"/>
          <w:szCs w:val="28"/>
          <w:lang w:val="ru-RU"/>
        </w:rPr>
        <w:t xml:space="preserve"> </w:t>
      </w:r>
      <w:bookmarkEnd w:id="35"/>
      <w:r w:rsidRPr="006B097E">
        <w:rPr>
          <w:sz w:val="28"/>
          <w:szCs w:val="28"/>
          <w:lang w:val="ru-RU"/>
        </w:rPr>
        <w:t xml:space="preserve">транспорт </w:t>
      </w:r>
      <w:r>
        <w:rPr>
          <w:sz w:val="28"/>
          <w:szCs w:val="28"/>
          <w:lang w:val="ru-RU"/>
        </w:rPr>
        <w:t xml:space="preserve">на территории </w:t>
      </w:r>
      <w:r w:rsidR="004C386D">
        <w:rPr>
          <w:sz w:val="28"/>
          <w:szCs w:val="28"/>
          <w:lang w:val="ru-RU"/>
        </w:rPr>
        <w:t>Здвинского</w:t>
      </w:r>
      <w:r>
        <w:rPr>
          <w:sz w:val="28"/>
          <w:szCs w:val="28"/>
          <w:lang w:val="ru-RU"/>
        </w:rPr>
        <w:t xml:space="preserve"> сельсовета </w:t>
      </w:r>
      <w:r w:rsidRPr="006B097E">
        <w:rPr>
          <w:sz w:val="28"/>
          <w:szCs w:val="28"/>
          <w:lang w:val="ru-RU"/>
        </w:rPr>
        <w:t>отсутствует.</w:t>
      </w:r>
    </w:p>
    <w:p w14:paraId="5C6259CE" w14:textId="77777777" w:rsidR="007B738D" w:rsidRPr="000C559D" w:rsidRDefault="007B738D" w:rsidP="007B738D">
      <w:pPr>
        <w:pStyle w:val="a0"/>
        <w:rPr>
          <w:b/>
          <w:sz w:val="28"/>
          <w:lang w:val="ru-RU"/>
        </w:rPr>
      </w:pPr>
    </w:p>
    <w:p w14:paraId="3462D95A" w14:textId="075048F7" w:rsidR="007B738D" w:rsidRPr="000C559D" w:rsidRDefault="007B738D" w:rsidP="007B738D">
      <w:pPr>
        <w:pStyle w:val="a0"/>
        <w:rPr>
          <w:b/>
          <w:sz w:val="28"/>
          <w:lang w:val="ru-RU"/>
        </w:rPr>
      </w:pPr>
      <w:r w:rsidRPr="000C559D">
        <w:rPr>
          <w:b/>
          <w:sz w:val="28"/>
          <w:lang w:val="ru-RU"/>
        </w:rPr>
        <w:t>Воздушный транспорт</w:t>
      </w:r>
    </w:p>
    <w:p w14:paraId="4F391834" w14:textId="519041A1" w:rsidR="007B738D" w:rsidRPr="000C559D" w:rsidRDefault="007B738D" w:rsidP="007B738D">
      <w:pPr>
        <w:pStyle w:val="a0"/>
        <w:rPr>
          <w:sz w:val="28"/>
          <w:szCs w:val="28"/>
          <w:lang w:val="ru-RU"/>
        </w:rPr>
      </w:pPr>
      <w:r w:rsidRPr="000C559D">
        <w:rPr>
          <w:sz w:val="28"/>
          <w:szCs w:val="28"/>
          <w:lang w:val="ru-RU"/>
        </w:rPr>
        <w:t xml:space="preserve">Воздушный транспорт на территории </w:t>
      </w:r>
      <w:r w:rsidR="004C386D">
        <w:rPr>
          <w:sz w:val="28"/>
          <w:szCs w:val="28"/>
          <w:lang w:val="ru-RU"/>
        </w:rPr>
        <w:t>Здвинского</w:t>
      </w:r>
      <w:r w:rsidR="006B097E" w:rsidRPr="006B097E">
        <w:rPr>
          <w:sz w:val="28"/>
          <w:szCs w:val="28"/>
          <w:lang w:val="ru-RU"/>
        </w:rPr>
        <w:t xml:space="preserve"> сельсовета </w:t>
      </w:r>
      <w:r w:rsidRPr="000C559D">
        <w:rPr>
          <w:sz w:val="28"/>
          <w:szCs w:val="28"/>
          <w:lang w:val="ru-RU"/>
        </w:rPr>
        <w:t>отсутствует.</w:t>
      </w:r>
    </w:p>
    <w:p w14:paraId="13CADA92" w14:textId="77777777" w:rsidR="00E91F89" w:rsidRPr="000C559D" w:rsidRDefault="00E91F89" w:rsidP="00AF2647">
      <w:pPr>
        <w:pStyle w:val="a0"/>
        <w:rPr>
          <w:b/>
          <w:sz w:val="28"/>
          <w:lang w:val="ru-RU"/>
        </w:rPr>
      </w:pPr>
    </w:p>
    <w:p w14:paraId="3A6A8058" w14:textId="5945DAB3" w:rsidR="00AF2647" w:rsidRPr="000C559D" w:rsidRDefault="001D0A7C" w:rsidP="00AF2647">
      <w:pPr>
        <w:pStyle w:val="a0"/>
        <w:rPr>
          <w:b/>
          <w:sz w:val="28"/>
          <w:lang w:val="ru-RU"/>
        </w:rPr>
      </w:pPr>
      <w:r w:rsidRPr="000C559D">
        <w:rPr>
          <w:b/>
          <w:sz w:val="28"/>
          <w:lang w:val="ru-RU"/>
        </w:rPr>
        <w:t>Автомобильный транспорт</w:t>
      </w:r>
    </w:p>
    <w:p w14:paraId="5665A130" w14:textId="5562CD03" w:rsidR="006B097E" w:rsidRPr="006B097E" w:rsidRDefault="004C386D" w:rsidP="006B097E">
      <w:pPr>
        <w:pStyle w:val="a0"/>
        <w:rPr>
          <w:sz w:val="28"/>
          <w:lang w:val="ru-RU"/>
        </w:rPr>
      </w:pPr>
      <w:r>
        <w:rPr>
          <w:sz w:val="28"/>
          <w:lang w:val="ru-RU"/>
        </w:rPr>
        <w:t>Здвинский</w:t>
      </w:r>
      <w:r w:rsidR="006B097E" w:rsidRPr="006B097E">
        <w:rPr>
          <w:sz w:val="28"/>
          <w:lang w:val="ru-RU"/>
        </w:rPr>
        <w:t xml:space="preserve"> сельсовет относительно малонаселен, недостаточно освоен, поэтому автодороги играют первостепенную роль в жизнеобеспечении населения. </w:t>
      </w:r>
    </w:p>
    <w:p w14:paraId="13E58848" w14:textId="77777777" w:rsidR="006B097E" w:rsidRPr="006B097E" w:rsidRDefault="006B097E" w:rsidP="006B097E">
      <w:pPr>
        <w:pStyle w:val="a0"/>
        <w:rPr>
          <w:sz w:val="28"/>
          <w:lang w:val="ru-RU"/>
        </w:rPr>
      </w:pPr>
      <w:r w:rsidRPr="006B097E">
        <w:rPr>
          <w:sz w:val="28"/>
          <w:lang w:val="ru-RU"/>
        </w:rPr>
        <w:t xml:space="preserve">Имеющиеся автодороги неразрывно связаны с соседними сельскими поселениями, районным и краевым центром, обеспечивают транспортную доступность внутри района. </w:t>
      </w:r>
    </w:p>
    <w:p w14:paraId="67A9DD76" w14:textId="7FC44D96" w:rsidR="006B097E" w:rsidRPr="006B097E" w:rsidRDefault="006B097E" w:rsidP="006B097E">
      <w:pPr>
        <w:pStyle w:val="a0"/>
        <w:rPr>
          <w:sz w:val="28"/>
          <w:lang w:val="ru-RU"/>
        </w:rPr>
      </w:pPr>
      <w:r w:rsidRPr="006B097E">
        <w:rPr>
          <w:sz w:val="28"/>
          <w:lang w:val="ru-RU"/>
        </w:rPr>
        <w:t xml:space="preserve">Основой дорожной сети </w:t>
      </w:r>
      <w:r w:rsidR="004C386D">
        <w:rPr>
          <w:sz w:val="28"/>
          <w:lang w:val="ru-RU"/>
        </w:rPr>
        <w:t>Здвинского</w:t>
      </w:r>
      <w:r w:rsidRPr="006B097E">
        <w:rPr>
          <w:sz w:val="28"/>
          <w:lang w:val="ru-RU"/>
        </w:rPr>
        <w:t xml:space="preserve"> сельсовета является сеть автомобильных дорог общего пользования.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14:paraId="45E9713A" w14:textId="7AA1F79E" w:rsidR="00293D8C" w:rsidRPr="000C559D" w:rsidRDefault="006B097E" w:rsidP="006B097E">
      <w:pPr>
        <w:pStyle w:val="a0"/>
        <w:rPr>
          <w:sz w:val="28"/>
          <w:lang w:val="ru-RU"/>
        </w:rPr>
      </w:pPr>
      <w:r w:rsidRPr="006B097E">
        <w:rPr>
          <w:sz w:val="28"/>
          <w:lang w:val="ru-RU"/>
        </w:rPr>
        <w:t>Автомобильными дорогами общего пользования местного значения поселения являются автомобильные дороги общего пользования в границах населенных пунктов поселения, за исключением автомобильных дорог общего пользования федерального, регионального или межмуниципального значения, частных автомобильных дорог.</w:t>
      </w:r>
    </w:p>
    <w:p w14:paraId="709911C4" w14:textId="4B21634C" w:rsidR="00367F78" w:rsidRPr="000C559D" w:rsidRDefault="00367F78" w:rsidP="002A54C4">
      <w:pPr>
        <w:pStyle w:val="a0"/>
        <w:rPr>
          <w:sz w:val="28"/>
          <w:lang w:val="ru-RU"/>
        </w:rPr>
      </w:pPr>
      <w:r w:rsidRPr="000C559D">
        <w:rPr>
          <w:sz w:val="28"/>
          <w:lang w:val="ru-RU"/>
        </w:rPr>
        <w:t xml:space="preserve">Перечень автомобильных дорог общего пользования регионального или межмуниципального значения, относящихся к государственной собственности </w:t>
      </w:r>
      <w:r w:rsidR="002A54C4" w:rsidRPr="000C559D">
        <w:rPr>
          <w:sz w:val="28"/>
          <w:lang w:val="ru-RU"/>
        </w:rPr>
        <w:t>Новосибирской области</w:t>
      </w:r>
      <w:r w:rsidRPr="000C559D">
        <w:rPr>
          <w:sz w:val="28"/>
          <w:lang w:val="ru-RU"/>
        </w:rPr>
        <w:t>, расположенных на территории</w:t>
      </w:r>
      <w:r w:rsidR="00B803C8" w:rsidRPr="000C559D">
        <w:rPr>
          <w:sz w:val="28"/>
          <w:lang w:val="ru-RU"/>
        </w:rPr>
        <w:t xml:space="preserve"> </w:t>
      </w:r>
      <w:r w:rsidR="004C386D">
        <w:rPr>
          <w:sz w:val="28"/>
          <w:lang w:val="ru-RU"/>
        </w:rPr>
        <w:t>Здвинского</w:t>
      </w:r>
      <w:r w:rsidR="006B097E">
        <w:rPr>
          <w:sz w:val="28"/>
          <w:lang w:val="ru-RU"/>
        </w:rPr>
        <w:t xml:space="preserve"> сельсовета</w:t>
      </w:r>
      <w:r w:rsidR="00B803C8" w:rsidRPr="000C559D">
        <w:rPr>
          <w:sz w:val="28"/>
          <w:lang w:val="ru-RU"/>
        </w:rPr>
        <w:t xml:space="preserve"> </w:t>
      </w:r>
      <w:r w:rsidR="002A54C4" w:rsidRPr="000C559D">
        <w:rPr>
          <w:sz w:val="28"/>
          <w:lang w:val="ru-RU"/>
        </w:rPr>
        <w:t xml:space="preserve">установлен </w:t>
      </w:r>
      <w:r w:rsidR="00B803C8" w:rsidRPr="000C559D">
        <w:rPr>
          <w:sz w:val="28"/>
          <w:lang w:val="ru-RU"/>
        </w:rPr>
        <w:t xml:space="preserve">согласно </w:t>
      </w:r>
      <w:r w:rsidR="006B097E">
        <w:rPr>
          <w:sz w:val="28"/>
          <w:lang w:val="ru-RU"/>
        </w:rPr>
        <w:t>постановлению</w:t>
      </w:r>
      <w:r w:rsidR="007B738D" w:rsidRPr="000C559D">
        <w:rPr>
          <w:sz w:val="28"/>
          <w:lang w:val="ru-RU"/>
        </w:rPr>
        <w:t xml:space="preserve"> </w:t>
      </w:r>
      <w:r w:rsidR="006B097E">
        <w:rPr>
          <w:sz w:val="28"/>
          <w:lang w:val="ru-RU"/>
        </w:rPr>
        <w:t>администрации</w:t>
      </w:r>
      <w:r w:rsidR="007B738D" w:rsidRPr="000C559D">
        <w:rPr>
          <w:sz w:val="28"/>
          <w:lang w:val="ru-RU"/>
        </w:rPr>
        <w:t xml:space="preserve"> Новосибирской области от </w:t>
      </w:r>
      <w:r w:rsidR="006B097E">
        <w:rPr>
          <w:sz w:val="28"/>
          <w:lang w:val="ru-RU"/>
        </w:rPr>
        <w:t>18</w:t>
      </w:r>
      <w:r w:rsidR="007B738D" w:rsidRPr="000C559D">
        <w:rPr>
          <w:sz w:val="28"/>
          <w:lang w:val="ru-RU"/>
        </w:rPr>
        <w:t>.02.</w:t>
      </w:r>
      <w:r w:rsidR="006B097E">
        <w:rPr>
          <w:sz w:val="28"/>
          <w:lang w:val="ru-RU"/>
        </w:rPr>
        <w:t>2010</w:t>
      </w:r>
      <w:r w:rsidR="007B738D" w:rsidRPr="000C559D">
        <w:rPr>
          <w:sz w:val="28"/>
          <w:lang w:val="ru-RU"/>
        </w:rPr>
        <w:t xml:space="preserve"> № </w:t>
      </w:r>
      <w:r w:rsidR="006B097E">
        <w:rPr>
          <w:sz w:val="28"/>
          <w:lang w:val="ru-RU"/>
        </w:rPr>
        <w:t>65-па</w:t>
      </w:r>
      <w:r w:rsidR="007B738D" w:rsidRPr="000C559D">
        <w:rPr>
          <w:sz w:val="28"/>
          <w:lang w:val="ru-RU"/>
        </w:rPr>
        <w:t xml:space="preserve"> </w:t>
      </w:r>
      <w:r w:rsidR="00A16B98">
        <w:rPr>
          <w:sz w:val="28"/>
          <w:lang w:val="ru-RU"/>
        </w:rPr>
        <w:t>«</w:t>
      </w:r>
      <w:r w:rsidR="006B097E" w:rsidRPr="006B097E">
        <w:rPr>
          <w:sz w:val="28"/>
          <w:lang w:val="ru-RU"/>
        </w:rPr>
        <w:t>Об утверждении перечня автомобильных дорог общего пользования регионального и межмуниципального значения, относящихся к государственной собственности Новосибирской области</w:t>
      </w:r>
      <w:r w:rsidR="00A16B98">
        <w:rPr>
          <w:sz w:val="28"/>
          <w:lang w:val="ru-RU"/>
        </w:rPr>
        <w:t>»</w:t>
      </w:r>
      <w:r w:rsidR="007B738D" w:rsidRPr="000C559D">
        <w:rPr>
          <w:sz w:val="28"/>
          <w:lang w:val="ru-RU"/>
        </w:rPr>
        <w:t>.</w:t>
      </w:r>
      <w:r w:rsidR="002A54C4" w:rsidRPr="000C559D">
        <w:rPr>
          <w:sz w:val="28"/>
          <w:lang w:val="ru-RU"/>
        </w:rPr>
        <w:t xml:space="preserve"> Согласно перечню автомобильных дорог общего пользования по территории </w:t>
      </w:r>
      <w:r w:rsidR="004C386D">
        <w:rPr>
          <w:sz w:val="28"/>
          <w:lang w:val="ru-RU"/>
        </w:rPr>
        <w:t>Здвинского</w:t>
      </w:r>
      <w:r w:rsidR="006B097E">
        <w:rPr>
          <w:sz w:val="28"/>
          <w:lang w:val="ru-RU"/>
        </w:rPr>
        <w:t xml:space="preserve"> сельсовета</w:t>
      </w:r>
      <w:r w:rsidR="002A54C4" w:rsidRPr="000C559D">
        <w:rPr>
          <w:sz w:val="28"/>
          <w:lang w:val="ru-RU"/>
        </w:rPr>
        <w:t xml:space="preserve"> проходят автомобильные дороги межмуниципального значения, относящиеся к государственной собственности Новосибирской области</w:t>
      </w:r>
      <w:r w:rsidR="00B87780" w:rsidRPr="000C559D">
        <w:rPr>
          <w:sz w:val="28"/>
          <w:lang w:val="ru-RU"/>
        </w:rPr>
        <w:t>, представленные в таблице 2.</w:t>
      </w:r>
      <w:r w:rsidR="00AC77C3" w:rsidRPr="000C559D">
        <w:rPr>
          <w:sz w:val="28"/>
          <w:lang w:val="ru-RU"/>
        </w:rPr>
        <w:t>8</w:t>
      </w:r>
    </w:p>
    <w:p w14:paraId="074389C2" w14:textId="7618C7DA" w:rsidR="00454531" w:rsidRPr="000C559D" w:rsidRDefault="00A87A78" w:rsidP="0010531A">
      <w:pPr>
        <w:pStyle w:val="a0"/>
        <w:keepNext/>
        <w:spacing w:before="6pt"/>
        <w:jc w:val="end"/>
        <w:rPr>
          <w:b/>
          <w:sz w:val="28"/>
          <w:szCs w:val="28"/>
          <w:lang w:val="ru-RU"/>
        </w:rPr>
      </w:pPr>
      <w:r w:rsidRPr="000C559D">
        <w:rPr>
          <w:b/>
          <w:sz w:val="28"/>
          <w:szCs w:val="28"/>
          <w:lang w:val="ru-RU"/>
        </w:rPr>
        <w:t xml:space="preserve">Таблица </w:t>
      </w:r>
      <w:r w:rsidR="009A0EB1" w:rsidRPr="000C559D">
        <w:rPr>
          <w:b/>
          <w:sz w:val="28"/>
          <w:szCs w:val="28"/>
          <w:lang w:val="ru-RU"/>
        </w:rPr>
        <w:t>2</w:t>
      </w:r>
      <w:r w:rsidR="0010531A" w:rsidRPr="000C559D">
        <w:rPr>
          <w:b/>
          <w:sz w:val="28"/>
          <w:szCs w:val="28"/>
          <w:lang w:val="ru-RU"/>
        </w:rPr>
        <w:t>.</w:t>
      </w:r>
      <w:r w:rsidR="00AC77C3" w:rsidRPr="000C559D">
        <w:rPr>
          <w:b/>
          <w:sz w:val="28"/>
          <w:szCs w:val="28"/>
          <w:lang w:val="ru-RU"/>
        </w:rPr>
        <w:t>8</w:t>
      </w:r>
    </w:p>
    <w:p w14:paraId="45089092" w14:textId="0A93051C" w:rsidR="001D0A7C" w:rsidRPr="000C559D" w:rsidRDefault="001D0A7C" w:rsidP="0010531A">
      <w:pPr>
        <w:pStyle w:val="a0"/>
        <w:keepNext/>
        <w:suppressAutoHyphens/>
        <w:spacing w:after="6pt"/>
        <w:ind w:firstLine="0pt"/>
        <w:jc w:val="center"/>
        <w:rPr>
          <w:b/>
          <w:sz w:val="28"/>
          <w:szCs w:val="28"/>
          <w:lang w:val="ru-RU"/>
        </w:rPr>
      </w:pPr>
      <w:r w:rsidRPr="000C559D">
        <w:rPr>
          <w:b/>
          <w:sz w:val="28"/>
          <w:szCs w:val="28"/>
          <w:lang w:val="ru-RU"/>
        </w:rPr>
        <w:t xml:space="preserve">Перечень </w:t>
      </w:r>
      <w:r w:rsidR="002A54C4" w:rsidRPr="000C559D">
        <w:rPr>
          <w:b/>
          <w:sz w:val="28"/>
          <w:szCs w:val="28"/>
          <w:lang w:val="ru-RU"/>
        </w:rPr>
        <w:t xml:space="preserve">автомобильных дорог </w:t>
      </w:r>
      <w:r w:rsidR="002851E5" w:rsidRPr="002851E5">
        <w:rPr>
          <w:b/>
          <w:sz w:val="28"/>
          <w:szCs w:val="28"/>
          <w:lang w:val="ru-RU"/>
        </w:rPr>
        <w:t xml:space="preserve">общего пользования регионального и межмуниципального значения </w:t>
      </w:r>
      <w:r w:rsidR="004C386D">
        <w:rPr>
          <w:b/>
          <w:sz w:val="28"/>
          <w:szCs w:val="28"/>
          <w:lang w:val="ru-RU"/>
        </w:rPr>
        <w:t>Здвинского</w:t>
      </w:r>
      <w:r w:rsidR="006B097E">
        <w:rPr>
          <w:b/>
          <w:sz w:val="28"/>
          <w:szCs w:val="28"/>
          <w:lang w:val="ru-RU"/>
        </w:rPr>
        <w:t xml:space="preserve"> сельсовета</w:t>
      </w:r>
    </w:p>
    <w:tbl>
      <w:tblPr>
        <w:tblW w:w="100.0%" w:type="pct"/>
        <w:jc w:val="center"/>
        <w:tblBorders>
          <w:top w:val="single" w:sz="8" w:space="0" w:color="auto"/>
          <w:start w:val="single" w:sz="8" w:space="0" w:color="auto"/>
          <w:bottom w:val="single" w:sz="8" w:space="0" w:color="auto"/>
          <w:end w:val="single" w:sz="8" w:space="0" w:color="auto"/>
          <w:insideH w:val="single" w:sz="8" w:space="0" w:color="auto"/>
          <w:insideV w:val="single" w:sz="8" w:space="0" w:color="auto"/>
        </w:tblBorders>
        <w:tblLook w:firstRow="0" w:lastRow="0" w:firstColumn="0" w:lastColumn="0" w:noHBand="0" w:noVBand="0"/>
      </w:tblPr>
      <w:tblGrid>
        <w:gridCol w:w="3643"/>
        <w:gridCol w:w="2170"/>
        <w:gridCol w:w="1889"/>
        <w:gridCol w:w="1632"/>
      </w:tblGrid>
      <w:tr w:rsidR="001D622D" w:rsidRPr="00FA7C0A" w14:paraId="0AD1807D" w14:textId="77777777" w:rsidTr="005875BA">
        <w:trPr>
          <w:tblHeader/>
          <w:jc w:val="center"/>
        </w:trPr>
        <w:tc>
          <w:tcPr>
            <w:tcW w:w="39.0%" w:type="pct"/>
            <w:shd w:val="clear" w:color="auto" w:fill="auto"/>
            <w:noWrap/>
            <w:vAlign w:val="center"/>
          </w:tcPr>
          <w:p w14:paraId="2F82B44C" w14:textId="77777777" w:rsidR="001D622D" w:rsidRPr="00FA7C0A" w:rsidRDefault="001D622D" w:rsidP="00421ABD">
            <w:pPr>
              <w:jc w:val="center"/>
              <w:rPr>
                <w:b/>
                <w:sz w:val="22"/>
                <w:szCs w:val="22"/>
              </w:rPr>
            </w:pPr>
            <w:r w:rsidRPr="00FA7C0A">
              <w:rPr>
                <w:b/>
                <w:sz w:val="22"/>
                <w:szCs w:val="22"/>
              </w:rPr>
              <w:t>Наименование автомобильной дороги</w:t>
            </w:r>
          </w:p>
        </w:tc>
        <w:tc>
          <w:tcPr>
            <w:tcW w:w="23.0%" w:type="pct"/>
            <w:shd w:val="clear" w:color="auto" w:fill="auto"/>
          </w:tcPr>
          <w:p w14:paraId="444B97B5" w14:textId="77777777" w:rsidR="001D622D" w:rsidRPr="00FA7C0A" w:rsidRDefault="001D622D" w:rsidP="00421ABD">
            <w:pPr>
              <w:jc w:val="center"/>
              <w:rPr>
                <w:b/>
                <w:sz w:val="22"/>
                <w:szCs w:val="22"/>
              </w:rPr>
            </w:pPr>
            <w:r w:rsidRPr="00FA7C0A">
              <w:rPr>
                <w:b/>
                <w:sz w:val="22"/>
                <w:szCs w:val="22"/>
              </w:rPr>
              <w:t>Идентификационный номер</w:t>
            </w:r>
          </w:p>
        </w:tc>
        <w:tc>
          <w:tcPr>
            <w:tcW w:w="20.0%" w:type="pct"/>
            <w:shd w:val="clear" w:color="auto" w:fill="auto"/>
            <w:vAlign w:val="center"/>
          </w:tcPr>
          <w:p w14:paraId="2307DB43" w14:textId="77777777" w:rsidR="001D622D" w:rsidRPr="00FA7C0A" w:rsidRDefault="001D622D" w:rsidP="00421ABD">
            <w:pPr>
              <w:jc w:val="center"/>
              <w:rPr>
                <w:b/>
                <w:sz w:val="22"/>
                <w:szCs w:val="22"/>
              </w:rPr>
            </w:pPr>
            <w:r w:rsidRPr="00FA7C0A">
              <w:rPr>
                <w:b/>
                <w:sz w:val="22"/>
                <w:szCs w:val="22"/>
              </w:rPr>
              <w:t>Значение</w:t>
            </w:r>
          </w:p>
        </w:tc>
        <w:tc>
          <w:tcPr>
            <w:tcW w:w="0pt" w:type="dxa"/>
            <w:shd w:val="clear" w:color="auto" w:fill="auto"/>
          </w:tcPr>
          <w:p w14:paraId="7F737161" w14:textId="77777777" w:rsidR="001D622D" w:rsidRPr="00FA7C0A" w:rsidRDefault="001D622D" w:rsidP="00421ABD">
            <w:pPr>
              <w:jc w:val="center"/>
              <w:rPr>
                <w:b/>
                <w:sz w:val="22"/>
                <w:szCs w:val="22"/>
              </w:rPr>
            </w:pPr>
            <w:r w:rsidRPr="00FA7C0A">
              <w:rPr>
                <w:b/>
                <w:sz w:val="22"/>
                <w:szCs w:val="22"/>
              </w:rPr>
              <w:t>Протяженность в пределах МО, км</w:t>
            </w:r>
          </w:p>
        </w:tc>
      </w:tr>
      <w:tr w:rsidR="001D622D" w:rsidRPr="00FA7C0A" w14:paraId="375106A2" w14:textId="77777777" w:rsidTr="005875BA">
        <w:trPr>
          <w:tblHeader/>
          <w:jc w:val="center"/>
        </w:trPr>
        <w:tc>
          <w:tcPr>
            <w:tcW w:w="39.0%" w:type="pct"/>
            <w:shd w:val="clear" w:color="auto" w:fill="auto"/>
            <w:vAlign w:val="center"/>
          </w:tcPr>
          <w:p w14:paraId="6B4821D6" w14:textId="4E68B5AF" w:rsidR="001D622D" w:rsidRPr="00FA7C0A" w:rsidRDefault="00FA7C0A" w:rsidP="00421ABD">
            <w:pPr>
              <w:rPr>
                <w:bCs/>
                <w:sz w:val="22"/>
                <w:szCs w:val="22"/>
              </w:rPr>
            </w:pPr>
            <w:r w:rsidRPr="00FA7C0A">
              <w:rPr>
                <w:sz w:val="22"/>
                <w:szCs w:val="22"/>
              </w:rPr>
              <w:t>Здвинск - Верх-Урюм - Лянино - Мамон</w:t>
            </w:r>
          </w:p>
        </w:tc>
        <w:tc>
          <w:tcPr>
            <w:tcW w:w="23.0%" w:type="pct"/>
          </w:tcPr>
          <w:p w14:paraId="4946F9AA" w14:textId="67420C96" w:rsidR="001D622D" w:rsidRPr="00FA7C0A" w:rsidRDefault="00FA7C0A" w:rsidP="00421ABD">
            <w:pPr>
              <w:jc w:val="center"/>
              <w:rPr>
                <w:bCs/>
                <w:sz w:val="22"/>
                <w:szCs w:val="22"/>
              </w:rPr>
            </w:pPr>
            <w:r w:rsidRPr="00FA7C0A">
              <w:rPr>
                <w:bCs/>
                <w:sz w:val="22"/>
                <w:szCs w:val="22"/>
              </w:rPr>
              <w:t>50 ОП МЗ 50Н-0704</w:t>
            </w:r>
          </w:p>
        </w:tc>
        <w:tc>
          <w:tcPr>
            <w:tcW w:w="20.0%" w:type="pct"/>
            <w:vAlign w:val="center"/>
          </w:tcPr>
          <w:p w14:paraId="42E4D064" w14:textId="47620B0B" w:rsidR="001D622D" w:rsidRPr="00FA7C0A" w:rsidRDefault="001D622D" w:rsidP="00421ABD">
            <w:pPr>
              <w:jc w:val="center"/>
              <w:rPr>
                <w:bCs/>
                <w:sz w:val="22"/>
                <w:szCs w:val="22"/>
              </w:rPr>
            </w:pPr>
            <w:r w:rsidRPr="00FA7C0A">
              <w:rPr>
                <w:bCs/>
                <w:sz w:val="22"/>
                <w:szCs w:val="22"/>
              </w:rPr>
              <w:t>межмуниципальное</w:t>
            </w:r>
          </w:p>
        </w:tc>
        <w:tc>
          <w:tcPr>
            <w:tcW w:w="0pt" w:type="dxa"/>
          </w:tcPr>
          <w:p w14:paraId="5F1B59CD" w14:textId="5868C63B" w:rsidR="001D622D" w:rsidRPr="00FA7C0A" w:rsidRDefault="00FA7C0A" w:rsidP="00421ABD">
            <w:pPr>
              <w:jc w:val="center"/>
              <w:rPr>
                <w:bCs/>
                <w:sz w:val="22"/>
                <w:szCs w:val="22"/>
              </w:rPr>
            </w:pPr>
            <w:r w:rsidRPr="00FA7C0A">
              <w:rPr>
                <w:bCs/>
                <w:sz w:val="22"/>
                <w:szCs w:val="22"/>
              </w:rPr>
              <w:t>1,85</w:t>
            </w:r>
          </w:p>
        </w:tc>
      </w:tr>
      <w:tr w:rsidR="001D622D" w:rsidRPr="00FA7C0A" w14:paraId="3C7A18F6" w14:textId="77777777" w:rsidTr="005875BA">
        <w:trPr>
          <w:tblHeader/>
          <w:jc w:val="center"/>
        </w:trPr>
        <w:tc>
          <w:tcPr>
            <w:tcW w:w="39.0%" w:type="pct"/>
            <w:shd w:val="clear" w:color="auto" w:fill="auto"/>
            <w:vAlign w:val="center"/>
          </w:tcPr>
          <w:p w14:paraId="3A7843AD" w14:textId="635B647D" w:rsidR="001D622D" w:rsidRPr="00FA7C0A" w:rsidRDefault="00FA7C0A" w:rsidP="001D622D">
            <w:pPr>
              <w:rPr>
                <w:bCs/>
                <w:sz w:val="22"/>
                <w:szCs w:val="22"/>
              </w:rPr>
            </w:pPr>
            <w:r w:rsidRPr="00FA7C0A">
              <w:rPr>
                <w:sz w:val="22"/>
                <w:szCs w:val="22"/>
              </w:rPr>
              <w:t>Здвинск - 157 км а/д "К-01"</w:t>
            </w:r>
          </w:p>
        </w:tc>
        <w:tc>
          <w:tcPr>
            <w:tcW w:w="23.0%" w:type="pct"/>
          </w:tcPr>
          <w:p w14:paraId="32C920FC" w14:textId="105066E0" w:rsidR="001D622D" w:rsidRPr="00FA7C0A" w:rsidRDefault="00FA7C0A" w:rsidP="001D622D">
            <w:pPr>
              <w:jc w:val="center"/>
              <w:rPr>
                <w:bCs/>
                <w:sz w:val="22"/>
                <w:szCs w:val="22"/>
              </w:rPr>
            </w:pPr>
            <w:r w:rsidRPr="00FA7C0A">
              <w:rPr>
                <w:bCs/>
                <w:sz w:val="22"/>
                <w:szCs w:val="22"/>
              </w:rPr>
              <w:t>50 ОП РЗ 50К-06</w:t>
            </w:r>
          </w:p>
        </w:tc>
        <w:tc>
          <w:tcPr>
            <w:tcW w:w="20.0%" w:type="pct"/>
            <w:vAlign w:val="center"/>
          </w:tcPr>
          <w:p w14:paraId="690334EB" w14:textId="793937FD" w:rsidR="001D622D" w:rsidRPr="00FA7C0A" w:rsidRDefault="00FA7C0A" w:rsidP="001D622D">
            <w:pPr>
              <w:jc w:val="center"/>
              <w:rPr>
                <w:bCs/>
                <w:sz w:val="22"/>
                <w:szCs w:val="22"/>
              </w:rPr>
            </w:pPr>
            <w:r w:rsidRPr="00FA7C0A">
              <w:rPr>
                <w:bCs/>
                <w:sz w:val="22"/>
                <w:szCs w:val="22"/>
              </w:rPr>
              <w:t>региональное</w:t>
            </w:r>
          </w:p>
        </w:tc>
        <w:tc>
          <w:tcPr>
            <w:tcW w:w="0pt" w:type="dxa"/>
          </w:tcPr>
          <w:p w14:paraId="3B11FF40" w14:textId="2BDD34C2" w:rsidR="001D622D" w:rsidRPr="00FA7C0A" w:rsidRDefault="00FA7C0A" w:rsidP="001D622D">
            <w:pPr>
              <w:jc w:val="center"/>
              <w:rPr>
                <w:bCs/>
                <w:sz w:val="22"/>
                <w:szCs w:val="22"/>
              </w:rPr>
            </w:pPr>
            <w:r w:rsidRPr="00FA7C0A">
              <w:rPr>
                <w:bCs/>
                <w:sz w:val="22"/>
                <w:szCs w:val="22"/>
              </w:rPr>
              <w:t>8,71</w:t>
            </w:r>
          </w:p>
        </w:tc>
      </w:tr>
      <w:tr w:rsidR="00FA7C0A" w:rsidRPr="001D622D" w14:paraId="38B65B9F" w14:textId="77777777" w:rsidTr="005875BA">
        <w:trPr>
          <w:tblHeader/>
          <w:jc w:val="center"/>
        </w:trPr>
        <w:tc>
          <w:tcPr>
            <w:tcW w:w="39.0%" w:type="pct"/>
            <w:shd w:val="clear" w:color="auto" w:fill="auto"/>
            <w:vAlign w:val="center"/>
          </w:tcPr>
          <w:p w14:paraId="52070ED6" w14:textId="672BB4F6" w:rsidR="00FA7C0A" w:rsidRPr="00FA7C0A" w:rsidRDefault="00FA7C0A" w:rsidP="001D622D">
            <w:pPr>
              <w:rPr>
                <w:sz w:val="22"/>
                <w:szCs w:val="22"/>
              </w:rPr>
            </w:pPr>
            <w:r w:rsidRPr="00FA7C0A">
              <w:rPr>
                <w:sz w:val="22"/>
                <w:szCs w:val="22"/>
              </w:rPr>
              <w:t>Здвинск - Барабинск</w:t>
            </w:r>
          </w:p>
        </w:tc>
        <w:tc>
          <w:tcPr>
            <w:tcW w:w="23.0%" w:type="pct"/>
          </w:tcPr>
          <w:p w14:paraId="73D10D7E" w14:textId="7F68B22C" w:rsidR="00FA7C0A" w:rsidRPr="00FA7C0A" w:rsidRDefault="00FA7C0A" w:rsidP="001D622D">
            <w:pPr>
              <w:jc w:val="center"/>
              <w:rPr>
                <w:bCs/>
                <w:sz w:val="22"/>
                <w:szCs w:val="22"/>
              </w:rPr>
            </w:pPr>
            <w:r w:rsidRPr="00FA7C0A">
              <w:rPr>
                <w:bCs/>
                <w:sz w:val="22"/>
                <w:szCs w:val="22"/>
              </w:rPr>
              <w:t>50 ОП РЗ 50К-05</w:t>
            </w:r>
          </w:p>
        </w:tc>
        <w:tc>
          <w:tcPr>
            <w:tcW w:w="20.0%" w:type="pct"/>
            <w:vAlign w:val="center"/>
          </w:tcPr>
          <w:p w14:paraId="35FF8E3D" w14:textId="004EF5CD" w:rsidR="00FA7C0A" w:rsidRPr="00FA7C0A" w:rsidRDefault="00FA7C0A" w:rsidP="001D622D">
            <w:pPr>
              <w:jc w:val="center"/>
              <w:rPr>
                <w:bCs/>
                <w:sz w:val="22"/>
                <w:szCs w:val="22"/>
              </w:rPr>
            </w:pPr>
            <w:r w:rsidRPr="00FA7C0A">
              <w:rPr>
                <w:bCs/>
                <w:sz w:val="22"/>
                <w:szCs w:val="22"/>
              </w:rPr>
              <w:t>региональное</w:t>
            </w:r>
          </w:p>
        </w:tc>
        <w:tc>
          <w:tcPr>
            <w:tcW w:w="0pt" w:type="dxa"/>
          </w:tcPr>
          <w:p w14:paraId="2800908E" w14:textId="0B020F9C" w:rsidR="00FA7C0A" w:rsidRPr="00FA7C0A" w:rsidRDefault="00FA7C0A" w:rsidP="001D622D">
            <w:pPr>
              <w:jc w:val="center"/>
              <w:rPr>
                <w:bCs/>
                <w:sz w:val="22"/>
                <w:szCs w:val="22"/>
              </w:rPr>
            </w:pPr>
            <w:r w:rsidRPr="00FA7C0A">
              <w:rPr>
                <w:bCs/>
                <w:sz w:val="22"/>
                <w:szCs w:val="22"/>
              </w:rPr>
              <w:t>2,35</w:t>
            </w:r>
          </w:p>
        </w:tc>
      </w:tr>
    </w:tbl>
    <w:p w14:paraId="22E2B7F2" w14:textId="77777777" w:rsidR="005875BA" w:rsidRPr="005875BA" w:rsidRDefault="005875BA" w:rsidP="005875BA">
      <w:pPr>
        <w:pStyle w:val="a0"/>
        <w:spacing w:before="6pt"/>
        <w:rPr>
          <w:sz w:val="28"/>
          <w:lang w:val="ru-RU"/>
        </w:rPr>
      </w:pPr>
      <w:r w:rsidRPr="005875BA">
        <w:rPr>
          <w:sz w:val="28"/>
          <w:lang w:val="ru-RU"/>
        </w:rPr>
        <w:lastRenderedPageBreak/>
        <w:t>Дорожная сеть муниципального образования представляет собой сложную схему, основанную на сочетании исторически сформировавшихся планировочных схем: линейной, комбинированной и прочих.</w:t>
      </w:r>
    </w:p>
    <w:p w14:paraId="6EB7826C" w14:textId="77777777" w:rsidR="005875BA" w:rsidRPr="005875BA" w:rsidRDefault="005875BA" w:rsidP="005875BA">
      <w:pPr>
        <w:pStyle w:val="a0"/>
        <w:spacing w:before="6pt"/>
        <w:rPr>
          <w:sz w:val="28"/>
          <w:lang w:val="ru-RU"/>
        </w:rPr>
      </w:pPr>
      <w:r w:rsidRPr="005875BA">
        <w:rPr>
          <w:sz w:val="28"/>
          <w:lang w:val="ru-RU"/>
        </w:rPr>
        <w:t>Твердое покрытие имеют не все улицы населенных пунктов. Большинство улиц малопригодно или полностью непригодно для проезда на легковом транспорте. Существующая улично-дорожная сеть не обеспечивает полноценное обслуживание территории сельского поселения: проезд ко всем жилым кварталам, производственным и складским территориям, а также к объектам общественного назначения.</w:t>
      </w:r>
    </w:p>
    <w:p w14:paraId="59D36864" w14:textId="07387B08" w:rsidR="00DD01E2" w:rsidRPr="000C559D" w:rsidRDefault="005875BA" w:rsidP="005875BA">
      <w:pPr>
        <w:pStyle w:val="a0"/>
        <w:spacing w:before="6pt"/>
        <w:rPr>
          <w:sz w:val="28"/>
          <w:lang w:val="ru-RU"/>
        </w:rPr>
      </w:pPr>
      <w:r w:rsidRPr="005875BA">
        <w:rPr>
          <w:sz w:val="28"/>
          <w:lang w:val="ru-RU"/>
        </w:rPr>
        <w:t xml:space="preserve">Параметры улично-дорожной сети населенных пунктов </w:t>
      </w:r>
      <w:r w:rsidR="004C386D">
        <w:rPr>
          <w:sz w:val="28"/>
          <w:lang w:val="ru-RU"/>
        </w:rPr>
        <w:t>Здвинского</w:t>
      </w:r>
      <w:r w:rsidRPr="005875BA">
        <w:rPr>
          <w:sz w:val="28"/>
          <w:lang w:val="ru-RU"/>
        </w:rPr>
        <w:t xml:space="preserve"> сельсовета приведены</w:t>
      </w:r>
      <w:r w:rsidR="00DF5544" w:rsidRPr="000C559D">
        <w:rPr>
          <w:sz w:val="28"/>
          <w:lang w:val="ru-RU"/>
        </w:rPr>
        <w:t xml:space="preserve"> в таблице 2.9.</w:t>
      </w:r>
    </w:p>
    <w:p w14:paraId="0A30D11A" w14:textId="0DD28C98" w:rsidR="00DF5544" w:rsidRPr="000C559D" w:rsidRDefault="00DF5544" w:rsidP="00DF5544">
      <w:pPr>
        <w:pStyle w:val="a0"/>
        <w:keepNext/>
        <w:spacing w:before="6pt"/>
        <w:jc w:val="end"/>
        <w:rPr>
          <w:b/>
          <w:sz w:val="28"/>
          <w:szCs w:val="28"/>
          <w:lang w:val="ru-RU"/>
        </w:rPr>
      </w:pPr>
      <w:r w:rsidRPr="000C559D">
        <w:rPr>
          <w:b/>
          <w:sz w:val="28"/>
          <w:szCs w:val="28"/>
          <w:lang w:val="ru-RU"/>
        </w:rPr>
        <w:t>Таблица 2.9</w:t>
      </w:r>
    </w:p>
    <w:p w14:paraId="7B4A7F7E" w14:textId="23C09B04" w:rsidR="00DF5544" w:rsidRDefault="00DF5544" w:rsidP="00DF5544">
      <w:pPr>
        <w:pStyle w:val="a0"/>
        <w:keepNext/>
        <w:spacing w:before="6pt"/>
        <w:jc w:val="center"/>
        <w:rPr>
          <w:b/>
          <w:sz w:val="28"/>
          <w:szCs w:val="28"/>
          <w:lang w:val="ru-RU"/>
        </w:rPr>
      </w:pPr>
      <w:r w:rsidRPr="000C559D">
        <w:rPr>
          <w:b/>
          <w:sz w:val="28"/>
          <w:szCs w:val="28"/>
          <w:lang w:val="ru-RU"/>
        </w:rPr>
        <w:t>Перечень объектов улично-дорожной сети поселения</w:t>
      </w:r>
    </w:p>
    <w:tbl>
      <w:tblPr>
        <w:tblW w:w="0pt" w:type="dxa"/>
        <w:tblLook w:firstRow="1" w:lastRow="0" w:firstColumn="1" w:lastColumn="0" w:noHBand="0" w:noVBand="1"/>
      </w:tblPr>
      <w:tblGrid>
        <w:gridCol w:w="1671"/>
        <w:gridCol w:w="1684"/>
        <w:gridCol w:w="2237"/>
        <w:gridCol w:w="1318"/>
        <w:gridCol w:w="764"/>
        <w:gridCol w:w="1670"/>
      </w:tblGrid>
      <w:tr w:rsidR="00FD7733" w:rsidRPr="00FD7733" w14:paraId="3C52C1AB" w14:textId="77777777" w:rsidTr="00FD7733">
        <w:trPr>
          <w:tblHeader/>
        </w:trPr>
        <w:tc>
          <w:tcPr>
            <w:tcW w:w="0pt" w:type="dxa"/>
            <w:vMerge w:val="restart"/>
            <w:tcBorders>
              <w:top w:val="single" w:sz="4" w:space="0" w:color="auto"/>
              <w:start w:val="single" w:sz="4" w:space="0" w:color="auto"/>
              <w:bottom w:val="single" w:sz="4" w:space="0" w:color="000000"/>
              <w:end w:val="single" w:sz="4" w:space="0" w:color="auto"/>
            </w:tcBorders>
            <w:shd w:val="clear" w:color="auto" w:fill="auto"/>
            <w:vAlign w:val="center"/>
            <w:hideMark/>
          </w:tcPr>
          <w:p w14:paraId="1D1ADCFC" w14:textId="77777777" w:rsidR="00FD7733" w:rsidRPr="00FD7733" w:rsidRDefault="00FD7733" w:rsidP="00FD7733">
            <w:pPr>
              <w:jc w:val="center"/>
              <w:rPr>
                <w:b/>
                <w:bCs/>
                <w:sz w:val="22"/>
                <w:szCs w:val="22"/>
              </w:rPr>
            </w:pPr>
            <w:r w:rsidRPr="00FD7733">
              <w:rPr>
                <w:b/>
                <w:bCs/>
                <w:sz w:val="22"/>
                <w:szCs w:val="22"/>
              </w:rPr>
              <w:t>Наименование дороги</w:t>
            </w:r>
          </w:p>
        </w:tc>
        <w:tc>
          <w:tcPr>
            <w:tcW w:w="0pt" w:type="dxa"/>
            <w:vMerge w:val="restart"/>
            <w:tcBorders>
              <w:top w:val="single" w:sz="4" w:space="0" w:color="auto"/>
              <w:start w:val="single" w:sz="4" w:space="0" w:color="auto"/>
              <w:bottom w:val="single" w:sz="4" w:space="0" w:color="000000"/>
              <w:end w:val="single" w:sz="4" w:space="0" w:color="auto"/>
            </w:tcBorders>
            <w:shd w:val="clear" w:color="auto" w:fill="auto"/>
            <w:vAlign w:val="center"/>
            <w:hideMark/>
          </w:tcPr>
          <w:p w14:paraId="2A9C7754" w14:textId="77777777" w:rsidR="00FD7733" w:rsidRPr="00FD7733" w:rsidRDefault="00FD7733" w:rsidP="00FD7733">
            <w:pPr>
              <w:jc w:val="center"/>
              <w:rPr>
                <w:b/>
                <w:bCs/>
                <w:sz w:val="22"/>
                <w:szCs w:val="22"/>
              </w:rPr>
            </w:pPr>
            <w:r w:rsidRPr="00FD7733">
              <w:rPr>
                <w:b/>
                <w:bCs/>
                <w:sz w:val="22"/>
                <w:szCs w:val="22"/>
              </w:rPr>
              <w:t>Протяженность, км</w:t>
            </w:r>
          </w:p>
        </w:tc>
        <w:tc>
          <w:tcPr>
            <w:tcW w:w="0pt" w:type="dxa"/>
            <w:gridSpan w:val="3"/>
            <w:tcBorders>
              <w:top w:val="single" w:sz="4" w:space="0" w:color="auto"/>
              <w:start w:val="nil"/>
              <w:bottom w:val="single" w:sz="4" w:space="0" w:color="auto"/>
              <w:end w:val="single" w:sz="4" w:space="0" w:color="000000"/>
            </w:tcBorders>
            <w:shd w:val="clear" w:color="auto" w:fill="auto"/>
            <w:noWrap/>
            <w:vAlign w:val="center"/>
            <w:hideMark/>
          </w:tcPr>
          <w:p w14:paraId="4F9AABCE" w14:textId="77777777" w:rsidR="00FD7733" w:rsidRPr="00FD7733" w:rsidRDefault="00FD7733" w:rsidP="00FD7733">
            <w:pPr>
              <w:jc w:val="center"/>
              <w:rPr>
                <w:b/>
                <w:bCs/>
                <w:color w:val="000000"/>
                <w:sz w:val="22"/>
                <w:szCs w:val="22"/>
              </w:rPr>
            </w:pPr>
            <w:r w:rsidRPr="00FD7733">
              <w:rPr>
                <w:b/>
                <w:bCs/>
                <w:color w:val="000000"/>
                <w:sz w:val="22"/>
                <w:szCs w:val="22"/>
              </w:rPr>
              <w:t>Тип покрытия</w:t>
            </w:r>
          </w:p>
        </w:tc>
        <w:tc>
          <w:tcPr>
            <w:tcW w:w="0pt" w:type="dxa"/>
            <w:vMerge w:val="restart"/>
            <w:tcBorders>
              <w:top w:val="single" w:sz="4" w:space="0" w:color="auto"/>
              <w:start w:val="single" w:sz="4" w:space="0" w:color="auto"/>
              <w:end w:val="single" w:sz="4" w:space="0" w:color="auto"/>
            </w:tcBorders>
            <w:shd w:val="clear" w:color="auto" w:fill="auto"/>
            <w:vAlign w:val="center"/>
            <w:hideMark/>
          </w:tcPr>
          <w:p w14:paraId="7BBDD2F3" w14:textId="77777777" w:rsidR="00FD7733" w:rsidRPr="00FD7733" w:rsidRDefault="00FD7733" w:rsidP="00FD7733">
            <w:pPr>
              <w:jc w:val="center"/>
              <w:rPr>
                <w:b/>
                <w:bCs/>
                <w:color w:val="000000"/>
                <w:sz w:val="22"/>
                <w:szCs w:val="22"/>
              </w:rPr>
            </w:pPr>
            <w:r w:rsidRPr="00FD7733">
              <w:rPr>
                <w:b/>
                <w:bCs/>
                <w:color w:val="000000"/>
                <w:sz w:val="22"/>
                <w:szCs w:val="22"/>
              </w:rPr>
              <w:t>Кадастровый номер а/д</w:t>
            </w:r>
          </w:p>
        </w:tc>
      </w:tr>
      <w:tr w:rsidR="00FD7733" w:rsidRPr="00FD7733" w14:paraId="58C6931D" w14:textId="77777777" w:rsidTr="00FD7733">
        <w:trPr>
          <w:tblHeader/>
        </w:trPr>
        <w:tc>
          <w:tcPr>
            <w:tcW w:w="0pt" w:type="dxa"/>
            <w:vMerge/>
            <w:tcBorders>
              <w:top w:val="single" w:sz="4" w:space="0" w:color="auto"/>
              <w:start w:val="single" w:sz="4" w:space="0" w:color="auto"/>
              <w:bottom w:val="single" w:sz="4" w:space="0" w:color="000000"/>
              <w:end w:val="single" w:sz="4" w:space="0" w:color="auto"/>
            </w:tcBorders>
            <w:shd w:val="clear" w:color="auto" w:fill="auto"/>
            <w:vAlign w:val="center"/>
            <w:hideMark/>
          </w:tcPr>
          <w:p w14:paraId="4DDC8DAB" w14:textId="77777777" w:rsidR="00FD7733" w:rsidRPr="00FD7733" w:rsidRDefault="00FD7733" w:rsidP="00FD7733">
            <w:pPr>
              <w:jc w:val="start"/>
              <w:rPr>
                <w:b/>
                <w:bCs/>
                <w:sz w:val="22"/>
                <w:szCs w:val="22"/>
              </w:rPr>
            </w:pPr>
          </w:p>
        </w:tc>
        <w:tc>
          <w:tcPr>
            <w:tcW w:w="0pt" w:type="dxa"/>
            <w:vMerge/>
            <w:tcBorders>
              <w:top w:val="single" w:sz="4" w:space="0" w:color="auto"/>
              <w:start w:val="single" w:sz="4" w:space="0" w:color="auto"/>
              <w:bottom w:val="single" w:sz="4" w:space="0" w:color="000000"/>
              <w:end w:val="single" w:sz="4" w:space="0" w:color="auto"/>
            </w:tcBorders>
            <w:shd w:val="clear" w:color="auto" w:fill="auto"/>
            <w:vAlign w:val="center"/>
            <w:hideMark/>
          </w:tcPr>
          <w:p w14:paraId="2133BD14" w14:textId="77777777" w:rsidR="00FD7733" w:rsidRPr="00FD7733" w:rsidRDefault="00FD7733" w:rsidP="00FD7733">
            <w:pPr>
              <w:jc w:val="start"/>
              <w:rPr>
                <w:b/>
                <w:bCs/>
                <w:sz w:val="22"/>
                <w:szCs w:val="22"/>
              </w:rPr>
            </w:pPr>
          </w:p>
        </w:tc>
        <w:tc>
          <w:tcPr>
            <w:tcW w:w="0pt" w:type="dxa"/>
            <w:tcBorders>
              <w:top w:val="nil"/>
              <w:start w:val="nil"/>
              <w:bottom w:val="nil"/>
              <w:end w:val="single" w:sz="4" w:space="0" w:color="auto"/>
            </w:tcBorders>
            <w:shd w:val="clear" w:color="auto" w:fill="auto"/>
            <w:vAlign w:val="center"/>
            <w:hideMark/>
          </w:tcPr>
          <w:p w14:paraId="58E96794" w14:textId="77777777" w:rsidR="00FD7733" w:rsidRPr="00FD7733" w:rsidRDefault="00FD7733" w:rsidP="00FD7733">
            <w:pPr>
              <w:jc w:val="center"/>
              <w:rPr>
                <w:b/>
                <w:bCs/>
                <w:sz w:val="22"/>
                <w:szCs w:val="22"/>
              </w:rPr>
            </w:pPr>
            <w:r w:rsidRPr="00FD7733">
              <w:rPr>
                <w:b/>
                <w:bCs/>
                <w:sz w:val="22"/>
                <w:szCs w:val="22"/>
              </w:rPr>
              <w:t>Усовершенствованное покрытие</w:t>
            </w:r>
          </w:p>
        </w:tc>
        <w:tc>
          <w:tcPr>
            <w:tcW w:w="64.70pt" w:type="dxa"/>
            <w:tcBorders>
              <w:top w:val="nil"/>
              <w:start w:val="nil"/>
              <w:bottom w:val="nil"/>
              <w:end w:val="single" w:sz="4" w:space="0" w:color="auto"/>
            </w:tcBorders>
            <w:shd w:val="clear" w:color="auto" w:fill="auto"/>
            <w:vAlign w:val="center"/>
            <w:hideMark/>
          </w:tcPr>
          <w:p w14:paraId="0D378544" w14:textId="77777777" w:rsidR="00FD7733" w:rsidRPr="00FD7733" w:rsidRDefault="00FD7733" w:rsidP="00FD7733">
            <w:pPr>
              <w:jc w:val="center"/>
              <w:rPr>
                <w:b/>
                <w:bCs/>
                <w:sz w:val="22"/>
                <w:szCs w:val="22"/>
              </w:rPr>
            </w:pPr>
            <w:r w:rsidRPr="00FD7733">
              <w:rPr>
                <w:b/>
                <w:bCs/>
                <w:sz w:val="22"/>
                <w:szCs w:val="22"/>
              </w:rPr>
              <w:t>Покрытие переходного типа</w:t>
            </w:r>
          </w:p>
        </w:tc>
        <w:tc>
          <w:tcPr>
            <w:tcW w:w="37.60pt" w:type="dxa"/>
            <w:tcBorders>
              <w:top w:val="nil"/>
              <w:start w:val="nil"/>
              <w:bottom w:val="nil"/>
              <w:end w:val="single" w:sz="4" w:space="0" w:color="auto"/>
            </w:tcBorders>
            <w:shd w:val="clear" w:color="auto" w:fill="auto"/>
            <w:vAlign w:val="center"/>
            <w:hideMark/>
          </w:tcPr>
          <w:p w14:paraId="260035C8" w14:textId="77777777" w:rsidR="00FD7733" w:rsidRPr="00FD7733" w:rsidRDefault="00FD7733" w:rsidP="00FD7733">
            <w:pPr>
              <w:jc w:val="center"/>
              <w:rPr>
                <w:b/>
                <w:bCs/>
                <w:sz w:val="22"/>
                <w:szCs w:val="22"/>
              </w:rPr>
            </w:pPr>
            <w:r w:rsidRPr="00FD7733">
              <w:rPr>
                <w:b/>
                <w:bCs/>
                <w:sz w:val="22"/>
                <w:szCs w:val="22"/>
              </w:rPr>
              <w:t>Грунт</w:t>
            </w:r>
          </w:p>
        </w:tc>
        <w:tc>
          <w:tcPr>
            <w:tcW w:w="0pt" w:type="dxa"/>
            <w:vMerge/>
            <w:tcBorders>
              <w:start w:val="single" w:sz="4" w:space="0" w:color="auto"/>
              <w:bottom w:val="single" w:sz="4" w:space="0" w:color="000000"/>
              <w:end w:val="single" w:sz="4" w:space="0" w:color="auto"/>
            </w:tcBorders>
            <w:shd w:val="clear" w:color="auto" w:fill="auto"/>
            <w:vAlign w:val="center"/>
            <w:hideMark/>
          </w:tcPr>
          <w:p w14:paraId="711BF658" w14:textId="77777777" w:rsidR="00FD7733" w:rsidRPr="00FD7733" w:rsidRDefault="00FD7733" w:rsidP="00FD7733">
            <w:pPr>
              <w:jc w:val="center"/>
              <w:rPr>
                <w:b/>
                <w:bCs/>
                <w:color w:val="000000"/>
                <w:sz w:val="22"/>
                <w:szCs w:val="22"/>
              </w:rPr>
            </w:pPr>
          </w:p>
        </w:tc>
      </w:tr>
      <w:tr w:rsidR="00FD7733" w:rsidRPr="00FD7733" w14:paraId="13CDC03F" w14:textId="77777777" w:rsidTr="00FD7733">
        <w:tc>
          <w:tcPr>
            <w:tcW w:w="0pt" w:type="dxa"/>
            <w:tcBorders>
              <w:top w:val="single" w:sz="4" w:space="0" w:color="auto"/>
              <w:start w:val="single" w:sz="4" w:space="0" w:color="auto"/>
              <w:bottom w:val="single" w:sz="4" w:space="0" w:color="auto"/>
              <w:end w:val="single" w:sz="4" w:space="0" w:color="auto"/>
            </w:tcBorders>
            <w:shd w:val="clear" w:color="auto" w:fill="auto"/>
            <w:vAlign w:val="bottom"/>
            <w:hideMark/>
          </w:tcPr>
          <w:p w14:paraId="375779BC" w14:textId="77777777" w:rsidR="00FD7733" w:rsidRPr="00FD7733" w:rsidRDefault="00FD7733" w:rsidP="00FD7733">
            <w:pPr>
              <w:rPr>
                <w:sz w:val="22"/>
                <w:szCs w:val="22"/>
              </w:rPr>
            </w:pPr>
            <w:r w:rsidRPr="00FD7733">
              <w:rPr>
                <w:sz w:val="22"/>
                <w:szCs w:val="22"/>
              </w:rPr>
              <w:t>ул.Здвинского 50-213 -ОП-МП-ЗД.-1</w:t>
            </w:r>
          </w:p>
        </w:tc>
        <w:tc>
          <w:tcPr>
            <w:tcW w:w="0pt" w:type="dxa"/>
            <w:tcBorders>
              <w:top w:val="single" w:sz="4" w:space="0" w:color="auto"/>
              <w:start w:val="nil"/>
              <w:bottom w:val="single" w:sz="4" w:space="0" w:color="auto"/>
              <w:end w:val="single" w:sz="4" w:space="0" w:color="auto"/>
            </w:tcBorders>
            <w:shd w:val="clear" w:color="000000" w:fill="FFFFFF"/>
            <w:vAlign w:val="center"/>
            <w:hideMark/>
          </w:tcPr>
          <w:p w14:paraId="31E5EB41" w14:textId="72A106BF" w:rsidR="00FD7733" w:rsidRPr="00FD7733" w:rsidRDefault="00FD7733" w:rsidP="00FD7733">
            <w:pPr>
              <w:jc w:val="center"/>
              <w:rPr>
                <w:sz w:val="22"/>
                <w:szCs w:val="22"/>
              </w:rPr>
            </w:pPr>
            <w:r w:rsidRPr="00FD7733">
              <w:rPr>
                <w:sz w:val="22"/>
                <w:szCs w:val="22"/>
              </w:rPr>
              <w:t>2,74</w:t>
            </w:r>
          </w:p>
        </w:tc>
        <w:tc>
          <w:tcPr>
            <w:tcW w:w="0pt" w:type="dxa"/>
            <w:tcBorders>
              <w:top w:val="single" w:sz="4" w:space="0" w:color="auto"/>
              <w:start w:val="nil"/>
              <w:bottom w:val="single" w:sz="4" w:space="0" w:color="auto"/>
              <w:end w:val="single" w:sz="4" w:space="0" w:color="auto"/>
            </w:tcBorders>
            <w:shd w:val="clear" w:color="000000" w:fill="FFFFFF"/>
            <w:vAlign w:val="center"/>
            <w:hideMark/>
          </w:tcPr>
          <w:p w14:paraId="5C7EDACD" w14:textId="0CC6AA50" w:rsidR="00FD7733" w:rsidRPr="00FD7733" w:rsidRDefault="00FD7733" w:rsidP="00FD7733">
            <w:pPr>
              <w:jc w:val="center"/>
              <w:rPr>
                <w:sz w:val="22"/>
                <w:szCs w:val="22"/>
              </w:rPr>
            </w:pPr>
            <w:r w:rsidRPr="00FD7733">
              <w:rPr>
                <w:sz w:val="22"/>
                <w:szCs w:val="22"/>
              </w:rPr>
              <w:t>2,74</w:t>
            </w:r>
          </w:p>
        </w:tc>
        <w:tc>
          <w:tcPr>
            <w:tcW w:w="64.70pt" w:type="dxa"/>
            <w:tcBorders>
              <w:top w:val="single" w:sz="4" w:space="0" w:color="auto"/>
              <w:start w:val="nil"/>
              <w:bottom w:val="single" w:sz="4" w:space="0" w:color="auto"/>
              <w:end w:val="single" w:sz="4" w:space="0" w:color="auto"/>
            </w:tcBorders>
            <w:shd w:val="clear" w:color="000000" w:fill="FFFFFF"/>
            <w:vAlign w:val="center"/>
            <w:hideMark/>
          </w:tcPr>
          <w:p w14:paraId="099CE18A" w14:textId="77777777" w:rsidR="00FD7733" w:rsidRPr="00FD7733" w:rsidRDefault="00FD7733" w:rsidP="00FD7733">
            <w:pPr>
              <w:jc w:val="center"/>
              <w:rPr>
                <w:sz w:val="22"/>
                <w:szCs w:val="22"/>
              </w:rPr>
            </w:pPr>
            <w:r w:rsidRPr="00FD7733">
              <w:rPr>
                <w:sz w:val="22"/>
                <w:szCs w:val="22"/>
              </w:rPr>
              <w:t> </w:t>
            </w:r>
          </w:p>
        </w:tc>
        <w:tc>
          <w:tcPr>
            <w:tcW w:w="37.60pt" w:type="dxa"/>
            <w:tcBorders>
              <w:top w:val="single" w:sz="4" w:space="0" w:color="auto"/>
              <w:start w:val="nil"/>
              <w:bottom w:val="single" w:sz="4" w:space="0" w:color="auto"/>
              <w:end w:val="single" w:sz="4" w:space="0" w:color="auto"/>
            </w:tcBorders>
            <w:shd w:val="clear" w:color="000000" w:fill="FFFFFF"/>
            <w:vAlign w:val="center"/>
            <w:hideMark/>
          </w:tcPr>
          <w:p w14:paraId="6285104C" w14:textId="77777777" w:rsidR="00FD7733" w:rsidRPr="00FD7733" w:rsidRDefault="00FD7733" w:rsidP="00FD7733">
            <w:pPr>
              <w:jc w:val="center"/>
              <w:rPr>
                <w:sz w:val="22"/>
                <w:szCs w:val="22"/>
              </w:rPr>
            </w:pPr>
            <w:r w:rsidRPr="00FD7733">
              <w:rPr>
                <w:sz w:val="22"/>
                <w:szCs w:val="22"/>
              </w:rPr>
              <w:t>0</w:t>
            </w:r>
          </w:p>
        </w:tc>
        <w:tc>
          <w:tcPr>
            <w:tcW w:w="0pt" w:type="dxa"/>
            <w:tcBorders>
              <w:top w:val="single" w:sz="4" w:space="0" w:color="auto"/>
              <w:start w:val="nil"/>
              <w:bottom w:val="single" w:sz="4" w:space="0" w:color="auto"/>
              <w:end w:val="single" w:sz="4" w:space="0" w:color="auto"/>
            </w:tcBorders>
            <w:shd w:val="clear" w:color="000000" w:fill="FFFFFF"/>
            <w:vAlign w:val="center"/>
            <w:hideMark/>
          </w:tcPr>
          <w:p w14:paraId="25CF110C" w14:textId="77777777" w:rsidR="00FD7733" w:rsidRPr="00FD7733" w:rsidRDefault="00FD7733" w:rsidP="00FD7733">
            <w:pPr>
              <w:jc w:val="center"/>
              <w:rPr>
                <w:sz w:val="22"/>
                <w:szCs w:val="22"/>
              </w:rPr>
            </w:pPr>
            <w:r w:rsidRPr="00FD7733">
              <w:rPr>
                <w:sz w:val="22"/>
                <w:szCs w:val="22"/>
              </w:rPr>
              <w:t>54-54-15/053/2011-198, 54-54-15/053/2011-197</w:t>
            </w:r>
          </w:p>
        </w:tc>
      </w:tr>
      <w:tr w:rsidR="00FD7733" w:rsidRPr="00FD7733" w14:paraId="174DA840"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5754DDEB" w14:textId="77777777" w:rsidR="00FD7733" w:rsidRPr="00FD7733" w:rsidRDefault="00FD7733" w:rsidP="00FD7733">
            <w:pPr>
              <w:jc w:val="start"/>
              <w:rPr>
                <w:sz w:val="22"/>
                <w:szCs w:val="22"/>
              </w:rPr>
            </w:pPr>
            <w:r w:rsidRPr="00FD7733">
              <w:rPr>
                <w:sz w:val="22"/>
                <w:szCs w:val="22"/>
              </w:rPr>
              <w:t>ул.Советская 50-213 -ОП-МП-СО.-2</w:t>
            </w:r>
          </w:p>
        </w:tc>
        <w:tc>
          <w:tcPr>
            <w:tcW w:w="0pt" w:type="dxa"/>
            <w:tcBorders>
              <w:top w:val="nil"/>
              <w:start w:val="nil"/>
              <w:bottom w:val="single" w:sz="4" w:space="0" w:color="auto"/>
              <w:end w:val="single" w:sz="4" w:space="0" w:color="auto"/>
            </w:tcBorders>
            <w:shd w:val="clear" w:color="000000" w:fill="FFFFFF"/>
            <w:vAlign w:val="center"/>
            <w:hideMark/>
          </w:tcPr>
          <w:p w14:paraId="6DD26094" w14:textId="268CD05D" w:rsidR="00FD7733" w:rsidRPr="00FD7733" w:rsidRDefault="00FD7733" w:rsidP="00FD7733">
            <w:pPr>
              <w:jc w:val="center"/>
              <w:rPr>
                <w:sz w:val="22"/>
                <w:szCs w:val="22"/>
              </w:rPr>
            </w:pPr>
            <w:r w:rsidRPr="00FD7733">
              <w:rPr>
                <w:sz w:val="22"/>
                <w:szCs w:val="22"/>
              </w:rPr>
              <w:t>0,81</w:t>
            </w:r>
          </w:p>
        </w:tc>
        <w:tc>
          <w:tcPr>
            <w:tcW w:w="0pt" w:type="dxa"/>
            <w:tcBorders>
              <w:top w:val="nil"/>
              <w:start w:val="nil"/>
              <w:bottom w:val="single" w:sz="4" w:space="0" w:color="auto"/>
              <w:end w:val="single" w:sz="4" w:space="0" w:color="auto"/>
            </w:tcBorders>
            <w:shd w:val="clear" w:color="000000" w:fill="FFFFFF"/>
            <w:vAlign w:val="center"/>
            <w:hideMark/>
          </w:tcPr>
          <w:p w14:paraId="3ACFF04C" w14:textId="3C807A1B" w:rsidR="00FD7733" w:rsidRPr="00FD7733" w:rsidRDefault="00FD7733" w:rsidP="00FD7733">
            <w:pPr>
              <w:jc w:val="center"/>
              <w:rPr>
                <w:sz w:val="22"/>
                <w:szCs w:val="22"/>
              </w:rPr>
            </w:pPr>
            <w:r w:rsidRPr="00FD7733">
              <w:rPr>
                <w:sz w:val="22"/>
                <w:szCs w:val="22"/>
              </w:rPr>
              <w:t>0,76</w:t>
            </w:r>
          </w:p>
        </w:tc>
        <w:tc>
          <w:tcPr>
            <w:tcW w:w="64.70pt" w:type="dxa"/>
            <w:tcBorders>
              <w:top w:val="nil"/>
              <w:start w:val="nil"/>
              <w:bottom w:val="single" w:sz="4" w:space="0" w:color="auto"/>
              <w:end w:val="single" w:sz="4" w:space="0" w:color="auto"/>
            </w:tcBorders>
            <w:shd w:val="clear" w:color="000000" w:fill="FFFFFF"/>
            <w:vAlign w:val="center"/>
            <w:hideMark/>
          </w:tcPr>
          <w:p w14:paraId="5642680D" w14:textId="77777777" w:rsidR="00FD7733" w:rsidRPr="00FD7733" w:rsidRDefault="00FD7733" w:rsidP="00FD7733">
            <w:pPr>
              <w:jc w:val="center"/>
              <w:rPr>
                <w:sz w:val="22"/>
                <w:szCs w:val="22"/>
              </w:rPr>
            </w:pPr>
            <w:r w:rsidRPr="00FD7733">
              <w:rPr>
                <w:sz w:val="22"/>
                <w:szCs w:val="22"/>
              </w:rPr>
              <w:t>0,05</w:t>
            </w:r>
          </w:p>
        </w:tc>
        <w:tc>
          <w:tcPr>
            <w:tcW w:w="37.60pt" w:type="dxa"/>
            <w:tcBorders>
              <w:top w:val="nil"/>
              <w:start w:val="nil"/>
              <w:bottom w:val="single" w:sz="4" w:space="0" w:color="auto"/>
              <w:end w:val="single" w:sz="4" w:space="0" w:color="auto"/>
            </w:tcBorders>
            <w:shd w:val="clear" w:color="000000" w:fill="FFFFFF"/>
            <w:vAlign w:val="center"/>
            <w:hideMark/>
          </w:tcPr>
          <w:p w14:paraId="4C9EAFC3" w14:textId="77777777" w:rsidR="00FD7733" w:rsidRPr="00FD7733" w:rsidRDefault="00FD7733" w:rsidP="00FD7733">
            <w:pPr>
              <w:jc w:val="center"/>
              <w:rPr>
                <w:sz w:val="22"/>
                <w:szCs w:val="22"/>
              </w:rPr>
            </w:pPr>
            <w:r w:rsidRPr="00FD7733">
              <w:rPr>
                <w:sz w:val="22"/>
                <w:szCs w:val="22"/>
              </w:rPr>
              <w:t>0</w:t>
            </w:r>
          </w:p>
        </w:tc>
        <w:tc>
          <w:tcPr>
            <w:tcW w:w="0pt" w:type="dxa"/>
            <w:tcBorders>
              <w:top w:val="nil"/>
              <w:start w:val="nil"/>
              <w:bottom w:val="single" w:sz="4" w:space="0" w:color="auto"/>
              <w:end w:val="single" w:sz="4" w:space="0" w:color="auto"/>
            </w:tcBorders>
            <w:shd w:val="clear" w:color="000000" w:fill="FFFFFF"/>
            <w:vAlign w:val="center"/>
            <w:hideMark/>
          </w:tcPr>
          <w:p w14:paraId="7EC99B09" w14:textId="77777777" w:rsidR="00FD7733" w:rsidRPr="00FD7733" w:rsidRDefault="00FD7733" w:rsidP="00FD7733">
            <w:pPr>
              <w:jc w:val="center"/>
              <w:rPr>
                <w:sz w:val="22"/>
                <w:szCs w:val="22"/>
              </w:rPr>
            </w:pPr>
            <w:r w:rsidRPr="00FD7733">
              <w:rPr>
                <w:sz w:val="22"/>
                <w:szCs w:val="22"/>
              </w:rPr>
              <w:t>54:06:000000:249</w:t>
            </w:r>
          </w:p>
        </w:tc>
      </w:tr>
      <w:tr w:rsidR="00FD7733" w:rsidRPr="00FD7733" w14:paraId="76A02F6E"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193C5C05" w14:textId="77777777" w:rsidR="00FD7733" w:rsidRPr="00FD7733" w:rsidRDefault="00FD7733" w:rsidP="00FD7733">
            <w:pPr>
              <w:jc w:val="start"/>
              <w:rPr>
                <w:sz w:val="22"/>
                <w:szCs w:val="22"/>
              </w:rPr>
            </w:pPr>
            <w:r w:rsidRPr="00FD7733">
              <w:rPr>
                <w:sz w:val="22"/>
                <w:szCs w:val="22"/>
              </w:rPr>
              <w:t>ул.Транспортная 50-213-ОП-МП-ТР.-3</w:t>
            </w:r>
          </w:p>
        </w:tc>
        <w:tc>
          <w:tcPr>
            <w:tcW w:w="0pt" w:type="dxa"/>
            <w:tcBorders>
              <w:top w:val="nil"/>
              <w:start w:val="nil"/>
              <w:bottom w:val="single" w:sz="4" w:space="0" w:color="auto"/>
              <w:end w:val="single" w:sz="4" w:space="0" w:color="auto"/>
            </w:tcBorders>
            <w:shd w:val="clear" w:color="000000" w:fill="FFFFFF"/>
            <w:vAlign w:val="center"/>
            <w:hideMark/>
          </w:tcPr>
          <w:p w14:paraId="3BA2EB35" w14:textId="1907CF0F" w:rsidR="00FD7733" w:rsidRPr="00FD7733" w:rsidRDefault="00FD7733" w:rsidP="00FD7733">
            <w:pPr>
              <w:jc w:val="center"/>
              <w:rPr>
                <w:sz w:val="22"/>
                <w:szCs w:val="22"/>
              </w:rPr>
            </w:pPr>
            <w:r w:rsidRPr="00FD7733">
              <w:rPr>
                <w:sz w:val="22"/>
                <w:szCs w:val="22"/>
              </w:rPr>
              <w:t>0,4</w:t>
            </w:r>
            <w:r>
              <w:rPr>
                <w:sz w:val="22"/>
                <w:szCs w:val="22"/>
              </w:rPr>
              <w:t>3</w:t>
            </w:r>
          </w:p>
        </w:tc>
        <w:tc>
          <w:tcPr>
            <w:tcW w:w="0pt" w:type="dxa"/>
            <w:tcBorders>
              <w:top w:val="nil"/>
              <w:start w:val="nil"/>
              <w:bottom w:val="single" w:sz="4" w:space="0" w:color="auto"/>
              <w:end w:val="single" w:sz="4" w:space="0" w:color="auto"/>
            </w:tcBorders>
            <w:shd w:val="clear" w:color="000000" w:fill="FFFFFF"/>
            <w:vAlign w:val="center"/>
            <w:hideMark/>
          </w:tcPr>
          <w:p w14:paraId="74261D5A" w14:textId="77777777" w:rsidR="00FD7733" w:rsidRPr="00FD7733" w:rsidRDefault="00FD7733" w:rsidP="00FD7733">
            <w:pPr>
              <w:jc w:val="center"/>
              <w:rPr>
                <w:sz w:val="22"/>
                <w:szCs w:val="22"/>
              </w:rPr>
            </w:pPr>
            <w:r w:rsidRPr="00FD7733">
              <w:rPr>
                <w:sz w:val="22"/>
                <w:szCs w:val="22"/>
              </w:rPr>
              <w:t> </w:t>
            </w:r>
          </w:p>
        </w:tc>
        <w:tc>
          <w:tcPr>
            <w:tcW w:w="64.70pt" w:type="dxa"/>
            <w:tcBorders>
              <w:top w:val="nil"/>
              <w:start w:val="nil"/>
              <w:bottom w:val="single" w:sz="4" w:space="0" w:color="auto"/>
              <w:end w:val="single" w:sz="4" w:space="0" w:color="auto"/>
            </w:tcBorders>
            <w:shd w:val="clear" w:color="000000" w:fill="FFFFFF"/>
            <w:vAlign w:val="center"/>
            <w:hideMark/>
          </w:tcPr>
          <w:p w14:paraId="75410260" w14:textId="77777777" w:rsidR="00FD7733" w:rsidRPr="00FD7733" w:rsidRDefault="00FD7733" w:rsidP="00FD7733">
            <w:pPr>
              <w:jc w:val="center"/>
              <w:rPr>
                <w:sz w:val="22"/>
                <w:szCs w:val="22"/>
              </w:rPr>
            </w:pPr>
            <w:r w:rsidRPr="00FD7733">
              <w:rPr>
                <w:sz w:val="22"/>
                <w:szCs w:val="22"/>
              </w:rPr>
              <w:t> </w:t>
            </w:r>
          </w:p>
        </w:tc>
        <w:tc>
          <w:tcPr>
            <w:tcW w:w="37.60pt" w:type="dxa"/>
            <w:tcBorders>
              <w:top w:val="nil"/>
              <w:start w:val="nil"/>
              <w:bottom w:val="single" w:sz="4" w:space="0" w:color="auto"/>
              <w:end w:val="single" w:sz="4" w:space="0" w:color="auto"/>
            </w:tcBorders>
            <w:shd w:val="clear" w:color="000000" w:fill="FFFFFF"/>
            <w:vAlign w:val="center"/>
            <w:hideMark/>
          </w:tcPr>
          <w:p w14:paraId="5A05004E" w14:textId="5E2D8467" w:rsidR="00FD7733" w:rsidRPr="00FD7733" w:rsidRDefault="00FD7733" w:rsidP="00FD7733">
            <w:pPr>
              <w:jc w:val="center"/>
              <w:rPr>
                <w:sz w:val="22"/>
                <w:szCs w:val="22"/>
              </w:rPr>
            </w:pPr>
            <w:r w:rsidRPr="00FD7733">
              <w:rPr>
                <w:sz w:val="22"/>
                <w:szCs w:val="22"/>
              </w:rPr>
              <w:t>0,4</w:t>
            </w:r>
            <w:r>
              <w:rPr>
                <w:sz w:val="22"/>
                <w:szCs w:val="22"/>
              </w:rPr>
              <w:t>3</w:t>
            </w:r>
          </w:p>
        </w:tc>
        <w:tc>
          <w:tcPr>
            <w:tcW w:w="0pt" w:type="dxa"/>
            <w:tcBorders>
              <w:top w:val="nil"/>
              <w:start w:val="nil"/>
              <w:bottom w:val="single" w:sz="4" w:space="0" w:color="auto"/>
              <w:end w:val="single" w:sz="4" w:space="0" w:color="auto"/>
            </w:tcBorders>
            <w:shd w:val="clear" w:color="000000" w:fill="FFFFFF"/>
            <w:vAlign w:val="center"/>
            <w:hideMark/>
          </w:tcPr>
          <w:p w14:paraId="0CE98BAD" w14:textId="77777777" w:rsidR="00FD7733" w:rsidRPr="00FD7733" w:rsidRDefault="00FD7733" w:rsidP="00FD7733">
            <w:pPr>
              <w:jc w:val="center"/>
              <w:rPr>
                <w:sz w:val="22"/>
                <w:szCs w:val="22"/>
              </w:rPr>
            </w:pPr>
            <w:r w:rsidRPr="00FD7733">
              <w:rPr>
                <w:sz w:val="22"/>
                <w:szCs w:val="22"/>
              </w:rPr>
              <w:t> </w:t>
            </w:r>
          </w:p>
        </w:tc>
      </w:tr>
      <w:tr w:rsidR="00FD7733" w:rsidRPr="00FD7733" w14:paraId="4C6EB0F5"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7A488904" w14:textId="77777777" w:rsidR="00FD7733" w:rsidRPr="00FD7733" w:rsidRDefault="00FD7733" w:rsidP="00FD7733">
            <w:pPr>
              <w:jc w:val="start"/>
              <w:rPr>
                <w:sz w:val="22"/>
                <w:szCs w:val="22"/>
              </w:rPr>
            </w:pPr>
            <w:r w:rsidRPr="00FD7733">
              <w:rPr>
                <w:sz w:val="22"/>
                <w:szCs w:val="22"/>
              </w:rPr>
              <w:t>ул.Заводская 50-213-ОП-МП-ЗАВ.-4</w:t>
            </w:r>
          </w:p>
        </w:tc>
        <w:tc>
          <w:tcPr>
            <w:tcW w:w="0pt" w:type="dxa"/>
            <w:tcBorders>
              <w:top w:val="nil"/>
              <w:start w:val="nil"/>
              <w:bottom w:val="single" w:sz="4" w:space="0" w:color="auto"/>
              <w:end w:val="single" w:sz="4" w:space="0" w:color="auto"/>
            </w:tcBorders>
            <w:shd w:val="clear" w:color="000000" w:fill="FFFFFF"/>
            <w:vAlign w:val="center"/>
            <w:hideMark/>
          </w:tcPr>
          <w:p w14:paraId="4BBD5A9C" w14:textId="77777777" w:rsidR="00FD7733" w:rsidRPr="00FD7733" w:rsidRDefault="00FD7733" w:rsidP="00FD7733">
            <w:pPr>
              <w:jc w:val="center"/>
              <w:rPr>
                <w:sz w:val="22"/>
                <w:szCs w:val="22"/>
              </w:rPr>
            </w:pPr>
            <w:r w:rsidRPr="00FD7733">
              <w:rPr>
                <w:sz w:val="22"/>
                <w:szCs w:val="22"/>
              </w:rPr>
              <w:t>0,35</w:t>
            </w:r>
          </w:p>
        </w:tc>
        <w:tc>
          <w:tcPr>
            <w:tcW w:w="0pt" w:type="dxa"/>
            <w:tcBorders>
              <w:top w:val="nil"/>
              <w:start w:val="nil"/>
              <w:bottom w:val="single" w:sz="4" w:space="0" w:color="auto"/>
              <w:end w:val="single" w:sz="4" w:space="0" w:color="auto"/>
            </w:tcBorders>
            <w:shd w:val="clear" w:color="000000" w:fill="FFFFFF"/>
            <w:vAlign w:val="center"/>
            <w:hideMark/>
          </w:tcPr>
          <w:p w14:paraId="3A49EBC3" w14:textId="77777777" w:rsidR="00FD7733" w:rsidRPr="00FD7733" w:rsidRDefault="00FD7733" w:rsidP="00FD7733">
            <w:pPr>
              <w:jc w:val="center"/>
              <w:rPr>
                <w:sz w:val="22"/>
                <w:szCs w:val="22"/>
              </w:rPr>
            </w:pPr>
            <w:r w:rsidRPr="00FD7733">
              <w:rPr>
                <w:sz w:val="22"/>
                <w:szCs w:val="22"/>
              </w:rPr>
              <w:t> </w:t>
            </w:r>
          </w:p>
        </w:tc>
        <w:tc>
          <w:tcPr>
            <w:tcW w:w="64.70pt" w:type="dxa"/>
            <w:tcBorders>
              <w:top w:val="nil"/>
              <w:start w:val="nil"/>
              <w:bottom w:val="single" w:sz="4" w:space="0" w:color="auto"/>
              <w:end w:val="single" w:sz="4" w:space="0" w:color="auto"/>
            </w:tcBorders>
            <w:shd w:val="clear" w:color="000000" w:fill="FFFFFF"/>
            <w:vAlign w:val="center"/>
            <w:hideMark/>
          </w:tcPr>
          <w:p w14:paraId="40E6708E" w14:textId="77777777" w:rsidR="00FD7733" w:rsidRPr="00FD7733" w:rsidRDefault="00FD7733" w:rsidP="00FD7733">
            <w:pPr>
              <w:jc w:val="center"/>
              <w:rPr>
                <w:sz w:val="22"/>
                <w:szCs w:val="22"/>
              </w:rPr>
            </w:pPr>
            <w:r w:rsidRPr="00FD7733">
              <w:rPr>
                <w:sz w:val="22"/>
                <w:szCs w:val="22"/>
              </w:rPr>
              <w:t>0,2</w:t>
            </w:r>
          </w:p>
        </w:tc>
        <w:tc>
          <w:tcPr>
            <w:tcW w:w="37.60pt" w:type="dxa"/>
            <w:tcBorders>
              <w:top w:val="nil"/>
              <w:start w:val="nil"/>
              <w:bottom w:val="single" w:sz="4" w:space="0" w:color="auto"/>
              <w:end w:val="single" w:sz="4" w:space="0" w:color="auto"/>
            </w:tcBorders>
            <w:shd w:val="clear" w:color="000000" w:fill="FFFFFF"/>
            <w:vAlign w:val="center"/>
            <w:hideMark/>
          </w:tcPr>
          <w:p w14:paraId="6378D3D2" w14:textId="77777777" w:rsidR="00FD7733" w:rsidRPr="00FD7733" w:rsidRDefault="00FD7733" w:rsidP="00FD7733">
            <w:pPr>
              <w:jc w:val="center"/>
              <w:rPr>
                <w:sz w:val="22"/>
                <w:szCs w:val="22"/>
              </w:rPr>
            </w:pPr>
            <w:r w:rsidRPr="00FD7733">
              <w:rPr>
                <w:sz w:val="22"/>
                <w:szCs w:val="22"/>
              </w:rPr>
              <w:t>0,15</w:t>
            </w:r>
          </w:p>
        </w:tc>
        <w:tc>
          <w:tcPr>
            <w:tcW w:w="0pt" w:type="dxa"/>
            <w:tcBorders>
              <w:top w:val="nil"/>
              <w:start w:val="nil"/>
              <w:bottom w:val="single" w:sz="4" w:space="0" w:color="auto"/>
              <w:end w:val="single" w:sz="4" w:space="0" w:color="auto"/>
            </w:tcBorders>
            <w:shd w:val="clear" w:color="000000" w:fill="FFFFFF"/>
            <w:vAlign w:val="center"/>
            <w:hideMark/>
          </w:tcPr>
          <w:p w14:paraId="2D631022" w14:textId="77777777" w:rsidR="00FD7733" w:rsidRPr="00FD7733" w:rsidRDefault="00FD7733" w:rsidP="00FD7733">
            <w:pPr>
              <w:jc w:val="center"/>
              <w:rPr>
                <w:sz w:val="22"/>
                <w:szCs w:val="22"/>
              </w:rPr>
            </w:pPr>
            <w:r w:rsidRPr="00FD7733">
              <w:rPr>
                <w:sz w:val="22"/>
                <w:szCs w:val="22"/>
              </w:rPr>
              <w:t> </w:t>
            </w:r>
          </w:p>
        </w:tc>
      </w:tr>
      <w:tr w:rsidR="00FD7733" w:rsidRPr="00FD7733" w14:paraId="4E5DDE1C"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4D878138" w14:textId="77777777" w:rsidR="00FD7733" w:rsidRPr="00FD7733" w:rsidRDefault="00FD7733" w:rsidP="00FD7733">
            <w:pPr>
              <w:jc w:val="start"/>
              <w:rPr>
                <w:sz w:val="22"/>
                <w:szCs w:val="22"/>
              </w:rPr>
            </w:pPr>
            <w:r w:rsidRPr="00FD7733">
              <w:rPr>
                <w:sz w:val="22"/>
                <w:szCs w:val="22"/>
              </w:rPr>
              <w:t>ул.Олимпийская 50-213 -ОП-МП-ОЛ.-5</w:t>
            </w:r>
          </w:p>
        </w:tc>
        <w:tc>
          <w:tcPr>
            <w:tcW w:w="0pt" w:type="dxa"/>
            <w:tcBorders>
              <w:top w:val="nil"/>
              <w:start w:val="nil"/>
              <w:bottom w:val="single" w:sz="4" w:space="0" w:color="auto"/>
              <w:end w:val="single" w:sz="4" w:space="0" w:color="auto"/>
            </w:tcBorders>
            <w:shd w:val="clear" w:color="000000" w:fill="FFFFFF"/>
            <w:vAlign w:val="center"/>
            <w:hideMark/>
          </w:tcPr>
          <w:p w14:paraId="62750F7E" w14:textId="02818E25" w:rsidR="00FD7733" w:rsidRPr="00FD7733" w:rsidRDefault="00FD7733" w:rsidP="00FD7733">
            <w:pPr>
              <w:jc w:val="center"/>
              <w:rPr>
                <w:sz w:val="22"/>
                <w:szCs w:val="22"/>
              </w:rPr>
            </w:pPr>
            <w:r w:rsidRPr="00FD7733">
              <w:rPr>
                <w:sz w:val="22"/>
                <w:szCs w:val="22"/>
              </w:rPr>
              <w:t>1,1</w:t>
            </w:r>
            <w:r>
              <w:rPr>
                <w:sz w:val="22"/>
                <w:szCs w:val="22"/>
              </w:rPr>
              <w:t>7</w:t>
            </w:r>
          </w:p>
        </w:tc>
        <w:tc>
          <w:tcPr>
            <w:tcW w:w="0pt" w:type="dxa"/>
            <w:tcBorders>
              <w:top w:val="nil"/>
              <w:start w:val="nil"/>
              <w:bottom w:val="single" w:sz="4" w:space="0" w:color="auto"/>
              <w:end w:val="single" w:sz="4" w:space="0" w:color="auto"/>
            </w:tcBorders>
            <w:shd w:val="clear" w:color="000000" w:fill="FFFFFF"/>
            <w:vAlign w:val="center"/>
            <w:hideMark/>
          </w:tcPr>
          <w:p w14:paraId="3FE03FEC" w14:textId="77777777" w:rsidR="00FD7733" w:rsidRPr="00FD7733" w:rsidRDefault="00FD7733" w:rsidP="00FD7733">
            <w:pPr>
              <w:jc w:val="center"/>
              <w:rPr>
                <w:sz w:val="22"/>
                <w:szCs w:val="22"/>
              </w:rPr>
            </w:pPr>
            <w:r w:rsidRPr="00FD7733">
              <w:rPr>
                <w:sz w:val="22"/>
                <w:szCs w:val="22"/>
              </w:rPr>
              <w:t> </w:t>
            </w:r>
          </w:p>
        </w:tc>
        <w:tc>
          <w:tcPr>
            <w:tcW w:w="64.70pt" w:type="dxa"/>
            <w:tcBorders>
              <w:top w:val="nil"/>
              <w:start w:val="nil"/>
              <w:bottom w:val="single" w:sz="4" w:space="0" w:color="auto"/>
              <w:end w:val="single" w:sz="4" w:space="0" w:color="auto"/>
            </w:tcBorders>
            <w:shd w:val="clear" w:color="000000" w:fill="FFFFFF"/>
            <w:vAlign w:val="center"/>
            <w:hideMark/>
          </w:tcPr>
          <w:p w14:paraId="190110D6" w14:textId="74541C11" w:rsidR="00FD7733" w:rsidRPr="00FD7733" w:rsidRDefault="00FD7733" w:rsidP="00FD7733">
            <w:pPr>
              <w:jc w:val="center"/>
              <w:rPr>
                <w:sz w:val="22"/>
                <w:szCs w:val="22"/>
              </w:rPr>
            </w:pPr>
            <w:r w:rsidRPr="00FD7733">
              <w:rPr>
                <w:sz w:val="22"/>
                <w:szCs w:val="22"/>
              </w:rPr>
              <w:t>1,0</w:t>
            </w:r>
            <w:r>
              <w:rPr>
                <w:sz w:val="22"/>
                <w:szCs w:val="22"/>
              </w:rPr>
              <w:t>1</w:t>
            </w:r>
          </w:p>
        </w:tc>
        <w:tc>
          <w:tcPr>
            <w:tcW w:w="37.60pt" w:type="dxa"/>
            <w:tcBorders>
              <w:top w:val="nil"/>
              <w:start w:val="nil"/>
              <w:bottom w:val="single" w:sz="4" w:space="0" w:color="auto"/>
              <w:end w:val="single" w:sz="4" w:space="0" w:color="auto"/>
            </w:tcBorders>
            <w:shd w:val="clear" w:color="000000" w:fill="FFFFFF"/>
            <w:vAlign w:val="center"/>
            <w:hideMark/>
          </w:tcPr>
          <w:p w14:paraId="58EF9BE3" w14:textId="77777777" w:rsidR="00FD7733" w:rsidRPr="00FD7733" w:rsidRDefault="00FD7733" w:rsidP="00FD7733">
            <w:pPr>
              <w:jc w:val="center"/>
              <w:rPr>
                <w:sz w:val="22"/>
                <w:szCs w:val="22"/>
              </w:rPr>
            </w:pPr>
            <w:r w:rsidRPr="00FD7733">
              <w:rPr>
                <w:sz w:val="22"/>
                <w:szCs w:val="22"/>
              </w:rPr>
              <w:t>0,15</w:t>
            </w:r>
          </w:p>
        </w:tc>
        <w:tc>
          <w:tcPr>
            <w:tcW w:w="0pt" w:type="dxa"/>
            <w:tcBorders>
              <w:top w:val="nil"/>
              <w:start w:val="nil"/>
              <w:bottom w:val="single" w:sz="4" w:space="0" w:color="auto"/>
              <w:end w:val="single" w:sz="4" w:space="0" w:color="auto"/>
            </w:tcBorders>
            <w:shd w:val="clear" w:color="000000" w:fill="FFFFFF"/>
            <w:vAlign w:val="center"/>
            <w:hideMark/>
          </w:tcPr>
          <w:p w14:paraId="7B3C2B81" w14:textId="77777777" w:rsidR="00FD7733" w:rsidRPr="00FD7733" w:rsidRDefault="00FD7733" w:rsidP="00FD7733">
            <w:pPr>
              <w:jc w:val="center"/>
              <w:rPr>
                <w:sz w:val="22"/>
                <w:szCs w:val="22"/>
              </w:rPr>
            </w:pPr>
            <w:r w:rsidRPr="00FD7733">
              <w:rPr>
                <w:sz w:val="22"/>
                <w:szCs w:val="22"/>
              </w:rPr>
              <w:t>54:06:000000:251</w:t>
            </w:r>
          </w:p>
        </w:tc>
      </w:tr>
      <w:tr w:rsidR="00FD7733" w:rsidRPr="00FD7733" w14:paraId="0938F5A2"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021EC7E5" w14:textId="77777777" w:rsidR="00FD7733" w:rsidRPr="00FD7733" w:rsidRDefault="00FD7733" w:rsidP="00FD7733">
            <w:pPr>
              <w:jc w:val="start"/>
              <w:rPr>
                <w:sz w:val="22"/>
                <w:szCs w:val="22"/>
              </w:rPr>
            </w:pPr>
            <w:r w:rsidRPr="00FD7733">
              <w:rPr>
                <w:sz w:val="22"/>
                <w:szCs w:val="22"/>
              </w:rPr>
              <w:t>ул.Трудовая 50-213 -ОП-МП-ТРУ.-6</w:t>
            </w:r>
          </w:p>
        </w:tc>
        <w:tc>
          <w:tcPr>
            <w:tcW w:w="0pt" w:type="dxa"/>
            <w:tcBorders>
              <w:top w:val="nil"/>
              <w:start w:val="nil"/>
              <w:bottom w:val="single" w:sz="4" w:space="0" w:color="auto"/>
              <w:end w:val="single" w:sz="4" w:space="0" w:color="auto"/>
            </w:tcBorders>
            <w:shd w:val="clear" w:color="000000" w:fill="FFFFFF"/>
            <w:vAlign w:val="center"/>
            <w:hideMark/>
          </w:tcPr>
          <w:p w14:paraId="71E748FF" w14:textId="3F36D033" w:rsidR="00FD7733" w:rsidRPr="00FD7733" w:rsidRDefault="00FD7733" w:rsidP="00FD7733">
            <w:pPr>
              <w:jc w:val="center"/>
              <w:rPr>
                <w:sz w:val="22"/>
                <w:szCs w:val="22"/>
              </w:rPr>
            </w:pPr>
            <w:r w:rsidRPr="00FD7733">
              <w:rPr>
                <w:sz w:val="22"/>
                <w:szCs w:val="22"/>
              </w:rPr>
              <w:t>1,23</w:t>
            </w:r>
          </w:p>
        </w:tc>
        <w:tc>
          <w:tcPr>
            <w:tcW w:w="0pt" w:type="dxa"/>
            <w:tcBorders>
              <w:top w:val="nil"/>
              <w:start w:val="nil"/>
              <w:bottom w:val="single" w:sz="4" w:space="0" w:color="auto"/>
              <w:end w:val="single" w:sz="4" w:space="0" w:color="auto"/>
            </w:tcBorders>
            <w:shd w:val="clear" w:color="000000" w:fill="FFFFFF"/>
            <w:vAlign w:val="center"/>
            <w:hideMark/>
          </w:tcPr>
          <w:p w14:paraId="50E8504E" w14:textId="77777777" w:rsidR="00FD7733" w:rsidRPr="00FD7733" w:rsidRDefault="00FD7733" w:rsidP="00FD7733">
            <w:pPr>
              <w:jc w:val="center"/>
              <w:rPr>
                <w:sz w:val="22"/>
                <w:szCs w:val="22"/>
              </w:rPr>
            </w:pPr>
            <w:r w:rsidRPr="00FD7733">
              <w:rPr>
                <w:sz w:val="22"/>
                <w:szCs w:val="22"/>
              </w:rPr>
              <w:t> </w:t>
            </w:r>
          </w:p>
        </w:tc>
        <w:tc>
          <w:tcPr>
            <w:tcW w:w="64.70pt" w:type="dxa"/>
            <w:tcBorders>
              <w:top w:val="nil"/>
              <w:start w:val="nil"/>
              <w:bottom w:val="single" w:sz="4" w:space="0" w:color="auto"/>
              <w:end w:val="single" w:sz="4" w:space="0" w:color="auto"/>
            </w:tcBorders>
            <w:shd w:val="clear" w:color="000000" w:fill="FFFFFF"/>
            <w:vAlign w:val="center"/>
            <w:hideMark/>
          </w:tcPr>
          <w:p w14:paraId="7B5D9FDE" w14:textId="59C5B9F3" w:rsidR="00FD7733" w:rsidRPr="00FD7733" w:rsidRDefault="00FD7733" w:rsidP="00FD7733">
            <w:pPr>
              <w:jc w:val="center"/>
              <w:rPr>
                <w:sz w:val="22"/>
                <w:szCs w:val="22"/>
              </w:rPr>
            </w:pPr>
            <w:r w:rsidRPr="00FD7733">
              <w:rPr>
                <w:sz w:val="22"/>
                <w:szCs w:val="22"/>
              </w:rPr>
              <w:t>0,43</w:t>
            </w:r>
          </w:p>
        </w:tc>
        <w:tc>
          <w:tcPr>
            <w:tcW w:w="37.60pt" w:type="dxa"/>
            <w:tcBorders>
              <w:top w:val="nil"/>
              <w:start w:val="nil"/>
              <w:bottom w:val="single" w:sz="4" w:space="0" w:color="auto"/>
              <w:end w:val="single" w:sz="4" w:space="0" w:color="auto"/>
            </w:tcBorders>
            <w:shd w:val="clear" w:color="000000" w:fill="FFFFFF"/>
            <w:vAlign w:val="center"/>
            <w:hideMark/>
          </w:tcPr>
          <w:p w14:paraId="51CAF831" w14:textId="77777777" w:rsidR="00FD7733" w:rsidRPr="00FD7733" w:rsidRDefault="00FD7733" w:rsidP="00FD7733">
            <w:pPr>
              <w:jc w:val="center"/>
              <w:rPr>
                <w:sz w:val="22"/>
                <w:szCs w:val="22"/>
              </w:rPr>
            </w:pPr>
            <w:r w:rsidRPr="00FD7733">
              <w:rPr>
                <w:sz w:val="22"/>
                <w:szCs w:val="22"/>
              </w:rPr>
              <w:t>0,8</w:t>
            </w:r>
          </w:p>
        </w:tc>
        <w:tc>
          <w:tcPr>
            <w:tcW w:w="0pt" w:type="dxa"/>
            <w:tcBorders>
              <w:top w:val="nil"/>
              <w:start w:val="nil"/>
              <w:bottom w:val="single" w:sz="4" w:space="0" w:color="auto"/>
              <w:end w:val="single" w:sz="4" w:space="0" w:color="auto"/>
            </w:tcBorders>
            <w:shd w:val="clear" w:color="000000" w:fill="FFFFFF"/>
            <w:vAlign w:val="center"/>
            <w:hideMark/>
          </w:tcPr>
          <w:p w14:paraId="72A0430B" w14:textId="77777777" w:rsidR="00FD7733" w:rsidRPr="00FD7733" w:rsidRDefault="00FD7733" w:rsidP="00FD7733">
            <w:pPr>
              <w:jc w:val="center"/>
              <w:rPr>
                <w:sz w:val="22"/>
                <w:szCs w:val="22"/>
              </w:rPr>
            </w:pPr>
            <w:r w:rsidRPr="00FD7733">
              <w:rPr>
                <w:sz w:val="22"/>
                <w:szCs w:val="22"/>
              </w:rPr>
              <w:t>54:06:000000:286</w:t>
            </w:r>
          </w:p>
        </w:tc>
      </w:tr>
      <w:tr w:rsidR="00FD7733" w:rsidRPr="00FD7733" w14:paraId="4F39F6AA"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69340C69" w14:textId="77777777" w:rsidR="00FD7733" w:rsidRPr="00FD7733" w:rsidRDefault="00FD7733" w:rsidP="00FD7733">
            <w:pPr>
              <w:jc w:val="start"/>
              <w:rPr>
                <w:sz w:val="22"/>
                <w:szCs w:val="22"/>
              </w:rPr>
            </w:pPr>
            <w:r w:rsidRPr="00FD7733">
              <w:rPr>
                <w:sz w:val="22"/>
                <w:szCs w:val="22"/>
              </w:rPr>
              <w:t>ул.Семенихина 50-213 -ОП-МП-СЕМ.-7</w:t>
            </w:r>
          </w:p>
        </w:tc>
        <w:tc>
          <w:tcPr>
            <w:tcW w:w="0pt" w:type="dxa"/>
            <w:tcBorders>
              <w:top w:val="nil"/>
              <w:start w:val="nil"/>
              <w:bottom w:val="single" w:sz="4" w:space="0" w:color="auto"/>
              <w:end w:val="single" w:sz="4" w:space="0" w:color="auto"/>
            </w:tcBorders>
            <w:shd w:val="clear" w:color="000000" w:fill="FFFFFF"/>
            <w:vAlign w:val="center"/>
            <w:hideMark/>
          </w:tcPr>
          <w:p w14:paraId="0CCCF9B4" w14:textId="520C4B41" w:rsidR="00FD7733" w:rsidRPr="00FD7733" w:rsidRDefault="00FD7733" w:rsidP="00FD7733">
            <w:pPr>
              <w:jc w:val="center"/>
              <w:rPr>
                <w:sz w:val="22"/>
                <w:szCs w:val="22"/>
              </w:rPr>
            </w:pPr>
            <w:r w:rsidRPr="00FD7733">
              <w:rPr>
                <w:sz w:val="22"/>
                <w:szCs w:val="22"/>
              </w:rPr>
              <w:t>1,7</w:t>
            </w:r>
            <w:r>
              <w:rPr>
                <w:sz w:val="22"/>
                <w:szCs w:val="22"/>
              </w:rPr>
              <w:t>3</w:t>
            </w:r>
          </w:p>
        </w:tc>
        <w:tc>
          <w:tcPr>
            <w:tcW w:w="0pt" w:type="dxa"/>
            <w:tcBorders>
              <w:top w:val="nil"/>
              <w:start w:val="nil"/>
              <w:bottom w:val="single" w:sz="4" w:space="0" w:color="auto"/>
              <w:end w:val="single" w:sz="4" w:space="0" w:color="auto"/>
            </w:tcBorders>
            <w:shd w:val="clear" w:color="000000" w:fill="FFFFFF"/>
            <w:vAlign w:val="center"/>
            <w:hideMark/>
          </w:tcPr>
          <w:p w14:paraId="2E9434E6" w14:textId="0B04ECC7" w:rsidR="00FD7733" w:rsidRPr="00FD7733" w:rsidRDefault="00FD7733" w:rsidP="00FD7733">
            <w:pPr>
              <w:jc w:val="center"/>
              <w:rPr>
                <w:sz w:val="22"/>
                <w:szCs w:val="22"/>
              </w:rPr>
            </w:pPr>
            <w:r w:rsidRPr="00FD7733">
              <w:rPr>
                <w:sz w:val="22"/>
                <w:szCs w:val="22"/>
              </w:rPr>
              <w:t>1,4</w:t>
            </w:r>
            <w:r>
              <w:rPr>
                <w:sz w:val="22"/>
                <w:szCs w:val="22"/>
              </w:rPr>
              <w:t>2</w:t>
            </w:r>
          </w:p>
        </w:tc>
        <w:tc>
          <w:tcPr>
            <w:tcW w:w="64.70pt" w:type="dxa"/>
            <w:tcBorders>
              <w:top w:val="nil"/>
              <w:start w:val="nil"/>
              <w:bottom w:val="single" w:sz="4" w:space="0" w:color="auto"/>
              <w:end w:val="single" w:sz="4" w:space="0" w:color="auto"/>
            </w:tcBorders>
            <w:shd w:val="clear" w:color="000000" w:fill="FFFFFF"/>
            <w:vAlign w:val="center"/>
            <w:hideMark/>
          </w:tcPr>
          <w:p w14:paraId="06BE327A" w14:textId="117B9033" w:rsidR="00FD7733" w:rsidRPr="00FD7733" w:rsidRDefault="00FD7733" w:rsidP="00FD7733">
            <w:pPr>
              <w:jc w:val="center"/>
              <w:rPr>
                <w:sz w:val="22"/>
                <w:szCs w:val="22"/>
              </w:rPr>
            </w:pPr>
            <w:r w:rsidRPr="00FD7733">
              <w:rPr>
                <w:sz w:val="22"/>
                <w:szCs w:val="22"/>
              </w:rPr>
              <w:t>0,31</w:t>
            </w:r>
          </w:p>
        </w:tc>
        <w:tc>
          <w:tcPr>
            <w:tcW w:w="37.60pt" w:type="dxa"/>
            <w:tcBorders>
              <w:top w:val="nil"/>
              <w:start w:val="nil"/>
              <w:bottom w:val="single" w:sz="4" w:space="0" w:color="auto"/>
              <w:end w:val="single" w:sz="4" w:space="0" w:color="auto"/>
            </w:tcBorders>
            <w:shd w:val="clear" w:color="000000" w:fill="FFFFFF"/>
            <w:vAlign w:val="center"/>
            <w:hideMark/>
          </w:tcPr>
          <w:p w14:paraId="49A31A68" w14:textId="77777777" w:rsidR="00FD7733" w:rsidRPr="00FD7733" w:rsidRDefault="00FD7733" w:rsidP="00FD7733">
            <w:pPr>
              <w:jc w:val="center"/>
              <w:rPr>
                <w:sz w:val="22"/>
                <w:szCs w:val="22"/>
              </w:rPr>
            </w:pPr>
            <w:r w:rsidRPr="00FD7733">
              <w:rPr>
                <w:sz w:val="22"/>
                <w:szCs w:val="22"/>
              </w:rPr>
              <w:t>0</w:t>
            </w:r>
          </w:p>
        </w:tc>
        <w:tc>
          <w:tcPr>
            <w:tcW w:w="0pt" w:type="dxa"/>
            <w:tcBorders>
              <w:top w:val="nil"/>
              <w:start w:val="nil"/>
              <w:bottom w:val="single" w:sz="4" w:space="0" w:color="auto"/>
              <w:end w:val="single" w:sz="4" w:space="0" w:color="auto"/>
            </w:tcBorders>
            <w:shd w:val="clear" w:color="000000" w:fill="FFFFFF"/>
            <w:vAlign w:val="center"/>
            <w:hideMark/>
          </w:tcPr>
          <w:p w14:paraId="1138E871" w14:textId="77777777" w:rsidR="00FD7733" w:rsidRPr="00FD7733" w:rsidRDefault="00FD7733" w:rsidP="00FD7733">
            <w:pPr>
              <w:jc w:val="center"/>
              <w:rPr>
                <w:sz w:val="22"/>
                <w:szCs w:val="22"/>
              </w:rPr>
            </w:pPr>
            <w:r w:rsidRPr="00FD7733">
              <w:rPr>
                <w:sz w:val="22"/>
                <w:szCs w:val="22"/>
              </w:rPr>
              <w:t>54:06:000000:206</w:t>
            </w:r>
          </w:p>
        </w:tc>
      </w:tr>
      <w:tr w:rsidR="00FD7733" w:rsidRPr="00FD7733" w14:paraId="221C5865"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7DB8B9C3" w14:textId="77777777" w:rsidR="00FD7733" w:rsidRPr="00FD7733" w:rsidRDefault="00FD7733" w:rsidP="00FD7733">
            <w:pPr>
              <w:jc w:val="start"/>
              <w:rPr>
                <w:sz w:val="22"/>
                <w:szCs w:val="22"/>
              </w:rPr>
            </w:pPr>
            <w:r w:rsidRPr="00FD7733">
              <w:rPr>
                <w:sz w:val="22"/>
                <w:szCs w:val="22"/>
              </w:rPr>
              <w:t>ул.Мира 50-213-ОП-МП-МИ.-8</w:t>
            </w:r>
          </w:p>
        </w:tc>
        <w:tc>
          <w:tcPr>
            <w:tcW w:w="0pt" w:type="dxa"/>
            <w:tcBorders>
              <w:top w:val="nil"/>
              <w:start w:val="nil"/>
              <w:bottom w:val="single" w:sz="4" w:space="0" w:color="auto"/>
              <w:end w:val="single" w:sz="4" w:space="0" w:color="auto"/>
            </w:tcBorders>
            <w:shd w:val="clear" w:color="000000" w:fill="FFFFFF"/>
            <w:vAlign w:val="center"/>
            <w:hideMark/>
          </w:tcPr>
          <w:p w14:paraId="32BB5E29" w14:textId="3CAFE4B0" w:rsidR="00FD7733" w:rsidRPr="00FD7733" w:rsidRDefault="00FD7733" w:rsidP="00FD7733">
            <w:pPr>
              <w:jc w:val="center"/>
              <w:rPr>
                <w:sz w:val="22"/>
                <w:szCs w:val="22"/>
              </w:rPr>
            </w:pPr>
            <w:r w:rsidRPr="00FD7733">
              <w:rPr>
                <w:sz w:val="22"/>
                <w:szCs w:val="22"/>
              </w:rPr>
              <w:t>0,71</w:t>
            </w:r>
          </w:p>
        </w:tc>
        <w:tc>
          <w:tcPr>
            <w:tcW w:w="0pt" w:type="dxa"/>
            <w:tcBorders>
              <w:top w:val="nil"/>
              <w:start w:val="nil"/>
              <w:bottom w:val="single" w:sz="4" w:space="0" w:color="auto"/>
              <w:end w:val="single" w:sz="4" w:space="0" w:color="auto"/>
            </w:tcBorders>
            <w:shd w:val="clear" w:color="000000" w:fill="FFFFFF"/>
            <w:vAlign w:val="center"/>
            <w:hideMark/>
          </w:tcPr>
          <w:p w14:paraId="59180929" w14:textId="56FC4FA1" w:rsidR="00FD7733" w:rsidRPr="00FD7733" w:rsidRDefault="00FD7733" w:rsidP="00FD7733">
            <w:pPr>
              <w:jc w:val="center"/>
              <w:rPr>
                <w:sz w:val="22"/>
                <w:szCs w:val="22"/>
              </w:rPr>
            </w:pPr>
            <w:r w:rsidRPr="00FD7733">
              <w:rPr>
                <w:sz w:val="22"/>
                <w:szCs w:val="22"/>
              </w:rPr>
              <w:t>0,71</w:t>
            </w:r>
          </w:p>
        </w:tc>
        <w:tc>
          <w:tcPr>
            <w:tcW w:w="64.70pt" w:type="dxa"/>
            <w:tcBorders>
              <w:top w:val="nil"/>
              <w:start w:val="nil"/>
              <w:bottom w:val="single" w:sz="4" w:space="0" w:color="auto"/>
              <w:end w:val="single" w:sz="4" w:space="0" w:color="auto"/>
            </w:tcBorders>
            <w:shd w:val="clear" w:color="000000" w:fill="FFFFFF"/>
            <w:vAlign w:val="center"/>
            <w:hideMark/>
          </w:tcPr>
          <w:p w14:paraId="0A244190" w14:textId="77777777" w:rsidR="00FD7733" w:rsidRPr="00FD7733" w:rsidRDefault="00FD7733" w:rsidP="00FD7733">
            <w:pPr>
              <w:jc w:val="center"/>
              <w:rPr>
                <w:sz w:val="22"/>
                <w:szCs w:val="22"/>
              </w:rPr>
            </w:pPr>
            <w:r w:rsidRPr="00FD7733">
              <w:rPr>
                <w:sz w:val="22"/>
                <w:szCs w:val="22"/>
              </w:rPr>
              <w:t> </w:t>
            </w:r>
          </w:p>
        </w:tc>
        <w:tc>
          <w:tcPr>
            <w:tcW w:w="37.60pt" w:type="dxa"/>
            <w:tcBorders>
              <w:top w:val="nil"/>
              <w:start w:val="nil"/>
              <w:bottom w:val="single" w:sz="4" w:space="0" w:color="auto"/>
              <w:end w:val="single" w:sz="4" w:space="0" w:color="auto"/>
            </w:tcBorders>
            <w:shd w:val="clear" w:color="000000" w:fill="FFFFFF"/>
            <w:vAlign w:val="center"/>
            <w:hideMark/>
          </w:tcPr>
          <w:p w14:paraId="2BF3F8B9" w14:textId="77777777" w:rsidR="00FD7733" w:rsidRPr="00FD7733" w:rsidRDefault="00FD7733" w:rsidP="00FD7733">
            <w:pPr>
              <w:jc w:val="center"/>
              <w:rPr>
                <w:sz w:val="22"/>
                <w:szCs w:val="22"/>
              </w:rPr>
            </w:pPr>
            <w:r w:rsidRPr="00FD7733">
              <w:rPr>
                <w:sz w:val="22"/>
                <w:szCs w:val="22"/>
              </w:rPr>
              <w:t>0</w:t>
            </w:r>
          </w:p>
        </w:tc>
        <w:tc>
          <w:tcPr>
            <w:tcW w:w="0pt" w:type="dxa"/>
            <w:tcBorders>
              <w:top w:val="nil"/>
              <w:start w:val="nil"/>
              <w:bottom w:val="single" w:sz="4" w:space="0" w:color="auto"/>
              <w:end w:val="single" w:sz="4" w:space="0" w:color="auto"/>
            </w:tcBorders>
            <w:shd w:val="clear" w:color="000000" w:fill="FFFFFF"/>
            <w:vAlign w:val="center"/>
            <w:hideMark/>
          </w:tcPr>
          <w:p w14:paraId="499988A7" w14:textId="77777777" w:rsidR="00FD7733" w:rsidRPr="00FD7733" w:rsidRDefault="00FD7733" w:rsidP="00FD7733">
            <w:pPr>
              <w:jc w:val="center"/>
              <w:rPr>
                <w:sz w:val="22"/>
                <w:szCs w:val="22"/>
              </w:rPr>
            </w:pPr>
            <w:r w:rsidRPr="00FD7733">
              <w:rPr>
                <w:sz w:val="22"/>
                <w:szCs w:val="22"/>
              </w:rPr>
              <w:t> </w:t>
            </w:r>
          </w:p>
        </w:tc>
      </w:tr>
      <w:tr w:rsidR="00FD7733" w:rsidRPr="00FD7733" w14:paraId="1C9D71D8"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3477D97B" w14:textId="77777777" w:rsidR="00FD7733" w:rsidRPr="00FD7733" w:rsidRDefault="00FD7733" w:rsidP="00FD7733">
            <w:pPr>
              <w:jc w:val="start"/>
              <w:rPr>
                <w:sz w:val="22"/>
                <w:szCs w:val="22"/>
              </w:rPr>
            </w:pPr>
            <w:r w:rsidRPr="00FD7733">
              <w:rPr>
                <w:sz w:val="22"/>
                <w:szCs w:val="22"/>
              </w:rPr>
              <w:t>ул.Калинина 50-213 -ОП-МП-КАЛ.-9</w:t>
            </w:r>
          </w:p>
        </w:tc>
        <w:tc>
          <w:tcPr>
            <w:tcW w:w="0pt" w:type="dxa"/>
            <w:tcBorders>
              <w:top w:val="nil"/>
              <w:start w:val="nil"/>
              <w:bottom w:val="single" w:sz="4" w:space="0" w:color="auto"/>
              <w:end w:val="single" w:sz="4" w:space="0" w:color="auto"/>
            </w:tcBorders>
            <w:shd w:val="clear" w:color="000000" w:fill="FFFFFF"/>
            <w:vAlign w:val="center"/>
            <w:hideMark/>
          </w:tcPr>
          <w:p w14:paraId="74DF25C3" w14:textId="42E5193E" w:rsidR="00FD7733" w:rsidRPr="00FD7733" w:rsidRDefault="00FD7733" w:rsidP="00FD7733">
            <w:pPr>
              <w:jc w:val="center"/>
              <w:rPr>
                <w:sz w:val="22"/>
                <w:szCs w:val="22"/>
              </w:rPr>
            </w:pPr>
            <w:r w:rsidRPr="00FD7733">
              <w:rPr>
                <w:sz w:val="22"/>
                <w:szCs w:val="22"/>
              </w:rPr>
              <w:t>3,70</w:t>
            </w:r>
          </w:p>
        </w:tc>
        <w:tc>
          <w:tcPr>
            <w:tcW w:w="0pt" w:type="dxa"/>
            <w:tcBorders>
              <w:top w:val="nil"/>
              <w:start w:val="nil"/>
              <w:bottom w:val="single" w:sz="4" w:space="0" w:color="auto"/>
              <w:end w:val="single" w:sz="4" w:space="0" w:color="auto"/>
            </w:tcBorders>
            <w:shd w:val="clear" w:color="000000" w:fill="FFFFFF"/>
            <w:vAlign w:val="center"/>
            <w:hideMark/>
          </w:tcPr>
          <w:p w14:paraId="2FB8A121" w14:textId="2887BC51" w:rsidR="00FD7733" w:rsidRPr="00FD7733" w:rsidRDefault="00FD7733" w:rsidP="00FD7733">
            <w:pPr>
              <w:jc w:val="center"/>
              <w:rPr>
                <w:sz w:val="22"/>
                <w:szCs w:val="22"/>
              </w:rPr>
            </w:pPr>
            <w:r w:rsidRPr="00FD7733">
              <w:rPr>
                <w:sz w:val="22"/>
                <w:szCs w:val="22"/>
              </w:rPr>
              <w:t>3,10</w:t>
            </w:r>
          </w:p>
        </w:tc>
        <w:tc>
          <w:tcPr>
            <w:tcW w:w="64.70pt" w:type="dxa"/>
            <w:tcBorders>
              <w:top w:val="nil"/>
              <w:start w:val="nil"/>
              <w:bottom w:val="single" w:sz="4" w:space="0" w:color="auto"/>
              <w:end w:val="single" w:sz="4" w:space="0" w:color="auto"/>
            </w:tcBorders>
            <w:shd w:val="clear" w:color="000000" w:fill="FFFFFF"/>
            <w:vAlign w:val="center"/>
            <w:hideMark/>
          </w:tcPr>
          <w:p w14:paraId="590A290E" w14:textId="77777777" w:rsidR="00FD7733" w:rsidRPr="00FD7733" w:rsidRDefault="00FD7733" w:rsidP="00FD7733">
            <w:pPr>
              <w:jc w:val="center"/>
              <w:rPr>
                <w:sz w:val="22"/>
                <w:szCs w:val="22"/>
              </w:rPr>
            </w:pPr>
            <w:r w:rsidRPr="00FD7733">
              <w:rPr>
                <w:sz w:val="22"/>
                <w:szCs w:val="22"/>
              </w:rPr>
              <w:t> </w:t>
            </w:r>
          </w:p>
        </w:tc>
        <w:tc>
          <w:tcPr>
            <w:tcW w:w="37.60pt" w:type="dxa"/>
            <w:tcBorders>
              <w:top w:val="nil"/>
              <w:start w:val="nil"/>
              <w:bottom w:val="single" w:sz="4" w:space="0" w:color="auto"/>
              <w:end w:val="single" w:sz="4" w:space="0" w:color="auto"/>
            </w:tcBorders>
            <w:shd w:val="clear" w:color="000000" w:fill="FFFFFF"/>
            <w:vAlign w:val="center"/>
            <w:hideMark/>
          </w:tcPr>
          <w:p w14:paraId="75D5F585" w14:textId="77777777" w:rsidR="00FD7733" w:rsidRPr="00FD7733" w:rsidRDefault="00FD7733" w:rsidP="00FD7733">
            <w:pPr>
              <w:jc w:val="center"/>
              <w:rPr>
                <w:sz w:val="22"/>
                <w:szCs w:val="22"/>
              </w:rPr>
            </w:pPr>
            <w:r w:rsidRPr="00FD7733">
              <w:rPr>
                <w:sz w:val="22"/>
                <w:szCs w:val="22"/>
              </w:rPr>
              <w:t>0,6</w:t>
            </w:r>
          </w:p>
        </w:tc>
        <w:tc>
          <w:tcPr>
            <w:tcW w:w="0pt" w:type="dxa"/>
            <w:tcBorders>
              <w:top w:val="nil"/>
              <w:start w:val="nil"/>
              <w:bottom w:val="single" w:sz="4" w:space="0" w:color="auto"/>
              <w:end w:val="single" w:sz="4" w:space="0" w:color="auto"/>
            </w:tcBorders>
            <w:shd w:val="clear" w:color="000000" w:fill="FFFFFF"/>
            <w:vAlign w:val="center"/>
            <w:hideMark/>
          </w:tcPr>
          <w:p w14:paraId="2C38DDB0" w14:textId="77777777" w:rsidR="00FD7733" w:rsidRPr="00FD7733" w:rsidRDefault="00FD7733" w:rsidP="00FD7733">
            <w:pPr>
              <w:jc w:val="center"/>
              <w:rPr>
                <w:sz w:val="22"/>
                <w:szCs w:val="22"/>
              </w:rPr>
            </w:pPr>
            <w:r w:rsidRPr="00FD7733">
              <w:rPr>
                <w:sz w:val="22"/>
                <w:szCs w:val="22"/>
              </w:rPr>
              <w:t>54:06:000000:252</w:t>
            </w:r>
          </w:p>
        </w:tc>
      </w:tr>
      <w:tr w:rsidR="00FD7733" w:rsidRPr="00FD7733" w14:paraId="4CE0A81C"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5F253B31" w14:textId="77777777" w:rsidR="00FD7733" w:rsidRPr="00FD7733" w:rsidRDefault="00FD7733" w:rsidP="00FD7733">
            <w:pPr>
              <w:jc w:val="start"/>
              <w:rPr>
                <w:sz w:val="22"/>
                <w:szCs w:val="22"/>
              </w:rPr>
            </w:pPr>
            <w:r w:rsidRPr="00FD7733">
              <w:rPr>
                <w:sz w:val="22"/>
                <w:szCs w:val="22"/>
              </w:rPr>
              <w:t>ул.Лесная 50-213 –ОП-МП-ЛЕС.-10</w:t>
            </w:r>
          </w:p>
        </w:tc>
        <w:tc>
          <w:tcPr>
            <w:tcW w:w="0pt" w:type="dxa"/>
            <w:tcBorders>
              <w:top w:val="nil"/>
              <w:start w:val="nil"/>
              <w:bottom w:val="single" w:sz="4" w:space="0" w:color="auto"/>
              <w:end w:val="single" w:sz="4" w:space="0" w:color="auto"/>
            </w:tcBorders>
            <w:shd w:val="clear" w:color="000000" w:fill="FFFFFF"/>
            <w:vAlign w:val="center"/>
            <w:hideMark/>
          </w:tcPr>
          <w:p w14:paraId="325CAAD5" w14:textId="77777777" w:rsidR="00FD7733" w:rsidRPr="00FD7733" w:rsidRDefault="00FD7733" w:rsidP="00FD7733">
            <w:pPr>
              <w:jc w:val="center"/>
              <w:rPr>
                <w:sz w:val="22"/>
                <w:szCs w:val="22"/>
              </w:rPr>
            </w:pPr>
            <w:r w:rsidRPr="00FD7733">
              <w:rPr>
                <w:sz w:val="22"/>
                <w:szCs w:val="22"/>
              </w:rPr>
              <w:t>1,13</w:t>
            </w:r>
          </w:p>
        </w:tc>
        <w:tc>
          <w:tcPr>
            <w:tcW w:w="0pt" w:type="dxa"/>
            <w:tcBorders>
              <w:top w:val="nil"/>
              <w:start w:val="nil"/>
              <w:bottom w:val="single" w:sz="4" w:space="0" w:color="auto"/>
              <w:end w:val="single" w:sz="4" w:space="0" w:color="auto"/>
            </w:tcBorders>
            <w:shd w:val="clear" w:color="000000" w:fill="FFFFFF"/>
            <w:vAlign w:val="center"/>
            <w:hideMark/>
          </w:tcPr>
          <w:p w14:paraId="281273AA" w14:textId="77777777" w:rsidR="00FD7733" w:rsidRPr="00FD7733" w:rsidRDefault="00FD7733" w:rsidP="00FD7733">
            <w:pPr>
              <w:jc w:val="center"/>
              <w:rPr>
                <w:sz w:val="22"/>
                <w:szCs w:val="22"/>
              </w:rPr>
            </w:pPr>
            <w:r w:rsidRPr="00FD7733">
              <w:rPr>
                <w:sz w:val="22"/>
                <w:szCs w:val="22"/>
              </w:rPr>
              <w:t> </w:t>
            </w:r>
          </w:p>
        </w:tc>
        <w:tc>
          <w:tcPr>
            <w:tcW w:w="64.70pt" w:type="dxa"/>
            <w:tcBorders>
              <w:top w:val="nil"/>
              <w:start w:val="nil"/>
              <w:bottom w:val="single" w:sz="4" w:space="0" w:color="auto"/>
              <w:end w:val="single" w:sz="4" w:space="0" w:color="auto"/>
            </w:tcBorders>
            <w:shd w:val="clear" w:color="000000" w:fill="FFFFFF"/>
            <w:vAlign w:val="center"/>
            <w:hideMark/>
          </w:tcPr>
          <w:p w14:paraId="66EC02C5" w14:textId="77777777" w:rsidR="00FD7733" w:rsidRPr="00FD7733" w:rsidRDefault="00FD7733" w:rsidP="00FD7733">
            <w:pPr>
              <w:jc w:val="center"/>
              <w:rPr>
                <w:sz w:val="22"/>
                <w:szCs w:val="22"/>
              </w:rPr>
            </w:pPr>
            <w:r w:rsidRPr="00FD7733">
              <w:rPr>
                <w:sz w:val="22"/>
                <w:szCs w:val="22"/>
              </w:rPr>
              <w:t>0,2</w:t>
            </w:r>
          </w:p>
        </w:tc>
        <w:tc>
          <w:tcPr>
            <w:tcW w:w="37.60pt" w:type="dxa"/>
            <w:tcBorders>
              <w:top w:val="nil"/>
              <w:start w:val="nil"/>
              <w:bottom w:val="single" w:sz="4" w:space="0" w:color="auto"/>
              <w:end w:val="single" w:sz="4" w:space="0" w:color="auto"/>
            </w:tcBorders>
            <w:shd w:val="clear" w:color="000000" w:fill="FFFFFF"/>
            <w:vAlign w:val="center"/>
            <w:hideMark/>
          </w:tcPr>
          <w:p w14:paraId="07331A62" w14:textId="77777777" w:rsidR="00FD7733" w:rsidRPr="00FD7733" w:rsidRDefault="00FD7733" w:rsidP="00FD7733">
            <w:pPr>
              <w:jc w:val="center"/>
              <w:rPr>
                <w:sz w:val="22"/>
                <w:szCs w:val="22"/>
              </w:rPr>
            </w:pPr>
            <w:r w:rsidRPr="00FD7733">
              <w:rPr>
                <w:sz w:val="22"/>
                <w:szCs w:val="22"/>
              </w:rPr>
              <w:t>0,93</w:t>
            </w:r>
          </w:p>
        </w:tc>
        <w:tc>
          <w:tcPr>
            <w:tcW w:w="0pt" w:type="dxa"/>
            <w:tcBorders>
              <w:top w:val="nil"/>
              <w:start w:val="nil"/>
              <w:bottom w:val="single" w:sz="4" w:space="0" w:color="auto"/>
              <w:end w:val="single" w:sz="4" w:space="0" w:color="auto"/>
            </w:tcBorders>
            <w:shd w:val="clear" w:color="000000" w:fill="FFFFFF"/>
            <w:vAlign w:val="center"/>
            <w:hideMark/>
          </w:tcPr>
          <w:p w14:paraId="4E87DAC5" w14:textId="77777777" w:rsidR="00FD7733" w:rsidRPr="00FD7733" w:rsidRDefault="00FD7733" w:rsidP="00FD7733">
            <w:pPr>
              <w:jc w:val="center"/>
              <w:rPr>
                <w:sz w:val="22"/>
                <w:szCs w:val="22"/>
              </w:rPr>
            </w:pPr>
            <w:r w:rsidRPr="00FD7733">
              <w:rPr>
                <w:sz w:val="22"/>
                <w:szCs w:val="22"/>
              </w:rPr>
              <w:t>54:06:000000:300</w:t>
            </w:r>
          </w:p>
        </w:tc>
      </w:tr>
      <w:tr w:rsidR="00FD7733" w:rsidRPr="00FD7733" w14:paraId="28C8DEA4"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619E0D44" w14:textId="77777777" w:rsidR="00FD7733" w:rsidRPr="00FD7733" w:rsidRDefault="00FD7733" w:rsidP="00FD7733">
            <w:pPr>
              <w:jc w:val="start"/>
              <w:rPr>
                <w:sz w:val="22"/>
                <w:szCs w:val="22"/>
              </w:rPr>
            </w:pPr>
            <w:r w:rsidRPr="00FD7733">
              <w:rPr>
                <w:sz w:val="22"/>
                <w:szCs w:val="22"/>
              </w:rPr>
              <w:lastRenderedPageBreak/>
              <w:t>ул.К.Маркса 50-213 -ОП-МП-КМ.-11</w:t>
            </w:r>
          </w:p>
        </w:tc>
        <w:tc>
          <w:tcPr>
            <w:tcW w:w="0pt" w:type="dxa"/>
            <w:tcBorders>
              <w:top w:val="nil"/>
              <w:start w:val="nil"/>
              <w:bottom w:val="single" w:sz="4" w:space="0" w:color="auto"/>
              <w:end w:val="single" w:sz="4" w:space="0" w:color="auto"/>
            </w:tcBorders>
            <w:shd w:val="clear" w:color="000000" w:fill="FFFFFF"/>
            <w:vAlign w:val="center"/>
            <w:hideMark/>
          </w:tcPr>
          <w:p w14:paraId="076FD468" w14:textId="3F0AE783" w:rsidR="00FD7733" w:rsidRPr="00FD7733" w:rsidRDefault="00FD7733" w:rsidP="00FD7733">
            <w:pPr>
              <w:jc w:val="center"/>
              <w:rPr>
                <w:sz w:val="22"/>
                <w:szCs w:val="22"/>
              </w:rPr>
            </w:pPr>
            <w:r w:rsidRPr="00FD7733">
              <w:rPr>
                <w:sz w:val="22"/>
                <w:szCs w:val="22"/>
              </w:rPr>
              <w:t>1,6</w:t>
            </w:r>
            <w:r>
              <w:rPr>
                <w:sz w:val="22"/>
                <w:szCs w:val="22"/>
              </w:rPr>
              <w:t>2</w:t>
            </w:r>
          </w:p>
        </w:tc>
        <w:tc>
          <w:tcPr>
            <w:tcW w:w="0pt" w:type="dxa"/>
            <w:tcBorders>
              <w:top w:val="nil"/>
              <w:start w:val="nil"/>
              <w:bottom w:val="single" w:sz="4" w:space="0" w:color="auto"/>
              <w:end w:val="single" w:sz="4" w:space="0" w:color="auto"/>
            </w:tcBorders>
            <w:shd w:val="clear" w:color="000000" w:fill="FFFFFF"/>
            <w:vAlign w:val="center"/>
            <w:hideMark/>
          </w:tcPr>
          <w:p w14:paraId="68344011" w14:textId="77777777" w:rsidR="00FD7733" w:rsidRPr="00FD7733" w:rsidRDefault="00FD7733" w:rsidP="00FD7733">
            <w:pPr>
              <w:jc w:val="center"/>
              <w:rPr>
                <w:sz w:val="22"/>
                <w:szCs w:val="22"/>
              </w:rPr>
            </w:pPr>
            <w:r w:rsidRPr="00FD7733">
              <w:rPr>
                <w:sz w:val="22"/>
                <w:szCs w:val="22"/>
              </w:rPr>
              <w:t>0,9</w:t>
            </w:r>
          </w:p>
        </w:tc>
        <w:tc>
          <w:tcPr>
            <w:tcW w:w="64.70pt" w:type="dxa"/>
            <w:tcBorders>
              <w:top w:val="nil"/>
              <w:start w:val="nil"/>
              <w:bottom w:val="single" w:sz="4" w:space="0" w:color="auto"/>
              <w:end w:val="single" w:sz="4" w:space="0" w:color="auto"/>
            </w:tcBorders>
            <w:shd w:val="clear" w:color="000000" w:fill="FFFFFF"/>
            <w:vAlign w:val="center"/>
            <w:hideMark/>
          </w:tcPr>
          <w:p w14:paraId="378AC569" w14:textId="57C087A3" w:rsidR="00FD7733" w:rsidRPr="00FD7733" w:rsidRDefault="00FD7733" w:rsidP="00FD7733">
            <w:pPr>
              <w:jc w:val="center"/>
              <w:rPr>
                <w:sz w:val="22"/>
                <w:szCs w:val="22"/>
              </w:rPr>
            </w:pPr>
            <w:r w:rsidRPr="00FD7733">
              <w:rPr>
                <w:sz w:val="22"/>
                <w:szCs w:val="22"/>
              </w:rPr>
              <w:t>0,7</w:t>
            </w:r>
            <w:r>
              <w:rPr>
                <w:sz w:val="22"/>
                <w:szCs w:val="22"/>
              </w:rPr>
              <w:t>2</w:t>
            </w:r>
          </w:p>
        </w:tc>
        <w:tc>
          <w:tcPr>
            <w:tcW w:w="37.60pt" w:type="dxa"/>
            <w:tcBorders>
              <w:top w:val="nil"/>
              <w:start w:val="nil"/>
              <w:bottom w:val="single" w:sz="4" w:space="0" w:color="auto"/>
              <w:end w:val="single" w:sz="4" w:space="0" w:color="auto"/>
            </w:tcBorders>
            <w:shd w:val="clear" w:color="000000" w:fill="FFFFFF"/>
            <w:vAlign w:val="center"/>
            <w:hideMark/>
          </w:tcPr>
          <w:p w14:paraId="61C422F0" w14:textId="77777777" w:rsidR="00FD7733" w:rsidRPr="00FD7733" w:rsidRDefault="00FD7733" w:rsidP="00FD7733">
            <w:pPr>
              <w:jc w:val="center"/>
              <w:rPr>
                <w:sz w:val="22"/>
                <w:szCs w:val="22"/>
              </w:rPr>
            </w:pPr>
            <w:r w:rsidRPr="00FD7733">
              <w:rPr>
                <w:sz w:val="22"/>
                <w:szCs w:val="22"/>
              </w:rPr>
              <w:t>0</w:t>
            </w:r>
          </w:p>
        </w:tc>
        <w:tc>
          <w:tcPr>
            <w:tcW w:w="0pt" w:type="dxa"/>
            <w:tcBorders>
              <w:top w:val="nil"/>
              <w:start w:val="nil"/>
              <w:bottom w:val="single" w:sz="4" w:space="0" w:color="auto"/>
              <w:end w:val="single" w:sz="4" w:space="0" w:color="auto"/>
            </w:tcBorders>
            <w:shd w:val="clear" w:color="000000" w:fill="FFFFFF"/>
            <w:vAlign w:val="center"/>
            <w:hideMark/>
          </w:tcPr>
          <w:p w14:paraId="3C7D2A34" w14:textId="77777777" w:rsidR="00FD7733" w:rsidRPr="00FD7733" w:rsidRDefault="00FD7733" w:rsidP="00FD7733">
            <w:pPr>
              <w:jc w:val="center"/>
              <w:rPr>
                <w:sz w:val="22"/>
                <w:szCs w:val="22"/>
              </w:rPr>
            </w:pPr>
            <w:r w:rsidRPr="00FD7733">
              <w:rPr>
                <w:sz w:val="22"/>
                <w:szCs w:val="22"/>
              </w:rPr>
              <w:t>54:06:000000:244</w:t>
            </w:r>
          </w:p>
        </w:tc>
      </w:tr>
      <w:tr w:rsidR="00FD7733" w:rsidRPr="00FD7733" w14:paraId="5781DC20"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3D11F393" w14:textId="77777777" w:rsidR="00FD7733" w:rsidRPr="00FD7733" w:rsidRDefault="00FD7733" w:rsidP="00FD7733">
            <w:pPr>
              <w:jc w:val="start"/>
              <w:rPr>
                <w:sz w:val="22"/>
                <w:szCs w:val="22"/>
              </w:rPr>
            </w:pPr>
            <w:r w:rsidRPr="00FD7733">
              <w:rPr>
                <w:sz w:val="22"/>
                <w:szCs w:val="22"/>
              </w:rPr>
              <w:t>ул.М.Горького 50-213 –ОП-МП-МГ.-12</w:t>
            </w:r>
          </w:p>
        </w:tc>
        <w:tc>
          <w:tcPr>
            <w:tcW w:w="0pt" w:type="dxa"/>
            <w:tcBorders>
              <w:top w:val="nil"/>
              <w:start w:val="nil"/>
              <w:bottom w:val="single" w:sz="4" w:space="0" w:color="auto"/>
              <w:end w:val="single" w:sz="4" w:space="0" w:color="auto"/>
            </w:tcBorders>
            <w:shd w:val="clear" w:color="000000" w:fill="FFFFFF"/>
            <w:vAlign w:val="center"/>
            <w:hideMark/>
          </w:tcPr>
          <w:p w14:paraId="74BA1881" w14:textId="1B2CE850" w:rsidR="00FD7733" w:rsidRPr="00FD7733" w:rsidRDefault="00FD7733" w:rsidP="00FD7733">
            <w:pPr>
              <w:jc w:val="center"/>
              <w:rPr>
                <w:sz w:val="22"/>
                <w:szCs w:val="22"/>
              </w:rPr>
            </w:pPr>
            <w:r w:rsidRPr="00FD7733">
              <w:rPr>
                <w:sz w:val="22"/>
                <w:szCs w:val="22"/>
              </w:rPr>
              <w:t>2,2</w:t>
            </w:r>
            <w:r>
              <w:rPr>
                <w:sz w:val="22"/>
                <w:szCs w:val="22"/>
              </w:rPr>
              <w:t>3</w:t>
            </w:r>
          </w:p>
        </w:tc>
        <w:tc>
          <w:tcPr>
            <w:tcW w:w="0pt" w:type="dxa"/>
            <w:tcBorders>
              <w:top w:val="nil"/>
              <w:start w:val="nil"/>
              <w:bottom w:val="single" w:sz="4" w:space="0" w:color="auto"/>
              <w:end w:val="single" w:sz="4" w:space="0" w:color="auto"/>
            </w:tcBorders>
            <w:shd w:val="clear" w:color="000000" w:fill="FFFFFF"/>
            <w:vAlign w:val="center"/>
            <w:hideMark/>
          </w:tcPr>
          <w:p w14:paraId="224AFF5B" w14:textId="0017E6E0" w:rsidR="00FD7733" w:rsidRPr="00FD7733" w:rsidRDefault="00FD7733" w:rsidP="00FD7733">
            <w:pPr>
              <w:jc w:val="center"/>
              <w:rPr>
                <w:sz w:val="22"/>
                <w:szCs w:val="22"/>
              </w:rPr>
            </w:pPr>
            <w:r w:rsidRPr="00FD7733">
              <w:rPr>
                <w:sz w:val="22"/>
                <w:szCs w:val="22"/>
              </w:rPr>
              <w:t>2,0</w:t>
            </w:r>
            <w:r>
              <w:rPr>
                <w:sz w:val="22"/>
                <w:szCs w:val="22"/>
              </w:rPr>
              <w:t>3</w:t>
            </w:r>
          </w:p>
        </w:tc>
        <w:tc>
          <w:tcPr>
            <w:tcW w:w="64.70pt" w:type="dxa"/>
            <w:tcBorders>
              <w:top w:val="nil"/>
              <w:start w:val="nil"/>
              <w:bottom w:val="single" w:sz="4" w:space="0" w:color="auto"/>
              <w:end w:val="single" w:sz="4" w:space="0" w:color="auto"/>
            </w:tcBorders>
            <w:shd w:val="clear" w:color="000000" w:fill="FFFFFF"/>
            <w:vAlign w:val="center"/>
            <w:hideMark/>
          </w:tcPr>
          <w:p w14:paraId="32330E84" w14:textId="77777777" w:rsidR="00FD7733" w:rsidRPr="00FD7733" w:rsidRDefault="00FD7733" w:rsidP="00FD7733">
            <w:pPr>
              <w:jc w:val="center"/>
              <w:rPr>
                <w:sz w:val="22"/>
                <w:szCs w:val="22"/>
              </w:rPr>
            </w:pPr>
            <w:r w:rsidRPr="00FD7733">
              <w:rPr>
                <w:sz w:val="22"/>
                <w:szCs w:val="22"/>
              </w:rPr>
              <w:t>0,2</w:t>
            </w:r>
          </w:p>
        </w:tc>
        <w:tc>
          <w:tcPr>
            <w:tcW w:w="37.60pt" w:type="dxa"/>
            <w:tcBorders>
              <w:top w:val="nil"/>
              <w:start w:val="nil"/>
              <w:bottom w:val="single" w:sz="4" w:space="0" w:color="auto"/>
              <w:end w:val="single" w:sz="4" w:space="0" w:color="auto"/>
            </w:tcBorders>
            <w:shd w:val="clear" w:color="000000" w:fill="FFFFFF"/>
            <w:vAlign w:val="center"/>
            <w:hideMark/>
          </w:tcPr>
          <w:p w14:paraId="6BC0AA3A" w14:textId="77777777" w:rsidR="00FD7733" w:rsidRPr="00FD7733" w:rsidRDefault="00FD7733" w:rsidP="00FD7733">
            <w:pPr>
              <w:jc w:val="center"/>
              <w:rPr>
                <w:sz w:val="22"/>
                <w:szCs w:val="22"/>
              </w:rPr>
            </w:pPr>
            <w:r w:rsidRPr="00FD7733">
              <w:rPr>
                <w:sz w:val="22"/>
                <w:szCs w:val="22"/>
              </w:rPr>
              <w:t>0</w:t>
            </w:r>
          </w:p>
        </w:tc>
        <w:tc>
          <w:tcPr>
            <w:tcW w:w="0pt" w:type="dxa"/>
            <w:tcBorders>
              <w:top w:val="nil"/>
              <w:start w:val="nil"/>
              <w:bottom w:val="single" w:sz="4" w:space="0" w:color="auto"/>
              <w:end w:val="single" w:sz="4" w:space="0" w:color="auto"/>
            </w:tcBorders>
            <w:shd w:val="clear" w:color="000000" w:fill="FFFFFF"/>
            <w:vAlign w:val="center"/>
            <w:hideMark/>
          </w:tcPr>
          <w:p w14:paraId="594F6FD3" w14:textId="77777777" w:rsidR="00FD7733" w:rsidRPr="00FD7733" w:rsidRDefault="00FD7733" w:rsidP="00FD7733">
            <w:pPr>
              <w:jc w:val="center"/>
              <w:rPr>
                <w:sz w:val="22"/>
                <w:szCs w:val="22"/>
              </w:rPr>
            </w:pPr>
            <w:r w:rsidRPr="00FD7733">
              <w:rPr>
                <w:sz w:val="22"/>
                <w:szCs w:val="22"/>
              </w:rPr>
              <w:t>54:06:000000:162</w:t>
            </w:r>
          </w:p>
        </w:tc>
      </w:tr>
      <w:tr w:rsidR="00FD7733" w:rsidRPr="00FD7733" w14:paraId="08401F91"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2BE695BD" w14:textId="77777777" w:rsidR="00FD7733" w:rsidRPr="00FD7733" w:rsidRDefault="00FD7733" w:rsidP="00FD7733">
            <w:pPr>
              <w:jc w:val="start"/>
              <w:rPr>
                <w:sz w:val="22"/>
                <w:szCs w:val="22"/>
              </w:rPr>
            </w:pPr>
            <w:r w:rsidRPr="00FD7733">
              <w:rPr>
                <w:sz w:val="22"/>
                <w:szCs w:val="22"/>
              </w:rPr>
              <w:t>ул.Ленина 50-213 –ОП-МП-ЛЕН.-13</w:t>
            </w:r>
          </w:p>
        </w:tc>
        <w:tc>
          <w:tcPr>
            <w:tcW w:w="0pt" w:type="dxa"/>
            <w:tcBorders>
              <w:top w:val="nil"/>
              <w:start w:val="nil"/>
              <w:bottom w:val="single" w:sz="4" w:space="0" w:color="auto"/>
              <w:end w:val="single" w:sz="4" w:space="0" w:color="auto"/>
            </w:tcBorders>
            <w:shd w:val="clear" w:color="000000" w:fill="FFFFFF"/>
            <w:vAlign w:val="center"/>
            <w:hideMark/>
          </w:tcPr>
          <w:p w14:paraId="480B2C88" w14:textId="24D910F8" w:rsidR="00FD7733" w:rsidRPr="00FD7733" w:rsidRDefault="00FD7733" w:rsidP="00FD7733">
            <w:pPr>
              <w:jc w:val="center"/>
              <w:rPr>
                <w:sz w:val="22"/>
                <w:szCs w:val="22"/>
              </w:rPr>
            </w:pPr>
            <w:r w:rsidRPr="00FD7733">
              <w:rPr>
                <w:sz w:val="22"/>
                <w:szCs w:val="22"/>
              </w:rPr>
              <w:t>2,33</w:t>
            </w:r>
          </w:p>
        </w:tc>
        <w:tc>
          <w:tcPr>
            <w:tcW w:w="0pt" w:type="dxa"/>
            <w:tcBorders>
              <w:top w:val="nil"/>
              <w:start w:val="nil"/>
              <w:bottom w:val="single" w:sz="4" w:space="0" w:color="auto"/>
              <w:end w:val="single" w:sz="4" w:space="0" w:color="auto"/>
            </w:tcBorders>
            <w:shd w:val="clear" w:color="000000" w:fill="FFFFFF"/>
            <w:vAlign w:val="center"/>
            <w:hideMark/>
          </w:tcPr>
          <w:p w14:paraId="6FB83213" w14:textId="77777777" w:rsidR="00FD7733" w:rsidRPr="00FD7733" w:rsidRDefault="00FD7733" w:rsidP="00FD7733">
            <w:pPr>
              <w:jc w:val="center"/>
              <w:rPr>
                <w:sz w:val="22"/>
                <w:szCs w:val="22"/>
              </w:rPr>
            </w:pPr>
            <w:r w:rsidRPr="00FD7733">
              <w:rPr>
                <w:sz w:val="22"/>
                <w:szCs w:val="22"/>
              </w:rPr>
              <w:t> </w:t>
            </w:r>
          </w:p>
        </w:tc>
        <w:tc>
          <w:tcPr>
            <w:tcW w:w="64.70pt" w:type="dxa"/>
            <w:tcBorders>
              <w:top w:val="nil"/>
              <w:start w:val="nil"/>
              <w:bottom w:val="single" w:sz="4" w:space="0" w:color="auto"/>
              <w:end w:val="single" w:sz="4" w:space="0" w:color="auto"/>
            </w:tcBorders>
            <w:shd w:val="clear" w:color="000000" w:fill="FFFFFF"/>
            <w:vAlign w:val="center"/>
            <w:hideMark/>
          </w:tcPr>
          <w:p w14:paraId="0865E67C" w14:textId="45099CF6" w:rsidR="00FD7733" w:rsidRPr="00FD7733" w:rsidRDefault="00FD7733" w:rsidP="00FD7733">
            <w:pPr>
              <w:jc w:val="center"/>
              <w:rPr>
                <w:sz w:val="22"/>
                <w:szCs w:val="22"/>
              </w:rPr>
            </w:pPr>
            <w:r w:rsidRPr="00FD7733">
              <w:rPr>
                <w:sz w:val="22"/>
                <w:szCs w:val="22"/>
              </w:rPr>
              <w:t>2,3</w:t>
            </w:r>
          </w:p>
        </w:tc>
        <w:tc>
          <w:tcPr>
            <w:tcW w:w="37.60pt" w:type="dxa"/>
            <w:tcBorders>
              <w:top w:val="nil"/>
              <w:start w:val="nil"/>
              <w:bottom w:val="single" w:sz="4" w:space="0" w:color="auto"/>
              <w:end w:val="single" w:sz="4" w:space="0" w:color="auto"/>
            </w:tcBorders>
            <w:shd w:val="clear" w:color="000000" w:fill="FFFFFF"/>
            <w:vAlign w:val="center"/>
            <w:hideMark/>
          </w:tcPr>
          <w:p w14:paraId="4847E5F5" w14:textId="77777777" w:rsidR="00FD7733" w:rsidRPr="00FD7733" w:rsidRDefault="00FD7733" w:rsidP="00FD7733">
            <w:pPr>
              <w:jc w:val="center"/>
              <w:rPr>
                <w:sz w:val="22"/>
                <w:szCs w:val="22"/>
              </w:rPr>
            </w:pPr>
            <w:r w:rsidRPr="00FD7733">
              <w:rPr>
                <w:sz w:val="22"/>
                <w:szCs w:val="22"/>
              </w:rPr>
              <w:t>0</w:t>
            </w:r>
          </w:p>
        </w:tc>
        <w:tc>
          <w:tcPr>
            <w:tcW w:w="0pt" w:type="dxa"/>
            <w:tcBorders>
              <w:top w:val="nil"/>
              <w:start w:val="nil"/>
              <w:bottom w:val="single" w:sz="4" w:space="0" w:color="auto"/>
              <w:end w:val="single" w:sz="4" w:space="0" w:color="auto"/>
            </w:tcBorders>
            <w:shd w:val="clear" w:color="000000" w:fill="FFFFFF"/>
            <w:vAlign w:val="center"/>
            <w:hideMark/>
          </w:tcPr>
          <w:p w14:paraId="094DC9B7" w14:textId="77777777" w:rsidR="00FD7733" w:rsidRPr="00FD7733" w:rsidRDefault="00FD7733" w:rsidP="00FD7733">
            <w:pPr>
              <w:jc w:val="center"/>
              <w:rPr>
                <w:sz w:val="22"/>
                <w:szCs w:val="22"/>
              </w:rPr>
            </w:pPr>
            <w:r w:rsidRPr="00FD7733">
              <w:rPr>
                <w:sz w:val="22"/>
                <w:szCs w:val="22"/>
              </w:rPr>
              <w:t>54:06:000000:304</w:t>
            </w:r>
          </w:p>
        </w:tc>
      </w:tr>
      <w:tr w:rsidR="00FD7733" w:rsidRPr="00FD7733" w14:paraId="6DB22E0A"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1F07A5FD" w14:textId="77777777" w:rsidR="00FD7733" w:rsidRPr="00FD7733" w:rsidRDefault="00FD7733" w:rsidP="00FD7733">
            <w:pPr>
              <w:jc w:val="start"/>
              <w:rPr>
                <w:sz w:val="22"/>
                <w:szCs w:val="22"/>
              </w:rPr>
            </w:pPr>
            <w:r w:rsidRPr="00FD7733">
              <w:rPr>
                <w:sz w:val="22"/>
                <w:szCs w:val="22"/>
              </w:rPr>
              <w:t>ул.Береговая 50-213-ОП-МП-БЕР.-14</w:t>
            </w:r>
          </w:p>
        </w:tc>
        <w:tc>
          <w:tcPr>
            <w:tcW w:w="0pt" w:type="dxa"/>
            <w:tcBorders>
              <w:top w:val="nil"/>
              <w:start w:val="nil"/>
              <w:bottom w:val="single" w:sz="4" w:space="0" w:color="auto"/>
              <w:end w:val="single" w:sz="4" w:space="0" w:color="auto"/>
            </w:tcBorders>
            <w:shd w:val="clear" w:color="000000" w:fill="FFFFFF"/>
            <w:vAlign w:val="center"/>
            <w:hideMark/>
          </w:tcPr>
          <w:p w14:paraId="0377AA1D" w14:textId="15820866" w:rsidR="00FD7733" w:rsidRPr="00FD7733" w:rsidRDefault="00FD7733" w:rsidP="00FD7733">
            <w:pPr>
              <w:jc w:val="center"/>
              <w:rPr>
                <w:sz w:val="22"/>
                <w:szCs w:val="22"/>
              </w:rPr>
            </w:pPr>
            <w:r w:rsidRPr="00FD7733">
              <w:rPr>
                <w:sz w:val="22"/>
                <w:szCs w:val="22"/>
              </w:rPr>
              <w:t>1,3</w:t>
            </w:r>
            <w:r>
              <w:rPr>
                <w:sz w:val="22"/>
                <w:szCs w:val="22"/>
              </w:rPr>
              <w:t>2</w:t>
            </w:r>
          </w:p>
        </w:tc>
        <w:tc>
          <w:tcPr>
            <w:tcW w:w="0pt" w:type="dxa"/>
            <w:tcBorders>
              <w:top w:val="nil"/>
              <w:start w:val="nil"/>
              <w:bottom w:val="single" w:sz="4" w:space="0" w:color="auto"/>
              <w:end w:val="single" w:sz="4" w:space="0" w:color="auto"/>
            </w:tcBorders>
            <w:shd w:val="clear" w:color="000000" w:fill="FFFFFF"/>
            <w:vAlign w:val="center"/>
            <w:hideMark/>
          </w:tcPr>
          <w:p w14:paraId="20C5CDCA" w14:textId="77777777" w:rsidR="00FD7733" w:rsidRPr="00FD7733" w:rsidRDefault="00FD7733" w:rsidP="00FD7733">
            <w:pPr>
              <w:jc w:val="center"/>
              <w:rPr>
                <w:sz w:val="22"/>
                <w:szCs w:val="22"/>
              </w:rPr>
            </w:pPr>
            <w:r w:rsidRPr="00FD7733">
              <w:rPr>
                <w:sz w:val="22"/>
                <w:szCs w:val="22"/>
              </w:rPr>
              <w:t> </w:t>
            </w:r>
          </w:p>
        </w:tc>
        <w:tc>
          <w:tcPr>
            <w:tcW w:w="64.70pt" w:type="dxa"/>
            <w:tcBorders>
              <w:top w:val="nil"/>
              <w:start w:val="nil"/>
              <w:bottom w:val="single" w:sz="4" w:space="0" w:color="auto"/>
              <w:end w:val="single" w:sz="4" w:space="0" w:color="auto"/>
            </w:tcBorders>
            <w:shd w:val="clear" w:color="000000" w:fill="FFFFFF"/>
            <w:vAlign w:val="center"/>
            <w:hideMark/>
          </w:tcPr>
          <w:p w14:paraId="5F747B26" w14:textId="77777777" w:rsidR="00FD7733" w:rsidRPr="00FD7733" w:rsidRDefault="00FD7733" w:rsidP="00FD7733">
            <w:pPr>
              <w:jc w:val="center"/>
              <w:rPr>
                <w:sz w:val="22"/>
                <w:szCs w:val="22"/>
              </w:rPr>
            </w:pPr>
            <w:r w:rsidRPr="00FD7733">
              <w:rPr>
                <w:sz w:val="22"/>
                <w:szCs w:val="22"/>
              </w:rPr>
              <w:t>0,55</w:t>
            </w:r>
          </w:p>
        </w:tc>
        <w:tc>
          <w:tcPr>
            <w:tcW w:w="37.60pt" w:type="dxa"/>
            <w:tcBorders>
              <w:top w:val="nil"/>
              <w:start w:val="nil"/>
              <w:bottom w:val="single" w:sz="4" w:space="0" w:color="auto"/>
              <w:end w:val="single" w:sz="4" w:space="0" w:color="auto"/>
            </w:tcBorders>
            <w:shd w:val="clear" w:color="000000" w:fill="FFFFFF"/>
            <w:vAlign w:val="center"/>
            <w:hideMark/>
          </w:tcPr>
          <w:p w14:paraId="12A5468F" w14:textId="0F0035B6" w:rsidR="00FD7733" w:rsidRPr="00FD7733" w:rsidRDefault="00FD7733" w:rsidP="00FD7733">
            <w:pPr>
              <w:jc w:val="center"/>
              <w:rPr>
                <w:sz w:val="22"/>
                <w:szCs w:val="22"/>
              </w:rPr>
            </w:pPr>
            <w:r w:rsidRPr="00FD7733">
              <w:rPr>
                <w:sz w:val="22"/>
                <w:szCs w:val="22"/>
              </w:rPr>
              <w:t>0,7</w:t>
            </w:r>
            <w:r>
              <w:rPr>
                <w:sz w:val="22"/>
                <w:szCs w:val="22"/>
              </w:rPr>
              <w:t>7</w:t>
            </w:r>
          </w:p>
        </w:tc>
        <w:tc>
          <w:tcPr>
            <w:tcW w:w="0pt" w:type="dxa"/>
            <w:tcBorders>
              <w:top w:val="nil"/>
              <w:start w:val="nil"/>
              <w:bottom w:val="single" w:sz="4" w:space="0" w:color="auto"/>
              <w:end w:val="single" w:sz="4" w:space="0" w:color="auto"/>
            </w:tcBorders>
            <w:shd w:val="clear" w:color="000000" w:fill="FFFFFF"/>
            <w:vAlign w:val="center"/>
            <w:hideMark/>
          </w:tcPr>
          <w:p w14:paraId="6990A90C" w14:textId="77777777" w:rsidR="00FD7733" w:rsidRPr="00FD7733" w:rsidRDefault="00FD7733" w:rsidP="00FD7733">
            <w:pPr>
              <w:jc w:val="center"/>
              <w:rPr>
                <w:sz w:val="22"/>
                <w:szCs w:val="22"/>
              </w:rPr>
            </w:pPr>
            <w:r w:rsidRPr="00FD7733">
              <w:rPr>
                <w:sz w:val="22"/>
                <w:szCs w:val="22"/>
              </w:rPr>
              <w:t>54:06:000000:370</w:t>
            </w:r>
          </w:p>
        </w:tc>
      </w:tr>
      <w:tr w:rsidR="00FD7733" w:rsidRPr="00FD7733" w14:paraId="2F5F31BE"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679D1910" w14:textId="77777777" w:rsidR="00FD7733" w:rsidRPr="00FD7733" w:rsidRDefault="00FD7733" w:rsidP="00FD7733">
            <w:pPr>
              <w:jc w:val="start"/>
              <w:rPr>
                <w:sz w:val="22"/>
                <w:szCs w:val="22"/>
              </w:rPr>
            </w:pPr>
            <w:r w:rsidRPr="00FD7733">
              <w:rPr>
                <w:sz w:val="22"/>
                <w:szCs w:val="22"/>
              </w:rPr>
              <w:t>ул.Речная 50-213-ОП-МП-РЕЧ.-15</w:t>
            </w:r>
          </w:p>
        </w:tc>
        <w:tc>
          <w:tcPr>
            <w:tcW w:w="0pt" w:type="dxa"/>
            <w:tcBorders>
              <w:top w:val="nil"/>
              <w:start w:val="nil"/>
              <w:bottom w:val="single" w:sz="4" w:space="0" w:color="auto"/>
              <w:end w:val="single" w:sz="4" w:space="0" w:color="auto"/>
            </w:tcBorders>
            <w:shd w:val="clear" w:color="000000" w:fill="FFFFFF"/>
            <w:vAlign w:val="center"/>
            <w:hideMark/>
          </w:tcPr>
          <w:p w14:paraId="10D75627" w14:textId="6684985F" w:rsidR="00FD7733" w:rsidRPr="00FD7733" w:rsidRDefault="00FD7733" w:rsidP="00FD7733">
            <w:pPr>
              <w:jc w:val="center"/>
              <w:rPr>
                <w:sz w:val="22"/>
                <w:szCs w:val="22"/>
              </w:rPr>
            </w:pPr>
            <w:r w:rsidRPr="00FD7733">
              <w:rPr>
                <w:sz w:val="22"/>
                <w:szCs w:val="22"/>
              </w:rPr>
              <w:t>0,8</w:t>
            </w:r>
            <w:r>
              <w:rPr>
                <w:sz w:val="22"/>
                <w:szCs w:val="22"/>
              </w:rPr>
              <w:t>4</w:t>
            </w:r>
          </w:p>
        </w:tc>
        <w:tc>
          <w:tcPr>
            <w:tcW w:w="0pt" w:type="dxa"/>
            <w:tcBorders>
              <w:top w:val="nil"/>
              <w:start w:val="nil"/>
              <w:bottom w:val="single" w:sz="4" w:space="0" w:color="auto"/>
              <w:end w:val="single" w:sz="4" w:space="0" w:color="auto"/>
            </w:tcBorders>
            <w:shd w:val="clear" w:color="000000" w:fill="FFFFFF"/>
            <w:vAlign w:val="center"/>
            <w:hideMark/>
          </w:tcPr>
          <w:p w14:paraId="3010D9C1" w14:textId="77777777" w:rsidR="00FD7733" w:rsidRPr="00FD7733" w:rsidRDefault="00FD7733" w:rsidP="00FD7733">
            <w:pPr>
              <w:jc w:val="center"/>
              <w:rPr>
                <w:sz w:val="22"/>
                <w:szCs w:val="22"/>
              </w:rPr>
            </w:pPr>
            <w:r w:rsidRPr="00FD7733">
              <w:rPr>
                <w:sz w:val="22"/>
                <w:szCs w:val="22"/>
              </w:rPr>
              <w:t> </w:t>
            </w:r>
          </w:p>
        </w:tc>
        <w:tc>
          <w:tcPr>
            <w:tcW w:w="64.70pt" w:type="dxa"/>
            <w:tcBorders>
              <w:top w:val="nil"/>
              <w:start w:val="nil"/>
              <w:bottom w:val="single" w:sz="4" w:space="0" w:color="auto"/>
              <w:end w:val="single" w:sz="4" w:space="0" w:color="auto"/>
            </w:tcBorders>
            <w:shd w:val="clear" w:color="000000" w:fill="FFFFFF"/>
            <w:vAlign w:val="center"/>
            <w:hideMark/>
          </w:tcPr>
          <w:p w14:paraId="117E94D0" w14:textId="77777777" w:rsidR="00FD7733" w:rsidRPr="00FD7733" w:rsidRDefault="00FD7733" w:rsidP="00FD7733">
            <w:pPr>
              <w:jc w:val="center"/>
              <w:rPr>
                <w:sz w:val="22"/>
                <w:szCs w:val="22"/>
              </w:rPr>
            </w:pPr>
            <w:r w:rsidRPr="00FD7733">
              <w:rPr>
                <w:sz w:val="22"/>
                <w:szCs w:val="22"/>
              </w:rPr>
              <w:t> </w:t>
            </w:r>
          </w:p>
        </w:tc>
        <w:tc>
          <w:tcPr>
            <w:tcW w:w="37.60pt" w:type="dxa"/>
            <w:tcBorders>
              <w:top w:val="nil"/>
              <w:start w:val="nil"/>
              <w:bottom w:val="single" w:sz="4" w:space="0" w:color="auto"/>
              <w:end w:val="single" w:sz="4" w:space="0" w:color="auto"/>
            </w:tcBorders>
            <w:shd w:val="clear" w:color="000000" w:fill="FFFFFF"/>
            <w:vAlign w:val="center"/>
            <w:hideMark/>
          </w:tcPr>
          <w:p w14:paraId="401F9EEB" w14:textId="244A7F2E" w:rsidR="00FD7733" w:rsidRPr="00FD7733" w:rsidRDefault="00FD7733" w:rsidP="00FD7733">
            <w:pPr>
              <w:jc w:val="center"/>
              <w:rPr>
                <w:sz w:val="22"/>
                <w:szCs w:val="22"/>
              </w:rPr>
            </w:pPr>
            <w:r w:rsidRPr="00FD7733">
              <w:rPr>
                <w:sz w:val="22"/>
                <w:szCs w:val="22"/>
              </w:rPr>
              <w:t>0,8</w:t>
            </w:r>
            <w:r>
              <w:rPr>
                <w:sz w:val="22"/>
                <w:szCs w:val="22"/>
              </w:rPr>
              <w:t>4</w:t>
            </w:r>
          </w:p>
        </w:tc>
        <w:tc>
          <w:tcPr>
            <w:tcW w:w="0pt" w:type="dxa"/>
            <w:tcBorders>
              <w:top w:val="nil"/>
              <w:start w:val="nil"/>
              <w:bottom w:val="single" w:sz="4" w:space="0" w:color="auto"/>
              <w:end w:val="single" w:sz="4" w:space="0" w:color="auto"/>
            </w:tcBorders>
            <w:shd w:val="clear" w:color="000000" w:fill="FFFFFF"/>
            <w:vAlign w:val="center"/>
            <w:hideMark/>
          </w:tcPr>
          <w:p w14:paraId="18206F6C" w14:textId="77777777" w:rsidR="00FD7733" w:rsidRPr="00FD7733" w:rsidRDefault="00FD7733" w:rsidP="00FD7733">
            <w:pPr>
              <w:jc w:val="center"/>
              <w:rPr>
                <w:sz w:val="22"/>
                <w:szCs w:val="22"/>
              </w:rPr>
            </w:pPr>
            <w:r w:rsidRPr="00FD7733">
              <w:rPr>
                <w:sz w:val="22"/>
                <w:szCs w:val="22"/>
              </w:rPr>
              <w:t>54:06:000000:310</w:t>
            </w:r>
          </w:p>
        </w:tc>
      </w:tr>
      <w:tr w:rsidR="00FD7733" w:rsidRPr="00FD7733" w14:paraId="1513F26A"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7203FFA4" w14:textId="77777777" w:rsidR="00FD7733" w:rsidRPr="00FD7733" w:rsidRDefault="00FD7733" w:rsidP="00FD7733">
            <w:pPr>
              <w:jc w:val="start"/>
              <w:rPr>
                <w:sz w:val="22"/>
                <w:szCs w:val="22"/>
              </w:rPr>
            </w:pPr>
            <w:r w:rsidRPr="00FD7733">
              <w:rPr>
                <w:sz w:val="22"/>
                <w:szCs w:val="22"/>
              </w:rPr>
              <w:t>ул.Пролетарская 50-213-ОП-МП-ПР.16</w:t>
            </w:r>
          </w:p>
        </w:tc>
        <w:tc>
          <w:tcPr>
            <w:tcW w:w="0pt" w:type="dxa"/>
            <w:tcBorders>
              <w:top w:val="nil"/>
              <w:start w:val="nil"/>
              <w:bottom w:val="single" w:sz="4" w:space="0" w:color="auto"/>
              <w:end w:val="single" w:sz="4" w:space="0" w:color="auto"/>
            </w:tcBorders>
            <w:shd w:val="clear" w:color="000000" w:fill="FFFFFF"/>
            <w:vAlign w:val="center"/>
            <w:hideMark/>
          </w:tcPr>
          <w:p w14:paraId="1E732A92" w14:textId="07D6583F" w:rsidR="00FD7733" w:rsidRPr="00FD7733" w:rsidRDefault="00FD7733" w:rsidP="00FD7733">
            <w:pPr>
              <w:jc w:val="center"/>
              <w:rPr>
                <w:sz w:val="22"/>
                <w:szCs w:val="22"/>
              </w:rPr>
            </w:pPr>
            <w:r w:rsidRPr="00FD7733">
              <w:rPr>
                <w:sz w:val="22"/>
                <w:szCs w:val="22"/>
              </w:rPr>
              <w:t>2,28</w:t>
            </w:r>
          </w:p>
        </w:tc>
        <w:tc>
          <w:tcPr>
            <w:tcW w:w="0pt" w:type="dxa"/>
            <w:tcBorders>
              <w:top w:val="nil"/>
              <w:start w:val="nil"/>
              <w:bottom w:val="single" w:sz="4" w:space="0" w:color="auto"/>
              <w:end w:val="single" w:sz="4" w:space="0" w:color="auto"/>
            </w:tcBorders>
            <w:shd w:val="clear" w:color="000000" w:fill="FFFFFF"/>
            <w:vAlign w:val="center"/>
            <w:hideMark/>
          </w:tcPr>
          <w:p w14:paraId="4334DD69" w14:textId="77777777" w:rsidR="00FD7733" w:rsidRPr="00FD7733" w:rsidRDefault="00FD7733" w:rsidP="00FD7733">
            <w:pPr>
              <w:jc w:val="center"/>
              <w:rPr>
                <w:sz w:val="22"/>
                <w:szCs w:val="22"/>
              </w:rPr>
            </w:pPr>
            <w:r w:rsidRPr="00FD7733">
              <w:rPr>
                <w:sz w:val="22"/>
                <w:szCs w:val="22"/>
              </w:rPr>
              <w:t> </w:t>
            </w:r>
          </w:p>
        </w:tc>
        <w:tc>
          <w:tcPr>
            <w:tcW w:w="64.70pt" w:type="dxa"/>
            <w:tcBorders>
              <w:top w:val="nil"/>
              <w:start w:val="nil"/>
              <w:bottom w:val="single" w:sz="4" w:space="0" w:color="auto"/>
              <w:end w:val="single" w:sz="4" w:space="0" w:color="auto"/>
            </w:tcBorders>
            <w:shd w:val="clear" w:color="000000" w:fill="FFFFFF"/>
            <w:vAlign w:val="center"/>
            <w:hideMark/>
          </w:tcPr>
          <w:p w14:paraId="5E1ECBBA" w14:textId="77777777" w:rsidR="00FD7733" w:rsidRPr="00FD7733" w:rsidRDefault="00FD7733" w:rsidP="00FD7733">
            <w:pPr>
              <w:jc w:val="center"/>
              <w:rPr>
                <w:sz w:val="22"/>
                <w:szCs w:val="22"/>
              </w:rPr>
            </w:pPr>
            <w:r w:rsidRPr="00FD7733">
              <w:rPr>
                <w:sz w:val="22"/>
                <w:szCs w:val="22"/>
              </w:rPr>
              <w:t> </w:t>
            </w:r>
          </w:p>
        </w:tc>
        <w:tc>
          <w:tcPr>
            <w:tcW w:w="37.60pt" w:type="dxa"/>
            <w:tcBorders>
              <w:top w:val="nil"/>
              <w:start w:val="nil"/>
              <w:bottom w:val="single" w:sz="4" w:space="0" w:color="auto"/>
              <w:end w:val="single" w:sz="4" w:space="0" w:color="auto"/>
            </w:tcBorders>
            <w:shd w:val="clear" w:color="000000" w:fill="FFFFFF"/>
            <w:vAlign w:val="center"/>
            <w:hideMark/>
          </w:tcPr>
          <w:p w14:paraId="5E7A7C74" w14:textId="58FDDF00" w:rsidR="00FD7733" w:rsidRPr="00FD7733" w:rsidRDefault="00FD7733" w:rsidP="00FD7733">
            <w:pPr>
              <w:jc w:val="center"/>
              <w:rPr>
                <w:sz w:val="22"/>
                <w:szCs w:val="22"/>
              </w:rPr>
            </w:pPr>
            <w:r w:rsidRPr="00FD7733">
              <w:rPr>
                <w:sz w:val="22"/>
                <w:szCs w:val="22"/>
              </w:rPr>
              <w:t>2,28</w:t>
            </w:r>
          </w:p>
        </w:tc>
        <w:tc>
          <w:tcPr>
            <w:tcW w:w="0pt" w:type="dxa"/>
            <w:tcBorders>
              <w:top w:val="nil"/>
              <w:start w:val="nil"/>
              <w:bottom w:val="single" w:sz="4" w:space="0" w:color="auto"/>
              <w:end w:val="single" w:sz="4" w:space="0" w:color="auto"/>
            </w:tcBorders>
            <w:shd w:val="clear" w:color="000000" w:fill="FFFFFF"/>
            <w:vAlign w:val="center"/>
            <w:hideMark/>
          </w:tcPr>
          <w:p w14:paraId="1C055ED6" w14:textId="77777777" w:rsidR="00FD7733" w:rsidRPr="00FD7733" w:rsidRDefault="00FD7733" w:rsidP="00FD7733">
            <w:pPr>
              <w:jc w:val="center"/>
              <w:rPr>
                <w:sz w:val="22"/>
                <w:szCs w:val="22"/>
              </w:rPr>
            </w:pPr>
            <w:r w:rsidRPr="00FD7733">
              <w:rPr>
                <w:sz w:val="22"/>
                <w:szCs w:val="22"/>
              </w:rPr>
              <w:t>54:06:000000:311</w:t>
            </w:r>
          </w:p>
        </w:tc>
      </w:tr>
      <w:tr w:rsidR="00FD7733" w:rsidRPr="00FD7733" w14:paraId="7409999D"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3947889A" w14:textId="77777777" w:rsidR="00FD7733" w:rsidRPr="00FD7733" w:rsidRDefault="00FD7733" w:rsidP="00FD7733">
            <w:pPr>
              <w:jc w:val="start"/>
              <w:rPr>
                <w:sz w:val="22"/>
                <w:szCs w:val="22"/>
              </w:rPr>
            </w:pPr>
            <w:r w:rsidRPr="00FD7733">
              <w:rPr>
                <w:sz w:val="22"/>
                <w:szCs w:val="22"/>
              </w:rPr>
              <w:t>ул.Южная 50-213-ОП-МП-ЮЖ.-17</w:t>
            </w:r>
          </w:p>
        </w:tc>
        <w:tc>
          <w:tcPr>
            <w:tcW w:w="0pt" w:type="dxa"/>
            <w:tcBorders>
              <w:top w:val="nil"/>
              <w:start w:val="nil"/>
              <w:bottom w:val="single" w:sz="4" w:space="0" w:color="auto"/>
              <w:end w:val="single" w:sz="4" w:space="0" w:color="auto"/>
            </w:tcBorders>
            <w:shd w:val="clear" w:color="000000" w:fill="FFFFFF"/>
            <w:vAlign w:val="center"/>
            <w:hideMark/>
          </w:tcPr>
          <w:p w14:paraId="0850495A" w14:textId="4504134C" w:rsidR="00FD7733" w:rsidRPr="00FD7733" w:rsidRDefault="00FD7733" w:rsidP="00FD7733">
            <w:pPr>
              <w:jc w:val="center"/>
              <w:rPr>
                <w:sz w:val="22"/>
                <w:szCs w:val="22"/>
              </w:rPr>
            </w:pPr>
            <w:r w:rsidRPr="00FD7733">
              <w:rPr>
                <w:sz w:val="22"/>
                <w:szCs w:val="22"/>
              </w:rPr>
              <w:t>0,79</w:t>
            </w:r>
          </w:p>
        </w:tc>
        <w:tc>
          <w:tcPr>
            <w:tcW w:w="0pt" w:type="dxa"/>
            <w:tcBorders>
              <w:top w:val="nil"/>
              <w:start w:val="nil"/>
              <w:bottom w:val="single" w:sz="4" w:space="0" w:color="auto"/>
              <w:end w:val="single" w:sz="4" w:space="0" w:color="auto"/>
            </w:tcBorders>
            <w:shd w:val="clear" w:color="000000" w:fill="FFFFFF"/>
            <w:vAlign w:val="center"/>
            <w:hideMark/>
          </w:tcPr>
          <w:p w14:paraId="0B1AA72A" w14:textId="77777777" w:rsidR="00FD7733" w:rsidRPr="00FD7733" w:rsidRDefault="00FD7733" w:rsidP="00FD7733">
            <w:pPr>
              <w:jc w:val="center"/>
              <w:rPr>
                <w:sz w:val="22"/>
                <w:szCs w:val="22"/>
              </w:rPr>
            </w:pPr>
            <w:r w:rsidRPr="00FD7733">
              <w:rPr>
                <w:sz w:val="22"/>
                <w:szCs w:val="22"/>
              </w:rPr>
              <w:t> </w:t>
            </w:r>
          </w:p>
        </w:tc>
        <w:tc>
          <w:tcPr>
            <w:tcW w:w="64.70pt" w:type="dxa"/>
            <w:tcBorders>
              <w:top w:val="nil"/>
              <w:start w:val="nil"/>
              <w:bottom w:val="single" w:sz="4" w:space="0" w:color="auto"/>
              <w:end w:val="single" w:sz="4" w:space="0" w:color="auto"/>
            </w:tcBorders>
            <w:shd w:val="clear" w:color="000000" w:fill="FFFFFF"/>
            <w:vAlign w:val="center"/>
            <w:hideMark/>
          </w:tcPr>
          <w:p w14:paraId="188BA2D8" w14:textId="77777777" w:rsidR="00FD7733" w:rsidRPr="00FD7733" w:rsidRDefault="00FD7733" w:rsidP="00FD7733">
            <w:pPr>
              <w:jc w:val="center"/>
              <w:rPr>
                <w:sz w:val="22"/>
                <w:szCs w:val="22"/>
              </w:rPr>
            </w:pPr>
            <w:r w:rsidRPr="00FD7733">
              <w:rPr>
                <w:sz w:val="22"/>
                <w:szCs w:val="22"/>
              </w:rPr>
              <w:t> </w:t>
            </w:r>
          </w:p>
        </w:tc>
        <w:tc>
          <w:tcPr>
            <w:tcW w:w="37.60pt" w:type="dxa"/>
            <w:tcBorders>
              <w:top w:val="nil"/>
              <w:start w:val="nil"/>
              <w:bottom w:val="single" w:sz="4" w:space="0" w:color="auto"/>
              <w:end w:val="single" w:sz="4" w:space="0" w:color="auto"/>
            </w:tcBorders>
            <w:shd w:val="clear" w:color="000000" w:fill="FFFFFF"/>
            <w:vAlign w:val="center"/>
            <w:hideMark/>
          </w:tcPr>
          <w:p w14:paraId="3FF2EEDE" w14:textId="1E60F44B" w:rsidR="00FD7733" w:rsidRPr="00FD7733" w:rsidRDefault="00FD7733" w:rsidP="00FD7733">
            <w:pPr>
              <w:jc w:val="center"/>
              <w:rPr>
                <w:sz w:val="22"/>
                <w:szCs w:val="22"/>
              </w:rPr>
            </w:pPr>
            <w:r w:rsidRPr="00FD7733">
              <w:rPr>
                <w:sz w:val="22"/>
                <w:szCs w:val="22"/>
              </w:rPr>
              <w:t>0,79</w:t>
            </w:r>
          </w:p>
        </w:tc>
        <w:tc>
          <w:tcPr>
            <w:tcW w:w="0pt" w:type="dxa"/>
            <w:tcBorders>
              <w:top w:val="nil"/>
              <w:start w:val="nil"/>
              <w:bottom w:val="single" w:sz="4" w:space="0" w:color="auto"/>
              <w:end w:val="single" w:sz="4" w:space="0" w:color="auto"/>
            </w:tcBorders>
            <w:shd w:val="clear" w:color="000000" w:fill="FFFFFF"/>
            <w:vAlign w:val="center"/>
            <w:hideMark/>
          </w:tcPr>
          <w:p w14:paraId="65C28F8A" w14:textId="77777777" w:rsidR="00FD7733" w:rsidRPr="00FD7733" w:rsidRDefault="00FD7733" w:rsidP="00FD7733">
            <w:pPr>
              <w:jc w:val="center"/>
              <w:rPr>
                <w:sz w:val="22"/>
                <w:szCs w:val="22"/>
              </w:rPr>
            </w:pPr>
            <w:r w:rsidRPr="00FD7733">
              <w:rPr>
                <w:sz w:val="22"/>
                <w:szCs w:val="22"/>
              </w:rPr>
              <w:t>54:06:010212:184</w:t>
            </w:r>
          </w:p>
        </w:tc>
      </w:tr>
      <w:tr w:rsidR="00FD7733" w:rsidRPr="00FD7733" w14:paraId="5D9BA349"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2F571F3C" w14:textId="77777777" w:rsidR="00FD7733" w:rsidRPr="00FD7733" w:rsidRDefault="00FD7733" w:rsidP="00FD7733">
            <w:pPr>
              <w:jc w:val="start"/>
              <w:rPr>
                <w:sz w:val="22"/>
                <w:szCs w:val="22"/>
              </w:rPr>
            </w:pPr>
            <w:r w:rsidRPr="00FD7733">
              <w:rPr>
                <w:sz w:val="22"/>
                <w:szCs w:val="22"/>
              </w:rPr>
              <w:t>ул.Иноземцева 50-213 -ОП-МП- ИН.-18</w:t>
            </w:r>
          </w:p>
        </w:tc>
        <w:tc>
          <w:tcPr>
            <w:tcW w:w="0pt" w:type="dxa"/>
            <w:tcBorders>
              <w:top w:val="nil"/>
              <w:start w:val="nil"/>
              <w:bottom w:val="single" w:sz="4" w:space="0" w:color="auto"/>
              <w:end w:val="single" w:sz="4" w:space="0" w:color="auto"/>
            </w:tcBorders>
            <w:shd w:val="clear" w:color="000000" w:fill="FFFFFF"/>
            <w:vAlign w:val="center"/>
            <w:hideMark/>
          </w:tcPr>
          <w:p w14:paraId="3C561CBC" w14:textId="48651D1B" w:rsidR="00FD7733" w:rsidRPr="00FD7733" w:rsidRDefault="00FD7733" w:rsidP="00FD7733">
            <w:pPr>
              <w:jc w:val="center"/>
              <w:rPr>
                <w:sz w:val="22"/>
                <w:szCs w:val="22"/>
              </w:rPr>
            </w:pPr>
            <w:r w:rsidRPr="00FD7733">
              <w:rPr>
                <w:sz w:val="22"/>
                <w:szCs w:val="22"/>
              </w:rPr>
              <w:t>0,97</w:t>
            </w:r>
          </w:p>
        </w:tc>
        <w:tc>
          <w:tcPr>
            <w:tcW w:w="0pt" w:type="dxa"/>
            <w:tcBorders>
              <w:top w:val="nil"/>
              <w:start w:val="nil"/>
              <w:bottom w:val="single" w:sz="4" w:space="0" w:color="auto"/>
              <w:end w:val="single" w:sz="4" w:space="0" w:color="auto"/>
            </w:tcBorders>
            <w:shd w:val="clear" w:color="000000" w:fill="FFFFFF"/>
            <w:vAlign w:val="center"/>
            <w:hideMark/>
          </w:tcPr>
          <w:p w14:paraId="4E992D44" w14:textId="77777777" w:rsidR="00FD7733" w:rsidRPr="00FD7733" w:rsidRDefault="00FD7733" w:rsidP="00FD7733">
            <w:pPr>
              <w:jc w:val="center"/>
              <w:rPr>
                <w:sz w:val="22"/>
                <w:szCs w:val="22"/>
              </w:rPr>
            </w:pPr>
            <w:r w:rsidRPr="00FD7733">
              <w:rPr>
                <w:sz w:val="22"/>
                <w:szCs w:val="22"/>
              </w:rPr>
              <w:t> </w:t>
            </w:r>
          </w:p>
        </w:tc>
        <w:tc>
          <w:tcPr>
            <w:tcW w:w="64.70pt" w:type="dxa"/>
            <w:tcBorders>
              <w:top w:val="nil"/>
              <w:start w:val="nil"/>
              <w:bottom w:val="single" w:sz="4" w:space="0" w:color="auto"/>
              <w:end w:val="single" w:sz="4" w:space="0" w:color="auto"/>
            </w:tcBorders>
            <w:shd w:val="clear" w:color="000000" w:fill="FFFFFF"/>
            <w:vAlign w:val="center"/>
            <w:hideMark/>
          </w:tcPr>
          <w:p w14:paraId="656A62CA" w14:textId="77777777" w:rsidR="00FD7733" w:rsidRPr="00FD7733" w:rsidRDefault="00FD7733" w:rsidP="00FD7733">
            <w:pPr>
              <w:jc w:val="center"/>
              <w:rPr>
                <w:sz w:val="22"/>
                <w:szCs w:val="22"/>
              </w:rPr>
            </w:pPr>
            <w:r w:rsidRPr="00FD7733">
              <w:rPr>
                <w:sz w:val="22"/>
                <w:szCs w:val="22"/>
              </w:rPr>
              <w:t>0,85</w:t>
            </w:r>
          </w:p>
        </w:tc>
        <w:tc>
          <w:tcPr>
            <w:tcW w:w="37.60pt" w:type="dxa"/>
            <w:tcBorders>
              <w:top w:val="nil"/>
              <w:start w:val="nil"/>
              <w:bottom w:val="single" w:sz="4" w:space="0" w:color="auto"/>
              <w:end w:val="single" w:sz="4" w:space="0" w:color="auto"/>
            </w:tcBorders>
            <w:shd w:val="clear" w:color="000000" w:fill="FFFFFF"/>
            <w:vAlign w:val="center"/>
            <w:hideMark/>
          </w:tcPr>
          <w:p w14:paraId="3D5CDE76" w14:textId="0888AD4D" w:rsidR="00FD7733" w:rsidRPr="00FD7733" w:rsidRDefault="00FD7733" w:rsidP="00FD7733">
            <w:pPr>
              <w:jc w:val="center"/>
              <w:rPr>
                <w:sz w:val="22"/>
                <w:szCs w:val="22"/>
              </w:rPr>
            </w:pPr>
            <w:r w:rsidRPr="00FD7733">
              <w:rPr>
                <w:sz w:val="22"/>
                <w:szCs w:val="22"/>
              </w:rPr>
              <w:t>0,12</w:t>
            </w:r>
          </w:p>
        </w:tc>
        <w:tc>
          <w:tcPr>
            <w:tcW w:w="0pt" w:type="dxa"/>
            <w:tcBorders>
              <w:top w:val="nil"/>
              <w:start w:val="nil"/>
              <w:bottom w:val="single" w:sz="4" w:space="0" w:color="auto"/>
              <w:end w:val="single" w:sz="4" w:space="0" w:color="auto"/>
            </w:tcBorders>
            <w:shd w:val="clear" w:color="000000" w:fill="FFFFFF"/>
            <w:vAlign w:val="center"/>
            <w:hideMark/>
          </w:tcPr>
          <w:p w14:paraId="2ECF311B" w14:textId="77777777" w:rsidR="00FD7733" w:rsidRPr="00FD7733" w:rsidRDefault="00FD7733" w:rsidP="00FD7733">
            <w:pPr>
              <w:jc w:val="center"/>
              <w:rPr>
                <w:sz w:val="22"/>
                <w:szCs w:val="22"/>
              </w:rPr>
            </w:pPr>
            <w:r w:rsidRPr="00FD7733">
              <w:rPr>
                <w:sz w:val="22"/>
                <w:szCs w:val="22"/>
              </w:rPr>
              <w:t>54:06:000000:247</w:t>
            </w:r>
          </w:p>
        </w:tc>
      </w:tr>
      <w:tr w:rsidR="00FD7733" w:rsidRPr="00FD7733" w14:paraId="0082140C"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36D4167D" w14:textId="77777777" w:rsidR="00FD7733" w:rsidRPr="00FD7733" w:rsidRDefault="00FD7733" w:rsidP="00FD7733">
            <w:pPr>
              <w:jc w:val="start"/>
              <w:rPr>
                <w:sz w:val="22"/>
                <w:szCs w:val="22"/>
              </w:rPr>
            </w:pPr>
            <w:r w:rsidRPr="00FD7733">
              <w:rPr>
                <w:sz w:val="22"/>
                <w:szCs w:val="22"/>
              </w:rPr>
              <w:t>ул.Зонова 50-213-ОП-МП-ЗОН-.-19</w:t>
            </w:r>
          </w:p>
        </w:tc>
        <w:tc>
          <w:tcPr>
            <w:tcW w:w="0pt" w:type="dxa"/>
            <w:tcBorders>
              <w:top w:val="nil"/>
              <w:start w:val="nil"/>
              <w:bottom w:val="single" w:sz="4" w:space="0" w:color="auto"/>
              <w:end w:val="single" w:sz="4" w:space="0" w:color="auto"/>
            </w:tcBorders>
            <w:shd w:val="clear" w:color="000000" w:fill="FFFFFF"/>
            <w:vAlign w:val="center"/>
            <w:hideMark/>
          </w:tcPr>
          <w:p w14:paraId="016F93A1" w14:textId="703315F9" w:rsidR="00FD7733" w:rsidRPr="00FD7733" w:rsidRDefault="00FD7733" w:rsidP="00FD7733">
            <w:pPr>
              <w:jc w:val="center"/>
              <w:rPr>
                <w:sz w:val="22"/>
                <w:szCs w:val="22"/>
              </w:rPr>
            </w:pPr>
            <w:r w:rsidRPr="00FD7733">
              <w:rPr>
                <w:sz w:val="22"/>
                <w:szCs w:val="22"/>
              </w:rPr>
              <w:t>2,3</w:t>
            </w:r>
            <w:r>
              <w:rPr>
                <w:sz w:val="22"/>
                <w:szCs w:val="22"/>
              </w:rPr>
              <w:t>3</w:t>
            </w:r>
          </w:p>
        </w:tc>
        <w:tc>
          <w:tcPr>
            <w:tcW w:w="0pt" w:type="dxa"/>
            <w:tcBorders>
              <w:top w:val="nil"/>
              <w:start w:val="nil"/>
              <w:bottom w:val="single" w:sz="4" w:space="0" w:color="auto"/>
              <w:end w:val="single" w:sz="4" w:space="0" w:color="auto"/>
            </w:tcBorders>
            <w:shd w:val="clear" w:color="000000" w:fill="FFFFFF"/>
            <w:vAlign w:val="center"/>
            <w:hideMark/>
          </w:tcPr>
          <w:p w14:paraId="307F2F47" w14:textId="77777777" w:rsidR="00FD7733" w:rsidRPr="00FD7733" w:rsidRDefault="00FD7733" w:rsidP="00FD7733">
            <w:pPr>
              <w:jc w:val="center"/>
              <w:rPr>
                <w:sz w:val="22"/>
                <w:szCs w:val="22"/>
              </w:rPr>
            </w:pPr>
            <w:r w:rsidRPr="00FD7733">
              <w:rPr>
                <w:sz w:val="22"/>
                <w:szCs w:val="22"/>
              </w:rPr>
              <w:t> </w:t>
            </w:r>
          </w:p>
        </w:tc>
        <w:tc>
          <w:tcPr>
            <w:tcW w:w="64.70pt" w:type="dxa"/>
            <w:tcBorders>
              <w:top w:val="nil"/>
              <w:start w:val="nil"/>
              <w:bottom w:val="single" w:sz="4" w:space="0" w:color="auto"/>
              <w:end w:val="single" w:sz="4" w:space="0" w:color="auto"/>
            </w:tcBorders>
            <w:shd w:val="clear" w:color="000000" w:fill="FFFFFF"/>
            <w:vAlign w:val="center"/>
            <w:hideMark/>
          </w:tcPr>
          <w:p w14:paraId="1A457B95" w14:textId="2815BA06" w:rsidR="00FD7733" w:rsidRPr="00FD7733" w:rsidRDefault="00FD7733" w:rsidP="00FD7733">
            <w:pPr>
              <w:jc w:val="center"/>
              <w:rPr>
                <w:sz w:val="22"/>
                <w:szCs w:val="22"/>
              </w:rPr>
            </w:pPr>
            <w:r w:rsidRPr="00FD7733">
              <w:rPr>
                <w:sz w:val="22"/>
                <w:szCs w:val="22"/>
              </w:rPr>
              <w:t>2,3</w:t>
            </w:r>
            <w:r>
              <w:rPr>
                <w:sz w:val="22"/>
                <w:szCs w:val="22"/>
              </w:rPr>
              <w:t>3</w:t>
            </w:r>
          </w:p>
        </w:tc>
        <w:tc>
          <w:tcPr>
            <w:tcW w:w="37.60pt" w:type="dxa"/>
            <w:tcBorders>
              <w:top w:val="nil"/>
              <w:start w:val="nil"/>
              <w:bottom w:val="single" w:sz="4" w:space="0" w:color="auto"/>
              <w:end w:val="single" w:sz="4" w:space="0" w:color="auto"/>
            </w:tcBorders>
            <w:shd w:val="clear" w:color="000000" w:fill="FFFFFF"/>
            <w:vAlign w:val="center"/>
            <w:hideMark/>
          </w:tcPr>
          <w:p w14:paraId="76A2B85D" w14:textId="77777777" w:rsidR="00FD7733" w:rsidRPr="00FD7733" w:rsidRDefault="00FD7733" w:rsidP="00FD7733">
            <w:pPr>
              <w:jc w:val="center"/>
              <w:rPr>
                <w:sz w:val="22"/>
                <w:szCs w:val="22"/>
              </w:rPr>
            </w:pPr>
            <w:r w:rsidRPr="00FD7733">
              <w:rPr>
                <w:sz w:val="22"/>
                <w:szCs w:val="22"/>
              </w:rPr>
              <w:t>0</w:t>
            </w:r>
          </w:p>
        </w:tc>
        <w:tc>
          <w:tcPr>
            <w:tcW w:w="0pt" w:type="dxa"/>
            <w:tcBorders>
              <w:top w:val="nil"/>
              <w:start w:val="nil"/>
              <w:bottom w:val="single" w:sz="4" w:space="0" w:color="auto"/>
              <w:end w:val="single" w:sz="4" w:space="0" w:color="auto"/>
            </w:tcBorders>
            <w:shd w:val="clear" w:color="000000" w:fill="FFFFFF"/>
            <w:vAlign w:val="center"/>
            <w:hideMark/>
          </w:tcPr>
          <w:p w14:paraId="5B87B6F1" w14:textId="77777777" w:rsidR="00FD7733" w:rsidRPr="00FD7733" w:rsidRDefault="00FD7733" w:rsidP="00FD7733">
            <w:pPr>
              <w:jc w:val="center"/>
              <w:rPr>
                <w:sz w:val="22"/>
                <w:szCs w:val="22"/>
              </w:rPr>
            </w:pPr>
            <w:r w:rsidRPr="00FD7733">
              <w:rPr>
                <w:sz w:val="22"/>
                <w:szCs w:val="22"/>
              </w:rPr>
              <w:t>54:06:000000:303</w:t>
            </w:r>
          </w:p>
        </w:tc>
      </w:tr>
      <w:tr w:rsidR="00FD7733" w:rsidRPr="00FD7733" w14:paraId="3332ED3D"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1947B155" w14:textId="77777777" w:rsidR="00FD7733" w:rsidRPr="00FD7733" w:rsidRDefault="00FD7733" w:rsidP="00FD7733">
            <w:pPr>
              <w:jc w:val="start"/>
              <w:rPr>
                <w:sz w:val="22"/>
                <w:szCs w:val="22"/>
              </w:rPr>
            </w:pPr>
            <w:r w:rsidRPr="00FD7733">
              <w:rPr>
                <w:sz w:val="22"/>
                <w:szCs w:val="22"/>
              </w:rPr>
              <w:t>ул.Суркова 50-213-ОП-МП-СУР.-20</w:t>
            </w:r>
          </w:p>
        </w:tc>
        <w:tc>
          <w:tcPr>
            <w:tcW w:w="0pt" w:type="dxa"/>
            <w:tcBorders>
              <w:top w:val="nil"/>
              <w:start w:val="nil"/>
              <w:bottom w:val="single" w:sz="4" w:space="0" w:color="auto"/>
              <w:end w:val="single" w:sz="4" w:space="0" w:color="auto"/>
            </w:tcBorders>
            <w:shd w:val="clear" w:color="000000" w:fill="FFFFFF"/>
            <w:vAlign w:val="center"/>
            <w:hideMark/>
          </w:tcPr>
          <w:p w14:paraId="6E6ABA5B" w14:textId="77777777" w:rsidR="00FD7733" w:rsidRPr="00FD7733" w:rsidRDefault="00FD7733" w:rsidP="00FD7733">
            <w:pPr>
              <w:jc w:val="center"/>
              <w:rPr>
                <w:sz w:val="22"/>
                <w:szCs w:val="22"/>
              </w:rPr>
            </w:pPr>
            <w:r w:rsidRPr="00FD7733">
              <w:rPr>
                <w:sz w:val="22"/>
                <w:szCs w:val="22"/>
              </w:rPr>
              <w:t>0,5</w:t>
            </w:r>
          </w:p>
        </w:tc>
        <w:tc>
          <w:tcPr>
            <w:tcW w:w="0pt" w:type="dxa"/>
            <w:tcBorders>
              <w:top w:val="nil"/>
              <w:start w:val="nil"/>
              <w:bottom w:val="single" w:sz="4" w:space="0" w:color="auto"/>
              <w:end w:val="single" w:sz="4" w:space="0" w:color="auto"/>
            </w:tcBorders>
            <w:shd w:val="clear" w:color="000000" w:fill="FFFFFF"/>
            <w:vAlign w:val="center"/>
            <w:hideMark/>
          </w:tcPr>
          <w:p w14:paraId="0F7C2E69" w14:textId="77777777" w:rsidR="00FD7733" w:rsidRPr="00FD7733" w:rsidRDefault="00FD7733" w:rsidP="00FD7733">
            <w:pPr>
              <w:jc w:val="center"/>
              <w:rPr>
                <w:sz w:val="22"/>
                <w:szCs w:val="22"/>
              </w:rPr>
            </w:pPr>
            <w:r w:rsidRPr="00FD7733">
              <w:rPr>
                <w:sz w:val="22"/>
                <w:szCs w:val="22"/>
              </w:rPr>
              <w:t> </w:t>
            </w:r>
          </w:p>
        </w:tc>
        <w:tc>
          <w:tcPr>
            <w:tcW w:w="64.70pt" w:type="dxa"/>
            <w:tcBorders>
              <w:top w:val="nil"/>
              <w:start w:val="nil"/>
              <w:bottom w:val="single" w:sz="4" w:space="0" w:color="auto"/>
              <w:end w:val="single" w:sz="4" w:space="0" w:color="auto"/>
            </w:tcBorders>
            <w:shd w:val="clear" w:color="000000" w:fill="FFFFFF"/>
            <w:vAlign w:val="center"/>
            <w:hideMark/>
          </w:tcPr>
          <w:p w14:paraId="2A0D18E2" w14:textId="77777777" w:rsidR="00FD7733" w:rsidRPr="00FD7733" w:rsidRDefault="00FD7733" w:rsidP="00FD7733">
            <w:pPr>
              <w:jc w:val="center"/>
              <w:rPr>
                <w:sz w:val="22"/>
                <w:szCs w:val="22"/>
              </w:rPr>
            </w:pPr>
            <w:r w:rsidRPr="00FD7733">
              <w:rPr>
                <w:sz w:val="22"/>
                <w:szCs w:val="22"/>
              </w:rPr>
              <w:t> </w:t>
            </w:r>
          </w:p>
        </w:tc>
        <w:tc>
          <w:tcPr>
            <w:tcW w:w="37.60pt" w:type="dxa"/>
            <w:tcBorders>
              <w:top w:val="nil"/>
              <w:start w:val="nil"/>
              <w:bottom w:val="single" w:sz="4" w:space="0" w:color="auto"/>
              <w:end w:val="single" w:sz="4" w:space="0" w:color="auto"/>
            </w:tcBorders>
            <w:shd w:val="clear" w:color="000000" w:fill="FFFFFF"/>
            <w:vAlign w:val="center"/>
            <w:hideMark/>
          </w:tcPr>
          <w:p w14:paraId="53806C6B" w14:textId="77777777" w:rsidR="00FD7733" w:rsidRPr="00FD7733" w:rsidRDefault="00FD7733" w:rsidP="00FD7733">
            <w:pPr>
              <w:jc w:val="center"/>
              <w:rPr>
                <w:sz w:val="22"/>
                <w:szCs w:val="22"/>
              </w:rPr>
            </w:pPr>
            <w:r w:rsidRPr="00FD7733">
              <w:rPr>
                <w:sz w:val="22"/>
                <w:szCs w:val="22"/>
              </w:rPr>
              <w:t>0,5</w:t>
            </w:r>
          </w:p>
        </w:tc>
        <w:tc>
          <w:tcPr>
            <w:tcW w:w="0pt" w:type="dxa"/>
            <w:tcBorders>
              <w:top w:val="nil"/>
              <w:start w:val="nil"/>
              <w:bottom w:val="single" w:sz="4" w:space="0" w:color="auto"/>
              <w:end w:val="single" w:sz="4" w:space="0" w:color="auto"/>
            </w:tcBorders>
            <w:shd w:val="clear" w:color="000000" w:fill="FFFFFF"/>
            <w:vAlign w:val="center"/>
            <w:hideMark/>
          </w:tcPr>
          <w:p w14:paraId="00CC284E" w14:textId="77777777" w:rsidR="00FD7733" w:rsidRPr="00FD7733" w:rsidRDefault="00FD7733" w:rsidP="00FD7733">
            <w:pPr>
              <w:jc w:val="center"/>
              <w:rPr>
                <w:sz w:val="22"/>
                <w:szCs w:val="22"/>
              </w:rPr>
            </w:pPr>
            <w:r w:rsidRPr="00FD7733">
              <w:rPr>
                <w:sz w:val="22"/>
                <w:szCs w:val="22"/>
              </w:rPr>
              <w:t> </w:t>
            </w:r>
          </w:p>
        </w:tc>
      </w:tr>
      <w:tr w:rsidR="00FD7733" w:rsidRPr="00FD7733" w14:paraId="6253A75A"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43C3F9C7" w14:textId="77777777" w:rsidR="00FD7733" w:rsidRPr="00FD7733" w:rsidRDefault="00FD7733" w:rsidP="00FD7733">
            <w:pPr>
              <w:jc w:val="start"/>
              <w:rPr>
                <w:sz w:val="22"/>
                <w:szCs w:val="22"/>
              </w:rPr>
            </w:pPr>
            <w:r w:rsidRPr="00FD7733">
              <w:rPr>
                <w:sz w:val="22"/>
                <w:szCs w:val="22"/>
              </w:rPr>
              <w:t>ул.Партизанская 50-213 -ОП-МП-ПАР.-21</w:t>
            </w:r>
          </w:p>
        </w:tc>
        <w:tc>
          <w:tcPr>
            <w:tcW w:w="0pt" w:type="dxa"/>
            <w:tcBorders>
              <w:top w:val="nil"/>
              <w:start w:val="nil"/>
              <w:bottom w:val="single" w:sz="4" w:space="0" w:color="auto"/>
              <w:end w:val="single" w:sz="4" w:space="0" w:color="auto"/>
            </w:tcBorders>
            <w:shd w:val="clear" w:color="000000" w:fill="FFFFFF"/>
            <w:vAlign w:val="center"/>
            <w:hideMark/>
          </w:tcPr>
          <w:p w14:paraId="50522A9C" w14:textId="72DEE36C" w:rsidR="00FD7733" w:rsidRPr="00FD7733" w:rsidRDefault="00FD7733" w:rsidP="00FD7733">
            <w:pPr>
              <w:jc w:val="center"/>
              <w:rPr>
                <w:sz w:val="22"/>
                <w:szCs w:val="22"/>
              </w:rPr>
            </w:pPr>
            <w:r w:rsidRPr="00FD7733">
              <w:rPr>
                <w:sz w:val="22"/>
                <w:szCs w:val="22"/>
              </w:rPr>
              <w:t>2,12</w:t>
            </w:r>
          </w:p>
        </w:tc>
        <w:tc>
          <w:tcPr>
            <w:tcW w:w="0pt" w:type="dxa"/>
            <w:tcBorders>
              <w:top w:val="nil"/>
              <w:start w:val="nil"/>
              <w:bottom w:val="single" w:sz="4" w:space="0" w:color="auto"/>
              <w:end w:val="single" w:sz="4" w:space="0" w:color="auto"/>
            </w:tcBorders>
            <w:shd w:val="clear" w:color="000000" w:fill="FFFFFF"/>
            <w:vAlign w:val="center"/>
            <w:hideMark/>
          </w:tcPr>
          <w:p w14:paraId="7B39869F" w14:textId="77777777" w:rsidR="00FD7733" w:rsidRPr="00FD7733" w:rsidRDefault="00FD7733" w:rsidP="00FD7733">
            <w:pPr>
              <w:jc w:val="center"/>
              <w:rPr>
                <w:sz w:val="22"/>
                <w:szCs w:val="22"/>
              </w:rPr>
            </w:pPr>
            <w:r w:rsidRPr="00FD7733">
              <w:rPr>
                <w:sz w:val="22"/>
                <w:szCs w:val="22"/>
              </w:rPr>
              <w:t> </w:t>
            </w:r>
          </w:p>
        </w:tc>
        <w:tc>
          <w:tcPr>
            <w:tcW w:w="64.70pt" w:type="dxa"/>
            <w:tcBorders>
              <w:top w:val="nil"/>
              <w:start w:val="nil"/>
              <w:bottom w:val="single" w:sz="4" w:space="0" w:color="auto"/>
              <w:end w:val="single" w:sz="4" w:space="0" w:color="auto"/>
            </w:tcBorders>
            <w:shd w:val="clear" w:color="000000" w:fill="FFFFFF"/>
            <w:vAlign w:val="center"/>
            <w:hideMark/>
          </w:tcPr>
          <w:p w14:paraId="68EE8DCD" w14:textId="77777777" w:rsidR="00FD7733" w:rsidRPr="00FD7733" w:rsidRDefault="00FD7733" w:rsidP="00FD7733">
            <w:pPr>
              <w:jc w:val="center"/>
              <w:rPr>
                <w:sz w:val="22"/>
                <w:szCs w:val="22"/>
              </w:rPr>
            </w:pPr>
            <w:r w:rsidRPr="00FD7733">
              <w:rPr>
                <w:sz w:val="22"/>
                <w:szCs w:val="22"/>
              </w:rPr>
              <w:t>1,2</w:t>
            </w:r>
          </w:p>
        </w:tc>
        <w:tc>
          <w:tcPr>
            <w:tcW w:w="37.60pt" w:type="dxa"/>
            <w:tcBorders>
              <w:top w:val="nil"/>
              <w:start w:val="nil"/>
              <w:bottom w:val="single" w:sz="4" w:space="0" w:color="auto"/>
              <w:end w:val="single" w:sz="4" w:space="0" w:color="auto"/>
            </w:tcBorders>
            <w:shd w:val="clear" w:color="000000" w:fill="FFFFFF"/>
            <w:vAlign w:val="center"/>
            <w:hideMark/>
          </w:tcPr>
          <w:p w14:paraId="22C2DE0C" w14:textId="7E6D2475" w:rsidR="00FD7733" w:rsidRPr="00FD7733" w:rsidRDefault="00FD7733" w:rsidP="00FD7733">
            <w:pPr>
              <w:jc w:val="center"/>
              <w:rPr>
                <w:sz w:val="22"/>
                <w:szCs w:val="22"/>
              </w:rPr>
            </w:pPr>
            <w:r w:rsidRPr="00FD7733">
              <w:rPr>
                <w:sz w:val="22"/>
                <w:szCs w:val="22"/>
              </w:rPr>
              <w:t>0,92</w:t>
            </w:r>
          </w:p>
        </w:tc>
        <w:tc>
          <w:tcPr>
            <w:tcW w:w="0pt" w:type="dxa"/>
            <w:tcBorders>
              <w:top w:val="nil"/>
              <w:start w:val="nil"/>
              <w:bottom w:val="single" w:sz="4" w:space="0" w:color="auto"/>
              <w:end w:val="single" w:sz="4" w:space="0" w:color="auto"/>
            </w:tcBorders>
            <w:shd w:val="clear" w:color="000000" w:fill="FFFFFF"/>
            <w:vAlign w:val="center"/>
            <w:hideMark/>
          </w:tcPr>
          <w:p w14:paraId="28CD2D68" w14:textId="77777777" w:rsidR="00FD7733" w:rsidRPr="00FD7733" w:rsidRDefault="00FD7733" w:rsidP="00FD7733">
            <w:pPr>
              <w:jc w:val="center"/>
              <w:rPr>
                <w:sz w:val="22"/>
                <w:szCs w:val="22"/>
              </w:rPr>
            </w:pPr>
            <w:r w:rsidRPr="00FD7733">
              <w:rPr>
                <w:sz w:val="22"/>
                <w:szCs w:val="22"/>
              </w:rPr>
              <w:t>54:06:000000:279</w:t>
            </w:r>
          </w:p>
        </w:tc>
      </w:tr>
      <w:tr w:rsidR="00FD7733" w:rsidRPr="00FD7733" w14:paraId="5D08C997"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3E4806DB" w14:textId="77777777" w:rsidR="00FD7733" w:rsidRPr="00FD7733" w:rsidRDefault="00FD7733" w:rsidP="00FD7733">
            <w:pPr>
              <w:jc w:val="start"/>
              <w:rPr>
                <w:sz w:val="22"/>
                <w:szCs w:val="22"/>
              </w:rPr>
            </w:pPr>
            <w:r w:rsidRPr="00FD7733">
              <w:rPr>
                <w:sz w:val="22"/>
                <w:szCs w:val="22"/>
              </w:rPr>
              <w:t>ул.Октябрьская 50-213-ОП-МП-ОКТ.-22</w:t>
            </w:r>
          </w:p>
        </w:tc>
        <w:tc>
          <w:tcPr>
            <w:tcW w:w="0pt" w:type="dxa"/>
            <w:tcBorders>
              <w:top w:val="nil"/>
              <w:start w:val="nil"/>
              <w:bottom w:val="single" w:sz="4" w:space="0" w:color="auto"/>
              <w:end w:val="single" w:sz="4" w:space="0" w:color="auto"/>
            </w:tcBorders>
            <w:shd w:val="clear" w:color="000000" w:fill="FFFFFF"/>
            <w:vAlign w:val="center"/>
            <w:hideMark/>
          </w:tcPr>
          <w:p w14:paraId="6C3BCD42" w14:textId="77777777" w:rsidR="00FD7733" w:rsidRPr="00FD7733" w:rsidRDefault="00FD7733" w:rsidP="00FD7733">
            <w:pPr>
              <w:jc w:val="center"/>
              <w:rPr>
                <w:sz w:val="22"/>
                <w:szCs w:val="22"/>
              </w:rPr>
            </w:pPr>
            <w:r w:rsidRPr="00FD7733">
              <w:rPr>
                <w:sz w:val="22"/>
                <w:szCs w:val="22"/>
              </w:rPr>
              <w:t>0,2</w:t>
            </w:r>
          </w:p>
        </w:tc>
        <w:tc>
          <w:tcPr>
            <w:tcW w:w="0pt" w:type="dxa"/>
            <w:tcBorders>
              <w:top w:val="nil"/>
              <w:start w:val="nil"/>
              <w:bottom w:val="single" w:sz="4" w:space="0" w:color="auto"/>
              <w:end w:val="single" w:sz="4" w:space="0" w:color="auto"/>
            </w:tcBorders>
            <w:shd w:val="clear" w:color="000000" w:fill="FFFFFF"/>
            <w:vAlign w:val="center"/>
            <w:hideMark/>
          </w:tcPr>
          <w:p w14:paraId="4D3E44AD" w14:textId="77777777" w:rsidR="00FD7733" w:rsidRPr="00FD7733" w:rsidRDefault="00FD7733" w:rsidP="00FD7733">
            <w:pPr>
              <w:jc w:val="center"/>
              <w:rPr>
                <w:sz w:val="22"/>
                <w:szCs w:val="22"/>
              </w:rPr>
            </w:pPr>
            <w:r w:rsidRPr="00FD7733">
              <w:rPr>
                <w:sz w:val="22"/>
                <w:szCs w:val="22"/>
              </w:rPr>
              <w:t>0,2</w:t>
            </w:r>
          </w:p>
        </w:tc>
        <w:tc>
          <w:tcPr>
            <w:tcW w:w="64.70pt" w:type="dxa"/>
            <w:tcBorders>
              <w:top w:val="nil"/>
              <w:start w:val="nil"/>
              <w:bottom w:val="single" w:sz="4" w:space="0" w:color="auto"/>
              <w:end w:val="single" w:sz="4" w:space="0" w:color="auto"/>
            </w:tcBorders>
            <w:shd w:val="clear" w:color="000000" w:fill="FFFFFF"/>
            <w:vAlign w:val="center"/>
            <w:hideMark/>
          </w:tcPr>
          <w:p w14:paraId="68DD89AC" w14:textId="77777777" w:rsidR="00FD7733" w:rsidRPr="00FD7733" w:rsidRDefault="00FD7733" w:rsidP="00FD7733">
            <w:pPr>
              <w:jc w:val="center"/>
              <w:rPr>
                <w:sz w:val="22"/>
                <w:szCs w:val="22"/>
              </w:rPr>
            </w:pPr>
            <w:r w:rsidRPr="00FD7733">
              <w:rPr>
                <w:sz w:val="22"/>
                <w:szCs w:val="22"/>
              </w:rPr>
              <w:t> </w:t>
            </w:r>
          </w:p>
        </w:tc>
        <w:tc>
          <w:tcPr>
            <w:tcW w:w="37.60pt" w:type="dxa"/>
            <w:tcBorders>
              <w:top w:val="nil"/>
              <w:start w:val="nil"/>
              <w:bottom w:val="single" w:sz="4" w:space="0" w:color="auto"/>
              <w:end w:val="single" w:sz="4" w:space="0" w:color="auto"/>
            </w:tcBorders>
            <w:shd w:val="clear" w:color="000000" w:fill="FFFFFF"/>
            <w:vAlign w:val="center"/>
            <w:hideMark/>
          </w:tcPr>
          <w:p w14:paraId="15F769BF" w14:textId="77777777" w:rsidR="00FD7733" w:rsidRPr="00FD7733" w:rsidRDefault="00FD7733" w:rsidP="00FD7733">
            <w:pPr>
              <w:jc w:val="center"/>
              <w:rPr>
                <w:sz w:val="22"/>
                <w:szCs w:val="22"/>
              </w:rPr>
            </w:pPr>
            <w:r w:rsidRPr="00FD7733">
              <w:rPr>
                <w:sz w:val="22"/>
                <w:szCs w:val="22"/>
              </w:rPr>
              <w:t>0</w:t>
            </w:r>
          </w:p>
        </w:tc>
        <w:tc>
          <w:tcPr>
            <w:tcW w:w="0pt" w:type="dxa"/>
            <w:tcBorders>
              <w:top w:val="nil"/>
              <w:start w:val="nil"/>
              <w:bottom w:val="single" w:sz="4" w:space="0" w:color="auto"/>
              <w:end w:val="single" w:sz="4" w:space="0" w:color="auto"/>
            </w:tcBorders>
            <w:shd w:val="clear" w:color="000000" w:fill="FFFFFF"/>
            <w:vAlign w:val="center"/>
            <w:hideMark/>
          </w:tcPr>
          <w:p w14:paraId="4FA08B31" w14:textId="77777777" w:rsidR="00FD7733" w:rsidRPr="00FD7733" w:rsidRDefault="00FD7733" w:rsidP="00FD7733">
            <w:pPr>
              <w:jc w:val="center"/>
              <w:rPr>
                <w:sz w:val="22"/>
                <w:szCs w:val="22"/>
              </w:rPr>
            </w:pPr>
            <w:r w:rsidRPr="00FD7733">
              <w:rPr>
                <w:sz w:val="22"/>
                <w:szCs w:val="22"/>
              </w:rPr>
              <w:t> </w:t>
            </w:r>
          </w:p>
        </w:tc>
      </w:tr>
      <w:tr w:rsidR="00FD7733" w:rsidRPr="00FD7733" w14:paraId="66FFAE8C"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352A8A2F" w14:textId="77777777" w:rsidR="00FD7733" w:rsidRPr="00FD7733" w:rsidRDefault="00FD7733" w:rsidP="00FD7733">
            <w:pPr>
              <w:jc w:val="start"/>
              <w:rPr>
                <w:sz w:val="22"/>
                <w:szCs w:val="22"/>
              </w:rPr>
            </w:pPr>
            <w:r w:rsidRPr="00FD7733">
              <w:rPr>
                <w:sz w:val="22"/>
                <w:szCs w:val="22"/>
              </w:rPr>
              <w:t>ул.Мостовая 50-213-ОП-МП-МОС.-23</w:t>
            </w:r>
          </w:p>
        </w:tc>
        <w:tc>
          <w:tcPr>
            <w:tcW w:w="0pt" w:type="dxa"/>
            <w:tcBorders>
              <w:top w:val="nil"/>
              <w:start w:val="nil"/>
              <w:bottom w:val="single" w:sz="4" w:space="0" w:color="auto"/>
              <w:end w:val="single" w:sz="4" w:space="0" w:color="auto"/>
            </w:tcBorders>
            <w:shd w:val="clear" w:color="000000" w:fill="FFFFFF"/>
            <w:vAlign w:val="center"/>
            <w:hideMark/>
          </w:tcPr>
          <w:p w14:paraId="3C040F3B" w14:textId="77777777" w:rsidR="00FD7733" w:rsidRPr="00FD7733" w:rsidRDefault="00FD7733" w:rsidP="00FD7733">
            <w:pPr>
              <w:jc w:val="center"/>
              <w:rPr>
                <w:sz w:val="22"/>
                <w:szCs w:val="22"/>
              </w:rPr>
            </w:pPr>
            <w:r w:rsidRPr="00FD7733">
              <w:rPr>
                <w:sz w:val="22"/>
                <w:szCs w:val="22"/>
              </w:rPr>
              <w:t>0,3</w:t>
            </w:r>
          </w:p>
        </w:tc>
        <w:tc>
          <w:tcPr>
            <w:tcW w:w="0pt" w:type="dxa"/>
            <w:tcBorders>
              <w:top w:val="nil"/>
              <w:start w:val="nil"/>
              <w:bottom w:val="single" w:sz="4" w:space="0" w:color="auto"/>
              <w:end w:val="single" w:sz="4" w:space="0" w:color="auto"/>
            </w:tcBorders>
            <w:shd w:val="clear" w:color="000000" w:fill="FFFFFF"/>
            <w:vAlign w:val="center"/>
            <w:hideMark/>
          </w:tcPr>
          <w:p w14:paraId="02C92254" w14:textId="77777777" w:rsidR="00FD7733" w:rsidRPr="00FD7733" w:rsidRDefault="00FD7733" w:rsidP="00FD7733">
            <w:pPr>
              <w:jc w:val="center"/>
              <w:rPr>
                <w:sz w:val="22"/>
                <w:szCs w:val="22"/>
              </w:rPr>
            </w:pPr>
            <w:r w:rsidRPr="00FD7733">
              <w:rPr>
                <w:sz w:val="22"/>
                <w:szCs w:val="22"/>
              </w:rPr>
              <w:t> </w:t>
            </w:r>
          </w:p>
        </w:tc>
        <w:tc>
          <w:tcPr>
            <w:tcW w:w="64.70pt" w:type="dxa"/>
            <w:tcBorders>
              <w:top w:val="nil"/>
              <w:start w:val="nil"/>
              <w:bottom w:val="single" w:sz="4" w:space="0" w:color="auto"/>
              <w:end w:val="single" w:sz="4" w:space="0" w:color="auto"/>
            </w:tcBorders>
            <w:shd w:val="clear" w:color="000000" w:fill="FFFFFF"/>
            <w:vAlign w:val="center"/>
            <w:hideMark/>
          </w:tcPr>
          <w:p w14:paraId="7936A676" w14:textId="77777777" w:rsidR="00FD7733" w:rsidRPr="00FD7733" w:rsidRDefault="00FD7733" w:rsidP="00FD7733">
            <w:pPr>
              <w:jc w:val="center"/>
              <w:rPr>
                <w:sz w:val="22"/>
                <w:szCs w:val="22"/>
              </w:rPr>
            </w:pPr>
            <w:r w:rsidRPr="00FD7733">
              <w:rPr>
                <w:sz w:val="22"/>
                <w:szCs w:val="22"/>
              </w:rPr>
              <w:t> </w:t>
            </w:r>
          </w:p>
        </w:tc>
        <w:tc>
          <w:tcPr>
            <w:tcW w:w="37.60pt" w:type="dxa"/>
            <w:tcBorders>
              <w:top w:val="nil"/>
              <w:start w:val="nil"/>
              <w:bottom w:val="single" w:sz="4" w:space="0" w:color="auto"/>
              <w:end w:val="single" w:sz="4" w:space="0" w:color="auto"/>
            </w:tcBorders>
            <w:shd w:val="clear" w:color="000000" w:fill="FFFFFF"/>
            <w:vAlign w:val="center"/>
            <w:hideMark/>
          </w:tcPr>
          <w:p w14:paraId="409CF4AE" w14:textId="77777777" w:rsidR="00FD7733" w:rsidRPr="00FD7733" w:rsidRDefault="00FD7733" w:rsidP="00FD7733">
            <w:pPr>
              <w:jc w:val="center"/>
              <w:rPr>
                <w:sz w:val="22"/>
                <w:szCs w:val="22"/>
              </w:rPr>
            </w:pPr>
            <w:r w:rsidRPr="00FD7733">
              <w:rPr>
                <w:sz w:val="22"/>
                <w:szCs w:val="22"/>
              </w:rPr>
              <w:t>0,3</w:t>
            </w:r>
          </w:p>
        </w:tc>
        <w:tc>
          <w:tcPr>
            <w:tcW w:w="0pt" w:type="dxa"/>
            <w:tcBorders>
              <w:top w:val="nil"/>
              <w:start w:val="nil"/>
              <w:bottom w:val="single" w:sz="4" w:space="0" w:color="auto"/>
              <w:end w:val="single" w:sz="4" w:space="0" w:color="auto"/>
            </w:tcBorders>
            <w:shd w:val="clear" w:color="000000" w:fill="FFFFFF"/>
            <w:vAlign w:val="center"/>
            <w:hideMark/>
          </w:tcPr>
          <w:p w14:paraId="606392B2" w14:textId="77777777" w:rsidR="00FD7733" w:rsidRPr="00FD7733" w:rsidRDefault="00FD7733" w:rsidP="00FD7733">
            <w:pPr>
              <w:jc w:val="center"/>
              <w:rPr>
                <w:sz w:val="22"/>
                <w:szCs w:val="22"/>
              </w:rPr>
            </w:pPr>
            <w:r w:rsidRPr="00FD7733">
              <w:rPr>
                <w:sz w:val="22"/>
                <w:szCs w:val="22"/>
              </w:rPr>
              <w:t> </w:t>
            </w:r>
          </w:p>
        </w:tc>
      </w:tr>
      <w:tr w:rsidR="00FD7733" w:rsidRPr="00FD7733" w14:paraId="381AB418"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79D822AC" w14:textId="77777777" w:rsidR="00FD7733" w:rsidRPr="00FD7733" w:rsidRDefault="00FD7733" w:rsidP="00FD7733">
            <w:pPr>
              <w:jc w:val="start"/>
              <w:rPr>
                <w:sz w:val="22"/>
                <w:szCs w:val="22"/>
              </w:rPr>
            </w:pPr>
            <w:r w:rsidRPr="00FD7733">
              <w:rPr>
                <w:sz w:val="22"/>
                <w:szCs w:val="22"/>
              </w:rPr>
              <w:t>ул.Первомайская 50-213-ОП-МП-ПМС.-24</w:t>
            </w:r>
          </w:p>
        </w:tc>
        <w:tc>
          <w:tcPr>
            <w:tcW w:w="0pt" w:type="dxa"/>
            <w:tcBorders>
              <w:top w:val="nil"/>
              <w:start w:val="nil"/>
              <w:bottom w:val="single" w:sz="4" w:space="0" w:color="auto"/>
              <w:end w:val="single" w:sz="4" w:space="0" w:color="auto"/>
            </w:tcBorders>
            <w:shd w:val="clear" w:color="000000" w:fill="FFFFFF"/>
            <w:vAlign w:val="center"/>
            <w:hideMark/>
          </w:tcPr>
          <w:p w14:paraId="73B71D50" w14:textId="77777777" w:rsidR="00FD7733" w:rsidRPr="00FD7733" w:rsidRDefault="00FD7733" w:rsidP="00FD7733">
            <w:pPr>
              <w:jc w:val="center"/>
              <w:rPr>
                <w:sz w:val="22"/>
                <w:szCs w:val="22"/>
              </w:rPr>
            </w:pPr>
            <w:r w:rsidRPr="00FD7733">
              <w:rPr>
                <w:sz w:val="22"/>
                <w:szCs w:val="22"/>
              </w:rPr>
              <w:t>0,2</w:t>
            </w:r>
          </w:p>
        </w:tc>
        <w:tc>
          <w:tcPr>
            <w:tcW w:w="0pt" w:type="dxa"/>
            <w:tcBorders>
              <w:top w:val="nil"/>
              <w:start w:val="nil"/>
              <w:bottom w:val="single" w:sz="4" w:space="0" w:color="auto"/>
              <w:end w:val="single" w:sz="4" w:space="0" w:color="auto"/>
            </w:tcBorders>
            <w:shd w:val="clear" w:color="000000" w:fill="FFFFFF"/>
            <w:vAlign w:val="center"/>
            <w:hideMark/>
          </w:tcPr>
          <w:p w14:paraId="52EC7794" w14:textId="77777777" w:rsidR="00FD7733" w:rsidRPr="00FD7733" w:rsidRDefault="00FD7733" w:rsidP="00FD7733">
            <w:pPr>
              <w:jc w:val="center"/>
              <w:rPr>
                <w:sz w:val="22"/>
                <w:szCs w:val="22"/>
              </w:rPr>
            </w:pPr>
            <w:r w:rsidRPr="00FD7733">
              <w:rPr>
                <w:sz w:val="22"/>
                <w:szCs w:val="22"/>
              </w:rPr>
              <w:t> </w:t>
            </w:r>
          </w:p>
        </w:tc>
        <w:tc>
          <w:tcPr>
            <w:tcW w:w="64.70pt" w:type="dxa"/>
            <w:tcBorders>
              <w:top w:val="nil"/>
              <w:start w:val="nil"/>
              <w:bottom w:val="single" w:sz="4" w:space="0" w:color="auto"/>
              <w:end w:val="single" w:sz="4" w:space="0" w:color="auto"/>
            </w:tcBorders>
            <w:shd w:val="clear" w:color="000000" w:fill="FFFFFF"/>
            <w:vAlign w:val="center"/>
            <w:hideMark/>
          </w:tcPr>
          <w:p w14:paraId="54B449CC" w14:textId="77777777" w:rsidR="00FD7733" w:rsidRPr="00FD7733" w:rsidRDefault="00FD7733" w:rsidP="00FD7733">
            <w:pPr>
              <w:jc w:val="center"/>
              <w:rPr>
                <w:sz w:val="22"/>
                <w:szCs w:val="22"/>
              </w:rPr>
            </w:pPr>
            <w:r w:rsidRPr="00FD7733">
              <w:rPr>
                <w:sz w:val="22"/>
                <w:szCs w:val="22"/>
              </w:rPr>
              <w:t> </w:t>
            </w:r>
          </w:p>
        </w:tc>
        <w:tc>
          <w:tcPr>
            <w:tcW w:w="37.60pt" w:type="dxa"/>
            <w:tcBorders>
              <w:top w:val="nil"/>
              <w:start w:val="nil"/>
              <w:bottom w:val="single" w:sz="4" w:space="0" w:color="auto"/>
              <w:end w:val="single" w:sz="4" w:space="0" w:color="auto"/>
            </w:tcBorders>
            <w:shd w:val="clear" w:color="000000" w:fill="FFFFFF"/>
            <w:vAlign w:val="center"/>
            <w:hideMark/>
          </w:tcPr>
          <w:p w14:paraId="237FF991" w14:textId="77777777" w:rsidR="00FD7733" w:rsidRPr="00FD7733" w:rsidRDefault="00FD7733" w:rsidP="00FD7733">
            <w:pPr>
              <w:jc w:val="center"/>
              <w:rPr>
                <w:sz w:val="22"/>
                <w:szCs w:val="22"/>
              </w:rPr>
            </w:pPr>
            <w:r w:rsidRPr="00FD7733">
              <w:rPr>
                <w:sz w:val="22"/>
                <w:szCs w:val="22"/>
              </w:rPr>
              <w:t>0,2</w:t>
            </w:r>
          </w:p>
        </w:tc>
        <w:tc>
          <w:tcPr>
            <w:tcW w:w="0pt" w:type="dxa"/>
            <w:tcBorders>
              <w:top w:val="nil"/>
              <w:start w:val="nil"/>
              <w:bottom w:val="single" w:sz="4" w:space="0" w:color="auto"/>
              <w:end w:val="single" w:sz="4" w:space="0" w:color="auto"/>
            </w:tcBorders>
            <w:shd w:val="clear" w:color="000000" w:fill="FFFFFF"/>
            <w:vAlign w:val="center"/>
            <w:hideMark/>
          </w:tcPr>
          <w:p w14:paraId="7F95FD13" w14:textId="77777777" w:rsidR="00FD7733" w:rsidRPr="00FD7733" w:rsidRDefault="00FD7733" w:rsidP="00FD7733">
            <w:pPr>
              <w:jc w:val="center"/>
              <w:rPr>
                <w:sz w:val="22"/>
                <w:szCs w:val="22"/>
              </w:rPr>
            </w:pPr>
            <w:r w:rsidRPr="00FD7733">
              <w:rPr>
                <w:sz w:val="22"/>
                <w:szCs w:val="22"/>
              </w:rPr>
              <w:t> </w:t>
            </w:r>
          </w:p>
        </w:tc>
      </w:tr>
      <w:tr w:rsidR="00FD7733" w:rsidRPr="00FD7733" w14:paraId="52A31CF1"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737BCFA9" w14:textId="77777777" w:rsidR="00FD7733" w:rsidRPr="00FD7733" w:rsidRDefault="00FD7733" w:rsidP="00FD7733">
            <w:pPr>
              <w:jc w:val="start"/>
              <w:rPr>
                <w:sz w:val="22"/>
                <w:szCs w:val="22"/>
              </w:rPr>
            </w:pPr>
            <w:r w:rsidRPr="00FD7733">
              <w:rPr>
                <w:sz w:val="22"/>
                <w:szCs w:val="22"/>
              </w:rPr>
              <w:t>ул.Закраевского 50-213 -ОП-МП- ЗАК.-24</w:t>
            </w:r>
          </w:p>
        </w:tc>
        <w:tc>
          <w:tcPr>
            <w:tcW w:w="0pt" w:type="dxa"/>
            <w:tcBorders>
              <w:top w:val="nil"/>
              <w:start w:val="nil"/>
              <w:bottom w:val="single" w:sz="4" w:space="0" w:color="auto"/>
              <w:end w:val="single" w:sz="4" w:space="0" w:color="auto"/>
            </w:tcBorders>
            <w:shd w:val="clear" w:color="000000" w:fill="FFFFFF"/>
            <w:vAlign w:val="center"/>
            <w:hideMark/>
          </w:tcPr>
          <w:p w14:paraId="6FDA8984" w14:textId="77777777" w:rsidR="00FD7733" w:rsidRPr="00FD7733" w:rsidRDefault="00FD7733" w:rsidP="00FD7733">
            <w:pPr>
              <w:jc w:val="center"/>
              <w:rPr>
                <w:sz w:val="22"/>
                <w:szCs w:val="22"/>
              </w:rPr>
            </w:pPr>
            <w:r w:rsidRPr="00FD7733">
              <w:rPr>
                <w:sz w:val="22"/>
                <w:szCs w:val="22"/>
              </w:rPr>
              <w:t>2,22</w:t>
            </w:r>
          </w:p>
        </w:tc>
        <w:tc>
          <w:tcPr>
            <w:tcW w:w="0pt" w:type="dxa"/>
            <w:tcBorders>
              <w:top w:val="nil"/>
              <w:start w:val="nil"/>
              <w:bottom w:val="single" w:sz="4" w:space="0" w:color="auto"/>
              <w:end w:val="single" w:sz="4" w:space="0" w:color="auto"/>
            </w:tcBorders>
            <w:shd w:val="clear" w:color="000000" w:fill="FFFFFF"/>
            <w:vAlign w:val="center"/>
            <w:hideMark/>
          </w:tcPr>
          <w:p w14:paraId="2DDA885D" w14:textId="77777777" w:rsidR="00FD7733" w:rsidRPr="00FD7733" w:rsidRDefault="00FD7733" w:rsidP="00FD7733">
            <w:pPr>
              <w:jc w:val="center"/>
              <w:rPr>
                <w:sz w:val="22"/>
                <w:szCs w:val="22"/>
              </w:rPr>
            </w:pPr>
            <w:r w:rsidRPr="00FD7733">
              <w:rPr>
                <w:sz w:val="22"/>
                <w:szCs w:val="22"/>
              </w:rPr>
              <w:t> </w:t>
            </w:r>
          </w:p>
        </w:tc>
        <w:tc>
          <w:tcPr>
            <w:tcW w:w="64.70pt" w:type="dxa"/>
            <w:tcBorders>
              <w:top w:val="nil"/>
              <w:start w:val="nil"/>
              <w:bottom w:val="single" w:sz="4" w:space="0" w:color="auto"/>
              <w:end w:val="single" w:sz="4" w:space="0" w:color="auto"/>
            </w:tcBorders>
            <w:shd w:val="clear" w:color="000000" w:fill="FFFFFF"/>
            <w:vAlign w:val="center"/>
            <w:hideMark/>
          </w:tcPr>
          <w:p w14:paraId="33AE118E" w14:textId="77777777" w:rsidR="00FD7733" w:rsidRPr="00FD7733" w:rsidRDefault="00FD7733" w:rsidP="00FD7733">
            <w:pPr>
              <w:jc w:val="center"/>
              <w:rPr>
                <w:sz w:val="22"/>
                <w:szCs w:val="22"/>
              </w:rPr>
            </w:pPr>
            <w:r w:rsidRPr="00FD7733">
              <w:rPr>
                <w:sz w:val="22"/>
                <w:szCs w:val="22"/>
              </w:rPr>
              <w:t> </w:t>
            </w:r>
          </w:p>
        </w:tc>
        <w:tc>
          <w:tcPr>
            <w:tcW w:w="37.60pt" w:type="dxa"/>
            <w:tcBorders>
              <w:top w:val="nil"/>
              <w:start w:val="nil"/>
              <w:bottom w:val="single" w:sz="4" w:space="0" w:color="auto"/>
              <w:end w:val="single" w:sz="4" w:space="0" w:color="auto"/>
            </w:tcBorders>
            <w:shd w:val="clear" w:color="000000" w:fill="FFFFFF"/>
            <w:vAlign w:val="center"/>
            <w:hideMark/>
          </w:tcPr>
          <w:p w14:paraId="37E45026" w14:textId="77777777" w:rsidR="00FD7733" w:rsidRPr="00FD7733" w:rsidRDefault="00FD7733" w:rsidP="00FD7733">
            <w:pPr>
              <w:jc w:val="center"/>
              <w:rPr>
                <w:sz w:val="22"/>
                <w:szCs w:val="22"/>
              </w:rPr>
            </w:pPr>
            <w:r w:rsidRPr="00FD7733">
              <w:rPr>
                <w:sz w:val="22"/>
                <w:szCs w:val="22"/>
              </w:rPr>
              <w:t>2,22</w:t>
            </w:r>
          </w:p>
        </w:tc>
        <w:tc>
          <w:tcPr>
            <w:tcW w:w="0pt" w:type="dxa"/>
            <w:tcBorders>
              <w:top w:val="nil"/>
              <w:start w:val="nil"/>
              <w:bottom w:val="single" w:sz="4" w:space="0" w:color="auto"/>
              <w:end w:val="single" w:sz="4" w:space="0" w:color="auto"/>
            </w:tcBorders>
            <w:shd w:val="clear" w:color="000000" w:fill="FFFFFF"/>
            <w:vAlign w:val="center"/>
            <w:hideMark/>
          </w:tcPr>
          <w:p w14:paraId="4CE39A4B" w14:textId="77777777" w:rsidR="00FD7733" w:rsidRPr="00FD7733" w:rsidRDefault="00FD7733" w:rsidP="00FD7733">
            <w:pPr>
              <w:jc w:val="center"/>
              <w:rPr>
                <w:sz w:val="22"/>
                <w:szCs w:val="22"/>
              </w:rPr>
            </w:pPr>
            <w:r w:rsidRPr="00FD7733">
              <w:rPr>
                <w:sz w:val="22"/>
                <w:szCs w:val="22"/>
              </w:rPr>
              <w:t>54:06:000000:292</w:t>
            </w:r>
          </w:p>
        </w:tc>
      </w:tr>
      <w:tr w:rsidR="00FD7733" w:rsidRPr="00FD7733" w14:paraId="38A40709"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569A2064" w14:textId="77777777" w:rsidR="00FD7733" w:rsidRPr="00FD7733" w:rsidRDefault="00FD7733" w:rsidP="00FD7733">
            <w:pPr>
              <w:jc w:val="start"/>
              <w:rPr>
                <w:sz w:val="22"/>
                <w:szCs w:val="22"/>
              </w:rPr>
            </w:pPr>
            <w:r w:rsidRPr="00FD7733">
              <w:rPr>
                <w:sz w:val="22"/>
                <w:szCs w:val="22"/>
              </w:rPr>
              <w:t>ул. С. Таскаева 50-213-ОП-МП-ТАС.</w:t>
            </w:r>
          </w:p>
        </w:tc>
        <w:tc>
          <w:tcPr>
            <w:tcW w:w="0pt" w:type="dxa"/>
            <w:tcBorders>
              <w:top w:val="nil"/>
              <w:start w:val="nil"/>
              <w:bottom w:val="single" w:sz="4" w:space="0" w:color="auto"/>
              <w:end w:val="single" w:sz="4" w:space="0" w:color="auto"/>
            </w:tcBorders>
            <w:shd w:val="clear" w:color="000000" w:fill="FFFFFF"/>
            <w:vAlign w:val="center"/>
            <w:hideMark/>
          </w:tcPr>
          <w:p w14:paraId="71D98A2C" w14:textId="5744BF36" w:rsidR="00FD7733" w:rsidRPr="00FD7733" w:rsidRDefault="00FD7733" w:rsidP="00FD7733">
            <w:pPr>
              <w:jc w:val="center"/>
              <w:rPr>
                <w:sz w:val="22"/>
                <w:szCs w:val="22"/>
              </w:rPr>
            </w:pPr>
            <w:r w:rsidRPr="00FD7733">
              <w:rPr>
                <w:sz w:val="22"/>
                <w:szCs w:val="22"/>
              </w:rPr>
              <w:t>0,3</w:t>
            </w:r>
            <w:r>
              <w:rPr>
                <w:sz w:val="22"/>
                <w:szCs w:val="22"/>
              </w:rPr>
              <w:t>1</w:t>
            </w:r>
          </w:p>
        </w:tc>
        <w:tc>
          <w:tcPr>
            <w:tcW w:w="0pt" w:type="dxa"/>
            <w:tcBorders>
              <w:top w:val="nil"/>
              <w:start w:val="nil"/>
              <w:bottom w:val="single" w:sz="4" w:space="0" w:color="auto"/>
              <w:end w:val="single" w:sz="4" w:space="0" w:color="auto"/>
            </w:tcBorders>
            <w:shd w:val="clear" w:color="000000" w:fill="FFFFFF"/>
            <w:vAlign w:val="center"/>
            <w:hideMark/>
          </w:tcPr>
          <w:p w14:paraId="41969EC3" w14:textId="77777777" w:rsidR="00FD7733" w:rsidRPr="00FD7733" w:rsidRDefault="00FD7733" w:rsidP="00FD7733">
            <w:pPr>
              <w:jc w:val="center"/>
              <w:rPr>
                <w:sz w:val="22"/>
                <w:szCs w:val="22"/>
              </w:rPr>
            </w:pPr>
            <w:r w:rsidRPr="00FD7733">
              <w:rPr>
                <w:sz w:val="22"/>
                <w:szCs w:val="22"/>
              </w:rPr>
              <w:t> </w:t>
            </w:r>
          </w:p>
        </w:tc>
        <w:tc>
          <w:tcPr>
            <w:tcW w:w="64.70pt" w:type="dxa"/>
            <w:tcBorders>
              <w:top w:val="nil"/>
              <w:start w:val="nil"/>
              <w:bottom w:val="single" w:sz="4" w:space="0" w:color="auto"/>
              <w:end w:val="single" w:sz="4" w:space="0" w:color="auto"/>
            </w:tcBorders>
            <w:shd w:val="clear" w:color="000000" w:fill="FFFFFF"/>
            <w:vAlign w:val="center"/>
            <w:hideMark/>
          </w:tcPr>
          <w:p w14:paraId="4A558484" w14:textId="77777777" w:rsidR="00FD7733" w:rsidRPr="00FD7733" w:rsidRDefault="00FD7733" w:rsidP="00FD7733">
            <w:pPr>
              <w:jc w:val="center"/>
              <w:rPr>
                <w:sz w:val="22"/>
                <w:szCs w:val="22"/>
              </w:rPr>
            </w:pPr>
            <w:r w:rsidRPr="00FD7733">
              <w:rPr>
                <w:sz w:val="22"/>
                <w:szCs w:val="22"/>
              </w:rPr>
              <w:t> </w:t>
            </w:r>
          </w:p>
        </w:tc>
        <w:tc>
          <w:tcPr>
            <w:tcW w:w="37.60pt" w:type="dxa"/>
            <w:tcBorders>
              <w:top w:val="nil"/>
              <w:start w:val="nil"/>
              <w:bottom w:val="single" w:sz="4" w:space="0" w:color="auto"/>
              <w:end w:val="single" w:sz="4" w:space="0" w:color="auto"/>
            </w:tcBorders>
            <w:shd w:val="clear" w:color="000000" w:fill="FFFFFF"/>
            <w:vAlign w:val="center"/>
            <w:hideMark/>
          </w:tcPr>
          <w:p w14:paraId="4DC9A873" w14:textId="5562F9A2" w:rsidR="00FD7733" w:rsidRPr="00FD7733" w:rsidRDefault="00FD7733" w:rsidP="00FD7733">
            <w:pPr>
              <w:jc w:val="center"/>
              <w:rPr>
                <w:sz w:val="22"/>
                <w:szCs w:val="22"/>
              </w:rPr>
            </w:pPr>
            <w:r w:rsidRPr="00FD7733">
              <w:rPr>
                <w:sz w:val="22"/>
                <w:szCs w:val="22"/>
              </w:rPr>
              <w:t>0,3</w:t>
            </w:r>
            <w:r>
              <w:rPr>
                <w:sz w:val="22"/>
                <w:szCs w:val="22"/>
              </w:rPr>
              <w:t>1</w:t>
            </w:r>
          </w:p>
        </w:tc>
        <w:tc>
          <w:tcPr>
            <w:tcW w:w="0pt" w:type="dxa"/>
            <w:tcBorders>
              <w:top w:val="nil"/>
              <w:start w:val="nil"/>
              <w:bottom w:val="single" w:sz="4" w:space="0" w:color="auto"/>
              <w:end w:val="single" w:sz="4" w:space="0" w:color="auto"/>
            </w:tcBorders>
            <w:shd w:val="clear" w:color="000000" w:fill="FFFFFF"/>
            <w:vAlign w:val="center"/>
            <w:hideMark/>
          </w:tcPr>
          <w:p w14:paraId="4C501E37" w14:textId="77777777" w:rsidR="00FD7733" w:rsidRPr="00FD7733" w:rsidRDefault="00FD7733" w:rsidP="00FD7733">
            <w:pPr>
              <w:jc w:val="center"/>
              <w:rPr>
                <w:sz w:val="22"/>
                <w:szCs w:val="22"/>
              </w:rPr>
            </w:pPr>
            <w:r w:rsidRPr="00FD7733">
              <w:rPr>
                <w:sz w:val="22"/>
                <w:szCs w:val="22"/>
              </w:rPr>
              <w:t> </w:t>
            </w:r>
          </w:p>
        </w:tc>
      </w:tr>
      <w:tr w:rsidR="00FD7733" w:rsidRPr="00FD7733" w14:paraId="363FE32D" w14:textId="77777777" w:rsidTr="00FD7733">
        <w:tc>
          <w:tcPr>
            <w:tcW w:w="0pt" w:type="dxa"/>
            <w:tcBorders>
              <w:top w:val="nil"/>
              <w:start w:val="single" w:sz="4" w:space="0" w:color="auto"/>
              <w:bottom w:val="single" w:sz="4" w:space="0" w:color="auto"/>
              <w:end w:val="single" w:sz="4" w:space="0" w:color="auto"/>
            </w:tcBorders>
            <w:shd w:val="clear" w:color="auto" w:fill="auto"/>
            <w:vAlign w:val="bottom"/>
            <w:hideMark/>
          </w:tcPr>
          <w:p w14:paraId="07AEC30F" w14:textId="77777777" w:rsidR="00FD7733" w:rsidRPr="00FD7733" w:rsidRDefault="00FD7733" w:rsidP="00FD7733">
            <w:pPr>
              <w:jc w:val="start"/>
              <w:rPr>
                <w:sz w:val="22"/>
                <w:szCs w:val="22"/>
              </w:rPr>
            </w:pPr>
            <w:r w:rsidRPr="00FD7733">
              <w:rPr>
                <w:sz w:val="22"/>
                <w:szCs w:val="22"/>
              </w:rPr>
              <w:t>ул. Луговая 50-213 -ОП-МП- ЛУГ.</w:t>
            </w:r>
          </w:p>
        </w:tc>
        <w:tc>
          <w:tcPr>
            <w:tcW w:w="0pt" w:type="dxa"/>
            <w:tcBorders>
              <w:top w:val="nil"/>
              <w:start w:val="nil"/>
              <w:bottom w:val="single" w:sz="4" w:space="0" w:color="auto"/>
              <w:end w:val="single" w:sz="4" w:space="0" w:color="auto"/>
            </w:tcBorders>
            <w:shd w:val="clear" w:color="000000" w:fill="FFFFFF"/>
            <w:vAlign w:val="center"/>
            <w:hideMark/>
          </w:tcPr>
          <w:p w14:paraId="567DC14F" w14:textId="39ABBEE2" w:rsidR="00FD7733" w:rsidRPr="00FD7733" w:rsidRDefault="00FD7733" w:rsidP="00FD7733">
            <w:pPr>
              <w:jc w:val="center"/>
              <w:rPr>
                <w:sz w:val="22"/>
                <w:szCs w:val="22"/>
              </w:rPr>
            </w:pPr>
            <w:r w:rsidRPr="00FD7733">
              <w:rPr>
                <w:sz w:val="22"/>
                <w:szCs w:val="22"/>
              </w:rPr>
              <w:t>0,9</w:t>
            </w:r>
            <w:r>
              <w:rPr>
                <w:sz w:val="22"/>
                <w:szCs w:val="22"/>
              </w:rPr>
              <w:t>4</w:t>
            </w:r>
          </w:p>
        </w:tc>
        <w:tc>
          <w:tcPr>
            <w:tcW w:w="0pt" w:type="dxa"/>
            <w:tcBorders>
              <w:top w:val="nil"/>
              <w:start w:val="nil"/>
              <w:bottom w:val="single" w:sz="4" w:space="0" w:color="auto"/>
              <w:end w:val="single" w:sz="4" w:space="0" w:color="auto"/>
            </w:tcBorders>
            <w:shd w:val="clear" w:color="000000" w:fill="FFFFFF"/>
            <w:vAlign w:val="center"/>
            <w:hideMark/>
          </w:tcPr>
          <w:p w14:paraId="316DC9A5" w14:textId="77777777" w:rsidR="00FD7733" w:rsidRPr="00FD7733" w:rsidRDefault="00FD7733" w:rsidP="00FD7733">
            <w:pPr>
              <w:jc w:val="center"/>
              <w:rPr>
                <w:sz w:val="22"/>
                <w:szCs w:val="22"/>
              </w:rPr>
            </w:pPr>
            <w:r w:rsidRPr="00FD7733">
              <w:rPr>
                <w:sz w:val="22"/>
                <w:szCs w:val="22"/>
              </w:rPr>
              <w:t> </w:t>
            </w:r>
          </w:p>
        </w:tc>
        <w:tc>
          <w:tcPr>
            <w:tcW w:w="64.70pt" w:type="dxa"/>
            <w:tcBorders>
              <w:top w:val="nil"/>
              <w:start w:val="nil"/>
              <w:bottom w:val="single" w:sz="4" w:space="0" w:color="auto"/>
              <w:end w:val="single" w:sz="4" w:space="0" w:color="auto"/>
            </w:tcBorders>
            <w:shd w:val="clear" w:color="000000" w:fill="FFFFFF"/>
            <w:vAlign w:val="center"/>
            <w:hideMark/>
          </w:tcPr>
          <w:p w14:paraId="5BDD7F87" w14:textId="77777777" w:rsidR="00FD7733" w:rsidRPr="00FD7733" w:rsidRDefault="00FD7733" w:rsidP="00FD7733">
            <w:pPr>
              <w:jc w:val="center"/>
              <w:rPr>
                <w:sz w:val="22"/>
                <w:szCs w:val="22"/>
              </w:rPr>
            </w:pPr>
            <w:r w:rsidRPr="00FD7733">
              <w:rPr>
                <w:sz w:val="22"/>
                <w:szCs w:val="22"/>
              </w:rPr>
              <w:t> </w:t>
            </w:r>
          </w:p>
        </w:tc>
        <w:tc>
          <w:tcPr>
            <w:tcW w:w="37.60pt" w:type="dxa"/>
            <w:tcBorders>
              <w:top w:val="nil"/>
              <w:start w:val="nil"/>
              <w:bottom w:val="single" w:sz="4" w:space="0" w:color="auto"/>
              <w:end w:val="single" w:sz="4" w:space="0" w:color="auto"/>
            </w:tcBorders>
            <w:shd w:val="clear" w:color="000000" w:fill="FFFFFF"/>
            <w:vAlign w:val="center"/>
            <w:hideMark/>
          </w:tcPr>
          <w:p w14:paraId="5B724DE9" w14:textId="633FDDBA" w:rsidR="00FD7733" w:rsidRPr="00FD7733" w:rsidRDefault="00FD7733" w:rsidP="00FD7733">
            <w:pPr>
              <w:jc w:val="center"/>
              <w:rPr>
                <w:sz w:val="22"/>
                <w:szCs w:val="22"/>
              </w:rPr>
            </w:pPr>
            <w:r w:rsidRPr="00FD7733">
              <w:rPr>
                <w:sz w:val="22"/>
                <w:szCs w:val="22"/>
              </w:rPr>
              <w:t>0,9</w:t>
            </w:r>
            <w:r>
              <w:rPr>
                <w:sz w:val="22"/>
                <w:szCs w:val="22"/>
              </w:rPr>
              <w:t>4</w:t>
            </w:r>
          </w:p>
        </w:tc>
        <w:tc>
          <w:tcPr>
            <w:tcW w:w="0pt" w:type="dxa"/>
            <w:tcBorders>
              <w:top w:val="nil"/>
              <w:start w:val="nil"/>
              <w:bottom w:val="single" w:sz="4" w:space="0" w:color="auto"/>
              <w:end w:val="single" w:sz="4" w:space="0" w:color="auto"/>
            </w:tcBorders>
            <w:shd w:val="clear" w:color="000000" w:fill="FFFFFF"/>
            <w:vAlign w:val="center"/>
            <w:hideMark/>
          </w:tcPr>
          <w:p w14:paraId="4B23C4C0" w14:textId="77777777" w:rsidR="00FD7733" w:rsidRPr="00FD7733" w:rsidRDefault="00FD7733" w:rsidP="00FD7733">
            <w:pPr>
              <w:jc w:val="center"/>
              <w:rPr>
                <w:sz w:val="22"/>
                <w:szCs w:val="22"/>
              </w:rPr>
            </w:pPr>
            <w:r w:rsidRPr="00FD7733">
              <w:rPr>
                <w:sz w:val="22"/>
                <w:szCs w:val="22"/>
              </w:rPr>
              <w:t> </w:t>
            </w:r>
          </w:p>
        </w:tc>
      </w:tr>
      <w:tr w:rsidR="00FD7733" w:rsidRPr="00FD7733" w14:paraId="76B4A1DF" w14:textId="77777777" w:rsidTr="00FD7733">
        <w:tc>
          <w:tcPr>
            <w:tcW w:w="0pt" w:type="dxa"/>
            <w:tcBorders>
              <w:top w:val="nil"/>
              <w:start w:val="single" w:sz="4" w:space="0" w:color="auto"/>
              <w:bottom w:val="single" w:sz="4" w:space="0" w:color="auto"/>
              <w:end w:val="single" w:sz="4" w:space="0" w:color="auto"/>
            </w:tcBorders>
            <w:shd w:val="clear" w:color="auto" w:fill="auto"/>
            <w:noWrap/>
            <w:vAlign w:val="bottom"/>
            <w:hideMark/>
          </w:tcPr>
          <w:p w14:paraId="4BFAFEA1" w14:textId="77777777" w:rsidR="00FD7733" w:rsidRPr="00FD7733" w:rsidRDefault="00FD7733" w:rsidP="00FD7733">
            <w:pPr>
              <w:jc w:val="start"/>
              <w:rPr>
                <w:sz w:val="22"/>
                <w:szCs w:val="22"/>
              </w:rPr>
            </w:pPr>
            <w:r w:rsidRPr="00FD7733">
              <w:rPr>
                <w:sz w:val="22"/>
                <w:szCs w:val="22"/>
              </w:rPr>
              <w:lastRenderedPageBreak/>
              <w:t>ВСЕГО по сельсовету</w:t>
            </w:r>
          </w:p>
        </w:tc>
        <w:tc>
          <w:tcPr>
            <w:tcW w:w="0pt" w:type="dxa"/>
            <w:tcBorders>
              <w:top w:val="nil"/>
              <w:start w:val="nil"/>
              <w:bottom w:val="single" w:sz="4" w:space="0" w:color="auto"/>
              <w:end w:val="single" w:sz="4" w:space="0" w:color="auto"/>
            </w:tcBorders>
            <w:shd w:val="clear" w:color="auto" w:fill="auto"/>
            <w:vAlign w:val="center"/>
            <w:hideMark/>
          </w:tcPr>
          <w:p w14:paraId="770732B0" w14:textId="58AF8439" w:rsidR="00FD7733" w:rsidRPr="00FD7733" w:rsidRDefault="00FD7733" w:rsidP="00FD7733">
            <w:pPr>
              <w:jc w:val="center"/>
              <w:rPr>
                <w:b/>
                <w:bCs/>
                <w:sz w:val="22"/>
                <w:szCs w:val="22"/>
              </w:rPr>
            </w:pPr>
            <w:r w:rsidRPr="00FD7733">
              <w:rPr>
                <w:b/>
                <w:bCs/>
                <w:sz w:val="22"/>
                <w:szCs w:val="22"/>
              </w:rPr>
              <w:t>35,4</w:t>
            </w:r>
            <w:r>
              <w:rPr>
                <w:b/>
                <w:bCs/>
                <w:sz w:val="22"/>
                <w:szCs w:val="22"/>
              </w:rPr>
              <w:t>8</w:t>
            </w:r>
          </w:p>
        </w:tc>
        <w:tc>
          <w:tcPr>
            <w:tcW w:w="0pt" w:type="dxa"/>
            <w:tcBorders>
              <w:top w:val="nil"/>
              <w:start w:val="nil"/>
              <w:bottom w:val="single" w:sz="4" w:space="0" w:color="auto"/>
              <w:end w:val="single" w:sz="4" w:space="0" w:color="auto"/>
            </w:tcBorders>
            <w:shd w:val="clear" w:color="auto" w:fill="auto"/>
            <w:vAlign w:val="center"/>
            <w:hideMark/>
          </w:tcPr>
          <w:p w14:paraId="6A307FB9" w14:textId="60706941" w:rsidR="00FD7733" w:rsidRPr="00FD7733" w:rsidRDefault="00FD7733" w:rsidP="00FD7733">
            <w:pPr>
              <w:jc w:val="center"/>
              <w:rPr>
                <w:b/>
                <w:bCs/>
                <w:sz w:val="22"/>
                <w:szCs w:val="22"/>
              </w:rPr>
            </w:pPr>
            <w:r w:rsidRPr="00FD7733">
              <w:rPr>
                <w:b/>
                <w:bCs/>
                <w:sz w:val="22"/>
                <w:szCs w:val="22"/>
              </w:rPr>
              <w:t>11,86</w:t>
            </w:r>
          </w:p>
        </w:tc>
        <w:tc>
          <w:tcPr>
            <w:tcW w:w="64.70pt" w:type="dxa"/>
            <w:tcBorders>
              <w:top w:val="nil"/>
              <w:start w:val="nil"/>
              <w:bottom w:val="single" w:sz="4" w:space="0" w:color="auto"/>
              <w:end w:val="single" w:sz="4" w:space="0" w:color="auto"/>
            </w:tcBorders>
            <w:shd w:val="clear" w:color="auto" w:fill="auto"/>
            <w:vAlign w:val="center"/>
            <w:hideMark/>
          </w:tcPr>
          <w:p w14:paraId="61A0CAB9" w14:textId="686A338D" w:rsidR="00FD7733" w:rsidRPr="00FD7733" w:rsidRDefault="00FD7733" w:rsidP="00FD7733">
            <w:pPr>
              <w:jc w:val="center"/>
              <w:rPr>
                <w:b/>
                <w:bCs/>
                <w:sz w:val="22"/>
                <w:szCs w:val="22"/>
              </w:rPr>
            </w:pPr>
            <w:r w:rsidRPr="00FD7733">
              <w:rPr>
                <w:b/>
                <w:bCs/>
                <w:sz w:val="22"/>
                <w:szCs w:val="22"/>
              </w:rPr>
              <w:t>10,3</w:t>
            </w:r>
            <w:r>
              <w:rPr>
                <w:b/>
                <w:bCs/>
                <w:sz w:val="22"/>
                <w:szCs w:val="22"/>
              </w:rPr>
              <w:t>8</w:t>
            </w:r>
          </w:p>
        </w:tc>
        <w:tc>
          <w:tcPr>
            <w:tcW w:w="37.60pt" w:type="dxa"/>
            <w:tcBorders>
              <w:top w:val="nil"/>
              <w:start w:val="nil"/>
              <w:bottom w:val="single" w:sz="4" w:space="0" w:color="auto"/>
              <w:end w:val="single" w:sz="4" w:space="0" w:color="auto"/>
            </w:tcBorders>
            <w:shd w:val="clear" w:color="auto" w:fill="auto"/>
            <w:vAlign w:val="center"/>
            <w:hideMark/>
          </w:tcPr>
          <w:p w14:paraId="708E1856" w14:textId="4D488848" w:rsidR="00FD7733" w:rsidRPr="00FD7733" w:rsidRDefault="00FD7733" w:rsidP="00FD7733">
            <w:pPr>
              <w:jc w:val="center"/>
              <w:rPr>
                <w:b/>
                <w:bCs/>
                <w:sz w:val="22"/>
                <w:szCs w:val="22"/>
              </w:rPr>
            </w:pPr>
            <w:r w:rsidRPr="00FD7733">
              <w:rPr>
                <w:b/>
                <w:bCs/>
                <w:sz w:val="22"/>
                <w:szCs w:val="22"/>
              </w:rPr>
              <w:t>13,24</w:t>
            </w:r>
          </w:p>
        </w:tc>
        <w:tc>
          <w:tcPr>
            <w:tcW w:w="0pt" w:type="dxa"/>
            <w:tcBorders>
              <w:top w:val="nil"/>
              <w:start w:val="nil"/>
              <w:bottom w:val="single" w:sz="4" w:space="0" w:color="auto"/>
              <w:end w:val="single" w:sz="4" w:space="0" w:color="auto"/>
            </w:tcBorders>
            <w:shd w:val="clear" w:color="auto" w:fill="auto"/>
            <w:vAlign w:val="center"/>
            <w:hideMark/>
          </w:tcPr>
          <w:p w14:paraId="1648821F" w14:textId="77777777" w:rsidR="00FD7733" w:rsidRPr="00FD7733" w:rsidRDefault="00FD7733" w:rsidP="00FD7733">
            <w:pPr>
              <w:jc w:val="center"/>
              <w:rPr>
                <w:b/>
                <w:bCs/>
                <w:sz w:val="22"/>
                <w:szCs w:val="22"/>
              </w:rPr>
            </w:pPr>
            <w:r w:rsidRPr="00FD7733">
              <w:rPr>
                <w:b/>
                <w:bCs/>
                <w:sz w:val="22"/>
                <w:szCs w:val="22"/>
              </w:rPr>
              <w:t> </w:t>
            </w:r>
          </w:p>
        </w:tc>
      </w:tr>
    </w:tbl>
    <w:p w14:paraId="43F4473A" w14:textId="74FC547B" w:rsidR="008C6D4D" w:rsidRPr="000778BE" w:rsidRDefault="006947B1" w:rsidP="00B623BF">
      <w:pPr>
        <w:pStyle w:val="3"/>
        <w:numPr>
          <w:ilvl w:val="2"/>
          <w:numId w:val="5"/>
        </w:numPr>
        <w:ind w:start="0pt" w:firstLine="0pt"/>
        <w:rPr>
          <w:i w:val="0"/>
          <w:sz w:val="28"/>
          <w:szCs w:val="28"/>
        </w:rPr>
      </w:pPr>
      <w:bookmarkStart w:id="36" w:name="_Toc522808446"/>
      <w:bookmarkStart w:id="37" w:name="_Toc81903483"/>
      <w:r w:rsidRPr="000778BE">
        <w:rPr>
          <w:i w:val="0"/>
          <w:sz w:val="28"/>
          <w:szCs w:val="28"/>
        </w:rPr>
        <w:t xml:space="preserve">Объекты инженерной </w:t>
      </w:r>
      <w:r w:rsidR="008C6D4D" w:rsidRPr="000778BE">
        <w:rPr>
          <w:i w:val="0"/>
          <w:sz w:val="28"/>
          <w:szCs w:val="28"/>
        </w:rPr>
        <w:t>инфраструктур</w:t>
      </w:r>
      <w:bookmarkEnd w:id="36"/>
      <w:r w:rsidRPr="000778BE">
        <w:rPr>
          <w:i w:val="0"/>
          <w:sz w:val="28"/>
          <w:szCs w:val="28"/>
        </w:rPr>
        <w:t>ы</w:t>
      </w:r>
      <w:bookmarkEnd w:id="37"/>
    </w:p>
    <w:p w14:paraId="7AA995F1" w14:textId="77777777" w:rsidR="00815C07" w:rsidRPr="000C559D" w:rsidRDefault="00815C07" w:rsidP="00815C07">
      <w:pPr>
        <w:pStyle w:val="a0"/>
        <w:rPr>
          <w:sz w:val="28"/>
          <w:lang w:val="ru-RU"/>
        </w:rPr>
      </w:pPr>
      <w:bookmarkStart w:id="38" w:name="_Toc270950877"/>
      <w:bookmarkStart w:id="39" w:name="_Toc312530943"/>
      <w:bookmarkStart w:id="40" w:name="_Toc370201547"/>
      <w:bookmarkStart w:id="41" w:name="_Toc465852879"/>
      <w:bookmarkStart w:id="42" w:name="_Toc468963297"/>
      <w:r w:rsidRPr="000C559D">
        <w:rPr>
          <w:sz w:val="28"/>
          <w:lang w:val="ru-RU"/>
        </w:rPr>
        <w:t>Задачей инженерного обеспечения является создание благоприятной среды жизнедеятельности человека и условий устойчивого развития путем:</w:t>
      </w:r>
    </w:p>
    <w:p w14:paraId="56EA4B1D" w14:textId="77777777" w:rsidR="00815C07" w:rsidRPr="000C559D" w:rsidRDefault="00815C07" w:rsidP="00B623BF">
      <w:pPr>
        <w:pStyle w:val="a0"/>
        <w:numPr>
          <w:ilvl w:val="0"/>
          <w:numId w:val="13"/>
        </w:numPr>
        <w:ind w:start="35.45pt" w:hanging="25.20pt"/>
        <w:rPr>
          <w:sz w:val="28"/>
          <w:lang w:val="ru-RU"/>
        </w:rPr>
      </w:pPr>
      <w:r w:rsidRPr="000C559D">
        <w:rPr>
          <w:sz w:val="28"/>
          <w:lang w:val="ru-RU"/>
        </w:rPr>
        <w:t>определения зон размещения объектов электро-, тепло-, газо-, водоснабжения и водоотведения;</w:t>
      </w:r>
    </w:p>
    <w:p w14:paraId="75508E72" w14:textId="77777777" w:rsidR="00815C07" w:rsidRPr="000C559D" w:rsidRDefault="00815C07" w:rsidP="00B623BF">
      <w:pPr>
        <w:pStyle w:val="a0"/>
        <w:numPr>
          <w:ilvl w:val="0"/>
          <w:numId w:val="13"/>
        </w:numPr>
        <w:ind w:start="35.45pt" w:hanging="25.20pt"/>
        <w:rPr>
          <w:sz w:val="28"/>
          <w:lang w:val="ru-RU"/>
        </w:rPr>
      </w:pPr>
      <w:r w:rsidRPr="000C559D">
        <w:rPr>
          <w:sz w:val="28"/>
          <w:lang w:val="ru-RU"/>
        </w:rPr>
        <w:t>создания новых и реконструкции существующих объектов инженерной инфраструктуры на основе новых технологий и научно-технических достижений;</w:t>
      </w:r>
    </w:p>
    <w:p w14:paraId="2E758F5F" w14:textId="77777777" w:rsidR="00815C07" w:rsidRPr="000C559D" w:rsidRDefault="00815C07" w:rsidP="00B623BF">
      <w:pPr>
        <w:pStyle w:val="a0"/>
        <w:numPr>
          <w:ilvl w:val="0"/>
          <w:numId w:val="13"/>
        </w:numPr>
        <w:ind w:start="35.45pt" w:hanging="25.20pt"/>
        <w:rPr>
          <w:sz w:val="28"/>
          <w:lang w:val="ru-RU"/>
        </w:rPr>
      </w:pPr>
      <w:r w:rsidRPr="000C559D">
        <w:rPr>
          <w:sz w:val="28"/>
          <w:lang w:val="ru-RU"/>
        </w:rPr>
        <w:t>развития инженерных коммуникаций в сложившейся застройке с учетом перспективного развития;</w:t>
      </w:r>
    </w:p>
    <w:p w14:paraId="6F09EEF9" w14:textId="77777777" w:rsidR="00815C07" w:rsidRPr="000C559D" w:rsidRDefault="00815C07" w:rsidP="00B623BF">
      <w:pPr>
        <w:pStyle w:val="a0"/>
        <w:numPr>
          <w:ilvl w:val="0"/>
          <w:numId w:val="13"/>
        </w:numPr>
        <w:ind w:start="35.45pt" w:hanging="25.20pt"/>
        <w:rPr>
          <w:sz w:val="28"/>
          <w:lang w:val="ru-RU"/>
        </w:rPr>
      </w:pPr>
      <w:r w:rsidRPr="000C559D">
        <w:rPr>
          <w:sz w:val="28"/>
          <w:lang w:val="ru-RU"/>
        </w:rPr>
        <w:t>размещения автономных локальных источников электроснабжения и теплоснабжения на территориях, планируемых под застройку и не охваченных существующими централизованными системами;</w:t>
      </w:r>
    </w:p>
    <w:p w14:paraId="6B21C0E3" w14:textId="77777777" w:rsidR="00815C07" w:rsidRPr="000C559D" w:rsidRDefault="00815C07" w:rsidP="00B623BF">
      <w:pPr>
        <w:pStyle w:val="a0"/>
        <w:numPr>
          <w:ilvl w:val="0"/>
          <w:numId w:val="13"/>
        </w:numPr>
        <w:ind w:start="35.45pt" w:hanging="25.20pt"/>
        <w:rPr>
          <w:sz w:val="28"/>
          <w:lang w:val="ru-RU"/>
        </w:rPr>
      </w:pPr>
      <w:r w:rsidRPr="000C559D">
        <w:rPr>
          <w:sz w:val="28"/>
          <w:lang w:val="ru-RU"/>
        </w:rPr>
        <w:t>обеспечения безопасности и надежности систем инженерной инфраструктуры, в том числе путем создания систем защиты поверхностных и подземных источников водоснабжения, а также размещения и модернизации объектов очистки и утилизации промышленных, бытовых и поверхностных стоков.</w:t>
      </w:r>
    </w:p>
    <w:p w14:paraId="08F1BD2E" w14:textId="51319401" w:rsidR="00815C07" w:rsidRPr="000C559D" w:rsidRDefault="00815C07" w:rsidP="00815C07">
      <w:pPr>
        <w:pStyle w:val="a0"/>
        <w:rPr>
          <w:sz w:val="28"/>
          <w:lang w:val="ru-RU"/>
        </w:rPr>
      </w:pPr>
      <w:r w:rsidRPr="000C559D">
        <w:rPr>
          <w:sz w:val="28"/>
          <w:lang w:val="ru-RU"/>
        </w:rPr>
        <w:t xml:space="preserve">Уставом </w:t>
      </w:r>
      <w:r w:rsidR="00A87F14">
        <w:rPr>
          <w:sz w:val="28"/>
          <w:lang w:val="ru-RU"/>
        </w:rPr>
        <w:t>Здвинского района</w:t>
      </w:r>
      <w:r w:rsidRPr="000C559D">
        <w:rPr>
          <w:sz w:val="28"/>
          <w:lang w:val="ru-RU"/>
        </w:rPr>
        <w:t xml:space="preserve"> организация в границах</w:t>
      </w:r>
      <w:r w:rsidR="00A87F14">
        <w:rPr>
          <w:sz w:val="28"/>
          <w:lang w:val="ru-RU"/>
        </w:rPr>
        <w:t xml:space="preserve"> сельских поселений</w:t>
      </w:r>
      <w:r w:rsidRPr="000C559D">
        <w:rPr>
          <w:sz w:val="28"/>
          <w:lang w:val="ru-RU"/>
        </w:rPr>
        <w:t xml:space="preserve"> электро-, тепло-, газо- и водоснабжения населения, водоотведения в пределах полномочий, установленных законодательством Российской Федерации, отнесена к вопросам местного значения</w:t>
      </w:r>
      <w:r w:rsidR="00A87F14">
        <w:rPr>
          <w:sz w:val="28"/>
          <w:lang w:val="ru-RU"/>
        </w:rPr>
        <w:t xml:space="preserve"> муниципального района</w:t>
      </w:r>
      <w:r w:rsidRPr="000C559D">
        <w:rPr>
          <w:sz w:val="28"/>
          <w:lang w:val="ru-RU"/>
        </w:rPr>
        <w:t xml:space="preserve">. Таким образом, объекты в области электро-, тепло-, газо- и водоснабжения населения, водоотведения в </w:t>
      </w:r>
      <w:r w:rsidR="004C386D">
        <w:rPr>
          <w:sz w:val="28"/>
          <w:lang w:val="ru-RU"/>
        </w:rPr>
        <w:t>Здвинском</w:t>
      </w:r>
      <w:r w:rsidR="00A87F14">
        <w:rPr>
          <w:sz w:val="28"/>
          <w:lang w:val="ru-RU"/>
        </w:rPr>
        <w:t xml:space="preserve"> сельсовете</w:t>
      </w:r>
      <w:r w:rsidRPr="000C559D">
        <w:rPr>
          <w:sz w:val="28"/>
          <w:lang w:val="ru-RU"/>
        </w:rPr>
        <w:t xml:space="preserve"> относятся к объектам местного значения </w:t>
      </w:r>
      <w:r w:rsidR="00A87F14">
        <w:rPr>
          <w:sz w:val="28"/>
          <w:lang w:val="ru-RU"/>
        </w:rPr>
        <w:t>муниципального района</w:t>
      </w:r>
      <w:r w:rsidRPr="000C559D">
        <w:rPr>
          <w:sz w:val="28"/>
          <w:lang w:val="ru-RU"/>
        </w:rPr>
        <w:t>.</w:t>
      </w:r>
    </w:p>
    <w:bookmarkEnd w:id="38"/>
    <w:bookmarkEnd w:id="39"/>
    <w:bookmarkEnd w:id="40"/>
    <w:bookmarkEnd w:id="41"/>
    <w:bookmarkEnd w:id="42"/>
    <w:p w14:paraId="3E78E9F9" w14:textId="7BC15D7D" w:rsidR="00DB5F6C" w:rsidRPr="000C559D" w:rsidRDefault="00A66E0C" w:rsidP="00A66E0C">
      <w:pPr>
        <w:pStyle w:val="a0"/>
        <w:keepNext/>
        <w:spacing w:before="6pt"/>
        <w:rPr>
          <w:b/>
          <w:sz w:val="28"/>
          <w:lang w:val="ru-RU"/>
        </w:rPr>
      </w:pPr>
      <w:r w:rsidRPr="000C559D">
        <w:rPr>
          <w:b/>
          <w:sz w:val="28"/>
          <w:lang w:val="ru-RU"/>
        </w:rPr>
        <w:t>Водоотведение</w:t>
      </w:r>
    </w:p>
    <w:p w14:paraId="4E5124D7" w14:textId="353EE02C" w:rsidR="00885E82" w:rsidRPr="001002C2" w:rsidRDefault="00DB5186" w:rsidP="00DB5186">
      <w:pPr>
        <w:pStyle w:val="a0"/>
        <w:rPr>
          <w:sz w:val="28"/>
          <w:lang w:val="ru-RU"/>
        </w:rPr>
      </w:pPr>
      <w:r w:rsidRPr="00DB5186">
        <w:rPr>
          <w:sz w:val="28"/>
          <w:lang w:val="ru-RU"/>
        </w:rPr>
        <w:t xml:space="preserve">На территории с. Здвинск централизованная сеть хозяйственно-бытовой канализации полностью отсутствует. Процент обеспеченности жилищного фонда канализацией более 90%. В основном канализация представлена в виде септиков и выгребных ям. Отсутствие централизованной канализации на территории с. Здвинск является острой проблемой населенного пункта, в связи с чем строительство очистных сооружений ЖБО является необходимым мероприятием не только для населения, но и для градообразующей организации ООО "СибБарс".  </w:t>
      </w:r>
    </w:p>
    <w:p w14:paraId="19FF3190" w14:textId="428A5CA9" w:rsidR="00885E82" w:rsidRDefault="00885E82" w:rsidP="00885E82">
      <w:pPr>
        <w:pStyle w:val="a0"/>
        <w:rPr>
          <w:sz w:val="28"/>
          <w:lang w:val="ru-RU"/>
        </w:rPr>
      </w:pPr>
      <w:r w:rsidRPr="001002C2">
        <w:rPr>
          <w:sz w:val="28"/>
          <w:lang w:val="ru-RU"/>
        </w:rPr>
        <w:t xml:space="preserve">Требования к очистке сточных вод предъявляются </w:t>
      </w:r>
      <w:r w:rsidR="00D31C2D" w:rsidRPr="001002C2">
        <w:rPr>
          <w:sz w:val="28"/>
          <w:lang w:val="ru-RU"/>
        </w:rPr>
        <w:t>согласно нормативным документам</w:t>
      </w:r>
      <w:r w:rsidRPr="001002C2">
        <w:rPr>
          <w:sz w:val="28"/>
          <w:lang w:val="ru-RU"/>
        </w:rPr>
        <w:t xml:space="preserve">: Водного Кодекса РФ, Закона РФ «Об охране </w:t>
      </w:r>
      <w:r w:rsidRPr="001002C2">
        <w:rPr>
          <w:sz w:val="28"/>
          <w:lang w:val="ru-RU"/>
        </w:rPr>
        <w:lastRenderedPageBreak/>
        <w:t>окружающей природной среды», Закона РФ «О санитарно-эпидемиологическом благополучии населения».</w:t>
      </w:r>
    </w:p>
    <w:p w14:paraId="5111A36C" w14:textId="77777777" w:rsidR="00DB5186" w:rsidRPr="001002C2" w:rsidRDefault="00DB5186" w:rsidP="00885E82">
      <w:pPr>
        <w:pStyle w:val="a0"/>
        <w:rPr>
          <w:sz w:val="28"/>
          <w:lang w:val="ru-RU"/>
        </w:rPr>
      </w:pPr>
    </w:p>
    <w:p w14:paraId="33C32D78" w14:textId="77777777" w:rsidR="00BF77BB" w:rsidRPr="000C559D" w:rsidRDefault="00BF77BB" w:rsidP="00CC091C">
      <w:pPr>
        <w:pStyle w:val="a0"/>
        <w:keepNext/>
        <w:spacing w:before="6pt"/>
        <w:rPr>
          <w:b/>
          <w:sz w:val="28"/>
          <w:lang w:val="ru-RU"/>
        </w:rPr>
      </w:pPr>
      <w:r w:rsidRPr="000C559D">
        <w:rPr>
          <w:b/>
          <w:sz w:val="28"/>
          <w:lang w:val="ru-RU"/>
        </w:rPr>
        <w:t>Водоснабжение</w:t>
      </w:r>
    </w:p>
    <w:p w14:paraId="09D12F83" w14:textId="2D71E303" w:rsidR="0017536D" w:rsidRPr="0017536D" w:rsidRDefault="0017536D" w:rsidP="0017536D">
      <w:pPr>
        <w:pStyle w:val="a0"/>
        <w:rPr>
          <w:sz w:val="28"/>
          <w:lang w:val="ru-RU"/>
        </w:rPr>
      </w:pPr>
      <w:r w:rsidRPr="0017536D">
        <w:rPr>
          <w:sz w:val="28"/>
          <w:lang w:val="ru-RU"/>
        </w:rPr>
        <w:t xml:space="preserve">Водоснабжение Здвинского сельсовета осуществляется водой из подземных источников от 6 артезианских скважин. Питьевая вода от всех скважин подается в единую закольцованную сеть. Качество воды по химическому составу соответствует требованиям СанПиН 2.1.41074-01 «Питьевая вода. Гигиенические требования к качеству воды». Удельная производственная мощность насосных станций 5,52 тыс. м3/сут. </w:t>
      </w:r>
    </w:p>
    <w:p w14:paraId="39186D29" w14:textId="2C151791" w:rsidR="0017536D" w:rsidRPr="0017536D" w:rsidRDefault="0017536D" w:rsidP="0017536D">
      <w:pPr>
        <w:pStyle w:val="a0"/>
        <w:rPr>
          <w:sz w:val="28"/>
          <w:lang w:val="ru-RU"/>
        </w:rPr>
      </w:pPr>
      <w:r w:rsidRPr="0017536D">
        <w:rPr>
          <w:sz w:val="28"/>
          <w:lang w:val="ru-RU"/>
        </w:rPr>
        <w:t>Действующая водопроводная сеть протяженностью 32,7 км не обеспечивает потребности населения райцентра. В частном секторе жилой застройки окраин села, в том числе по ул. Закраевского, ул. Партизанская нет водопровода. В результате часть жителей не обеспечены централизованным водоснабжением и не имеют возможности оборудовать жильё сливной канализацией и современной бытовой техникой. Отсутствие централизованного водоснабжения препятствует дальнейшему развитию территории, пригодной для застройки. Протяженность водопроводных сетей, нуждающихся в замене 6,0 км.</w:t>
      </w:r>
    </w:p>
    <w:p w14:paraId="7335EFC9" w14:textId="77777777" w:rsidR="0017536D" w:rsidRPr="0017536D" w:rsidRDefault="0017536D" w:rsidP="0017536D">
      <w:pPr>
        <w:pStyle w:val="a0"/>
        <w:rPr>
          <w:sz w:val="28"/>
          <w:lang w:val="ru-RU"/>
        </w:rPr>
      </w:pPr>
      <w:r w:rsidRPr="0017536D">
        <w:rPr>
          <w:sz w:val="28"/>
          <w:lang w:val="ru-RU"/>
        </w:rPr>
        <w:t>На сегодняшний день введенных в эксплуатацию приборов учета воды:</w:t>
      </w:r>
    </w:p>
    <w:p w14:paraId="773CD9CB" w14:textId="6DF9547F" w:rsidR="0017536D" w:rsidRPr="0017536D" w:rsidRDefault="0017536D" w:rsidP="0017536D">
      <w:pPr>
        <w:pStyle w:val="a0"/>
        <w:numPr>
          <w:ilvl w:val="0"/>
          <w:numId w:val="8"/>
        </w:numPr>
        <w:rPr>
          <w:sz w:val="28"/>
          <w:lang w:val="ru-RU"/>
        </w:rPr>
      </w:pPr>
      <w:r w:rsidRPr="0017536D">
        <w:rPr>
          <w:sz w:val="28"/>
          <w:lang w:val="ru-RU"/>
        </w:rPr>
        <w:t>население – 804 ед.;</w:t>
      </w:r>
    </w:p>
    <w:p w14:paraId="25BA3B25" w14:textId="4EF5D474" w:rsidR="00885E82" w:rsidRPr="001002C2" w:rsidRDefault="0017536D" w:rsidP="0017536D">
      <w:pPr>
        <w:pStyle w:val="a0"/>
        <w:numPr>
          <w:ilvl w:val="0"/>
          <w:numId w:val="8"/>
        </w:numPr>
        <w:rPr>
          <w:sz w:val="28"/>
          <w:lang w:val="ru-RU"/>
        </w:rPr>
      </w:pPr>
      <w:r w:rsidRPr="0017536D">
        <w:rPr>
          <w:sz w:val="28"/>
          <w:lang w:val="ru-RU"/>
        </w:rPr>
        <w:t>организации – 33 ед.</w:t>
      </w:r>
    </w:p>
    <w:p w14:paraId="683A746B" w14:textId="3C236D43" w:rsidR="00937FC8" w:rsidRPr="000C559D" w:rsidRDefault="00937FC8" w:rsidP="00B50A7C">
      <w:pPr>
        <w:pStyle w:val="a0"/>
        <w:keepNext/>
        <w:spacing w:before="6pt"/>
        <w:rPr>
          <w:b/>
          <w:sz w:val="28"/>
          <w:lang w:val="ru-RU"/>
        </w:rPr>
      </w:pPr>
      <w:r w:rsidRPr="000C559D">
        <w:rPr>
          <w:b/>
          <w:sz w:val="28"/>
          <w:lang w:val="ru-RU"/>
        </w:rPr>
        <w:t>Газоснабжение</w:t>
      </w:r>
    </w:p>
    <w:p w14:paraId="1D452906" w14:textId="21CAD0A5" w:rsidR="00885E82" w:rsidRPr="00885E82" w:rsidRDefault="00885E82" w:rsidP="00885E82">
      <w:pPr>
        <w:pStyle w:val="a0"/>
        <w:rPr>
          <w:sz w:val="28"/>
          <w:lang w:val="ru-RU"/>
        </w:rPr>
      </w:pPr>
      <w:r w:rsidRPr="00885E82">
        <w:rPr>
          <w:sz w:val="28"/>
          <w:lang w:val="ru-RU"/>
        </w:rPr>
        <w:t xml:space="preserve">Газоснабжение на территории </w:t>
      </w:r>
      <w:r w:rsidR="004C386D">
        <w:rPr>
          <w:sz w:val="28"/>
          <w:lang w:val="ru-RU"/>
        </w:rPr>
        <w:t>Здвинского</w:t>
      </w:r>
      <w:r w:rsidRPr="00885E82">
        <w:rPr>
          <w:sz w:val="28"/>
          <w:lang w:val="ru-RU"/>
        </w:rPr>
        <w:t xml:space="preserve"> сельсовета отсутствует.</w:t>
      </w:r>
    </w:p>
    <w:p w14:paraId="64FA2AC8" w14:textId="79C4E2A2" w:rsidR="00A519BA" w:rsidRPr="000C559D" w:rsidRDefault="00885E82" w:rsidP="00885E82">
      <w:pPr>
        <w:pStyle w:val="a0"/>
        <w:rPr>
          <w:sz w:val="28"/>
          <w:lang w:val="ru-RU"/>
        </w:rPr>
      </w:pPr>
      <w:r w:rsidRPr="00885E82">
        <w:rPr>
          <w:sz w:val="28"/>
          <w:lang w:val="ru-RU"/>
        </w:rPr>
        <w:t xml:space="preserve">Населенные пункты </w:t>
      </w:r>
      <w:r w:rsidR="004C386D">
        <w:rPr>
          <w:sz w:val="28"/>
          <w:lang w:val="ru-RU"/>
        </w:rPr>
        <w:t>Здвинского</w:t>
      </w:r>
      <w:r w:rsidRPr="00885E82">
        <w:rPr>
          <w:sz w:val="28"/>
          <w:lang w:val="ru-RU"/>
        </w:rPr>
        <w:t xml:space="preserve"> сельсовета снабжаются сжиженным баллонным газом, доставляемым в баллонах емкостями 50 литров. Места складирования емкостей СУГ – отсутствуют.</w:t>
      </w:r>
    </w:p>
    <w:p w14:paraId="6077637C" w14:textId="2E233236" w:rsidR="004D1AE1" w:rsidRPr="000C559D" w:rsidRDefault="004D1AE1" w:rsidP="003B45A2">
      <w:pPr>
        <w:pStyle w:val="a0"/>
        <w:keepNext/>
        <w:spacing w:before="6pt"/>
        <w:rPr>
          <w:b/>
          <w:sz w:val="28"/>
          <w:lang w:val="ru-RU"/>
        </w:rPr>
      </w:pPr>
      <w:r w:rsidRPr="000C559D">
        <w:rPr>
          <w:b/>
          <w:sz w:val="28"/>
          <w:lang w:val="ru-RU"/>
        </w:rPr>
        <w:t>Теплоснабжение</w:t>
      </w:r>
    </w:p>
    <w:p w14:paraId="4DDB3B58" w14:textId="427F9D93" w:rsidR="0017536D" w:rsidRPr="0017536D" w:rsidRDefault="0017536D" w:rsidP="0017536D">
      <w:pPr>
        <w:pStyle w:val="a0"/>
        <w:rPr>
          <w:sz w:val="28"/>
          <w:lang w:val="ru-RU"/>
        </w:rPr>
      </w:pPr>
      <w:r w:rsidRPr="0017536D">
        <w:rPr>
          <w:sz w:val="28"/>
          <w:lang w:val="ru-RU"/>
        </w:rPr>
        <w:t xml:space="preserve">Для оказания услуги по теплоснабжению потребителям Здвинского сельсовета </w:t>
      </w:r>
      <w:r>
        <w:rPr>
          <w:sz w:val="28"/>
          <w:lang w:val="ru-RU"/>
        </w:rPr>
        <w:t>используется</w:t>
      </w:r>
      <w:r w:rsidRPr="0017536D">
        <w:rPr>
          <w:sz w:val="28"/>
          <w:lang w:val="ru-RU"/>
        </w:rPr>
        <w:t xml:space="preserve"> 8 котельных, находящихся в муниципальной собственности. Протяженность тепловых сетей 19,71 км, из которых требуют реконструкции – 9,15 км из стальных труб d – 100 мм. Основной проблемой теплоснабжения Здвинского сельсовета является значительный износ, до 65%, объектов теплоснабжения, требующих реконструкции, замены котлов и котельного оборудования, тепловых сетей, отсутствие средств учета и регулирования потребления топливно-энергетических ресурсов на котельных. Установка приборов учета позволит оценить фактическое потребление энергоресурсов и в соответствии с полученными данными управлять энергопотреблением, снижая издержки и наиболее рационально использовать имеющиеся ресурсы.</w:t>
      </w:r>
    </w:p>
    <w:p w14:paraId="50CA18D4" w14:textId="77777777" w:rsidR="0017536D" w:rsidRPr="0017536D" w:rsidRDefault="0017536D" w:rsidP="0017536D">
      <w:pPr>
        <w:pStyle w:val="a0"/>
        <w:rPr>
          <w:sz w:val="28"/>
          <w:lang w:val="ru-RU"/>
        </w:rPr>
      </w:pPr>
      <w:r w:rsidRPr="0017536D">
        <w:rPr>
          <w:sz w:val="28"/>
          <w:lang w:val="ru-RU"/>
        </w:rPr>
        <w:t>Введенных в эксплуатацию приборов учета тепла:</w:t>
      </w:r>
    </w:p>
    <w:p w14:paraId="742760E4" w14:textId="5A7FF86B" w:rsidR="0017536D" w:rsidRPr="0017536D" w:rsidRDefault="0017536D" w:rsidP="0017536D">
      <w:pPr>
        <w:pStyle w:val="a0"/>
        <w:numPr>
          <w:ilvl w:val="0"/>
          <w:numId w:val="8"/>
        </w:numPr>
        <w:rPr>
          <w:sz w:val="28"/>
          <w:lang w:val="ru-RU"/>
        </w:rPr>
      </w:pPr>
      <w:r w:rsidRPr="0017536D">
        <w:rPr>
          <w:sz w:val="28"/>
          <w:lang w:val="ru-RU"/>
        </w:rPr>
        <w:t>население – 4 ед.;</w:t>
      </w:r>
    </w:p>
    <w:p w14:paraId="25BD0FE7" w14:textId="4EC9A988" w:rsidR="0017536D" w:rsidRPr="0017536D" w:rsidRDefault="0017536D" w:rsidP="0017536D">
      <w:pPr>
        <w:pStyle w:val="a0"/>
        <w:numPr>
          <w:ilvl w:val="0"/>
          <w:numId w:val="8"/>
        </w:numPr>
        <w:rPr>
          <w:sz w:val="28"/>
          <w:lang w:val="ru-RU"/>
        </w:rPr>
      </w:pPr>
      <w:r w:rsidRPr="0017536D">
        <w:rPr>
          <w:sz w:val="28"/>
          <w:lang w:val="ru-RU"/>
        </w:rPr>
        <w:lastRenderedPageBreak/>
        <w:t>организации – 2 ед.</w:t>
      </w:r>
    </w:p>
    <w:p w14:paraId="6117DB2C" w14:textId="77777777" w:rsidR="0017536D" w:rsidRPr="0017536D" w:rsidRDefault="0017536D" w:rsidP="0017536D">
      <w:pPr>
        <w:pStyle w:val="a0"/>
        <w:rPr>
          <w:sz w:val="28"/>
          <w:lang w:val="ru-RU"/>
        </w:rPr>
      </w:pPr>
      <w:r w:rsidRPr="0017536D">
        <w:rPr>
          <w:sz w:val="28"/>
          <w:lang w:val="ru-RU"/>
        </w:rPr>
        <w:t>У остального жилого фонда Здвинского сельсовета централизованное теплоснабжение отсутствует. Население и прочие объекты отапливаются от автономных источников тепловой энергии (дровяных печей, газовых котлов, систем электрообогрева).</w:t>
      </w:r>
    </w:p>
    <w:p w14:paraId="781C6373" w14:textId="6B40010C" w:rsidR="00885E82" w:rsidRPr="001002C2" w:rsidRDefault="0017536D" w:rsidP="0017536D">
      <w:pPr>
        <w:pStyle w:val="a0"/>
        <w:rPr>
          <w:sz w:val="28"/>
          <w:lang w:val="ru-RU"/>
        </w:rPr>
      </w:pPr>
      <w:r w:rsidRPr="0017536D">
        <w:rPr>
          <w:sz w:val="28"/>
          <w:lang w:val="ru-RU"/>
        </w:rPr>
        <w:t>Основной проблемой системы теплоснабжения является необходимость реконструкции и модернизации существующих источников тепла.</w:t>
      </w:r>
    </w:p>
    <w:p w14:paraId="6D8D6D6B" w14:textId="77777777" w:rsidR="00643450" w:rsidRPr="000C559D" w:rsidRDefault="00643450" w:rsidP="003B45A2">
      <w:pPr>
        <w:pStyle w:val="a0"/>
        <w:keepNext/>
        <w:spacing w:before="6pt"/>
        <w:rPr>
          <w:b/>
          <w:sz w:val="28"/>
          <w:lang w:val="ru-RU"/>
        </w:rPr>
      </w:pPr>
      <w:r w:rsidRPr="000C559D">
        <w:rPr>
          <w:b/>
          <w:sz w:val="28"/>
          <w:lang w:val="ru-RU"/>
        </w:rPr>
        <w:t>Электроснабжение</w:t>
      </w:r>
    </w:p>
    <w:p w14:paraId="035D2845" w14:textId="004943C7" w:rsidR="00E41D41" w:rsidRDefault="003B03C3" w:rsidP="0017536D">
      <w:pPr>
        <w:pStyle w:val="a0"/>
        <w:rPr>
          <w:sz w:val="28"/>
          <w:lang w:val="ru-RU"/>
        </w:rPr>
      </w:pPr>
      <w:r>
        <w:rPr>
          <w:sz w:val="28"/>
          <w:lang w:val="ru-RU"/>
        </w:rPr>
        <w:t>На рассматриваемой территории расположена</w:t>
      </w:r>
      <w:r w:rsidR="0017536D" w:rsidRPr="00935E4C">
        <w:rPr>
          <w:sz w:val="28"/>
          <w:lang w:val="ru-RU"/>
        </w:rPr>
        <w:t xml:space="preserve"> </w:t>
      </w:r>
      <w:r w:rsidR="00E41D41">
        <w:rPr>
          <w:sz w:val="28"/>
          <w:lang w:val="ru-RU"/>
        </w:rPr>
        <w:t>ПС 110 кВ Здвинская с трансформаторами мощностью 2х10 МВА (АО «РЭС»), объем свободной мощности для технологического присоединения составляет (01.10.2023) – 4,22 МВт.</w:t>
      </w:r>
    </w:p>
    <w:p w14:paraId="7F0B444C" w14:textId="77777777" w:rsidR="00E41D41" w:rsidRDefault="00E41D41" w:rsidP="0017536D">
      <w:pPr>
        <w:pStyle w:val="a0"/>
        <w:rPr>
          <w:sz w:val="28"/>
          <w:lang w:val="ru-RU"/>
        </w:rPr>
      </w:pPr>
      <w:r>
        <w:rPr>
          <w:sz w:val="28"/>
          <w:lang w:val="ru-RU"/>
        </w:rPr>
        <w:t>На сопредельных территориях расположены следующие центры питания</w:t>
      </w:r>
      <w:r w:rsidRPr="00E41D41">
        <w:rPr>
          <w:sz w:val="28"/>
          <w:lang w:val="ru-RU"/>
        </w:rPr>
        <w:t>:</w:t>
      </w:r>
    </w:p>
    <w:p w14:paraId="34173D50" w14:textId="1041E563" w:rsidR="0017536D" w:rsidRDefault="00E41D41" w:rsidP="0017536D">
      <w:pPr>
        <w:pStyle w:val="a0"/>
        <w:rPr>
          <w:sz w:val="28"/>
          <w:lang w:val="ru-RU"/>
        </w:rPr>
      </w:pPr>
      <w:r w:rsidRPr="00E41D41">
        <w:rPr>
          <w:sz w:val="28"/>
          <w:lang w:val="ru-RU"/>
        </w:rPr>
        <w:t>-</w:t>
      </w:r>
      <w:r>
        <w:rPr>
          <w:sz w:val="28"/>
          <w:lang w:val="ru-RU"/>
        </w:rPr>
        <w:t>ПС 110 кВ Степная с трансформаторами 1х2,5 МВА (АО «РЭС»), объем свободной мощности для технологического присоединения составляет (01.10.2023)-1,97 МВт</w:t>
      </w:r>
      <w:r w:rsidRPr="00E41D41">
        <w:rPr>
          <w:sz w:val="28"/>
          <w:lang w:val="ru-RU"/>
        </w:rPr>
        <w:t>;</w:t>
      </w:r>
    </w:p>
    <w:p w14:paraId="0780CEC4" w14:textId="543D3508" w:rsidR="00E41D41" w:rsidRDefault="00E41D41" w:rsidP="0017536D">
      <w:pPr>
        <w:pStyle w:val="a0"/>
        <w:rPr>
          <w:sz w:val="28"/>
          <w:lang w:val="ru-RU"/>
        </w:rPr>
      </w:pPr>
      <w:r w:rsidRPr="00E41D41">
        <w:rPr>
          <w:sz w:val="28"/>
          <w:lang w:val="ru-RU"/>
        </w:rPr>
        <w:t>-</w:t>
      </w:r>
      <w:r>
        <w:rPr>
          <w:sz w:val="28"/>
          <w:lang w:val="ru-RU"/>
        </w:rPr>
        <w:t>ПС 110 кВ Верх-Урюм с трансформаторами 1х2,5 МВА (АО «РЭС»), объем свободной мощности для технологического присоединения составляет (01.10.2023)-1,78 МВт</w:t>
      </w:r>
      <w:r w:rsidRPr="00E41D41">
        <w:rPr>
          <w:sz w:val="28"/>
          <w:lang w:val="ru-RU"/>
        </w:rPr>
        <w:t>;</w:t>
      </w:r>
    </w:p>
    <w:p w14:paraId="4B284ABF" w14:textId="42A047CC" w:rsidR="00E41D41" w:rsidRDefault="00E41D41" w:rsidP="0017536D">
      <w:pPr>
        <w:pStyle w:val="a0"/>
        <w:rPr>
          <w:sz w:val="28"/>
          <w:lang w:val="ru-RU"/>
        </w:rPr>
      </w:pPr>
      <w:r w:rsidRPr="00E41D41">
        <w:rPr>
          <w:sz w:val="28"/>
          <w:lang w:val="ru-RU"/>
        </w:rPr>
        <w:t>-</w:t>
      </w:r>
      <w:r>
        <w:rPr>
          <w:sz w:val="28"/>
          <w:lang w:val="ru-RU"/>
        </w:rPr>
        <w:t>ПС 35 кВ Победа с трансформаторами 1х2,5 МВА (АО «РЭС»), объем свободной мощности для технологического присоединения составляет (01.10.2023)-1,93 МВт</w:t>
      </w:r>
      <w:r w:rsidRPr="00E41D41">
        <w:rPr>
          <w:sz w:val="28"/>
          <w:lang w:val="ru-RU"/>
        </w:rPr>
        <w:t>;</w:t>
      </w:r>
    </w:p>
    <w:p w14:paraId="19EF25F1" w14:textId="2CCAB9C0" w:rsidR="00E41D41" w:rsidRDefault="00E41D41" w:rsidP="0017536D">
      <w:pPr>
        <w:pStyle w:val="a0"/>
        <w:rPr>
          <w:sz w:val="28"/>
          <w:lang w:val="ru-RU"/>
        </w:rPr>
      </w:pPr>
      <w:r w:rsidRPr="00E41D41">
        <w:rPr>
          <w:sz w:val="28"/>
          <w:lang w:val="ru-RU"/>
        </w:rPr>
        <w:t>-</w:t>
      </w:r>
      <w:r>
        <w:rPr>
          <w:sz w:val="28"/>
          <w:lang w:val="ru-RU"/>
        </w:rPr>
        <w:t xml:space="preserve">ПС </w:t>
      </w:r>
      <w:r w:rsidR="00655125">
        <w:rPr>
          <w:sz w:val="28"/>
          <w:lang w:val="ru-RU"/>
        </w:rPr>
        <w:t>35</w:t>
      </w:r>
      <w:r>
        <w:rPr>
          <w:sz w:val="28"/>
          <w:lang w:val="ru-RU"/>
        </w:rPr>
        <w:t xml:space="preserve"> кВ Верх-Каргат с трансформаторами 1х2,5 и 1х1,6 МВА (АО «РЭС»), объем свободной мощности для технологического присоединения составляет (01.10.2023)-</w:t>
      </w:r>
      <w:r w:rsidR="00655125">
        <w:rPr>
          <w:sz w:val="28"/>
          <w:lang w:val="ru-RU"/>
        </w:rPr>
        <w:t>0,8</w:t>
      </w:r>
      <w:r>
        <w:rPr>
          <w:sz w:val="28"/>
          <w:lang w:val="ru-RU"/>
        </w:rPr>
        <w:t xml:space="preserve"> МВт</w:t>
      </w:r>
      <w:r w:rsidRPr="00E41D41">
        <w:rPr>
          <w:sz w:val="28"/>
          <w:lang w:val="ru-RU"/>
        </w:rPr>
        <w:t>;</w:t>
      </w:r>
    </w:p>
    <w:p w14:paraId="3AEE5BF9" w14:textId="61FC993A" w:rsidR="00655125" w:rsidRDefault="00655125" w:rsidP="0017536D">
      <w:pPr>
        <w:pStyle w:val="a0"/>
        <w:rPr>
          <w:sz w:val="28"/>
          <w:lang w:val="ru-RU"/>
        </w:rPr>
      </w:pPr>
      <w:r w:rsidRPr="00E41D41">
        <w:rPr>
          <w:sz w:val="28"/>
          <w:lang w:val="ru-RU"/>
        </w:rPr>
        <w:t>-</w:t>
      </w:r>
      <w:r>
        <w:rPr>
          <w:sz w:val="28"/>
          <w:lang w:val="ru-RU"/>
        </w:rPr>
        <w:t>ПС 35 кВ Петраки с трансформаторами 1х2,5 МВА (АО «РЭС»), объем свободной мощности для технологического присоединения составляет (01.10.2023)-2,09 МВт</w:t>
      </w:r>
      <w:r w:rsidRPr="00E41D41">
        <w:rPr>
          <w:sz w:val="28"/>
          <w:lang w:val="ru-RU"/>
        </w:rPr>
        <w:t>;</w:t>
      </w:r>
    </w:p>
    <w:p w14:paraId="2421FE0E" w14:textId="0A5C758B" w:rsidR="00655125" w:rsidRDefault="00655125" w:rsidP="00655125">
      <w:pPr>
        <w:pStyle w:val="a0"/>
        <w:rPr>
          <w:sz w:val="28"/>
          <w:lang w:val="ru-RU"/>
        </w:rPr>
      </w:pPr>
      <w:r w:rsidRPr="00E41D41">
        <w:rPr>
          <w:sz w:val="28"/>
          <w:lang w:val="ru-RU"/>
        </w:rPr>
        <w:t>-</w:t>
      </w:r>
      <w:r>
        <w:rPr>
          <w:sz w:val="28"/>
          <w:lang w:val="ru-RU"/>
        </w:rPr>
        <w:t>ПС 35 кВ Совхозная с трансформаторами 1х2,5 МВА (АО «РЭС»), объем свободной мощности для технологического присоединения составляет (01.10.2023)-1,66 МВт</w:t>
      </w:r>
      <w:r w:rsidRPr="00E41D41">
        <w:rPr>
          <w:sz w:val="28"/>
          <w:lang w:val="ru-RU"/>
        </w:rPr>
        <w:t>;</w:t>
      </w:r>
    </w:p>
    <w:p w14:paraId="181607C7" w14:textId="21C6BA72" w:rsidR="00655125" w:rsidRDefault="00655125" w:rsidP="00655125">
      <w:pPr>
        <w:pStyle w:val="a0"/>
        <w:rPr>
          <w:sz w:val="28"/>
          <w:lang w:val="ru-RU"/>
        </w:rPr>
      </w:pPr>
      <w:r>
        <w:rPr>
          <w:sz w:val="28"/>
          <w:lang w:val="ru-RU"/>
        </w:rPr>
        <w:t>Рассматриваемую территорию пересекают трассы следующих ЛЭП</w:t>
      </w:r>
      <w:r w:rsidRPr="00655125">
        <w:rPr>
          <w:sz w:val="28"/>
          <w:lang w:val="ru-RU"/>
        </w:rPr>
        <w:t>:</w:t>
      </w:r>
    </w:p>
    <w:p w14:paraId="5FEB6A40" w14:textId="150CD574" w:rsidR="00655125" w:rsidRDefault="00655125" w:rsidP="00655125">
      <w:pPr>
        <w:pStyle w:val="a0"/>
        <w:rPr>
          <w:sz w:val="28"/>
          <w:lang w:val="ru-RU"/>
        </w:rPr>
      </w:pPr>
      <w:r>
        <w:rPr>
          <w:sz w:val="28"/>
          <w:lang w:val="ru-RU"/>
        </w:rPr>
        <w:t>-ВЛ 110 кВ Барабинская ТЭЦ- Здвинская с отпайками (3-36),</w:t>
      </w:r>
    </w:p>
    <w:p w14:paraId="28657545" w14:textId="576DD66F" w:rsidR="00655125" w:rsidRDefault="00655125" w:rsidP="00655125">
      <w:pPr>
        <w:pStyle w:val="a0"/>
        <w:rPr>
          <w:sz w:val="28"/>
          <w:lang w:val="ru-RU"/>
        </w:rPr>
      </w:pPr>
      <w:r>
        <w:rPr>
          <w:sz w:val="28"/>
          <w:lang w:val="ru-RU"/>
        </w:rPr>
        <w:t>-ВЛ 110 кВ Здвинская- Степная (3-66),</w:t>
      </w:r>
    </w:p>
    <w:p w14:paraId="2BC84A20" w14:textId="5B971C36" w:rsidR="00655125" w:rsidRDefault="00655125" w:rsidP="00655125">
      <w:pPr>
        <w:pStyle w:val="a0"/>
        <w:rPr>
          <w:sz w:val="28"/>
          <w:lang w:val="ru-RU"/>
        </w:rPr>
      </w:pPr>
      <w:r>
        <w:rPr>
          <w:sz w:val="28"/>
          <w:lang w:val="ru-RU"/>
        </w:rPr>
        <w:t>-ВЛ 110 Кв Здвинская- Лянино с отпайкой на ПС Верх-Урюм (3-50),</w:t>
      </w:r>
    </w:p>
    <w:p w14:paraId="4F223522" w14:textId="3E80802E" w:rsidR="00655125" w:rsidRDefault="00655125" w:rsidP="00655125">
      <w:pPr>
        <w:pStyle w:val="a0"/>
        <w:rPr>
          <w:sz w:val="28"/>
          <w:lang w:val="ru-RU"/>
        </w:rPr>
      </w:pPr>
      <w:r>
        <w:rPr>
          <w:sz w:val="28"/>
          <w:lang w:val="ru-RU"/>
        </w:rPr>
        <w:t>-ВЛ 35 кВ Здвинская- Верх-Каргат (35-54),</w:t>
      </w:r>
    </w:p>
    <w:p w14:paraId="62C22E37" w14:textId="4B8B8E5E" w:rsidR="00655125" w:rsidRDefault="00655125" w:rsidP="00655125">
      <w:pPr>
        <w:pStyle w:val="a0"/>
        <w:rPr>
          <w:sz w:val="28"/>
          <w:lang w:val="ru-RU"/>
        </w:rPr>
      </w:pPr>
      <w:r>
        <w:rPr>
          <w:sz w:val="28"/>
          <w:lang w:val="ru-RU"/>
        </w:rPr>
        <w:t>-ВЛ 35 кВ Здвинская- Петраки- Совхозная (35-188),</w:t>
      </w:r>
    </w:p>
    <w:p w14:paraId="4F347038" w14:textId="54EB0FC8" w:rsidR="00E41D41" w:rsidRDefault="00655125" w:rsidP="0017536D">
      <w:pPr>
        <w:pStyle w:val="a0"/>
        <w:rPr>
          <w:sz w:val="28"/>
          <w:lang w:val="ru-RU"/>
        </w:rPr>
      </w:pPr>
      <w:r>
        <w:rPr>
          <w:sz w:val="28"/>
          <w:lang w:val="ru-RU"/>
        </w:rPr>
        <w:t>-ВЛ 35 кВ Здвинская- Петраки- Совхозная (35-18</w:t>
      </w:r>
      <w:r w:rsidR="00934599">
        <w:rPr>
          <w:sz w:val="28"/>
          <w:lang w:val="ru-RU"/>
        </w:rPr>
        <w:t>9</w:t>
      </w:r>
      <w:r>
        <w:rPr>
          <w:sz w:val="28"/>
          <w:lang w:val="ru-RU"/>
        </w:rPr>
        <w:t>),</w:t>
      </w:r>
    </w:p>
    <w:p w14:paraId="3506A2BE" w14:textId="36ED5B6B" w:rsidR="00655125" w:rsidRDefault="00655125" w:rsidP="0017536D">
      <w:pPr>
        <w:pStyle w:val="a0"/>
        <w:rPr>
          <w:sz w:val="28"/>
          <w:lang w:val="ru-RU"/>
        </w:rPr>
      </w:pPr>
      <w:r>
        <w:rPr>
          <w:sz w:val="28"/>
          <w:lang w:val="ru-RU"/>
        </w:rPr>
        <w:t>-ВЛ 35 кВ Здвинская- Победа (35-49)</w:t>
      </w:r>
      <w:r w:rsidR="0085028F">
        <w:rPr>
          <w:sz w:val="28"/>
          <w:lang w:val="ru-RU"/>
        </w:rPr>
        <w:t>.</w:t>
      </w:r>
    </w:p>
    <w:p w14:paraId="4AD8E845" w14:textId="49A8AD23" w:rsidR="0085028F" w:rsidRDefault="0085028F" w:rsidP="0085028F">
      <w:pPr>
        <w:pStyle w:val="a0"/>
        <w:ind w:firstLine="0pt"/>
        <w:rPr>
          <w:sz w:val="28"/>
          <w:lang w:val="ru-RU"/>
        </w:rPr>
      </w:pPr>
      <w:r>
        <w:rPr>
          <w:sz w:val="28"/>
          <w:lang w:val="ru-RU"/>
        </w:rPr>
        <w:t>Электроснабжение потребителей рассматриваемой территории осуществляется по сети ВЛ-0,4 кВ от ТП 10/0,4 кВ, запитанных от ВЛ-</w:t>
      </w:r>
      <w:r w:rsidR="003B03C3">
        <w:rPr>
          <w:sz w:val="28"/>
          <w:lang w:val="ru-RU"/>
        </w:rPr>
        <w:t>1</w:t>
      </w:r>
      <w:r>
        <w:rPr>
          <w:sz w:val="28"/>
          <w:lang w:val="ru-RU"/>
        </w:rPr>
        <w:t>0 кВ</w:t>
      </w:r>
      <w:r w:rsidRPr="0085028F">
        <w:rPr>
          <w:sz w:val="28"/>
          <w:lang w:val="ru-RU"/>
        </w:rPr>
        <w:t>:</w:t>
      </w:r>
    </w:p>
    <w:p w14:paraId="3AE9AD3A" w14:textId="23005B52" w:rsidR="0085028F" w:rsidRPr="0085028F" w:rsidRDefault="0085028F" w:rsidP="0085028F">
      <w:pPr>
        <w:pStyle w:val="a0"/>
        <w:ind w:firstLine="0pt"/>
        <w:rPr>
          <w:sz w:val="28"/>
          <w:lang w:val="ru-RU"/>
        </w:rPr>
      </w:pPr>
      <w:r>
        <w:rPr>
          <w:sz w:val="28"/>
          <w:lang w:val="ru-RU"/>
        </w:rPr>
        <w:lastRenderedPageBreak/>
        <w:t>- с. Здвинск от ВЛ-10 кВ Ф1.ж, Ф.2ж, Ф.3ж, Ф.4ж, Ф.5ж, Ф.6ж, Ф.7ж, Ф.8ж, Ф16.ж от ПС 110</w:t>
      </w:r>
      <w:r w:rsidR="0000189F">
        <w:rPr>
          <w:sz w:val="28"/>
          <w:lang w:val="ru-RU"/>
        </w:rPr>
        <w:t xml:space="preserve"> кВ Здвинская.</w:t>
      </w:r>
    </w:p>
    <w:p w14:paraId="119BBE93" w14:textId="77777777" w:rsidR="00E41D41" w:rsidRPr="00E41D41" w:rsidRDefault="00E41D41" w:rsidP="0017536D">
      <w:pPr>
        <w:pStyle w:val="a0"/>
        <w:rPr>
          <w:sz w:val="28"/>
          <w:lang w:val="ru-RU"/>
        </w:rPr>
      </w:pPr>
    </w:p>
    <w:p w14:paraId="301F422F" w14:textId="4078FA94" w:rsidR="0017536D" w:rsidRPr="00935E4C" w:rsidRDefault="0017536D" w:rsidP="0017536D">
      <w:pPr>
        <w:pStyle w:val="a0"/>
        <w:rPr>
          <w:sz w:val="28"/>
          <w:lang w:val="ru-RU"/>
        </w:rPr>
      </w:pPr>
      <w:r w:rsidRPr="00935E4C">
        <w:rPr>
          <w:sz w:val="28"/>
          <w:lang w:val="ru-RU"/>
        </w:rPr>
        <w:t xml:space="preserve">Всего на территории Здвинского сельсовета расположено </w:t>
      </w:r>
      <w:r w:rsidR="0000189F">
        <w:rPr>
          <w:sz w:val="28"/>
          <w:lang w:val="ru-RU"/>
        </w:rPr>
        <w:t>51 шт. ТП-10/04 кВ</w:t>
      </w:r>
      <w:r w:rsidRPr="00935E4C">
        <w:rPr>
          <w:sz w:val="28"/>
          <w:lang w:val="ru-RU"/>
        </w:rPr>
        <w:t>.</w:t>
      </w:r>
    </w:p>
    <w:p w14:paraId="6186FEBD" w14:textId="77777777" w:rsidR="00643450" w:rsidRPr="000C559D" w:rsidRDefault="00643450" w:rsidP="00DB4B6C">
      <w:pPr>
        <w:pStyle w:val="a0"/>
        <w:spacing w:before="6pt"/>
        <w:rPr>
          <w:b/>
          <w:spacing w:val="-1"/>
          <w:sz w:val="28"/>
          <w:lang w:val="ru-RU" w:eastAsia="x-none" w:bidi="ar-SA"/>
        </w:rPr>
      </w:pPr>
      <w:r w:rsidRPr="000C559D">
        <w:rPr>
          <w:b/>
          <w:sz w:val="28"/>
          <w:lang w:val="ru-RU"/>
        </w:rPr>
        <w:t>Связь</w:t>
      </w:r>
    </w:p>
    <w:p w14:paraId="7EE438CF" w14:textId="05CAB0CB" w:rsidR="00425B49" w:rsidRPr="000C559D" w:rsidRDefault="00885E82" w:rsidP="00425B49">
      <w:pPr>
        <w:pStyle w:val="a0"/>
        <w:rPr>
          <w:sz w:val="28"/>
          <w:lang w:val="ru-RU"/>
        </w:rPr>
      </w:pPr>
      <w:r>
        <w:rPr>
          <w:sz w:val="28"/>
          <w:lang w:val="ru-RU"/>
        </w:rPr>
        <w:t xml:space="preserve">На территории </w:t>
      </w:r>
      <w:r w:rsidR="004C386D">
        <w:rPr>
          <w:sz w:val="28"/>
          <w:lang w:val="ru-RU"/>
        </w:rPr>
        <w:t>Здвинского</w:t>
      </w:r>
      <w:r>
        <w:rPr>
          <w:sz w:val="28"/>
          <w:lang w:val="ru-RU"/>
        </w:rPr>
        <w:t xml:space="preserve"> сельсовета</w:t>
      </w:r>
      <w:r w:rsidR="002969B0" w:rsidRPr="000C559D">
        <w:rPr>
          <w:sz w:val="28"/>
          <w:lang w:val="ru-RU"/>
        </w:rPr>
        <w:t xml:space="preserve"> услуги </w:t>
      </w:r>
      <w:r w:rsidR="003F10D7" w:rsidRPr="000C559D">
        <w:rPr>
          <w:sz w:val="28"/>
          <w:lang w:val="ru-RU"/>
        </w:rPr>
        <w:t xml:space="preserve">связи оказывает </w:t>
      </w:r>
      <w:r>
        <w:rPr>
          <w:sz w:val="28"/>
          <w:lang w:val="ru-RU"/>
        </w:rPr>
        <w:t>Здвинский</w:t>
      </w:r>
      <w:r w:rsidR="002969B0" w:rsidRPr="000C559D">
        <w:rPr>
          <w:sz w:val="28"/>
          <w:lang w:val="ru-RU"/>
        </w:rPr>
        <w:t xml:space="preserve"> филиал ПАО </w:t>
      </w:r>
      <w:r w:rsidR="00A16B98">
        <w:rPr>
          <w:sz w:val="28"/>
          <w:lang w:val="ru-RU"/>
        </w:rPr>
        <w:t>«</w:t>
      </w:r>
      <w:r w:rsidR="002969B0" w:rsidRPr="000C559D">
        <w:rPr>
          <w:sz w:val="28"/>
          <w:lang w:val="ru-RU"/>
        </w:rPr>
        <w:t>Рост</w:t>
      </w:r>
      <w:r w:rsidR="00425B49" w:rsidRPr="000C559D">
        <w:rPr>
          <w:sz w:val="28"/>
          <w:lang w:val="ru-RU"/>
        </w:rPr>
        <w:t>е</w:t>
      </w:r>
      <w:r w:rsidR="002969B0" w:rsidRPr="000C559D">
        <w:rPr>
          <w:sz w:val="28"/>
          <w:lang w:val="ru-RU"/>
        </w:rPr>
        <w:t>леком</w:t>
      </w:r>
      <w:r w:rsidR="00A16B98">
        <w:rPr>
          <w:sz w:val="28"/>
          <w:lang w:val="ru-RU"/>
        </w:rPr>
        <w:t>»</w:t>
      </w:r>
      <w:r w:rsidR="003F10D7" w:rsidRPr="000C559D">
        <w:rPr>
          <w:sz w:val="28"/>
          <w:lang w:val="ru-RU"/>
        </w:rPr>
        <w:t xml:space="preserve">. Услуги почтовой связи оказывает </w:t>
      </w:r>
      <w:r w:rsidR="00A16B98">
        <w:rPr>
          <w:sz w:val="28"/>
          <w:lang w:val="ru-RU"/>
        </w:rPr>
        <w:t>«</w:t>
      </w:r>
      <w:r w:rsidR="003F10D7" w:rsidRPr="000C559D">
        <w:rPr>
          <w:sz w:val="28"/>
          <w:lang w:val="ru-RU"/>
        </w:rPr>
        <w:t>ФГУП Новосибирский почтамт</w:t>
      </w:r>
      <w:r w:rsidR="00A16B98">
        <w:rPr>
          <w:sz w:val="28"/>
          <w:lang w:val="ru-RU"/>
        </w:rPr>
        <w:t>»</w:t>
      </w:r>
      <w:r w:rsidR="003F10D7" w:rsidRPr="000C559D">
        <w:rPr>
          <w:sz w:val="28"/>
          <w:lang w:val="ru-RU"/>
        </w:rPr>
        <w:t>.</w:t>
      </w:r>
      <w:r w:rsidR="00425B49" w:rsidRPr="000C559D">
        <w:rPr>
          <w:sz w:val="28"/>
          <w:lang w:val="ru-RU"/>
        </w:rPr>
        <w:t xml:space="preserve"> Охват населения телевизионным вещанием составляет 100%.</w:t>
      </w:r>
    </w:p>
    <w:p w14:paraId="0B241515" w14:textId="588C322A" w:rsidR="00425B49" w:rsidRPr="000C559D" w:rsidRDefault="00425B49" w:rsidP="00425B49">
      <w:pPr>
        <w:pStyle w:val="a0"/>
        <w:rPr>
          <w:sz w:val="28"/>
          <w:lang w:val="ru-RU"/>
        </w:rPr>
      </w:pPr>
      <w:r w:rsidRPr="000C559D">
        <w:rPr>
          <w:sz w:val="28"/>
          <w:lang w:val="ru-RU"/>
        </w:rPr>
        <w:t xml:space="preserve">Услуги сотовой связи населению предоставляют следующие операторы: </w:t>
      </w:r>
      <w:r w:rsidR="00A16B98">
        <w:rPr>
          <w:sz w:val="28"/>
          <w:lang w:val="ru-RU"/>
        </w:rPr>
        <w:t>«</w:t>
      </w:r>
      <w:r w:rsidRPr="000C559D">
        <w:rPr>
          <w:sz w:val="28"/>
          <w:lang w:val="ru-RU"/>
        </w:rPr>
        <w:t>Билайн</w:t>
      </w:r>
      <w:r w:rsidR="00A16B98">
        <w:rPr>
          <w:sz w:val="28"/>
          <w:lang w:val="ru-RU"/>
        </w:rPr>
        <w:t>»</w:t>
      </w:r>
      <w:r w:rsidRPr="000C559D">
        <w:rPr>
          <w:sz w:val="28"/>
          <w:lang w:val="ru-RU"/>
        </w:rPr>
        <w:t xml:space="preserve">, </w:t>
      </w:r>
      <w:r w:rsidR="00A16B98">
        <w:rPr>
          <w:sz w:val="28"/>
          <w:lang w:val="ru-RU"/>
        </w:rPr>
        <w:t>«</w:t>
      </w:r>
      <w:r w:rsidRPr="000C559D">
        <w:rPr>
          <w:sz w:val="28"/>
          <w:lang w:val="ru-RU"/>
        </w:rPr>
        <w:t>МТС</w:t>
      </w:r>
      <w:r w:rsidR="00A16B98">
        <w:rPr>
          <w:sz w:val="28"/>
          <w:lang w:val="ru-RU"/>
        </w:rPr>
        <w:t>»</w:t>
      </w:r>
      <w:r w:rsidRPr="000C559D">
        <w:rPr>
          <w:sz w:val="28"/>
          <w:lang w:val="ru-RU"/>
        </w:rPr>
        <w:t xml:space="preserve">, </w:t>
      </w:r>
      <w:r w:rsidR="00A16B98">
        <w:rPr>
          <w:sz w:val="28"/>
          <w:lang w:val="ru-RU"/>
        </w:rPr>
        <w:t>«</w:t>
      </w:r>
      <w:r w:rsidRPr="000C559D">
        <w:rPr>
          <w:sz w:val="28"/>
          <w:lang w:val="ru-RU"/>
        </w:rPr>
        <w:t>ТЕЛЕ2</w:t>
      </w:r>
      <w:r w:rsidR="00A16B98">
        <w:rPr>
          <w:sz w:val="28"/>
          <w:lang w:val="ru-RU"/>
        </w:rPr>
        <w:t>»</w:t>
      </w:r>
      <w:r w:rsidRPr="000C559D">
        <w:rPr>
          <w:sz w:val="28"/>
          <w:lang w:val="ru-RU"/>
        </w:rPr>
        <w:t xml:space="preserve">, </w:t>
      </w:r>
      <w:r w:rsidR="00A16B98">
        <w:rPr>
          <w:sz w:val="28"/>
          <w:lang w:val="ru-RU"/>
        </w:rPr>
        <w:t>«</w:t>
      </w:r>
      <w:r w:rsidRPr="000C559D">
        <w:rPr>
          <w:sz w:val="28"/>
          <w:lang w:val="ru-RU"/>
        </w:rPr>
        <w:t>Мегафон</w:t>
      </w:r>
      <w:r w:rsidR="00A16B98">
        <w:rPr>
          <w:sz w:val="28"/>
          <w:lang w:val="ru-RU"/>
        </w:rPr>
        <w:t>»</w:t>
      </w:r>
      <w:r w:rsidRPr="000C559D">
        <w:rPr>
          <w:sz w:val="28"/>
          <w:lang w:val="ru-RU"/>
        </w:rPr>
        <w:t>. На территории муниципального образования находятся шесть АТС:</w:t>
      </w:r>
    </w:p>
    <w:p w14:paraId="6A7C2D8E" w14:textId="77777777" w:rsidR="0017536D" w:rsidRPr="00935E4C" w:rsidRDefault="0017536D" w:rsidP="0017536D">
      <w:pPr>
        <w:pStyle w:val="a0"/>
        <w:rPr>
          <w:sz w:val="28"/>
          <w:lang w:val="ru-RU"/>
        </w:rPr>
      </w:pPr>
      <w:r w:rsidRPr="00935E4C">
        <w:rPr>
          <w:sz w:val="28"/>
          <w:lang w:val="ru-RU"/>
        </w:rPr>
        <w:t>Услуги почтовой связи оказывает Барабинский почтамт, на территории поселения функционирует 1 отделение почтовой связи, расположенное по адресу с. Здвинск ул. Мира 16.</w:t>
      </w:r>
    </w:p>
    <w:p w14:paraId="2D223708" w14:textId="5DABE868" w:rsidR="00885E82" w:rsidRPr="001002C2" w:rsidRDefault="00885E82" w:rsidP="00885E82">
      <w:pPr>
        <w:pStyle w:val="a0"/>
        <w:rPr>
          <w:sz w:val="28"/>
          <w:lang w:val="ru-RU"/>
        </w:rPr>
      </w:pPr>
      <w:r w:rsidRPr="001002C2">
        <w:rPr>
          <w:sz w:val="28"/>
          <w:lang w:val="ru-RU"/>
        </w:rPr>
        <w:t xml:space="preserve">Согласно СП 42.13330.2016. «Свод правил. Градостроительство. Планировка и застройка городских и сельских поселений. Актуализированная редакция СНиП 2.07.01-89*» рекомендуемая обеспеченность в сельском поселении отделениями связи – 1 объект 1000 тыс. чел. В </w:t>
      </w:r>
      <w:r w:rsidR="004C386D">
        <w:rPr>
          <w:sz w:val="28"/>
          <w:lang w:val="ru-RU"/>
        </w:rPr>
        <w:t>Здвинском</w:t>
      </w:r>
      <w:r w:rsidRPr="001002C2">
        <w:rPr>
          <w:sz w:val="28"/>
          <w:lang w:val="ru-RU"/>
        </w:rPr>
        <w:t xml:space="preserve"> сельсовете данная норма выполняется.</w:t>
      </w:r>
    </w:p>
    <w:p w14:paraId="51DBA3E6" w14:textId="4B9F0898" w:rsidR="003344D3" w:rsidRPr="000C559D" w:rsidRDefault="003344D3" w:rsidP="003344D3">
      <w:pPr>
        <w:pStyle w:val="a0"/>
        <w:spacing w:before="6pt"/>
        <w:rPr>
          <w:sz w:val="32"/>
          <w:lang w:val="ru-RU"/>
        </w:rPr>
      </w:pPr>
      <w:r w:rsidRPr="000C559D">
        <w:rPr>
          <w:b/>
          <w:sz w:val="28"/>
          <w:lang w:val="ru-RU"/>
        </w:rPr>
        <w:t>Санитарная очистка территории</w:t>
      </w:r>
    </w:p>
    <w:p w14:paraId="7BE7E1FA" w14:textId="0B756A32" w:rsidR="001A2C0F" w:rsidRPr="001A2C0F" w:rsidRDefault="001A2C0F" w:rsidP="00B52CBA">
      <w:pPr>
        <w:pStyle w:val="a0"/>
        <w:spacing w:before="6pt"/>
        <w:rPr>
          <w:bCs/>
          <w:sz w:val="28"/>
          <w:lang w:val="ru-RU"/>
        </w:rPr>
      </w:pPr>
      <w:r w:rsidRPr="001A2C0F">
        <w:rPr>
          <w:bCs/>
          <w:sz w:val="28"/>
          <w:lang w:val="ru-RU"/>
        </w:rPr>
        <w:t>Территории населенных пунктов Новосибирской области подлежат регулярной очистке от отходов в соответствии с территориальной схемой обращения с отходами и требованиями экологического и санитарно-эпидемиологического законодательства Российской Федерации.</w:t>
      </w:r>
    </w:p>
    <w:p w14:paraId="6B6FB067" w14:textId="77777777" w:rsidR="006117AC" w:rsidRDefault="006117AC" w:rsidP="006117AC">
      <w:pPr>
        <w:widowControl w:val="0"/>
        <w:jc w:val="center"/>
        <w:rPr>
          <w:b/>
          <w:color w:val="000000" w:themeColor="text1"/>
          <w:sz w:val="28"/>
          <w:szCs w:val="28"/>
        </w:rPr>
      </w:pPr>
      <w:bookmarkStart w:id="43" w:name="_Toc498956017"/>
      <w:r>
        <w:rPr>
          <w:b/>
          <w:color w:val="000000" w:themeColor="text1"/>
          <w:sz w:val="28"/>
          <w:szCs w:val="28"/>
        </w:rPr>
        <w:t xml:space="preserve">Транспортирование ТКО на территории Здвинского района </w:t>
      </w:r>
    </w:p>
    <w:p w14:paraId="36CF4133" w14:textId="77777777" w:rsidR="006117AC" w:rsidRDefault="006117AC" w:rsidP="006117AC">
      <w:pPr>
        <w:widowControl w:val="0"/>
        <w:jc w:val="center"/>
        <w:rPr>
          <w:b/>
          <w:color w:val="000000" w:themeColor="text1"/>
          <w:sz w:val="28"/>
          <w:szCs w:val="28"/>
        </w:rPr>
      </w:pPr>
      <w:r>
        <w:rPr>
          <w:b/>
          <w:color w:val="000000" w:themeColor="text1"/>
          <w:sz w:val="28"/>
          <w:szCs w:val="28"/>
        </w:rPr>
        <w:t>в переходный период</w:t>
      </w:r>
      <w:bookmarkEnd w:id="43"/>
    </w:p>
    <w:p w14:paraId="48051D04" w14:textId="77777777" w:rsidR="006117AC" w:rsidRDefault="006117AC" w:rsidP="006117AC">
      <w:pPr>
        <w:widowControl w:val="0"/>
        <w:jc w:val="center"/>
        <w:rPr>
          <w:color w:val="000000" w:themeColor="text1"/>
          <w:sz w:val="28"/>
          <w:szCs w:val="28"/>
        </w:rPr>
      </w:pPr>
    </w:p>
    <w:p w14:paraId="0736F3FB" w14:textId="77777777" w:rsidR="006117AC" w:rsidRDefault="006117AC" w:rsidP="006117AC">
      <w:pPr>
        <w:widowControl w:val="0"/>
        <w:ind w:firstLine="35.40pt"/>
        <w:rPr>
          <w:color w:val="000000" w:themeColor="text1"/>
          <w:sz w:val="28"/>
          <w:szCs w:val="28"/>
        </w:rPr>
      </w:pPr>
      <w:r>
        <w:rPr>
          <w:color w:val="000000" w:themeColor="text1"/>
          <w:sz w:val="28"/>
          <w:szCs w:val="28"/>
        </w:rPr>
        <w:t>В переходный период до строительства и ввода в эксплуатацию ПВН действует схема, при которой ТКО, образующиеся на территории Здвинского района, транспортируются на полигон захоронения ТКО, расположенный в Куйбышевском районе вблизи г. Куйбышева, в том числе с использованием земельного участка вблизи с. Здвинск Здвинского района.</w:t>
      </w:r>
    </w:p>
    <w:p w14:paraId="623A8945" w14:textId="77777777" w:rsidR="006117AC" w:rsidRDefault="006117AC" w:rsidP="006117AC">
      <w:pPr>
        <w:widowControl w:val="0"/>
        <w:ind w:firstLine="35.40pt"/>
        <w:rPr>
          <w:color w:val="000000" w:themeColor="text1"/>
          <w:sz w:val="28"/>
          <w:szCs w:val="28"/>
        </w:rPr>
      </w:pPr>
      <w:bookmarkStart w:id="44" w:name="_Toc498956018"/>
      <w:r>
        <w:rPr>
          <w:color w:val="000000" w:themeColor="text1"/>
          <w:sz w:val="28"/>
          <w:szCs w:val="28"/>
        </w:rPr>
        <w:t>При невозможности транспортирования отходов на ОРО, находящийся вблизи г. Куйбышева Куйбышевского района, отходы от всего района транспортируются на ОРО, находящийся вблизи г. Каргат Каргатского района, в том числе с использованием ПВН вблизи с. Убинское Убинского района.</w:t>
      </w:r>
    </w:p>
    <w:p w14:paraId="7AB118E5" w14:textId="77777777" w:rsidR="006117AC" w:rsidRDefault="006117AC" w:rsidP="006117AC">
      <w:pPr>
        <w:widowControl w:val="0"/>
        <w:rPr>
          <w:color w:val="000000" w:themeColor="text1"/>
          <w:sz w:val="28"/>
          <w:szCs w:val="28"/>
        </w:rPr>
      </w:pPr>
    </w:p>
    <w:p w14:paraId="7714FA8E" w14:textId="77777777" w:rsidR="006117AC" w:rsidRDefault="006117AC" w:rsidP="006117AC">
      <w:pPr>
        <w:widowControl w:val="0"/>
        <w:jc w:val="center"/>
        <w:rPr>
          <w:b/>
          <w:color w:val="000000" w:themeColor="text1"/>
          <w:sz w:val="28"/>
          <w:szCs w:val="28"/>
        </w:rPr>
      </w:pPr>
      <w:r>
        <w:rPr>
          <w:b/>
          <w:color w:val="000000" w:themeColor="text1"/>
          <w:sz w:val="28"/>
          <w:szCs w:val="28"/>
        </w:rPr>
        <w:t>Транспортирование ТКО в Здвинском районе при использовании комбинированной схемы</w:t>
      </w:r>
      <w:bookmarkEnd w:id="44"/>
    </w:p>
    <w:p w14:paraId="7ADD130B" w14:textId="77777777" w:rsidR="006117AC" w:rsidRDefault="006117AC" w:rsidP="006117AC">
      <w:pPr>
        <w:widowControl w:val="0"/>
        <w:rPr>
          <w:color w:val="000000" w:themeColor="text1"/>
          <w:sz w:val="28"/>
          <w:szCs w:val="28"/>
        </w:rPr>
      </w:pPr>
    </w:p>
    <w:p w14:paraId="0E3077C6" w14:textId="77777777" w:rsidR="006117AC" w:rsidRDefault="006117AC" w:rsidP="006117AC">
      <w:pPr>
        <w:widowControl w:val="0"/>
        <w:ind w:end="0.05pt"/>
        <w:rPr>
          <w:color w:val="000000" w:themeColor="text1"/>
          <w:sz w:val="28"/>
          <w:szCs w:val="28"/>
        </w:rPr>
      </w:pPr>
      <w:r>
        <w:rPr>
          <w:color w:val="000000" w:themeColor="text1"/>
          <w:sz w:val="28"/>
          <w:szCs w:val="28"/>
        </w:rPr>
        <w:t xml:space="preserve">Комбинированная схема предполагает наличие на территории Куйбышевского </w:t>
      </w:r>
      <w:r>
        <w:rPr>
          <w:color w:val="000000" w:themeColor="text1"/>
          <w:sz w:val="28"/>
          <w:szCs w:val="28"/>
        </w:rPr>
        <w:lastRenderedPageBreak/>
        <w:t xml:space="preserve">кластера, в который входит Здвинский район, комплексного полигона, располагающегося в Куйбышевском районе вблизи г. Куйбышева, на котором происходит обработка и размещения отходов, а на территории Здвинского района – ПВН, располагающихся вблизи с. Здвинск, с. Верх-Каргат, с. Верх-Урюм. </w:t>
      </w:r>
    </w:p>
    <w:p w14:paraId="746F9442" w14:textId="77777777" w:rsidR="006117AC" w:rsidRDefault="006117AC" w:rsidP="006117AC">
      <w:pPr>
        <w:widowControl w:val="0"/>
        <w:ind w:end="0.05pt"/>
        <w:rPr>
          <w:color w:val="000000" w:themeColor="text1"/>
          <w:sz w:val="28"/>
          <w:szCs w:val="28"/>
        </w:rPr>
      </w:pPr>
      <w:r>
        <w:rPr>
          <w:color w:val="000000" w:themeColor="text1"/>
          <w:sz w:val="28"/>
          <w:szCs w:val="28"/>
        </w:rPr>
        <w:t>Отходы по завершении каждого из маршрутов (этапов маршрута) выгружаются на ПВН. В последующем ТКО с ПВН вблизи с. Верх-Каргат, с. Верх-Урюм транспортируются на ПВН вблизи с. Здвинск.</w:t>
      </w:r>
    </w:p>
    <w:p w14:paraId="7797A40E" w14:textId="77777777" w:rsidR="006117AC" w:rsidRDefault="006117AC" w:rsidP="006117AC">
      <w:pPr>
        <w:widowControl w:val="0"/>
        <w:ind w:end="0.05pt"/>
        <w:rPr>
          <w:color w:val="000000" w:themeColor="text1"/>
          <w:sz w:val="28"/>
          <w:szCs w:val="28"/>
        </w:rPr>
      </w:pPr>
      <w:r>
        <w:rPr>
          <w:color w:val="000000" w:themeColor="text1"/>
          <w:sz w:val="28"/>
          <w:szCs w:val="28"/>
        </w:rPr>
        <w:t>В последующем отходы, выгруженные на ПВН вблизи с. Здвинск, транспортируются с помощью мусоровозов большой вместимости на комплексный полигон, расположенный вблизи г. Куйбышева. На  сортировочной линии на комплексном полигоне происходит обработка (сортировка) отходов.</w:t>
      </w:r>
    </w:p>
    <w:p w14:paraId="478B78B8" w14:textId="60978795" w:rsidR="001A2C0F" w:rsidRPr="006117AC" w:rsidRDefault="006117AC" w:rsidP="006117AC">
      <w:pPr>
        <w:pStyle w:val="a0"/>
        <w:rPr>
          <w:sz w:val="28"/>
          <w:lang w:val="ru-RU"/>
        </w:rPr>
      </w:pPr>
      <w:r w:rsidRPr="006117AC">
        <w:rPr>
          <w:color w:val="000000" w:themeColor="text1"/>
          <w:sz w:val="28"/>
          <w:szCs w:val="28"/>
          <w:lang w:val="ru-RU"/>
        </w:rPr>
        <w:t>При невозможности транспортирования отходов на комплексный полигон, находящийся вблизи г. Куйбышева, отходы от всего района транспортируются на ПВН вблизи с.</w:t>
      </w:r>
      <w:r>
        <w:rPr>
          <w:color w:val="000000" w:themeColor="text1"/>
          <w:sz w:val="28"/>
          <w:szCs w:val="28"/>
        </w:rPr>
        <w:t> </w:t>
      </w:r>
      <w:r w:rsidRPr="006117AC">
        <w:rPr>
          <w:color w:val="000000" w:themeColor="text1"/>
          <w:sz w:val="28"/>
          <w:szCs w:val="28"/>
          <w:lang w:val="ru-RU"/>
        </w:rPr>
        <w:t>Здвинск, ПВН вблизи с.</w:t>
      </w:r>
      <w:r>
        <w:rPr>
          <w:color w:val="000000" w:themeColor="text1"/>
          <w:sz w:val="28"/>
          <w:szCs w:val="28"/>
        </w:rPr>
        <w:t> </w:t>
      </w:r>
      <w:r w:rsidRPr="006117AC">
        <w:rPr>
          <w:color w:val="000000" w:themeColor="text1"/>
          <w:sz w:val="28"/>
          <w:szCs w:val="28"/>
          <w:lang w:val="ru-RU"/>
        </w:rPr>
        <w:t>Верх-Каргат или ПВН вблизи с.</w:t>
      </w:r>
      <w:r>
        <w:rPr>
          <w:color w:val="000000" w:themeColor="text1"/>
          <w:sz w:val="28"/>
          <w:szCs w:val="28"/>
        </w:rPr>
        <w:t> </w:t>
      </w:r>
      <w:r w:rsidRPr="006117AC">
        <w:rPr>
          <w:color w:val="000000" w:themeColor="text1"/>
          <w:sz w:val="28"/>
          <w:szCs w:val="28"/>
          <w:lang w:val="ru-RU"/>
        </w:rPr>
        <w:t>Верх-Урюм. В последующем отходы, выгруженные на ПВН, транспортируются с</w:t>
      </w:r>
      <w:r>
        <w:rPr>
          <w:color w:val="000000" w:themeColor="text1"/>
          <w:sz w:val="28"/>
          <w:szCs w:val="28"/>
        </w:rPr>
        <w:t> </w:t>
      </w:r>
      <w:r w:rsidRPr="006117AC">
        <w:rPr>
          <w:color w:val="000000" w:themeColor="text1"/>
          <w:sz w:val="28"/>
          <w:szCs w:val="28"/>
          <w:lang w:val="ru-RU"/>
        </w:rPr>
        <w:t>помощью мусоровозов большой вместимости на комплексный полигон, расположенный вблизи с. Колыбелька Краснозерского района.</w:t>
      </w:r>
    </w:p>
    <w:p w14:paraId="714FEB40" w14:textId="77777777" w:rsidR="00164038" w:rsidRPr="006C557C" w:rsidRDefault="00164038" w:rsidP="00147FCF">
      <w:pPr>
        <w:pStyle w:val="3"/>
        <w:numPr>
          <w:ilvl w:val="2"/>
          <w:numId w:val="5"/>
        </w:numPr>
        <w:ind w:start="0pt" w:firstLine="0pt"/>
        <w:rPr>
          <w:i w:val="0"/>
          <w:sz w:val="28"/>
          <w:szCs w:val="28"/>
        </w:rPr>
      </w:pPr>
      <w:bookmarkStart w:id="45" w:name="_Toc81903484"/>
      <w:r w:rsidRPr="006C557C">
        <w:rPr>
          <w:i w:val="0"/>
          <w:sz w:val="28"/>
          <w:szCs w:val="28"/>
        </w:rPr>
        <w:t>Жилищный фонд</w:t>
      </w:r>
      <w:bookmarkEnd w:id="45"/>
    </w:p>
    <w:p w14:paraId="2200D8DC" w14:textId="2C461208" w:rsidR="00164038" w:rsidRPr="00CD75B9" w:rsidRDefault="00164038" w:rsidP="00164038">
      <w:pPr>
        <w:shd w:val="clear" w:color="auto" w:fill="FFFFFF"/>
        <w:ind w:firstLine="36pt"/>
        <w:rPr>
          <w:sz w:val="28"/>
          <w:szCs w:val="28"/>
        </w:rPr>
      </w:pPr>
      <w:r w:rsidRPr="00974259">
        <w:rPr>
          <w:sz w:val="28"/>
          <w:szCs w:val="28"/>
        </w:rPr>
        <w:t xml:space="preserve">Общая площадь жилищного фонда </w:t>
      </w:r>
      <w:r w:rsidR="004C386D">
        <w:rPr>
          <w:sz w:val="28"/>
          <w:szCs w:val="28"/>
        </w:rPr>
        <w:t>Здвинского</w:t>
      </w:r>
      <w:r w:rsidR="00B51223" w:rsidRPr="00974259">
        <w:rPr>
          <w:sz w:val="28"/>
          <w:szCs w:val="28"/>
        </w:rPr>
        <w:t xml:space="preserve"> сельсовета</w:t>
      </w:r>
      <w:r w:rsidRPr="00974259">
        <w:rPr>
          <w:sz w:val="28"/>
          <w:szCs w:val="28"/>
        </w:rPr>
        <w:t xml:space="preserve"> на начало </w:t>
      </w:r>
      <w:r w:rsidR="00103BAA">
        <w:rPr>
          <w:sz w:val="28"/>
          <w:szCs w:val="28"/>
        </w:rPr>
        <w:t>202</w:t>
      </w:r>
      <w:r w:rsidR="009B66E1" w:rsidRPr="009B66E1">
        <w:rPr>
          <w:sz w:val="28"/>
          <w:szCs w:val="28"/>
        </w:rPr>
        <w:t>2</w:t>
      </w:r>
      <w:r w:rsidR="002131E9" w:rsidRPr="00974259">
        <w:rPr>
          <w:sz w:val="28"/>
          <w:szCs w:val="28"/>
        </w:rPr>
        <w:t xml:space="preserve"> год</w:t>
      </w:r>
      <w:r w:rsidR="00B51223" w:rsidRPr="00974259">
        <w:rPr>
          <w:sz w:val="28"/>
          <w:szCs w:val="28"/>
        </w:rPr>
        <w:t>а</w:t>
      </w:r>
      <w:r w:rsidRPr="00974259">
        <w:rPr>
          <w:sz w:val="28"/>
          <w:szCs w:val="28"/>
        </w:rPr>
        <w:t xml:space="preserve"> составляет </w:t>
      </w:r>
      <w:r w:rsidR="00C1713E">
        <w:rPr>
          <w:sz w:val="28"/>
          <w:szCs w:val="28"/>
        </w:rPr>
        <w:t>11</w:t>
      </w:r>
      <w:r w:rsidR="009B66E1" w:rsidRPr="00D84CB8">
        <w:rPr>
          <w:sz w:val="28"/>
          <w:szCs w:val="28"/>
        </w:rPr>
        <w:t>4</w:t>
      </w:r>
      <w:r w:rsidR="00C1713E">
        <w:rPr>
          <w:sz w:val="28"/>
          <w:szCs w:val="28"/>
        </w:rPr>
        <w:t>,</w:t>
      </w:r>
      <w:r w:rsidR="009B66E1" w:rsidRPr="009B66E1">
        <w:rPr>
          <w:sz w:val="28"/>
          <w:szCs w:val="28"/>
        </w:rPr>
        <w:t>42</w:t>
      </w:r>
      <w:r w:rsidRPr="00974259">
        <w:rPr>
          <w:sz w:val="28"/>
          <w:szCs w:val="28"/>
        </w:rPr>
        <w:t> тыс. </w:t>
      </w:r>
      <w:r w:rsidR="00661446" w:rsidRPr="00974259">
        <w:rPr>
          <w:sz w:val="28"/>
          <w:szCs w:val="28"/>
        </w:rPr>
        <w:t>кв.м</w:t>
      </w:r>
      <w:r w:rsidRPr="00974259">
        <w:rPr>
          <w:sz w:val="28"/>
          <w:szCs w:val="28"/>
        </w:rPr>
        <w:t>.</w:t>
      </w:r>
    </w:p>
    <w:p w14:paraId="6466A5D0" w14:textId="329B33D0" w:rsidR="00164038" w:rsidRPr="00CD75B9" w:rsidRDefault="00164038" w:rsidP="00164038">
      <w:pPr>
        <w:shd w:val="clear" w:color="auto" w:fill="FFFFFF"/>
        <w:ind w:firstLine="36pt"/>
        <w:rPr>
          <w:sz w:val="28"/>
          <w:szCs w:val="28"/>
        </w:rPr>
      </w:pPr>
      <w:r w:rsidRPr="00CD75B9">
        <w:rPr>
          <w:sz w:val="28"/>
          <w:szCs w:val="28"/>
        </w:rPr>
        <w:t xml:space="preserve">Показатели благоустройства жилищного фонда </w:t>
      </w:r>
      <w:r w:rsidR="00974259" w:rsidRPr="00CD75B9">
        <w:rPr>
          <w:sz w:val="28"/>
          <w:szCs w:val="28"/>
        </w:rPr>
        <w:t xml:space="preserve">в сельсовете </w:t>
      </w:r>
      <w:r w:rsidRPr="00CD75B9">
        <w:rPr>
          <w:sz w:val="28"/>
          <w:szCs w:val="28"/>
        </w:rPr>
        <w:t>высокие.</w:t>
      </w:r>
    </w:p>
    <w:p w14:paraId="50F417F8" w14:textId="42E1943A" w:rsidR="00164038" w:rsidRDefault="00164038" w:rsidP="00164038">
      <w:pPr>
        <w:shd w:val="clear" w:color="auto" w:fill="FFFFFF"/>
        <w:ind w:firstLine="36pt"/>
        <w:rPr>
          <w:sz w:val="28"/>
          <w:szCs w:val="28"/>
        </w:rPr>
      </w:pPr>
      <w:r w:rsidRPr="00CD75B9">
        <w:rPr>
          <w:sz w:val="28"/>
          <w:szCs w:val="28"/>
        </w:rPr>
        <w:t xml:space="preserve">По </w:t>
      </w:r>
      <w:r w:rsidR="000227A5">
        <w:rPr>
          <w:sz w:val="28"/>
          <w:szCs w:val="28"/>
        </w:rPr>
        <w:t>муниципальному образованию</w:t>
      </w:r>
      <w:r w:rsidRPr="00CD75B9">
        <w:rPr>
          <w:sz w:val="28"/>
          <w:szCs w:val="28"/>
        </w:rPr>
        <w:t xml:space="preserve"> наблюдается </w:t>
      </w:r>
      <w:r w:rsidR="00974259">
        <w:rPr>
          <w:sz w:val="28"/>
          <w:szCs w:val="28"/>
        </w:rPr>
        <w:t>высокий</w:t>
      </w:r>
      <w:r w:rsidRPr="00CD75B9">
        <w:rPr>
          <w:sz w:val="28"/>
          <w:szCs w:val="28"/>
        </w:rPr>
        <w:t xml:space="preserve"> уровень обеспеченности населения общей площадью жилищного фонда.</w:t>
      </w:r>
    </w:p>
    <w:p w14:paraId="3F486527" w14:textId="77777777" w:rsidR="00164038" w:rsidRPr="000227A5" w:rsidRDefault="00164038" w:rsidP="000227A5">
      <w:pPr>
        <w:pStyle w:val="a0"/>
        <w:spacing w:before="6pt"/>
        <w:rPr>
          <w:b/>
          <w:sz w:val="28"/>
          <w:lang w:val="ru-RU"/>
        </w:rPr>
      </w:pPr>
      <w:r w:rsidRPr="000227A5">
        <w:rPr>
          <w:b/>
          <w:sz w:val="28"/>
          <w:lang w:val="ru-RU"/>
        </w:rPr>
        <w:t>Развитие жилищного строительства</w:t>
      </w:r>
    </w:p>
    <w:p w14:paraId="33E2DE74" w14:textId="1F51652E" w:rsidR="00164038" w:rsidRPr="00EF64C1" w:rsidRDefault="00164038" w:rsidP="00164038">
      <w:pPr>
        <w:ind w:firstLine="35.45pt"/>
        <w:rPr>
          <w:sz w:val="28"/>
          <w:szCs w:val="28"/>
        </w:rPr>
      </w:pPr>
      <w:r w:rsidRPr="00EF64C1">
        <w:rPr>
          <w:sz w:val="28"/>
          <w:szCs w:val="28"/>
        </w:rPr>
        <w:t xml:space="preserve">Новое жилищное строительство будет осуществляться на свободных </w:t>
      </w:r>
      <w:r w:rsidR="00974259">
        <w:rPr>
          <w:sz w:val="28"/>
          <w:szCs w:val="28"/>
        </w:rPr>
        <w:t>территориях</w:t>
      </w:r>
      <w:r w:rsidRPr="00EF64C1">
        <w:rPr>
          <w:sz w:val="28"/>
          <w:szCs w:val="28"/>
          <w:lang w:val="x-none" w:eastAsia="x-none"/>
        </w:rPr>
        <w:t>, за счет реконструкции жилищного фонда, а также за счет изменения</w:t>
      </w:r>
      <w:r w:rsidRPr="00EF64C1">
        <w:rPr>
          <w:sz w:val="28"/>
          <w:szCs w:val="28"/>
        </w:rPr>
        <w:t xml:space="preserve"> функционального профиля площадок прилегающих территорий.</w:t>
      </w:r>
    </w:p>
    <w:p w14:paraId="217CCF1A" w14:textId="77777777" w:rsidR="00164038" w:rsidRPr="00EF64C1" w:rsidRDefault="00164038" w:rsidP="00164038">
      <w:pPr>
        <w:ind w:firstLine="35.45pt"/>
        <w:rPr>
          <w:sz w:val="28"/>
          <w:szCs w:val="28"/>
        </w:rPr>
      </w:pPr>
      <w:r w:rsidRPr="00EF64C1">
        <w:rPr>
          <w:sz w:val="28"/>
          <w:szCs w:val="28"/>
        </w:rPr>
        <w:t>Рекомендуемые показатели обеспеченности граждан общей площадью жилищного фонда на территориях муниципального образования в зависимости от типа застройки следующие:</w:t>
      </w:r>
    </w:p>
    <w:p w14:paraId="4C21CC72" w14:textId="4CB64D06" w:rsidR="00164038" w:rsidRPr="000227A5" w:rsidRDefault="00164038" w:rsidP="000227A5">
      <w:pPr>
        <w:pStyle w:val="a0"/>
        <w:numPr>
          <w:ilvl w:val="0"/>
          <w:numId w:val="8"/>
        </w:numPr>
        <w:rPr>
          <w:sz w:val="28"/>
          <w:lang w:val="ru-RU"/>
        </w:rPr>
      </w:pPr>
      <w:r w:rsidRPr="000227A5">
        <w:rPr>
          <w:sz w:val="28"/>
          <w:lang w:val="ru-RU"/>
        </w:rPr>
        <w:t>24 кв. м на человека в малоэтажных многоквартирных домах с 1 комнатными квартирами и квартирами-студиями, блокированных домах площадью до 50 кв. м включительно;</w:t>
      </w:r>
    </w:p>
    <w:p w14:paraId="47AD0D80" w14:textId="3FB598E9" w:rsidR="00164038" w:rsidRPr="000227A5" w:rsidRDefault="00164038" w:rsidP="000227A5">
      <w:pPr>
        <w:pStyle w:val="a0"/>
        <w:numPr>
          <w:ilvl w:val="0"/>
          <w:numId w:val="8"/>
        </w:numPr>
        <w:rPr>
          <w:sz w:val="28"/>
          <w:lang w:val="ru-RU"/>
        </w:rPr>
      </w:pPr>
      <w:r w:rsidRPr="000227A5">
        <w:rPr>
          <w:sz w:val="28"/>
          <w:lang w:val="ru-RU"/>
        </w:rPr>
        <w:t>26 кв. м на человека в малоэтажных многоквартирных домах с 2-3х комнатными квартирами, таунхаусах площадью более 50 кв. м;</w:t>
      </w:r>
    </w:p>
    <w:p w14:paraId="54EBCA68" w14:textId="0FB1A5FE" w:rsidR="00164038" w:rsidRPr="000227A5" w:rsidRDefault="00164038" w:rsidP="000227A5">
      <w:pPr>
        <w:pStyle w:val="a0"/>
        <w:numPr>
          <w:ilvl w:val="0"/>
          <w:numId w:val="8"/>
        </w:numPr>
        <w:rPr>
          <w:sz w:val="28"/>
          <w:lang w:val="ru-RU"/>
        </w:rPr>
      </w:pPr>
      <w:r w:rsidRPr="000227A5">
        <w:rPr>
          <w:sz w:val="28"/>
          <w:lang w:val="ru-RU"/>
        </w:rPr>
        <w:t>30-35 кв. м на человека в блокированных домах, и индивидуальных жилых домах.</w:t>
      </w:r>
    </w:p>
    <w:p w14:paraId="74C0C8A0" w14:textId="7BF089C4" w:rsidR="00164038" w:rsidRPr="00EF64C1" w:rsidRDefault="00164038" w:rsidP="00164038">
      <w:pPr>
        <w:ind w:firstLine="35.45pt"/>
        <w:rPr>
          <w:sz w:val="28"/>
          <w:szCs w:val="28"/>
        </w:rPr>
      </w:pPr>
      <w:r w:rsidRPr="00EF64C1">
        <w:rPr>
          <w:sz w:val="28"/>
          <w:szCs w:val="28"/>
        </w:rPr>
        <w:lastRenderedPageBreak/>
        <w:t>С учетом рекомендуемых показателей обеспеченности населения общей жилой площадью и прогнозом изменения демографических показателей получены значения объемов жилищного фонда на перспективу.</w:t>
      </w:r>
    </w:p>
    <w:p w14:paraId="57870176" w14:textId="7C2747E9" w:rsidR="00164038" w:rsidRPr="000C559D" w:rsidRDefault="00164038" w:rsidP="000227A5">
      <w:pPr>
        <w:ind w:firstLine="35.45pt"/>
        <w:contextualSpacing/>
        <w:rPr>
          <w:sz w:val="28"/>
        </w:rPr>
      </w:pPr>
      <w:r w:rsidRPr="00974259">
        <w:rPr>
          <w:sz w:val="28"/>
          <w:szCs w:val="28"/>
        </w:rPr>
        <w:t xml:space="preserve">В течение расчетного срока жилищный фонд </w:t>
      </w:r>
      <w:r w:rsidR="004C386D">
        <w:rPr>
          <w:sz w:val="28"/>
          <w:szCs w:val="28"/>
        </w:rPr>
        <w:t>Здвинского</w:t>
      </w:r>
      <w:r w:rsidR="00974259" w:rsidRPr="00974259">
        <w:rPr>
          <w:sz w:val="28"/>
          <w:szCs w:val="28"/>
        </w:rPr>
        <w:t xml:space="preserve"> сельсовета</w:t>
      </w:r>
      <w:r w:rsidRPr="00974259">
        <w:rPr>
          <w:sz w:val="28"/>
          <w:szCs w:val="28"/>
        </w:rPr>
        <w:t xml:space="preserve"> рекомендуется увеличить до </w:t>
      </w:r>
      <w:r w:rsidR="0073597E">
        <w:rPr>
          <w:sz w:val="28"/>
          <w:szCs w:val="28"/>
        </w:rPr>
        <w:t>160,82</w:t>
      </w:r>
      <w:r w:rsidRPr="00974259">
        <w:rPr>
          <w:sz w:val="28"/>
          <w:szCs w:val="28"/>
        </w:rPr>
        <w:t xml:space="preserve"> тыс. кв. м, что позволит увеличить среднюю жилищную обеспеченность до </w:t>
      </w:r>
      <w:r w:rsidR="00974259" w:rsidRPr="00974259">
        <w:rPr>
          <w:sz w:val="28"/>
          <w:szCs w:val="28"/>
        </w:rPr>
        <w:t>35</w:t>
      </w:r>
      <w:r w:rsidRPr="00974259">
        <w:rPr>
          <w:color w:val="FF0000"/>
          <w:sz w:val="28"/>
          <w:szCs w:val="28"/>
        </w:rPr>
        <w:t xml:space="preserve"> </w:t>
      </w:r>
      <w:r w:rsidRPr="00974259">
        <w:rPr>
          <w:sz w:val="28"/>
          <w:szCs w:val="28"/>
        </w:rPr>
        <w:t>кв.м общей площади на человека.</w:t>
      </w:r>
      <w:r w:rsidRPr="00EF64C1">
        <w:rPr>
          <w:sz w:val="28"/>
          <w:szCs w:val="28"/>
        </w:rPr>
        <w:t xml:space="preserve"> </w:t>
      </w:r>
    </w:p>
    <w:p w14:paraId="52CEDF51" w14:textId="3A8D0C76" w:rsidR="00A14FD0" w:rsidRPr="000C559D" w:rsidRDefault="00A14FD0" w:rsidP="00B623BF">
      <w:pPr>
        <w:pStyle w:val="20"/>
        <w:numPr>
          <w:ilvl w:val="1"/>
          <w:numId w:val="5"/>
        </w:numPr>
        <w:ind w:start="0pt" w:firstLine="0pt"/>
        <w:rPr>
          <w:i w:val="0"/>
          <w:sz w:val="28"/>
        </w:rPr>
      </w:pPr>
      <w:bookmarkStart w:id="46" w:name="_Toc81903485"/>
      <w:r w:rsidRPr="000C559D">
        <w:rPr>
          <w:i w:val="0"/>
          <w:sz w:val="28"/>
        </w:rPr>
        <w:t>Прогнозируемые ограничения использования территорий поселения</w:t>
      </w:r>
      <w:bookmarkEnd w:id="46"/>
    </w:p>
    <w:p w14:paraId="42B4585B" w14:textId="66354B02" w:rsidR="00242E09" w:rsidRPr="000C559D" w:rsidRDefault="00242E09" w:rsidP="00242E09">
      <w:pPr>
        <w:pStyle w:val="a0"/>
        <w:rPr>
          <w:sz w:val="28"/>
          <w:lang w:val="ru-RU"/>
        </w:rPr>
      </w:pPr>
      <w:r w:rsidRPr="000C559D">
        <w:rPr>
          <w:sz w:val="28"/>
          <w:lang w:val="ru-RU" w:eastAsia="ru-RU" w:bidi="ar-SA"/>
        </w:rPr>
        <w:t xml:space="preserve">Ограничения </w:t>
      </w:r>
      <w:r w:rsidRPr="000C559D">
        <w:rPr>
          <w:sz w:val="28"/>
          <w:lang w:val="ru-RU"/>
        </w:rPr>
        <w:t xml:space="preserve">использования территорий поселения устанавливаются в границах зон с особыми условиями использования территории. К таким зонам </w:t>
      </w:r>
      <w:r w:rsidR="00E16738" w:rsidRPr="000C559D">
        <w:rPr>
          <w:sz w:val="28"/>
          <w:lang w:val="ru-RU"/>
        </w:rPr>
        <w:t>в соответствии со ст. 105 Земельного кодекса</w:t>
      </w:r>
      <w:r w:rsidR="008A0FE0" w:rsidRPr="000C559D">
        <w:rPr>
          <w:sz w:val="28"/>
          <w:lang w:val="ru-RU"/>
        </w:rPr>
        <w:t xml:space="preserve"> </w:t>
      </w:r>
      <w:r w:rsidR="002131E9">
        <w:rPr>
          <w:sz w:val="28"/>
          <w:lang w:val="ru-RU"/>
        </w:rPr>
        <w:t>Российской Федерации</w:t>
      </w:r>
      <w:r w:rsidR="00E16738" w:rsidRPr="000C559D">
        <w:rPr>
          <w:sz w:val="28"/>
          <w:lang w:val="ru-RU"/>
        </w:rPr>
        <w:t xml:space="preserve">, </w:t>
      </w:r>
      <w:r w:rsidRPr="000C559D">
        <w:rPr>
          <w:sz w:val="28"/>
          <w:lang w:val="ru-RU"/>
        </w:rPr>
        <w:t xml:space="preserve">на территории </w:t>
      </w:r>
      <w:r w:rsidR="004C386D">
        <w:rPr>
          <w:sz w:val="28"/>
          <w:lang w:val="ru-RU"/>
        </w:rPr>
        <w:t>Здвинского</w:t>
      </w:r>
      <w:r w:rsidR="00865AE1">
        <w:rPr>
          <w:sz w:val="28"/>
          <w:lang w:val="ru-RU"/>
        </w:rPr>
        <w:t xml:space="preserve"> сельсовета</w:t>
      </w:r>
      <w:r w:rsidRPr="000C559D">
        <w:rPr>
          <w:sz w:val="28"/>
          <w:lang w:val="ru-RU"/>
        </w:rPr>
        <w:t xml:space="preserve"> относятся:</w:t>
      </w:r>
    </w:p>
    <w:p w14:paraId="02C370AC" w14:textId="77777777" w:rsidR="00865AE1" w:rsidRPr="00865AE1" w:rsidRDefault="00865AE1" w:rsidP="00865AE1">
      <w:pPr>
        <w:pStyle w:val="a0"/>
        <w:rPr>
          <w:sz w:val="28"/>
          <w:lang w:val="ru-RU"/>
        </w:rPr>
      </w:pPr>
      <w:bookmarkStart w:id="47" w:name="dst1865"/>
      <w:bookmarkStart w:id="48" w:name="dst1866"/>
      <w:bookmarkStart w:id="49" w:name="dst1867"/>
      <w:bookmarkEnd w:id="47"/>
      <w:bookmarkEnd w:id="48"/>
      <w:bookmarkEnd w:id="49"/>
      <w:r w:rsidRPr="00865AE1">
        <w:rPr>
          <w:sz w:val="28"/>
          <w:lang w:val="ru-RU"/>
        </w:rPr>
        <w:t>1) зоны охраны объектов культурного наследия;</w:t>
      </w:r>
    </w:p>
    <w:p w14:paraId="1EC62731" w14:textId="77777777" w:rsidR="00865AE1" w:rsidRPr="00865AE1" w:rsidRDefault="00865AE1" w:rsidP="00865AE1">
      <w:pPr>
        <w:pStyle w:val="a0"/>
        <w:rPr>
          <w:sz w:val="28"/>
          <w:lang w:val="ru-RU"/>
        </w:rPr>
      </w:pPr>
      <w:r w:rsidRPr="00865AE1">
        <w:rPr>
          <w:sz w:val="28"/>
          <w:lang w:val="ru-RU"/>
        </w:rPr>
        <w:t>2) защитная зона объекта культурного наследия;</w:t>
      </w:r>
    </w:p>
    <w:p w14:paraId="32DA38D4" w14:textId="77777777" w:rsidR="00865AE1" w:rsidRPr="00865AE1" w:rsidRDefault="00865AE1" w:rsidP="00865AE1">
      <w:pPr>
        <w:pStyle w:val="a0"/>
        <w:rPr>
          <w:sz w:val="28"/>
          <w:lang w:val="ru-RU"/>
        </w:rPr>
      </w:pPr>
      <w:r w:rsidRPr="00865AE1">
        <w:rPr>
          <w:sz w:val="28"/>
          <w:lang w:val="ru-RU"/>
        </w:rPr>
        <w:t>3) охранная зона объектов электроэнергетики (объектов электросетевого хозяйства и объектов по производству электрической энергии);</w:t>
      </w:r>
    </w:p>
    <w:p w14:paraId="68011E33" w14:textId="4A6716E4" w:rsidR="00865AE1" w:rsidRPr="00865AE1" w:rsidRDefault="00865AE1" w:rsidP="00865AE1">
      <w:pPr>
        <w:pStyle w:val="a0"/>
        <w:rPr>
          <w:sz w:val="28"/>
          <w:lang w:val="ru-RU"/>
        </w:rPr>
      </w:pPr>
      <w:r>
        <w:rPr>
          <w:sz w:val="28"/>
          <w:lang w:val="ru-RU"/>
        </w:rPr>
        <w:t>4</w:t>
      </w:r>
      <w:r w:rsidRPr="00865AE1">
        <w:rPr>
          <w:sz w:val="28"/>
          <w:lang w:val="ru-RU"/>
        </w:rPr>
        <w:t>) придорожные полосы автомобильных дорог;</w:t>
      </w:r>
    </w:p>
    <w:p w14:paraId="5A97B833" w14:textId="69318710" w:rsidR="00865AE1" w:rsidRPr="00865AE1" w:rsidRDefault="00865AE1" w:rsidP="00865AE1">
      <w:pPr>
        <w:pStyle w:val="a0"/>
        <w:rPr>
          <w:sz w:val="28"/>
          <w:lang w:val="ru-RU"/>
        </w:rPr>
      </w:pPr>
      <w:r>
        <w:rPr>
          <w:sz w:val="28"/>
          <w:lang w:val="ru-RU"/>
        </w:rPr>
        <w:t>5</w:t>
      </w:r>
      <w:r w:rsidRPr="00865AE1">
        <w:rPr>
          <w:sz w:val="28"/>
          <w:lang w:val="ru-RU"/>
        </w:rPr>
        <w:t>) охранная зона линий и сооружений связи;</w:t>
      </w:r>
    </w:p>
    <w:p w14:paraId="4FB13968" w14:textId="17609A45" w:rsidR="00865AE1" w:rsidRPr="00865AE1" w:rsidRDefault="00865AE1" w:rsidP="00865AE1">
      <w:pPr>
        <w:pStyle w:val="a0"/>
        <w:rPr>
          <w:sz w:val="28"/>
          <w:lang w:val="ru-RU"/>
        </w:rPr>
      </w:pPr>
      <w:r>
        <w:rPr>
          <w:sz w:val="28"/>
          <w:lang w:val="ru-RU"/>
        </w:rPr>
        <w:t>6</w:t>
      </w:r>
      <w:r w:rsidRPr="00865AE1">
        <w:rPr>
          <w:sz w:val="28"/>
          <w:lang w:val="ru-RU"/>
        </w:rPr>
        <w:t>) охранная зона особо охраняемой природной территории (государственного природного заповедника, национального парка, природного парка, памятника природы);</w:t>
      </w:r>
    </w:p>
    <w:p w14:paraId="205E14B5" w14:textId="7286DB25" w:rsidR="00865AE1" w:rsidRPr="00865AE1" w:rsidRDefault="00865AE1" w:rsidP="00865AE1">
      <w:pPr>
        <w:pStyle w:val="a0"/>
        <w:rPr>
          <w:sz w:val="28"/>
          <w:lang w:val="ru-RU"/>
        </w:rPr>
      </w:pPr>
      <w:r>
        <w:rPr>
          <w:sz w:val="28"/>
          <w:lang w:val="ru-RU"/>
        </w:rPr>
        <w:t>7</w:t>
      </w:r>
      <w:r w:rsidRPr="00865AE1">
        <w:rPr>
          <w:sz w:val="28"/>
          <w:lang w:val="ru-RU"/>
        </w:rPr>
        <w:t>) водоохранная (рыбоохранная) зона;</w:t>
      </w:r>
    </w:p>
    <w:p w14:paraId="544D29A9" w14:textId="1151867C" w:rsidR="00865AE1" w:rsidRPr="00865AE1" w:rsidRDefault="00865AE1" w:rsidP="00865AE1">
      <w:pPr>
        <w:pStyle w:val="a0"/>
        <w:rPr>
          <w:sz w:val="28"/>
          <w:lang w:val="ru-RU"/>
        </w:rPr>
      </w:pPr>
      <w:r>
        <w:rPr>
          <w:sz w:val="28"/>
          <w:lang w:val="ru-RU"/>
        </w:rPr>
        <w:t>8</w:t>
      </w:r>
      <w:r w:rsidRPr="00865AE1">
        <w:rPr>
          <w:sz w:val="28"/>
          <w:lang w:val="ru-RU"/>
        </w:rPr>
        <w:t>) прибрежная защитная полоса;</w:t>
      </w:r>
    </w:p>
    <w:p w14:paraId="64311A4D" w14:textId="5FD8C4EC" w:rsidR="00865AE1" w:rsidRPr="00865AE1" w:rsidRDefault="00865AE1" w:rsidP="00865AE1">
      <w:pPr>
        <w:pStyle w:val="a0"/>
        <w:rPr>
          <w:sz w:val="28"/>
          <w:lang w:val="ru-RU"/>
        </w:rPr>
      </w:pPr>
      <w:r>
        <w:rPr>
          <w:sz w:val="28"/>
          <w:lang w:val="ru-RU"/>
        </w:rPr>
        <w:t>9</w:t>
      </w:r>
      <w:r w:rsidRPr="00865AE1">
        <w:rPr>
          <w:sz w:val="28"/>
          <w:lang w:val="ru-RU"/>
        </w:rPr>
        <w:t>) зоны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w:t>
      </w:r>
    </w:p>
    <w:p w14:paraId="4ACAD9A2" w14:textId="72A054A6" w:rsidR="00865AE1" w:rsidRPr="00865AE1" w:rsidRDefault="00865AE1" w:rsidP="00865AE1">
      <w:pPr>
        <w:pStyle w:val="a0"/>
        <w:rPr>
          <w:sz w:val="28"/>
          <w:lang w:val="ru-RU"/>
        </w:rPr>
      </w:pPr>
      <w:r>
        <w:rPr>
          <w:sz w:val="28"/>
          <w:lang w:val="ru-RU"/>
        </w:rPr>
        <w:t>10</w:t>
      </w:r>
      <w:r w:rsidRPr="00865AE1">
        <w:rPr>
          <w:sz w:val="28"/>
          <w:lang w:val="ru-RU"/>
        </w:rPr>
        <w:t>) зоны затопления и подтопления;</w:t>
      </w:r>
    </w:p>
    <w:p w14:paraId="630BF7A3" w14:textId="3F84E75C" w:rsidR="00865AE1" w:rsidRPr="00865AE1" w:rsidRDefault="00865AE1" w:rsidP="00865AE1">
      <w:pPr>
        <w:pStyle w:val="a0"/>
        <w:rPr>
          <w:sz w:val="28"/>
          <w:lang w:val="ru-RU"/>
        </w:rPr>
      </w:pPr>
      <w:r>
        <w:rPr>
          <w:sz w:val="28"/>
          <w:lang w:val="ru-RU"/>
        </w:rPr>
        <w:t>11</w:t>
      </w:r>
      <w:r w:rsidRPr="00865AE1">
        <w:rPr>
          <w:sz w:val="28"/>
          <w:lang w:val="ru-RU"/>
        </w:rPr>
        <w:t>) санитарно-защитная зона;</w:t>
      </w:r>
    </w:p>
    <w:p w14:paraId="2136C163" w14:textId="0495AAD4" w:rsidR="00865AE1" w:rsidRDefault="00865AE1" w:rsidP="00865AE1">
      <w:pPr>
        <w:pStyle w:val="a0"/>
        <w:rPr>
          <w:sz w:val="28"/>
          <w:lang w:val="ru-RU"/>
        </w:rPr>
      </w:pPr>
      <w:r>
        <w:rPr>
          <w:sz w:val="28"/>
          <w:lang w:val="ru-RU"/>
        </w:rPr>
        <w:t>12</w:t>
      </w:r>
      <w:r w:rsidRPr="00865AE1">
        <w:rPr>
          <w:sz w:val="28"/>
          <w:lang w:val="ru-RU"/>
        </w:rPr>
        <w:t>) охранная зона тепловых сетей.</w:t>
      </w:r>
    </w:p>
    <w:p w14:paraId="00DBF1C2" w14:textId="7A13C518" w:rsidR="000D651C" w:rsidRDefault="000D651C" w:rsidP="00865AE1">
      <w:pPr>
        <w:pStyle w:val="a0"/>
        <w:rPr>
          <w:sz w:val="28"/>
          <w:lang w:val="ru-RU"/>
        </w:rPr>
      </w:pPr>
      <w:r w:rsidRPr="000C559D">
        <w:rPr>
          <w:sz w:val="28"/>
          <w:lang w:val="ru-RU"/>
        </w:rPr>
        <w:t>Установление зон с особыми условиями использования территории осуществляется в соответствии с действующим законодательством.</w:t>
      </w:r>
    </w:p>
    <w:p w14:paraId="637D122B" w14:textId="502EDD8D" w:rsidR="004C1A6E" w:rsidRDefault="004C1A6E" w:rsidP="00865AE1">
      <w:pPr>
        <w:pStyle w:val="a0"/>
        <w:rPr>
          <w:sz w:val="28"/>
          <w:lang w:val="ru-RU"/>
        </w:rPr>
      </w:pPr>
    </w:p>
    <w:p w14:paraId="4B7C978B" w14:textId="77777777" w:rsidR="004C1A6E" w:rsidRPr="008414E7" w:rsidRDefault="004C1A6E" w:rsidP="004C1A6E">
      <w:pPr>
        <w:pStyle w:val="affff4"/>
        <w:rPr>
          <w:rFonts w:ascii="Times New Roman" w:hAnsi="Times New Roman" w:cs="Times New Roman"/>
          <w:sz w:val="28"/>
          <w:szCs w:val="28"/>
        </w:rPr>
      </w:pPr>
      <w:r w:rsidRPr="008414E7">
        <w:rPr>
          <w:rFonts w:ascii="Times New Roman" w:hAnsi="Times New Roman" w:cs="Times New Roman"/>
          <w:b/>
          <w:sz w:val="28"/>
          <w:szCs w:val="28"/>
        </w:rPr>
        <w:t xml:space="preserve">Водоохранные зоны, прибрежные защитные полосы, береговая полоса. </w:t>
      </w:r>
      <w:r w:rsidRPr="008414E7">
        <w:rPr>
          <w:rFonts w:ascii="Times New Roman" w:hAnsi="Times New Roman" w:cs="Times New Roman"/>
          <w:sz w:val="28"/>
          <w:szCs w:val="28"/>
        </w:rPr>
        <w:t>Границы и использование береговых полос общего пользования водных объектов зафиксированы в соответствии с требованиями Водного кодекса Российской Федерации от 03.06.2006 №74-ФЗ.</w:t>
      </w:r>
    </w:p>
    <w:p w14:paraId="05CE8093" w14:textId="77777777" w:rsidR="004C1A6E" w:rsidRPr="008414E7" w:rsidRDefault="004C1A6E" w:rsidP="004C1A6E">
      <w:pPr>
        <w:pStyle w:val="affff4"/>
        <w:rPr>
          <w:rFonts w:ascii="Times New Roman" w:hAnsi="Times New Roman" w:cs="Times New Roman"/>
          <w:sz w:val="28"/>
          <w:szCs w:val="28"/>
        </w:rPr>
      </w:pPr>
      <w:r w:rsidRPr="008414E7">
        <w:rPr>
          <w:rFonts w:ascii="Times New Roman" w:hAnsi="Times New Roman" w:cs="Times New Roman"/>
          <w:sz w:val="28"/>
          <w:szCs w:val="28"/>
        </w:rPr>
        <w:t>Ширина береговой полосы составляет 20 м, за исключением береговой полосы рек и ручьев, протяженность которых от истока до устья не более чем десять километров – для них ширина береговой полосы составляет 5 м.</w:t>
      </w:r>
    </w:p>
    <w:p w14:paraId="5E27290B" w14:textId="77777777" w:rsidR="004C1A6E" w:rsidRPr="008414E7" w:rsidRDefault="004C1A6E" w:rsidP="004C1A6E">
      <w:pPr>
        <w:pStyle w:val="affff4"/>
        <w:rPr>
          <w:rFonts w:ascii="Times New Roman" w:hAnsi="Times New Roman" w:cs="Times New Roman"/>
          <w:sz w:val="28"/>
          <w:szCs w:val="28"/>
        </w:rPr>
      </w:pPr>
      <w:r w:rsidRPr="008414E7">
        <w:rPr>
          <w:rFonts w:ascii="Times New Roman" w:hAnsi="Times New Roman" w:cs="Times New Roman"/>
          <w:sz w:val="28"/>
          <w:szCs w:val="28"/>
        </w:rPr>
        <w:lastRenderedPageBreak/>
        <w:t>На территории береговых полос запрещается любая деятельность и градостроительные изменения, влекущие за собой загрязнение бассейна водосбора, засорение, заиление и истощение водных объектов.</w:t>
      </w:r>
    </w:p>
    <w:p w14:paraId="1F5E7A31" w14:textId="67518EEE" w:rsidR="004C1A6E" w:rsidRPr="008414E7" w:rsidRDefault="004C1A6E" w:rsidP="004C1A6E">
      <w:pPr>
        <w:pStyle w:val="affff4"/>
        <w:rPr>
          <w:rFonts w:ascii="Times New Roman" w:hAnsi="Times New Roman" w:cs="Times New Roman"/>
          <w:sz w:val="28"/>
          <w:szCs w:val="28"/>
        </w:rPr>
      </w:pPr>
      <w:r w:rsidRPr="008414E7">
        <w:rPr>
          <w:rFonts w:ascii="Times New Roman" w:hAnsi="Times New Roman" w:cs="Times New Roman"/>
          <w:sz w:val="28"/>
          <w:szCs w:val="28"/>
        </w:rPr>
        <w:t xml:space="preserve">В соответствии со статьей 65 Водного кодекса РФ, </w:t>
      </w:r>
      <w:r w:rsidR="00903D7D" w:rsidRPr="00903D7D">
        <w:rPr>
          <w:rFonts w:ascii="Times New Roman" w:hAnsi="Times New Roman" w:cs="Times New Roman"/>
          <w:sz w:val="28"/>
          <w:szCs w:val="28"/>
        </w:rPr>
        <w:t>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0682728F" w14:textId="252A96B0" w:rsidR="004C1A6E" w:rsidRDefault="00903D7D" w:rsidP="004C1A6E">
      <w:pPr>
        <w:pStyle w:val="affff4"/>
        <w:rPr>
          <w:rFonts w:ascii="Times New Roman" w:hAnsi="Times New Roman" w:cs="Times New Roman"/>
          <w:sz w:val="28"/>
          <w:szCs w:val="28"/>
        </w:rPr>
      </w:pPr>
      <w:r w:rsidRPr="00903D7D">
        <w:rPr>
          <w:rFonts w:ascii="Times New Roman" w:hAnsi="Times New Roman" w:cs="Times New Roman"/>
          <w:sz w:val="28"/>
          <w:szCs w:val="28"/>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r w:rsidR="004C1A6E" w:rsidRPr="008414E7">
        <w:rPr>
          <w:rFonts w:ascii="Times New Roman" w:hAnsi="Times New Roman" w:cs="Times New Roman"/>
          <w:sz w:val="28"/>
          <w:szCs w:val="28"/>
        </w:rPr>
        <w:t>.</w:t>
      </w:r>
    </w:p>
    <w:p w14:paraId="6DE39263" w14:textId="285D2220" w:rsidR="00903D7D" w:rsidRPr="008414E7" w:rsidRDefault="00903D7D" w:rsidP="004C1A6E">
      <w:pPr>
        <w:pStyle w:val="affff4"/>
        <w:rPr>
          <w:rFonts w:ascii="Times New Roman" w:hAnsi="Times New Roman" w:cs="Times New Roman"/>
          <w:sz w:val="28"/>
          <w:szCs w:val="28"/>
        </w:rPr>
      </w:pPr>
      <w:r w:rsidRPr="00903D7D">
        <w:rPr>
          <w:rFonts w:ascii="Times New Roman" w:hAnsi="Times New Roman" w:cs="Times New Roman"/>
          <w:sz w:val="28"/>
          <w:szCs w:val="28"/>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557199BC" w14:textId="77777777" w:rsidR="004C1A6E" w:rsidRPr="008414E7" w:rsidRDefault="004C1A6E" w:rsidP="004C1A6E">
      <w:pPr>
        <w:pStyle w:val="affff4"/>
        <w:rPr>
          <w:rFonts w:ascii="Times New Roman" w:hAnsi="Times New Roman" w:cs="Times New Roman"/>
          <w:sz w:val="28"/>
          <w:szCs w:val="28"/>
        </w:rPr>
      </w:pPr>
      <w:r w:rsidRPr="008414E7">
        <w:rPr>
          <w:rFonts w:ascii="Times New Roman" w:hAnsi="Times New Roman" w:cs="Times New Roman"/>
          <w:sz w:val="28"/>
          <w:szCs w:val="28"/>
        </w:rPr>
        <w:t>Размеры и границы водоохранных зон, а также режим их использования утверждены статьей 65 Водного кодекса РФ.</w:t>
      </w:r>
    </w:p>
    <w:p w14:paraId="0223AD93" w14:textId="77777777" w:rsidR="004C1A6E" w:rsidRPr="008414E7" w:rsidRDefault="004C1A6E" w:rsidP="004C1A6E">
      <w:pPr>
        <w:pStyle w:val="affff4"/>
        <w:rPr>
          <w:rFonts w:ascii="Times New Roman" w:hAnsi="Times New Roman" w:cs="Times New Roman"/>
          <w:sz w:val="28"/>
          <w:szCs w:val="28"/>
        </w:rPr>
      </w:pPr>
      <w:r w:rsidRPr="008414E7">
        <w:rPr>
          <w:rFonts w:ascii="Times New Roman" w:hAnsi="Times New Roman" w:cs="Times New Roman"/>
          <w:sz w:val="28"/>
          <w:szCs w:val="28"/>
        </w:rPr>
        <w:t>Ширина водоохраной зоны рек или ручьев устанавливается от их истока для рек или ручьев протяженностью:</w:t>
      </w:r>
    </w:p>
    <w:p w14:paraId="2DC67F93" w14:textId="77777777" w:rsidR="004C1A6E" w:rsidRPr="008414E7" w:rsidRDefault="004C1A6E" w:rsidP="004C1A6E">
      <w:pPr>
        <w:pStyle w:val="affff4"/>
        <w:rPr>
          <w:rFonts w:ascii="Times New Roman" w:hAnsi="Times New Roman" w:cs="Times New Roman"/>
          <w:sz w:val="28"/>
          <w:szCs w:val="28"/>
        </w:rPr>
      </w:pPr>
      <w:r w:rsidRPr="008414E7">
        <w:rPr>
          <w:rFonts w:ascii="Times New Roman" w:hAnsi="Times New Roman" w:cs="Times New Roman"/>
          <w:sz w:val="28"/>
          <w:szCs w:val="28"/>
        </w:rPr>
        <w:t>1) до десяти километров – в размере 50 метров;</w:t>
      </w:r>
    </w:p>
    <w:p w14:paraId="3318F376" w14:textId="77777777" w:rsidR="004C1A6E" w:rsidRPr="008414E7" w:rsidRDefault="004C1A6E" w:rsidP="004C1A6E">
      <w:pPr>
        <w:pStyle w:val="affff4"/>
        <w:rPr>
          <w:rFonts w:ascii="Times New Roman" w:hAnsi="Times New Roman" w:cs="Times New Roman"/>
          <w:sz w:val="28"/>
          <w:szCs w:val="28"/>
        </w:rPr>
      </w:pPr>
      <w:r w:rsidRPr="008414E7">
        <w:rPr>
          <w:rFonts w:ascii="Times New Roman" w:hAnsi="Times New Roman" w:cs="Times New Roman"/>
          <w:sz w:val="28"/>
          <w:szCs w:val="28"/>
        </w:rPr>
        <w:t>2) от десяти до пятидесяти километров – в размере 100 метров;</w:t>
      </w:r>
    </w:p>
    <w:p w14:paraId="5F40C42A" w14:textId="77777777" w:rsidR="004C1A6E" w:rsidRPr="008414E7" w:rsidRDefault="004C1A6E" w:rsidP="004C1A6E">
      <w:pPr>
        <w:pStyle w:val="affff4"/>
        <w:rPr>
          <w:rFonts w:ascii="Times New Roman" w:hAnsi="Times New Roman" w:cs="Times New Roman"/>
          <w:sz w:val="28"/>
          <w:szCs w:val="28"/>
        </w:rPr>
      </w:pPr>
      <w:r w:rsidRPr="008414E7">
        <w:rPr>
          <w:rFonts w:ascii="Times New Roman" w:hAnsi="Times New Roman" w:cs="Times New Roman"/>
          <w:sz w:val="28"/>
          <w:szCs w:val="28"/>
        </w:rPr>
        <w:t>3) от пятидесяти километров и более – в размере 200 метров.</w:t>
      </w:r>
    </w:p>
    <w:p w14:paraId="52B27857" w14:textId="041CAAAD" w:rsidR="004C1A6E" w:rsidRPr="008414E7" w:rsidRDefault="00903D7D" w:rsidP="004C1A6E">
      <w:pPr>
        <w:pStyle w:val="affff4"/>
        <w:rPr>
          <w:rFonts w:ascii="Times New Roman" w:hAnsi="Times New Roman" w:cs="Times New Roman"/>
          <w:sz w:val="28"/>
          <w:szCs w:val="28"/>
        </w:rPr>
      </w:pPr>
      <w:r w:rsidRPr="00903D7D">
        <w:rPr>
          <w:rFonts w:ascii="Times New Roman" w:hAnsi="Times New Roman" w:cs="Times New Roman"/>
          <w:sz w:val="28"/>
          <w:szCs w:val="28"/>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23BF8FD4" w14:textId="67E773EB" w:rsidR="004C1A6E" w:rsidRPr="008414E7" w:rsidRDefault="00903D7D" w:rsidP="004C1A6E">
      <w:pPr>
        <w:pStyle w:val="affff4"/>
        <w:rPr>
          <w:rFonts w:ascii="Times New Roman" w:hAnsi="Times New Roman" w:cs="Times New Roman"/>
          <w:sz w:val="28"/>
          <w:szCs w:val="28"/>
        </w:rPr>
      </w:pPr>
      <w:r w:rsidRPr="00903D7D">
        <w:rPr>
          <w:rFonts w:ascii="Times New Roman" w:hAnsi="Times New Roman" w:cs="Times New Roman"/>
          <w:sz w:val="28"/>
          <w:szCs w:val="28"/>
        </w:rPr>
        <w:t xml:space="preserve">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w:t>
      </w:r>
      <w:r w:rsidRPr="00903D7D">
        <w:rPr>
          <w:rFonts w:ascii="Times New Roman" w:hAnsi="Times New Roman" w:cs="Times New Roman"/>
          <w:sz w:val="28"/>
          <w:szCs w:val="28"/>
        </w:rPr>
        <w:lastRenderedPageBreak/>
        <w:t>метров. Ширина водоохранной зоны водохранилища, расположенного на водотоке, устанавливается равной ширине водоохранной зоны этого водотока.</w:t>
      </w:r>
      <w:r w:rsidR="004C1A6E" w:rsidRPr="008414E7">
        <w:rPr>
          <w:rFonts w:ascii="Times New Roman" w:hAnsi="Times New Roman" w:cs="Times New Roman"/>
          <w:sz w:val="28"/>
          <w:szCs w:val="28"/>
        </w:rPr>
        <w:t xml:space="preserve"> </w:t>
      </w:r>
    </w:p>
    <w:p w14:paraId="06FD72EA" w14:textId="72A8E31F" w:rsidR="004C1A6E" w:rsidRPr="008414E7" w:rsidRDefault="00903D7D" w:rsidP="004C1A6E">
      <w:pPr>
        <w:pStyle w:val="affff4"/>
        <w:rPr>
          <w:rFonts w:ascii="Times New Roman" w:hAnsi="Times New Roman" w:cs="Times New Roman"/>
          <w:sz w:val="28"/>
          <w:szCs w:val="28"/>
        </w:rPr>
      </w:pPr>
      <w:r w:rsidRPr="00903D7D">
        <w:rPr>
          <w:rFonts w:ascii="Times New Roman" w:hAnsi="Times New Roman" w:cs="Times New Roman"/>
          <w:sz w:val="28"/>
          <w:szCs w:val="28"/>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442E25A4" w14:textId="1D07D0DC" w:rsidR="004C1A6E" w:rsidRPr="008414E7" w:rsidRDefault="00903D7D" w:rsidP="004C1A6E">
      <w:pPr>
        <w:pStyle w:val="affff4"/>
        <w:rPr>
          <w:rFonts w:ascii="Times New Roman" w:hAnsi="Times New Roman" w:cs="Times New Roman"/>
          <w:sz w:val="28"/>
          <w:szCs w:val="28"/>
        </w:rPr>
      </w:pPr>
      <w:r w:rsidRPr="00903D7D">
        <w:rPr>
          <w:rFonts w:ascii="Times New Roman" w:hAnsi="Times New Roman" w:cs="Times New Roman"/>
          <w:sz w:val="28"/>
          <w:szCs w:val="28"/>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3966EBFB" w14:textId="053A0611" w:rsidR="004C1A6E" w:rsidRPr="008414E7" w:rsidRDefault="00903D7D" w:rsidP="004C1A6E">
      <w:pPr>
        <w:pStyle w:val="affff4"/>
        <w:rPr>
          <w:rFonts w:ascii="Times New Roman" w:hAnsi="Times New Roman" w:cs="Times New Roman"/>
          <w:sz w:val="28"/>
          <w:szCs w:val="28"/>
        </w:rPr>
      </w:pPr>
      <w:r w:rsidRPr="00903D7D">
        <w:rPr>
          <w:rFonts w:ascii="Times New Roman" w:hAnsi="Times New Roman" w:cs="Times New Roman"/>
          <w:sz w:val="28"/>
          <w:szCs w:val="28"/>
        </w:rPr>
        <w:t xml:space="preserve">Для расположенных в границах болот проточных и сточных озер и соответствующих водотоков ширина прибрежной защитной полосы устанавливается в размере </w:t>
      </w:r>
      <w:r>
        <w:rPr>
          <w:rFonts w:ascii="Times New Roman" w:hAnsi="Times New Roman" w:cs="Times New Roman"/>
          <w:sz w:val="28"/>
          <w:szCs w:val="28"/>
        </w:rPr>
        <w:t>50</w:t>
      </w:r>
      <w:r w:rsidRPr="00903D7D">
        <w:rPr>
          <w:rFonts w:ascii="Times New Roman" w:hAnsi="Times New Roman" w:cs="Times New Roman"/>
          <w:sz w:val="28"/>
          <w:szCs w:val="28"/>
        </w:rPr>
        <w:t xml:space="preserve"> метров.</w:t>
      </w:r>
    </w:p>
    <w:p w14:paraId="3C77C923" w14:textId="77777777" w:rsidR="004C1A6E" w:rsidRPr="008414E7" w:rsidRDefault="004C1A6E" w:rsidP="004C1A6E">
      <w:pPr>
        <w:pStyle w:val="affff4"/>
        <w:rPr>
          <w:rFonts w:ascii="Times New Roman" w:hAnsi="Times New Roman" w:cs="Times New Roman"/>
          <w:sz w:val="28"/>
          <w:szCs w:val="28"/>
        </w:rPr>
      </w:pPr>
      <w:r w:rsidRPr="008414E7">
        <w:rPr>
          <w:rFonts w:ascii="Times New Roman" w:hAnsi="Times New Roman" w:cs="Times New Roman"/>
          <w:sz w:val="28"/>
          <w:szCs w:val="28"/>
        </w:rPr>
        <w:t xml:space="preserve">В границах </w:t>
      </w:r>
      <w:r w:rsidRPr="008414E7">
        <w:rPr>
          <w:rStyle w:val="searchresult"/>
          <w:rFonts w:ascii="Times New Roman" w:hAnsi="Times New Roman" w:cs="Times New Roman"/>
          <w:sz w:val="28"/>
          <w:szCs w:val="28"/>
        </w:rPr>
        <w:t>водоохран</w:t>
      </w:r>
      <w:r w:rsidRPr="008414E7">
        <w:rPr>
          <w:rFonts w:ascii="Times New Roman" w:hAnsi="Times New Roman" w:cs="Times New Roman"/>
          <w:sz w:val="28"/>
          <w:szCs w:val="28"/>
        </w:rPr>
        <w:t>ных зон запрещаются:</w:t>
      </w:r>
    </w:p>
    <w:p w14:paraId="287EC03D" w14:textId="77777777" w:rsidR="00903D7D" w:rsidRDefault="00903D7D" w:rsidP="004C1A6E">
      <w:pPr>
        <w:pStyle w:val="affff4"/>
        <w:rPr>
          <w:rFonts w:ascii="Times New Roman" w:hAnsi="Times New Roman" w:cs="Times New Roman"/>
          <w:sz w:val="28"/>
          <w:szCs w:val="28"/>
        </w:rPr>
      </w:pPr>
      <w:r w:rsidRPr="00903D7D">
        <w:rPr>
          <w:rFonts w:ascii="Times New Roman" w:hAnsi="Times New Roman" w:cs="Times New Roman"/>
          <w:sz w:val="28"/>
          <w:szCs w:val="28"/>
        </w:rPr>
        <w:t>1) использование сточных вод в целях повышения почвенного плодородия;</w:t>
      </w:r>
    </w:p>
    <w:p w14:paraId="7E18E063" w14:textId="16303883" w:rsidR="004C1A6E" w:rsidRPr="008414E7" w:rsidRDefault="00903D7D" w:rsidP="004C1A6E">
      <w:pPr>
        <w:pStyle w:val="affff4"/>
        <w:rPr>
          <w:rFonts w:ascii="Times New Roman" w:hAnsi="Times New Roman" w:cs="Times New Roman"/>
          <w:sz w:val="28"/>
          <w:szCs w:val="28"/>
        </w:rPr>
      </w:pPr>
      <w:r w:rsidRPr="00903D7D">
        <w:rPr>
          <w:rFonts w:ascii="Times New Roman" w:hAnsi="Times New Roman" w:cs="Times New Roman"/>
          <w:sz w:val="28"/>
          <w:szCs w:val="28"/>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1B6536D8" w14:textId="499FBFBC" w:rsidR="004C1A6E" w:rsidRPr="008414E7" w:rsidRDefault="00903D7D" w:rsidP="004C1A6E">
      <w:pPr>
        <w:pStyle w:val="affff4"/>
        <w:rPr>
          <w:rFonts w:ascii="Times New Roman" w:hAnsi="Times New Roman" w:cs="Times New Roman"/>
          <w:sz w:val="28"/>
          <w:szCs w:val="28"/>
        </w:rPr>
      </w:pPr>
      <w:r w:rsidRPr="00903D7D">
        <w:rPr>
          <w:rFonts w:ascii="Times New Roman" w:hAnsi="Times New Roman" w:cs="Times New Roman"/>
          <w:sz w:val="28"/>
          <w:szCs w:val="28"/>
        </w:rPr>
        <w:t>3) осуществление авиационных мер по борьбе с вредными организмами;</w:t>
      </w:r>
    </w:p>
    <w:p w14:paraId="14F5C022" w14:textId="794522E7" w:rsidR="004C1A6E" w:rsidRPr="008414E7" w:rsidRDefault="00903D7D" w:rsidP="004C1A6E">
      <w:pPr>
        <w:pStyle w:val="affff4"/>
        <w:rPr>
          <w:rFonts w:ascii="Times New Roman" w:hAnsi="Times New Roman" w:cs="Times New Roman"/>
          <w:sz w:val="28"/>
          <w:szCs w:val="28"/>
        </w:rPr>
      </w:pPr>
      <w:r w:rsidRPr="00903D7D">
        <w:rPr>
          <w:rFonts w:ascii="Times New Roman" w:hAnsi="Times New Roman" w:cs="Times New Roman"/>
          <w:sz w:val="28"/>
          <w:szCs w:val="28"/>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32D88CA7" w14:textId="5B29FE24" w:rsidR="004C1A6E" w:rsidRPr="008414E7" w:rsidRDefault="00903D7D" w:rsidP="004C1A6E">
      <w:pPr>
        <w:pStyle w:val="affff4"/>
        <w:rPr>
          <w:rFonts w:ascii="Times New Roman" w:hAnsi="Times New Roman" w:cs="Times New Roman"/>
          <w:sz w:val="28"/>
          <w:szCs w:val="28"/>
        </w:rPr>
      </w:pPr>
      <w:r w:rsidRPr="00903D7D">
        <w:rPr>
          <w:rFonts w:ascii="Times New Roman" w:hAnsi="Times New Roman" w:cs="Times New Roman"/>
          <w:sz w:val="28"/>
          <w:szCs w:val="28"/>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3898B444" w14:textId="2B43AD8E" w:rsidR="004C1A6E" w:rsidRPr="008414E7" w:rsidRDefault="00903D7D" w:rsidP="004C1A6E">
      <w:pPr>
        <w:pStyle w:val="affff4"/>
        <w:rPr>
          <w:rFonts w:ascii="Times New Roman" w:hAnsi="Times New Roman" w:cs="Times New Roman"/>
          <w:sz w:val="28"/>
          <w:szCs w:val="28"/>
        </w:rPr>
      </w:pPr>
      <w:r w:rsidRPr="00903D7D">
        <w:rPr>
          <w:rFonts w:ascii="Times New Roman" w:hAnsi="Times New Roman" w:cs="Times New Roman"/>
          <w:sz w:val="28"/>
          <w:szCs w:val="28"/>
        </w:rPr>
        <w:lastRenderedPageBreak/>
        <w:t>6) 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14:paraId="55486720" w14:textId="4DF52749" w:rsidR="004C1A6E" w:rsidRPr="008414E7" w:rsidRDefault="00903D7D" w:rsidP="004C1A6E">
      <w:pPr>
        <w:pStyle w:val="affff4"/>
        <w:rPr>
          <w:rFonts w:ascii="Times New Roman" w:hAnsi="Times New Roman" w:cs="Times New Roman"/>
          <w:sz w:val="28"/>
          <w:szCs w:val="28"/>
        </w:rPr>
      </w:pPr>
      <w:r w:rsidRPr="00903D7D">
        <w:rPr>
          <w:rFonts w:ascii="Times New Roman" w:hAnsi="Times New Roman" w:cs="Times New Roman"/>
          <w:sz w:val="28"/>
          <w:szCs w:val="28"/>
        </w:rPr>
        <w:t>7) сброс сточных, в том числе дренажных, вод;</w:t>
      </w:r>
    </w:p>
    <w:p w14:paraId="30F65393" w14:textId="57E34694" w:rsidR="004C1A6E" w:rsidRDefault="00903D7D" w:rsidP="004C1A6E">
      <w:pPr>
        <w:pStyle w:val="a0"/>
        <w:rPr>
          <w:sz w:val="28"/>
          <w:szCs w:val="28"/>
          <w:lang w:val="ru-RU"/>
        </w:rPr>
      </w:pPr>
      <w:r w:rsidRPr="00903D7D">
        <w:rPr>
          <w:sz w:val="28"/>
          <w:szCs w:val="28"/>
          <w:lang w:val="ru-RU"/>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14:paraId="21E88C0E" w14:textId="77777777" w:rsidR="00194A37" w:rsidRPr="00194A37" w:rsidRDefault="00194A37" w:rsidP="00194A37">
      <w:pPr>
        <w:pStyle w:val="a0"/>
        <w:rPr>
          <w:color w:val="000000" w:themeColor="text1"/>
          <w:sz w:val="28"/>
          <w:szCs w:val="28"/>
          <w:lang w:val="ru-RU"/>
        </w:rPr>
      </w:pPr>
      <w:r w:rsidRPr="00194A37">
        <w:rPr>
          <w:color w:val="000000" w:themeColor="text1"/>
          <w:sz w:val="28"/>
          <w:szCs w:val="28"/>
          <w:lang w:val="ru-RU"/>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7151BB11" w14:textId="77777777" w:rsidR="00194A37" w:rsidRPr="00194A37" w:rsidRDefault="00194A37" w:rsidP="00194A37">
      <w:pPr>
        <w:pStyle w:val="a0"/>
        <w:rPr>
          <w:color w:val="000000" w:themeColor="text1"/>
          <w:sz w:val="28"/>
          <w:szCs w:val="28"/>
          <w:lang w:val="ru-RU"/>
        </w:rPr>
      </w:pPr>
    </w:p>
    <w:p w14:paraId="67826E0A" w14:textId="77777777" w:rsidR="00194A37" w:rsidRPr="00194A37" w:rsidRDefault="00194A37" w:rsidP="00194A37">
      <w:pPr>
        <w:pStyle w:val="a0"/>
        <w:rPr>
          <w:color w:val="000000" w:themeColor="text1"/>
          <w:sz w:val="28"/>
          <w:szCs w:val="28"/>
          <w:lang w:val="ru-RU"/>
        </w:rPr>
      </w:pPr>
      <w:r w:rsidRPr="00194A37">
        <w:rPr>
          <w:color w:val="000000" w:themeColor="text1"/>
          <w:sz w:val="28"/>
          <w:szCs w:val="28"/>
          <w:lang w:val="ru-RU"/>
        </w:rPr>
        <w:t>1) централизованные системы водоотведения (канализации), централизованные ливневые системы водоотведения;</w:t>
      </w:r>
    </w:p>
    <w:p w14:paraId="11C46102" w14:textId="77777777" w:rsidR="00194A37" w:rsidRPr="00194A37" w:rsidRDefault="00194A37" w:rsidP="00194A37">
      <w:pPr>
        <w:pStyle w:val="a0"/>
        <w:rPr>
          <w:color w:val="000000" w:themeColor="text1"/>
          <w:sz w:val="28"/>
          <w:szCs w:val="28"/>
          <w:lang w:val="ru-RU"/>
        </w:rPr>
      </w:pPr>
    </w:p>
    <w:p w14:paraId="35CA485E" w14:textId="77777777" w:rsidR="00194A37" w:rsidRPr="00194A37" w:rsidRDefault="00194A37" w:rsidP="00194A37">
      <w:pPr>
        <w:pStyle w:val="a0"/>
        <w:rPr>
          <w:color w:val="000000" w:themeColor="text1"/>
          <w:sz w:val="28"/>
          <w:szCs w:val="28"/>
          <w:lang w:val="ru-RU"/>
        </w:rPr>
      </w:pPr>
      <w:r w:rsidRPr="00194A37">
        <w:rPr>
          <w:color w:val="000000" w:themeColor="text1"/>
          <w:sz w:val="28"/>
          <w:szCs w:val="28"/>
          <w:lang w:val="ru-RU"/>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2C47124B" w14:textId="77777777" w:rsidR="00194A37" w:rsidRPr="00194A37" w:rsidRDefault="00194A37" w:rsidP="00194A37">
      <w:pPr>
        <w:pStyle w:val="a0"/>
        <w:rPr>
          <w:color w:val="000000" w:themeColor="text1"/>
          <w:sz w:val="28"/>
          <w:szCs w:val="28"/>
          <w:lang w:val="ru-RU"/>
        </w:rPr>
      </w:pPr>
    </w:p>
    <w:p w14:paraId="3D95A069" w14:textId="77777777" w:rsidR="00194A37" w:rsidRPr="00194A37" w:rsidRDefault="00194A37" w:rsidP="00194A37">
      <w:pPr>
        <w:pStyle w:val="a0"/>
        <w:rPr>
          <w:color w:val="000000" w:themeColor="text1"/>
          <w:sz w:val="28"/>
          <w:szCs w:val="28"/>
          <w:lang w:val="ru-RU"/>
        </w:rPr>
      </w:pPr>
      <w:r w:rsidRPr="00194A37">
        <w:rPr>
          <w:color w:val="000000" w:themeColor="text1"/>
          <w:sz w:val="28"/>
          <w:szCs w:val="28"/>
          <w:lang w:val="ru-RU"/>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настоящего Кодекса;</w:t>
      </w:r>
    </w:p>
    <w:p w14:paraId="3037BBD4" w14:textId="77777777" w:rsidR="00194A37" w:rsidRPr="00194A37" w:rsidRDefault="00194A37" w:rsidP="00194A37">
      <w:pPr>
        <w:pStyle w:val="a0"/>
        <w:rPr>
          <w:color w:val="000000" w:themeColor="text1"/>
          <w:sz w:val="28"/>
          <w:szCs w:val="28"/>
          <w:lang w:val="ru-RU"/>
        </w:rPr>
      </w:pPr>
    </w:p>
    <w:p w14:paraId="652D8C21" w14:textId="77777777" w:rsidR="00194A37" w:rsidRPr="00194A37" w:rsidRDefault="00194A37" w:rsidP="00194A37">
      <w:pPr>
        <w:pStyle w:val="a0"/>
        <w:rPr>
          <w:color w:val="000000" w:themeColor="text1"/>
          <w:sz w:val="28"/>
          <w:szCs w:val="28"/>
          <w:lang w:val="ru-RU"/>
        </w:rPr>
      </w:pPr>
      <w:r w:rsidRPr="00194A37">
        <w:rPr>
          <w:color w:val="000000" w:themeColor="text1"/>
          <w:sz w:val="28"/>
          <w:szCs w:val="28"/>
          <w:lang w:val="ru-RU"/>
        </w:rPr>
        <w:lastRenderedPageBreak/>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1F65BF35" w14:textId="77777777" w:rsidR="00194A37" w:rsidRPr="00194A37" w:rsidRDefault="00194A37" w:rsidP="00194A37">
      <w:pPr>
        <w:pStyle w:val="a0"/>
        <w:rPr>
          <w:color w:val="000000" w:themeColor="text1"/>
          <w:sz w:val="28"/>
          <w:szCs w:val="28"/>
          <w:lang w:val="ru-RU"/>
        </w:rPr>
      </w:pPr>
    </w:p>
    <w:p w14:paraId="451775AE" w14:textId="4A89E437" w:rsidR="00194A37" w:rsidRDefault="00194A37" w:rsidP="00194A37">
      <w:pPr>
        <w:pStyle w:val="a0"/>
        <w:rPr>
          <w:color w:val="000000" w:themeColor="text1"/>
          <w:sz w:val="28"/>
          <w:szCs w:val="28"/>
          <w:lang w:val="ru-RU"/>
        </w:rPr>
      </w:pPr>
      <w:r w:rsidRPr="00194A37">
        <w:rPr>
          <w:color w:val="000000" w:themeColor="text1"/>
          <w:sz w:val="28"/>
          <w:szCs w:val="28"/>
          <w:lang w:val="ru-RU"/>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2704E201" w14:textId="2A380DF7" w:rsidR="00194A37" w:rsidRDefault="00194A37" w:rsidP="00194A37">
      <w:pPr>
        <w:pStyle w:val="a0"/>
        <w:rPr>
          <w:color w:val="000000" w:themeColor="text1"/>
          <w:sz w:val="28"/>
          <w:szCs w:val="28"/>
          <w:lang w:val="ru-RU"/>
        </w:rPr>
      </w:pPr>
      <w:r w:rsidRPr="00194A37">
        <w:rPr>
          <w:color w:val="000000" w:themeColor="text1"/>
          <w:sz w:val="28"/>
          <w:szCs w:val="28"/>
          <w:lang w:val="ru-RU"/>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437C84A9" w14:textId="280A1B88" w:rsidR="00194A37" w:rsidRDefault="00194A37" w:rsidP="00194A37">
      <w:pPr>
        <w:pStyle w:val="a0"/>
        <w:rPr>
          <w:color w:val="000000" w:themeColor="text1"/>
          <w:sz w:val="28"/>
          <w:szCs w:val="28"/>
          <w:lang w:val="ru-RU"/>
        </w:rPr>
      </w:pPr>
      <w:r w:rsidRPr="00194A37">
        <w:rPr>
          <w:color w:val="000000" w:themeColor="text1"/>
          <w:sz w:val="28"/>
          <w:szCs w:val="28"/>
          <w:lang w:val="ru-RU"/>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26CEF7AA" w14:textId="17964E6D" w:rsidR="00194A37" w:rsidRDefault="00194A37" w:rsidP="00194A37">
      <w:pPr>
        <w:pStyle w:val="a0"/>
        <w:rPr>
          <w:color w:val="000000" w:themeColor="text1"/>
          <w:sz w:val="28"/>
          <w:szCs w:val="28"/>
          <w:lang w:val="ru-RU"/>
        </w:rPr>
      </w:pPr>
      <w:r w:rsidRPr="00194A37">
        <w:rPr>
          <w:color w:val="000000" w:themeColor="text1"/>
          <w:sz w:val="28"/>
          <w:szCs w:val="28"/>
          <w:lang w:val="ru-RU"/>
        </w:rPr>
        <w:t>Строительство, реконструкция и эксплуатация специализированных хранилищ агрохимикатов, аммиака, метанола, аммиачной селитры и нитрата калия допускаются при условии оборудования таких хранилищ сооружениями и системами, предотвращающими загрязнение водных объектов.</w:t>
      </w:r>
    </w:p>
    <w:p w14:paraId="0B7C27C4" w14:textId="77777777" w:rsidR="00194A37" w:rsidRPr="00194A37" w:rsidRDefault="00194A37" w:rsidP="00194A37">
      <w:pPr>
        <w:pStyle w:val="a0"/>
        <w:rPr>
          <w:color w:val="000000" w:themeColor="text1"/>
          <w:sz w:val="28"/>
          <w:szCs w:val="28"/>
          <w:lang w:val="ru-RU"/>
        </w:rPr>
      </w:pPr>
      <w:r w:rsidRPr="00194A37">
        <w:rPr>
          <w:color w:val="000000" w:themeColor="text1"/>
          <w:sz w:val="28"/>
          <w:szCs w:val="28"/>
          <w:lang w:val="ru-RU"/>
        </w:rPr>
        <w:t>В границах прибрежных защитных полос наряду с установленными частью 15 настоящей статьи ограничениями запрещаются:</w:t>
      </w:r>
    </w:p>
    <w:p w14:paraId="350E33CA" w14:textId="77777777" w:rsidR="00194A37" w:rsidRPr="00194A37" w:rsidRDefault="00194A37" w:rsidP="00194A37">
      <w:pPr>
        <w:pStyle w:val="a0"/>
        <w:rPr>
          <w:color w:val="000000" w:themeColor="text1"/>
          <w:sz w:val="28"/>
          <w:szCs w:val="28"/>
          <w:lang w:val="ru-RU"/>
        </w:rPr>
      </w:pPr>
    </w:p>
    <w:p w14:paraId="7CE59EF3" w14:textId="77777777" w:rsidR="00194A37" w:rsidRPr="00194A37" w:rsidRDefault="00194A37" w:rsidP="00194A37">
      <w:pPr>
        <w:pStyle w:val="a0"/>
        <w:rPr>
          <w:color w:val="000000" w:themeColor="text1"/>
          <w:sz w:val="28"/>
          <w:szCs w:val="28"/>
          <w:lang w:val="ru-RU"/>
        </w:rPr>
      </w:pPr>
      <w:r w:rsidRPr="00194A37">
        <w:rPr>
          <w:color w:val="000000" w:themeColor="text1"/>
          <w:sz w:val="28"/>
          <w:szCs w:val="28"/>
          <w:lang w:val="ru-RU"/>
        </w:rPr>
        <w:t>1) распашка земель;</w:t>
      </w:r>
    </w:p>
    <w:p w14:paraId="100FD6ED" w14:textId="77777777" w:rsidR="00194A37" w:rsidRPr="00194A37" w:rsidRDefault="00194A37" w:rsidP="00194A37">
      <w:pPr>
        <w:pStyle w:val="a0"/>
        <w:rPr>
          <w:color w:val="000000" w:themeColor="text1"/>
          <w:sz w:val="28"/>
          <w:szCs w:val="28"/>
          <w:lang w:val="ru-RU"/>
        </w:rPr>
      </w:pPr>
    </w:p>
    <w:p w14:paraId="4AB5054F" w14:textId="77777777" w:rsidR="00194A37" w:rsidRPr="00194A37" w:rsidRDefault="00194A37" w:rsidP="00194A37">
      <w:pPr>
        <w:pStyle w:val="a0"/>
        <w:rPr>
          <w:color w:val="000000" w:themeColor="text1"/>
          <w:sz w:val="28"/>
          <w:szCs w:val="28"/>
          <w:lang w:val="ru-RU"/>
        </w:rPr>
      </w:pPr>
      <w:r w:rsidRPr="00194A37">
        <w:rPr>
          <w:color w:val="000000" w:themeColor="text1"/>
          <w:sz w:val="28"/>
          <w:szCs w:val="28"/>
          <w:lang w:val="ru-RU"/>
        </w:rPr>
        <w:t>2) размещение отвалов размываемых грунтов;</w:t>
      </w:r>
    </w:p>
    <w:p w14:paraId="1D997EEB" w14:textId="77777777" w:rsidR="00194A37" w:rsidRPr="00194A37" w:rsidRDefault="00194A37" w:rsidP="00194A37">
      <w:pPr>
        <w:pStyle w:val="a0"/>
        <w:rPr>
          <w:color w:val="000000" w:themeColor="text1"/>
          <w:sz w:val="28"/>
          <w:szCs w:val="28"/>
          <w:lang w:val="ru-RU"/>
        </w:rPr>
      </w:pPr>
    </w:p>
    <w:p w14:paraId="7C4B624B" w14:textId="2C53AA0E" w:rsidR="00194A37" w:rsidRDefault="00194A37" w:rsidP="00194A37">
      <w:pPr>
        <w:pStyle w:val="a0"/>
        <w:rPr>
          <w:color w:val="000000" w:themeColor="text1"/>
          <w:sz w:val="28"/>
          <w:szCs w:val="28"/>
          <w:lang w:val="ru-RU"/>
        </w:rPr>
      </w:pPr>
      <w:r w:rsidRPr="00194A37">
        <w:rPr>
          <w:color w:val="000000" w:themeColor="text1"/>
          <w:sz w:val="28"/>
          <w:szCs w:val="28"/>
          <w:lang w:val="ru-RU"/>
        </w:rPr>
        <w:t>3) выпас сельскохозяйственных животных и организация для них летних лагерей, ванн.</w:t>
      </w:r>
    </w:p>
    <w:p w14:paraId="20AF9C33" w14:textId="425CBF6B" w:rsidR="00194A37" w:rsidRDefault="00194A37" w:rsidP="00194A37">
      <w:pPr>
        <w:pStyle w:val="a0"/>
        <w:rPr>
          <w:color w:val="000000" w:themeColor="text1"/>
          <w:sz w:val="28"/>
          <w:szCs w:val="28"/>
          <w:lang w:val="ru-RU"/>
        </w:rPr>
      </w:pPr>
      <w:r w:rsidRPr="00194A37">
        <w:rPr>
          <w:color w:val="000000" w:themeColor="text1"/>
          <w:sz w:val="28"/>
          <w:szCs w:val="28"/>
          <w:lang w:val="ru-RU"/>
        </w:rPr>
        <w:t>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p>
    <w:p w14:paraId="7B284149" w14:textId="525D906B" w:rsidR="00194A37" w:rsidRDefault="00194A37" w:rsidP="00194A37">
      <w:pPr>
        <w:pStyle w:val="a0"/>
        <w:rPr>
          <w:color w:val="000000" w:themeColor="text1"/>
          <w:sz w:val="28"/>
          <w:szCs w:val="28"/>
          <w:lang w:val="ru-RU"/>
        </w:rPr>
      </w:pPr>
    </w:p>
    <w:p w14:paraId="6A7A3F4C" w14:textId="6EDB2C0F" w:rsidR="00194A37" w:rsidRDefault="00194A37" w:rsidP="00194A37">
      <w:pPr>
        <w:pStyle w:val="a0"/>
        <w:rPr>
          <w:color w:val="000000" w:themeColor="text1"/>
          <w:sz w:val="28"/>
          <w:szCs w:val="28"/>
          <w:lang w:val="ru-RU"/>
        </w:rPr>
      </w:pPr>
    </w:p>
    <w:p w14:paraId="69363967" w14:textId="60450B4B" w:rsidR="00194A37" w:rsidRDefault="00194A37" w:rsidP="00194A37">
      <w:pPr>
        <w:pStyle w:val="a0"/>
        <w:rPr>
          <w:color w:val="000000" w:themeColor="text1"/>
          <w:sz w:val="28"/>
          <w:szCs w:val="28"/>
          <w:lang w:val="ru-RU"/>
        </w:rPr>
      </w:pPr>
    </w:p>
    <w:p w14:paraId="53CF2525" w14:textId="4CD0E1AB" w:rsidR="00194A37" w:rsidRDefault="00194A37" w:rsidP="00194A37">
      <w:pPr>
        <w:pStyle w:val="a0"/>
        <w:rPr>
          <w:color w:val="000000" w:themeColor="text1"/>
          <w:sz w:val="28"/>
          <w:szCs w:val="28"/>
          <w:lang w:val="ru-RU"/>
        </w:rPr>
      </w:pPr>
    </w:p>
    <w:p w14:paraId="046E462D" w14:textId="77777777" w:rsidR="00194A37" w:rsidRDefault="00194A37" w:rsidP="00194A37">
      <w:pPr>
        <w:pStyle w:val="a0"/>
        <w:rPr>
          <w:color w:val="000000" w:themeColor="text1"/>
          <w:sz w:val="28"/>
          <w:szCs w:val="28"/>
          <w:lang w:val="ru-RU"/>
        </w:rPr>
      </w:pPr>
    </w:p>
    <w:p w14:paraId="6EFE24D6" w14:textId="53242A13" w:rsidR="00304A9D" w:rsidRDefault="00304A9D" w:rsidP="004C1A6E">
      <w:pPr>
        <w:pStyle w:val="a0"/>
        <w:rPr>
          <w:color w:val="000000" w:themeColor="text1"/>
          <w:sz w:val="28"/>
          <w:szCs w:val="28"/>
          <w:lang w:val="ru-RU"/>
        </w:rPr>
      </w:pPr>
      <w:r>
        <w:rPr>
          <w:color w:val="000000" w:themeColor="text1"/>
          <w:sz w:val="28"/>
          <w:szCs w:val="28"/>
          <w:lang w:val="ru-RU"/>
        </w:rPr>
        <w:lastRenderedPageBreak/>
        <w:t>На территории Здвинского сельсовета расположены следующие зоны с особыми условиями пользования территории</w:t>
      </w:r>
      <w:r w:rsidRPr="00304A9D">
        <w:rPr>
          <w:color w:val="000000" w:themeColor="text1"/>
          <w:sz w:val="28"/>
          <w:szCs w:val="28"/>
          <w:lang w:val="ru-RU"/>
        </w:rPr>
        <w:t>:</w:t>
      </w:r>
    </w:p>
    <w:tbl>
      <w:tblPr>
        <w:tblW w:w="100.0%" w:type="pct"/>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662"/>
        <w:gridCol w:w="1887"/>
        <w:gridCol w:w="2265"/>
        <w:gridCol w:w="2265"/>
        <w:gridCol w:w="2265"/>
      </w:tblGrid>
      <w:tr w:rsidR="009C5644" w:rsidRPr="00022933" w14:paraId="76014A62" w14:textId="77777777" w:rsidTr="00AA1674">
        <w:trPr>
          <w:trHeight w:val="517"/>
          <w:tblHeader/>
          <w:jc w:val="center"/>
        </w:trPr>
        <w:tc>
          <w:tcPr>
            <w:tcW w:w="7.0%" w:type="pct"/>
            <w:shd w:val="clear" w:color="auto" w:fill="auto"/>
            <w:vAlign w:val="center"/>
          </w:tcPr>
          <w:p w14:paraId="59B9A0A8" w14:textId="77777777" w:rsidR="009C5644" w:rsidRPr="00022933" w:rsidRDefault="009C5644" w:rsidP="00AA1674">
            <w:pPr>
              <w:jc w:val="center"/>
              <w:rPr>
                <w:b/>
                <w:sz w:val="22"/>
                <w:szCs w:val="22"/>
              </w:rPr>
            </w:pPr>
            <w:r w:rsidRPr="00022933">
              <w:rPr>
                <w:b/>
                <w:sz w:val="22"/>
                <w:szCs w:val="22"/>
              </w:rPr>
              <w:t>№ п/п</w:t>
            </w:r>
          </w:p>
        </w:tc>
        <w:tc>
          <w:tcPr>
            <w:tcW w:w="20.0%" w:type="pct"/>
            <w:shd w:val="clear" w:color="auto" w:fill="auto"/>
            <w:vAlign w:val="center"/>
          </w:tcPr>
          <w:p w14:paraId="415529DE" w14:textId="77777777" w:rsidR="009C5644" w:rsidRPr="00022933" w:rsidRDefault="009C5644" w:rsidP="00AA1674">
            <w:pPr>
              <w:jc w:val="center"/>
              <w:rPr>
                <w:b/>
                <w:sz w:val="22"/>
                <w:szCs w:val="22"/>
              </w:rPr>
            </w:pPr>
            <w:r w:rsidRPr="00022933">
              <w:rPr>
                <w:b/>
                <w:sz w:val="22"/>
                <w:szCs w:val="22"/>
              </w:rPr>
              <w:t>Название</w:t>
            </w:r>
          </w:p>
        </w:tc>
        <w:tc>
          <w:tcPr>
            <w:tcW w:w="24.0%" w:type="pct"/>
            <w:shd w:val="clear" w:color="auto" w:fill="auto"/>
            <w:vAlign w:val="center"/>
          </w:tcPr>
          <w:p w14:paraId="7B340582" w14:textId="77777777" w:rsidR="009C5644" w:rsidRPr="00022933" w:rsidRDefault="009C5644" w:rsidP="00AA1674">
            <w:pPr>
              <w:jc w:val="center"/>
              <w:rPr>
                <w:b/>
                <w:sz w:val="22"/>
                <w:szCs w:val="22"/>
              </w:rPr>
            </w:pPr>
            <w:r w:rsidRPr="00022933">
              <w:rPr>
                <w:b/>
                <w:sz w:val="22"/>
                <w:szCs w:val="22"/>
              </w:rPr>
              <w:t>Величина водоохраной зоны</w:t>
            </w:r>
            <w:r w:rsidRPr="009B1079">
              <w:rPr>
                <w:rStyle w:val="121"/>
                <w:b/>
                <w:sz w:val="16"/>
                <w:szCs w:val="16"/>
              </w:rPr>
              <w:footnoteReference w:id="2"/>
            </w:r>
            <w:r w:rsidRPr="00022933">
              <w:rPr>
                <w:b/>
                <w:sz w:val="22"/>
                <w:szCs w:val="22"/>
              </w:rPr>
              <w:t>, м</w:t>
            </w:r>
          </w:p>
        </w:tc>
        <w:tc>
          <w:tcPr>
            <w:tcW w:w="24.0%" w:type="pct"/>
            <w:shd w:val="clear" w:color="auto" w:fill="auto"/>
          </w:tcPr>
          <w:p w14:paraId="15C44098" w14:textId="77777777" w:rsidR="009C5644" w:rsidRPr="00022933" w:rsidRDefault="009C5644" w:rsidP="00AA1674">
            <w:pPr>
              <w:jc w:val="center"/>
              <w:rPr>
                <w:b/>
                <w:sz w:val="22"/>
                <w:szCs w:val="22"/>
              </w:rPr>
            </w:pPr>
            <w:r w:rsidRPr="00022933">
              <w:rPr>
                <w:b/>
                <w:sz w:val="22"/>
                <w:szCs w:val="22"/>
              </w:rPr>
              <w:t>Величина прибрежной защитной полосы, м</w:t>
            </w:r>
          </w:p>
        </w:tc>
        <w:tc>
          <w:tcPr>
            <w:tcW w:w="24.0%" w:type="pct"/>
            <w:shd w:val="clear" w:color="auto" w:fill="auto"/>
          </w:tcPr>
          <w:p w14:paraId="24EEBE25" w14:textId="77777777" w:rsidR="009C5644" w:rsidRPr="00022933" w:rsidRDefault="009C5644" w:rsidP="00AA1674">
            <w:pPr>
              <w:jc w:val="center"/>
              <w:rPr>
                <w:b/>
                <w:sz w:val="22"/>
                <w:szCs w:val="22"/>
              </w:rPr>
            </w:pPr>
            <w:r w:rsidRPr="00022933">
              <w:rPr>
                <w:b/>
                <w:sz w:val="22"/>
                <w:szCs w:val="22"/>
              </w:rPr>
              <w:t>Величина береговой полосы, м</w:t>
            </w:r>
          </w:p>
        </w:tc>
      </w:tr>
      <w:tr w:rsidR="009C5644" w:rsidRPr="005B6DAD" w14:paraId="6B9455D6" w14:textId="77777777" w:rsidTr="00AA1674">
        <w:trPr>
          <w:jc w:val="center"/>
        </w:trPr>
        <w:tc>
          <w:tcPr>
            <w:tcW w:w="7.0%" w:type="pct"/>
            <w:shd w:val="clear" w:color="auto" w:fill="auto"/>
          </w:tcPr>
          <w:p w14:paraId="2A8F939B" w14:textId="77777777" w:rsidR="009C5644" w:rsidRPr="005B6DAD" w:rsidRDefault="009C5644" w:rsidP="00AA1674">
            <w:pPr>
              <w:rPr>
                <w:sz w:val="22"/>
                <w:szCs w:val="22"/>
              </w:rPr>
            </w:pPr>
            <w:r>
              <w:rPr>
                <w:sz w:val="22"/>
                <w:szCs w:val="22"/>
              </w:rPr>
              <w:t>1</w:t>
            </w:r>
          </w:p>
        </w:tc>
        <w:tc>
          <w:tcPr>
            <w:tcW w:w="20.0%" w:type="pct"/>
            <w:shd w:val="clear" w:color="auto" w:fill="auto"/>
          </w:tcPr>
          <w:p w14:paraId="611E5A7A" w14:textId="77777777" w:rsidR="009C5644" w:rsidRPr="005B6DAD" w:rsidRDefault="009C5644" w:rsidP="00AA1674">
            <w:pPr>
              <w:rPr>
                <w:sz w:val="22"/>
                <w:szCs w:val="22"/>
              </w:rPr>
            </w:pPr>
            <w:r w:rsidRPr="005B6DAD">
              <w:rPr>
                <w:sz w:val="22"/>
                <w:szCs w:val="22"/>
              </w:rPr>
              <w:t xml:space="preserve">р. </w:t>
            </w:r>
            <w:r w:rsidRPr="00195CB9">
              <w:rPr>
                <w:sz w:val="22"/>
                <w:szCs w:val="22"/>
              </w:rPr>
              <w:t>Каргат</w:t>
            </w:r>
          </w:p>
        </w:tc>
        <w:tc>
          <w:tcPr>
            <w:tcW w:w="24.0%" w:type="pct"/>
            <w:shd w:val="clear" w:color="auto" w:fill="auto"/>
            <w:vAlign w:val="center"/>
          </w:tcPr>
          <w:p w14:paraId="6481EADC" w14:textId="040F83AA" w:rsidR="009C5644" w:rsidRPr="009C5644" w:rsidRDefault="009C5644" w:rsidP="00AA1674">
            <w:pPr>
              <w:jc w:val="center"/>
              <w:rPr>
                <w:sz w:val="22"/>
                <w:szCs w:val="22"/>
                <w:lang w:val="en-US"/>
              </w:rPr>
            </w:pPr>
            <w:r w:rsidRPr="005B6DAD">
              <w:rPr>
                <w:sz w:val="22"/>
                <w:szCs w:val="22"/>
              </w:rPr>
              <w:t>200</w:t>
            </w:r>
          </w:p>
        </w:tc>
        <w:tc>
          <w:tcPr>
            <w:tcW w:w="24.0%" w:type="pct"/>
            <w:shd w:val="clear" w:color="auto" w:fill="auto"/>
          </w:tcPr>
          <w:p w14:paraId="671BF361" w14:textId="77777777" w:rsidR="009C5644" w:rsidRPr="005B6DAD" w:rsidRDefault="009C5644" w:rsidP="00AA1674">
            <w:pPr>
              <w:jc w:val="center"/>
              <w:rPr>
                <w:sz w:val="22"/>
                <w:szCs w:val="22"/>
              </w:rPr>
            </w:pPr>
            <w:r w:rsidRPr="005B6DAD">
              <w:rPr>
                <w:sz w:val="22"/>
                <w:szCs w:val="22"/>
              </w:rPr>
              <w:t>50</w:t>
            </w:r>
          </w:p>
        </w:tc>
        <w:tc>
          <w:tcPr>
            <w:tcW w:w="24.0%" w:type="pct"/>
            <w:shd w:val="clear" w:color="auto" w:fill="auto"/>
          </w:tcPr>
          <w:p w14:paraId="3654BAF0" w14:textId="77777777" w:rsidR="009C5644" w:rsidRPr="005B6DAD" w:rsidRDefault="009C5644" w:rsidP="00AA1674">
            <w:pPr>
              <w:jc w:val="center"/>
              <w:rPr>
                <w:sz w:val="22"/>
                <w:szCs w:val="22"/>
              </w:rPr>
            </w:pPr>
            <w:r w:rsidRPr="005B6DAD">
              <w:rPr>
                <w:sz w:val="22"/>
                <w:szCs w:val="22"/>
              </w:rPr>
              <w:t>20</w:t>
            </w:r>
          </w:p>
        </w:tc>
      </w:tr>
    </w:tbl>
    <w:p w14:paraId="2D6EEDD9" w14:textId="77777777" w:rsidR="009C5644" w:rsidRDefault="009C5644" w:rsidP="004C1A6E">
      <w:pPr>
        <w:pStyle w:val="a0"/>
        <w:rPr>
          <w:color w:val="000000" w:themeColor="text1"/>
          <w:sz w:val="28"/>
          <w:szCs w:val="28"/>
          <w:lang w:val="ru-RU"/>
        </w:rPr>
      </w:pPr>
    </w:p>
    <w:p w14:paraId="11A2DCC9" w14:textId="77777777" w:rsidR="00304A9D" w:rsidRPr="00304A9D" w:rsidRDefault="00304A9D" w:rsidP="004C1A6E">
      <w:pPr>
        <w:pStyle w:val="a0"/>
        <w:rPr>
          <w:sz w:val="28"/>
          <w:lang w:val="ru-RU"/>
        </w:rPr>
      </w:pPr>
    </w:p>
    <w:p w14:paraId="38B3FB11" w14:textId="5715466C" w:rsidR="007569FB" w:rsidRPr="000C559D" w:rsidRDefault="007569FB" w:rsidP="00B623BF">
      <w:pPr>
        <w:pStyle w:val="3"/>
        <w:numPr>
          <w:ilvl w:val="2"/>
          <w:numId w:val="5"/>
        </w:numPr>
        <w:ind w:start="0pt" w:firstLine="0pt"/>
        <w:rPr>
          <w:i w:val="0"/>
          <w:sz w:val="28"/>
          <w:szCs w:val="28"/>
        </w:rPr>
      </w:pPr>
      <w:bookmarkStart w:id="50" w:name="_Toc522808448"/>
      <w:bookmarkStart w:id="51" w:name="_Toc81903486"/>
      <w:r w:rsidRPr="000C559D">
        <w:rPr>
          <w:i w:val="0"/>
          <w:sz w:val="28"/>
          <w:szCs w:val="28"/>
        </w:rPr>
        <w:t>Объекты культурного наследия</w:t>
      </w:r>
      <w:bookmarkEnd w:id="50"/>
      <w:bookmarkEnd w:id="51"/>
    </w:p>
    <w:p w14:paraId="41930864" w14:textId="77777777" w:rsidR="00FC31A5" w:rsidRPr="00935E4C" w:rsidRDefault="00FC31A5" w:rsidP="00FC31A5">
      <w:pPr>
        <w:ind w:firstLine="35.45pt"/>
        <w:rPr>
          <w:sz w:val="28"/>
          <w:lang w:eastAsia="ar-SA" w:bidi="en-US"/>
        </w:rPr>
      </w:pPr>
      <w:r w:rsidRPr="00935E4C">
        <w:rPr>
          <w:sz w:val="28"/>
        </w:rPr>
        <w:t>На территории Здвинского сельсовета расположены следующие объекты культурного наследия регионального значения:</w:t>
      </w:r>
    </w:p>
    <w:p w14:paraId="40B5C0DD" w14:textId="2416C986" w:rsidR="00FC31A5" w:rsidRPr="00935E4C" w:rsidRDefault="00FC31A5" w:rsidP="00FC31A5">
      <w:pPr>
        <w:pStyle w:val="a0"/>
        <w:jc w:val="end"/>
        <w:rPr>
          <w:b/>
          <w:sz w:val="28"/>
          <w:lang w:val="ru-RU"/>
        </w:rPr>
      </w:pPr>
      <w:r w:rsidRPr="00935E4C">
        <w:rPr>
          <w:b/>
          <w:sz w:val="28"/>
          <w:lang w:val="ru-RU"/>
        </w:rPr>
        <w:t xml:space="preserve">Таблица </w:t>
      </w:r>
      <w:r w:rsidR="00291E42">
        <w:rPr>
          <w:b/>
          <w:sz w:val="28"/>
          <w:lang w:val="ru-RU"/>
        </w:rPr>
        <w:t>2.10</w:t>
      </w:r>
    </w:p>
    <w:p w14:paraId="17B4C4A4" w14:textId="77777777" w:rsidR="00FC31A5" w:rsidRPr="00935E4C" w:rsidRDefault="00FC31A5" w:rsidP="00FC31A5">
      <w:pPr>
        <w:jc w:val="center"/>
        <w:rPr>
          <w:b/>
          <w:sz w:val="28"/>
        </w:rPr>
      </w:pPr>
      <w:r w:rsidRPr="00935E4C">
        <w:rPr>
          <w:b/>
          <w:sz w:val="28"/>
        </w:rPr>
        <w:t>Перечень объектов культурного наследия</w:t>
      </w: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689"/>
        <w:gridCol w:w="1327"/>
        <w:gridCol w:w="1967"/>
        <w:gridCol w:w="1031"/>
        <w:gridCol w:w="1270"/>
        <w:gridCol w:w="2060"/>
      </w:tblGrid>
      <w:tr w:rsidR="00FC31A5" w:rsidRPr="00FC31A5" w14:paraId="37CEF631" w14:textId="77777777" w:rsidTr="00E31B81">
        <w:trPr>
          <w:trHeight w:val="595"/>
          <w:tblHeader/>
        </w:trPr>
        <w:tc>
          <w:tcPr>
            <w:tcW w:w="17.0%" w:type="pct"/>
            <w:shd w:val="clear" w:color="auto" w:fill="auto"/>
            <w:vAlign w:val="center"/>
            <w:hideMark/>
          </w:tcPr>
          <w:p w14:paraId="0CE87FB4" w14:textId="77777777" w:rsidR="00FC31A5" w:rsidRPr="00FC31A5" w:rsidRDefault="00FC31A5" w:rsidP="0079640D">
            <w:pPr>
              <w:jc w:val="center"/>
              <w:rPr>
                <w:b/>
                <w:sz w:val="22"/>
                <w:szCs w:val="22"/>
              </w:rPr>
            </w:pPr>
            <w:r w:rsidRPr="00FC31A5">
              <w:rPr>
                <w:b/>
                <w:sz w:val="22"/>
                <w:szCs w:val="22"/>
              </w:rPr>
              <w:t>Наименование памятника</w:t>
            </w:r>
          </w:p>
        </w:tc>
        <w:tc>
          <w:tcPr>
            <w:tcW w:w="13.0%" w:type="pct"/>
            <w:shd w:val="clear" w:color="auto" w:fill="auto"/>
            <w:vAlign w:val="center"/>
            <w:hideMark/>
          </w:tcPr>
          <w:p w14:paraId="4E77D1BD" w14:textId="77777777" w:rsidR="00FC31A5" w:rsidRPr="00FC31A5" w:rsidRDefault="00FC31A5" w:rsidP="0079640D">
            <w:pPr>
              <w:jc w:val="center"/>
              <w:rPr>
                <w:b/>
                <w:sz w:val="22"/>
                <w:szCs w:val="22"/>
              </w:rPr>
            </w:pPr>
            <w:r w:rsidRPr="00FC31A5">
              <w:rPr>
                <w:b/>
                <w:sz w:val="22"/>
                <w:szCs w:val="22"/>
              </w:rPr>
              <w:t>Тип памятника</w:t>
            </w:r>
          </w:p>
        </w:tc>
        <w:tc>
          <w:tcPr>
            <w:tcW w:w="20.0%" w:type="pct"/>
            <w:shd w:val="clear" w:color="auto" w:fill="auto"/>
            <w:vAlign w:val="center"/>
            <w:hideMark/>
          </w:tcPr>
          <w:p w14:paraId="65B62616" w14:textId="77777777" w:rsidR="00FC31A5" w:rsidRPr="00FC31A5" w:rsidRDefault="00FC31A5" w:rsidP="0079640D">
            <w:pPr>
              <w:jc w:val="center"/>
              <w:rPr>
                <w:b/>
                <w:sz w:val="22"/>
                <w:szCs w:val="22"/>
              </w:rPr>
            </w:pPr>
            <w:r w:rsidRPr="00FC31A5">
              <w:rPr>
                <w:b/>
                <w:sz w:val="22"/>
                <w:szCs w:val="22"/>
              </w:rPr>
              <w:t>Датировка</w:t>
            </w:r>
          </w:p>
        </w:tc>
        <w:tc>
          <w:tcPr>
            <w:tcW w:w="13.0%" w:type="pct"/>
            <w:shd w:val="clear" w:color="auto" w:fill="auto"/>
            <w:vAlign w:val="center"/>
            <w:hideMark/>
          </w:tcPr>
          <w:p w14:paraId="17DFFF73" w14:textId="77777777" w:rsidR="00FC31A5" w:rsidRPr="00FC31A5" w:rsidRDefault="00FC31A5" w:rsidP="0079640D">
            <w:pPr>
              <w:jc w:val="center"/>
              <w:rPr>
                <w:b/>
                <w:sz w:val="22"/>
                <w:szCs w:val="22"/>
              </w:rPr>
            </w:pPr>
            <w:r w:rsidRPr="00FC31A5">
              <w:rPr>
                <w:b/>
                <w:sz w:val="22"/>
                <w:szCs w:val="22"/>
              </w:rPr>
              <w:t>Автор</w:t>
            </w:r>
          </w:p>
        </w:tc>
        <w:tc>
          <w:tcPr>
            <w:tcW w:w="13.0%" w:type="pct"/>
            <w:shd w:val="clear" w:color="auto" w:fill="auto"/>
            <w:vAlign w:val="center"/>
            <w:hideMark/>
          </w:tcPr>
          <w:p w14:paraId="07579002" w14:textId="77777777" w:rsidR="00FC31A5" w:rsidRPr="00FC31A5" w:rsidRDefault="00FC31A5" w:rsidP="0079640D">
            <w:pPr>
              <w:jc w:val="center"/>
              <w:rPr>
                <w:b/>
                <w:color w:val="000000"/>
                <w:sz w:val="22"/>
                <w:szCs w:val="22"/>
              </w:rPr>
            </w:pPr>
            <w:r w:rsidRPr="00FC31A5">
              <w:rPr>
                <w:b/>
                <w:color w:val="000000"/>
                <w:sz w:val="22"/>
                <w:szCs w:val="22"/>
              </w:rPr>
              <w:t>Категория охраны</w:t>
            </w:r>
          </w:p>
        </w:tc>
        <w:tc>
          <w:tcPr>
            <w:tcW w:w="21.0%" w:type="pct"/>
            <w:shd w:val="clear" w:color="auto" w:fill="auto"/>
            <w:vAlign w:val="center"/>
            <w:hideMark/>
          </w:tcPr>
          <w:p w14:paraId="453C5D2A" w14:textId="77777777" w:rsidR="00FC31A5" w:rsidRPr="00FC31A5" w:rsidRDefault="00FC31A5" w:rsidP="0079640D">
            <w:pPr>
              <w:jc w:val="center"/>
              <w:rPr>
                <w:b/>
                <w:sz w:val="22"/>
                <w:szCs w:val="22"/>
              </w:rPr>
            </w:pPr>
            <w:r w:rsidRPr="00FC31A5">
              <w:rPr>
                <w:b/>
                <w:sz w:val="22"/>
                <w:szCs w:val="22"/>
              </w:rPr>
              <w:t>Документ о принятии на охрану</w:t>
            </w:r>
          </w:p>
        </w:tc>
      </w:tr>
      <w:tr w:rsidR="00FC31A5" w:rsidRPr="00FC31A5" w14:paraId="14719FB3" w14:textId="77777777" w:rsidTr="00FC31A5">
        <w:trPr>
          <w:trHeight w:val="303"/>
        </w:trPr>
        <w:tc>
          <w:tcPr>
            <w:tcW w:w="100.0%" w:type="pct"/>
            <w:gridSpan w:val="6"/>
            <w:shd w:val="clear" w:color="auto" w:fill="auto"/>
            <w:vAlign w:val="center"/>
          </w:tcPr>
          <w:p w14:paraId="19C778CA" w14:textId="77777777" w:rsidR="00FC31A5" w:rsidRPr="00FC31A5" w:rsidRDefault="00FC31A5" w:rsidP="0079640D">
            <w:pPr>
              <w:jc w:val="center"/>
              <w:rPr>
                <w:b/>
                <w:sz w:val="22"/>
                <w:szCs w:val="22"/>
              </w:rPr>
            </w:pPr>
            <w:r w:rsidRPr="00FC31A5">
              <w:rPr>
                <w:b/>
                <w:sz w:val="22"/>
                <w:szCs w:val="22"/>
              </w:rPr>
              <w:t>Выявленные памятники археологии федерального значения</w:t>
            </w:r>
          </w:p>
        </w:tc>
      </w:tr>
      <w:tr w:rsidR="00FC31A5" w:rsidRPr="00FC31A5" w14:paraId="25F24816" w14:textId="77777777" w:rsidTr="00E31B81">
        <w:trPr>
          <w:trHeight w:val="441"/>
        </w:trPr>
        <w:tc>
          <w:tcPr>
            <w:tcW w:w="17.0%" w:type="pct"/>
            <w:shd w:val="clear" w:color="auto" w:fill="auto"/>
          </w:tcPr>
          <w:p w14:paraId="74064641" w14:textId="77777777" w:rsidR="00FC31A5" w:rsidRPr="003E0B94" w:rsidRDefault="00FC31A5" w:rsidP="0079640D">
            <w:pPr>
              <w:jc w:val="center"/>
              <w:rPr>
                <w:sz w:val="22"/>
                <w:szCs w:val="22"/>
              </w:rPr>
            </w:pPr>
            <w:r w:rsidRPr="003E0B94">
              <w:rPr>
                <w:sz w:val="22"/>
                <w:szCs w:val="22"/>
              </w:rPr>
              <w:t>Здвинск- 2</w:t>
            </w:r>
          </w:p>
        </w:tc>
        <w:tc>
          <w:tcPr>
            <w:tcW w:w="13.0%" w:type="pct"/>
            <w:shd w:val="clear" w:color="auto" w:fill="auto"/>
          </w:tcPr>
          <w:p w14:paraId="2FC2126B" w14:textId="77777777" w:rsidR="00FC31A5" w:rsidRPr="003E0B94" w:rsidRDefault="00FC31A5" w:rsidP="0079640D">
            <w:pPr>
              <w:rPr>
                <w:sz w:val="22"/>
                <w:szCs w:val="22"/>
              </w:rPr>
            </w:pPr>
            <w:r w:rsidRPr="003E0B94">
              <w:rPr>
                <w:sz w:val="22"/>
                <w:szCs w:val="22"/>
              </w:rPr>
              <w:t xml:space="preserve">Курганный могильник </w:t>
            </w:r>
          </w:p>
        </w:tc>
        <w:tc>
          <w:tcPr>
            <w:tcW w:w="20.0%" w:type="pct"/>
            <w:shd w:val="clear" w:color="auto" w:fill="auto"/>
          </w:tcPr>
          <w:p w14:paraId="43494E70" w14:textId="77777777" w:rsidR="00FC31A5" w:rsidRPr="003E0B94" w:rsidRDefault="00FC31A5" w:rsidP="0079640D">
            <w:pPr>
              <w:jc w:val="center"/>
              <w:rPr>
                <w:sz w:val="22"/>
                <w:szCs w:val="22"/>
              </w:rPr>
            </w:pPr>
            <w:r w:rsidRPr="003E0B94">
              <w:rPr>
                <w:sz w:val="22"/>
                <w:szCs w:val="22"/>
              </w:rPr>
              <w:t>не известна</w:t>
            </w:r>
          </w:p>
        </w:tc>
        <w:tc>
          <w:tcPr>
            <w:tcW w:w="13.0%" w:type="pct"/>
            <w:shd w:val="clear" w:color="auto" w:fill="auto"/>
          </w:tcPr>
          <w:p w14:paraId="6E530809" w14:textId="77777777" w:rsidR="00FC31A5" w:rsidRPr="003E0B94" w:rsidRDefault="00FC31A5" w:rsidP="0079640D">
            <w:pPr>
              <w:jc w:val="center"/>
              <w:rPr>
                <w:sz w:val="22"/>
                <w:szCs w:val="22"/>
              </w:rPr>
            </w:pPr>
            <w:r w:rsidRPr="003E0B94">
              <w:rPr>
                <w:sz w:val="22"/>
                <w:szCs w:val="22"/>
              </w:rPr>
              <w:t>Новиков А.В.</w:t>
            </w:r>
          </w:p>
        </w:tc>
        <w:tc>
          <w:tcPr>
            <w:tcW w:w="13.0%" w:type="pct"/>
            <w:shd w:val="clear" w:color="auto" w:fill="auto"/>
          </w:tcPr>
          <w:p w14:paraId="026829F3" w14:textId="77777777" w:rsidR="00FC31A5" w:rsidRPr="003E0B94" w:rsidRDefault="00FC31A5" w:rsidP="0079640D">
            <w:pPr>
              <w:jc w:val="center"/>
              <w:rPr>
                <w:color w:val="000000"/>
                <w:sz w:val="22"/>
                <w:szCs w:val="22"/>
              </w:rPr>
            </w:pPr>
            <w:r w:rsidRPr="003E0B94">
              <w:rPr>
                <w:color w:val="000000"/>
                <w:sz w:val="22"/>
                <w:szCs w:val="22"/>
              </w:rPr>
              <w:t>Ф</w:t>
            </w:r>
          </w:p>
        </w:tc>
        <w:tc>
          <w:tcPr>
            <w:tcW w:w="21.0%" w:type="pct"/>
            <w:shd w:val="clear" w:color="auto" w:fill="auto"/>
          </w:tcPr>
          <w:p w14:paraId="711DF94F" w14:textId="77777777" w:rsidR="00FC31A5" w:rsidRPr="003E0B94" w:rsidRDefault="00FC31A5" w:rsidP="0079640D">
            <w:pPr>
              <w:rPr>
                <w:sz w:val="22"/>
                <w:szCs w:val="22"/>
              </w:rPr>
            </w:pPr>
            <w:r w:rsidRPr="003E0B94">
              <w:rPr>
                <w:color w:val="000000"/>
                <w:sz w:val="22"/>
                <w:szCs w:val="22"/>
              </w:rPr>
              <w:t xml:space="preserve">Реш. облисп. от 24.05.90 г. № 184 </w:t>
            </w:r>
          </w:p>
        </w:tc>
      </w:tr>
      <w:tr w:rsidR="00FC31A5" w:rsidRPr="00FC31A5" w14:paraId="697F3364" w14:textId="77777777" w:rsidTr="00E31B81">
        <w:trPr>
          <w:trHeight w:val="765"/>
        </w:trPr>
        <w:tc>
          <w:tcPr>
            <w:tcW w:w="17.0%" w:type="pct"/>
            <w:shd w:val="clear" w:color="auto" w:fill="auto"/>
          </w:tcPr>
          <w:p w14:paraId="0C20AD55" w14:textId="77777777" w:rsidR="00FC31A5" w:rsidRPr="003E0B94" w:rsidRDefault="00FC31A5" w:rsidP="0079640D">
            <w:pPr>
              <w:jc w:val="center"/>
              <w:rPr>
                <w:sz w:val="22"/>
                <w:szCs w:val="22"/>
              </w:rPr>
            </w:pPr>
            <w:r w:rsidRPr="003E0B94">
              <w:rPr>
                <w:sz w:val="22"/>
                <w:szCs w:val="22"/>
              </w:rPr>
              <w:t>Здвинск- 5</w:t>
            </w:r>
          </w:p>
        </w:tc>
        <w:tc>
          <w:tcPr>
            <w:tcW w:w="13.0%" w:type="pct"/>
            <w:shd w:val="clear" w:color="auto" w:fill="auto"/>
          </w:tcPr>
          <w:p w14:paraId="5CA649F4" w14:textId="77777777" w:rsidR="00FC31A5" w:rsidRPr="003E0B94" w:rsidRDefault="00FC31A5" w:rsidP="0079640D">
            <w:pPr>
              <w:rPr>
                <w:sz w:val="22"/>
                <w:szCs w:val="22"/>
              </w:rPr>
            </w:pPr>
            <w:r w:rsidRPr="003E0B94">
              <w:rPr>
                <w:sz w:val="22"/>
                <w:szCs w:val="22"/>
              </w:rPr>
              <w:t xml:space="preserve">Поселение </w:t>
            </w:r>
          </w:p>
        </w:tc>
        <w:tc>
          <w:tcPr>
            <w:tcW w:w="20.0%" w:type="pct"/>
            <w:shd w:val="clear" w:color="auto" w:fill="auto"/>
          </w:tcPr>
          <w:p w14:paraId="726FF8B1" w14:textId="77777777" w:rsidR="00FC31A5" w:rsidRPr="003E0B94" w:rsidRDefault="00FC31A5" w:rsidP="0079640D">
            <w:pPr>
              <w:jc w:val="center"/>
              <w:rPr>
                <w:sz w:val="22"/>
                <w:szCs w:val="22"/>
              </w:rPr>
            </w:pPr>
            <w:r w:rsidRPr="003E0B94">
              <w:rPr>
                <w:sz w:val="22"/>
                <w:szCs w:val="22"/>
              </w:rPr>
              <w:t>Эпоха раннего средневековья (среднеиртышская культура, IV-V вв. н. э.)</w:t>
            </w:r>
          </w:p>
        </w:tc>
        <w:tc>
          <w:tcPr>
            <w:tcW w:w="13.0%" w:type="pct"/>
            <w:shd w:val="clear" w:color="auto" w:fill="auto"/>
          </w:tcPr>
          <w:p w14:paraId="4CA4A373" w14:textId="77777777" w:rsidR="00FC31A5" w:rsidRPr="003E0B94" w:rsidRDefault="00FC31A5" w:rsidP="0079640D">
            <w:pPr>
              <w:jc w:val="center"/>
              <w:rPr>
                <w:sz w:val="22"/>
                <w:szCs w:val="22"/>
              </w:rPr>
            </w:pPr>
            <w:r w:rsidRPr="003E0B94">
              <w:rPr>
                <w:sz w:val="22"/>
                <w:szCs w:val="22"/>
              </w:rPr>
              <w:t>Новиков А.В.</w:t>
            </w:r>
          </w:p>
        </w:tc>
        <w:tc>
          <w:tcPr>
            <w:tcW w:w="13.0%" w:type="pct"/>
            <w:shd w:val="clear" w:color="auto" w:fill="auto"/>
          </w:tcPr>
          <w:p w14:paraId="631F4413" w14:textId="77777777" w:rsidR="00FC31A5" w:rsidRPr="003E0B94" w:rsidRDefault="00FC31A5" w:rsidP="0079640D">
            <w:pPr>
              <w:jc w:val="center"/>
              <w:rPr>
                <w:color w:val="000000"/>
                <w:sz w:val="22"/>
                <w:szCs w:val="22"/>
              </w:rPr>
            </w:pPr>
            <w:r w:rsidRPr="003E0B94">
              <w:rPr>
                <w:color w:val="000000"/>
                <w:sz w:val="22"/>
                <w:szCs w:val="22"/>
              </w:rPr>
              <w:t>Ф</w:t>
            </w:r>
          </w:p>
        </w:tc>
        <w:tc>
          <w:tcPr>
            <w:tcW w:w="21.0%" w:type="pct"/>
            <w:shd w:val="clear" w:color="auto" w:fill="auto"/>
          </w:tcPr>
          <w:p w14:paraId="418369D0" w14:textId="77777777" w:rsidR="00FC31A5" w:rsidRPr="003E0B94" w:rsidRDefault="00FC31A5" w:rsidP="0079640D">
            <w:pPr>
              <w:rPr>
                <w:sz w:val="22"/>
                <w:szCs w:val="22"/>
              </w:rPr>
            </w:pPr>
            <w:r w:rsidRPr="003E0B94">
              <w:rPr>
                <w:color w:val="000000"/>
                <w:sz w:val="22"/>
                <w:szCs w:val="22"/>
              </w:rPr>
              <w:t xml:space="preserve">Реш. облисп. от 24.05.90 г. № 184 </w:t>
            </w:r>
          </w:p>
        </w:tc>
      </w:tr>
      <w:tr w:rsidR="00FC31A5" w:rsidRPr="00FC31A5" w14:paraId="214D7FA1" w14:textId="77777777" w:rsidTr="00E31B81">
        <w:trPr>
          <w:trHeight w:val="372"/>
        </w:trPr>
        <w:tc>
          <w:tcPr>
            <w:tcW w:w="17.0%" w:type="pct"/>
            <w:shd w:val="clear" w:color="auto" w:fill="auto"/>
          </w:tcPr>
          <w:p w14:paraId="4FE37392" w14:textId="77777777" w:rsidR="00FC31A5" w:rsidRPr="00CC2D85" w:rsidRDefault="00FC31A5" w:rsidP="0079640D">
            <w:pPr>
              <w:jc w:val="center"/>
              <w:rPr>
                <w:sz w:val="22"/>
                <w:szCs w:val="22"/>
              </w:rPr>
            </w:pPr>
            <w:r w:rsidRPr="00CC2D85">
              <w:rPr>
                <w:sz w:val="22"/>
                <w:szCs w:val="22"/>
              </w:rPr>
              <w:t>Здвинск- 6</w:t>
            </w:r>
          </w:p>
        </w:tc>
        <w:tc>
          <w:tcPr>
            <w:tcW w:w="13.0%" w:type="pct"/>
            <w:shd w:val="clear" w:color="auto" w:fill="auto"/>
          </w:tcPr>
          <w:p w14:paraId="63D5859F" w14:textId="77777777" w:rsidR="00FC31A5" w:rsidRPr="00CC2D85" w:rsidRDefault="00FC31A5" w:rsidP="0079640D">
            <w:pPr>
              <w:rPr>
                <w:sz w:val="22"/>
                <w:szCs w:val="22"/>
              </w:rPr>
            </w:pPr>
            <w:r w:rsidRPr="00CC2D85">
              <w:rPr>
                <w:sz w:val="22"/>
                <w:szCs w:val="22"/>
              </w:rPr>
              <w:t xml:space="preserve">Курганный могильник </w:t>
            </w:r>
          </w:p>
        </w:tc>
        <w:tc>
          <w:tcPr>
            <w:tcW w:w="20.0%" w:type="pct"/>
            <w:shd w:val="clear" w:color="auto" w:fill="auto"/>
          </w:tcPr>
          <w:p w14:paraId="11741FF2" w14:textId="77777777" w:rsidR="00FC31A5" w:rsidRPr="00CC2D85" w:rsidRDefault="00FC31A5" w:rsidP="0079640D">
            <w:pPr>
              <w:jc w:val="center"/>
              <w:rPr>
                <w:sz w:val="22"/>
                <w:szCs w:val="22"/>
              </w:rPr>
            </w:pPr>
            <w:r w:rsidRPr="00CC2D85">
              <w:rPr>
                <w:sz w:val="22"/>
                <w:szCs w:val="22"/>
              </w:rPr>
              <w:t>не известна</w:t>
            </w:r>
          </w:p>
        </w:tc>
        <w:tc>
          <w:tcPr>
            <w:tcW w:w="13.0%" w:type="pct"/>
            <w:shd w:val="clear" w:color="auto" w:fill="auto"/>
          </w:tcPr>
          <w:p w14:paraId="2EFA5212" w14:textId="77777777" w:rsidR="00FC31A5" w:rsidRPr="00CC2D85" w:rsidRDefault="00FC31A5" w:rsidP="0079640D">
            <w:pPr>
              <w:jc w:val="center"/>
              <w:rPr>
                <w:sz w:val="22"/>
                <w:szCs w:val="22"/>
              </w:rPr>
            </w:pPr>
            <w:r w:rsidRPr="00CC2D85">
              <w:rPr>
                <w:sz w:val="22"/>
                <w:szCs w:val="22"/>
              </w:rPr>
              <w:t>Новиков А.В.</w:t>
            </w:r>
          </w:p>
        </w:tc>
        <w:tc>
          <w:tcPr>
            <w:tcW w:w="13.0%" w:type="pct"/>
            <w:shd w:val="clear" w:color="auto" w:fill="auto"/>
          </w:tcPr>
          <w:p w14:paraId="542B3722" w14:textId="77777777" w:rsidR="00FC31A5" w:rsidRPr="00CC2D85" w:rsidRDefault="00FC31A5" w:rsidP="0079640D">
            <w:pPr>
              <w:jc w:val="center"/>
              <w:rPr>
                <w:color w:val="000000"/>
                <w:sz w:val="22"/>
                <w:szCs w:val="22"/>
              </w:rPr>
            </w:pPr>
            <w:r w:rsidRPr="00CC2D85">
              <w:rPr>
                <w:color w:val="000000"/>
                <w:sz w:val="22"/>
                <w:szCs w:val="22"/>
              </w:rPr>
              <w:t>Ф</w:t>
            </w:r>
          </w:p>
        </w:tc>
        <w:tc>
          <w:tcPr>
            <w:tcW w:w="21.0%" w:type="pct"/>
            <w:shd w:val="clear" w:color="auto" w:fill="auto"/>
          </w:tcPr>
          <w:p w14:paraId="18EEEED7" w14:textId="77777777" w:rsidR="00FC31A5" w:rsidRPr="00CC2D85" w:rsidRDefault="00FC31A5" w:rsidP="0079640D">
            <w:pPr>
              <w:rPr>
                <w:sz w:val="22"/>
                <w:szCs w:val="22"/>
              </w:rPr>
            </w:pPr>
            <w:r w:rsidRPr="00CC2D85">
              <w:rPr>
                <w:color w:val="000000"/>
                <w:sz w:val="22"/>
                <w:szCs w:val="22"/>
              </w:rPr>
              <w:t xml:space="preserve">Реш. облисп. от 24.05.90 г. № 184 </w:t>
            </w:r>
          </w:p>
        </w:tc>
      </w:tr>
      <w:tr w:rsidR="00FC31A5" w:rsidRPr="00FC31A5" w14:paraId="317407CB" w14:textId="77777777" w:rsidTr="00E31B81">
        <w:trPr>
          <w:trHeight w:val="442"/>
        </w:trPr>
        <w:tc>
          <w:tcPr>
            <w:tcW w:w="17.0%" w:type="pct"/>
            <w:shd w:val="clear" w:color="auto" w:fill="auto"/>
          </w:tcPr>
          <w:p w14:paraId="35260EF1" w14:textId="77777777" w:rsidR="00FC31A5" w:rsidRPr="00CC2D85" w:rsidRDefault="00FC31A5" w:rsidP="0079640D">
            <w:pPr>
              <w:jc w:val="center"/>
              <w:rPr>
                <w:sz w:val="22"/>
                <w:szCs w:val="22"/>
              </w:rPr>
            </w:pPr>
            <w:r w:rsidRPr="00CC2D85">
              <w:rPr>
                <w:sz w:val="22"/>
                <w:szCs w:val="22"/>
              </w:rPr>
              <w:t>Здвинск- 7</w:t>
            </w:r>
          </w:p>
        </w:tc>
        <w:tc>
          <w:tcPr>
            <w:tcW w:w="13.0%" w:type="pct"/>
            <w:shd w:val="clear" w:color="auto" w:fill="auto"/>
          </w:tcPr>
          <w:p w14:paraId="10180A05" w14:textId="77777777" w:rsidR="00FC31A5" w:rsidRPr="00CC2D85" w:rsidRDefault="00FC31A5" w:rsidP="0079640D">
            <w:pPr>
              <w:rPr>
                <w:sz w:val="22"/>
                <w:szCs w:val="22"/>
              </w:rPr>
            </w:pPr>
            <w:r w:rsidRPr="00CC2D85">
              <w:rPr>
                <w:sz w:val="22"/>
                <w:szCs w:val="22"/>
              </w:rPr>
              <w:t xml:space="preserve">Курганный могильник </w:t>
            </w:r>
          </w:p>
        </w:tc>
        <w:tc>
          <w:tcPr>
            <w:tcW w:w="20.0%" w:type="pct"/>
            <w:shd w:val="clear" w:color="auto" w:fill="auto"/>
          </w:tcPr>
          <w:p w14:paraId="05452CD3" w14:textId="77777777" w:rsidR="00FC31A5" w:rsidRPr="00CC2D85" w:rsidRDefault="00FC31A5" w:rsidP="0079640D">
            <w:pPr>
              <w:jc w:val="center"/>
              <w:rPr>
                <w:sz w:val="22"/>
                <w:szCs w:val="22"/>
              </w:rPr>
            </w:pPr>
            <w:r w:rsidRPr="00CC2D85">
              <w:rPr>
                <w:sz w:val="22"/>
                <w:szCs w:val="22"/>
              </w:rPr>
              <w:t>не известна</w:t>
            </w:r>
          </w:p>
        </w:tc>
        <w:tc>
          <w:tcPr>
            <w:tcW w:w="13.0%" w:type="pct"/>
            <w:shd w:val="clear" w:color="auto" w:fill="auto"/>
          </w:tcPr>
          <w:p w14:paraId="49D5474F" w14:textId="77777777" w:rsidR="00FC31A5" w:rsidRPr="00CC2D85" w:rsidRDefault="00FC31A5" w:rsidP="0079640D">
            <w:pPr>
              <w:jc w:val="center"/>
              <w:rPr>
                <w:sz w:val="22"/>
                <w:szCs w:val="22"/>
              </w:rPr>
            </w:pPr>
            <w:r w:rsidRPr="00CC2D85">
              <w:rPr>
                <w:sz w:val="22"/>
                <w:szCs w:val="22"/>
              </w:rPr>
              <w:t>Новиков А.В.</w:t>
            </w:r>
          </w:p>
        </w:tc>
        <w:tc>
          <w:tcPr>
            <w:tcW w:w="13.0%" w:type="pct"/>
            <w:shd w:val="clear" w:color="auto" w:fill="auto"/>
          </w:tcPr>
          <w:p w14:paraId="161D856F" w14:textId="77777777" w:rsidR="00FC31A5" w:rsidRPr="00CC2D85" w:rsidRDefault="00FC31A5" w:rsidP="0079640D">
            <w:pPr>
              <w:jc w:val="center"/>
              <w:rPr>
                <w:color w:val="000000"/>
                <w:sz w:val="22"/>
                <w:szCs w:val="22"/>
              </w:rPr>
            </w:pPr>
            <w:r w:rsidRPr="00CC2D85">
              <w:rPr>
                <w:color w:val="000000"/>
                <w:sz w:val="22"/>
                <w:szCs w:val="22"/>
              </w:rPr>
              <w:t>Ф</w:t>
            </w:r>
          </w:p>
        </w:tc>
        <w:tc>
          <w:tcPr>
            <w:tcW w:w="21.0%" w:type="pct"/>
            <w:shd w:val="clear" w:color="auto" w:fill="auto"/>
          </w:tcPr>
          <w:p w14:paraId="05949DBD" w14:textId="77777777" w:rsidR="00FC31A5" w:rsidRPr="00CC2D85" w:rsidRDefault="00FC31A5" w:rsidP="0079640D">
            <w:pPr>
              <w:rPr>
                <w:sz w:val="22"/>
                <w:szCs w:val="22"/>
              </w:rPr>
            </w:pPr>
            <w:r w:rsidRPr="00CC2D85">
              <w:rPr>
                <w:color w:val="000000"/>
                <w:sz w:val="22"/>
                <w:szCs w:val="22"/>
              </w:rPr>
              <w:t xml:space="preserve">Реш. облисп. от 24.05.90 г. № 184 </w:t>
            </w:r>
          </w:p>
        </w:tc>
      </w:tr>
      <w:tr w:rsidR="00FC31A5" w:rsidRPr="00FC31A5" w14:paraId="29A105D1" w14:textId="77777777" w:rsidTr="00E31B81">
        <w:trPr>
          <w:trHeight w:val="399"/>
        </w:trPr>
        <w:tc>
          <w:tcPr>
            <w:tcW w:w="17.0%" w:type="pct"/>
            <w:shd w:val="clear" w:color="auto" w:fill="auto"/>
          </w:tcPr>
          <w:p w14:paraId="4B5BD00F" w14:textId="77777777" w:rsidR="00FC31A5" w:rsidRPr="00CC2D85" w:rsidRDefault="00FC31A5" w:rsidP="0079640D">
            <w:pPr>
              <w:jc w:val="center"/>
              <w:rPr>
                <w:sz w:val="22"/>
                <w:szCs w:val="22"/>
              </w:rPr>
            </w:pPr>
            <w:r w:rsidRPr="00CC2D85">
              <w:rPr>
                <w:sz w:val="22"/>
                <w:szCs w:val="22"/>
              </w:rPr>
              <w:t>Здвинск- 8</w:t>
            </w:r>
          </w:p>
        </w:tc>
        <w:tc>
          <w:tcPr>
            <w:tcW w:w="13.0%" w:type="pct"/>
            <w:shd w:val="clear" w:color="auto" w:fill="auto"/>
          </w:tcPr>
          <w:p w14:paraId="1C49BD12" w14:textId="77777777" w:rsidR="00FC31A5" w:rsidRPr="00CC2D85" w:rsidRDefault="00FC31A5" w:rsidP="0079640D">
            <w:pPr>
              <w:rPr>
                <w:sz w:val="22"/>
                <w:szCs w:val="22"/>
              </w:rPr>
            </w:pPr>
            <w:r w:rsidRPr="00CC2D85">
              <w:rPr>
                <w:sz w:val="22"/>
                <w:szCs w:val="22"/>
              </w:rPr>
              <w:t xml:space="preserve">Одиночный курган </w:t>
            </w:r>
          </w:p>
        </w:tc>
        <w:tc>
          <w:tcPr>
            <w:tcW w:w="20.0%" w:type="pct"/>
            <w:shd w:val="clear" w:color="auto" w:fill="auto"/>
          </w:tcPr>
          <w:p w14:paraId="53E72B69" w14:textId="77777777" w:rsidR="00FC31A5" w:rsidRPr="00CC2D85" w:rsidRDefault="00FC31A5" w:rsidP="0079640D">
            <w:pPr>
              <w:jc w:val="center"/>
              <w:rPr>
                <w:sz w:val="22"/>
                <w:szCs w:val="22"/>
              </w:rPr>
            </w:pPr>
            <w:r w:rsidRPr="00CC2D85">
              <w:rPr>
                <w:sz w:val="22"/>
                <w:szCs w:val="22"/>
              </w:rPr>
              <w:t>не известна</w:t>
            </w:r>
          </w:p>
        </w:tc>
        <w:tc>
          <w:tcPr>
            <w:tcW w:w="13.0%" w:type="pct"/>
            <w:shd w:val="clear" w:color="auto" w:fill="auto"/>
          </w:tcPr>
          <w:p w14:paraId="66794D1C" w14:textId="77777777" w:rsidR="00FC31A5" w:rsidRPr="00CC2D85" w:rsidRDefault="00FC31A5" w:rsidP="0079640D">
            <w:pPr>
              <w:jc w:val="center"/>
              <w:rPr>
                <w:sz w:val="22"/>
                <w:szCs w:val="22"/>
              </w:rPr>
            </w:pPr>
            <w:r w:rsidRPr="00CC2D85">
              <w:rPr>
                <w:sz w:val="22"/>
                <w:szCs w:val="22"/>
              </w:rPr>
              <w:t>Новиков А.В.</w:t>
            </w:r>
          </w:p>
        </w:tc>
        <w:tc>
          <w:tcPr>
            <w:tcW w:w="13.0%" w:type="pct"/>
            <w:shd w:val="clear" w:color="auto" w:fill="auto"/>
          </w:tcPr>
          <w:p w14:paraId="56900F93" w14:textId="77777777" w:rsidR="00FC31A5" w:rsidRPr="00CC2D85" w:rsidRDefault="00FC31A5" w:rsidP="0079640D">
            <w:pPr>
              <w:jc w:val="center"/>
              <w:rPr>
                <w:color w:val="000000"/>
                <w:sz w:val="22"/>
                <w:szCs w:val="22"/>
              </w:rPr>
            </w:pPr>
            <w:r w:rsidRPr="00CC2D85">
              <w:rPr>
                <w:color w:val="000000"/>
                <w:sz w:val="22"/>
                <w:szCs w:val="22"/>
              </w:rPr>
              <w:t>Ф</w:t>
            </w:r>
          </w:p>
        </w:tc>
        <w:tc>
          <w:tcPr>
            <w:tcW w:w="21.0%" w:type="pct"/>
            <w:shd w:val="clear" w:color="auto" w:fill="auto"/>
          </w:tcPr>
          <w:p w14:paraId="6FB26386" w14:textId="77777777" w:rsidR="00FC31A5" w:rsidRPr="00CC2D85" w:rsidRDefault="00FC31A5" w:rsidP="0079640D">
            <w:pPr>
              <w:rPr>
                <w:sz w:val="22"/>
                <w:szCs w:val="22"/>
              </w:rPr>
            </w:pPr>
            <w:r w:rsidRPr="00CC2D85">
              <w:rPr>
                <w:color w:val="000000"/>
                <w:sz w:val="22"/>
                <w:szCs w:val="22"/>
              </w:rPr>
              <w:t xml:space="preserve">Реш. облисп. от 24.05.90 г. № 184 </w:t>
            </w:r>
          </w:p>
        </w:tc>
      </w:tr>
      <w:tr w:rsidR="00CC2D85" w:rsidRPr="00FC31A5" w14:paraId="42DC9AF2" w14:textId="77777777" w:rsidTr="00E31B81">
        <w:trPr>
          <w:trHeight w:val="399"/>
        </w:trPr>
        <w:tc>
          <w:tcPr>
            <w:tcW w:w="17.0%" w:type="pct"/>
            <w:shd w:val="clear" w:color="auto" w:fill="auto"/>
          </w:tcPr>
          <w:p w14:paraId="6A88EB98" w14:textId="35171A2F" w:rsidR="00CC2D85" w:rsidRPr="00CC2D85" w:rsidRDefault="00CC2D85" w:rsidP="00CC2D85">
            <w:pPr>
              <w:jc w:val="center"/>
              <w:rPr>
                <w:sz w:val="22"/>
                <w:szCs w:val="22"/>
              </w:rPr>
            </w:pPr>
            <w:r>
              <w:rPr>
                <w:sz w:val="22"/>
                <w:szCs w:val="22"/>
              </w:rPr>
              <w:t>Каргат-1</w:t>
            </w:r>
          </w:p>
        </w:tc>
        <w:tc>
          <w:tcPr>
            <w:tcW w:w="13.0%" w:type="pct"/>
            <w:shd w:val="clear" w:color="auto" w:fill="auto"/>
          </w:tcPr>
          <w:p w14:paraId="21C308D4" w14:textId="014E5E0B" w:rsidR="00CC2D85" w:rsidRPr="00CC2D85" w:rsidRDefault="00CC2D85" w:rsidP="00CC2D85">
            <w:pPr>
              <w:rPr>
                <w:sz w:val="22"/>
                <w:szCs w:val="22"/>
              </w:rPr>
            </w:pPr>
            <w:r w:rsidRPr="00CC2D85">
              <w:rPr>
                <w:sz w:val="22"/>
                <w:szCs w:val="22"/>
              </w:rPr>
              <w:t>Стоянка</w:t>
            </w:r>
          </w:p>
        </w:tc>
        <w:tc>
          <w:tcPr>
            <w:tcW w:w="20.0%" w:type="pct"/>
            <w:shd w:val="clear" w:color="auto" w:fill="auto"/>
          </w:tcPr>
          <w:p w14:paraId="523661FD" w14:textId="44D1482B" w:rsidR="00CC2D85" w:rsidRPr="00E60093" w:rsidRDefault="00CC2D85" w:rsidP="00CC2D85">
            <w:pPr>
              <w:jc w:val="center"/>
              <w:rPr>
                <w:sz w:val="22"/>
                <w:szCs w:val="22"/>
              </w:rPr>
            </w:pPr>
            <w:r w:rsidRPr="00E60093">
              <w:rPr>
                <w:sz w:val="22"/>
                <w:szCs w:val="22"/>
              </w:rPr>
              <w:t>не известна</w:t>
            </w:r>
          </w:p>
        </w:tc>
        <w:tc>
          <w:tcPr>
            <w:tcW w:w="13.0%" w:type="pct"/>
            <w:shd w:val="clear" w:color="auto" w:fill="auto"/>
          </w:tcPr>
          <w:p w14:paraId="0B5A10DD" w14:textId="2BCA7602" w:rsidR="00CC2D85" w:rsidRPr="00E60093" w:rsidRDefault="00CC2D85" w:rsidP="00CC2D85">
            <w:pPr>
              <w:jc w:val="center"/>
              <w:rPr>
                <w:sz w:val="22"/>
                <w:szCs w:val="22"/>
              </w:rPr>
            </w:pPr>
            <w:r w:rsidRPr="00E60093">
              <w:rPr>
                <w:sz w:val="22"/>
                <w:szCs w:val="22"/>
              </w:rPr>
              <w:t>Новиков А.В.</w:t>
            </w:r>
          </w:p>
        </w:tc>
        <w:tc>
          <w:tcPr>
            <w:tcW w:w="13.0%" w:type="pct"/>
            <w:shd w:val="clear" w:color="auto" w:fill="auto"/>
          </w:tcPr>
          <w:p w14:paraId="19459B9F" w14:textId="111E0325" w:rsidR="00CC2D85" w:rsidRPr="00E60093" w:rsidRDefault="00CC2D85" w:rsidP="00CC2D85">
            <w:pPr>
              <w:jc w:val="center"/>
              <w:rPr>
                <w:color w:val="000000"/>
                <w:sz w:val="22"/>
                <w:szCs w:val="22"/>
              </w:rPr>
            </w:pPr>
            <w:r w:rsidRPr="00E60093">
              <w:rPr>
                <w:color w:val="000000"/>
                <w:sz w:val="22"/>
                <w:szCs w:val="22"/>
              </w:rPr>
              <w:t>Ф</w:t>
            </w:r>
          </w:p>
        </w:tc>
        <w:tc>
          <w:tcPr>
            <w:tcW w:w="21.0%" w:type="pct"/>
            <w:shd w:val="clear" w:color="auto" w:fill="auto"/>
          </w:tcPr>
          <w:p w14:paraId="1E6FD21E" w14:textId="476B62CE" w:rsidR="00CC2D85" w:rsidRPr="00E60093" w:rsidRDefault="00CC2D85" w:rsidP="00CC2D85">
            <w:pPr>
              <w:rPr>
                <w:color w:val="000000"/>
                <w:sz w:val="22"/>
                <w:szCs w:val="22"/>
              </w:rPr>
            </w:pPr>
            <w:r w:rsidRPr="00E60093">
              <w:rPr>
                <w:color w:val="000000"/>
                <w:sz w:val="22"/>
                <w:szCs w:val="22"/>
              </w:rPr>
              <w:t xml:space="preserve">Реш. облисп. от 24.05.90 г. № 184 </w:t>
            </w:r>
          </w:p>
        </w:tc>
      </w:tr>
      <w:tr w:rsidR="003E0B94" w:rsidRPr="00FC31A5" w14:paraId="2277B84A" w14:textId="77777777" w:rsidTr="00E31B81">
        <w:trPr>
          <w:trHeight w:val="399"/>
        </w:trPr>
        <w:tc>
          <w:tcPr>
            <w:tcW w:w="17.0%" w:type="pct"/>
            <w:shd w:val="clear" w:color="auto" w:fill="auto"/>
          </w:tcPr>
          <w:p w14:paraId="3EBBC701" w14:textId="6CE73F0B" w:rsidR="003E0B94" w:rsidRDefault="003E0B94" w:rsidP="003E0B94">
            <w:pPr>
              <w:jc w:val="center"/>
              <w:rPr>
                <w:sz w:val="22"/>
                <w:szCs w:val="22"/>
              </w:rPr>
            </w:pPr>
            <w:r>
              <w:rPr>
                <w:sz w:val="22"/>
                <w:szCs w:val="22"/>
              </w:rPr>
              <w:t>Каргат-2</w:t>
            </w:r>
          </w:p>
        </w:tc>
        <w:tc>
          <w:tcPr>
            <w:tcW w:w="13.0%" w:type="pct"/>
            <w:shd w:val="clear" w:color="auto" w:fill="auto"/>
          </w:tcPr>
          <w:p w14:paraId="44CE517F" w14:textId="5708FC84" w:rsidR="003E0B94" w:rsidRPr="00CC2D85" w:rsidRDefault="003E0B94" w:rsidP="003E0B94">
            <w:pPr>
              <w:rPr>
                <w:sz w:val="22"/>
                <w:szCs w:val="22"/>
              </w:rPr>
            </w:pPr>
            <w:r w:rsidRPr="00CC2D85">
              <w:rPr>
                <w:sz w:val="22"/>
                <w:szCs w:val="22"/>
              </w:rPr>
              <w:t>Стоянка</w:t>
            </w:r>
          </w:p>
        </w:tc>
        <w:tc>
          <w:tcPr>
            <w:tcW w:w="20.0%" w:type="pct"/>
            <w:shd w:val="clear" w:color="auto" w:fill="auto"/>
          </w:tcPr>
          <w:p w14:paraId="3A1950B3" w14:textId="0ECC39C9" w:rsidR="003E0B94" w:rsidRPr="00E60093" w:rsidRDefault="003E0B94" w:rsidP="003E0B94">
            <w:pPr>
              <w:jc w:val="center"/>
              <w:rPr>
                <w:sz w:val="22"/>
                <w:szCs w:val="22"/>
              </w:rPr>
            </w:pPr>
            <w:r w:rsidRPr="00E60093">
              <w:rPr>
                <w:sz w:val="22"/>
                <w:szCs w:val="22"/>
              </w:rPr>
              <w:t>не известна</w:t>
            </w:r>
          </w:p>
        </w:tc>
        <w:tc>
          <w:tcPr>
            <w:tcW w:w="13.0%" w:type="pct"/>
            <w:shd w:val="clear" w:color="auto" w:fill="auto"/>
          </w:tcPr>
          <w:p w14:paraId="7839BB84" w14:textId="4BD181BA" w:rsidR="003E0B94" w:rsidRPr="00E60093" w:rsidRDefault="003E0B94" w:rsidP="003E0B94">
            <w:pPr>
              <w:jc w:val="center"/>
              <w:rPr>
                <w:sz w:val="22"/>
                <w:szCs w:val="22"/>
              </w:rPr>
            </w:pPr>
            <w:r w:rsidRPr="00E60093">
              <w:rPr>
                <w:sz w:val="22"/>
                <w:szCs w:val="22"/>
              </w:rPr>
              <w:t>Новиков А.В.</w:t>
            </w:r>
          </w:p>
        </w:tc>
        <w:tc>
          <w:tcPr>
            <w:tcW w:w="13.0%" w:type="pct"/>
            <w:shd w:val="clear" w:color="auto" w:fill="auto"/>
          </w:tcPr>
          <w:p w14:paraId="59DBA4A6" w14:textId="3F6A8EC4" w:rsidR="003E0B94" w:rsidRPr="00E60093" w:rsidRDefault="003E0B94" w:rsidP="003E0B94">
            <w:pPr>
              <w:jc w:val="center"/>
              <w:rPr>
                <w:color w:val="000000"/>
                <w:sz w:val="22"/>
                <w:szCs w:val="22"/>
              </w:rPr>
            </w:pPr>
            <w:r w:rsidRPr="00E60093">
              <w:rPr>
                <w:color w:val="000000"/>
                <w:sz w:val="22"/>
                <w:szCs w:val="22"/>
              </w:rPr>
              <w:t>Ф</w:t>
            </w:r>
          </w:p>
        </w:tc>
        <w:tc>
          <w:tcPr>
            <w:tcW w:w="21.0%" w:type="pct"/>
            <w:shd w:val="clear" w:color="auto" w:fill="auto"/>
          </w:tcPr>
          <w:p w14:paraId="5A484B25" w14:textId="75F3D901" w:rsidR="003E0B94" w:rsidRPr="00E60093" w:rsidRDefault="003E0B94" w:rsidP="003E0B94">
            <w:pPr>
              <w:rPr>
                <w:color w:val="000000"/>
                <w:sz w:val="22"/>
                <w:szCs w:val="22"/>
              </w:rPr>
            </w:pPr>
            <w:r w:rsidRPr="00E60093">
              <w:rPr>
                <w:color w:val="000000"/>
                <w:sz w:val="22"/>
                <w:szCs w:val="22"/>
              </w:rPr>
              <w:t xml:space="preserve">Реш. облисп. от 24.05.90 г. № 184 </w:t>
            </w:r>
          </w:p>
        </w:tc>
      </w:tr>
      <w:tr w:rsidR="003E0B94" w:rsidRPr="00FC31A5" w14:paraId="76938D8B" w14:textId="77777777" w:rsidTr="00FC31A5">
        <w:trPr>
          <w:trHeight w:val="260"/>
        </w:trPr>
        <w:tc>
          <w:tcPr>
            <w:tcW w:w="100.0%" w:type="pct"/>
            <w:gridSpan w:val="6"/>
            <w:shd w:val="clear" w:color="auto" w:fill="auto"/>
          </w:tcPr>
          <w:p w14:paraId="3AA211D9" w14:textId="77777777" w:rsidR="003E0B94" w:rsidRPr="00FC31A5" w:rsidRDefault="003E0B94" w:rsidP="003E0B94">
            <w:pPr>
              <w:jc w:val="center"/>
              <w:rPr>
                <w:b/>
                <w:color w:val="000000"/>
                <w:sz w:val="22"/>
                <w:szCs w:val="22"/>
              </w:rPr>
            </w:pPr>
            <w:r w:rsidRPr="00FC31A5">
              <w:rPr>
                <w:b/>
                <w:color w:val="000000"/>
                <w:sz w:val="22"/>
                <w:szCs w:val="22"/>
              </w:rPr>
              <w:t>Объекты культурного наследия регионального значения</w:t>
            </w:r>
          </w:p>
        </w:tc>
      </w:tr>
      <w:tr w:rsidR="003E0B94" w:rsidRPr="00FC31A5" w14:paraId="09594665" w14:textId="77777777" w:rsidTr="00E31B81">
        <w:trPr>
          <w:trHeight w:val="469"/>
        </w:trPr>
        <w:tc>
          <w:tcPr>
            <w:tcW w:w="17.0%" w:type="pct"/>
            <w:shd w:val="clear" w:color="auto" w:fill="auto"/>
          </w:tcPr>
          <w:p w14:paraId="15A9F3ED" w14:textId="77777777" w:rsidR="003E0B94" w:rsidRPr="00FC31A5" w:rsidRDefault="003E0B94" w:rsidP="003E0B94">
            <w:pPr>
              <w:jc w:val="center"/>
              <w:rPr>
                <w:sz w:val="22"/>
                <w:szCs w:val="22"/>
              </w:rPr>
            </w:pPr>
            <w:r w:rsidRPr="00FC31A5">
              <w:rPr>
                <w:sz w:val="22"/>
                <w:szCs w:val="22"/>
              </w:rPr>
              <w:t>Могила партизан Гражданской войны</w:t>
            </w:r>
          </w:p>
        </w:tc>
        <w:tc>
          <w:tcPr>
            <w:tcW w:w="13.0%" w:type="pct"/>
            <w:shd w:val="clear" w:color="auto" w:fill="auto"/>
          </w:tcPr>
          <w:p w14:paraId="33FF8A43" w14:textId="77777777" w:rsidR="003E0B94" w:rsidRPr="00FC31A5" w:rsidRDefault="003E0B94" w:rsidP="003E0B94">
            <w:pPr>
              <w:rPr>
                <w:sz w:val="22"/>
                <w:szCs w:val="22"/>
              </w:rPr>
            </w:pPr>
            <w:r w:rsidRPr="00FC31A5">
              <w:rPr>
                <w:sz w:val="22"/>
                <w:szCs w:val="22"/>
              </w:rPr>
              <w:t>памятник истории</w:t>
            </w:r>
          </w:p>
        </w:tc>
        <w:tc>
          <w:tcPr>
            <w:tcW w:w="20.0%" w:type="pct"/>
            <w:shd w:val="clear" w:color="auto" w:fill="auto"/>
          </w:tcPr>
          <w:p w14:paraId="6D680AE6" w14:textId="77777777" w:rsidR="003E0B94" w:rsidRPr="00FC31A5" w:rsidRDefault="003E0B94" w:rsidP="003E0B94">
            <w:pPr>
              <w:jc w:val="center"/>
              <w:rPr>
                <w:sz w:val="22"/>
                <w:szCs w:val="22"/>
              </w:rPr>
            </w:pPr>
            <w:r w:rsidRPr="00FC31A5">
              <w:rPr>
                <w:sz w:val="22"/>
                <w:szCs w:val="22"/>
              </w:rPr>
              <w:t>1919 г., 1954 г.</w:t>
            </w:r>
          </w:p>
        </w:tc>
        <w:tc>
          <w:tcPr>
            <w:tcW w:w="13.0%" w:type="pct"/>
            <w:shd w:val="clear" w:color="auto" w:fill="auto"/>
          </w:tcPr>
          <w:p w14:paraId="4B76FC3C" w14:textId="77777777" w:rsidR="003E0B94" w:rsidRPr="00FC31A5" w:rsidRDefault="003E0B94" w:rsidP="003E0B94">
            <w:pPr>
              <w:jc w:val="center"/>
              <w:rPr>
                <w:sz w:val="22"/>
                <w:szCs w:val="22"/>
              </w:rPr>
            </w:pPr>
            <w:r w:rsidRPr="00FC31A5">
              <w:rPr>
                <w:sz w:val="22"/>
                <w:szCs w:val="22"/>
              </w:rPr>
              <w:t>нет данных</w:t>
            </w:r>
          </w:p>
        </w:tc>
        <w:tc>
          <w:tcPr>
            <w:tcW w:w="13.0%" w:type="pct"/>
            <w:shd w:val="clear" w:color="auto" w:fill="auto"/>
          </w:tcPr>
          <w:p w14:paraId="2EB76C2E" w14:textId="77777777" w:rsidR="003E0B94" w:rsidRPr="00FC31A5" w:rsidRDefault="003E0B94" w:rsidP="003E0B94">
            <w:pPr>
              <w:jc w:val="center"/>
              <w:rPr>
                <w:color w:val="000000"/>
                <w:sz w:val="22"/>
                <w:szCs w:val="22"/>
              </w:rPr>
            </w:pPr>
            <w:r w:rsidRPr="00FC31A5">
              <w:rPr>
                <w:color w:val="000000"/>
                <w:sz w:val="22"/>
                <w:szCs w:val="22"/>
              </w:rPr>
              <w:t>Р</w:t>
            </w:r>
          </w:p>
        </w:tc>
        <w:tc>
          <w:tcPr>
            <w:tcW w:w="21.0%" w:type="pct"/>
            <w:shd w:val="clear" w:color="auto" w:fill="auto"/>
          </w:tcPr>
          <w:p w14:paraId="4DBDE725" w14:textId="77777777" w:rsidR="003E0B94" w:rsidRPr="00FC31A5" w:rsidRDefault="003E0B94" w:rsidP="003E0B94">
            <w:pPr>
              <w:rPr>
                <w:color w:val="000000"/>
                <w:sz w:val="22"/>
                <w:szCs w:val="22"/>
              </w:rPr>
            </w:pPr>
            <w:r w:rsidRPr="00FC31A5">
              <w:rPr>
                <w:color w:val="000000"/>
                <w:sz w:val="22"/>
                <w:szCs w:val="22"/>
              </w:rPr>
              <w:t>Решение облисп. от 22.11.60 № 868</w:t>
            </w:r>
          </w:p>
        </w:tc>
      </w:tr>
    </w:tbl>
    <w:p w14:paraId="17EC5E4C" w14:textId="7687B73F" w:rsidR="00DB4B6C" w:rsidRPr="000C559D" w:rsidRDefault="00161931" w:rsidP="00B623BF">
      <w:pPr>
        <w:pStyle w:val="3"/>
        <w:numPr>
          <w:ilvl w:val="2"/>
          <w:numId w:val="5"/>
        </w:numPr>
        <w:ind w:start="0pt" w:firstLine="0pt"/>
        <w:rPr>
          <w:i w:val="0"/>
          <w:sz w:val="28"/>
        </w:rPr>
      </w:pPr>
      <w:bookmarkStart w:id="52" w:name="_Toc81903487"/>
      <w:r>
        <w:rPr>
          <w:i w:val="0"/>
          <w:sz w:val="28"/>
        </w:rPr>
        <w:t>О</w:t>
      </w:r>
      <w:r w:rsidR="00DB4B6C" w:rsidRPr="000C559D">
        <w:rPr>
          <w:i w:val="0"/>
          <w:sz w:val="28"/>
        </w:rPr>
        <w:t>собо</w:t>
      </w:r>
      <w:r w:rsidR="00413999">
        <w:rPr>
          <w:i w:val="0"/>
          <w:sz w:val="28"/>
        </w:rPr>
        <w:t xml:space="preserve"> </w:t>
      </w:r>
      <w:r w:rsidR="00DB4B6C" w:rsidRPr="000C559D">
        <w:rPr>
          <w:i w:val="0"/>
          <w:sz w:val="28"/>
        </w:rPr>
        <w:t>охраняемы</w:t>
      </w:r>
      <w:r>
        <w:rPr>
          <w:i w:val="0"/>
          <w:sz w:val="28"/>
        </w:rPr>
        <w:t>е</w:t>
      </w:r>
      <w:r w:rsidR="00DB4B6C" w:rsidRPr="000C559D">
        <w:rPr>
          <w:i w:val="0"/>
          <w:sz w:val="28"/>
        </w:rPr>
        <w:t xml:space="preserve"> природны</w:t>
      </w:r>
      <w:r>
        <w:rPr>
          <w:i w:val="0"/>
          <w:sz w:val="28"/>
        </w:rPr>
        <w:t>е</w:t>
      </w:r>
      <w:r w:rsidR="00DB4B6C" w:rsidRPr="000C559D">
        <w:rPr>
          <w:i w:val="0"/>
          <w:sz w:val="28"/>
        </w:rPr>
        <w:t xml:space="preserve"> территори</w:t>
      </w:r>
      <w:r>
        <w:rPr>
          <w:i w:val="0"/>
          <w:sz w:val="28"/>
        </w:rPr>
        <w:t>и</w:t>
      </w:r>
      <w:bookmarkEnd w:id="52"/>
    </w:p>
    <w:p w14:paraId="38546D82" w14:textId="16B3156A" w:rsidR="00865AE1" w:rsidRPr="001002C2" w:rsidRDefault="00161931" w:rsidP="0098314A">
      <w:pPr>
        <w:ind w:firstLine="35.45pt"/>
        <w:rPr>
          <w:sz w:val="28"/>
        </w:rPr>
      </w:pPr>
      <w:r w:rsidRPr="00161931">
        <w:rPr>
          <w:sz w:val="28"/>
        </w:rPr>
        <w:t xml:space="preserve">На территории </w:t>
      </w:r>
      <w:r>
        <w:rPr>
          <w:sz w:val="28"/>
        </w:rPr>
        <w:t>Здвинского</w:t>
      </w:r>
      <w:r w:rsidRPr="00161931">
        <w:rPr>
          <w:sz w:val="28"/>
        </w:rPr>
        <w:t xml:space="preserve"> сельсовета особо охраняемые природные территории отсутствуют.</w:t>
      </w:r>
    </w:p>
    <w:p w14:paraId="201C3137" w14:textId="77777777" w:rsidR="00173DB9" w:rsidRPr="000C559D" w:rsidRDefault="00173DB9" w:rsidP="00B623BF">
      <w:pPr>
        <w:pStyle w:val="3"/>
        <w:numPr>
          <w:ilvl w:val="2"/>
          <w:numId w:val="5"/>
        </w:numPr>
        <w:ind w:start="0pt" w:firstLine="0pt"/>
        <w:rPr>
          <w:i w:val="0"/>
          <w:sz w:val="28"/>
        </w:rPr>
      </w:pPr>
      <w:bookmarkStart w:id="53" w:name="_Toc81903488"/>
      <w:r w:rsidRPr="000C559D">
        <w:rPr>
          <w:i w:val="0"/>
          <w:sz w:val="28"/>
        </w:rPr>
        <w:lastRenderedPageBreak/>
        <w:t>Объекты специального назначения</w:t>
      </w:r>
      <w:bookmarkEnd w:id="53"/>
    </w:p>
    <w:p w14:paraId="6EAA3F2D" w14:textId="061993CC" w:rsidR="00865AE1" w:rsidRDefault="00865AE1" w:rsidP="00865AE1">
      <w:pPr>
        <w:pStyle w:val="a0"/>
        <w:rPr>
          <w:sz w:val="28"/>
          <w:szCs w:val="28"/>
          <w:lang w:val="ru-RU"/>
        </w:rPr>
      </w:pPr>
      <w:r w:rsidRPr="001002C2">
        <w:rPr>
          <w:sz w:val="28"/>
          <w:szCs w:val="28"/>
          <w:lang w:val="ru-RU"/>
        </w:rPr>
        <w:t xml:space="preserve">Погребение тел умерших в </w:t>
      </w:r>
      <w:r w:rsidR="004C386D">
        <w:rPr>
          <w:sz w:val="28"/>
          <w:szCs w:val="28"/>
          <w:lang w:val="ru-RU"/>
        </w:rPr>
        <w:t>Здвинском</w:t>
      </w:r>
      <w:r w:rsidRPr="001002C2">
        <w:rPr>
          <w:sz w:val="28"/>
          <w:szCs w:val="28"/>
          <w:lang w:val="ru-RU"/>
        </w:rPr>
        <w:t xml:space="preserve"> сельсовете осуществляется на общественных кладбищах с учетом вероисповедальных, воинских и иных обычаев и традиций.</w:t>
      </w:r>
    </w:p>
    <w:p w14:paraId="1E47B308" w14:textId="25D1A1C1" w:rsidR="0096441B" w:rsidRPr="00954937" w:rsidRDefault="0096441B" w:rsidP="00865AE1">
      <w:pPr>
        <w:pStyle w:val="a0"/>
        <w:rPr>
          <w:sz w:val="28"/>
          <w:szCs w:val="28"/>
          <w:lang w:val="ru-RU"/>
        </w:rPr>
      </w:pPr>
      <w:r>
        <w:rPr>
          <w:sz w:val="28"/>
          <w:szCs w:val="28"/>
          <w:lang w:val="ru-RU"/>
        </w:rPr>
        <w:t>На территории Здвинского сельсовета расположен скотомогильник.</w:t>
      </w:r>
    </w:p>
    <w:p w14:paraId="1246BA91" w14:textId="77777777" w:rsidR="00941923" w:rsidRDefault="00941923" w:rsidP="00173DB9">
      <w:pPr>
        <w:pStyle w:val="a0"/>
        <w:jc w:val="end"/>
        <w:rPr>
          <w:b/>
          <w:sz w:val="28"/>
          <w:szCs w:val="28"/>
          <w:lang w:val="ru-RU"/>
        </w:rPr>
      </w:pPr>
    </w:p>
    <w:p w14:paraId="22BE20F4" w14:textId="5F727190" w:rsidR="00173DB9" w:rsidRPr="000C559D" w:rsidRDefault="00173DB9" w:rsidP="00173DB9">
      <w:pPr>
        <w:pStyle w:val="a0"/>
        <w:jc w:val="end"/>
        <w:rPr>
          <w:b/>
          <w:sz w:val="28"/>
          <w:szCs w:val="28"/>
          <w:lang w:val="ru-RU"/>
        </w:rPr>
      </w:pPr>
      <w:r w:rsidRPr="000C559D">
        <w:rPr>
          <w:b/>
          <w:sz w:val="28"/>
          <w:szCs w:val="28"/>
          <w:lang w:val="ru-RU"/>
        </w:rPr>
        <w:t xml:space="preserve">Таблица </w:t>
      </w:r>
      <w:r w:rsidR="00AC77C3" w:rsidRPr="000C559D">
        <w:rPr>
          <w:b/>
          <w:sz w:val="28"/>
          <w:szCs w:val="28"/>
          <w:lang w:val="ru-RU"/>
        </w:rPr>
        <w:t>2.11</w:t>
      </w:r>
    </w:p>
    <w:p w14:paraId="19D93F5A" w14:textId="1DAA4A11" w:rsidR="008764C1" w:rsidRPr="000C559D" w:rsidRDefault="00173DB9" w:rsidP="00173DB9">
      <w:pPr>
        <w:pStyle w:val="a0"/>
        <w:jc w:val="center"/>
        <w:rPr>
          <w:b/>
          <w:sz w:val="28"/>
          <w:szCs w:val="28"/>
          <w:lang w:val="ru-RU"/>
        </w:rPr>
      </w:pPr>
      <w:r w:rsidRPr="000C559D">
        <w:rPr>
          <w:b/>
          <w:sz w:val="28"/>
          <w:szCs w:val="28"/>
          <w:lang w:val="ru-RU"/>
        </w:rPr>
        <w:t>Объекты специального назначения</w:t>
      </w:r>
      <w:r w:rsidR="00751BA1" w:rsidRPr="000C559D">
        <w:rPr>
          <w:b/>
          <w:sz w:val="28"/>
          <w:szCs w:val="28"/>
          <w:lang w:val="ru-RU"/>
        </w:rPr>
        <w:t xml:space="preserve"> </w:t>
      </w:r>
      <w:r w:rsidR="004C386D">
        <w:rPr>
          <w:b/>
          <w:sz w:val="28"/>
          <w:szCs w:val="28"/>
          <w:lang w:val="ru-RU"/>
        </w:rPr>
        <w:t>Здвинского</w:t>
      </w:r>
      <w:r w:rsidR="00865AE1">
        <w:rPr>
          <w:b/>
          <w:sz w:val="28"/>
          <w:szCs w:val="28"/>
          <w:lang w:val="ru-RU"/>
        </w:rPr>
        <w:t xml:space="preserve"> сельсовета</w:t>
      </w:r>
      <w:r w:rsidR="00751BA1" w:rsidRPr="000C559D">
        <w:rPr>
          <w:b/>
          <w:sz w:val="28"/>
          <w:szCs w:val="28"/>
          <w:lang w:val="ru-RU"/>
        </w:rPr>
        <w:t xml:space="preserve"> </w:t>
      </w:r>
    </w:p>
    <w:p w14:paraId="7302FC64" w14:textId="19816FC6" w:rsidR="00173DB9" w:rsidRDefault="00865AE1" w:rsidP="00173DB9">
      <w:pPr>
        <w:pStyle w:val="a0"/>
        <w:jc w:val="center"/>
        <w:rPr>
          <w:b/>
          <w:sz w:val="28"/>
          <w:szCs w:val="28"/>
          <w:lang w:val="ru-RU"/>
        </w:rPr>
      </w:pPr>
      <w:r>
        <w:rPr>
          <w:b/>
          <w:sz w:val="28"/>
          <w:szCs w:val="28"/>
          <w:lang w:val="ru-RU"/>
        </w:rPr>
        <w:t>Здвинского</w:t>
      </w:r>
      <w:r w:rsidR="00751BA1" w:rsidRPr="000C559D">
        <w:rPr>
          <w:b/>
          <w:sz w:val="28"/>
          <w:szCs w:val="28"/>
          <w:lang w:val="ru-RU"/>
        </w:rPr>
        <w:t xml:space="preserve"> района Новосибирской области</w:t>
      </w:r>
    </w:p>
    <w:tbl>
      <w:tblPr>
        <w:tblW w:w="473.45pt" w:type="dxa"/>
        <w:tblInd w:w="0.25pt" w:type="dxa"/>
        <w:tblBorders>
          <w:top w:val="single" w:sz="8" w:space="0" w:color="000000"/>
          <w:start w:val="single" w:sz="8" w:space="0" w:color="000000"/>
          <w:bottom w:val="single" w:sz="8" w:space="0" w:color="000000"/>
          <w:end w:val="single" w:sz="8" w:space="0" w:color="000000"/>
          <w:insideH w:val="single" w:sz="8" w:space="0" w:color="000000"/>
          <w:insideV w:val="single" w:sz="8" w:space="0" w:color="000000"/>
        </w:tblBorders>
        <w:tblLayout w:type="fixed"/>
        <w:tblLook w:firstRow="1" w:lastRow="0" w:firstColumn="1" w:lastColumn="0" w:noHBand="0" w:noVBand="1"/>
      </w:tblPr>
      <w:tblGrid>
        <w:gridCol w:w="2240"/>
        <w:gridCol w:w="5670"/>
        <w:gridCol w:w="1559"/>
      </w:tblGrid>
      <w:tr w:rsidR="00865AE1" w:rsidRPr="00FA7C0A" w14:paraId="622CE319" w14:textId="77777777" w:rsidTr="006C557C">
        <w:tc>
          <w:tcPr>
            <w:tcW w:w="112pt" w:type="dxa"/>
            <w:tcBorders>
              <w:top w:val="single" w:sz="8" w:space="0" w:color="000000"/>
              <w:start w:val="single" w:sz="8" w:space="0" w:color="000000"/>
              <w:bottom w:val="single" w:sz="8" w:space="0" w:color="000000"/>
              <w:end w:val="single" w:sz="8" w:space="0" w:color="000000"/>
            </w:tcBorders>
            <w:shd w:val="clear" w:color="auto" w:fill="auto"/>
            <w:hideMark/>
          </w:tcPr>
          <w:p w14:paraId="7E350B18" w14:textId="77777777" w:rsidR="00865AE1" w:rsidRPr="00FA7C0A" w:rsidRDefault="00865AE1" w:rsidP="007B7952">
            <w:pPr>
              <w:jc w:val="center"/>
              <w:rPr>
                <w:b/>
                <w:sz w:val="22"/>
                <w:szCs w:val="22"/>
                <w:lang w:eastAsia="en-US"/>
              </w:rPr>
            </w:pPr>
            <w:r w:rsidRPr="00FA7C0A">
              <w:rPr>
                <w:b/>
                <w:sz w:val="22"/>
                <w:szCs w:val="22"/>
                <w:lang w:eastAsia="en-US"/>
              </w:rPr>
              <w:t xml:space="preserve">Название </w:t>
            </w:r>
          </w:p>
        </w:tc>
        <w:tc>
          <w:tcPr>
            <w:tcW w:w="283.50pt" w:type="dxa"/>
            <w:tcBorders>
              <w:top w:val="single" w:sz="8" w:space="0" w:color="000000"/>
              <w:start w:val="single" w:sz="8" w:space="0" w:color="000000"/>
              <w:bottom w:val="single" w:sz="8" w:space="0" w:color="000000"/>
              <w:end w:val="single" w:sz="8" w:space="0" w:color="000000"/>
            </w:tcBorders>
            <w:shd w:val="clear" w:color="auto" w:fill="auto"/>
            <w:hideMark/>
          </w:tcPr>
          <w:p w14:paraId="53F79107" w14:textId="77777777" w:rsidR="00865AE1" w:rsidRPr="00FA7C0A" w:rsidRDefault="00865AE1" w:rsidP="007B7952">
            <w:pPr>
              <w:jc w:val="center"/>
              <w:rPr>
                <w:b/>
                <w:sz w:val="22"/>
                <w:szCs w:val="22"/>
                <w:lang w:eastAsia="en-US"/>
              </w:rPr>
            </w:pPr>
            <w:r w:rsidRPr="00FA7C0A">
              <w:rPr>
                <w:b/>
                <w:sz w:val="22"/>
                <w:szCs w:val="22"/>
                <w:lang w:eastAsia="en-US"/>
              </w:rPr>
              <w:t>Адрес</w:t>
            </w:r>
          </w:p>
        </w:tc>
        <w:tc>
          <w:tcPr>
            <w:tcW w:w="77.95pt" w:type="dxa"/>
            <w:tcBorders>
              <w:top w:val="single" w:sz="8" w:space="0" w:color="000000"/>
              <w:start w:val="single" w:sz="8" w:space="0" w:color="000000"/>
              <w:bottom w:val="single" w:sz="8" w:space="0" w:color="000000"/>
              <w:end w:val="single" w:sz="8" w:space="0" w:color="000000"/>
            </w:tcBorders>
            <w:shd w:val="clear" w:color="auto" w:fill="auto"/>
            <w:hideMark/>
          </w:tcPr>
          <w:p w14:paraId="5B839661" w14:textId="77777777" w:rsidR="00865AE1" w:rsidRPr="00FA7C0A" w:rsidRDefault="00865AE1" w:rsidP="007B7952">
            <w:pPr>
              <w:jc w:val="center"/>
              <w:rPr>
                <w:b/>
                <w:sz w:val="22"/>
                <w:szCs w:val="22"/>
                <w:lang w:eastAsia="en-US"/>
              </w:rPr>
            </w:pPr>
            <w:r w:rsidRPr="00FA7C0A">
              <w:rPr>
                <w:b/>
                <w:sz w:val="22"/>
                <w:szCs w:val="22"/>
                <w:lang w:eastAsia="en-US"/>
              </w:rPr>
              <w:t>Площадь, га</w:t>
            </w:r>
          </w:p>
        </w:tc>
      </w:tr>
      <w:tr w:rsidR="006C557C" w:rsidRPr="00FC31A5" w14:paraId="14FDD2FE" w14:textId="77777777" w:rsidTr="006C557C">
        <w:tc>
          <w:tcPr>
            <w:tcW w:w="112pt" w:type="dxa"/>
            <w:tcBorders>
              <w:top w:val="single" w:sz="8" w:space="0" w:color="000000"/>
              <w:start w:val="single" w:sz="8" w:space="0" w:color="000000"/>
              <w:bottom w:val="single" w:sz="8" w:space="0" w:color="000000"/>
              <w:end w:val="single" w:sz="8" w:space="0" w:color="000000"/>
            </w:tcBorders>
            <w:shd w:val="clear" w:color="auto" w:fill="auto"/>
          </w:tcPr>
          <w:p w14:paraId="6F112A71" w14:textId="1D56FE4F" w:rsidR="006C557C" w:rsidRPr="00FA7C0A" w:rsidRDefault="006C557C" w:rsidP="006C557C">
            <w:pPr>
              <w:rPr>
                <w:sz w:val="22"/>
                <w:szCs w:val="22"/>
              </w:rPr>
            </w:pPr>
            <w:r w:rsidRPr="00FA7C0A">
              <w:rPr>
                <w:sz w:val="22"/>
                <w:szCs w:val="22"/>
              </w:rPr>
              <w:t>Кладбище</w:t>
            </w:r>
          </w:p>
        </w:tc>
        <w:tc>
          <w:tcPr>
            <w:tcW w:w="283.50pt" w:type="dxa"/>
            <w:tcBorders>
              <w:top w:val="single" w:sz="8" w:space="0" w:color="000000"/>
              <w:start w:val="single" w:sz="8" w:space="0" w:color="000000"/>
              <w:bottom w:val="single" w:sz="8" w:space="0" w:color="000000"/>
              <w:end w:val="single" w:sz="8" w:space="0" w:color="000000"/>
            </w:tcBorders>
            <w:shd w:val="clear" w:color="auto" w:fill="auto"/>
          </w:tcPr>
          <w:p w14:paraId="009634A1" w14:textId="6E5254EF" w:rsidR="006C557C" w:rsidRPr="00FA7C0A" w:rsidRDefault="006C557C" w:rsidP="006C557C">
            <w:pPr>
              <w:jc w:val="center"/>
              <w:rPr>
                <w:sz w:val="22"/>
                <w:szCs w:val="22"/>
              </w:rPr>
            </w:pPr>
            <w:r w:rsidRPr="00FA7C0A">
              <w:rPr>
                <w:sz w:val="22"/>
                <w:szCs w:val="22"/>
              </w:rPr>
              <w:t xml:space="preserve">с. </w:t>
            </w:r>
            <w:r w:rsidR="00FA7C0A" w:rsidRPr="00FA7C0A">
              <w:rPr>
                <w:sz w:val="22"/>
                <w:szCs w:val="22"/>
              </w:rPr>
              <w:t>Здвинск</w:t>
            </w:r>
          </w:p>
        </w:tc>
        <w:tc>
          <w:tcPr>
            <w:tcW w:w="77.95pt" w:type="dxa"/>
            <w:tcBorders>
              <w:top w:val="single" w:sz="8" w:space="0" w:color="000000"/>
              <w:start w:val="single" w:sz="8" w:space="0" w:color="000000"/>
              <w:bottom w:val="single" w:sz="8" w:space="0" w:color="000000"/>
              <w:end w:val="single" w:sz="8" w:space="0" w:color="000000"/>
            </w:tcBorders>
            <w:shd w:val="clear" w:color="auto" w:fill="auto"/>
          </w:tcPr>
          <w:p w14:paraId="1D6DB678" w14:textId="635D40E1" w:rsidR="006C557C" w:rsidRPr="00FA7C0A" w:rsidRDefault="00FA7C0A" w:rsidP="006C557C">
            <w:pPr>
              <w:jc w:val="center"/>
              <w:rPr>
                <w:sz w:val="22"/>
                <w:szCs w:val="22"/>
              </w:rPr>
            </w:pPr>
            <w:r w:rsidRPr="00FA7C0A">
              <w:rPr>
                <w:sz w:val="22"/>
                <w:szCs w:val="22"/>
              </w:rPr>
              <w:t>7,36</w:t>
            </w:r>
          </w:p>
        </w:tc>
      </w:tr>
      <w:tr w:rsidR="006A4875" w:rsidRPr="00FC31A5" w14:paraId="0A9C9E1C" w14:textId="77777777" w:rsidTr="006C557C">
        <w:tc>
          <w:tcPr>
            <w:tcW w:w="112pt" w:type="dxa"/>
            <w:tcBorders>
              <w:top w:val="single" w:sz="8" w:space="0" w:color="000000"/>
              <w:start w:val="single" w:sz="8" w:space="0" w:color="000000"/>
              <w:bottom w:val="single" w:sz="8" w:space="0" w:color="000000"/>
              <w:end w:val="single" w:sz="8" w:space="0" w:color="000000"/>
            </w:tcBorders>
            <w:shd w:val="clear" w:color="auto" w:fill="auto"/>
          </w:tcPr>
          <w:p w14:paraId="0319AA7E" w14:textId="22D696EC" w:rsidR="006A4875" w:rsidRPr="00863E2E" w:rsidRDefault="006A4875" w:rsidP="006C557C">
            <w:pPr>
              <w:rPr>
                <w:sz w:val="22"/>
                <w:szCs w:val="22"/>
              </w:rPr>
            </w:pPr>
            <w:r w:rsidRPr="00863E2E">
              <w:rPr>
                <w:sz w:val="22"/>
                <w:szCs w:val="22"/>
              </w:rPr>
              <w:t>Скотомогильник</w:t>
            </w:r>
          </w:p>
        </w:tc>
        <w:tc>
          <w:tcPr>
            <w:tcW w:w="283.50pt" w:type="dxa"/>
            <w:tcBorders>
              <w:top w:val="single" w:sz="8" w:space="0" w:color="000000"/>
              <w:start w:val="single" w:sz="8" w:space="0" w:color="000000"/>
              <w:bottom w:val="single" w:sz="8" w:space="0" w:color="000000"/>
              <w:end w:val="single" w:sz="8" w:space="0" w:color="000000"/>
            </w:tcBorders>
            <w:shd w:val="clear" w:color="auto" w:fill="auto"/>
          </w:tcPr>
          <w:p w14:paraId="0AAE602B" w14:textId="01E49B29" w:rsidR="006A4875" w:rsidRPr="00863E2E" w:rsidRDefault="00011FD3" w:rsidP="006C557C">
            <w:pPr>
              <w:jc w:val="center"/>
              <w:rPr>
                <w:sz w:val="22"/>
                <w:szCs w:val="22"/>
              </w:rPr>
            </w:pPr>
            <w:r w:rsidRPr="00863E2E">
              <w:rPr>
                <w:sz w:val="22"/>
                <w:szCs w:val="22"/>
              </w:rPr>
              <w:t>с. Здвинск</w:t>
            </w:r>
          </w:p>
        </w:tc>
        <w:tc>
          <w:tcPr>
            <w:tcW w:w="77.95pt" w:type="dxa"/>
            <w:tcBorders>
              <w:top w:val="single" w:sz="8" w:space="0" w:color="000000"/>
              <w:start w:val="single" w:sz="8" w:space="0" w:color="000000"/>
              <w:bottom w:val="single" w:sz="8" w:space="0" w:color="000000"/>
              <w:end w:val="single" w:sz="8" w:space="0" w:color="000000"/>
            </w:tcBorders>
            <w:shd w:val="clear" w:color="auto" w:fill="auto"/>
          </w:tcPr>
          <w:p w14:paraId="5EAC1488" w14:textId="270C2F4B" w:rsidR="006A4875" w:rsidRPr="00863E2E" w:rsidRDefault="006A4875" w:rsidP="006C557C">
            <w:pPr>
              <w:jc w:val="center"/>
              <w:rPr>
                <w:sz w:val="22"/>
                <w:szCs w:val="22"/>
              </w:rPr>
            </w:pPr>
            <w:r w:rsidRPr="00863E2E">
              <w:rPr>
                <w:sz w:val="22"/>
                <w:szCs w:val="22"/>
              </w:rPr>
              <w:t>1,48</w:t>
            </w:r>
          </w:p>
        </w:tc>
      </w:tr>
    </w:tbl>
    <w:p w14:paraId="03579502" w14:textId="6B4476C3" w:rsidR="007569FB" w:rsidRPr="000C559D" w:rsidRDefault="007569FB" w:rsidP="00B623BF">
      <w:pPr>
        <w:pStyle w:val="20"/>
        <w:numPr>
          <w:ilvl w:val="1"/>
          <w:numId w:val="5"/>
        </w:numPr>
        <w:ind w:start="0pt" w:firstLine="0pt"/>
        <w:rPr>
          <w:i w:val="0"/>
          <w:sz w:val="28"/>
        </w:rPr>
      </w:pPr>
      <w:bookmarkStart w:id="54" w:name="_Toc81903489"/>
      <w:r w:rsidRPr="000C559D">
        <w:rPr>
          <w:i w:val="0"/>
          <w:sz w:val="28"/>
        </w:rPr>
        <w:t>Выводы</w:t>
      </w:r>
      <w:bookmarkEnd w:id="54"/>
      <w:r w:rsidRPr="000C559D">
        <w:rPr>
          <w:i w:val="0"/>
          <w:sz w:val="28"/>
        </w:rPr>
        <w:t xml:space="preserve"> </w:t>
      </w:r>
    </w:p>
    <w:p w14:paraId="4F60827F" w14:textId="58864D3E" w:rsidR="00A3361F" w:rsidRPr="00A3361F" w:rsidRDefault="00A3361F" w:rsidP="00EC229C">
      <w:pPr>
        <w:pStyle w:val="a0"/>
        <w:rPr>
          <w:sz w:val="28"/>
          <w:lang w:val="ru-RU"/>
        </w:rPr>
      </w:pPr>
      <w:r w:rsidRPr="00A3361F">
        <w:rPr>
          <w:sz w:val="28"/>
          <w:lang w:val="ru-RU"/>
        </w:rPr>
        <w:t xml:space="preserve">1. </w:t>
      </w:r>
      <w:r w:rsidR="006C557C" w:rsidRPr="006C557C">
        <w:rPr>
          <w:sz w:val="28"/>
          <w:lang w:val="ru-RU"/>
        </w:rPr>
        <w:t xml:space="preserve">Расселение на территории поселения равномерное. Все население проживает в административном центре поселения – с. </w:t>
      </w:r>
      <w:r w:rsidR="008A53FE">
        <w:rPr>
          <w:sz w:val="28"/>
          <w:lang w:val="ru-RU"/>
        </w:rPr>
        <w:t>Здвинск</w:t>
      </w:r>
      <w:r w:rsidR="006C557C" w:rsidRPr="006C557C">
        <w:rPr>
          <w:sz w:val="28"/>
          <w:lang w:val="ru-RU"/>
        </w:rPr>
        <w:t>.</w:t>
      </w:r>
    </w:p>
    <w:p w14:paraId="31991CE3" w14:textId="01DC4571" w:rsidR="00EC229C" w:rsidRPr="001002C2" w:rsidRDefault="00EC229C" w:rsidP="00EC229C">
      <w:pPr>
        <w:pStyle w:val="a0"/>
        <w:rPr>
          <w:sz w:val="28"/>
          <w:lang w:val="ru-RU"/>
        </w:rPr>
      </w:pPr>
      <w:r w:rsidRPr="001002C2">
        <w:rPr>
          <w:sz w:val="28"/>
          <w:lang w:val="ru-RU"/>
        </w:rPr>
        <w:t xml:space="preserve">2. Основная градостроительная деятельность развивается – в </w:t>
      </w:r>
      <w:r w:rsidR="00A3361F" w:rsidRPr="00A3361F">
        <w:rPr>
          <w:sz w:val="28"/>
          <w:lang w:val="ru-RU"/>
        </w:rPr>
        <w:t xml:space="preserve">с. </w:t>
      </w:r>
      <w:r w:rsidR="008A53FE">
        <w:rPr>
          <w:sz w:val="28"/>
          <w:lang w:val="ru-RU"/>
        </w:rPr>
        <w:t>Здвинск</w:t>
      </w:r>
      <w:r w:rsidRPr="001002C2">
        <w:rPr>
          <w:sz w:val="28"/>
          <w:lang w:val="ru-RU"/>
        </w:rPr>
        <w:t xml:space="preserve">. </w:t>
      </w:r>
    </w:p>
    <w:p w14:paraId="59F60AD4" w14:textId="77777777" w:rsidR="00EC229C" w:rsidRPr="001002C2" w:rsidRDefault="00EC229C" w:rsidP="00EC229C">
      <w:pPr>
        <w:pStyle w:val="a0"/>
        <w:rPr>
          <w:sz w:val="28"/>
          <w:lang w:val="ru-RU"/>
        </w:rPr>
      </w:pPr>
      <w:r w:rsidRPr="001002C2">
        <w:rPr>
          <w:sz w:val="28"/>
          <w:lang w:val="ru-RU"/>
        </w:rPr>
        <w:t xml:space="preserve">3. На территории поселения и населенных пунктов сложилось функциональное зонирование. Состав и расположение зон в основном соответствует расселению и не сдерживает развитие поселения. </w:t>
      </w:r>
    </w:p>
    <w:p w14:paraId="4F0A431A" w14:textId="6B91CB2E" w:rsidR="00EC229C" w:rsidRPr="001002C2" w:rsidRDefault="00EC229C" w:rsidP="00EC229C">
      <w:pPr>
        <w:pStyle w:val="a0"/>
        <w:rPr>
          <w:sz w:val="28"/>
          <w:lang w:val="ru-RU"/>
        </w:rPr>
      </w:pPr>
      <w:r w:rsidRPr="001002C2">
        <w:rPr>
          <w:sz w:val="28"/>
          <w:lang w:val="ru-RU"/>
        </w:rPr>
        <w:t xml:space="preserve">4. Хозяйственная деятельность на территории поселения сосредоточена в </w:t>
      </w:r>
      <w:r w:rsidR="00A3361F" w:rsidRPr="00A3361F">
        <w:rPr>
          <w:sz w:val="28"/>
          <w:lang w:val="ru-RU"/>
        </w:rPr>
        <w:t xml:space="preserve">с. </w:t>
      </w:r>
      <w:r w:rsidR="008A53FE">
        <w:rPr>
          <w:sz w:val="28"/>
          <w:lang w:val="ru-RU"/>
        </w:rPr>
        <w:t>Здвинск</w:t>
      </w:r>
      <w:r w:rsidRPr="001002C2">
        <w:rPr>
          <w:sz w:val="28"/>
          <w:lang w:val="ru-RU"/>
        </w:rPr>
        <w:t xml:space="preserve">, а также на прилегающей к </w:t>
      </w:r>
      <w:r w:rsidR="00A3361F">
        <w:rPr>
          <w:sz w:val="28"/>
          <w:lang w:val="ru-RU"/>
        </w:rPr>
        <w:t>нему</w:t>
      </w:r>
      <w:r w:rsidRPr="001002C2">
        <w:rPr>
          <w:sz w:val="28"/>
          <w:lang w:val="ru-RU"/>
        </w:rPr>
        <w:t xml:space="preserve"> территории. </w:t>
      </w:r>
    </w:p>
    <w:p w14:paraId="57BD1F59" w14:textId="77777777" w:rsidR="00EC229C" w:rsidRPr="001002C2" w:rsidRDefault="00EC229C" w:rsidP="00EC229C">
      <w:pPr>
        <w:pStyle w:val="a0"/>
        <w:rPr>
          <w:sz w:val="28"/>
          <w:lang w:val="ru-RU"/>
        </w:rPr>
      </w:pPr>
      <w:r w:rsidRPr="001002C2">
        <w:rPr>
          <w:sz w:val="28"/>
          <w:lang w:val="ru-RU"/>
        </w:rPr>
        <w:t xml:space="preserve">5. На территории поселения размещаются объекты инфраструктуры регионального и межрегионального значения (автомобильные дороги, линии электропередачи и электросвязи. </w:t>
      </w:r>
    </w:p>
    <w:p w14:paraId="0D68908C" w14:textId="77777777" w:rsidR="00EC229C" w:rsidRPr="001002C2" w:rsidRDefault="00EC229C" w:rsidP="00EC229C">
      <w:pPr>
        <w:pStyle w:val="a0"/>
        <w:rPr>
          <w:sz w:val="28"/>
          <w:lang w:val="ru-RU"/>
        </w:rPr>
      </w:pPr>
      <w:r w:rsidRPr="001002C2">
        <w:rPr>
          <w:sz w:val="28"/>
          <w:lang w:val="ru-RU"/>
        </w:rPr>
        <w:t xml:space="preserve">6. Размещенные на территории поселения органы и учреждения муниципального и общественного управления имеют местное значение. </w:t>
      </w:r>
    </w:p>
    <w:p w14:paraId="7F7DFDF5" w14:textId="77777777" w:rsidR="00EC229C" w:rsidRPr="001002C2" w:rsidRDefault="00EC229C" w:rsidP="00EC229C">
      <w:pPr>
        <w:pStyle w:val="a0"/>
        <w:rPr>
          <w:sz w:val="28"/>
          <w:lang w:val="ru-RU"/>
        </w:rPr>
      </w:pPr>
      <w:r w:rsidRPr="001002C2">
        <w:rPr>
          <w:sz w:val="28"/>
          <w:lang w:val="ru-RU"/>
        </w:rPr>
        <w:t xml:space="preserve">7. Объекты, обеспечивающие, водоснабжение и теплоснабжение поселения размещены на его территории. </w:t>
      </w:r>
    </w:p>
    <w:p w14:paraId="1F849B90" w14:textId="6FB93ADC" w:rsidR="00EC229C" w:rsidRPr="001002C2" w:rsidRDefault="00EC229C" w:rsidP="00EC229C">
      <w:pPr>
        <w:pStyle w:val="a0"/>
        <w:rPr>
          <w:sz w:val="28"/>
          <w:lang w:val="ru-RU"/>
        </w:rPr>
      </w:pPr>
      <w:r w:rsidRPr="001002C2">
        <w:rPr>
          <w:sz w:val="28"/>
          <w:lang w:val="ru-RU"/>
        </w:rPr>
        <w:t xml:space="preserve">8. Система социального обслуживания поселения построена по иерархическому принципу. Объекты повседневного и периодического использования расположены в </w:t>
      </w:r>
      <w:r w:rsidR="00A3361F" w:rsidRPr="00A3361F">
        <w:rPr>
          <w:sz w:val="28"/>
          <w:lang w:val="ru-RU"/>
        </w:rPr>
        <w:t xml:space="preserve">с. </w:t>
      </w:r>
      <w:r w:rsidR="008A53FE">
        <w:rPr>
          <w:sz w:val="28"/>
          <w:lang w:val="ru-RU"/>
        </w:rPr>
        <w:t>Здвинск</w:t>
      </w:r>
      <w:r w:rsidRPr="001002C2">
        <w:rPr>
          <w:sz w:val="28"/>
          <w:lang w:val="ru-RU"/>
        </w:rPr>
        <w:t xml:space="preserve">. </w:t>
      </w:r>
    </w:p>
    <w:p w14:paraId="3D50AB05" w14:textId="7136BD99" w:rsidR="00EC229C" w:rsidRPr="001002C2" w:rsidRDefault="00EC229C" w:rsidP="00EC229C">
      <w:pPr>
        <w:pStyle w:val="a0"/>
        <w:rPr>
          <w:sz w:val="28"/>
          <w:lang w:val="ru-RU"/>
        </w:rPr>
      </w:pPr>
      <w:r w:rsidRPr="001002C2">
        <w:rPr>
          <w:sz w:val="28"/>
          <w:lang w:val="ru-RU"/>
        </w:rPr>
        <w:t xml:space="preserve">9. Система транспорта общего пользования (автомобильных дорог) соответствует расселению и системе социального обслуживания. При этом качество улично-дорожной сети </w:t>
      </w:r>
      <w:r w:rsidR="004C386D">
        <w:rPr>
          <w:sz w:val="28"/>
          <w:lang w:val="ru-RU"/>
        </w:rPr>
        <w:t>Здвинского</w:t>
      </w:r>
      <w:r w:rsidRPr="001002C2">
        <w:rPr>
          <w:sz w:val="28"/>
          <w:lang w:val="ru-RU"/>
        </w:rPr>
        <w:t xml:space="preserve"> сельсовета</w:t>
      </w:r>
      <w:r w:rsidRPr="001002C2">
        <w:rPr>
          <w:szCs w:val="23"/>
          <w:lang w:val="ru-RU"/>
        </w:rPr>
        <w:t xml:space="preserve"> </w:t>
      </w:r>
      <w:r w:rsidRPr="001002C2">
        <w:rPr>
          <w:sz w:val="28"/>
          <w:lang w:val="ru-RU"/>
        </w:rPr>
        <w:t xml:space="preserve">не соответствует современным требованиям. </w:t>
      </w:r>
    </w:p>
    <w:p w14:paraId="3C786165" w14:textId="78F85A3C" w:rsidR="00CD6289" w:rsidRPr="000C559D" w:rsidRDefault="00CD6289" w:rsidP="000D651C">
      <w:pPr>
        <w:pStyle w:val="a0"/>
        <w:rPr>
          <w:sz w:val="28"/>
          <w:lang w:val="ru-RU"/>
        </w:rPr>
      </w:pPr>
      <w:r w:rsidRPr="000C559D">
        <w:rPr>
          <w:sz w:val="28"/>
          <w:lang w:val="ru-RU"/>
        </w:rPr>
        <w:br w:type="page"/>
      </w:r>
    </w:p>
    <w:p w14:paraId="713D2A05" w14:textId="421A4F01" w:rsidR="008C6D4D" w:rsidRPr="00797BE1" w:rsidRDefault="00A5122F" w:rsidP="00B623BF">
      <w:pPr>
        <w:pStyle w:val="1"/>
        <w:numPr>
          <w:ilvl w:val="0"/>
          <w:numId w:val="5"/>
        </w:numPr>
        <w:ind w:start="0pt" w:firstLine="0pt"/>
        <w:rPr>
          <w:sz w:val="28"/>
          <w:shd w:val="clear" w:color="auto" w:fill="FFFFFF"/>
        </w:rPr>
      </w:pPr>
      <w:bookmarkStart w:id="55" w:name="_Toc81903490"/>
      <w:r w:rsidRPr="00797BE1">
        <w:rPr>
          <w:sz w:val="28"/>
          <w:shd w:val="clear" w:color="auto" w:fill="FFFFFF"/>
        </w:rPr>
        <w:lastRenderedPageBreak/>
        <w:t>Оценка</w:t>
      </w:r>
      <w:r w:rsidR="00CD6289" w:rsidRPr="00797BE1">
        <w:rPr>
          <w:sz w:val="28"/>
          <w:shd w:val="clear" w:color="auto" w:fill="FFFFFF"/>
        </w:rPr>
        <w:t xml:space="preserve"> </w:t>
      </w:r>
      <w:r w:rsidR="005F241D" w:rsidRPr="00797BE1">
        <w:rPr>
          <w:sz w:val="28"/>
          <w:shd w:val="clear" w:color="auto" w:fill="FFFFFF"/>
        </w:rPr>
        <w:t>возможного влияния планируемых для размещения объектов местного значения поселения на комплексное развитие территорий</w:t>
      </w:r>
      <w:bookmarkEnd w:id="55"/>
    </w:p>
    <w:p w14:paraId="5000B219" w14:textId="1B206342" w:rsidR="002379FC" w:rsidRPr="00C219F7" w:rsidRDefault="002379FC" w:rsidP="00EF0D33">
      <w:pPr>
        <w:pStyle w:val="a0"/>
        <w:rPr>
          <w:sz w:val="28"/>
          <w:lang w:val="ru-RU"/>
        </w:rPr>
      </w:pPr>
      <w:r w:rsidRPr="00C219F7">
        <w:rPr>
          <w:sz w:val="28"/>
          <w:lang w:val="ru-RU"/>
        </w:rPr>
        <w:t xml:space="preserve">Генеральным планом </w:t>
      </w:r>
      <w:r w:rsidR="004C386D">
        <w:rPr>
          <w:sz w:val="28"/>
          <w:lang w:val="ru-RU"/>
        </w:rPr>
        <w:t>Здвинского</w:t>
      </w:r>
      <w:r w:rsidR="00C219F7" w:rsidRPr="00C219F7">
        <w:rPr>
          <w:sz w:val="28"/>
          <w:lang w:val="ru-RU"/>
        </w:rPr>
        <w:t xml:space="preserve"> сельсовета</w:t>
      </w:r>
      <w:r w:rsidRPr="00C219F7">
        <w:rPr>
          <w:sz w:val="28"/>
          <w:lang w:val="ru-RU"/>
        </w:rPr>
        <w:t xml:space="preserve"> предусматрива</w:t>
      </w:r>
      <w:r w:rsidR="00A154CD" w:rsidRPr="00C219F7">
        <w:rPr>
          <w:sz w:val="28"/>
          <w:lang w:val="ru-RU"/>
        </w:rPr>
        <w:t>ю</w:t>
      </w:r>
      <w:r w:rsidRPr="00C219F7">
        <w:rPr>
          <w:sz w:val="28"/>
          <w:lang w:val="ru-RU"/>
        </w:rPr>
        <w:t xml:space="preserve">тся </w:t>
      </w:r>
      <w:r w:rsidR="00A154CD" w:rsidRPr="00C219F7">
        <w:rPr>
          <w:sz w:val="28"/>
          <w:lang w:val="ru-RU"/>
        </w:rPr>
        <w:t>следующие мероприятия:</w:t>
      </w:r>
    </w:p>
    <w:p w14:paraId="4286D006" w14:textId="3F98D282" w:rsidR="00A774EF" w:rsidRPr="002F7C2A" w:rsidRDefault="00A774EF" w:rsidP="00FA7C0A">
      <w:pPr>
        <w:pStyle w:val="a0"/>
        <w:numPr>
          <w:ilvl w:val="0"/>
          <w:numId w:val="16"/>
        </w:numPr>
        <w:rPr>
          <w:sz w:val="28"/>
          <w:szCs w:val="28"/>
          <w:lang w:val="ru-RU"/>
        </w:rPr>
      </w:pPr>
      <w:r w:rsidRPr="002A2378">
        <w:rPr>
          <w:b/>
          <w:bCs/>
          <w:sz w:val="28"/>
          <w:lang w:val="ru-RU"/>
        </w:rPr>
        <w:t xml:space="preserve">602041301 </w:t>
      </w:r>
      <w:r w:rsidR="009E4E07" w:rsidRPr="002A2378">
        <w:rPr>
          <w:b/>
          <w:bCs/>
          <w:sz w:val="28"/>
          <w:lang w:val="ru-RU"/>
        </w:rPr>
        <w:t>«Строительство очистных сооружений жидких бытовых отходов и сетей водоотведения в с. Здвинск Здвинского района Новосибирской области»</w:t>
      </w:r>
      <w:r w:rsidRPr="001D2C7D">
        <w:rPr>
          <w:sz w:val="28"/>
          <w:lang w:val="ru-RU"/>
        </w:rPr>
        <w:t>.</w:t>
      </w:r>
      <w:r w:rsidR="002F7C2A">
        <w:rPr>
          <w:sz w:val="28"/>
          <w:lang w:val="ru-RU"/>
        </w:rPr>
        <w:t xml:space="preserve"> В соответствии с </w:t>
      </w:r>
      <w:r w:rsidR="002F7C2A" w:rsidRPr="002F7C2A">
        <w:rPr>
          <w:sz w:val="28"/>
          <w:szCs w:val="28"/>
          <w:lang w:val="ru-RU"/>
        </w:rPr>
        <w:t>подпрограммой «Чистая вода» государственной программы Новосибирской области «Жилищно-коммунальное хозяйство Новосибирской области», утверждённая постановлением Правительства Новосибирской области от 16.02.2015 № 66-п.</w:t>
      </w:r>
    </w:p>
    <w:p w14:paraId="66DFFA74" w14:textId="77777777" w:rsidR="0043081F" w:rsidRDefault="0043081F">
      <w:pPr>
        <w:spacing w:before="6pt" w:after="6pt"/>
        <w:ind w:start="11.05pt"/>
        <w:rPr>
          <w:sz w:val="22"/>
        </w:rPr>
      </w:pPr>
    </w:p>
    <w:p w14:paraId="7CAE433C" w14:textId="7B6EDB4C" w:rsidR="00E60B81" w:rsidRPr="000C559D" w:rsidRDefault="00E60B81">
      <w:pPr>
        <w:spacing w:before="6pt" w:after="6pt"/>
        <w:ind w:start="11.05pt"/>
        <w:rPr>
          <w:sz w:val="22"/>
          <w:lang w:eastAsia="ar-SA" w:bidi="en-US"/>
        </w:rPr>
      </w:pPr>
      <w:r w:rsidRPr="000C559D">
        <w:rPr>
          <w:sz w:val="22"/>
        </w:rPr>
        <w:br w:type="page"/>
      </w:r>
    </w:p>
    <w:p w14:paraId="44564E7C" w14:textId="73C28B64" w:rsidR="00BA5736" w:rsidRPr="00797BE1" w:rsidRDefault="005F241D" w:rsidP="00B623BF">
      <w:pPr>
        <w:pStyle w:val="1"/>
        <w:numPr>
          <w:ilvl w:val="0"/>
          <w:numId w:val="5"/>
        </w:numPr>
        <w:ind w:start="0pt" w:firstLine="0pt"/>
        <w:rPr>
          <w:sz w:val="28"/>
          <w:lang w:eastAsia="ar-SA" w:bidi="en-US"/>
        </w:rPr>
      </w:pPr>
      <w:bookmarkStart w:id="56" w:name="_Toc81903491"/>
      <w:bookmarkEnd w:id="13"/>
      <w:bookmarkEnd w:id="16"/>
      <w:r w:rsidRPr="00797BE1">
        <w:rPr>
          <w:sz w:val="28"/>
          <w:lang w:eastAsia="ar-SA" w:bidi="en-US"/>
        </w:rPr>
        <w:lastRenderedPageBreak/>
        <w:t>утвержденные документами территориального планирования Российской Федерации, документами территориального планирования субъекта Российской Федерации сведения о видах, назначении и наименованиях планируемых для размещения на территориях поселения объектов федерального значения, объектов регионального значения</w:t>
      </w:r>
      <w:bookmarkEnd w:id="56"/>
    </w:p>
    <w:p w14:paraId="4967601A" w14:textId="2B7AFC0B" w:rsidR="005461E8" w:rsidRPr="000C559D" w:rsidRDefault="005461E8" w:rsidP="005461E8">
      <w:pPr>
        <w:pStyle w:val="a0"/>
        <w:rPr>
          <w:sz w:val="28"/>
          <w:lang w:val="ru-RU"/>
        </w:rPr>
      </w:pPr>
      <w:r w:rsidRPr="000C559D">
        <w:rPr>
          <w:sz w:val="28"/>
          <w:lang w:val="ru-RU"/>
        </w:rPr>
        <w:t xml:space="preserve">На территорию </w:t>
      </w:r>
      <w:r w:rsidR="004C386D">
        <w:rPr>
          <w:sz w:val="28"/>
          <w:lang w:val="ru-RU"/>
        </w:rPr>
        <w:t>Здвинского</w:t>
      </w:r>
      <w:r w:rsidR="00EC229C">
        <w:rPr>
          <w:sz w:val="28"/>
          <w:lang w:val="ru-RU"/>
        </w:rPr>
        <w:t xml:space="preserve"> сельсовета</w:t>
      </w:r>
      <w:r w:rsidR="00E97D86" w:rsidRPr="000C559D">
        <w:rPr>
          <w:sz w:val="28"/>
          <w:lang w:val="ru-RU"/>
        </w:rPr>
        <w:t xml:space="preserve"> </w:t>
      </w:r>
      <w:r w:rsidRPr="000C559D">
        <w:rPr>
          <w:sz w:val="28"/>
          <w:lang w:val="ru-RU"/>
        </w:rPr>
        <w:t>распространяют действие следующие документы территориального планирования Российской Федерации:</w:t>
      </w:r>
    </w:p>
    <w:p w14:paraId="1DDEABBA" w14:textId="0600D02E" w:rsidR="005461E8" w:rsidRPr="000C559D" w:rsidRDefault="005461E8" w:rsidP="005461E8">
      <w:pPr>
        <w:pStyle w:val="a0"/>
        <w:rPr>
          <w:sz w:val="28"/>
          <w:lang w:val="ru-RU"/>
        </w:rPr>
      </w:pPr>
      <w:r w:rsidRPr="000C559D">
        <w:rPr>
          <w:rFonts w:eastAsiaTheme="minorHAnsi"/>
          <w:color w:val="000000"/>
          <w:sz w:val="28"/>
          <w:lang w:val="ru-RU" w:eastAsia="en-US"/>
        </w:rPr>
        <w:t>1</w:t>
      </w:r>
      <w:r w:rsidR="00CC732F" w:rsidRPr="000C559D">
        <w:rPr>
          <w:rFonts w:eastAsiaTheme="minorHAnsi"/>
          <w:color w:val="000000"/>
          <w:sz w:val="28"/>
          <w:lang w:val="ru-RU" w:eastAsia="en-US"/>
        </w:rPr>
        <w:t>)</w:t>
      </w:r>
      <w:r w:rsidRPr="000C559D">
        <w:rPr>
          <w:rFonts w:eastAsiaTheme="minorHAnsi"/>
          <w:color w:val="000000"/>
          <w:sz w:val="28"/>
          <w:lang w:val="ru-RU" w:eastAsia="en-US"/>
        </w:rPr>
        <w:t xml:space="preserve"> схема территориального планирования Российской Федерации в области здравоохранения, утвержденная распоряжением Правительства Российской Федерации от 28.12.2012 №2607-р;</w:t>
      </w:r>
    </w:p>
    <w:p w14:paraId="026EC6BB" w14:textId="77777777" w:rsidR="005461E8" w:rsidRPr="000C559D" w:rsidRDefault="005461E8" w:rsidP="005461E8">
      <w:pPr>
        <w:pStyle w:val="a0"/>
        <w:rPr>
          <w:rFonts w:eastAsiaTheme="minorHAnsi"/>
          <w:color w:val="000000"/>
          <w:sz w:val="28"/>
          <w:lang w:val="ru-RU" w:eastAsia="en-US"/>
        </w:rPr>
      </w:pPr>
      <w:r w:rsidRPr="000C559D">
        <w:rPr>
          <w:sz w:val="28"/>
          <w:lang w:val="ru-RU"/>
        </w:rPr>
        <w:t>2) схема территориального планирования Российской Федерации в области высшего</w:t>
      </w:r>
      <w:r w:rsidRPr="000C559D">
        <w:rPr>
          <w:rFonts w:eastAsiaTheme="minorHAnsi"/>
          <w:color w:val="000000"/>
          <w:sz w:val="28"/>
          <w:lang w:val="ru-RU" w:eastAsia="en-US"/>
        </w:rPr>
        <w:t xml:space="preserve"> профессионального образования, утвержденная распоряжением Правительства Российской Федерации от 26.02.2013 №247-р;</w:t>
      </w:r>
    </w:p>
    <w:p w14:paraId="6ECAA456" w14:textId="34BA535F" w:rsidR="005461E8" w:rsidRPr="000C559D" w:rsidRDefault="005461E8" w:rsidP="005461E8">
      <w:pPr>
        <w:pStyle w:val="a0"/>
        <w:rPr>
          <w:rFonts w:eastAsiaTheme="minorHAnsi"/>
          <w:color w:val="000000"/>
          <w:sz w:val="28"/>
          <w:lang w:val="ru-RU" w:eastAsia="en-US"/>
        </w:rPr>
      </w:pPr>
      <w:r w:rsidRPr="000C559D">
        <w:rPr>
          <w:rFonts w:eastAsiaTheme="minorHAnsi"/>
          <w:color w:val="000000"/>
          <w:sz w:val="28"/>
          <w:lang w:val="ru-RU" w:eastAsia="en-US"/>
        </w:rPr>
        <w:t xml:space="preserve">3) 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утвержденная распоряжением Правительства Российской Федерации от </w:t>
      </w:r>
      <w:r w:rsidR="00352D4F">
        <w:rPr>
          <w:rFonts w:eastAsiaTheme="minorHAnsi"/>
          <w:color w:val="000000"/>
          <w:sz w:val="28"/>
          <w:lang w:val="ru-RU" w:eastAsia="en-US"/>
        </w:rPr>
        <w:t>06</w:t>
      </w:r>
      <w:r w:rsidRPr="000C559D">
        <w:rPr>
          <w:rFonts w:eastAsiaTheme="minorHAnsi"/>
          <w:color w:val="000000"/>
          <w:sz w:val="28"/>
          <w:lang w:val="ru-RU" w:eastAsia="en-US"/>
        </w:rPr>
        <w:t>.</w:t>
      </w:r>
      <w:r w:rsidR="00352D4F">
        <w:rPr>
          <w:rFonts w:eastAsiaTheme="minorHAnsi"/>
          <w:color w:val="000000"/>
          <w:sz w:val="28"/>
          <w:lang w:val="ru-RU" w:eastAsia="en-US"/>
        </w:rPr>
        <w:t>05</w:t>
      </w:r>
      <w:r w:rsidRPr="000C559D">
        <w:rPr>
          <w:rFonts w:eastAsiaTheme="minorHAnsi"/>
          <w:color w:val="000000"/>
          <w:sz w:val="28"/>
          <w:lang w:val="ru-RU" w:eastAsia="en-US"/>
        </w:rPr>
        <w:t>.</w:t>
      </w:r>
      <w:r w:rsidR="00352D4F">
        <w:rPr>
          <w:rFonts w:eastAsiaTheme="minorHAnsi"/>
          <w:color w:val="000000"/>
          <w:sz w:val="28"/>
          <w:lang w:val="ru-RU" w:eastAsia="en-US"/>
        </w:rPr>
        <w:t>2015</w:t>
      </w:r>
      <w:r w:rsidRPr="000C559D">
        <w:rPr>
          <w:rFonts w:eastAsiaTheme="minorHAnsi"/>
          <w:color w:val="000000"/>
          <w:sz w:val="28"/>
          <w:lang w:val="ru-RU" w:eastAsia="en-US"/>
        </w:rPr>
        <w:t xml:space="preserve"> №</w:t>
      </w:r>
      <w:r w:rsidR="00352D4F">
        <w:rPr>
          <w:rFonts w:eastAsiaTheme="minorHAnsi"/>
          <w:color w:val="000000"/>
          <w:sz w:val="28"/>
          <w:lang w:val="ru-RU" w:eastAsia="en-US"/>
        </w:rPr>
        <w:t>816</w:t>
      </w:r>
      <w:r w:rsidRPr="000C559D">
        <w:rPr>
          <w:rFonts w:eastAsiaTheme="minorHAnsi"/>
          <w:color w:val="000000"/>
          <w:sz w:val="28"/>
          <w:lang w:val="ru-RU" w:eastAsia="en-US"/>
        </w:rPr>
        <w:t>-р;</w:t>
      </w:r>
    </w:p>
    <w:p w14:paraId="6F0F5E1E" w14:textId="6B1D3DA6" w:rsidR="005461E8" w:rsidRPr="000C559D" w:rsidRDefault="005461E8" w:rsidP="005461E8">
      <w:pPr>
        <w:pStyle w:val="a0"/>
        <w:rPr>
          <w:rFonts w:eastAsiaTheme="minorHAnsi"/>
          <w:color w:val="000000"/>
          <w:sz w:val="28"/>
          <w:lang w:val="ru-RU" w:eastAsia="en-US"/>
        </w:rPr>
      </w:pPr>
      <w:r w:rsidRPr="000C559D">
        <w:rPr>
          <w:rFonts w:eastAsiaTheme="minorHAnsi"/>
          <w:color w:val="000000"/>
          <w:sz w:val="28"/>
          <w:lang w:val="ru-RU" w:eastAsia="en-US"/>
        </w:rPr>
        <w:t xml:space="preserve">4) схема территориального планирования </w:t>
      </w:r>
      <w:r w:rsidR="00352D4F" w:rsidRPr="00352D4F">
        <w:rPr>
          <w:rFonts w:eastAsiaTheme="minorHAnsi"/>
          <w:color w:val="000000"/>
          <w:sz w:val="28"/>
          <w:lang w:val="ru-RU" w:eastAsia="en-US"/>
        </w:rPr>
        <w:t>Российской Федерации в области федерального транспорта (в части трубопроводного транспорта)</w:t>
      </w:r>
      <w:r w:rsidRPr="000C559D">
        <w:rPr>
          <w:rFonts w:eastAsiaTheme="minorHAnsi"/>
          <w:color w:val="000000"/>
          <w:sz w:val="28"/>
          <w:lang w:val="ru-RU" w:eastAsia="en-US"/>
        </w:rPr>
        <w:t>, утвержденная распоряжением Правительства Российской Федерации от 13.08.2013 №1416-р</w:t>
      </w:r>
      <w:r w:rsidR="00A16B98">
        <w:rPr>
          <w:rFonts w:eastAsiaTheme="minorHAnsi"/>
          <w:color w:val="000000"/>
          <w:sz w:val="28"/>
          <w:lang w:val="ru-RU" w:eastAsia="en-US"/>
        </w:rPr>
        <w:t>;</w:t>
      </w:r>
    </w:p>
    <w:p w14:paraId="36B128B6" w14:textId="4754D240" w:rsidR="005461E8" w:rsidRPr="000C559D" w:rsidRDefault="00352D4F" w:rsidP="005461E8">
      <w:pPr>
        <w:pStyle w:val="a0"/>
        <w:rPr>
          <w:rFonts w:eastAsiaTheme="minorHAnsi"/>
          <w:color w:val="000000"/>
          <w:sz w:val="28"/>
          <w:lang w:val="ru-RU" w:eastAsia="en-US"/>
        </w:rPr>
      </w:pPr>
      <w:r>
        <w:rPr>
          <w:rFonts w:eastAsiaTheme="minorHAnsi"/>
          <w:color w:val="000000"/>
          <w:sz w:val="28"/>
          <w:lang w:val="ru-RU" w:eastAsia="en-US"/>
        </w:rPr>
        <w:t>5</w:t>
      </w:r>
      <w:r w:rsidR="005461E8" w:rsidRPr="000C559D">
        <w:rPr>
          <w:rFonts w:eastAsiaTheme="minorHAnsi"/>
          <w:color w:val="000000"/>
          <w:sz w:val="28"/>
          <w:lang w:val="ru-RU" w:eastAsia="en-US"/>
        </w:rPr>
        <w:t>) схема территориального планирования Российской Федерации в области энергетики, утвержденная распоряжением Правительства Российской Федерации от 01.08.2016 № 1634-р.</w:t>
      </w:r>
    </w:p>
    <w:p w14:paraId="1A7F5FDF" w14:textId="7D4EDD23" w:rsidR="0052542E" w:rsidRPr="008A53FE" w:rsidRDefault="008A53FE" w:rsidP="008A53FE">
      <w:pPr>
        <w:pStyle w:val="a0"/>
        <w:rPr>
          <w:rFonts w:eastAsiaTheme="minorHAnsi"/>
          <w:color w:val="000000"/>
          <w:sz w:val="28"/>
          <w:lang w:val="ru-RU" w:eastAsia="en-US"/>
        </w:rPr>
      </w:pPr>
      <w:r w:rsidRPr="008A53FE">
        <w:rPr>
          <w:rFonts w:eastAsiaTheme="minorHAnsi"/>
          <w:color w:val="000000"/>
          <w:sz w:val="28"/>
          <w:lang w:val="ru-RU" w:eastAsia="en-US"/>
        </w:rPr>
        <w:t xml:space="preserve">Указанными документами территориального планирования Российской Федерации на территории </w:t>
      </w:r>
      <w:r>
        <w:rPr>
          <w:rFonts w:eastAsiaTheme="minorHAnsi"/>
          <w:color w:val="000000"/>
          <w:sz w:val="28"/>
          <w:lang w:val="ru-RU" w:eastAsia="en-US"/>
        </w:rPr>
        <w:t>Здвинского</w:t>
      </w:r>
      <w:r w:rsidRPr="008A53FE">
        <w:rPr>
          <w:rFonts w:eastAsiaTheme="minorHAnsi"/>
          <w:color w:val="000000"/>
          <w:sz w:val="28"/>
          <w:lang w:val="ru-RU" w:eastAsia="en-US"/>
        </w:rPr>
        <w:t xml:space="preserve"> сельсовета не предусмотрены размещение и реконструкция объектов федерального значения</w:t>
      </w:r>
      <w:r>
        <w:rPr>
          <w:rFonts w:eastAsiaTheme="minorHAnsi"/>
          <w:color w:val="000000"/>
          <w:sz w:val="28"/>
          <w:lang w:val="ru-RU" w:eastAsia="en-US"/>
        </w:rPr>
        <w:t>.</w:t>
      </w:r>
    </w:p>
    <w:p w14:paraId="1B5A686B" w14:textId="483DCBB0" w:rsidR="00797BE1" w:rsidRPr="00C23832" w:rsidRDefault="00797BE1" w:rsidP="00797BE1">
      <w:pPr>
        <w:pStyle w:val="a0"/>
        <w:rPr>
          <w:sz w:val="28"/>
          <w:lang w:val="ru-RU"/>
        </w:rPr>
      </w:pPr>
      <w:r w:rsidRPr="00C23832">
        <w:rPr>
          <w:sz w:val="28"/>
          <w:lang w:val="ru-RU"/>
        </w:rPr>
        <w:t xml:space="preserve">Указанными документами территориального планирования Российской Федерации на территории </w:t>
      </w:r>
      <w:r>
        <w:rPr>
          <w:sz w:val="28"/>
          <w:lang w:val="ru-RU"/>
        </w:rPr>
        <w:t>Здвинского сельсовета не</w:t>
      </w:r>
      <w:r w:rsidRPr="00C23832">
        <w:rPr>
          <w:sz w:val="28"/>
          <w:lang w:val="ru-RU"/>
        </w:rPr>
        <w:t xml:space="preserve"> </w:t>
      </w:r>
      <w:r>
        <w:rPr>
          <w:sz w:val="28"/>
          <w:lang w:val="ru-RU"/>
        </w:rPr>
        <w:t>предусмотрены размещение и реконструкция</w:t>
      </w:r>
      <w:r w:rsidRPr="00C23832">
        <w:rPr>
          <w:sz w:val="28"/>
          <w:lang w:val="ru-RU"/>
        </w:rPr>
        <w:t xml:space="preserve"> объектов федерального значения</w:t>
      </w:r>
      <w:r>
        <w:rPr>
          <w:sz w:val="28"/>
          <w:lang w:val="ru-RU"/>
        </w:rPr>
        <w:t>.</w:t>
      </w:r>
    </w:p>
    <w:p w14:paraId="766489E3" w14:textId="69584A7C" w:rsidR="00797BE1" w:rsidRPr="000C559D" w:rsidRDefault="00797BE1" w:rsidP="00797BE1">
      <w:pPr>
        <w:pStyle w:val="a0"/>
        <w:rPr>
          <w:sz w:val="28"/>
          <w:lang w:val="ru-RU"/>
        </w:rPr>
      </w:pPr>
      <w:r w:rsidRPr="000C559D">
        <w:rPr>
          <w:sz w:val="28"/>
          <w:lang w:val="ru-RU"/>
        </w:rPr>
        <w:t xml:space="preserve">Кроме того, на территорию </w:t>
      </w:r>
      <w:r>
        <w:rPr>
          <w:sz w:val="28"/>
          <w:lang w:val="ru-RU"/>
        </w:rPr>
        <w:t>Здвинского сельсовета</w:t>
      </w:r>
      <w:r w:rsidRPr="000C559D">
        <w:rPr>
          <w:sz w:val="28"/>
          <w:lang w:val="ru-RU"/>
        </w:rPr>
        <w:t xml:space="preserve"> распространяется действие документов территориального планирования Новосибирской области: </w:t>
      </w:r>
    </w:p>
    <w:p w14:paraId="0A0AD270" w14:textId="77777777" w:rsidR="00797BE1" w:rsidRPr="002131E9" w:rsidRDefault="00797BE1" w:rsidP="00797BE1">
      <w:pPr>
        <w:pStyle w:val="a0"/>
        <w:numPr>
          <w:ilvl w:val="0"/>
          <w:numId w:val="3"/>
        </w:numPr>
        <w:ind w:start="53.90pt"/>
        <w:rPr>
          <w:sz w:val="28"/>
          <w:lang w:val="ru-RU"/>
        </w:rPr>
      </w:pPr>
      <w:r w:rsidRPr="000C559D">
        <w:rPr>
          <w:sz w:val="28"/>
          <w:lang w:val="ru-RU"/>
        </w:rPr>
        <w:t xml:space="preserve">Схема территориального планирования Новосибирской области, утвержденная </w:t>
      </w:r>
      <w:r>
        <w:rPr>
          <w:sz w:val="28"/>
          <w:lang w:val="ru-RU"/>
        </w:rPr>
        <w:t>п</w:t>
      </w:r>
      <w:r w:rsidRPr="000C559D">
        <w:rPr>
          <w:sz w:val="28"/>
          <w:lang w:val="ru-RU"/>
        </w:rPr>
        <w:t>остановлением администрации Новосибирской области от 07.09.2009 № 339-па</w:t>
      </w:r>
      <w:r>
        <w:rPr>
          <w:sz w:val="28"/>
          <w:lang w:val="ru-RU"/>
        </w:rPr>
        <w:t>.</w:t>
      </w:r>
    </w:p>
    <w:p w14:paraId="5C37C7A9" w14:textId="45F4F59C" w:rsidR="00797BE1" w:rsidRDefault="00797BE1" w:rsidP="00797BE1">
      <w:pPr>
        <w:pStyle w:val="a0"/>
        <w:rPr>
          <w:sz w:val="28"/>
          <w:lang w:val="ru-RU"/>
        </w:rPr>
      </w:pPr>
      <w:bookmarkStart w:id="57" w:name="_Hlk80885743"/>
      <w:r w:rsidRPr="00C23832">
        <w:rPr>
          <w:sz w:val="28"/>
          <w:lang w:val="ru-RU"/>
        </w:rPr>
        <w:t xml:space="preserve">В соответствии со схемой территориального планирования Новосибирской области на территории </w:t>
      </w:r>
      <w:r>
        <w:rPr>
          <w:sz w:val="28"/>
          <w:lang w:val="ru-RU"/>
        </w:rPr>
        <w:t xml:space="preserve">Здвинского </w:t>
      </w:r>
      <w:r w:rsidR="00F36529" w:rsidRPr="00C23832">
        <w:rPr>
          <w:sz w:val="28"/>
          <w:lang w:val="ru-RU"/>
        </w:rPr>
        <w:t>сельсовета</w:t>
      </w:r>
      <w:r w:rsidR="00F36529">
        <w:rPr>
          <w:sz w:val="28"/>
          <w:lang w:val="ru-RU"/>
        </w:rPr>
        <w:t>,</w:t>
      </w:r>
      <w:r w:rsidR="00F36529" w:rsidRPr="00C23832">
        <w:rPr>
          <w:sz w:val="28"/>
          <w:lang w:val="ru-RU"/>
        </w:rPr>
        <w:t xml:space="preserve"> реконструкция</w:t>
      </w:r>
      <w:r w:rsidRPr="00C23832">
        <w:rPr>
          <w:sz w:val="28"/>
          <w:lang w:val="ru-RU"/>
        </w:rPr>
        <w:t xml:space="preserve"> объектов регионального значения</w:t>
      </w:r>
      <w:r w:rsidR="00E53BEF">
        <w:rPr>
          <w:sz w:val="28"/>
          <w:lang w:val="ru-RU"/>
        </w:rPr>
        <w:t xml:space="preserve"> не предусмотрена.</w:t>
      </w:r>
    </w:p>
    <w:bookmarkEnd w:id="57"/>
    <w:p w14:paraId="204CB8E3" w14:textId="77777777" w:rsidR="00FE1FCC" w:rsidRDefault="00B52CBA" w:rsidP="00C91C71">
      <w:pPr>
        <w:pStyle w:val="a0"/>
        <w:ind w:firstLine="0pt"/>
        <w:rPr>
          <w:sz w:val="28"/>
          <w:lang w:val="ru-RU"/>
        </w:rPr>
      </w:pPr>
      <w:r w:rsidRPr="00797BE1">
        <w:rPr>
          <w:sz w:val="28"/>
          <w:lang w:val="ru-RU"/>
        </w:rPr>
        <w:lastRenderedPageBreak/>
        <w:t>Территориальной схемой обращения с отходами в том числе с твердыми коммунальными отходами Новосибирской области размещени</w:t>
      </w:r>
      <w:r w:rsidR="00E53BEF">
        <w:rPr>
          <w:sz w:val="28"/>
          <w:lang w:val="ru-RU"/>
        </w:rPr>
        <w:t>е</w:t>
      </w:r>
      <w:r w:rsidRPr="00797BE1">
        <w:rPr>
          <w:sz w:val="28"/>
          <w:lang w:val="ru-RU"/>
        </w:rPr>
        <w:t xml:space="preserve"> объект</w:t>
      </w:r>
      <w:r w:rsidR="00E53BEF">
        <w:rPr>
          <w:sz w:val="28"/>
          <w:lang w:val="ru-RU"/>
        </w:rPr>
        <w:t>ов не предусмотрено.</w:t>
      </w:r>
    </w:p>
    <w:p w14:paraId="598D6002" w14:textId="77777777" w:rsidR="00F36529" w:rsidRDefault="00F36529" w:rsidP="00C91C71">
      <w:pPr>
        <w:pStyle w:val="a0"/>
        <w:ind w:firstLine="0pt"/>
        <w:rPr>
          <w:sz w:val="28"/>
          <w:lang w:val="ru-RU"/>
        </w:rPr>
      </w:pPr>
    </w:p>
    <w:p w14:paraId="27EB32B6" w14:textId="06D76305" w:rsidR="00F36529" w:rsidRDefault="00F36529" w:rsidP="00C91C71">
      <w:pPr>
        <w:pStyle w:val="a0"/>
        <w:ind w:firstLine="0pt"/>
        <w:rPr>
          <w:sz w:val="28"/>
          <w:lang w:val="ru-RU"/>
        </w:rPr>
      </w:pPr>
      <w:r w:rsidRPr="00683014">
        <w:rPr>
          <w:sz w:val="28"/>
          <w:lang w:val="ru-RU"/>
        </w:rPr>
        <w:t>На территории Здвинского сельсовета распространяет действи</w:t>
      </w:r>
      <w:r w:rsidR="00714150">
        <w:rPr>
          <w:sz w:val="28"/>
          <w:lang w:val="ru-RU"/>
        </w:rPr>
        <w:t>е</w:t>
      </w:r>
      <w:r w:rsidRPr="00683014">
        <w:rPr>
          <w:sz w:val="28"/>
          <w:lang w:val="ru-RU"/>
        </w:rPr>
        <w:t xml:space="preserve"> </w:t>
      </w:r>
      <w:r>
        <w:rPr>
          <w:sz w:val="28"/>
          <w:lang w:val="ru-RU"/>
        </w:rPr>
        <w:t>Стратегия социально-экономического развития Здвинского района Новосибирской области</w:t>
      </w:r>
      <w:r w:rsidR="00E114B9" w:rsidRPr="00E114B9">
        <w:rPr>
          <w:sz w:val="28"/>
          <w:lang w:val="ru-RU"/>
        </w:rPr>
        <w:t xml:space="preserve"> </w:t>
      </w:r>
      <w:r w:rsidR="00E114B9">
        <w:rPr>
          <w:sz w:val="28"/>
          <w:lang w:val="ru-RU"/>
        </w:rPr>
        <w:t>до</w:t>
      </w:r>
      <w:r w:rsidR="00E114B9" w:rsidRPr="00E114B9">
        <w:rPr>
          <w:sz w:val="28"/>
          <w:lang w:val="ru-RU"/>
        </w:rPr>
        <w:t xml:space="preserve"> 2030 </w:t>
      </w:r>
      <w:r w:rsidR="00E114B9">
        <w:rPr>
          <w:sz w:val="28"/>
          <w:lang w:val="ru-RU"/>
        </w:rPr>
        <w:t>года</w:t>
      </w:r>
      <w:r>
        <w:rPr>
          <w:sz w:val="28"/>
          <w:lang w:val="ru-RU"/>
        </w:rPr>
        <w:t>. Данный документ предусматривает следующие мероприятия на территории Здвинского сельсовета, Здвинского района, Новосибирской области</w:t>
      </w:r>
      <w:r w:rsidRPr="00F36529">
        <w:rPr>
          <w:sz w:val="28"/>
          <w:lang w:val="ru-RU"/>
        </w:rPr>
        <w:t>:</w:t>
      </w:r>
    </w:p>
    <w:p w14:paraId="1C609703" w14:textId="77777777" w:rsidR="00F36529" w:rsidRDefault="00F36529" w:rsidP="00E53BEF">
      <w:pPr>
        <w:pStyle w:val="a0"/>
        <w:ind w:firstLine="0pt"/>
        <w:jc w:val="start"/>
        <w:rPr>
          <w:sz w:val="28"/>
          <w:lang w:val="ru-RU"/>
        </w:rPr>
      </w:pPr>
    </w:p>
    <w:tbl>
      <w:tblPr>
        <w:tblW w:w="539.20pt" w:type="dxa"/>
        <w:tblInd w:w="-31.30pt" w:type="dxa"/>
        <w:tblLayout w:type="fixed"/>
        <w:tblLook w:firstRow="0" w:lastRow="0" w:firstColumn="0" w:lastColumn="0" w:noHBand="0" w:noVBand="0"/>
      </w:tblPr>
      <w:tblGrid>
        <w:gridCol w:w="708"/>
        <w:gridCol w:w="3120"/>
        <w:gridCol w:w="1842"/>
        <w:gridCol w:w="1843"/>
        <w:gridCol w:w="1276"/>
        <w:gridCol w:w="1995"/>
      </w:tblGrid>
      <w:tr w:rsidR="00F36529" w:rsidRPr="008C01DF" w14:paraId="7D341EEE"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096EC0E6" w14:textId="77777777" w:rsidR="00F36529" w:rsidRPr="00CF5220" w:rsidRDefault="00F36529" w:rsidP="00551A37">
            <w:pPr>
              <w:snapToGrid w:val="0"/>
              <w:jc w:val="center"/>
              <w:rPr>
                <w:b/>
                <w:sz w:val="22"/>
                <w:szCs w:val="22"/>
              </w:rPr>
            </w:pPr>
            <w:r w:rsidRPr="00CF5220">
              <w:rPr>
                <w:b/>
                <w:sz w:val="22"/>
                <w:szCs w:val="22"/>
              </w:rPr>
              <w:lastRenderedPageBreak/>
              <w:t>№ пп</w:t>
            </w:r>
          </w:p>
        </w:tc>
        <w:tc>
          <w:tcPr>
            <w:tcW w:w="156pt" w:type="dxa"/>
            <w:tcBorders>
              <w:top w:val="single" w:sz="4" w:space="0" w:color="000000"/>
              <w:start w:val="single" w:sz="4" w:space="0" w:color="000000"/>
              <w:bottom w:val="single" w:sz="4" w:space="0" w:color="000000"/>
            </w:tcBorders>
            <w:shd w:val="clear" w:color="auto" w:fill="auto"/>
          </w:tcPr>
          <w:p w14:paraId="78EAFBF6" w14:textId="77777777" w:rsidR="00F36529" w:rsidRPr="00CF5220" w:rsidRDefault="00F36529" w:rsidP="00551A37">
            <w:pPr>
              <w:snapToGrid w:val="0"/>
              <w:jc w:val="center"/>
              <w:rPr>
                <w:b/>
                <w:bCs/>
                <w:sz w:val="22"/>
                <w:szCs w:val="22"/>
              </w:rPr>
            </w:pPr>
            <w:r w:rsidRPr="00CF5220">
              <w:rPr>
                <w:b/>
                <w:bCs/>
                <w:sz w:val="22"/>
                <w:szCs w:val="22"/>
              </w:rPr>
              <w:t>Объект</w:t>
            </w:r>
          </w:p>
        </w:tc>
        <w:tc>
          <w:tcPr>
            <w:tcW w:w="92.10pt" w:type="dxa"/>
            <w:tcBorders>
              <w:top w:val="single" w:sz="4" w:space="0" w:color="000000"/>
              <w:start w:val="single" w:sz="4" w:space="0" w:color="000000"/>
              <w:bottom w:val="single" w:sz="4" w:space="0" w:color="000000"/>
            </w:tcBorders>
            <w:shd w:val="clear" w:color="auto" w:fill="auto"/>
          </w:tcPr>
          <w:p w14:paraId="69D10659" w14:textId="77777777" w:rsidR="00F36529" w:rsidRPr="00CF5220" w:rsidRDefault="00F36529" w:rsidP="00551A37">
            <w:pPr>
              <w:snapToGrid w:val="0"/>
              <w:jc w:val="center"/>
              <w:rPr>
                <w:b/>
                <w:sz w:val="22"/>
                <w:szCs w:val="22"/>
              </w:rPr>
            </w:pPr>
            <w:r w:rsidRPr="00CF5220">
              <w:rPr>
                <w:b/>
                <w:sz w:val="22"/>
                <w:szCs w:val="22"/>
              </w:rPr>
              <w:t>Месторасположение</w:t>
            </w:r>
          </w:p>
        </w:tc>
        <w:tc>
          <w:tcPr>
            <w:tcW w:w="92.15pt" w:type="dxa"/>
            <w:tcBorders>
              <w:top w:val="single" w:sz="4" w:space="0" w:color="000000"/>
              <w:start w:val="single" w:sz="4" w:space="0" w:color="000000"/>
              <w:bottom w:val="single" w:sz="4" w:space="0" w:color="000000"/>
              <w:end w:val="single" w:sz="4" w:space="0" w:color="000000"/>
            </w:tcBorders>
          </w:tcPr>
          <w:p w14:paraId="12ED7973" w14:textId="77777777" w:rsidR="00F36529" w:rsidRPr="00CF5220" w:rsidRDefault="00F36529" w:rsidP="00551A37">
            <w:pPr>
              <w:snapToGrid w:val="0"/>
              <w:jc w:val="center"/>
              <w:rPr>
                <w:b/>
                <w:sz w:val="22"/>
                <w:szCs w:val="22"/>
              </w:rPr>
            </w:pPr>
            <w:r w:rsidRPr="00CF5220">
              <w:rPr>
                <w:b/>
                <w:sz w:val="22"/>
                <w:szCs w:val="22"/>
              </w:rPr>
              <w:t>Объем инвестиций,</w:t>
            </w:r>
          </w:p>
          <w:p w14:paraId="3B58E095" w14:textId="77777777" w:rsidR="00F36529" w:rsidRPr="00CF5220" w:rsidRDefault="00F36529" w:rsidP="00551A37">
            <w:pPr>
              <w:snapToGrid w:val="0"/>
              <w:jc w:val="center"/>
              <w:rPr>
                <w:b/>
                <w:sz w:val="22"/>
                <w:szCs w:val="22"/>
              </w:rPr>
            </w:pPr>
            <w:r w:rsidRPr="00CF5220">
              <w:rPr>
                <w:b/>
                <w:sz w:val="22"/>
                <w:szCs w:val="22"/>
              </w:rPr>
              <w:t>млн. руб.</w:t>
            </w:r>
          </w:p>
        </w:tc>
        <w:tc>
          <w:tcPr>
            <w:tcW w:w="63.80pt" w:type="dxa"/>
            <w:tcBorders>
              <w:top w:val="single" w:sz="4" w:space="0" w:color="000000"/>
              <w:start w:val="single" w:sz="4" w:space="0" w:color="000000"/>
              <w:bottom w:val="single" w:sz="4" w:space="0" w:color="000000"/>
              <w:end w:val="single" w:sz="4" w:space="0" w:color="auto"/>
            </w:tcBorders>
            <w:shd w:val="clear" w:color="auto" w:fill="auto"/>
          </w:tcPr>
          <w:p w14:paraId="5BAC899F" w14:textId="77777777" w:rsidR="00F36529" w:rsidRPr="00CF5220" w:rsidRDefault="00F36529" w:rsidP="00551A37">
            <w:pPr>
              <w:snapToGrid w:val="0"/>
              <w:jc w:val="center"/>
              <w:rPr>
                <w:b/>
                <w:sz w:val="22"/>
                <w:szCs w:val="22"/>
              </w:rPr>
            </w:pPr>
            <w:r w:rsidRPr="00CF5220">
              <w:rPr>
                <w:b/>
                <w:sz w:val="22"/>
                <w:szCs w:val="22"/>
              </w:rPr>
              <w:t>Период реализации</w:t>
            </w:r>
          </w:p>
        </w:tc>
        <w:tc>
          <w:tcPr>
            <w:tcW w:w="99.75pt" w:type="dxa"/>
            <w:tcBorders>
              <w:top w:val="single" w:sz="4" w:space="0" w:color="auto"/>
              <w:start w:val="single" w:sz="4" w:space="0" w:color="auto"/>
              <w:bottom w:val="single" w:sz="4" w:space="0" w:color="auto"/>
              <w:end w:val="single" w:sz="4" w:space="0" w:color="auto"/>
            </w:tcBorders>
            <w:shd w:val="clear" w:color="auto" w:fill="auto"/>
          </w:tcPr>
          <w:p w14:paraId="05287C45" w14:textId="77777777" w:rsidR="00F36529" w:rsidRPr="00CF5220" w:rsidRDefault="00F36529" w:rsidP="00551A37">
            <w:pPr>
              <w:snapToGrid w:val="0"/>
              <w:jc w:val="center"/>
              <w:rPr>
                <w:b/>
                <w:sz w:val="22"/>
                <w:szCs w:val="22"/>
              </w:rPr>
            </w:pPr>
            <w:r w:rsidRPr="00CF5220">
              <w:rPr>
                <w:b/>
                <w:sz w:val="22"/>
                <w:szCs w:val="22"/>
              </w:rPr>
              <w:t>Основание</w:t>
            </w:r>
          </w:p>
        </w:tc>
      </w:tr>
      <w:tr w:rsidR="00F36529" w:rsidRPr="008C01DF" w14:paraId="4F2B3942" w14:textId="77777777" w:rsidTr="00396213">
        <w:trPr>
          <w:trHeight w:val="256"/>
          <w:tblHeader/>
        </w:trPr>
        <w:tc>
          <w:tcPr>
            <w:tcW w:w="539.20pt" w:type="dxa"/>
            <w:gridSpan w:val="6"/>
            <w:tcBorders>
              <w:top w:val="single" w:sz="4" w:space="0" w:color="000000"/>
              <w:start w:val="single" w:sz="4" w:space="0" w:color="000000"/>
              <w:bottom w:val="single" w:sz="4" w:space="0" w:color="000000"/>
              <w:end w:val="single" w:sz="4" w:space="0" w:color="auto"/>
            </w:tcBorders>
            <w:shd w:val="clear" w:color="auto" w:fill="auto"/>
          </w:tcPr>
          <w:p w14:paraId="071F19BE" w14:textId="3BF41845" w:rsidR="00F36529" w:rsidRPr="00CF5220" w:rsidRDefault="00F36529" w:rsidP="00551A37">
            <w:pPr>
              <w:snapToGrid w:val="0"/>
              <w:jc w:val="center"/>
              <w:rPr>
                <w:b/>
                <w:sz w:val="22"/>
                <w:szCs w:val="22"/>
              </w:rPr>
            </w:pPr>
            <w:r w:rsidRPr="00CF5220">
              <w:rPr>
                <w:sz w:val="22"/>
                <w:szCs w:val="22"/>
              </w:rPr>
              <w:t>Культура</w:t>
            </w:r>
          </w:p>
        </w:tc>
      </w:tr>
      <w:tr w:rsidR="00F36529" w:rsidRPr="008C01DF" w14:paraId="652DF368"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2321928E" w14:textId="77777777" w:rsidR="00F36529" w:rsidRPr="00CF5220" w:rsidRDefault="00F36529" w:rsidP="00F36529">
            <w:pPr>
              <w:snapToGrid w:val="0"/>
              <w:jc w:val="center"/>
              <w:rPr>
                <w:b/>
                <w:sz w:val="22"/>
                <w:szCs w:val="22"/>
              </w:rPr>
            </w:pPr>
          </w:p>
        </w:tc>
        <w:tc>
          <w:tcPr>
            <w:tcW w:w="156pt" w:type="dxa"/>
            <w:tcBorders>
              <w:top w:val="single" w:sz="4" w:space="0" w:color="000000"/>
              <w:start w:val="single" w:sz="4" w:space="0" w:color="000000"/>
              <w:bottom w:val="single" w:sz="4" w:space="0" w:color="000000"/>
            </w:tcBorders>
            <w:shd w:val="clear" w:color="auto" w:fill="auto"/>
          </w:tcPr>
          <w:p w14:paraId="5A0003C9" w14:textId="6498D8CE" w:rsidR="00F36529" w:rsidRPr="00CF5220" w:rsidRDefault="00F36529" w:rsidP="00F36529">
            <w:pPr>
              <w:snapToGrid w:val="0"/>
              <w:jc w:val="center"/>
              <w:rPr>
                <w:b/>
                <w:bCs/>
                <w:sz w:val="22"/>
                <w:szCs w:val="22"/>
              </w:rPr>
            </w:pPr>
            <w:r w:rsidRPr="00CF5220">
              <w:rPr>
                <w:sz w:val="22"/>
                <w:szCs w:val="22"/>
              </w:rPr>
              <w:t>Капитальный ремонт МКУК «Здвинский РДК»</w:t>
            </w:r>
          </w:p>
        </w:tc>
        <w:tc>
          <w:tcPr>
            <w:tcW w:w="92.10pt" w:type="dxa"/>
            <w:tcBorders>
              <w:top w:val="single" w:sz="4" w:space="0" w:color="000000"/>
              <w:start w:val="single" w:sz="4" w:space="0" w:color="000000"/>
              <w:bottom w:val="single" w:sz="4" w:space="0" w:color="000000"/>
            </w:tcBorders>
            <w:shd w:val="clear" w:color="auto" w:fill="auto"/>
          </w:tcPr>
          <w:p w14:paraId="4D9E2AAF" w14:textId="56C244FB" w:rsidR="00F36529" w:rsidRPr="00CF5220" w:rsidRDefault="00F36529" w:rsidP="00F36529">
            <w:pPr>
              <w:snapToGrid w:val="0"/>
              <w:jc w:val="center"/>
              <w:rPr>
                <w:b/>
                <w:sz w:val="22"/>
                <w:szCs w:val="22"/>
              </w:rPr>
            </w:pPr>
            <w:r w:rsidRPr="00CF5220">
              <w:rPr>
                <w:sz w:val="22"/>
                <w:szCs w:val="22"/>
              </w:rPr>
              <w:t>с. Здвинск, Здвинский сельсовет</w:t>
            </w:r>
          </w:p>
        </w:tc>
        <w:tc>
          <w:tcPr>
            <w:tcW w:w="92.15pt" w:type="dxa"/>
            <w:tcBorders>
              <w:top w:val="single" w:sz="4" w:space="0" w:color="000000"/>
              <w:start w:val="single" w:sz="4" w:space="0" w:color="000000"/>
              <w:bottom w:val="single" w:sz="4" w:space="0" w:color="000000"/>
              <w:end w:val="single" w:sz="4" w:space="0" w:color="000000"/>
            </w:tcBorders>
          </w:tcPr>
          <w:p w14:paraId="47D84E4B" w14:textId="75DD2B78" w:rsidR="00F36529" w:rsidRPr="00CF5220" w:rsidRDefault="00F36529" w:rsidP="00F36529">
            <w:pPr>
              <w:snapToGrid w:val="0"/>
              <w:jc w:val="center"/>
              <w:rPr>
                <w:b/>
                <w:sz w:val="22"/>
                <w:szCs w:val="22"/>
              </w:rPr>
            </w:pPr>
            <w:r w:rsidRPr="00CF5220">
              <w:rPr>
                <w:sz w:val="22"/>
                <w:szCs w:val="22"/>
              </w:rPr>
              <w:t>2,0</w:t>
            </w:r>
          </w:p>
        </w:tc>
        <w:tc>
          <w:tcPr>
            <w:tcW w:w="63.80pt" w:type="dxa"/>
            <w:tcBorders>
              <w:top w:val="single" w:sz="4" w:space="0" w:color="000000"/>
              <w:start w:val="single" w:sz="4" w:space="0" w:color="000000"/>
              <w:bottom w:val="single" w:sz="4" w:space="0" w:color="000000"/>
              <w:end w:val="single" w:sz="4" w:space="0" w:color="auto"/>
            </w:tcBorders>
            <w:shd w:val="clear" w:color="auto" w:fill="auto"/>
          </w:tcPr>
          <w:p w14:paraId="50408177" w14:textId="40D99613" w:rsidR="00F36529" w:rsidRPr="00CF5220" w:rsidRDefault="00F36529" w:rsidP="00F36529">
            <w:pPr>
              <w:snapToGrid w:val="0"/>
              <w:jc w:val="center"/>
              <w:rPr>
                <w:b/>
                <w:sz w:val="22"/>
                <w:szCs w:val="22"/>
              </w:rPr>
            </w:pPr>
            <w:r w:rsidRPr="00CF5220">
              <w:rPr>
                <w:sz w:val="22"/>
                <w:szCs w:val="22"/>
              </w:rPr>
              <w:t>2026</w:t>
            </w:r>
          </w:p>
        </w:tc>
        <w:tc>
          <w:tcPr>
            <w:tcW w:w="99.75pt" w:type="dxa"/>
            <w:tcBorders>
              <w:top w:val="single" w:sz="4" w:space="0" w:color="auto"/>
              <w:start w:val="single" w:sz="4" w:space="0" w:color="auto"/>
              <w:bottom w:val="single" w:sz="4" w:space="0" w:color="auto"/>
              <w:end w:val="single" w:sz="4" w:space="0" w:color="auto"/>
            </w:tcBorders>
            <w:shd w:val="clear" w:color="auto" w:fill="auto"/>
          </w:tcPr>
          <w:p w14:paraId="55B3937D" w14:textId="765F3DED" w:rsidR="00F36529" w:rsidRPr="00CF5220" w:rsidRDefault="00F36529" w:rsidP="00F36529">
            <w:pPr>
              <w:snapToGrid w:val="0"/>
              <w:jc w:val="center"/>
              <w:rPr>
                <w:b/>
                <w:sz w:val="22"/>
                <w:szCs w:val="22"/>
              </w:rPr>
            </w:pPr>
            <w:r w:rsidRPr="00CF5220">
              <w:rPr>
                <w:sz w:val="22"/>
                <w:szCs w:val="22"/>
              </w:rPr>
              <w:t>ГП «Культура Новосибирской области»</w:t>
            </w:r>
          </w:p>
        </w:tc>
      </w:tr>
      <w:tr w:rsidR="00F36529" w:rsidRPr="008C01DF" w14:paraId="33632293"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37407037" w14:textId="77777777" w:rsidR="00F36529" w:rsidRPr="00CF5220" w:rsidRDefault="00F36529" w:rsidP="00F36529">
            <w:pPr>
              <w:snapToGrid w:val="0"/>
              <w:jc w:val="center"/>
              <w:rPr>
                <w:b/>
                <w:sz w:val="22"/>
                <w:szCs w:val="22"/>
              </w:rPr>
            </w:pPr>
          </w:p>
        </w:tc>
        <w:tc>
          <w:tcPr>
            <w:tcW w:w="156pt" w:type="dxa"/>
            <w:tcBorders>
              <w:top w:val="single" w:sz="4" w:space="0" w:color="000000"/>
              <w:start w:val="single" w:sz="4" w:space="0" w:color="000000"/>
              <w:bottom w:val="single" w:sz="4" w:space="0" w:color="000000"/>
            </w:tcBorders>
            <w:shd w:val="clear" w:color="auto" w:fill="auto"/>
          </w:tcPr>
          <w:p w14:paraId="3E1DAEDE" w14:textId="11A5C66B" w:rsidR="00F36529" w:rsidRPr="00CF5220" w:rsidRDefault="00F36529" w:rsidP="00F36529">
            <w:pPr>
              <w:snapToGrid w:val="0"/>
              <w:jc w:val="center"/>
              <w:rPr>
                <w:sz w:val="22"/>
                <w:szCs w:val="22"/>
              </w:rPr>
            </w:pPr>
            <w:r w:rsidRPr="00CF5220">
              <w:rPr>
                <w:sz w:val="22"/>
                <w:szCs w:val="22"/>
              </w:rPr>
              <w:t>Капитальный ремонт МКУК «Здвинский районный музей боевой и трудовой славы»</w:t>
            </w:r>
          </w:p>
        </w:tc>
        <w:tc>
          <w:tcPr>
            <w:tcW w:w="92.10pt" w:type="dxa"/>
            <w:tcBorders>
              <w:top w:val="single" w:sz="4" w:space="0" w:color="000000"/>
              <w:start w:val="single" w:sz="4" w:space="0" w:color="000000"/>
              <w:bottom w:val="single" w:sz="4" w:space="0" w:color="000000"/>
            </w:tcBorders>
            <w:shd w:val="clear" w:color="auto" w:fill="auto"/>
          </w:tcPr>
          <w:p w14:paraId="13CA6008" w14:textId="1FB9A568" w:rsidR="00F36529" w:rsidRPr="00CF5220" w:rsidRDefault="00F36529" w:rsidP="00F36529">
            <w:pPr>
              <w:snapToGrid w:val="0"/>
              <w:jc w:val="center"/>
              <w:rPr>
                <w:sz w:val="22"/>
                <w:szCs w:val="22"/>
              </w:rPr>
            </w:pPr>
            <w:r w:rsidRPr="00CF5220">
              <w:rPr>
                <w:sz w:val="22"/>
                <w:szCs w:val="22"/>
              </w:rPr>
              <w:t>с. Здвинск, Здвинский сельсовет</w:t>
            </w:r>
          </w:p>
        </w:tc>
        <w:tc>
          <w:tcPr>
            <w:tcW w:w="92.15pt" w:type="dxa"/>
            <w:tcBorders>
              <w:top w:val="single" w:sz="4" w:space="0" w:color="000000"/>
              <w:start w:val="single" w:sz="4" w:space="0" w:color="000000"/>
              <w:bottom w:val="single" w:sz="4" w:space="0" w:color="000000"/>
              <w:end w:val="single" w:sz="4" w:space="0" w:color="000000"/>
            </w:tcBorders>
          </w:tcPr>
          <w:p w14:paraId="55D2BD2A" w14:textId="300B498B" w:rsidR="00F36529" w:rsidRPr="00CF5220" w:rsidRDefault="00F36529" w:rsidP="00F36529">
            <w:pPr>
              <w:snapToGrid w:val="0"/>
              <w:jc w:val="center"/>
              <w:rPr>
                <w:sz w:val="22"/>
                <w:szCs w:val="22"/>
              </w:rPr>
            </w:pPr>
            <w:r w:rsidRPr="00CF5220">
              <w:rPr>
                <w:sz w:val="22"/>
                <w:szCs w:val="22"/>
              </w:rPr>
              <w:t>0,5</w:t>
            </w:r>
          </w:p>
        </w:tc>
        <w:tc>
          <w:tcPr>
            <w:tcW w:w="63.80pt" w:type="dxa"/>
            <w:tcBorders>
              <w:top w:val="single" w:sz="4" w:space="0" w:color="000000"/>
              <w:start w:val="single" w:sz="4" w:space="0" w:color="000000"/>
              <w:bottom w:val="single" w:sz="4" w:space="0" w:color="000000"/>
              <w:end w:val="single" w:sz="4" w:space="0" w:color="auto"/>
            </w:tcBorders>
            <w:shd w:val="clear" w:color="auto" w:fill="auto"/>
          </w:tcPr>
          <w:p w14:paraId="10AFDF2F" w14:textId="3C112D44" w:rsidR="00F36529" w:rsidRPr="00CF5220" w:rsidRDefault="00F36529" w:rsidP="00F36529">
            <w:pPr>
              <w:snapToGrid w:val="0"/>
              <w:jc w:val="center"/>
              <w:rPr>
                <w:sz w:val="22"/>
                <w:szCs w:val="22"/>
              </w:rPr>
            </w:pPr>
            <w:r w:rsidRPr="00CF5220">
              <w:rPr>
                <w:sz w:val="22"/>
                <w:szCs w:val="22"/>
              </w:rPr>
              <w:t>2029</w:t>
            </w:r>
          </w:p>
        </w:tc>
        <w:tc>
          <w:tcPr>
            <w:tcW w:w="99.75pt" w:type="dxa"/>
            <w:tcBorders>
              <w:top w:val="single" w:sz="4" w:space="0" w:color="auto"/>
              <w:start w:val="single" w:sz="4" w:space="0" w:color="auto"/>
              <w:bottom w:val="single" w:sz="4" w:space="0" w:color="auto"/>
              <w:end w:val="single" w:sz="4" w:space="0" w:color="auto"/>
            </w:tcBorders>
            <w:shd w:val="clear" w:color="auto" w:fill="auto"/>
          </w:tcPr>
          <w:p w14:paraId="4611C944" w14:textId="7A026663" w:rsidR="00F36529" w:rsidRPr="00CF5220" w:rsidRDefault="00F36529" w:rsidP="00F36529">
            <w:pPr>
              <w:snapToGrid w:val="0"/>
              <w:jc w:val="center"/>
              <w:rPr>
                <w:sz w:val="22"/>
                <w:szCs w:val="22"/>
              </w:rPr>
            </w:pPr>
            <w:r w:rsidRPr="00CF5220">
              <w:rPr>
                <w:sz w:val="22"/>
                <w:szCs w:val="22"/>
              </w:rPr>
              <w:t>ГП «Культура Новосибирской области»</w:t>
            </w:r>
          </w:p>
        </w:tc>
      </w:tr>
      <w:tr w:rsidR="00F36529" w:rsidRPr="008C01DF" w14:paraId="45F4EBA1"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45ADE7E3" w14:textId="77777777" w:rsidR="00F36529" w:rsidRPr="00CF5220" w:rsidRDefault="00F36529" w:rsidP="00F36529">
            <w:pPr>
              <w:snapToGrid w:val="0"/>
              <w:jc w:val="center"/>
              <w:rPr>
                <w:b/>
                <w:sz w:val="22"/>
                <w:szCs w:val="22"/>
              </w:rPr>
            </w:pPr>
          </w:p>
        </w:tc>
        <w:tc>
          <w:tcPr>
            <w:tcW w:w="156pt" w:type="dxa"/>
            <w:tcBorders>
              <w:top w:val="single" w:sz="4" w:space="0" w:color="000000"/>
              <w:start w:val="single" w:sz="4" w:space="0" w:color="000000"/>
              <w:bottom w:val="single" w:sz="4" w:space="0" w:color="000000"/>
            </w:tcBorders>
            <w:shd w:val="clear" w:color="auto" w:fill="auto"/>
          </w:tcPr>
          <w:p w14:paraId="3BA5C329" w14:textId="7CCE5869" w:rsidR="00F36529" w:rsidRPr="00CF5220" w:rsidRDefault="00F36529" w:rsidP="00F36529">
            <w:pPr>
              <w:snapToGrid w:val="0"/>
              <w:jc w:val="center"/>
              <w:rPr>
                <w:sz w:val="22"/>
                <w:szCs w:val="22"/>
              </w:rPr>
            </w:pPr>
            <w:r w:rsidRPr="00CF5220">
              <w:rPr>
                <w:sz w:val="22"/>
                <w:szCs w:val="22"/>
              </w:rPr>
              <w:t>Капитальный ремонт МКОУ ДО Здвинская ДШИ</w:t>
            </w:r>
          </w:p>
        </w:tc>
        <w:tc>
          <w:tcPr>
            <w:tcW w:w="92.10pt" w:type="dxa"/>
            <w:tcBorders>
              <w:top w:val="single" w:sz="4" w:space="0" w:color="000000"/>
              <w:start w:val="single" w:sz="4" w:space="0" w:color="000000"/>
              <w:bottom w:val="single" w:sz="4" w:space="0" w:color="000000"/>
            </w:tcBorders>
            <w:shd w:val="clear" w:color="auto" w:fill="auto"/>
          </w:tcPr>
          <w:p w14:paraId="613CD19C" w14:textId="1322A417" w:rsidR="00F36529" w:rsidRPr="00CF5220" w:rsidRDefault="00F36529" w:rsidP="00F36529">
            <w:pPr>
              <w:snapToGrid w:val="0"/>
              <w:jc w:val="center"/>
              <w:rPr>
                <w:sz w:val="22"/>
                <w:szCs w:val="22"/>
              </w:rPr>
            </w:pPr>
            <w:r w:rsidRPr="00CF5220">
              <w:rPr>
                <w:sz w:val="22"/>
                <w:szCs w:val="22"/>
              </w:rPr>
              <w:t xml:space="preserve">с. Здвинск, Здвинский сельсовет   </w:t>
            </w:r>
          </w:p>
        </w:tc>
        <w:tc>
          <w:tcPr>
            <w:tcW w:w="92.15pt" w:type="dxa"/>
            <w:tcBorders>
              <w:top w:val="single" w:sz="4" w:space="0" w:color="000000"/>
              <w:start w:val="single" w:sz="4" w:space="0" w:color="000000"/>
              <w:bottom w:val="single" w:sz="4" w:space="0" w:color="000000"/>
              <w:end w:val="single" w:sz="4" w:space="0" w:color="000000"/>
            </w:tcBorders>
          </w:tcPr>
          <w:p w14:paraId="75424614" w14:textId="32FDC838" w:rsidR="00F36529" w:rsidRPr="00CF5220" w:rsidRDefault="00F36529" w:rsidP="00F36529">
            <w:pPr>
              <w:snapToGrid w:val="0"/>
              <w:jc w:val="center"/>
              <w:rPr>
                <w:sz w:val="22"/>
                <w:szCs w:val="22"/>
              </w:rPr>
            </w:pPr>
            <w:r w:rsidRPr="00CF5220">
              <w:rPr>
                <w:sz w:val="22"/>
                <w:szCs w:val="22"/>
              </w:rPr>
              <w:t>2,0</w:t>
            </w:r>
          </w:p>
        </w:tc>
        <w:tc>
          <w:tcPr>
            <w:tcW w:w="63.80pt" w:type="dxa"/>
            <w:tcBorders>
              <w:top w:val="single" w:sz="4" w:space="0" w:color="000000"/>
              <w:start w:val="single" w:sz="4" w:space="0" w:color="000000"/>
              <w:bottom w:val="single" w:sz="4" w:space="0" w:color="000000"/>
              <w:end w:val="single" w:sz="4" w:space="0" w:color="auto"/>
            </w:tcBorders>
            <w:shd w:val="clear" w:color="auto" w:fill="auto"/>
          </w:tcPr>
          <w:p w14:paraId="0A876980" w14:textId="4CF6D938" w:rsidR="00F36529" w:rsidRPr="00CF5220" w:rsidRDefault="00F36529" w:rsidP="00F36529">
            <w:pPr>
              <w:snapToGrid w:val="0"/>
              <w:jc w:val="center"/>
              <w:rPr>
                <w:sz w:val="22"/>
                <w:szCs w:val="22"/>
              </w:rPr>
            </w:pPr>
            <w:r w:rsidRPr="00CF5220">
              <w:rPr>
                <w:sz w:val="22"/>
                <w:szCs w:val="22"/>
              </w:rPr>
              <w:t>2025</w:t>
            </w:r>
          </w:p>
        </w:tc>
        <w:tc>
          <w:tcPr>
            <w:tcW w:w="99.75pt" w:type="dxa"/>
            <w:tcBorders>
              <w:top w:val="single" w:sz="4" w:space="0" w:color="auto"/>
              <w:start w:val="single" w:sz="4" w:space="0" w:color="auto"/>
              <w:bottom w:val="single" w:sz="4" w:space="0" w:color="auto"/>
              <w:end w:val="single" w:sz="4" w:space="0" w:color="auto"/>
            </w:tcBorders>
            <w:shd w:val="clear" w:color="auto" w:fill="auto"/>
          </w:tcPr>
          <w:p w14:paraId="07E70D46" w14:textId="34F8211F" w:rsidR="00F36529" w:rsidRPr="00CF5220" w:rsidRDefault="00F36529" w:rsidP="00F36529">
            <w:pPr>
              <w:snapToGrid w:val="0"/>
              <w:jc w:val="center"/>
              <w:rPr>
                <w:sz w:val="22"/>
                <w:szCs w:val="22"/>
              </w:rPr>
            </w:pPr>
            <w:r w:rsidRPr="00CF5220">
              <w:rPr>
                <w:sz w:val="22"/>
                <w:szCs w:val="22"/>
              </w:rPr>
              <w:t>ГП «Культура Новосибирской области»</w:t>
            </w:r>
          </w:p>
        </w:tc>
      </w:tr>
      <w:tr w:rsidR="00F36529" w:rsidRPr="008C01DF" w14:paraId="7050F543" w14:textId="77777777" w:rsidTr="00396213">
        <w:trPr>
          <w:trHeight w:val="256"/>
          <w:tblHeader/>
        </w:trPr>
        <w:tc>
          <w:tcPr>
            <w:tcW w:w="539.20pt" w:type="dxa"/>
            <w:gridSpan w:val="6"/>
            <w:tcBorders>
              <w:top w:val="single" w:sz="4" w:space="0" w:color="000000"/>
              <w:start w:val="single" w:sz="4" w:space="0" w:color="000000"/>
              <w:bottom w:val="single" w:sz="4" w:space="0" w:color="000000"/>
              <w:end w:val="single" w:sz="4" w:space="0" w:color="auto"/>
            </w:tcBorders>
            <w:shd w:val="clear" w:color="auto" w:fill="auto"/>
          </w:tcPr>
          <w:p w14:paraId="71554BFC" w14:textId="008C0A36" w:rsidR="00F36529" w:rsidRPr="00CF5220" w:rsidRDefault="00F36529" w:rsidP="00F36529">
            <w:pPr>
              <w:snapToGrid w:val="0"/>
              <w:jc w:val="center"/>
              <w:rPr>
                <w:sz w:val="22"/>
                <w:szCs w:val="22"/>
              </w:rPr>
            </w:pPr>
            <w:r w:rsidRPr="00CF5220">
              <w:rPr>
                <w:b/>
                <w:sz w:val="22"/>
                <w:szCs w:val="22"/>
              </w:rPr>
              <w:t>Физическая культура и спорт</w:t>
            </w:r>
          </w:p>
        </w:tc>
      </w:tr>
      <w:tr w:rsidR="00F36529" w:rsidRPr="008C01DF" w14:paraId="01FF0FE7"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55C51310" w14:textId="77777777" w:rsidR="00F36529" w:rsidRPr="00CF5220" w:rsidRDefault="00F36529" w:rsidP="00F36529">
            <w:pPr>
              <w:snapToGrid w:val="0"/>
              <w:jc w:val="center"/>
              <w:rPr>
                <w:b/>
                <w:sz w:val="22"/>
                <w:szCs w:val="22"/>
              </w:rPr>
            </w:pPr>
          </w:p>
        </w:tc>
        <w:tc>
          <w:tcPr>
            <w:tcW w:w="156pt" w:type="dxa"/>
            <w:tcBorders>
              <w:top w:val="single" w:sz="4" w:space="0" w:color="000000"/>
              <w:start w:val="single" w:sz="4" w:space="0" w:color="000000"/>
              <w:bottom w:val="single" w:sz="4" w:space="0" w:color="000000"/>
            </w:tcBorders>
            <w:shd w:val="clear" w:color="auto" w:fill="auto"/>
          </w:tcPr>
          <w:p w14:paraId="195F0EC5" w14:textId="77777777" w:rsidR="00F36529" w:rsidRPr="00CF5220" w:rsidRDefault="00F36529" w:rsidP="00F36529">
            <w:pPr>
              <w:rPr>
                <w:sz w:val="22"/>
                <w:szCs w:val="22"/>
              </w:rPr>
            </w:pPr>
            <w:r w:rsidRPr="00CF5220">
              <w:rPr>
                <w:sz w:val="22"/>
                <w:szCs w:val="22"/>
              </w:rPr>
              <w:t>Строительство бассейна в с.Здвинск</w:t>
            </w:r>
          </w:p>
          <w:p w14:paraId="04792A54" w14:textId="6EC669CA" w:rsidR="00F36529" w:rsidRPr="00CF5220" w:rsidRDefault="00F36529" w:rsidP="00F36529">
            <w:pPr>
              <w:rPr>
                <w:sz w:val="22"/>
                <w:szCs w:val="22"/>
              </w:rPr>
            </w:pPr>
            <w:r w:rsidRPr="00CF5220">
              <w:rPr>
                <w:sz w:val="22"/>
                <w:szCs w:val="22"/>
              </w:rPr>
              <w:tab/>
            </w:r>
          </w:p>
        </w:tc>
        <w:tc>
          <w:tcPr>
            <w:tcW w:w="92.10pt" w:type="dxa"/>
            <w:tcBorders>
              <w:top w:val="single" w:sz="4" w:space="0" w:color="000000"/>
              <w:start w:val="single" w:sz="4" w:space="0" w:color="000000"/>
              <w:bottom w:val="single" w:sz="4" w:space="0" w:color="000000"/>
            </w:tcBorders>
            <w:shd w:val="clear" w:color="auto" w:fill="auto"/>
          </w:tcPr>
          <w:p w14:paraId="5A1585D7" w14:textId="77777777" w:rsidR="00E96580" w:rsidRPr="00CF5220" w:rsidRDefault="00F36529" w:rsidP="00F36529">
            <w:pPr>
              <w:snapToGrid w:val="0"/>
              <w:jc w:val="center"/>
              <w:rPr>
                <w:sz w:val="22"/>
                <w:szCs w:val="22"/>
              </w:rPr>
            </w:pPr>
            <w:r w:rsidRPr="00CF5220">
              <w:rPr>
                <w:sz w:val="22"/>
                <w:szCs w:val="22"/>
              </w:rPr>
              <w:t>с. Здвинск, Здвинский сельсовет</w:t>
            </w:r>
          </w:p>
          <w:p w14:paraId="37598001" w14:textId="46CA14FE" w:rsidR="00F36529" w:rsidRPr="00CF5220" w:rsidRDefault="00E96580" w:rsidP="00F36529">
            <w:pPr>
              <w:snapToGrid w:val="0"/>
              <w:jc w:val="center"/>
              <w:rPr>
                <w:sz w:val="22"/>
                <w:szCs w:val="22"/>
              </w:rPr>
            </w:pPr>
            <w:r w:rsidRPr="00CF5220">
              <w:rPr>
                <w:sz w:val="22"/>
                <w:szCs w:val="22"/>
              </w:rPr>
              <w:t>(</w:t>
            </w:r>
            <w:r w:rsidRPr="00CF5220">
              <w:rPr>
                <w:color w:val="000000"/>
                <w:sz w:val="22"/>
                <w:szCs w:val="22"/>
              </w:rPr>
              <w:t>Общественно-деловая зона)</w:t>
            </w:r>
            <w:r w:rsidR="00F36529" w:rsidRPr="00CF5220">
              <w:rPr>
                <w:sz w:val="22"/>
                <w:szCs w:val="22"/>
              </w:rPr>
              <w:t xml:space="preserve">  </w:t>
            </w:r>
          </w:p>
        </w:tc>
        <w:tc>
          <w:tcPr>
            <w:tcW w:w="92.15pt" w:type="dxa"/>
            <w:tcBorders>
              <w:top w:val="single" w:sz="4" w:space="0" w:color="000000"/>
              <w:start w:val="single" w:sz="4" w:space="0" w:color="000000"/>
              <w:bottom w:val="single" w:sz="4" w:space="0" w:color="000000"/>
              <w:end w:val="single" w:sz="4" w:space="0" w:color="000000"/>
            </w:tcBorders>
          </w:tcPr>
          <w:p w14:paraId="7F9075A2" w14:textId="304A668E" w:rsidR="00F36529" w:rsidRPr="00CF5220" w:rsidRDefault="00F36529" w:rsidP="00F36529">
            <w:pPr>
              <w:snapToGrid w:val="0"/>
              <w:jc w:val="center"/>
              <w:rPr>
                <w:sz w:val="22"/>
                <w:szCs w:val="22"/>
              </w:rPr>
            </w:pPr>
            <w:r w:rsidRPr="00CF5220">
              <w:rPr>
                <w:sz w:val="22"/>
                <w:szCs w:val="22"/>
              </w:rPr>
              <w:t>70,0</w:t>
            </w:r>
          </w:p>
        </w:tc>
        <w:tc>
          <w:tcPr>
            <w:tcW w:w="63.80pt" w:type="dxa"/>
            <w:tcBorders>
              <w:top w:val="single" w:sz="4" w:space="0" w:color="000000"/>
              <w:start w:val="single" w:sz="4" w:space="0" w:color="000000"/>
              <w:bottom w:val="single" w:sz="4" w:space="0" w:color="000000"/>
              <w:end w:val="single" w:sz="4" w:space="0" w:color="auto"/>
            </w:tcBorders>
            <w:shd w:val="clear" w:color="auto" w:fill="auto"/>
          </w:tcPr>
          <w:p w14:paraId="63FDCECC" w14:textId="314D1713" w:rsidR="00F36529" w:rsidRPr="00CF5220" w:rsidRDefault="00F36529" w:rsidP="00F36529">
            <w:pPr>
              <w:snapToGrid w:val="0"/>
              <w:jc w:val="center"/>
              <w:rPr>
                <w:sz w:val="22"/>
                <w:szCs w:val="22"/>
              </w:rPr>
            </w:pPr>
            <w:r w:rsidRPr="00CF5220">
              <w:rPr>
                <w:sz w:val="22"/>
                <w:szCs w:val="22"/>
              </w:rPr>
              <w:t>2021</w:t>
            </w:r>
          </w:p>
        </w:tc>
        <w:tc>
          <w:tcPr>
            <w:tcW w:w="99.75pt" w:type="dxa"/>
            <w:tcBorders>
              <w:top w:val="single" w:sz="4" w:space="0" w:color="auto"/>
              <w:start w:val="single" w:sz="4" w:space="0" w:color="auto"/>
              <w:bottom w:val="single" w:sz="4" w:space="0" w:color="auto"/>
              <w:end w:val="single" w:sz="4" w:space="0" w:color="auto"/>
            </w:tcBorders>
            <w:shd w:val="clear" w:color="auto" w:fill="auto"/>
          </w:tcPr>
          <w:p w14:paraId="1AF34732" w14:textId="757B044C" w:rsidR="00F36529" w:rsidRPr="00CF5220" w:rsidRDefault="00F36529" w:rsidP="00F36529">
            <w:pPr>
              <w:snapToGrid w:val="0"/>
              <w:jc w:val="center"/>
              <w:rPr>
                <w:sz w:val="22"/>
                <w:szCs w:val="22"/>
              </w:rPr>
            </w:pPr>
            <w:r w:rsidRPr="00CF5220">
              <w:rPr>
                <w:sz w:val="22"/>
                <w:szCs w:val="22"/>
              </w:rPr>
              <w:t>ГП «Развитие физической культуры и спорта в Новосибирской области на 2015-2021 годы»</w:t>
            </w:r>
          </w:p>
        </w:tc>
      </w:tr>
      <w:tr w:rsidR="00F36529" w:rsidRPr="008C01DF" w14:paraId="485113F6"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629F0873" w14:textId="77777777" w:rsidR="00F36529" w:rsidRPr="00CF5220" w:rsidRDefault="00F36529" w:rsidP="00F36529">
            <w:pPr>
              <w:snapToGrid w:val="0"/>
              <w:jc w:val="center"/>
              <w:rPr>
                <w:b/>
                <w:sz w:val="22"/>
                <w:szCs w:val="22"/>
              </w:rPr>
            </w:pPr>
          </w:p>
        </w:tc>
        <w:tc>
          <w:tcPr>
            <w:tcW w:w="156pt" w:type="dxa"/>
            <w:tcBorders>
              <w:top w:val="single" w:sz="4" w:space="0" w:color="000000"/>
              <w:start w:val="single" w:sz="4" w:space="0" w:color="000000"/>
              <w:bottom w:val="single" w:sz="4" w:space="0" w:color="000000"/>
            </w:tcBorders>
            <w:shd w:val="clear" w:color="auto" w:fill="auto"/>
          </w:tcPr>
          <w:p w14:paraId="0A13FC45" w14:textId="0B60D3FE" w:rsidR="00F36529" w:rsidRPr="00CF5220" w:rsidRDefault="00F36529" w:rsidP="00F36529">
            <w:pPr>
              <w:rPr>
                <w:sz w:val="22"/>
                <w:szCs w:val="22"/>
              </w:rPr>
            </w:pPr>
            <w:r w:rsidRPr="00CF5220">
              <w:rPr>
                <w:sz w:val="22"/>
                <w:szCs w:val="22"/>
              </w:rPr>
              <w:t>Устройство беговых дорожек со специальным покрытием на стадионе в с.Здвинск</w:t>
            </w:r>
          </w:p>
        </w:tc>
        <w:tc>
          <w:tcPr>
            <w:tcW w:w="92.10pt" w:type="dxa"/>
            <w:tcBorders>
              <w:top w:val="single" w:sz="4" w:space="0" w:color="000000"/>
              <w:start w:val="single" w:sz="4" w:space="0" w:color="000000"/>
              <w:bottom w:val="single" w:sz="4" w:space="0" w:color="000000"/>
            </w:tcBorders>
            <w:shd w:val="clear" w:color="auto" w:fill="auto"/>
          </w:tcPr>
          <w:p w14:paraId="3BC1AA66" w14:textId="1CB17ED5" w:rsidR="00F36529" w:rsidRPr="00CF5220" w:rsidRDefault="00F36529" w:rsidP="00F36529">
            <w:pPr>
              <w:snapToGrid w:val="0"/>
              <w:jc w:val="center"/>
              <w:rPr>
                <w:sz w:val="22"/>
                <w:szCs w:val="22"/>
              </w:rPr>
            </w:pPr>
            <w:r w:rsidRPr="00CF5220">
              <w:rPr>
                <w:sz w:val="22"/>
                <w:szCs w:val="22"/>
              </w:rPr>
              <w:t xml:space="preserve">с. Здвинск, Здвинский сельсовет   </w:t>
            </w:r>
          </w:p>
        </w:tc>
        <w:tc>
          <w:tcPr>
            <w:tcW w:w="92.15pt" w:type="dxa"/>
            <w:tcBorders>
              <w:top w:val="single" w:sz="4" w:space="0" w:color="000000"/>
              <w:start w:val="single" w:sz="4" w:space="0" w:color="000000"/>
              <w:bottom w:val="single" w:sz="4" w:space="0" w:color="000000"/>
              <w:end w:val="single" w:sz="4" w:space="0" w:color="000000"/>
            </w:tcBorders>
          </w:tcPr>
          <w:p w14:paraId="0FB2E1E6" w14:textId="605B76C3" w:rsidR="00F36529" w:rsidRPr="00CF5220" w:rsidRDefault="00F36529" w:rsidP="00F36529">
            <w:pPr>
              <w:snapToGrid w:val="0"/>
              <w:jc w:val="center"/>
              <w:rPr>
                <w:sz w:val="22"/>
                <w:szCs w:val="22"/>
              </w:rPr>
            </w:pPr>
            <w:r w:rsidRPr="00CF5220">
              <w:rPr>
                <w:sz w:val="22"/>
                <w:szCs w:val="22"/>
              </w:rPr>
              <w:t>5,4</w:t>
            </w:r>
          </w:p>
        </w:tc>
        <w:tc>
          <w:tcPr>
            <w:tcW w:w="63.80pt" w:type="dxa"/>
            <w:tcBorders>
              <w:top w:val="single" w:sz="4" w:space="0" w:color="000000"/>
              <w:start w:val="single" w:sz="4" w:space="0" w:color="000000"/>
              <w:bottom w:val="single" w:sz="4" w:space="0" w:color="000000"/>
              <w:end w:val="single" w:sz="4" w:space="0" w:color="auto"/>
            </w:tcBorders>
            <w:shd w:val="clear" w:color="auto" w:fill="auto"/>
          </w:tcPr>
          <w:p w14:paraId="5C90FC09" w14:textId="2FE7F853" w:rsidR="00F36529" w:rsidRPr="00CF5220" w:rsidRDefault="00F36529" w:rsidP="00F36529">
            <w:pPr>
              <w:snapToGrid w:val="0"/>
              <w:jc w:val="center"/>
              <w:rPr>
                <w:sz w:val="22"/>
                <w:szCs w:val="22"/>
              </w:rPr>
            </w:pPr>
            <w:r w:rsidRPr="00CF5220">
              <w:rPr>
                <w:sz w:val="22"/>
                <w:szCs w:val="22"/>
              </w:rPr>
              <w:t>2022</w:t>
            </w:r>
          </w:p>
        </w:tc>
        <w:tc>
          <w:tcPr>
            <w:tcW w:w="99.75pt" w:type="dxa"/>
            <w:tcBorders>
              <w:top w:val="single" w:sz="4" w:space="0" w:color="auto"/>
              <w:start w:val="single" w:sz="4" w:space="0" w:color="auto"/>
              <w:bottom w:val="single" w:sz="4" w:space="0" w:color="auto"/>
              <w:end w:val="single" w:sz="4" w:space="0" w:color="auto"/>
            </w:tcBorders>
            <w:shd w:val="clear" w:color="auto" w:fill="auto"/>
          </w:tcPr>
          <w:p w14:paraId="4121CA0C" w14:textId="712E47B0" w:rsidR="00F36529" w:rsidRPr="00CF5220" w:rsidRDefault="00F36529" w:rsidP="00F36529">
            <w:pPr>
              <w:snapToGrid w:val="0"/>
              <w:jc w:val="center"/>
              <w:rPr>
                <w:sz w:val="22"/>
                <w:szCs w:val="22"/>
              </w:rPr>
            </w:pPr>
            <w:r w:rsidRPr="00CF5220">
              <w:rPr>
                <w:sz w:val="22"/>
                <w:szCs w:val="22"/>
              </w:rPr>
              <w:t>ГП «Развитие физической культуры и спорта в Новосибирской области на 2015-2021 годы»</w:t>
            </w:r>
          </w:p>
        </w:tc>
      </w:tr>
      <w:tr w:rsidR="00F36529" w:rsidRPr="008C01DF" w14:paraId="60542C4A"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173AA385" w14:textId="77777777" w:rsidR="00F36529" w:rsidRPr="00CF5220" w:rsidRDefault="00F36529" w:rsidP="00F36529">
            <w:pPr>
              <w:snapToGrid w:val="0"/>
              <w:jc w:val="center"/>
              <w:rPr>
                <w:b/>
                <w:sz w:val="22"/>
                <w:szCs w:val="22"/>
              </w:rPr>
            </w:pPr>
          </w:p>
        </w:tc>
        <w:tc>
          <w:tcPr>
            <w:tcW w:w="156pt" w:type="dxa"/>
            <w:tcBorders>
              <w:top w:val="single" w:sz="4" w:space="0" w:color="000000"/>
              <w:start w:val="single" w:sz="4" w:space="0" w:color="000000"/>
              <w:bottom w:val="single" w:sz="4" w:space="0" w:color="000000"/>
            </w:tcBorders>
            <w:shd w:val="clear" w:color="auto" w:fill="auto"/>
          </w:tcPr>
          <w:p w14:paraId="3F9FE2D5" w14:textId="17812C57" w:rsidR="00F36529" w:rsidRPr="00CF5220" w:rsidRDefault="00F36529" w:rsidP="00F36529">
            <w:pPr>
              <w:rPr>
                <w:sz w:val="22"/>
                <w:szCs w:val="22"/>
              </w:rPr>
            </w:pPr>
            <w:r w:rsidRPr="00CF5220">
              <w:rPr>
                <w:sz w:val="22"/>
                <w:szCs w:val="22"/>
              </w:rPr>
              <w:t>Капитальный ремонт трибун на стадионе в с.Здвинск</w:t>
            </w:r>
          </w:p>
        </w:tc>
        <w:tc>
          <w:tcPr>
            <w:tcW w:w="92.10pt" w:type="dxa"/>
            <w:tcBorders>
              <w:top w:val="single" w:sz="4" w:space="0" w:color="000000"/>
              <w:start w:val="single" w:sz="4" w:space="0" w:color="000000"/>
              <w:bottom w:val="single" w:sz="4" w:space="0" w:color="000000"/>
            </w:tcBorders>
            <w:shd w:val="clear" w:color="auto" w:fill="auto"/>
          </w:tcPr>
          <w:p w14:paraId="73CDE416" w14:textId="518ED3C1" w:rsidR="00F36529" w:rsidRPr="00CF5220" w:rsidRDefault="00F36529" w:rsidP="00F36529">
            <w:pPr>
              <w:snapToGrid w:val="0"/>
              <w:jc w:val="center"/>
              <w:rPr>
                <w:sz w:val="22"/>
                <w:szCs w:val="22"/>
              </w:rPr>
            </w:pPr>
            <w:r w:rsidRPr="00CF5220">
              <w:rPr>
                <w:sz w:val="22"/>
                <w:szCs w:val="22"/>
              </w:rPr>
              <w:t xml:space="preserve">с. Здвинск, Здвинский сельсовет   </w:t>
            </w:r>
          </w:p>
        </w:tc>
        <w:tc>
          <w:tcPr>
            <w:tcW w:w="92.15pt" w:type="dxa"/>
            <w:tcBorders>
              <w:top w:val="single" w:sz="4" w:space="0" w:color="000000"/>
              <w:start w:val="single" w:sz="4" w:space="0" w:color="000000"/>
              <w:bottom w:val="single" w:sz="4" w:space="0" w:color="000000"/>
              <w:end w:val="single" w:sz="4" w:space="0" w:color="000000"/>
            </w:tcBorders>
          </w:tcPr>
          <w:p w14:paraId="3CB4109C" w14:textId="6F5E7E42" w:rsidR="00F36529" w:rsidRPr="00CF5220" w:rsidRDefault="00F36529" w:rsidP="00F36529">
            <w:pPr>
              <w:snapToGrid w:val="0"/>
              <w:jc w:val="center"/>
              <w:rPr>
                <w:sz w:val="22"/>
                <w:szCs w:val="22"/>
              </w:rPr>
            </w:pPr>
            <w:r w:rsidRPr="00CF5220">
              <w:rPr>
                <w:sz w:val="22"/>
                <w:szCs w:val="22"/>
              </w:rPr>
              <w:t>1,0</w:t>
            </w:r>
          </w:p>
        </w:tc>
        <w:tc>
          <w:tcPr>
            <w:tcW w:w="63.80pt" w:type="dxa"/>
            <w:tcBorders>
              <w:top w:val="single" w:sz="4" w:space="0" w:color="000000"/>
              <w:start w:val="single" w:sz="4" w:space="0" w:color="000000"/>
              <w:bottom w:val="single" w:sz="4" w:space="0" w:color="000000"/>
              <w:end w:val="single" w:sz="4" w:space="0" w:color="auto"/>
            </w:tcBorders>
            <w:shd w:val="clear" w:color="auto" w:fill="auto"/>
          </w:tcPr>
          <w:p w14:paraId="62EE0ACF" w14:textId="171EA071" w:rsidR="00F36529" w:rsidRPr="00CF5220" w:rsidRDefault="00F36529" w:rsidP="00F36529">
            <w:pPr>
              <w:snapToGrid w:val="0"/>
              <w:jc w:val="center"/>
              <w:rPr>
                <w:sz w:val="22"/>
                <w:szCs w:val="22"/>
              </w:rPr>
            </w:pPr>
            <w:r w:rsidRPr="00CF5220">
              <w:rPr>
                <w:sz w:val="22"/>
                <w:szCs w:val="22"/>
              </w:rPr>
              <w:t>2025</w:t>
            </w:r>
          </w:p>
        </w:tc>
        <w:tc>
          <w:tcPr>
            <w:tcW w:w="99.75pt" w:type="dxa"/>
            <w:tcBorders>
              <w:top w:val="single" w:sz="4" w:space="0" w:color="auto"/>
              <w:start w:val="single" w:sz="4" w:space="0" w:color="auto"/>
              <w:bottom w:val="single" w:sz="4" w:space="0" w:color="auto"/>
              <w:end w:val="single" w:sz="4" w:space="0" w:color="auto"/>
            </w:tcBorders>
            <w:shd w:val="clear" w:color="auto" w:fill="auto"/>
          </w:tcPr>
          <w:p w14:paraId="612194BE" w14:textId="77777777" w:rsidR="00F36529" w:rsidRPr="00CF5220" w:rsidRDefault="00F36529" w:rsidP="00F36529">
            <w:pPr>
              <w:snapToGrid w:val="0"/>
              <w:jc w:val="center"/>
              <w:rPr>
                <w:sz w:val="22"/>
                <w:szCs w:val="22"/>
              </w:rPr>
            </w:pPr>
          </w:p>
        </w:tc>
      </w:tr>
      <w:tr w:rsidR="00F36529" w:rsidRPr="008C01DF" w14:paraId="6BE0330B" w14:textId="77777777" w:rsidTr="00396213">
        <w:trPr>
          <w:trHeight w:val="256"/>
          <w:tblHeader/>
        </w:trPr>
        <w:tc>
          <w:tcPr>
            <w:tcW w:w="539.20pt" w:type="dxa"/>
            <w:gridSpan w:val="6"/>
            <w:tcBorders>
              <w:top w:val="single" w:sz="4" w:space="0" w:color="000000"/>
              <w:start w:val="single" w:sz="4" w:space="0" w:color="000000"/>
              <w:bottom w:val="single" w:sz="4" w:space="0" w:color="000000"/>
              <w:end w:val="single" w:sz="4" w:space="0" w:color="auto"/>
            </w:tcBorders>
            <w:shd w:val="clear" w:color="auto" w:fill="auto"/>
          </w:tcPr>
          <w:p w14:paraId="6E9F2F23" w14:textId="22AEAFBA" w:rsidR="00F36529" w:rsidRPr="00CF5220" w:rsidRDefault="00F36529" w:rsidP="00F36529">
            <w:pPr>
              <w:snapToGrid w:val="0"/>
              <w:jc w:val="center"/>
              <w:rPr>
                <w:sz w:val="22"/>
                <w:szCs w:val="22"/>
              </w:rPr>
            </w:pPr>
            <w:r w:rsidRPr="00CF5220">
              <w:rPr>
                <w:b/>
                <w:sz w:val="22"/>
                <w:szCs w:val="22"/>
              </w:rPr>
              <w:t>Теплоснабжение</w:t>
            </w:r>
          </w:p>
        </w:tc>
      </w:tr>
      <w:tr w:rsidR="00F36529" w:rsidRPr="008C01DF" w14:paraId="4B1E9938"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18998DEA" w14:textId="77777777" w:rsidR="00F36529" w:rsidRPr="00CF5220" w:rsidRDefault="00F36529" w:rsidP="00F36529">
            <w:pPr>
              <w:snapToGrid w:val="0"/>
              <w:jc w:val="center"/>
              <w:rPr>
                <w:b/>
                <w:sz w:val="22"/>
                <w:szCs w:val="22"/>
              </w:rPr>
            </w:pPr>
          </w:p>
        </w:tc>
        <w:tc>
          <w:tcPr>
            <w:tcW w:w="156pt" w:type="dxa"/>
            <w:tcBorders>
              <w:top w:val="single" w:sz="4" w:space="0" w:color="000000"/>
              <w:start w:val="single" w:sz="4" w:space="0" w:color="000000"/>
              <w:bottom w:val="single" w:sz="4" w:space="0" w:color="000000"/>
            </w:tcBorders>
            <w:shd w:val="clear" w:color="auto" w:fill="auto"/>
          </w:tcPr>
          <w:p w14:paraId="55E5F5C4" w14:textId="6FE8D9D9" w:rsidR="00F36529" w:rsidRPr="00CF5220" w:rsidRDefault="00F36529" w:rsidP="00F36529">
            <w:pPr>
              <w:rPr>
                <w:sz w:val="22"/>
                <w:szCs w:val="22"/>
              </w:rPr>
            </w:pPr>
            <w:r w:rsidRPr="00CF5220">
              <w:rPr>
                <w:sz w:val="22"/>
                <w:szCs w:val="22"/>
              </w:rPr>
              <w:t>Котлы (замена, 4 ед.)</w:t>
            </w:r>
          </w:p>
        </w:tc>
        <w:tc>
          <w:tcPr>
            <w:tcW w:w="92.10pt" w:type="dxa"/>
            <w:tcBorders>
              <w:top w:val="single" w:sz="4" w:space="0" w:color="000000"/>
              <w:start w:val="single" w:sz="4" w:space="0" w:color="000000"/>
              <w:bottom w:val="single" w:sz="4" w:space="0" w:color="000000"/>
            </w:tcBorders>
            <w:shd w:val="clear" w:color="auto" w:fill="auto"/>
          </w:tcPr>
          <w:p w14:paraId="72123D09" w14:textId="52FA583C" w:rsidR="00F36529" w:rsidRPr="00CF5220" w:rsidRDefault="00F36529" w:rsidP="00F36529">
            <w:pPr>
              <w:snapToGrid w:val="0"/>
              <w:jc w:val="center"/>
              <w:rPr>
                <w:sz w:val="22"/>
                <w:szCs w:val="22"/>
              </w:rPr>
            </w:pPr>
            <w:r w:rsidRPr="00CF5220">
              <w:rPr>
                <w:sz w:val="22"/>
                <w:szCs w:val="22"/>
              </w:rPr>
              <w:t>с.Здвинск, Здвинский сельсовет</w:t>
            </w:r>
          </w:p>
        </w:tc>
        <w:tc>
          <w:tcPr>
            <w:tcW w:w="92.15pt" w:type="dxa"/>
            <w:tcBorders>
              <w:top w:val="single" w:sz="4" w:space="0" w:color="000000"/>
              <w:start w:val="single" w:sz="4" w:space="0" w:color="000000"/>
              <w:bottom w:val="single" w:sz="4" w:space="0" w:color="000000"/>
              <w:end w:val="single" w:sz="4" w:space="0" w:color="000000"/>
            </w:tcBorders>
          </w:tcPr>
          <w:p w14:paraId="40BC847F" w14:textId="6917E01E" w:rsidR="00F36529" w:rsidRPr="00CF5220" w:rsidRDefault="00F36529" w:rsidP="00F36529">
            <w:pPr>
              <w:snapToGrid w:val="0"/>
              <w:jc w:val="center"/>
              <w:rPr>
                <w:sz w:val="22"/>
                <w:szCs w:val="22"/>
              </w:rPr>
            </w:pPr>
            <w:r w:rsidRPr="00CF5220">
              <w:rPr>
                <w:sz w:val="22"/>
                <w:szCs w:val="22"/>
              </w:rPr>
              <w:t>1,8</w:t>
            </w:r>
          </w:p>
        </w:tc>
        <w:tc>
          <w:tcPr>
            <w:tcW w:w="63.80pt" w:type="dxa"/>
            <w:tcBorders>
              <w:top w:val="single" w:sz="4" w:space="0" w:color="000000"/>
              <w:start w:val="single" w:sz="4" w:space="0" w:color="000000"/>
              <w:bottom w:val="single" w:sz="4" w:space="0" w:color="000000"/>
              <w:end w:val="single" w:sz="4" w:space="0" w:color="auto"/>
            </w:tcBorders>
            <w:shd w:val="clear" w:color="auto" w:fill="auto"/>
          </w:tcPr>
          <w:p w14:paraId="1B33CA4A" w14:textId="53FDD56F" w:rsidR="00F36529" w:rsidRPr="00CF5220" w:rsidRDefault="00F36529" w:rsidP="00F36529">
            <w:pPr>
              <w:snapToGrid w:val="0"/>
              <w:jc w:val="center"/>
              <w:rPr>
                <w:sz w:val="22"/>
                <w:szCs w:val="22"/>
              </w:rPr>
            </w:pPr>
            <w:r w:rsidRPr="00CF5220">
              <w:rPr>
                <w:sz w:val="22"/>
                <w:szCs w:val="22"/>
              </w:rPr>
              <w:t>2024</w:t>
            </w:r>
          </w:p>
        </w:tc>
        <w:tc>
          <w:tcPr>
            <w:tcW w:w="99.75pt" w:type="dxa"/>
            <w:tcBorders>
              <w:top w:val="single" w:sz="4" w:space="0" w:color="auto"/>
              <w:start w:val="single" w:sz="4" w:space="0" w:color="auto"/>
              <w:bottom w:val="single" w:sz="4" w:space="0" w:color="auto"/>
              <w:end w:val="single" w:sz="4" w:space="0" w:color="auto"/>
            </w:tcBorders>
            <w:shd w:val="clear" w:color="auto" w:fill="auto"/>
          </w:tcPr>
          <w:p w14:paraId="2CE43DAB" w14:textId="4BF1EACD" w:rsidR="00F36529" w:rsidRPr="00CF5220" w:rsidRDefault="00F36529" w:rsidP="00F36529">
            <w:pPr>
              <w:snapToGrid w:val="0"/>
              <w:jc w:val="center"/>
              <w:rPr>
                <w:bCs/>
                <w:sz w:val="22"/>
                <w:szCs w:val="22"/>
              </w:rPr>
            </w:pPr>
            <w:r w:rsidRPr="00CF5220">
              <w:rPr>
                <w:bCs/>
                <w:sz w:val="22"/>
                <w:szCs w:val="22"/>
              </w:rPr>
              <w:t>Программа комплексного развития коммунальной инфраструктуры</w:t>
            </w:r>
          </w:p>
        </w:tc>
      </w:tr>
      <w:tr w:rsidR="00F36529" w:rsidRPr="008C01DF" w14:paraId="5768A372"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642C37DB" w14:textId="77777777" w:rsidR="00F36529" w:rsidRPr="00CF5220" w:rsidRDefault="00F36529" w:rsidP="00F36529">
            <w:pPr>
              <w:snapToGrid w:val="0"/>
              <w:jc w:val="center"/>
              <w:rPr>
                <w:b/>
                <w:sz w:val="22"/>
                <w:szCs w:val="22"/>
              </w:rPr>
            </w:pPr>
          </w:p>
        </w:tc>
        <w:tc>
          <w:tcPr>
            <w:tcW w:w="156pt" w:type="dxa"/>
            <w:tcBorders>
              <w:top w:val="single" w:sz="4" w:space="0" w:color="000000"/>
              <w:start w:val="single" w:sz="4" w:space="0" w:color="000000"/>
              <w:bottom w:val="single" w:sz="4" w:space="0" w:color="000000"/>
            </w:tcBorders>
            <w:shd w:val="clear" w:color="auto" w:fill="auto"/>
          </w:tcPr>
          <w:p w14:paraId="0F67AB32" w14:textId="64533217" w:rsidR="00F36529" w:rsidRPr="00CF5220" w:rsidRDefault="00F36529" w:rsidP="00F36529">
            <w:pPr>
              <w:rPr>
                <w:sz w:val="22"/>
                <w:szCs w:val="22"/>
              </w:rPr>
            </w:pPr>
            <w:r w:rsidRPr="00CF5220">
              <w:rPr>
                <w:sz w:val="22"/>
                <w:szCs w:val="22"/>
              </w:rPr>
              <w:t xml:space="preserve">Тепловые сети (капитальный ремонт 1200 м) </w:t>
            </w:r>
          </w:p>
        </w:tc>
        <w:tc>
          <w:tcPr>
            <w:tcW w:w="92.10pt" w:type="dxa"/>
            <w:tcBorders>
              <w:top w:val="single" w:sz="4" w:space="0" w:color="000000"/>
              <w:start w:val="single" w:sz="4" w:space="0" w:color="000000"/>
              <w:bottom w:val="single" w:sz="4" w:space="0" w:color="000000"/>
            </w:tcBorders>
            <w:shd w:val="clear" w:color="auto" w:fill="auto"/>
          </w:tcPr>
          <w:p w14:paraId="171F6074" w14:textId="66B588D9" w:rsidR="00F36529" w:rsidRPr="00CF5220" w:rsidRDefault="00F36529" w:rsidP="00F36529">
            <w:pPr>
              <w:snapToGrid w:val="0"/>
              <w:jc w:val="center"/>
              <w:rPr>
                <w:sz w:val="22"/>
                <w:szCs w:val="22"/>
              </w:rPr>
            </w:pPr>
            <w:r w:rsidRPr="00CF5220">
              <w:rPr>
                <w:sz w:val="22"/>
                <w:szCs w:val="22"/>
              </w:rPr>
              <w:t>с.Здвинск, Здвинский сельсовет</w:t>
            </w:r>
          </w:p>
        </w:tc>
        <w:tc>
          <w:tcPr>
            <w:tcW w:w="92.15pt" w:type="dxa"/>
            <w:tcBorders>
              <w:top w:val="single" w:sz="4" w:space="0" w:color="000000"/>
              <w:start w:val="single" w:sz="4" w:space="0" w:color="000000"/>
              <w:bottom w:val="single" w:sz="4" w:space="0" w:color="000000"/>
              <w:end w:val="single" w:sz="4" w:space="0" w:color="000000"/>
            </w:tcBorders>
          </w:tcPr>
          <w:p w14:paraId="29C3F9F7" w14:textId="5D4FEDA2" w:rsidR="00F36529" w:rsidRPr="00CF5220" w:rsidRDefault="00F36529" w:rsidP="00F36529">
            <w:pPr>
              <w:snapToGrid w:val="0"/>
              <w:jc w:val="center"/>
              <w:rPr>
                <w:sz w:val="22"/>
                <w:szCs w:val="22"/>
              </w:rPr>
            </w:pPr>
            <w:r w:rsidRPr="00CF5220">
              <w:rPr>
                <w:sz w:val="22"/>
                <w:szCs w:val="22"/>
              </w:rPr>
              <w:t>2,4</w:t>
            </w:r>
          </w:p>
        </w:tc>
        <w:tc>
          <w:tcPr>
            <w:tcW w:w="63.80pt" w:type="dxa"/>
            <w:tcBorders>
              <w:top w:val="single" w:sz="4" w:space="0" w:color="000000"/>
              <w:start w:val="single" w:sz="4" w:space="0" w:color="000000"/>
              <w:bottom w:val="single" w:sz="4" w:space="0" w:color="000000"/>
              <w:end w:val="single" w:sz="4" w:space="0" w:color="auto"/>
            </w:tcBorders>
            <w:shd w:val="clear" w:color="auto" w:fill="auto"/>
          </w:tcPr>
          <w:p w14:paraId="5E593891" w14:textId="5E5C42E8" w:rsidR="00F36529" w:rsidRPr="00CF5220" w:rsidRDefault="00F36529" w:rsidP="00F36529">
            <w:pPr>
              <w:snapToGrid w:val="0"/>
              <w:jc w:val="center"/>
              <w:rPr>
                <w:sz w:val="22"/>
                <w:szCs w:val="22"/>
              </w:rPr>
            </w:pPr>
            <w:r w:rsidRPr="00CF5220">
              <w:rPr>
                <w:sz w:val="22"/>
                <w:szCs w:val="22"/>
              </w:rPr>
              <w:t>2026</w:t>
            </w:r>
          </w:p>
        </w:tc>
        <w:tc>
          <w:tcPr>
            <w:tcW w:w="99.75pt" w:type="dxa"/>
            <w:tcBorders>
              <w:top w:val="single" w:sz="4" w:space="0" w:color="auto"/>
              <w:start w:val="single" w:sz="4" w:space="0" w:color="auto"/>
              <w:bottom w:val="single" w:sz="4" w:space="0" w:color="auto"/>
              <w:end w:val="single" w:sz="4" w:space="0" w:color="auto"/>
            </w:tcBorders>
            <w:shd w:val="clear" w:color="auto" w:fill="auto"/>
          </w:tcPr>
          <w:p w14:paraId="1FDC0997" w14:textId="147F9D12" w:rsidR="00F36529" w:rsidRPr="00CF5220" w:rsidRDefault="00F36529" w:rsidP="00F36529">
            <w:pPr>
              <w:snapToGrid w:val="0"/>
              <w:jc w:val="center"/>
              <w:rPr>
                <w:bCs/>
                <w:sz w:val="22"/>
                <w:szCs w:val="22"/>
              </w:rPr>
            </w:pPr>
            <w:r w:rsidRPr="00CF5220">
              <w:rPr>
                <w:bCs/>
                <w:sz w:val="22"/>
                <w:szCs w:val="22"/>
              </w:rPr>
              <w:t>Программа комплексного развития коммунальной инфраструктуры</w:t>
            </w:r>
          </w:p>
        </w:tc>
      </w:tr>
      <w:tr w:rsidR="00F36529" w:rsidRPr="008C01DF" w14:paraId="58C267F5"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4F84A53E" w14:textId="77777777" w:rsidR="00F36529" w:rsidRPr="00CF5220" w:rsidRDefault="00F36529" w:rsidP="00F36529">
            <w:pPr>
              <w:snapToGrid w:val="0"/>
              <w:jc w:val="center"/>
              <w:rPr>
                <w:b/>
                <w:sz w:val="22"/>
                <w:szCs w:val="22"/>
              </w:rPr>
            </w:pPr>
          </w:p>
        </w:tc>
        <w:tc>
          <w:tcPr>
            <w:tcW w:w="156pt" w:type="dxa"/>
            <w:tcBorders>
              <w:top w:val="single" w:sz="4" w:space="0" w:color="000000"/>
              <w:start w:val="single" w:sz="4" w:space="0" w:color="000000"/>
              <w:bottom w:val="single" w:sz="4" w:space="0" w:color="000000"/>
            </w:tcBorders>
            <w:shd w:val="clear" w:color="auto" w:fill="auto"/>
          </w:tcPr>
          <w:p w14:paraId="2EC4197C" w14:textId="351AF6D3" w:rsidR="00F36529" w:rsidRPr="00CF5220" w:rsidRDefault="00F36529" w:rsidP="00F36529">
            <w:pPr>
              <w:rPr>
                <w:sz w:val="22"/>
                <w:szCs w:val="22"/>
              </w:rPr>
            </w:pPr>
            <w:r w:rsidRPr="00CF5220">
              <w:rPr>
                <w:sz w:val="22"/>
                <w:szCs w:val="22"/>
              </w:rPr>
              <w:t xml:space="preserve">Тепловые сети (капитальный ремонт 800 м) </w:t>
            </w:r>
          </w:p>
        </w:tc>
        <w:tc>
          <w:tcPr>
            <w:tcW w:w="92.10pt" w:type="dxa"/>
            <w:tcBorders>
              <w:top w:val="single" w:sz="4" w:space="0" w:color="000000"/>
              <w:start w:val="single" w:sz="4" w:space="0" w:color="000000"/>
              <w:bottom w:val="single" w:sz="4" w:space="0" w:color="000000"/>
            </w:tcBorders>
            <w:shd w:val="clear" w:color="auto" w:fill="auto"/>
          </w:tcPr>
          <w:p w14:paraId="34127B58" w14:textId="667BC7CE" w:rsidR="00F36529" w:rsidRPr="00CF5220" w:rsidRDefault="00F36529" w:rsidP="00F36529">
            <w:pPr>
              <w:snapToGrid w:val="0"/>
              <w:jc w:val="center"/>
              <w:rPr>
                <w:sz w:val="22"/>
                <w:szCs w:val="22"/>
              </w:rPr>
            </w:pPr>
            <w:r w:rsidRPr="00CF5220">
              <w:rPr>
                <w:sz w:val="22"/>
                <w:szCs w:val="22"/>
              </w:rPr>
              <w:t>с.Здвинск, Здвинский сельсовет</w:t>
            </w:r>
          </w:p>
        </w:tc>
        <w:tc>
          <w:tcPr>
            <w:tcW w:w="92.15pt" w:type="dxa"/>
            <w:tcBorders>
              <w:top w:val="single" w:sz="4" w:space="0" w:color="000000"/>
              <w:start w:val="single" w:sz="4" w:space="0" w:color="000000"/>
              <w:bottom w:val="single" w:sz="4" w:space="0" w:color="000000"/>
              <w:end w:val="single" w:sz="4" w:space="0" w:color="000000"/>
            </w:tcBorders>
          </w:tcPr>
          <w:p w14:paraId="4412BBE1" w14:textId="35AD0ACB" w:rsidR="00F36529" w:rsidRPr="00CF5220" w:rsidRDefault="00F36529" w:rsidP="00F36529">
            <w:pPr>
              <w:snapToGrid w:val="0"/>
              <w:jc w:val="center"/>
              <w:rPr>
                <w:sz w:val="22"/>
                <w:szCs w:val="22"/>
              </w:rPr>
            </w:pPr>
            <w:r w:rsidRPr="00CF5220">
              <w:rPr>
                <w:sz w:val="22"/>
                <w:szCs w:val="22"/>
              </w:rPr>
              <w:t>1,6</w:t>
            </w:r>
          </w:p>
        </w:tc>
        <w:tc>
          <w:tcPr>
            <w:tcW w:w="63.80pt" w:type="dxa"/>
            <w:tcBorders>
              <w:top w:val="single" w:sz="4" w:space="0" w:color="000000"/>
              <w:start w:val="single" w:sz="4" w:space="0" w:color="000000"/>
              <w:bottom w:val="single" w:sz="4" w:space="0" w:color="000000"/>
              <w:end w:val="single" w:sz="4" w:space="0" w:color="auto"/>
            </w:tcBorders>
            <w:shd w:val="clear" w:color="auto" w:fill="auto"/>
          </w:tcPr>
          <w:p w14:paraId="1DBE8992" w14:textId="4A83E93C" w:rsidR="00F36529" w:rsidRPr="00CF5220" w:rsidRDefault="00F36529" w:rsidP="00F36529">
            <w:pPr>
              <w:snapToGrid w:val="0"/>
              <w:jc w:val="center"/>
              <w:rPr>
                <w:sz w:val="22"/>
                <w:szCs w:val="22"/>
              </w:rPr>
            </w:pPr>
            <w:r w:rsidRPr="00CF5220">
              <w:rPr>
                <w:sz w:val="22"/>
                <w:szCs w:val="22"/>
              </w:rPr>
              <w:t>2028</w:t>
            </w:r>
          </w:p>
        </w:tc>
        <w:tc>
          <w:tcPr>
            <w:tcW w:w="99.75pt" w:type="dxa"/>
            <w:tcBorders>
              <w:top w:val="single" w:sz="4" w:space="0" w:color="auto"/>
              <w:start w:val="single" w:sz="4" w:space="0" w:color="auto"/>
              <w:bottom w:val="single" w:sz="4" w:space="0" w:color="auto"/>
              <w:end w:val="single" w:sz="4" w:space="0" w:color="auto"/>
            </w:tcBorders>
            <w:shd w:val="clear" w:color="auto" w:fill="auto"/>
          </w:tcPr>
          <w:p w14:paraId="31B06FEB" w14:textId="41977452" w:rsidR="00F36529" w:rsidRPr="00CF5220" w:rsidRDefault="00F36529" w:rsidP="00F36529">
            <w:pPr>
              <w:snapToGrid w:val="0"/>
              <w:jc w:val="center"/>
              <w:rPr>
                <w:bCs/>
                <w:sz w:val="22"/>
                <w:szCs w:val="22"/>
              </w:rPr>
            </w:pPr>
            <w:r w:rsidRPr="00CF5220">
              <w:rPr>
                <w:bCs/>
                <w:sz w:val="22"/>
                <w:szCs w:val="22"/>
              </w:rPr>
              <w:t>Программа комплексного развития коммунальной инфраструктуры</w:t>
            </w:r>
          </w:p>
        </w:tc>
      </w:tr>
      <w:tr w:rsidR="00F36529" w:rsidRPr="008C01DF" w14:paraId="246E5C66"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5B8A992F" w14:textId="77777777" w:rsidR="00F36529" w:rsidRPr="00CF5220" w:rsidRDefault="00F36529" w:rsidP="00F36529">
            <w:pPr>
              <w:snapToGrid w:val="0"/>
              <w:jc w:val="center"/>
              <w:rPr>
                <w:b/>
                <w:sz w:val="22"/>
                <w:szCs w:val="22"/>
              </w:rPr>
            </w:pPr>
          </w:p>
        </w:tc>
        <w:tc>
          <w:tcPr>
            <w:tcW w:w="156pt" w:type="dxa"/>
            <w:tcBorders>
              <w:top w:val="single" w:sz="4" w:space="0" w:color="000000"/>
              <w:start w:val="single" w:sz="4" w:space="0" w:color="000000"/>
              <w:bottom w:val="single" w:sz="4" w:space="0" w:color="000000"/>
            </w:tcBorders>
            <w:shd w:val="clear" w:color="auto" w:fill="auto"/>
          </w:tcPr>
          <w:p w14:paraId="6F23756A" w14:textId="38DB895A" w:rsidR="00F36529" w:rsidRPr="00CF5220" w:rsidRDefault="00F36529" w:rsidP="00F36529">
            <w:pPr>
              <w:rPr>
                <w:sz w:val="22"/>
                <w:szCs w:val="22"/>
              </w:rPr>
            </w:pPr>
            <w:r w:rsidRPr="00CF5220">
              <w:rPr>
                <w:sz w:val="22"/>
                <w:szCs w:val="22"/>
              </w:rPr>
              <w:t>Котлы (замена, 4 ед.)</w:t>
            </w:r>
          </w:p>
        </w:tc>
        <w:tc>
          <w:tcPr>
            <w:tcW w:w="92.10pt" w:type="dxa"/>
            <w:tcBorders>
              <w:top w:val="single" w:sz="4" w:space="0" w:color="000000"/>
              <w:start w:val="single" w:sz="4" w:space="0" w:color="000000"/>
              <w:bottom w:val="single" w:sz="4" w:space="0" w:color="000000"/>
            </w:tcBorders>
            <w:shd w:val="clear" w:color="auto" w:fill="auto"/>
          </w:tcPr>
          <w:p w14:paraId="3E5C5F71" w14:textId="5931026F" w:rsidR="00F36529" w:rsidRPr="00CF5220" w:rsidRDefault="00F36529" w:rsidP="00F36529">
            <w:pPr>
              <w:snapToGrid w:val="0"/>
              <w:jc w:val="center"/>
              <w:rPr>
                <w:sz w:val="22"/>
                <w:szCs w:val="22"/>
              </w:rPr>
            </w:pPr>
            <w:r w:rsidRPr="00CF5220">
              <w:rPr>
                <w:sz w:val="22"/>
                <w:szCs w:val="22"/>
              </w:rPr>
              <w:t>с.Здвинск, Здвинский сельсовет</w:t>
            </w:r>
          </w:p>
        </w:tc>
        <w:tc>
          <w:tcPr>
            <w:tcW w:w="92.15pt" w:type="dxa"/>
            <w:tcBorders>
              <w:top w:val="single" w:sz="4" w:space="0" w:color="000000"/>
              <w:start w:val="single" w:sz="4" w:space="0" w:color="000000"/>
              <w:bottom w:val="single" w:sz="4" w:space="0" w:color="000000"/>
              <w:end w:val="single" w:sz="4" w:space="0" w:color="000000"/>
            </w:tcBorders>
          </w:tcPr>
          <w:p w14:paraId="78C6364F" w14:textId="483733C4" w:rsidR="00F36529" w:rsidRPr="00CF5220" w:rsidRDefault="00F36529" w:rsidP="00F36529">
            <w:pPr>
              <w:snapToGrid w:val="0"/>
              <w:jc w:val="center"/>
              <w:rPr>
                <w:sz w:val="22"/>
                <w:szCs w:val="22"/>
              </w:rPr>
            </w:pPr>
            <w:r w:rsidRPr="00CF5220">
              <w:rPr>
                <w:sz w:val="22"/>
                <w:szCs w:val="22"/>
              </w:rPr>
              <w:t>1,8</w:t>
            </w:r>
          </w:p>
        </w:tc>
        <w:tc>
          <w:tcPr>
            <w:tcW w:w="63.80pt" w:type="dxa"/>
            <w:tcBorders>
              <w:top w:val="single" w:sz="4" w:space="0" w:color="000000"/>
              <w:start w:val="single" w:sz="4" w:space="0" w:color="000000"/>
              <w:bottom w:val="single" w:sz="4" w:space="0" w:color="000000"/>
              <w:end w:val="single" w:sz="4" w:space="0" w:color="auto"/>
            </w:tcBorders>
            <w:shd w:val="clear" w:color="auto" w:fill="auto"/>
          </w:tcPr>
          <w:p w14:paraId="671E60BE" w14:textId="08C9BF12" w:rsidR="00F36529" w:rsidRPr="00CF5220" w:rsidRDefault="00F36529" w:rsidP="00F36529">
            <w:pPr>
              <w:snapToGrid w:val="0"/>
              <w:jc w:val="center"/>
              <w:rPr>
                <w:sz w:val="22"/>
                <w:szCs w:val="22"/>
              </w:rPr>
            </w:pPr>
            <w:r w:rsidRPr="00CF5220">
              <w:rPr>
                <w:sz w:val="22"/>
                <w:szCs w:val="22"/>
              </w:rPr>
              <w:t>2030</w:t>
            </w:r>
          </w:p>
        </w:tc>
        <w:tc>
          <w:tcPr>
            <w:tcW w:w="99.75pt" w:type="dxa"/>
            <w:tcBorders>
              <w:top w:val="single" w:sz="4" w:space="0" w:color="auto"/>
              <w:start w:val="single" w:sz="4" w:space="0" w:color="auto"/>
              <w:bottom w:val="single" w:sz="4" w:space="0" w:color="auto"/>
              <w:end w:val="single" w:sz="4" w:space="0" w:color="auto"/>
            </w:tcBorders>
            <w:shd w:val="clear" w:color="auto" w:fill="auto"/>
          </w:tcPr>
          <w:p w14:paraId="13725688" w14:textId="3EB3D959" w:rsidR="00F36529" w:rsidRPr="00CF5220" w:rsidRDefault="00F36529" w:rsidP="00F36529">
            <w:pPr>
              <w:snapToGrid w:val="0"/>
              <w:jc w:val="center"/>
              <w:rPr>
                <w:bCs/>
                <w:sz w:val="22"/>
                <w:szCs w:val="22"/>
              </w:rPr>
            </w:pPr>
            <w:r w:rsidRPr="00CF5220">
              <w:rPr>
                <w:bCs/>
                <w:sz w:val="22"/>
                <w:szCs w:val="22"/>
              </w:rPr>
              <w:t>Программа комплексного развития коммунальной инфраструктуры</w:t>
            </w:r>
          </w:p>
        </w:tc>
      </w:tr>
      <w:tr w:rsidR="00F36529" w:rsidRPr="008C01DF" w14:paraId="52A2FD1F" w14:textId="77777777" w:rsidTr="00396213">
        <w:trPr>
          <w:trHeight w:val="256"/>
          <w:tblHeader/>
        </w:trPr>
        <w:tc>
          <w:tcPr>
            <w:tcW w:w="539.20pt" w:type="dxa"/>
            <w:gridSpan w:val="6"/>
            <w:tcBorders>
              <w:top w:val="single" w:sz="4" w:space="0" w:color="000000"/>
              <w:start w:val="single" w:sz="4" w:space="0" w:color="000000"/>
              <w:bottom w:val="single" w:sz="4" w:space="0" w:color="000000"/>
              <w:end w:val="single" w:sz="4" w:space="0" w:color="auto"/>
            </w:tcBorders>
            <w:shd w:val="clear" w:color="auto" w:fill="auto"/>
          </w:tcPr>
          <w:p w14:paraId="04A1EA37" w14:textId="6F9440E3" w:rsidR="00F36529" w:rsidRPr="00CF5220" w:rsidRDefault="00F36529" w:rsidP="00F36529">
            <w:pPr>
              <w:snapToGrid w:val="0"/>
              <w:jc w:val="center"/>
              <w:rPr>
                <w:b/>
                <w:sz w:val="22"/>
                <w:szCs w:val="22"/>
              </w:rPr>
            </w:pPr>
            <w:r w:rsidRPr="00CF5220">
              <w:rPr>
                <w:b/>
                <w:sz w:val="22"/>
                <w:szCs w:val="22"/>
              </w:rPr>
              <w:t>Водоснабжение</w:t>
            </w:r>
          </w:p>
        </w:tc>
      </w:tr>
      <w:tr w:rsidR="00F36529" w:rsidRPr="008C01DF" w14:paraId="0DEF8B18"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4D32C08F" w14:textId="77777777" w:rsidR="00F36529" w:rsidRPr="00CF5220" w:rsidRDefault="00F36529" w:rsidP="00F36529">
            <w:pPr>
              <w:snapToGrid w:val="0"/>
              <w:jc w:val="center"/>
              <w:rPr>
                <w:b/>
                <w:sz w:val="22"/>
                <w:szCs w:val="22"/>
              </w:rPr>
            </w:pPr>
          </w:p>
        </w:tc>
        <w:tc>
          <w:tcPr>
            <w:tcW w:w="156pt" w:type="dxa"/>
            <w:tcBorders>
              <w:top w:val="single" w:sz="4" w:space="0" w:color="000000"/>
              <w:start w:val="single" w:sz="4" w:space="0" w:color="000000"/>
              <w:bottom w:val="single" w:sz="4" w:space="0" w:color="000000"/>
            </w:tcBorders>
            <w:shd w:val="clear" w:color="auto" w:fill="auto"/>
          </w:tcPr>
          <w:p w14:paraId="2F121A26" w14:textId="39B7D0E4" w:rsidR="00F36529" w:rsidRPr="00CF5220" w:rsidRDefault="00F36529" w:rsidP="00F36529">
            <w:pPr>
              <w:rPr>
                <w:sz w:val="22"/>
                <w:szCs w:val="22"/>
              </w:rPr>
            </w:pPr>
            <w:r w:rsidRPr="00CF5220">
              <w:rPr>
                <w:sz w:val="22"/>
                <w:szCs w:val="22"/>
              </w:rPr>
              <w:t>Капитальный ремонт водопровода, 1,5км</w:t>
            </w:r>
          </w:p>
        </w:tc>
        <w:tc>
          <w:tcPr>
            <w:tcW w:w="92.10pt" w:type="dxa"/>
            <w:tcBorders>
              <w:top w:val="single" w:sz="4" w:space="0" w:color="000000"/>
              <w:start w:val="single" w:sz="4" w:space="0" w:color="000000"/>
              <w:bottom w:val="single" w:sz="4" w:space="0" w:color="000000"/>
            </w:tcBorders>
            <w:shd w:val="clear" w:color="auto" w:fill="auto"/>
          </w:tcPr>
          <w:p w14:paraId="6481E25E" w14:textId="5BD58501" w:rsidR="00F36529" w:rsidRPr="00CF5220" w:rsidRDefault="00F36529" w:rsidP="00F36529">
            <w:pPr>
              <w:snapToGrid w:val="0"/>
              <w:jc w:val="center"/>
              <w:rPr>
                <w:sz w:val="22"/>
                <w:szCs w:val="22"/>
              </w:rPr>
            </w:pPr>
            <w:r w:rsidRPr="00CF5220">
              <w:rPr>
                <w:sz w:val="22"/>
                <w:szCs w:val="22"/>
              </w:rPr>
              <w:t>с.Здвинск, Здвинский сельсовет</w:t>
            </w:r>
          </w:p>
        </w:tc>
        <w:tc>
          <w:tcPr>
            <w:tcW w:w="92.15pt" w:type="dxa"/>
            <w:tcBorders>
              <w:top w:val="single" w:sz="4" w:space="0" w:color="000000"/>
              <w:start w:val="single" w:sz="4" w:space="0" w:color="000000"/>
              <w:bottom w:val="single" w:sz="4" w:space="0" w:color="000000"/>
              <w:end w:val="single" w:sz="4" w:space="0" w:color="000000"/>
            </w:tcBorders>
          </w:tcPr>
          <w:p w14:paraId="65D623B0" w14:textId="295C70D3" w:rsidR="00F36529" w:rsidRPr="00CF5220" w:rsidRDefault="00F36529" w:rsidP="00F36529">
            <w:pPr>
              <w:snapToGrid w:val="0"/>
              <w:jc w:val="center"/>
              <w:rPr>
                <w:sz w:val="22"/>
                <w:szCs w:val="22"/>
              </w:rPr>
            </w:pPr>
            <w:r w:rsidRPr="00CF5220">
              <w:rPr>
                <w:sz w:val="22"/>
                <w:szCs w:val="22"/>
              </w:rPr>
              <w:t>1,8</w:t>
            </w:r>
          </w:p>
        </w:tc>
        <w:tc>
          <w:tcPr>
            <w:tcW w:w="63.80pt" w:type="dxa"/>
            <w:tcBorders>
              <w:top w:val="single" w:sz="4" w:space="0" w:color="000000"/>
              <w:start w:val="single" w:sz="4" w:space="0" w:color="000000"/>
              <w:bottom w:val="single" w:sz="4" w:space="0" w:color="000000"/>
              <w:end w:val="single" w:sz="4" w:space="0" w:color="auto"/>
            </w:tcBorders>
            <w:shd w:val="clear" w:color="auto" w:fill="auto"/>
          </w:tcPr>
          <w:p w14:paraId="6323F439" w14:textId="5A6112FC" w:rsidR="00F36529" w:rsidRPr="00CF5220" w:rsidRDefault="00F36529" w:rsidP="00F36529">
            <w:pPr>
              <w:snapToGrid w:val="0"/>
              <w:jc w:val="center"/>
              <w:rPr>
                <w:sz w:val="22"/>
                <w:szCs w:val="22"/>
              </w:rPr>
            </w:pPr>
            <w:r w:rsidRPr="00CF5220">
              <w:rPr>
                <w:sz w:val="22"/>
                <w:szCs w:val="22"/>
              </w:rPr>
              <w:t>2024</w:t>
            </w:r>
          </w:p>
        </w:tc>
        <w:tc>
          <w:tcPr>
            <w:tcW w:w="99.75pt" w:type="dxa"/>
            <w:tcBorders>
              <w:top w:val="single" w:sz="4" w:space="0" w:color="auto"/>
              <w:start w:val="single" w:sz="4" w:space="0" w:color="auto"/>
              <w:bottom w:val="single" w:sz="4" w:space="0" w:color="auto"/>
              <w:end w:val="single" w:sz="4" w:space="0" w:color="auto"/>
            </w:tcBorders>
            <w:shd w:val="clear" w:color="auto" w:fill="auto"/>
          </w:tcPr>
          <w:p w14:paraId="755D0E03" w14:textId="59224090" w:rsidR="00F36529" w:rsidRPr="00CF5220" w:rsidRDefault="00F36529" w:rsidP="00F36529">
            <w:pPr>
              <w:snapToGrid w:val="0"/>
              <w:jc w:val="center"/>
              <w:rPr>
                <w:bCs/>
                <w:sz w:val="22"/>
                <w:szCs w:val="22"/>
              </w:rPr>
            </w:pPr>
            <w:r w:rsidRPr="00CF5220">
              <w:rPr>
                <w:bCs/>
                <w:sz w:val="22"/>
                <w:szCs w:val="22"/>
              </w:rPr>
              <w:t>Программа комплексного развития коммунальной инфраструктуры</w:t>
            </w:r>
          </w:p>
        </w:tc>
      </w:tr>
      <w:tr w:rsidR="00F36529" w:rsidRPr="008C01DF" w14:paraId="13FA1743"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44F7EBB1" w14:textId="77777777" w:rsidR="00F36529" w:rsidRPr="00CF5220" w:rsidRDefault="00F36529" w:rsidP="00F36529">
            <w:pPr>
              <w:snapToGrid w:val="0"/>
              <w:jc w:val="center"/>
              <w:rPr>
                <w:b/>
                <w:sz w:val="22"/>
                <w:szCs w:val="22"/>
              </w:rPr>
            </w:pPr>
          </w:p>
        </w:tc>
        <w:tc>
          <w:tcPr>
            <w:tcW w:w="156pt" w:type="dxa"/>
            <w:tcBorders>
              <w:top w:val="single" w:sz="4" w:space="0" w:color="000000"/>
              <w:start w:val="single" w:sz="4" w:space="0" w:color="000000"/>
              <w:bottom w:val="single" w:sz="4" w:space="0" w:color="000000"/>
            </w:tcBorders>
            <w:shd w:val="clear" w:color="auto" w:fill="auto"/>
          </w:tcPr>
          <w:p w14:paraId="7619ADC1" w14:textId="7C5B3150" w:rsidR="00F36529" w:rsidRPr="00CF5220" w:rsidRDefault="00F36529" w:rsidP="00F36529">
            <w:pPr>
              <w:rPr>
                <w:sz w:val="22"/>
                <w:szCs w:val="22"/>
              </w:rPr>
            </w:pPr>
            <w:r w:rsidRPr="00CF5220">
              <w:rPr>
                <w:sz w:val="22"/>
                <w:szCs w:val="22"/>
              </w:rPr>
              <w:t>Водопроводные сети (капитальный ремонт 2000 м)</w:t>
            </w:r>
          </w:p>
        </w:tc>
        <w:tc>
          <w:tcPr>
            <w:tcW w:w="92.10pt" w:type="dxa"/>
            <w:tcBorders>
              <w:top w:val="single" w:sz="4" w:space="0" w:color="000000"/>
              <w:start w:val="single" w:sz="4" w:space="0" w:color="000000"/>
              <w:bottom w:val="single" w:sz="4" w:space="0" w:color="000000"/>
            </w:tcBorders>
            <w:shd w:val="clear" w:color="auto" w:fill="auto"/>
          </w:tcPr>
          <w:p w14:paraId="522BB7C1" w14:textId="517FD14F" w:rsidR="00F36529" w:rsidRPr="00CF5220" w:rsidRDefault="00F36529" w:rsidP="00F36529">
            <w:pPr>
              <w:snapToGrid w:val="0"/>
              <w:jc w:val="center"/>
              <w:rPr>
                <w:sz w:val="22"/>
                <w:szCs w:val="22"/>
              </w:rPr>
            </w:pPr>
            <w:r w:rsidRPr="00CF5220">
              <w:rPr>
                <w:sz w:val="22"/>
                <w:szCs w:val="22"/>
              </w:rPr>
              <w:t>с.Здвинск, Здвинский сельсовет</w:t>
            </w:r>
          </w:p>
        </w:tc>
        <w:tc>
          <w:tcPr>
            <w:tcW w:w="92.15pt" w:type="dxa"/>
            <w:tcBorders>
              <w:top w:val="single" w:sz="4" w:space="0" w:color="000000"/>
              <w:start w:val="single" w:sz="4" w:space="0" w:color="000000"/>
              <w:bottom w:val="single" w:sz="4" w:space="0" w:color="000000"/>
              <w:end w:val="single" w:sz="4" w:space="0" w:color="000000"/>
            </w:tcBorders>
          </w:tcPr>
          <w:p w14:paraId="72353DA7" w14:textId="2F8D984B" w:rsidR="00F36529" w:rsidRPr="00CF5220" w:rsidRDefault="00F36529" w:rsidP="00F36529">
            <w:pPr>
              <w:snapToGrid w:val="0"/>
              <w:jc w:val="center"/>
              <w:rPr>
                <w:sz w:val="22"/>
                <w:szCs w:val="22"/>
              </w:rPr>
            </w:pPr>
            <w:r w:rsidRPr="00CF5220">
              <w:rPr>
                <w:sz w:val="22"/>
                <w:szCs w:val="22"/>
              </w:rPr>
              <w:t>2,2</w:t>
            </w:r>
          </w:p>
        </w:tc>
        <w:tc>
          <w:tcPr>
            <w:tcW w:w="63.80pt" w:type="dxa"/>
            <w:tcBorders>
              <w:top w:val="single" w:sz="4" w:space="0" w:color="000000"/>
              <w:start w:val="single" w:sz="4" w:space="0" w:color="000000"/>
              <w:bottom w:val="single" w:sz="4" w:space="0" w:color="000000"/>
              <w:end w:val="single" w:sz="4" w:space="0" w:color="auto"/>
            </w:tcBorders>
            <w:shd w:val="clear" w:color="auto" w:fill="auto"/>
          </w:tcPr>
          <w:p w14:paraId="7F8B2800" w14:textId="661851DB" w:rsidR="00F36529" w:rsidRPr="00CF5220" w:rsidRDefault="00F36529" w:rsidP="00F36529">
            <w:pPr>
              <w:snapToGrid w:val="0"/>
              <w:jc w:val="center"/>
              <w:rPr>
                <w:sz w:val="22"/>
                <w:szCs w:val="22"/>
              </w:rPr>
            </w:pPr>
            <w:r w:rsidRPr="00CF5220">
              <w:rPr>
                <w:sz w:val="22"/>
                <w:szCs w:val="22"/>
              </w:rPr>
              <w:t>2026</w:t>
            </w:r>
          </w:p>
        </w:tc>
        <w:tc>
          <w:tcPr>
            <w:tcW w:w="99.75pt" w:type="dxa"/>
            <w:tcBorders>
              <w:top w:val="single" w:sz="4" w:space="0" w:color="auto"/>
              <w:start w:val="single" w:sz="4" w:space="0" w:color="auto"/>
              <w:bottom w:val="single" w:sz="4" w:space="0" w:color="auto"/>
              <w:end w:val="single" w:sz="4" w:space="0" w:color="auto"/>
            </w:tcBorders>
            <w:shd w:val="clear" w:color="auto" w:fill="auto"/>
          </w:tcPr>
          <w:p w14:paraId="188A7D6A" w14:textId="4E092BE1" w:rsidR="00F36529" w:rsidRPr="00CF5220" w:rsidRDefault="00F36529" w:rsidP="00F36529">
            <w:pPr>
              <w:snapToGrid w:val="0"/>
              <w:jc w:val="center"/>
              <w:rPr>
                <w:bCs/>
                <w:sz w:val="22"/>
                <w:szCs w:val="22"/>
              </w:rPr>
            </w:pPr>
            <w:r w:rsidRPr="00CF5220">
              <w:rPr>
                <w:bCs/>
                <w:sz w:val="22"/>
                <w:szCs w:val="22"/>
              </w:rPr>
              <w:t>Программа комплексного развития коммунальной инфраструктуры</w:t>
            </w:r>
          </w:p>
        </w:tc>
      </w:tr>
      <w:tr w:rsidR="00F36529" w:rsidRPr="008C01DF" w14:paraId="5409FC6B"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542247C7" w14:textId="77777777" w:rsidR="00F36529" w:rsidRPr="00CF5220" w:rsidRDefault="00F36529" w:rsidP="00F36529">
            <w:pPr>
              <w:snapToGrid w:val="0"/>
              <w:jc w:val="center"/>
              <w:rPr>
                <w:b/>
                <w:sz w:val="22"/>
                <w:szCs w:val="22"/>
              </w:rPr>
            </w:pPr>
            <w:bookmarkStart w:id="58" w:name="_Hlk144754083"/>
          </w:p>
        </w:tc>
        <w:tc>
          <w:tcPr>
            <w:tcW w:w="156pt" w:type="dxa"/>
            <w:tcBorders>
              <w:top w:val="single" w:sz="4" w:space="0" w:color="000000"/>
              <w:start w:val="single" w:sz="4" w:space="0" w:color="000000"/>
              <w:bottom w:val="single" w:sz="4" w:space="0" w:color="000000"/>
            </w:tcBorders>
            <w:shd w:val="clear" w:color="auto" w:fill="auto"/>
          </w:tcPr>
          <w:p w14:paraId="42289002" w14:textId="1E257DD9" w:rsidR="00F36529" w:rsidRPr="00CF5220" w:rsidRDefault="00F36529" w:rsidP="00F36529">
            <w:pPr>
              <w:rPr>
                <w:sz w:val="22"/>
                <w:szCs w:val="22"/>
              </w:rPr>
            </w:pPr>
            <w:r w:rsidRPr="00CF5220">
              <w:rPr>
                <w:sz w:val="22"/>
                <w:szCs w:val="22"/>
              </w:rPr>
              <w:t>Строительства водопровода по ул.Луговая, 1400 метров</w:t>
            </w:r>
          </w:p>
        </w:tc>
        <w:tc>
          <w:tcPr>
            <w:tcW w:w="92.10pt" w:type="dxa"/>
            <w:tcBorders>
              <w:top w:val="single" w:sz="4" w:space="0" w:color="000000"/>
              <w:start w:val="single" w:sz="4" w:space="0" w:color="000000"/>
              <w:bottom w:val="single" w:sz="4" w:space="0" w:color="000000"/>
            </w:tcBorders>
            <w:shd w:val="clear" w:color="auto" w:fill="auto"/>
          </w:tcPr>
          <w:p w14:paraId="29297A17" w14:textId="1F59B3AB" w:rsidR="00F36529" w:rsidRPr="00CF5220" w:rsidRDefault="00F36529" w:rsidP="00F36529">
            <w:pPr>
              <w:snapToGrid w:val="0"/>
              <w:jc w:val="center"/>
              <w:rPr>
                <w:sz w:val="22"/>
                <w:szCs w:val="22"/>
              </w:rPr>
            </w:pPr>
            <w:r w:rsidRPr="00CF5220">
              <w:rPr>
                <w:sz w:val="22"/>
                <w:szCs w:val="22"/>
              </w:rPr>
              <w:t>с.Здвинск, Здвинский сельсовет</w:t>
            </w:r>
          </w:p>
        </w:tc>
        <w:tc>
          <w:tcPr>
            <w:tcW w:w="92.15pt" w:type="dxa"/>
            <w:tcBorders>
              <w:top w:val="single" w:sz="4" w:space="0" w:color="000000"/>
              <w:start w:val="single" w:sz="4" w:space="0" w:color="000000"/>
              <w:bottom w:val="single" w:sz="4" w:space="0" w:color="000000"/>
              <w:end w:val="single" w:sz="4" w:space="0" w:color="000000"/>
            </w:tcBorders>
          </w:tcPr>
          <w:p w14:paraId="373D8445" w14:textId="4F4E65B0" w:rsidR="00F36529" w:rsidRPr="00CF5220" w:rsidRDefault="00F36529" w:rsidP="00F36529">
            <w:pPr>
              <w:snapToGrid w:val="0"/>
              <w:jc w:val="center"/>
              <w:rPr>
                <w:sz w:val="22"/>
                <w:szCs w:val="22"/>
              </w:rPr>
            </w:pPr>
            <w:r w:rsidRPr="00CF5220">
              <w:rPr>
                <w:sz w:val="22"/>
                <w:szCs w:val="22"/>
              </w:rPr>
              <w:t>2,8</w:t>
            </w:r>
          </w:p>
        </w:tc>
        <w:tc>
          <w:tcPr>
            <w:tcW w:w="63.80pt" w:type="dxa"/>
            <w:tcBorders>
              <w:top w:val="single" w:sz="4" w:space="0" w:color="000000"/>
              <w:start w:val="single" w:sz="4" w:space="0" w:color="000000"/>
              <w:bottom w:val="single" w:sz="4" w:space="0" w:color="000000"/>
              <w:end w:val="single" w:sz="4" w:space="0" w:color="auto"/>
            </w:tcBorders>
            <w:shd w:val="clear" w:color="auto" w:fill="auto"/>
          </w:tcPr>
          <w:p w14:paraId="4E082295" w14:textId="0D9FDE1E" w:rsidR="00F36529" w:rsidRPr="00CF5220" w:rsidRDefault="00F36529" w:rsidP="00F36529">
            <w:pPr>
              <w:snapToGrid w:val="0"/>
              <w:jc w:val="center"/>
              <w:rPr>
                <w:sz w:val="22"/>
                <w:szCs w:val="22"/>
              </w:rPr>
            </w:pPr>
            <w:r w:rsidRPr="00CF5220">
              <w:rPr>
                <w:sz w:val="22"/>
                <w:szCs w:val="22"/>
              </w:rPr>
              <w:t>2028</w:t>
            </w:r>
          </w:p>
        </w:tc>
        <w:tc>
          <w:tcPr>
            <w:tcW w:w="99.75pt" w:type="dxa"/>
            <w:tcBorders>
              <w:top w:val="single" w:sz="4" w:space="0" w:color="auto"/>
              <w:start w:val="single" w:sz="4" w:space="0" w:color="auto"/>
              <w:bottom w:val="single" w:sz="4" w:space="0" w:color="auto"/>
              <w:end w:val="single" w:sz="4" w:space="0" w:color="auto"/>
            </w:tcBorders>
            <w:shd w:val="clear" w:color="auto" w:fill="auto"/>
          </w:tcPr>
          <w:p w14:paraId="29238DF7" w14:textId="4918DBD2" w:rsidR="00F36529" w:rsidRPr="00CF5220" w:rsidRDefault="00F36529" w:rsidP="00F36529">
            <w:pPr>
              <w:snapToGrid w:val="0"/>
              <w:jc w:val="center"/>
              <w:rPr>
                <w:bCs/>
                <w:sz w:val="22"/>
                <w:szCs w:val="22"/>
              </w:rPr>
            </w:pPr>
            <w:r w:rsidRPr="00CF5220">
              <w:rPr>
                <w:bCs/>
                <w:sz w:val="22"/>
                <w:szCs w:val="22"/>
              </w:rPr>
              <w:t>Программа комплексного развития коммунальной инфраструктуры</w:t>
            </w:r>
          </w:p>
        </w:tc>
      </w:tr>
      <w:tr w:rsidR="00F36529" w:rsidRPr="008C01DF" w14:paraId="7DB10F92"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10909FBF" w14:textId="77777777" w:rsidR="00F36529" w:rsidRPr="00CF5220" w:rsidRDefault="00F36529" w:rsidP="00F36529">
            <w:pPr>
              <w:snapToGrid w:val="0"/>
              <w:jc w:val="center"/>
              <w:rPr>
                <w:b/>
                <w:sz w:val="22"/>
                <w:szCs w:val="22"/>
              </w:rPr>
            </w:pPr>
            <w:bookmarkStart w:id="59" w:name="_Hlk144754089"/>
            <w:bookmarkEnd w:id="58"/>
          </w:p>
        </w:tc>
        <w:tc>
          <w:tcPr>
            <w:tcW w:w="156pt" w:type="dxa"/>
            <w:tcBorders>
              <w:top w:val="single" w:sz="4" w:space="0" w:color="000000"/>
              <w:start w:val="single" w:sz="4" w:space="0" w:color="000000"/>
              <w:bottom w:val="single" w:sz="4" w:space="0" w:color="000000"/>
            </w:tcBorders>
            <w:shd w:val="clear" w:color="auto" w:fill="auto"/>
          </w:tcPr>
          <w:p w14:paraId="174D2381" w14:textId="0CAF56F1" w:rsidR="00F36529" w:rsidRPr="00CF5220" w:rsidRDefault="00F36529" w:rsidP="00F36529">
            <w:pPr>
              <w:rPr>
                <w:sz w:val="22"/>
                <w:szCs w:val="22"/>
              </w:rPr>
            </w:pPr>
            <w:r w:rsidRPr="00CF5220">
              <w:rPr>
                <w:sz w:val="22"/>
                <w:szCs w:val="22"/>
              </w:rPr>
              <w:t>Строительство глубоководной водозаборной скважины</w:t>
            </w:r>
          </w:p>
        </w:tc>
        <w:tc>
          <w:tcPr>
            <w:tcW w:w="92.10pt" w:type="dxa"/>
            <w:tcBorders>
              <w:top w:val="single" w:sz="4" w:space="0" w:color="000000"/>
              <w:start w:val="single" w:sz="4" w:space="0" w:color="000000"/>
              <w:bottom w:val="single" w:sz="4" w:space="0" w:color="000000"/>
            </w:tcBorders>
            <w:shd w:val="clear" w:color="auto" w:fill="auto"/>
          </w:tcPr>
          <w:p w14:paraId="0557B96C" w14:textId="3DA71B9D" w:rsidR="00F36529" w:rsidRPr="00CF5220" w:rsidRDefault="00F36529" w:rsidP="00F36529">
            <w:pPr>
              <w:snapToGrid w:val="0"/>
              <w:jc w:val="center"/>
              <w:rPr>
                <w:sz w:val="22"/>
                <w:szCs w:val="22"/>
              </w:rPr>
            </w:pPr>
            <w:r w:rsidRPr="00CF5220">
              <w:rPr>
                <w:sz w:val="22"/>
                <w:szCs w:val="22"/>
              </w:rPr>
              <w:t>с.Здвинск, Здвинский сельсовет</w:t>
            </w:r>
          </w:p>
        </w:tc>
        <w:tc>
          <w:tcPr>
            <w:tcW w:w="92.15pt" w:type="dxa"/>
            <w:tcBorders>
              <w:top w:val="single" w:sz="4" w:space="0" w:color="000000"/>
              <w:start w:val="single" w:sz="4" w:space="0" w:color="000000"/>
              <w:bottom w:val="single" w:sz="4" w:space="0" w:color="000000"/>
              <w:end w:val="single" w:sz="4" w:space="0" w:color="000000"/>
            </w:tcBorders>
          </w:tcPr>
          <w:p w14:paraId="1171287F" w14:textId="4EDB3B7D" w:rsidR="00F36529" w:rsidRPr="00CF5220" w:rsidRDefault="00F36529" w:rsidP="00F36529">
            <w:pPr>
              <w:snapToGrid w:val="0"/>
              <w:jc w:val="center"/>
              <w:rPr>
                <w:sz w:val="22"/>
                <w:szCs w:val="22"/>
              </w:rPr>
            </w:pPr>
            <w:r w:rsidRPr="00CF5220">
              <w:rPr>
                <w:sz w:val="22"/>
                <w:szCs w:val="22"/>
              </w:rPr>
              <w:t>24,0</w:t>
            </w:r>
          </w:p>
        </w:tc>
        <w:tc>
          <w:tcPr>
            <w:tcW w:w="63.80pt" w:type="dxa"/>
            <w:tcBorders>
              <w:top w:val="single" w:sz="4" w:space="0" w:color="000000"/>
              <w:start w:val="single" w:sz="4" w:space="0" w:color="000000"/>
              <w:bottom w:val="single" w:sz="4" w:space="0" w:color="000000"/>
              <w:end w:val="single" w:sz="4" w:space="0" w:color="auto"/>
            </w:tcBorders>
            <w:shd w:val="clear" w:color="auto" w:fill="auto"/>
          </w:tcPr>
          <w:p w14:paraId="3D2B55D2" w14:textId="4B860200" w:rsidR="00F36529" w:rsidRPr="00CF5220" w:rsidRDefault="00F36529" w:rsidP="00F36529">
            <w:pPr>
              <w:snapToGrid w:val="0"/>
              <w:jc w:val="center"/>
              <w:rPr>
                <w:sz w:val="22"/>
                <w:szCs w:val="22"/>
              </w:rPr>
            </w:pPr>
            <w:r w:rsidRPr="00CF5220">
              <w:rPr>
                <w:sz w:val="22"/>
                <w:szCs w:val="22"/>
              </w:rPr>
              <w:t>2030</w:t>
            </w:r>
          </w:p>
        </w:tc>
        <w:tc>
          <w:tcPr>
            <w:tcW w:w="99.75pt" w:type="dxa"/>
            <w:tcBorders>
              <w:top w:val="single" w:sz="4" w:space="0" w:color="auto"/>
              <w:start w:val="single" w:sz="4" w:space="0" w:color="auto"/>
              <w:bottom w:val="single" w:sz="4" w:space="0" w:color="auto"/>
              <w:end w:val="single" w:sz="4" w:space="0" w:color="auto"/>
            </w:tcBorders>
            <w:shd w:val="clear" w:color="auto" w:fill="auto"/>
          </w:tcPr>
          <w:p w14:paraId="42883048" w14:textId="6F07A0CD" w:rsidR="00F36529" w:rsidRPr="00CF5220" w:rsidRDefault="00F36529" w:rsidP="00F36529">
            <w:pPr>
              <w:snapToGrid w:val="0"/>
              <w:jc w:val="center"/>
              <w:rPr>
                <w:bCs/>
                <w:sz w:val="22"/>
                <w:szCs w:val="22"/>
              </w:rPr>
            </w:pPr>
            <w:r w:rsidRPr="00CF5220">
              <w:rPr>
                <w:bCs/>
                <w:sz w:val="22"/>
                <w:szCs w:val="22"/>
              </w:rPr>
              <w:t>Программа комплексного развития коммунальной инфраструктуры</w:t>
            </w:r>
          </w:p>
        </w:tc>
      </w:tr>
      <w:bookmarkEnd w:id="59"/>
      <w:tr w:rsidR="00F36529" w:rsidRPr="008C01DF" w14:paraId="2BEFA22A" w14:textId="77777777" w:rsidTr="00396213">
        <w:trPr>
          <w:trHeight w:val="256"/>
          <w:tblHeader/>
        </w:trPr>
        <w:tc>
          <w:tcPr>
            <w:tcW w:w="539.20pt" w:type="dxa"/>
            <w:gridSpan w:val="6"/>
            <w:tcBorders>
              <w:top w:val="single" w:sz="4" w:space="0" w:color="000000"/>
              <w:start w:val="single" w:sz="4" w:space="0" w:color="000000"/>
              <w:bottom w:val="single" w:sz="4" w:space="0" w:color="000000"/>
              <w:end w:val="single" w:sz="4" w:space="0" w:color="auto"/>
            </w:tcBorders>
            <w:shd w:val="clear" w:color="auto" w:fill="auto"/>
          </w:tcPr>
          <w:p w14:paraId="69EC5E6E" w14:textId="27EC37DA" w:rsidR="00F36529" w:rsidRPr="00CF5220" w:rsidRDefault="00F36529" w:rsidP="00F36529">
            <w:pPr>
              <w:snapToGrid w:val="0"/>
              <w:jc w:val="center"/>
              <w:rPr>
                <w:b/>
                <w:sz w:val="22"/>
                <w:szCs w:val="22"/>
              </w:rPr>
            </w:pPr>
            <w:r w:rsidRPr="00CF5220">
              <w:rPr>
                <w:b/>
                <w:sz w:val="22"/>
                <w:szCs w:val="22"/>
              </w:rPr>
              <w:t>Благоустройство</w:t>
            </w:r>
          </w:p>
        </w:tc>
      </w:tr>
      <w:tr w:rsidR="00F36529" w:rsidRPr="008C01DF" w14:paraId="23E80794"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36A370DA" w14:textId="77777777" w:rsidR="00F36529" w:rsidRPr="00CF5220" w:rsidRDefault="00F36529" w:rsidP="00F36529">
            <w:pPr>
              <w:snapToGrid w:val="0"/>
              <w:jc w:val="center"/>
              <w:rPr>
                <w:b/>
                <w:sz w:val="22"/>
                <w:szCs w:val="22"/>
              </w:rPr>
            </w:pPr>
          </w:p>
        </w:tc>
        <w:tc>
          <w:tcPr>
            <w:tcW w:w="156pt" w:type="dxa"/>
            <w:tcBorders>
              <w:top w:val="single" w:sz="4" w:space="0" w:color="000000"/>
              <w:start w:val="single" w:sz="4" w:space="0" w:color="000000"/>
              <w:bottom w:val="single" w:sz="4" w:space="0" w:color="000000"/>
            </w:tcBorders>
            <w:shd w:val="clear" w:color="auto" w:fill="auto"/>
          </w:tcPr>
          <w:p w14:paraId="372D30D7" w14:textId="402E1536" w:rsidR="00F36529" w:rsidRPr="00CF5220" w:rsidRDefault="00F36529" w:rsidP="00F36529">
            <w:pPr>
              <w:rPr>
                <w:sz w:val="22"/>
                <w:szCs w:val="22"/>
              </w:rPr>
            </w:pPr>
            <w:r w:rsidRPr="00CF5220">
              <w:rPr>
                <w:sz w:val="22"/>
                <w:szCs w:val="22"/>
              </w:rPr>
              <w:t>Благоустройство дворовых территорий</w:t>
            </w:r>
          </w:p>
        </w:tc>
        <w:tc>
          <w:tcPr>
            <w:tcW w:w="92.10pt" w:type="dxa"/>
            <w:tcBorders>
              <w:top w:val="single" w:sz="4" w:space="0" w:color="000000"/>
              <w:start w:val="single" w:sz="4" w:space="0" w:color="000000"/>
              <w:bottom w:val="single" w:sz="4" w:space="0" w:color="000000"/>
            </w:tcBorders>
            <w:shd w:val="clear" w:color="auto" w:fill="auto"/>
          </w:tcPr>
          <w:p w14:paraId="5BB7732F" w14:textId="42F08A37" w:rsidR="00F36529" w:rsidRPr="00CF5220" w:rsidRDefault="00F36529" w:rsidP="00F36529">
            <w:pPr>
              <w:snapToGrid w:val="0"/>
              <w:jc w:val="center"/>
              <w:rPr>
                <w:sz w:val="22"/>
                <w:szCs w:val="22"/>
              </w:rPr>
            </w:pPr>
            <w:r w:rsidRPr="00CF5220">
              <w:rPr>
                <w:sz w:val="22"/>
                <w:szCs w:val="22"/>
              </w:rPr>
              <w:t xml:space="preserve">с. Здвинск, Здвинский сельсовет   </w:t>
            </w:r>
          </w:p>
        </w:tc>
        <w:tc>
          <w:tcPr>
            <w:tcW w:w="92.15pt" w:type="dxa"/>
            <w:tcBorders>
              <w:top w:val="single" w:sz="4" w:space="0" w:color="000000"/>
              <w:start w:val="single" w:sz="4" w:space="0" w:color="000000"/>
              <w:bottom w:val="single" w:sz="4" w:space="0" w:color="000000"/>
              <w:end w:val="single" w:sz="4" w:space="0" w:color="000000"/>
            </w:tcBorders>
          </w:tcPr>
          <w:p w14:paraId="27CAAC11" w14:textId="20F33267" w:rsidR="00F36529" w:rsidRPr="00CF5220" w:rsidRDefault="00F36529" w:rsidP="00F36529">
            <w:pPr>
              <w:snapToGrid w:val="0"/>
              <w:jc w:val="center"/>
              <w:rPr>
                <w:sz w:val="22"/>
                <w:szCs w:val="22"/>
              </w:rPr>
            </w:pPr>
            <w:r w:rsidRPr="00CF5220">
              <w:rPr>
                <w:sz w:val="22"/>
                <w:szCs w:val="22"/>
              </w:rPr>
              <w:t>10,0</w:t>
            </w:r>
          </w:p>
        </w:tc>
        <w:tc>
          <w:tcPr>
            <w:tcW w:w="63.80pt" w:type="dxa"/>
            <w:tcBorders>
              <w:top w:val="single" w:sz="4" w:space="0" w:color="000000"/>
              <w:start w:val="single" w:sz="4" w:space="0" w:color="000000"/>
              <w:bottom w:val="single" w:sz="4" w:space="0" w:color="000000"/>
              <w:end w:val="single" w:sz="4" w:space="0" w:color="auto"/>
            </w:tcBorders>
            <w:shd w:val="clear" w:color="auto" w:fill="auto"/>
          </w:tcPr>
          <w:p w14:paraId="2537C16C" w14:textId="2CE16BC4" w:rsidR="00F36529" w:rsidRPr="00CF5220" w:rsidRDefault="00F36529" w:rsidP="00F36529">
            <w:pPr>
              <w:snapToGrid w:val="0"/>
              <w:jc w:val="center"/>
              <w:rPr>
                <w:sz w:val="22"/>
                <w:szCs w:val="22"/>
              </w:rPr>
            </w:pPr>
            <w:r w:rsidRPr="00CF5220">
              <w:rPr>
                <w:sz w:val="22"/>
                <w:szCs w:val="22"/>
              </w:rPr>
              <w:t>2018-2022</w:t>
            </w:r>
          </w:p>
        </w:tc>
        <w:tc>
          <w:tcPr>
            <w:tcW w:w="99.75pt" w:type="dxa"/>
            <w:vMerge w:val="restart"/>
            <w:tcBorders>
              <w:top w:val="single" w:sz="4" w:space="0" w:color="auto"/>
              <w:start w:val="single" w:sz="4" w:space="0" w:color="auto"/>
              <w:end w:val="single" w:sz="4" w:space="0" w:color="auto"/>
            </w:tcBorders>
            <w:shd w:val="clear" w:color="auto" w:fill="auto"/>
          </w:tcPr>
          <w:p w14:paraId="67041D61" w14:textId="0712744F" w:rsidR="00F36529" w:rsidRPr="000657AF" w:rsidRDefault="0096407E" w:rsidP="00F36529">
            <w:pPr>
              <w:snapToGrid w:val="0"/>
              <w:jc w:val="center"/>
              <w:rPr>
                <w:b/>
                <w:sz w:val="20"/>
                <w:szCs w:val="20"/>
              </w:rPr>
            </w:pPr>
            <w:r w:rsidRPr="000657AF">
              <w:rPr>
                <w:sz w:val="20"/>
                <w:szCs w:val="20"/>
              </w:rPr>
              <w:t>Муниципальная программа «Благоустройство территории Здвинского сельсовета Здвинского района Новосибирской области» в рамках реализации приоритетного проекта «Формирование современной городской среды на2018-2022 годы»</w:t>
            </w:r>
          </w:p>
        </w:tc>
      </w:tr>
      <w:tr w:rsidR="0096407E" w:rsidRPr="008C01DF" w14:paraId="3D7680FE"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13D6719C" w14:textId="77777777" w:rsidR="0096407E" w:rsidRPr="00CF5220" w:rsidRDefault="0096407E" w:rsidP="0096407E">
            <w:pPr>
              <w:snapToGrid w:val="0"/>
              <w:jc w:val="center"/>
              <w:rPr>
                <w:b/>
                <w:sz w:val="22"/>
                <w:szCs w:val="22"/>
              </w:rPr>
            </w:pPr>
          </w:p>
        </w:tc>
        <w:tc>
          <w:tcPr>
            <w:tcW w:w="156pt" w:type="dxa"/>
            <w:tcBorders>
              <w:top w:val="single" w:sz="4" w:space="0" w:color="000000"/>
              <w:start w:val="single" w:sz="4" w:space="0" w:color="000000"/>
              <w:bottom w:val="single" w:sz="4" w:space="0" w:color="000000"/>
            </w:tcBorders>
            <w:shd w:val="clear" w:color="auto" w:fill="auto"/>
          </w:tcPr>
          <w:p w14:paraId="24D12D37" w14:textId="1543994C" w:rsidR="0096407E" w:rsidRPr="00CF5220" w:rsidRDefault="0096407E" w:rsidP="0096407E">
            <w:pPr>
              <w:rPr>
                <w:sz w:val="22"/>
                <w:szCs w:val="22"/>
              </w:rPr>
            </w:pPr>
            <w:r w:rsidRPr="00CF5220">
              <w:rPr>
                <w:sz w:val="22"/>
                <w:szCs w:val="22"/>
              </w:rPr>
              <w:t>Благоустройство памятного места «Аллея славы»</w:t>
            </w:r>
          </w:p>
        </w:tc>
        <w:tc>
          <w:tcPr>
            <w:tcW w:w="92.10pt" w:type="dxa"/>
            <w:tcBorders>
              <w:top w:val="single" w:sz="4" w:space="0" w:color="000000"/>
              <w:start w:val="single" w:sz="4" w:space="0" w:color="000000"/>
              <w:bottom w:val="single" w:sz="4" w:space="0" w:color="000000"/>
            </w:tcBorders>
            <w:shd w:val="clear" w:color="auto" w:fill="auto"/>
          </w:tcPr>
          <w:p w14:paraId="07C04BA9" w14:textId="5D5CAA83" w:rsidR="0096407E" w:rsidRPr="00CF5220" w:rsidRDefault="0096407E" w:rsidP="0096407E">
            <w:pPr>
              <w:snapToGrid w:val="0"/>
              <w:jc w:val="center"/>
              <w:rPr>
                <w:sz w:val="22"/>
                <w:szCs w:val="22"/>
              </w:rPr>
            </w:pPr>
            <w:r w:rsidRPr="00CF5220">
              <w:rPr>
                <w:sz w:val="22"/>
                <w:szCs w:val="22"/>
              </w:rPr>
              <w:t xml:space="preserve">с. Здвинск, Здвинский сельсовет   </w:t>
            </w:r>
          </w:p>
        </w:tc>
        <w:tc>
          <w:tcPr>
            <w:tcW w:w="92.15pt" w:type="dxa"/>
            <w:tcBorders>
              <w:top w:val="single" w:sz="4" w:space="0" w:color="000000"/>
              <w:start w:val="single" w:sz="4" w:space="0" w:color="000000"/>
              <w:bottom w:val="single" w:sz="4" w:space="0" w:color="000000"/>
              <w:end w:val="single" w:sz="4" w:space="0" w:color="000000"/>
            </w:tcBorders>
          </w:tcPr>
          <w:p w14:paraId="77233A1A" w14:textId="47063C61" w:rsidR="0096407E" w:rsidRPr="00CF5220" w:rsidRDefault="0096407E" w:rsidP="0096407E">
            <w:pPr>
              <w:snapToGrid w:val="0"/>
              <w:jc w:val="center"/>
              <w:rPr>
                <w:sz w:val="22"/>
                <w:szCs w:val="22"/>
              </w:rPr>
            </w:pPr>
            <w:r w:rsidRPr="00CF5220">
              <w:rPr>
                <w:sz w:val="22"/>
                <w:szCs w:val="22"/>
              </w:rPr>
              <w:t>1,0</w:t>
            </w:r>
          </w:p>
        </w:tc>
        <w:tc>
          <w:tcPr>
            <w:tcW w:w="63.80pt" w:type="dxa"/>
            <w:tcBorders>
              <w:top w:val="single" w:sz="4" w:space="0" w:color="000000"/>
              <w:start w:val="single" w:sz="4" w:space="0" w:color="000000"/>
              <w:bottom w:val="single" w:sz="4" w:space="0" w:color="000000"/>
              <w:end w:val="single" w:sz="4" w:space="0" w:color="auto"/>
            </w:tcBorders>
            <w:shd w:val="clear" w:color="auto" w:fill="auto"/>
          </w:tcPr>
          <w:p w14:paraId="1D7901FD" w14:textId="55473871" w:rsidR="0096407E" w:rsidRPr="00CF5220" w:rsidRDefault="0096407E" w:rsidP="0096407E">
            <w:pPr>
              <w:snapToGrid w:val="0"/>
              <w:jc w:val="center"/>
              <w:rPr>
                <w:sz w:val="22"/>
                <w:szCs w:val="22"/>
              </w:rPr>
            </w:pPr>
            <w:r w:rsidRPr="00CF5220">
              <w:rPr>
                <w:sz w:val="22"/>
                <w:szCs w:val="22"/>
              </w:rPr>
              <w:t>2022</w:t>
            </w:r>
          </w:p>
        </w:tc>
        <w:tc>
          <w:tcPr>
            <w:tcW w:w="99.75pt" w:type="dxa"/>
            <w:vMerge/>
            <w:tcBorders>
              <w:start w:val="single" w:sz="4" w:space="0" w:color="auto"/>
              <w:end w:val="single" w:sz="4" w:space="0" w:color="auto"/>
            </w:tcBorders>
            <w:shd w:val="clear" w:color="auto" w:fill="auto"/>
          </w:tcPr>
          <w:p w14:paraId="464E1B34" w14:textId="77777777" w:rsidR="0096407E" w:rsidRPr="00CF5220" w:rsidRDefault="0096407E" w:rsidP="0096407E">
            <w:pPr>
              <w:snapToGrid w:val="0"/>
              <w:jc w:val="center"/>
              <w:rPr>
                <w:b/>
                <w:sz w:val="22"/>
                <w:szCs w:val="22"/>
              </w:rPr>
            </w:pPr>
          </w:p>
        </w:tc>
      </w:tr>
      <w:tr w:rsidR="0096407E" w:rsidRPr="008C01DF" w14:paraId="6CBD608D" w14:textId="77777777" w:rsidTr="00396213">
        <w:trPr>
          <w:trHeight w:val="256"/>
          <w:tblHeader/>
        </w:trPr>
        <w:tc>
          <w:tcPr>
            <w:tcW w:w="539.20pt" w:type="dxa"/>
            <w:gridSpan w:val="6"/>
            <w:tcBorders>
              <w:top w:val="single" w:sz="4" w:space="0" w:color="000000"/>
              <w:start w:val="single" w:sz="4" w:space="0" w:color="000000"/>
              <w:bottom w:val="single" w:sz="4" w:space="0" w:color="000000"/>
              <w:end w:val="single" w:sz="4" w:space="0" w:color="auto"/>
            </w:tcBorders>
            <w:shd w:val="clear" w:color="auto" w:fill="auto"/>
          </w:tcPr>
          <w:p w14:paraId="37D7CC17" w14:textId="59F338D6" w:rsidR="0096407E" w:rsidRPr="00CF5220" w:rsidRDefault="0096407E" w:rsidP="0096407E">
            <w:pPr>
              <w:snapToGrid w:val="0"/>
              <w:jc w:val="center"/>
              <w:rPr>
                <w:b/>
                <w:sz w:val="22"/>
                <w:szCs w:val="22"/>
              </w:rPr>
            </w:pPr>
            <w:r w:rsidRPr="00CF5220">
              <w:rPr>
                <w:b/>
                <w:sz w:val="22"/>
                <w:szCs w:val="22"/>
              </w:rPr>
              <w:t>Транспортная инфраструктура</w:t>
            </w:r>
          </w:p>
        </w:tc>
      </w:tr>
      <w:tr w:rsidR="0096407E" w:rsidRPr="008C01DF" w14:paraId="3D44DA97"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2AE77CBB" w14:textId="77777777" w:rsidR="0096407E" w:rsidRPr="00CF5220" w:rsidRDefault="0096407E" w:rsidP="0096407E">
            <w:pPr>
              <w:snapToGrid w:val="0"/>
              <w:jc w:val="center"/>
              <w:rPr>
                <w:b/>
                <w:sz w:val="22"/>
                <w:szCs w:val="22"/>
              </w:rPr>
            </w:pPr>
          </w:p>
        </w:tc>
        <w:tc>
          <w:tcPr>
            <w:tcW w:w="156pt" w:type="dxa"/>
            <w:tcBorders>
              <w:top w:val="single" w:sz="4" w:space="0" w:color="000000"/>
              <w:start w:val="single" w:sz="4" w:space="0" w:color="000000"/>
              <w:bottom w:val="single" w:sz="4" w:space="0" w:color="000000"/>
            </w:tcBorders>
            <w:shd w:val="clear" w:color="auto" w:fill="auto"/>
          </w:tcPr>
          <w:p w14:paraId="0DA8EB8D" w14:textId="1582AE1F" w:rsidR="0096407E" w:rsidRPr="00CF5220" w:rsidRDefault="0096407E" w:rsidP="0096407E">
            <w:pPr>
              <w:rPr>
                <w:sz w:val="22"/>
                <w:szCs w:val="22"/>
              </w:rPr>
            </w:pPr>
            <w:r w:rsidRPr="00CF5220">
              <w:rPr>
                <w:sz w:val="22"/>
                <w:szCs w:val="22"/>
              </w:rPr>
              <w:t>Ремонт уличной дорожной сети, асфальтирование (ул.Ленина)</w:t>
            </w:r>
          </w:p>
        </w:tc>
        <w:tc>
          <w:tcPr>
            <w:tcW w:w="92.10pt" w:type="dxa"/>
            <w:tcBorders>
              <w:top w:val="single" w:sz="4" w:space="0" w:color="000000"/>
              <w:start w:val="single" w:sz="4" w:space="0" w:color="000000"/>
              <w:bottom w:val="single" w:sz="4" w:space="0" w:color="000000"/>
            </w:tcBorders>
            <w:shd w:val="clear" w:color="auto" w:fill="auto"/>
          </w:tcPr>
          <w:p w14:paraId="24613CFE" w14:textId="515E97E1" w:rsidR="0096407E" w:rsidRPr="00CF5220" w:rsidRDefault="0096407E" w:rsidP="0096407E">
            <w:pPr>
              <w:snapToGrid w:val="0"/>
              <w:jc w:val="center"/>
              <w:rPr>
                <w:sz w:val="22"/>
                <w:szCs w:val="22"/>
              </w:rPr>
            </w:pPr>
            <w:r w:rsidRPr="00CF5220">
              <w:rPr>
                <w:sz w:val="22"/>
                <w:szCs w:val="22"/>
              </w:rPr>
              <w:t xml:space="preserve">с. Здвинск, Здвинский сельсовет   </w:t>
            </w:r>
          </w:p>
        </w:tc>
        <w:tc>
          <w:tcPr>
            <w:tcW w:w="92.15pt" w:type="dxa"/>
            <w:tcBorders>
              <w:top w:val="single" w:sz="4" w:space="0" w:color="000000"/>
              <w:start w:val="single" w:sz="4" w:space="0" w:color="000000"/>
              <w:bottom w:val="single" w:sz="4" w:space="0" w:color="000000"/>
              <w:end w:val="single" w:sz="4" w:space="0" w:color="000000"/>
            </w:tcBorders>
          </w:tcPr>
          <w:p w14:paraId="416D9BAA" w14:textId="34F56A8E" w:rsidR="0096407E" w:rsidRPr="00CF5220" w:rsidRDefault="0096407E" w:rsidP="0096407E">
            <w:pPr>
              <w:snapToGrid w:val="0"/>
              <w:jc w:val="center"/>
              <w:rPr>
                <w:sz w:val="22"/>
                <w:szCs w:val="22"/>
              </w:rPr>
            </w:pPr>
            <w:r w:rsidRPr="00CF5220">
              <w:rPr>
                <w:sz w:val="22"/>
                <w:szCs w:val="22"/>
              </w:rPr>
              <w:t>25,0</w:t>
            </w:r>
          </w:p>
        </w:tc>
        <w:tc>
          <w:tcPr>
            <w:tcW w:w="63.80pt" w:type="dxa"/>
            <w:tcBorders>
              <w:top w:val="single" w:sz="4" w:space="0" w:color="000000"/>
              <w:start w:val="single" w:sz="4" w:space="0" w:color="000000"/>
              <w:bottom w:val="single" w:sz="4" w:space="0" w:color="000000"/>
              <w:end w:val="single" w:sz="4" w:space="0" w:color="auto"/>
            </w:tcBorders>
            <w:shd w:val="clear" w:color="auto" w:fill="auto"/>
          </w:tcPr>
          <w:p w14:paraId="24F995DC" w14:textId="46059EEE" w:rsidR="0096407E" w:rsidRPr="00CF5220" w:rsidRDefault="0096407E" w:rsidP="0096407E">
            <w:pPr>
              <w:snapToGrid w:val="0"/>
              <w:jc w:val="center"/>
              <w:rPr>
                <w:sz w:val="22"/>
                <w:szCs w:val="22"/>
              </w:rPr>
            </w:pPr>
            <w:r w:rsidRPr="00CF5220">
              <w:rPr>
                <w:sz w:val="22"/>
                <w:szCs w:val="22"/>
              </w:rPr>
              <w:t>2020-2025</w:t>
            </w:r>
          </w:p>
        </w:tc>
        <w:tc>
          <w:tcPr>
            <w:tcW w:w="99.75pt" w:type="dxa"/>
            <w:tcBorders>
              <w:top w:val="single" w:sz="4" w:space="0" w:color="auto"/>
              <w:start w:val="single" w:sz="4" w:space="0" w:color="auto"/>
              <w:bottom w:val="single" w:sz="4" w:space="0" w:color="auto"/>
              <w:end w:val="single" w:sz="4" w:space="0" w:color="auto"/>
            </w:tcBorders>
            <w:shd w:val="clear" w:color="auto" w:fill="auto"/>
          </w:tcPr>
          <w:p w14:paraId="15F6EF3E" w14:textId="60AEE607" w:rsidR="0096407E" w:rsidRPr="00CF5220" w:rsidRDefault="0096407E" w:rsidP="0096407E">
            <w:pPr>
              <w:snapToGrid w:val="0"/>
              <w:jc w:val="center"/>
              <w:rPr>
                <w:sz w:val="22"/>
                <w:szCs w:val="22"/>
              </w:rPr>
            </w:pPr>
            <w:r w:rsidRPr="00CF5220">
              <w:rPr>
                <w:sz w:val="22"/>
                <w:szCs w:val="22"/>
              </w:rPr>
              <w:t>Программа комплексного развития транспортной инфраструктуры на территории Здвинского сельсовета</w:t>
            </w:r>
          </w:p>
        </w:tc>
      </w:tr>
      <w:tr w:rsidR="0096407E" w:rsidRPr="008C01DF" w14:paraId="441CFA7E" w14:textId="77777777" w:rsidTr="00396213">
        <w:trPr>
          <w:trHeight w:val="256"/>
          <w:tblHeader/>
        </w:trPr>
        <w:tc>
          <w:tcPr>
            <w:tcW w:w="539.20pt" w:type="dxa"/>
            <w:gridSpan w:val="6"/>
            <w:tcBorders>
              <w:top w:val="single" w:sz="4" w:space="0" w:color="000000"/>
              <w:start w:val="single" w:sz="4" w:space="0" w:color="000000"/>
              <w:bottom w:val="single" w:sz="4" w:space="0" w:color="000000"/>
              <w:end w:val="single" w:sz="4" w:space="0" w:color="auto"/>
            </w:tcBorders>
            <w:shd w:val="clear" w:color="auto" w:fill="auto"/>
          </w:tcPr>
          <w:p w14:paraId="692B7B10" w14:textId="0EEE196B" w:rsidR="0096407E" w:rsidRPr="00CF5220" w:rsidRDefault="0096407E" w:rsidP="0096407E">
            <w:pPr>
              <w:snapToGrid w:val="0"/>
              <w:jc w:val="center"/>
              <w:rPr>
                <w:sz w:val="22"/>
                <w:szCs w:val="22"/>
              </w:rPr>
            </w:pPr>
            <w:r w:rsidRPr="00CF5220">
              <w:rPr>
                <w:b/>
                <w:sz w:val="22"/>
                <w:szCs w:val="22"/>
              </w:rPr>
              <w:t>Жилой фонд</w:t>
            </w:r>
          </w:p>
        </w:tc>
      </w:tr>
      <w:tr w:rsidR="0096407E" w:rsidRPr="008C01DF" w14:paraId="251A8BE9"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62E7DDF1" w14:textId="77777777" w:rsidR="0096407E" w:rsidRPr="00CF5220" w:rsidRDefault="0096407E" w:rsidP="0096407E">
            <w:pPr>
              <w:snapToGrid w:val="0"/>
              <w:jc w:val="center"/>
              <w:rPr>
                <w:b/>
                <w:sz w:val="22"/>
                <w:szCs w:val="22"/>
              </w:rPr>
            </w:pPr>
          </w:p>
        </w:tc>
        <w:tc>
          <w:tcPr>
            <w:tcW w:w="156pt" w:type="dxa"/>
            <w:tcBorders>
              <w:top w:val="single" w:sz="4" w:space="0" w:color="000000"/>
              <w:start w:val="single" w:sz="4" w:space="0" w:color="000000"/>
              <w:bottom w:val="single" w:sz="4" w:space="0" w:color="000000"/>
            </w:tcBorders>
            <w:shd w:val="clear" w:color="auto" w:fill="auto"/>
          </w:tcPr>
          <w:p w14:paraId="743A5F55" w14:textId="06762345" w:rsidR="0096407E" w:rsidRPr="00CF5220" w:rsidRDefault="0096407E" w:rsidP="0096407E">
            <w:pPr>
              <w:rPr>
                <w:sz w:val="22"/>
                <w:szCs w:val="22"/>
              </w:rPr>
            </w:pPr>
            <w:r w:rsidRPr="00CF5220">
              <w:rPr>
                <w:sz w:val="22"/>
                <w:szCs w:val="22"/>
              </w:rPr>
              <w:t>Ремонт многоквартирных жилых домов (крыши, 2 ед.)</w:t>
            </w:r>
          </w:p>
        </w:tc>
        <w:tc>
          <w:tcPr>
            <w:tcW w:w="92.10pt" w:type="dxa"/>
            <w:tcBorders>
              <w:top w:val="single" w:sz="4" w:space="0" w:color="000000"/>
              <w:start w:val="single" w:sz="4" w:space="0" w:color="000000"/>
              <w:bottom w:val="single" w:sz="4" w:space="0" w:color="000000"/>
            </w:tcBorders>
            <w:shd w:val="clear" w:color="auto" w:fill="auto"/>
          </w:tcPr>
          <w:p w14:paraId="7E683896" w14:textId="7D33B553" w:rsidR="0096407E" w:rsidRPr="00CF5220" w:rsidRDefault="0096407E" w:rsidP="0096407E">
            <w:pPr>
              <w:snapToGrid w:val="0"/>
              <w:jc w:val="center"/>
              <w:rPr>
                <w:sz w:val="22"/>
                <w:szCs w:val="22"/>
              </w:rPr>
            </w:pPr>
            <w:r w:rsidRPr="00CF5220">
              <w:rPr>
                <w:sz w:val="22"/>
                <w:szCs w:val="22"/>
              </w:rPr>
              <w:t>с.Здвинск, Здвинский сельсовет</w:t>
            </w:r>
          </w:p>
        </w:tc>
        <w:tc>
          <w:tcPr>
            <w:tcW w:w="92.15pt" w:type="dxa"/>
            <w:tcBorders>
              <w:top w:val="single" w:sz="4" w:space="0" w:color="000000"/>
              <w:start w:val="single" w:sz="4" w:space="0" w:color="000000"/>
              <w:bottom w:val="single" w:sz="4" w:space="0" w:color="000000"/>
              <w:end w:val="single" w:sz="4" w:space="0" w:color="000000"/>
            </w:tcBorders>
          </w:tcPr>
          <w:p w14:paraId="7F4FC44E" w14:textId="43C03840" w:rsidR="0096407E" w:rsidRPr="00CF5220" w:rsidRDefault="0096407E" w:rsidP="0096407E">
            <w:pPr>
              <w:snapToGrid w:val="0"/>
              <w:jc w:val="center"/>
              <w:rPr>
                <w:sz w:val="22"/>
                <w:szCs w:val="22"/>
              </w:rPr>
            </w:pPr>
            <w:r w:rsidRPr="00CF5220">
              <w:rPr>
                <w:sz w:val="22"/>
                <w:szCs w:val="22"/>
              </w:rPr>
              <w:t>9,0</w:t>
            </w:r>
          </w:p>
        </w:tc>
        <w:tc>
          <w:tcPr>
            <w:tcW w:w="63.80pt" w:type="dxa"/>
            <w:tcBorders>
              <w:top w:val="single" w:sz="4" w:space="0" w:color="000000"/>
              <w:start w:val="single" w:sz="4" w:space="0" w:color="000000"/>
              <w:bottom w:val="single" w:sz="4" w:space="0" w:color="000000"/>
              <w:end w:val="single" w:sz="4" w:space="0" w:color="auto"/>
            </w:tcBorders>
            <w:shd w:val="clear" w:color="auto" w:fill="auto"/>
          </w:tcPr>
          <w:p w14:paraId="322AE13E" w14:textId="403AB5E8" w:rsidR="0096407E" w:rsidRPr="00CF5220" w:rsidRDefault="0096407E" w:rsidP="0096407E">
            <w:pPr>
              <w:snapToGrid w:val="0"/>
              <w:jc w:val="center"/>
              <w:rPr>
                <w:sz w:val="22"/>
                <w:szCs w:val="22"/>
              </w:rPr>
            </w:pPr>
            <w:r w:rsidRPr="00CF5220">
              <w:rPr>
                <w:sz w:val="22"/>
                <w:szCs w:val="22"/>
              </w:rPr>
              <w:t>2024</w:t>
            </w:r>
          </w:p>
        </w:tc>
        <w:tc>
          <w:tcPr>
            <w:tcW w:w="99.75pt" w:type="dxa"/>
            <w:tcBorders>
              <w:top w:val="single" w:sz="4" w:space="0" w:color="auto"/>
              <w:start w:val="single" w:sz="4" w:space="0" w:color="auto"/>
              <w:bottom w:val="single" w:sz="4" w:space="0" w:color="auto"/>
              <w:end w:val="single" w:sz="4" w:space="0" w:color="auto"/>
            </w:tcBorders>
            <w:shd w:val="clear" w:color="auto" w:fill="auto"/>
          </w:tcPr>
          <w:p w14:paraId="320FD992" w14:textId="27616A23" w:rsidR="0096407E" w:rsidRPr="00CF5220" w:rsidRDefault="0096407E" w:rsidP="0096407E">
            <w:pPr>
              <w:snapToGrid w:val="0"/>
              <w:jc w:val="center"/>
              <w:rPr>
                <w:sz w:val="22"/>
                <w:szCs w:val="22"/>
              </w:rPr>
            </w:pPr>
            <w:r w:rsidRPr="00CF5220">
              <w:rPr>
                <w:sz w:val="22"/>
                <w:szCs w:val="22"/>
              </w:rPr>
              <w:t>Фонд модернизации ЖКХ</w:t>
            </w:r>
          </w:p>
        </w:tc>
      </w:tr>
      <w:tr w:rsidR="0096407E" w:rsidRPr="008C01DF" w14:paraId="6EAB9E73"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1E54AB94" w14:textId="77777777" w:rsidR="0096407E" w:rsidRPr="00CF5220" w:rsidRDefault="0096407E" w:rsidP="0096407E">
            <w:pPr>
              <w:snapToGrid w:val="0"/>
              <w:jc w:val="center"/>
              <w:rPr>
                <w:b/>
                <w:sz w:val="22"/>
                <w:szCs w:val="22"/>
              </w:rPr>
            </w:pPr>
          </w:p>
        </w:tc>
        <w:tc>
          <w:tcPr>
            <w:tcW w:w="156pt" w:type="dxa"/>
            <w:tcBorders>
              <w:top w:val="single" w:sz="4" w:space="0" w:color="000000"/>
              <w:start w:val="single" w:sz="4" w:space="0" w:color="000000"/>
              <w:bottom w:val="single" w:sz="4" w:space="0" w:color="000000"/>
            </w:tcBorders>
            <w:shd w:val="clear" w:color="auto" w:fill="auto"/>
          </w:tcPr>
          <w:p w14:paraId="3147136D" w14:textId="48EA95D7" w:rsidR="0096407E" w:rsidRPr="00CF5220" w:rsidRDefault="0096407E" w:rsidP="0096407E">
            <w:pPr>
              <w:rPr>
                <w:sz w:val="22"/>
                <w:szCs w:val="22"/>
              </w:rPr>
            </w:pPr>
            <w:r w:rsidRPr="00CF5220">
              <w:rPr>
                <w:sz w:val="22"/>
                <w:szCs w:val="22"/>
              </w:rPr>
              <w:t>Ремонт многоквартирных жилых домов (фасад, 1 ед.)</w:t>
            </w:r>
          </w:p>
        </w:tc>
        <w:tc>
          <w:tcPr>
            <w:tcW w:w="92.10pt" w:type="dxa"/>
            <w:tcBorders>
              <w:top w:val="single" w:sz="4" w:space="0" w:color="000000"/>
              <w:start w:val="single" w:sz="4" w:space="0" w:color="000000"/>
              <w:bottom w:val="single" w:sz="4" w:space="0" w:color="000000"/>
            </w:tcBorders>
            <w:shd w:val="clear" w:color="auto" w:fill="auto"/>
          </w:tcPr>
          <w:p w14:paraId="0EC0FB17" w14:textId="6A8340E1" w:rsidR="0096407E" w:rsidRPr="00CF5220" w:rsidRDefault="0096407E" w:rsidP="0096407E">
            <w:pPr>
              <w:snapToGrid w:val="0"/>
              <w:jc w:val="center"/>
              <w:rPr>
                <w:sz w:val="22"/>
                <w:szCs w:val="22"/>
              </w:rPr>
            </w:pPr>
            <w:r w:rsidRPr="00CF5220">
              <w:rPr>
                <w:sz w:val="22"/>
                <w:szCs w:val="22"/>
              </w:rPr>
              <w:t>с.Здвинск, Здвинский сельсовет</w:t>
            </w:r>
          </w:p>
        </w:tc>
        <w:tc>
          <w:tcPr>
            <w:tcW w:w="92.15pt" w:type="dxa"/>
            <w:tcBorders>
              <w:top w:val="single" w:sz="4" w:space="0" w:color="000000"/>
              <w:start w:val="single" w:sz="4" w:space="0" w:color="000000"/>
              <w:bottom w:val="single" w:sz="4" w:space="0" w:color="000000"/>
              <w:end w:val="single" w:sz="4" w:space="0" w:color="000000"/>
            </w:tcBorders>
          </w:tcPr>
          <w:p w14:paraId="1C6D6791" w14:textId="485CE788" w:rsidR="0096407E" w:rsidRPr="00CF5220" w:rsidRDefault="0096407E" w:rsidP="0096407E">
            <w:pPr>
              <w:snapToGrid w:val="0"/>
              <w:jc w:val="center"/>
              <w:rPr>
                <w:sz w:val="22"/>
                <w:szCs w:val="22"/>
              </w:rPr>
            </w:pPr>
            <w:r w:rsidRPr="00CF5220">
              <w:rPr>
                <w:sz w:val="22"/>
                <w:szCs w:val="22"/>
              </w:rPr>
              <w:t>3,0</w:t>
            </w:r>
          </w:p>
        </w:tc>
        <w:tc>
          <w:tcPr>
            <w:tcW w:w="63.80pt" w:type="dxa"/>
            <w:tcBorders>
              <w:top w:val="single" w:sz="4" w:space="0" w:color="000000"/>
              <w:start w:val="single" w:sz="4" w:space="0" w:color="000000"/>
              <w:bottom w:val="single" w:sz="4" w:space="0" w:color="000000"/>
              <w:end w:val="single" w:sz="4" w:space="0" w:color="auto"/>
            </w:tcBorders>
            <w:shd w:val="clear" w:color="auto" w:fill="auto"/>
          </w:tcPr>
          <w:p w14:paraId="2C2AE0B9" w14:textId="2F2B268C" w:rsidR="0096407E" w:rsidRPr="00CF5220" w:rsidRDefault="0096407E" w:rsidP="0096407E">
            <w:pPr>
              <w:snapToGrid w:val="0"/>
              <w:jc w:val="center"/>
              <w:rPr>
                <w:sz w:val="22"/>
                <w:szCs w:val="22"/>
              </w:rPr>
            </w:pPr>
            <w:r w:rsidRPr="00CF5220">
              <w:rPr>
                <w:sz w:val="22"/>
                <w:szCs w:val="22"/>
              </w:rPr>
              <w:t>2024</w:t>
            </w:r>
          </w:p>
        </w:tc>
        <w:tc>
          <w:tcPr>
            <w:tcW w:w="99.75pt" w:type="dxa"/>
            <w:tcBorders>
              <w:top w:val="single" w:sz="4" w:space="0" w:color="auto"/>
              <w:start w:val="single" w:sz="4" w:space="0" w:color="auto"/>
              <w:bottom w:val="single" w:sz="4" w:space="0" w:color="auto"/>
              <w:end w:val="single" w:sz="4" w:space="0" w:color="auto"/>
            </w:tcBorders>
            <w:shd w:val="clear" w:color="auto" w:fill="auto"/>
          </w:tcPr>
          <w:p w14:paraId="03FBD1C8" w14:textId="2572900B" w:rsidR="0096407E" w:rsidRPr="00CF5220" w:rsidRDefault="0096407E" w:rsidP="0096407E">
            <w:pPr>
              <w:snapToGrid w:val="0"/>
              <w:jc w:val="center"/>
              <w:rPr>
                <w:sz w:val="22"/>
                <w:szCs w:val="22"/>
              </w:rPr>
            </w:pPr>
            <w:r w:rsidRPr="00CF5220">
              <w:rPr>
                <w:sz w:val="22"/>
                <w:szCs w:val="22"/>
              </w:rPr>
              <w:t>Фонд модернизации ЖКХ</w:t>
            </w:r>
          </w:p>
        </w:tc>
      </w:tr>
      <w:tr w:rsidR="0096407E" w:rsidRPr="008C01DF" w14:paraId="50827109"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5219E170" w14:textId="77777777" w:rsidR="0096407E" w:rsidRPr="00CF5220" w:rsidRDefault="0096407E" w:rsidP="0096407E">
            <w:pPr>
              <w:snapToGrid w:val="0"/>
              <w:jc w:val="center"/>
              <w:rPr>
                <w:b/>
                <w:sz w:val="22"/>
                <w:szCs w:val="22"/>
              </w:rPr>
            </w:pPr>
          </w:p>
        </w:tc>
        <w:tc>
          <w:tcPr>
            <w:tcW w:w="156pt" w:type="dxa"/>
            <w:tcBorders>
              <w:top w:val="single" w:sz="4" w:space="0" w:color="000000"/>
              <w:start w:val="single" w:sz="4" w:space="0" w:color="000000"/>
              <w:bottom w:val="single" w:sz="4" w:space="0" w:color="000000"/>
            </w:tcBorders>
            <w:shd w:val="clear" w:color="auto" w:fill="auto"/>
          </w:tcPr>
          <w:p w14:paraId="45EA72B5" w14:textId="3737341F" w:rsidR="0096407E" w:rsidRPr="00CF5220" w:rsidRDefault="0096407E" w:rsidP="0096407E">
            <w:pPr>
              <w:rPr>
                <w:sz w:val="22"/>
                <w:szCs w:val="22"/>
              </w:rPr>
            </w:pPr>
            <w:r w:rsidRPr="00CF5220">
              <w:rPr>
                <w:sz w:val="22"/>
                <w:szCs w:val="22"/>
              </w:rPr>
              <w:t>Ремонт многоквартирных жилых домов (крыши, 2 ед.)</w:t>
            </w:r>
          </w:p>
        </w:tc>
        <w:tc>
          <w:tcPr>
            <w:tcW w:w="92.10pt" w:type="dxa"/>
            <w:tcBorders>
              <w:top w:val="single" w:sz="4" w:space="0" w:color="000000"/>
              <w:start w:val="single" w:sz="4" w:space="0" w:color="000000"/>
              <w:bottom w:val="single" w:sz="4" w:space="0" w:color="000000"/>
            </w:tcBorders>
            <w:shd w:val="clear" w:color="auto" w:fill="auto"/>
          </w:tcPr>
          <w:p w14:paraId="4E3F6E9B" w14:textId="5BD75889" w:rsidR="0096407E" w:rsidRPr="00CF5220" w:rsidRDefault="0096407E" w:rsidP="0096407E">
            <w:pPr>
              <w:snapToGrid w:val="0"/>
              <w:jc w:val="center"/>
              <w:rPr>
                <w:sz w:val="22"/>
                <w:szCs w:val="22"/>
              </w:rPr>
            </w:pPr>
            <w:r w:rsidRPr="00CF5220">
              <w:rPr>
                <w:sz w:val="22"/>
                <w:szCs w:val="22"/>
              </w:rPr>
              <w:t>с.Здвинск, Здвинский сельсовет</w:t>
            </w:r>
          </w:p>
        </w:tc>
        <w:tc>
          <w:tcPr>
            <w:tcW w:w="92.15pt" w:type="dxa"/>
            <w:tcBorders>
              <w:top w:val="single" w:sz="4" w:space="0" w:color="000000"/>
              <w:start w:val="single" w:sz="4" w:space="0" w:color="000000"/>
              <w:bottom w:val="single" w:sz="4" w:space="0" w:color="000000"/>
              <w:end w:val="single" w:sz="4" w:space="0" w:color="000000"/>
            </w:tcBorders>
          </w:tcPr>
          <w:p w14:paraId="72831CE0" w14:textId="6F6C6059" w:rsidR="0096407E" w:rsidRPr="00CF5220" w:rsidRDefault="0096407E" w:rsidP="0096407E">
            <w:pPr>
              <w:snapToGrid w:val="0"/>
              <w:jc w:val="center"/>
              <w:rPr>
                <w:sz w:val="22"/>
                <w:szCs w:val="22"/>
              </w:rPr>
            </w:pPr>
            <w:r w:rsidRPr="00CF5220">
              <w:rPr>
                <w:sz w:val="22"/>
                <w:szCs w:val="22"/>
              </w:rPr>
              <w:t>10,0</w:t>
            </w:r>
          </w:p>
        </w:tc>
        <w:tc>
          <w:tcPr>
            <w:tcW w:w="63.80pt" w:type="dxa"/>
            <w:tcBorders>
              <w:top w:val="single" w:sz="4" w:space="0" w:color="000000"/>
              <w:start w:val="single" w:sz="4" w:space="0" w:color="000000"/>
              <w:bottom w:val="single" w:sz="4" w:space="0" w:color="000000"/>
              <w:end w:val="single" w:sz="4" w:space="0" w:color="auto"/>
            </w:tcBorders>
            <w:shd w:val="clear" w:color="auto" w:fill="auto"/>
          </w:tcPr>
          <w:p w14:paraId="2AF7C526" w14:textId="2BB93BB5" w:rsidR="0096407E" w:rsidRPr="00CF5220" w:rsidRDefault="0096407E" w:rsidP="0096407E">
            <w:pPr>
              <w:snapToGrid w:val="0"/>
              <w:jc w:val="center"/>
              <w:rPr>
                <w:sz w:val="22"/>
                <w:szCs w:val="22"/>
              </w:rPr>
            </w:pPr>
            <w:r w:rsidRPr="00CF5220">
              <w:rPr>
                <w:sz w:val="22"/>
                <w:szCs w:val="22"/>
              </w:rPr>
              <w:t>2028</w:t>
            </w:r>
          </w:p>
        </w:tc>
        <w:tc>
          <w:tcPr>
            <w:tcW w:w="99.75pt" w:type="dxa"/>
            <w:tcBorders>
              <w:top w:val="single" w:sz="4" w:space="0" w:color="auto"/>
              <w:start w:val="single" w:sz="4" w:space="0" w:color="auto"/>
              <w:bottom w:val="single" w:sz="4" w:space="0" w:color="auto"/>
              <w:end w:val="single" w:sz="4" w:space="0" w:color="auto"/>
            </w:tcBorders>
            <w:shd w:val="clear" w:color="auto" w:fill="auto"/>
          </w:tcPr>
          <w:p w14:paraId="7E52FB5F" w14:textId="7C344E84" w:rsidR="0096407E" w:rsidRPr="00CF5220" w:rsidRDefault="0096407E" w:rsidP="0096407E">
            <w:pPr>
              <w:snapToGrid w:val="0"/>
              <w:jc w:val="center"/>
              <w:rPr>
                <w:sz w:val="22"/>
                <w:szCs w:val="22"/>
              </w:rPr>
            </w:pPr>
            <w:r w:rsidRPr="00CF5220">
              <w:rPr>
                <w:sz w:val="22"/>
                <w:szCs w:val="22"/>
              </w:rPr>
              <w:t>Фонд модернизации ЖКХ</w:t>
            </w:r>
          </w:p>
        </w:tc>
      </w:tr>
      <w:tr w:rsidR="0096407E" w:rsidRPr="008C01DF" w14:paraId="2CE241F8"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68A1F5D0" w14:textId="77777777" w:rsidR="0096407E" w:rsidRPr="00CF5220" w:rsidRDefault="0096407E" w:rsidP="0096407E">
            <w:pPr>
              <w:snapToGrid w:val="0"/>
              <w:jc w:val="center"/>
              <w:rPr>
                <w:b/>
                <w:sz w:val="22"/>
                <w:szCs w:val="22"/>
              </w:rPr>
            </w:pPr>
          </w:p>
        </w:tc>
        <w:tc>
          <w:tcPr>
            <w:tcW w:w="156pt" w:type="dxa"/>
            <w:tcBorders>
              <w:top w:val="single" w:sz="4" w:space="0" w:color="000000"/>
              <w:start w:val="single" w:sz="4" w:space="0" w:color="000000"/>
              <w:bottom w:val="single" w:sz="4" w:space="0" w:color="000000"/>
            </w:tcBorders>
            <w:shd w:val="clear" w:color="auto" w:fill="auto"/>
          </w:tcPr>
          <w:p w14:paraId="28602D97" w14:textId="7F09953E" w:rsidR="0096407E" w:rsidRPr="00CF5220" w:rsidRDefault="0096407E" w:rsidP="0096407E">
            <w:pPr>
              <w:rPr>
                <w:sz w:val="22"/>
                <w:szCs w:val="22"/>
              </w:rPr>
            </w:pPr>
            <w:r w:rsidRPr="00CF5220">
              <w:rPr>
                <w:sz w:val="22"/>
                <w:szCs w:val="22"/>
              </w:rPr>
              <w:t>Ремонт многоквартирных жилых домов (крыши, 2 ед.)</w:t>
            </w:r>
          </w:p>
        </w:tc>
        <w:tc>
          <w:tcPr>
            <w:tcW w:w="92.10pt" w:type="dxa"/>
            <w:tcBorders>
              <w:top w:val="single" w:sz="4" w:space="0" w:color="000000"/>
              <w:start w:val="single" w:sz="4" w:space="0" w:color="000000"/>
              <w:bottom w:val="single" w:sz="4" w:space="0" w:color="000000"/>
            </w:tcBorders>
            <w:shd w:val="clear" w:color="auto" w:fill="auto"/>
          </w:tcPr>
          <w:p w14:paraId="0CC1CB75" w14:textId="2DAF56AC" w:rsidR="0096407E" w:rsidRPr="00CF5220" w:rsidRDefault="0096407E" w:rsidP="0096407E">
            <w:pPr>
              <w:snapToGrid w:val="0"/>
              <w:jc w:val="center"/>
              <w:rPr>
                <w:sz w:val="22"/>
                <w:szCs w:val="22"/>
              </w:rPr>
            </w:pPr>
            <w:r w:rsidRPr="00CF5220">
              <w:rPr>
                <w:sz w:val="22"/>
                <w:szCs w:val="22"/>
              </w:rPr>
              <w:t>с.Здвинск, Здвинский сельсовет</w:t>
            </w:r>
          </w:p>
        </w:tc>
        <w:tc>
          <w:tcPr>
            <w:tcW w:w="92.15pt" w:type="dxa"/>
            <w:tcBorders>
              <w:top w:val="single" w:sz="4" w:space="0" w:color="000000"/>
              <w:start w:val="single" w:sz="4" w:space="0" w:color="000000"/>
              <w:bottom w:val="single" w:sz="4" w:space="0" w:color="000000"/>
              <w:end w:val="single" w:sz="4" w:space="0" w:color="000000"/>
            </w:tcBorders>
          </w:tcPr>
          <w:p w14:paraId="01A6F391" w14:textId="3A9CD4BC" w:rsidR="0096407E" w:rsidRPr="00CF5220" w:rsidRDefault="0096407E" w:rsidP="0096407E">
            <w:pPr>
              <w:snapToGrid w:val="0"/>
              <w:jc w:val="center"/>
              <w:rPr>
                <w:sz w:val="22"/>
                <w:szCs w:val="22"/>
              </w:rPr>
            </w:pPr>
            <w:r w:rsidRPr="00CF5220">
              <w:rPr>
                <w:sz w:val="22"/>
                <w:szCs w:val="22"/>
              </w:rPr>
              <w:t>10,0</w:t>
            </w:r>
          </w:p>
        </w:tc>
        <w:tc>
          <w:tcPr>
            <w:tcW w:w="63.80pt" w:type="dxa"/>
            <w:tcBorders>
              <w:top w:val="single" w:sz="4" w:space="0" w:color="000000"/>
              <w:start w:val="single" w:sz="4" w:space="0" w:color="000000"/>
              <w:bottom w:val="single" w:sz="4" w:space="0" w:color="000000"/>
              <w:end w:val="single" w:sz="4" w:space="0" w:color="auto"/>
            </w:tcBorders>
            <w:shd w:val="clear" w:color="auto" w:fill="auto"/>
          </w:tcPr>
          <w:p w14:paraId="7CDAADA8" w14:textId="2D99F861" w:rsidR="0096407E" w:rsidRPr="00CF5220" w:rsidRDefault="0096407E" w:rsidP="0096407E">
            <w:pPr>
              <w:snapToGrid w:val="0"/>
              <w:jc w:val="center"/>
              <w:rPr>
                <w:sz w:val="22"/>
                <w:szCs w:val="22"/>
              </w:rPr>
            </w:pPr>
            <w:r w:rsidRPr="00CF5220">
              <w:rPr>
                <w:sz w:val="22"/>
                <w:szCs w:val="22"/>
              </w:rPr>
              <w:t>2030</w:t>
            </w:r>
          </w:p>
        </w:tc>
        <w:tc>
          <w:tcPr>
            <w:tcW w:w="99.75pt" w:type="dxa"/>
            <w:tcBorders>
              <w:top w:val="single" w:sz="4" w:space="0" w:color="auto"/>
              <w:start w:val="single" w:sz="4" w:space="0" w:color="auto"/>
              <w:bottom w:val="single" w:sz="4" w:space="0" w:color="auto"/>
              <w:end w:val="single" w:sz="4" w:space="0" w:color="auto"/>
            </w:tcBorders>
            <w:shd w:val="clear" w:color="auto" w:fill="auto"/>
          </w:tcPr>
          <w:p w14:paraId="6C44F7C5" w14:textId="06DA710A" w:rsidR="0096407E" w:rsidRPr="00CF5220" w:rsidRDefault="0096407E" w:rsidP="0096407E">
            <w:pPr>
              <w:snapToGrid w:val="0"/>
              <w:jc w:val="center"/>
              <w:rPr>
                <w:sz w:val="22"/>
                <w:szCs w:val="22"/>
              </w:rPr>
            </w:pPr>
            <w:r w:rsidRPr="00CF5220">
              <w:rPr>
                <w:sz w:val="22"/>
                <w:szCs w:val="22"/>
              </w:rPr>
              <w:t>Фонд модернизации ЖКХ</w:t>
            </w:r>
          </w:p>
        </w:tc>
      </w:tr>
      <w:tr w:rsidR="0096407E" w:rsidRPr="008C01DF" w14:paraId="498CCFB4" w14:textId="77777777" w:rsidTr="00396213">
        <w:trPr>
          <w:trHeight w:val="256"/>
          <w:tblHeader/>
        </w:trPr>
        <w:tc>
          <w:tcPr>
            <w:tcW w:w="539.20pt" w:type="dxa"/>
            <w:gridSpan w:val="6"/>
            <w:tcBorders>
              <w:top w:val="single" w:sz="4" w:space="0" w:color="000000"/>
              <w:start w:val="single" w:sz="4" w:space="0" w:color="000000"/>
              <w:bottom w:val="single" w:sz="4" w:space="0" w:color="000000"/>
              <w:end w:val="single" w:sz="4" w:space="0" w:color="auto"/>
            </w:tcBorders>
            <w:shd w:val="clear" w:color="auto" w:fill="auto"/>
          </w:tcPr>
          <w:p w14:paraId="4806D7AC" w14:textId="1B17F807" w:rsidR="0096407E" w:rsidRPr="00CF5220" w:rsidRDefault="0096407E" w:rsidP="0096407E">
            <w:pPr>
              <w:snapToGrid w:val="0"/>
              <w:jc w:val="center"/>
              <w:rPr>
                <w:sz w:val="22"/>
                <w:szCs w:val="22"/>
              </w:rPr>
            </w:pPr>
            <w:r w:rsidRPr="00CF5220">
              <w:rPr>
                <w:b/>
                <w:sz w:val="22"/>
                <w:szCs w:val="22"/>
              </w:rPr>
              <w:t>Образование</w:t>
            </w:r>
          </w:p>
        </w:tc>
      </w:tr>
      <w:tr w:rsidR="0096407E" w:rsidRPr="008C01DF" w14:paraId="4F400A29"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27E40457" w14:textId="77777777" w:rsidR="0096407E" w:rsidRPr="00CF5220" w:rsidRDefault="0096407E" w:rsidP="0096407E">
            <w:pPr>
              <w:snapToGrid w:val="0"/>
              <w:jc w:val="center"/>
              <w:rPr>
                <w:b/>
                <w:sz w:val="22"/>
                <w:szCs w:val="22"/>
              </w:rPr>
            </w:pPr>
          </w:p>
        </w:tc>
        <w:tc>
          <w:tcPr>
            <w:tcW w:w="156pt" w:type="dxa"/>
            <w:tcBorders>
              <w:top w:val="single" w:sz="4" w:space="0" w:color="000000"/>
              <w:start w:val="single" w:sz="4" w:space="0" w:color="000000"/>
              <w:bottom w:val="single" w:sz="4" w:space="0" w:color="000000"/>
            </w:tcBorders>
            <w:shd w:val="clear" w:color="auto" w:fill="auto"/>
          </w:tcPr>
          <w:p w14:paraId="718738DF" w14:textId="6197826B" w:rsidR="0096407E" w:rsidRPr="00CF5220" w:rsidRDefault="0096407E" w:rsidP="0096407E">
            <w:pPr>
              <w:rPr>
                <w:sz w:val="22"/>
                <w:szCs w:val="22"/>
              </w:rPr>
            </w:pPr>
            <w:r w:rsidRPr="00CF5220">
              <w:rPr>
                <w:sz w:val="22"/>
                <w:szCs w:val="22"/>
              </w:rPr>
              <w:t>муниципальное казенное общеобразовательное учреждение Здвинская средняя общеобразовательная школа №1</w:t>
            </w:r>
            <w:r w:rsidRPr="00CF5220">
              <w:rPr>
                <w:color w:val="000000"/>
                <w:sz w:val="22"/>
                <w:szCs w:val="22"/>
              </w:rPr>
              <w:t xml:space="preserve"> капитальный ремонт (частичный)</w:t>
            </w:r>
          </w:p>
        </w:tc>
        <w:tc>
          <w:tcPr>
            <w:tcW w:w="92.10pt" w:type="dxa"/>
            <w:tcBorders>
              <w:top w:val="single" w:sz="4" w:space="0" w:color="000000"/>
              <w:start w:val="single" w:sz="4" w:space="0" w:color="000000"/>
              <w:bottom w:val="single" w:sz="4" w:space="0" w:color="000000"/>
            </w:tcBorders>
            <w:shd w:val="clear" w:color="auto" w:fill="auto"/>
          </w:tcPr>
          <w:p w14:paraId="0C733271" w14:textId="77777777" w:rsidR="0096407E" w:rsidRPr="00CF5220" w:rsidRDefault="0096407E" w:rsidP="0096407E">
            <w:pPr>
              <w:rPr>
                <w:sz w:val="22"/>
                <w:szCs w:val="22"/>
              </w:rPr>
            </w:pPr>
            <w:r w:rsidRPr="00CF5220">
              <w:rPr>
                <w:sz w:val="22"/>
                <w:szCs w:val="22"/>
              </w:rPr>
              <w:t>с. Здвинск,</w:t>
            </w:r>
          </w:p>
          <w:p w14:paraId="6B9DB6D9" w14:textId="3A62DE49" w:rsidR="0096407E" w:rsidRPr="00CF5220" w:rsidRDefault="0096407E" w:rsidP="0096407E">
            <w:pPr>
              <w:rPr>
                <w:sz w:val="22"/>
                <w:szCs w:val="22"/>
              </w:rPr>
            </w:pPr>
            <w:r w:rsidRPr="00CF5220">
              <w:rPr>
                <w:sz w:val="22"/>
                <w:szCs w:val="22"/>
              </w:rPr>
              <w:t>Здвинский сельсовет</w:t>
            </w:r>
          </w:p>
        </w:tc>
        <w:tc>
          <w:tcPr>
            <w:tcW w:w="92.15pt" w:type="dxa"/>
            <w:tcBorders>
              <w:top w:val="single" w:sz="4" w:space="0" w:color="000000"/>
              <w:start w:val="single" w:sz="4" w:space="0" w:color="000000"/>
              <w:bottom w:val="single" w:sz="4" w:space="0" w:color="000000"/>
              <w:end w:val="single" w:sz="4" w:space="0" w:color="000000"/>
            </w:tcBorders>
            <w:vAlign w:val="center"/>
          </w:tcPr>
          <w:p w14:paraId="1C7C9C25" w14:textId="7DF66A10" w:rsidR="0096407E" w:rsidRPr="00CF5220" w:rsidRDefault="0096407E" w:rsidP="0096407E">
            <w:pPr>
              <w:snapToGrid w:val="0"/>
              <w:jc w:val="center"/>
              <w:rPr>
                <w:color w:val="000000"/>
                <w:sz w:val="22"/>
                <w:szCs w:val="22"/>
              </w:rPr>
            </w:pPr>
            <w:r w:rsidRPr="00CF5220">
              <w:rPr>
                <w:color w:val="000000"/>
                <w:sz w:val="22"/>
                <w:szCs w:val="22"/>
              </w:rPr>
              <w:t>0,999</w:t>
            </w:r>
          </w:p>
        </w:tc>
        <w:tc>
          <w:tcPr>
            <w:tcW w:w="63.80pt" w:type="dxa"/>
            <w:tcBorders>
              <w:top w:val="single" w:sz="4" w:space="0" w:color="000000"/>
              <w:start w:val="single" w:sz="4" w:space="0" w:color="000000"/>
              <w:bottom w:val="single" w:sz="4" w:space="0" w:color="000000"/>
              <w:end w:val="single" w:sz="4" w:space="0" w:color="auto"/>
            </w:tcBorders>
            <w:shd w:val="clear" w:color="auto" w:fill="auto"/>
            <w:vAlign w:val="center"/>
          </w:tcPr>
          <w:p w14:paraId="737EEDE9" w14:textId="714FD5F4" w:rsidR="0096407E" w:rsidRPr="00CF5220" w:rsidRDefault="0096407E" w:rsidP="0096407E">
            <w:pPr>
              <w:snapToGrid w:val="0"/>
              <w:jc w:val="center"/>
              <w:rPr>
                <w:sz w:val="22"/>
                <w:szCs w:val="22"/>
              </w:rPr>
            </w:pPr>
            <w:r w:rsidRPr="00CF5220">
              <w:rPr>
                <w:sz w:val="22"/>
                <w:szCs w:val="22"/>
              </w:rPr>
              <w:t>2024</w:t>
            </w:r>
          </w:p>
        </w:tc>
        <w:tc>
          <w:tcPr>
            <w:tcW w:w="99.75pt" w:type="dxa"/>
            <w:tcBorders>
              <w:top w:val="single" w:sz="4" w:space="0" w:color="auto"/>
              <w:start w:val="single" w:sz="4" w:space="0" w:color="auto"/>
              <w:bottom w:val="single" w:sz="4" w:space="0" w:color="auto"/>
              <w:end w:val="single" w:sz="4" w:space="0" w:color="auto"/>
            </w:tcBorders>
            <w:shd w:val="clear" w:color="auto" w:fill="auto"/>
            <w:vAlign w:val="center"/>
          </w:tcPr>
          <w:p w14:paraId="677A05DE" w14:textId="1ECFF272" w:rsidR="0096407E" w:rsidRPr="00CF5220" w:rsidRDefault="0096407E" w:rsidP="0096407E">
            <w:pPr>
              <w:pStyle w:val="141"/>
              <w:ind w:firstLine="0pt"/>
              <w:jc w:val="start"/>
              <w:rPr>
                <w:rFonts w:ascii="Times New Roman" w:hAnsi="Times New Roman" w:cs="Times New Roman"/>
                <w:sz w:val="22"/>
                <w:szCs w:val="22"/>
                <w:lang w:eastAsia="ru-RU"/>
              </w:rPr>
            </w:pPr>
            <w:r w:rsidRPr="00CF5220">
              <w:rPr>
                <w:rFonts w:ascii="Times New Roman" w:hAnsi="Times New Roman" w:cs="Times New Roman"/>
                <w:sz w:val="22"/>
                <w:szCs w:val="22"/>
              </w:rPr>
              <w:t>Местный бюджет</w:t>
            </w:r>
          </w:p>
        </w:tc>
      </w:tr>
      <w:tr w:rsidR="0096407E" w:rsidRPr="008C01DF" w14:paraId="60D7422C"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6432D3A9" w14:textId="77777777" w:rsidR="0096407E" w:rsidRPr="00CF5220" w:rsidRDefault="0096407E" w:rsidP="0096407E">
            <w:pPr>
              <w:snapToGrid w:val="0"/>
              <w:jc w:val="center"/>
              <w:rPr>
                <w:b/>
                <w:sz w:val="22"/>
                <w:szCs w:val="22"/>
              </w:rPr>
            </w:pPr>
          </w:p>
        </w:tc>
        <w:tc>
          <w:tcPr>
            <w:tcW w:w="156pt" w:type="dxa"/>
            <w:tcBorders>
              <w:top w:val="single" w:sz="4" w:space="0" w:color="000000"/>
              <w:start w:val="single" w:sz="4" w:space="0" w:color="000000"/>
              <w:bottom w:val="single" w:sz="4" w:space="0" w:color="000000"/>
            </w:tcBorders>
            <w:shd w:val="clear" w:color="auto" w:fill="auto"/>
          </w:tcPr>
          <w:p w14:paraId="0CEEF894" w14:textId="3D128D04" w:rsidR="0096407E" w:rsidRPr="00CF5220" w:rsidRDefault="0096407E" w:rsidP="0096407E">
            <w:pPr>
              <w:rPr>
                <w:sz w:val="22"/>
                <w:szCs w:val="22"/>
              </w:rPr>
            </w:pPr>
            <w:r w:rsidRPr="00CF5220">
              <w:rPr>
                <w:sz w:val="22"/>
                <w:szCs w:val="22"/>
              </w:rPr>
              <w:t>муниципальное казенное общеобразовательное учреждение Здвинская средняя общеобразовательная школа №2</w:t>
            </w:r>
            <w:r w:rsidRPr="00CF5220">
              <w:rPr>
                <w:color w:val="000000"/>
                <w:sz w:val="22"/>
                <w:szCs w:val="22"/>
              </w:rPr>
              <w:t xml:space="preserve"> капитальный ремонт (частичный)</w:t>
            </w:r>
          </w:p>
        </w:tc>
        <w:tc>
          <w:tcPr>
            <w:tcW w:w="92.10pt" w:type="dxa"/>
            <w:tcBorders>
              <w:top w:val="single" w:sz="4" w:space="0" w:color="000000"/>
              <w:start w:val="single" w:sz="4" w:space="0" w:color="000000"/>
              <w:bottom w:val="single" w:sz="4" w:space="0" w:color="000000"/>
            </w:tcBorders>
            <w:shd w:val="clear" w:color="auto" w:fill="auto"/>
          </w:tcPr>
          <w:p w14:paraId="0BB8B609" w14:textId="77777777" w:rsidR="0096407E" w:rsidRPr="00CF5220" w:rsidRDefault="0096407E" w:rsidP="0096407E">
            <w:pPr>
              <w:rPr>
                <w:sz w:val="22"/>
                <w:szCs w:val="22"/>
              </w:rPr>
            </w:pPr>
            <w:r w:rsidRPr="00CF5220">
              <w:rPr>
                <w:sz w:val="22"/>
                <w:szCs w:val="22"/>
              </w:rPr>
              <w:t>с. Здвинск,</w:t>
            </w:r>
          </w:p>
          <w:p w14:paraId="46C2F4BF" w14:textId="482C3A1B" w:rsidR="0096407E" w:rsidRPr="00CF5220" w:rsidRDefault="0096407E" w:rsidP="0096407E">
            <w:pPr>
              <w:rPr>
                <w:sz w:val="22"/>
                <w:szCs w:val="22"/>
              </w:rPr>
            </w:pPr>
            <w:r w:rsidRPr="00CF5220">
              <w:rPr>
                <w:sz w:val="22"/>
                <w:szCs w:val="22"/>
              </w:rPr>
              <w:t>Здвинский сельсовет</w:t>
            </w:r>
          </w:p>
        </w:tc>
        <w:tc>
          <w:tcPr>
            <w:tcW w:w="92.15pt" w:type="dxa"/>
            <w:tcBorders>
              <w:top w:val="single" w:sz="4" w:space="0" w:color="000000"/>
              <w:start w:val="single" w:sz="4" w:space="0" w:color="000000"/>
              <w:bottom w:val="single" w:sz="4" w:space="0" w:color="000000"/>
              <w:end w:val="single" w:sz="4" w:space="0" w:color="000000"/>
            </w:tcBorders>
            <w:vAlign w:val="center"/>
          </w:tcPr>
          <w:p w14:paraId="403418F5" w14:textId="63BDF88B" w:rsidR="0096407E" w:rsidRPr="00CF5220" w:rsidRDefault="0096407E" w:rsidP="0096407E">
            <w:pPr>
              <w:snapToGrid w:val="0"/>
              <w:jc w:val="center"/>
              <w:rPr>
                <w:color w:val="000000"/>
                <w:sz w:val="22"/>
                <w:szCs w:val="22"/>
              </w:rPr>
            </w:pPr>
            <w:r w:rsidRPr="00CF5220">
              <w:rPr>
                <w:color w:val="000000"/>
                <w:sz w:val="22"/>
                <w:szCs w:val="22"/>
              </w:rPr>
              <w:t>0,999</w:t>
            </w:r>
          </w:p>
        </w:tc>
        <w:tc>
          <w:tcPr>
            <w:tcW w:w="63.80pt" w:type="dxa"/>
            <w:tcBorders>
              <w:top w:val="single" w:sz="4" w:space="0" w:color="000000"/>
              <w:start w:val="single" w:sz="4" w:space="0" w:color="000000"/>
              <w:bottom w:val="single" w:sz="4" w:space="0" w:color="000000"/>
              <w:end w:val="single" w:sz="4" w:space="0" w:color="auto"/>
            </w:tcBorders>
            <w:shd w:val="clear" w:color="auto" w:fill="auto"/>
            <w:vAlign w:val="center"/>
          </w:tcPr>
          <w:p w14:paraId="29AE331E" w14:textId="09F4EB6E" w:rsidR="0096407E" w:rsidRPr="00CF5220" w:rsidRDefault="0096407E" w:rsidP="0096407E">
            <w:pPr>
              <w:snapToGrid w:val="0"/>
              <w:jc w:val="center"/>
              <w:rPr>
                <w:sz w:val="22"/>
                <w:szCs w:val="22"/>
              </w:rPr>
            </w:pPr>
            <w:r w:rsidRPr="00CF5220">
              <w:rPr>
                <w:sz w:val="22"/>
                <w:szCs w:val="22"/>
              </w:rPr>
              <w:t>2025</w:t>
            </w:r>
          </w:p>
        </w:tc>
        <w:tc>
          <w:tcPr>
            <w:tcW w:w="99.75pt" w:type="dxa"/>
            <w:tcBorders>
              <w:top w:val="single" w:sz="4" w:space="0" w:color="auto"/>
              <w:start w:val="single" w:sz="4" w:space="0" w:color="auto"/>
              <w:bottom w:val="single" w:sz="4" w:space="0" w:color="auto"/>
              <w:end w:val="single" w:sz="4" w:space="0" w:color="auto"/>
            </w:tcBorders>
            <w:shd w:val="clear" w:color="auto" w:fill="auto"/>
            <w:vAlign w:val="center"/>
          </w:tcPr>
          <w:p w14:paraId="1AEBBDA6" w14:textId="13F882E7" w:rsidR="0096407E" w:rsidRPr="00CF5220" w:rsidRDefault="0096407E" w:rsidP="0096407E">
            <w:pPr>
              <w:pStyle w:val="141"/>
              <w:ind w:firstLine="0pt"/>
              <w:jc w:val="start"/>
              <w:rPr>
                <w:rFonts w:ascii="Times New Roman" w:hAnsi="Times New Roman" w:cs="Times New Roman"/>
                <w:sz w:val="22"/>
                <w:szCs w:val="22"/>
              </w:rPr>
            </w:pPr>
            <w:r w:rsidRPr="00CF5220">
              <w:rPr>
                <w:rFonts w:ascii="Times New Roman" w:hAnsi="Times New Roman" w:cs="Times New Roman"/>
                <w:sz w:val="22"/>
                <w:szCs w:val="22"/>
              </w:rPr>
              <w:t>Местный бюджет</w:t>
            </w:r>
          </w:p>
        </w:tc>
      </w:tr>
      <w:tr w:rsidR="0096407E" w:rsidRPr="008C01DF" w14:paraId="4BA8E99F"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31DA6670" w14:textId="77777777" w:rsidR="0096407E" w:rsidRPr="00CF5220" w:rsidRDefault="0096407E" w:rsidP="0096407E">
            <w:pPr>
              <w:snapToGrid w:val="0"/>
              <w:jc w:val="center"/>
              <w:rPr>
                <w:b/>
                <w:sz w:val="22"/>
                <w:szCs w:val="22"/>
              </w:rPr>
            </w:pPr>
          </w:p>
        </w:tc>
        <w:tc>
          <w:tcPr>
            <w:tcW w:w="156pt" w:type="dxa"/>
            <w:tcBorders>
              <w:top w:val="single" w:sz="4" w:space="0" w:color="000000"/>
              <w:start w:val="single" w:sz="4" w:space="0" w:color="000000"/>
              <w:bottom w:val="single" w:sz="4" w:space="0" w:color="000000"/>
            </w:tcBorders>
            <w:shd w:val="clear" w:color="auto" w:fill="auto"/>
          </w:tcPr>
          <w:p w14:paraId="22989C00" w14:textId="2A174B1C" w:rsidR="0096407E" w:rsidRPr="00CF5220" w:rsidRDefault="0096407E" w:rsidP="0096407E">
            <w:pPr>
              <w:rPr>
                <w:sz w:val="22"/>
                <w:szCs w:val="22"/>
              </w:rPr>
            </w:pPr>
            <w:r w:rsidRPr="00CF5220">
              <w:rPr>
                <w:color w:val="000000"/>
                <w:sz w:val="22"/>
                <w:szCs w:val="22"/>
              </w:rPr>
              <w:t>муниципальное казенное дошкольное образовательное учреждение Здвинский детский сад «Светлячок» комбинированного вида             капитальный ремонт (частичный)</w:t>
            </w:r>
          </w:p>
        </w:tc>
        <w:tc>
          <w:tcPr>
            <w:tcW w:w="92.10pt" w:type="dxa"/>
            <w:tcBorders>
              <w:top w:val="single" w:sz="4" w:space="0" w:color="000000"/>
              <w:start w:val="single" w:sz="4" w:space="0" w:color="000000"/>
              <w:bottom w:val="single" w:sz="4" w:space="0" w:color="000000"/>
            </w:tcBorders>
            <w:shd w:val="clear" w:color="auto" w:fill="auto"/>
          </w:tcPr>
          <w:p w14:paraId="5AA93C8C" w14:textId="77777777" w:rsidR="0096407E" w:rsidRPr="00CF5220" w:rsidRDefault="0096407E" w:rsidP="0096407E">
            <w:pPr>
              <w:rPr>
                <w:sz w:val="22"/>
                <w:szCs w:val="22"/>
              </w:rPr>
            </w:pPr>
            <w:r w:rsidRPr="00CF5220">
              <w:rPr>
                <w:sz w:val="22"/>
                <w:szCs w:val="22"/>
              </w:rPr>
              <w:t>с. Здвинск,</w:t>
            </w:r>
          </w:p>
          <w:p w14:paraId="53A56026" w14:textId="2984BCB9" w:rsidR="0096407E" w:rsidRPr="00CF5220" w:rsidRDefault="0096407E" w:rsidP="0096407E">
            <w:pPr>
              <w:rPr>
                <w:sz w:val="22"/>
                <w:szCs w:val="22"/>
              </w:rPr>
            </w:pPr>
            <w:r w:rsidRPr="00CF5220">
              <w:rPr>
                <w:sz w:val="22"/>
                <w:szCs w:val="22"/>
              </w:rPr>
              <w:t>Здвинский сельсовет</w:t>
            </w:r>
          </w:p>
        </w:tc>
        <w:tc>
          <w:tcPr>
            <w:tcW w:w="92.15pt" w:type="dxa"/>
            <w:tcBorders>
              <w:top w:val="single" w:sz="4" w:space="0" w:color="000000"/>
              <w:start w:val="single" w:sz="4" w:space="0" w:color="000000"/>
              <w:bottom w:val="single" w:sz="4" w:space="0" w:color="000000"/>
              <w:end w:val="single" w:sz="4" w:space="0" w:color="000000"/>
            </w:tcBorders>
            <w:vAlign w:val="center"/>
          </w:tcPr>
          <w:p w14:paraId="0A667BD5" w14:textId="6448D454" w:rsidR="0096407E" w:rsidRPr="00CF5220" w:rsidRDefault="0096407E" w:rsidP="0096407E">
            <w:pPr>
              <w:snapToGrid w:val="0"/>
              <w:jc w:val="center"/>
              <w:rPr>
                <w:color w:val="000000"/>
                <w:sz w:val="22"/>
                <w:szCs w:val="22"/>
              </w:rPr>
            </w:pPr>
            <w:r w:rsidRPr="00CF5220">
              <w:rPr>
                <w:color w:val="000000"/>
                <w:sz w:val="22"/>
                <w:szCs w:val="22"/>
              </w:rPr>
              <w:t>0,999</w:t>
            </w:r>
          </w:p>
        </w:tc>
        <w:tc>
          <w:tcPr>
            <w:tcW w:w="63.80pt" w:type="dxa"/>
            <w:tcBorders>
              <w:top w:val="single" w:sz="4" w:space="0" w:color="000000"/>
              <w:start w:val="single" w:sz="4" w:space="0" w:color="000000"/>
              <w:bottom w:val="single" w:sz="4" w:space="0" w:color="000000"/>
              <w:end w:val="single" w:sz="4" w:space="0" w:color="auto"/>
            </w:tcBorders>
            <w:shd w:val="clear" w:color="auto" w:fill="auto"/>
            <w:vAlign w:val="center"/>
          </w:tcPr>
          <w:p w14:paraId="18A94EAE" w14:textId="59069386" w:rsidR="0096407E" w:rsidRPr="00CF5220" w:rsidRDefault="0096407E" w:rsidP="0096407E">
            <w:pPr>
              <w:snapToGrid w:val="0"/>
              <w:jc w:val="center"/>
              <w:rPr>
                <w:sz w:val="22"/>
                <w:szCs w:val="22"/>
              </w:rPr>
            </w:pPr>
            <w:r w:rsidRPr="00CF5220">
              <w:rPr>
                <w:sz w:val="22"/>
                <w:szCs w:val="22"/>
              </w:rPr>
              <w:t>2028</w:t>
            </w:r>
          </w:p>
        </w:tc>
        <w:tc>
          <w:tcPr>
            <w:tcW w:w="99.75pt" w:type="dxa"/>
            <w:tcBorders>
              <w:top w:val="single" w:sz="4" w:space="0" w:color="auto"/>
              <w:start w:val="single" w:sz="4" w:space="0" w:color="auto"/>
              <w:bottom w:val="single" w:sz="4" w:space="0" w:color="auto"/>
              <w:end w:val="single" w:sz="4" w:space="0" w:color="auto"/>
            </w:tcBorders>
            <w:shd w:val="clear" w:color="auto" w:fill="auto"/>
            <w:vAlign w:val="center"/>
          </w:tcPr>
          <w:p w14:paraId="323C3ACF" w14:textId="6C5662EE" w:rsidR="0096407E" w:rsidRPr="00CF5220" w:rsidRDefault="0096407E" w:rsidP="0096407E">
            <w:pPr>
              <w:pStyle w:val="141"/>
              <w:ind w:firstLine="0pt"/>
              <w:jc w:val="start"/>
              <w:rPr>
                <w:rFonts w:ascii="Times New Roman" w:hAnsi="Times New Roman" w:cs="Times New Roman"/>
                <w:sz w:val="22"/>
                <w:szCs w:val="22"/>
              </w:rPr>
            </w:pPr>
            <w:r w:rsidRPr="00CF5220">
              <w:rPr>
                <w:rFonts w:ascii="Times New Roman" w:hAnsi="Times New Roman" w:cs="Times New Roman"/>
                <w:sz w:val="22"/>
                <w:szCs w:val="22"/>
              </w:rPr>
              <w:t>Местный бюджет</w:t>
            </w:r>
          </w:p>
        </w:tc>
      </w:tr>
      <w:tr w:rsidR="0096407E" w:rsidRPr="008C01DF" w14:paraId="7F7FFF6A" w14:textId="77777777" w:rsidTr="00396213">
        <w:trPr>
          <w:trHeight w:val="256"/>
          <w:tblHeader/>
        </w:trPr>
        <w:tc>
          <w:tcPr>
            <w:tcW w:w="35.40pt" w:type="dxa"/>
            <w:tcBorders>
              <w:top w:val="single" w:sz="4" w:space="0" w:color="000000"/>
              <w:start w:val="single" w:sz="4" w:space="0" w:color="000000"/>
              <w:bottom w:val="single" w:sz="4" w:space="0" w:color="000000"/>
            </w:tcBorders>
            <w:shd w:val="clear" w:color="auto" w:fill="auto"/>
          </w:tcPr>
          <w:p w14:paraId="238BD25A" w14:textId="77777777" w:rsidR="0096407E" w:rsidRPr="00CF5220" w:rsidRDefault="0096407E" w:rsidP="0096407E">
            <w:pPr>
              <w:snapToGrid w:val="0"/>
              <w:jc w:val="center"/>
              <w:rPr>
                <w:b/>
                <w:sz w:val="22"/>
                <w:szCs w:val="22"/>
              </w:rPr>
            </w:pPr>
          </w:p>
        </w:tc>
        <w:tc>
          <w:tcPr>
            <w:tcW w:w="156pt" w:type="dxa"/>
            <w:tcBorders>
              <w:top w:val="single" w:sz="4" w:space="0" w:color="000000"/>
              <w:start w:val="single" w:sz="4" w:space="0" w:color="000000"/>
              <w:bottom w:val="single" w:sz="4" w:space="0" w:color="000000"/>
            </w:tcBorders>
            <w:shd w:val="clear" w:color="auto" w:fill="auto"/>
          </w:tcPr>
          <w:p w14:paraId="4611833D" w14:textId="6C76894E" w:rsidR="0096407E" w:rsidRPr="00CF5220" w:rsidRDefault="0096407E" w:rsidP="0096407E">
            <w:pPr>
              <w:rPr>
                <w:color w:val="000000"/>
                <w:sz w:val="22"/>
                <w:szCs w:val="22"/>
              </w:rPr>
            </w:pPr>
            <w:r w:rsidRPr="00CF5220">
              <w:rPr>
                <w:color w:val="000000"/>
                <w:sz w:val="22"/>
                <w:szCs w:val="22"/>
              </w:rPr>
              <w:t>муниципальное казенное дошкольное образовательное учреждение Здвинский детский сад «Солнышко» общеразвивающего вида             капитальный ремонт (частичный)</w:t>
            </w:r>
          </w:p>
        </w:tc>
        <w:tc>
          <w:tcPr>
            <w:tcW w:w="92.10pt" w:type="dxa"/>
            <w:tcBorders>
              <w:top w:val="single" w:sz="4" w:space="0" w:color="000000"/>
              <w:start w:val="single" w:sz="4" w:space="0" w:color="000000"/>
              <w:bottom w:val="single" w:sz="4" w:space="0" w:color="000000"/>
            </w:tcBorders>
            <w:shd w:val="clear" w:color="auto" w:fill="auto"/>
          </w:tcPr>
          <w:p w14:paraId="1A7E62A9" w14:textId="77777777" w:rsidR="0096407E" w:rsidRPr="00CF5220" w:rsidRDefault="0096407E" w:rsidP="0096407E">
            <w:pPr>
              <w:rPr>
                <w:sz w:val="22"/>
                <w:szCs w:val="22"/>
              </w:rPr>
            </w:pPr>
            <w:r w:rsidRPr="00CF5220">
              <w:rPr>
                <w:sz w:val="22"/>
                <w:szCs w:val="22"/>
              </w:rPr>
              <w:t>с. Здвинск,</w:t>
            </w:r>
          </w:p>
          <w:p w14:paraId="28E48C02" w14:textId="7D9BA177" w:rsidR="0096407E" w:rsidRPr="00CF5220" w:rsidRDefault="0096407E" w:rsidP="0096407E">
            <w:pPr>
              <w:rPr>
                <w:sz w:val="22"/>
                <w:szCs w:val="22"/>
              </w:rPr>
            </w:pPr>
            <w:r w:rsidRPr="00CF5220">
              <w:rPr>
                <w:sz w:val="22"/>
                <w:szCs w:val="22"/>
              </w:rPr>
              <w:t>Здвинский сельсовет</w:t>
            </w:r>
          </w:p>
        </w:tc>
        <w:tc>
          <w:tcPr>
            <w:tcW w:w="92.15pt" w:type="dxa"/>
            <w:tcBorders>
              <w:top w:val="single" w:sz="4" w:space="0" w:color="000000"/>
              <w:start w:val="single" w:sz="4" w:space="0" w:color="000000"/>
              <w:bottom w:val="single" w:sz="4" w:space="0" w:color="000000"/>
              <w:end w:val="single" w:sz="4" w:space="0" w:color="000000"/>
            </w:tcBorders>
            <w:vAlign w:val="center"/>
          </w:tcPr>
          <w:p w14:paraId="62DC0230" w14:textId="568E5BA6" w:rsidR="0096407E" w:rsidRPr="00CF5220" w:rsidRDefault="0096407E" w:rsidP="0096407E">
            <w:pPr>
              <w:snapToGrid w:val="0"/>
              <w:jc w:val="center"/>
              <w:rPr>
                <w:color w:val="000000"/>
                <w:sz w:val="22"/>
                <w:szCs w:val="22"/>
              </w:rPr>
            </w:pPr>
            <w:r w:rsidRPr="00CF5220">
              <w:rPr>
                <w:color w:val="000000"/>
                <w:sz w:val="22"/>
                <w:szCs w:val="22"/>
              </w:rPr>
              <w:t>0,999</w:t>
            </w:r>
          </w:p>
        </w:tc>
        <w:tc>
          <w:tcPr>
            <w:tcW w:w="63.80pt" w:type="dxa"/>
            <w:tcBorders>
              <w:top w:val="single" w:sz="4" w:space="0" w:color="000000"/>
              <w:start w:val="single" w:sz="4" w:space="0" w:color="000000"/>
              <w:bottom w:val="single" w:sz="4" w:space="0" w:color="000000"/>
              <w:end w:val="single" w:sz="4" w:space="0" w:color="auto"/>
            </w:tcBorders>
            <w:shd w:val="clear" w:color="auto" w:fill="auto"/>
            <w:vAlign w:val="center"/>
          </w:tcPr>
          <w:p w14:paraId="2D4CE6FF" w14:textId="2E5ECE3E" w:rsidR="0096407E" w:rsidRPr="00CF5220" w:rsidRDefault="0096407E" w:rsidP="0096407E">
            <w:pPr>
              <w:snapToGrid w:val="0"/>
              <w:jc w:val="center"/>
              <w:rPr>
                <w:sz w:val="22"/>
                <w:szCs w:val="22"/>
              </w:rPr>
            </w:pPr>
            <w:r w:rsidRPr="00CF5220">
              <w:rPr>
                <w:sz w:val="22"/>
                <w:szCs w:val="22"/>
              </w:rPr>
              <w:t>2029</w:t>
            </w:r>
          </w:p>
        </w:tc>
        <w:tc>
          <w:tcPr>
            <w:tcW w:w="99.75pt" w:type="dxa"/>
            <w:tcBorders>
              <w:top w:val="single" w:sz="4" w:space="0" w:color="auto"/>
              <w:start w:val="single" w:sz="4" w:space="0" w:color="auto"/>
              <w:bottom w:val="single" w:sz="4" w:space="0" w:color="auto"/>
              <w:end w:val="single" w:sz="4" w:space="0" w:color="auto"/>
            </w:tcBorders>
            <w:shd w:val="clear" w:color="auto" w:fill="auto"/>
            <w:vAlign w:val="center"/>
          </w:tcPr>
          <w:p w14:paraId="7A468C44" w14:textId="061AD953" w:rsidR="0096407E" w:rsidRPr="00CF5220" w:rsidRDefault="0096407E" w:rsidP="0096407E">
            <w:pPr>
              <w:pStyle w:val="141"/>
              <w:ind w:firstLine="0pt"/>
              <w:jc w:val="start"/>
              <w:rPr>
                <w:rFonts w:ascii="Times New Roman" w:hAnsi="Times New Roman" w:cs="Times New Roman"/>
                <w:sz w:val="22"/>
                <w:szCs w:val="22"/>
              </w:rPr>
            </w:pPr>
            <w:r w:rsidRPr="00CF5220">
              <w:rPr>
                <w:rFonts w:ascii="Times New Roman" w:hAnsi="Times New Roman" w:cs="Times New Roman"/>
                <w:sz w:val="22"/>
                <w:szCs w:val="22"/>
              </w:rPr>
              <w:t>Местный бюджет</w:t>
            </w:r>
          </w:p>
        </w:tc>
      </w:tr>
    </w:tbl>
    <w:p w14:paraId="5C19A845" w14:textId="77777777" w:rsidR="00F36529" w:rsidRDefault="00F36529" w:rsidP="00E53BEF">
      <w:pPr>
        <w:pStyle w:val="a0"/>
        <w:ind w:firstLine="0pt"/>
        <w:jc w:val="start"/>
        <w:rPr>
          <w:color w:val="000000"/>
          <w:lang w:val="ru-RU" w:eastAsia="ru-RU" w:bidi="ar-SA"/>
        </w:rPr>
      </w:pPr>
    </w:p>
    <w:p w14:paraId="44601207" w14:textId="20D8F7BC" w:rsidR="00A750C7" w:rsidRDefault="00A750C7" w:rsidP="00A750C7">
      <w:pPr>
        <w:jc w:val="center"/>
        <w:rPr>
          <w:b/>
          <w:sz w:val="28"/>
          <w:szCs w:val="28"/>
        </w:rPr>
      </w:pPr>
      <w:r w:rsidRPr="00321578">
        <w:rPr>
          <w:b/>
          <w:sz w:val="28"/>
          <w:szCs w:val="28"/>
        </w:rPr>
        <w:t>Перечень перспективных инвестиционных проектов, разработанных в целях реализации Стратегии социально-экономического развития Здвинского района Новосибирской области до 2030 года</w:t>
      </w:r>
    </w:p>
    <w:tbl>
      <w:tblPr>
        <w:tblW w:w="559.95pt" w:type="dxa"/>
        <w:tblInd w:w="-38.40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0" w:lastRow="0" w:firstColumn="0" w:lastColumn="0" w:noHBand="0" w:noVBand="0"/>
      </w:tblPr>
      <w:tblGrid>
        <w:gridCol w:w="567"/>
        <w:gridCol w:w="2836"/>
        <w:gridCol w:w="2409"/>
        <w:gridCol w:w="2127"/>
        <w:gridCol w:w="1842"/>
        <w:gridCol w:w="1418"/>
      </w:tblGrid>
      <w:tr w:rsidR="00A750C7" w:rsidRPr="00CF5220" w14:paraId="108B5582" w14:textId="77777777" w:rsidTr="00A750C7">
        <w:trPr>
          <w:trHeight w:val="123"/>
          <w:tblHeader/>
        </w:trPr>
        <w:tc>
          <w:tcPr>
            <w:tcW w:w="28.35pt" w:type="dxa"/>
            <w:shd w:val="clear" w:color="auto" w:fill="auto"/>
          </w:tcPr>
          <w:p w14:paraId="639AE60A" w14:textId="77777777" w:rsidR="00A750C7" w:rsidRPr="00CF5220" w:rsidRDefault="00A750C7" w:rsidP="00551A37">
            <w:pPr>
              <w:snapToGrid w:val="0"/>
              <w:jc w:val="center"/>
              <w:rPr>
                <w:b/>
                <w:sz w:val="22"/>
                <w:szCs w:val="22"/>
              </w:rPr>
            </w:pPr>
            <w:r w:rsidRPr="00CF5220">
              <w:rPr>
                <w:b/>
                <w:sz w:val="22"/>
                <w:szCs w:val="22"/>
              </w:rPr>
              <w:t>№ пп</w:t>
            </w:r>
          </w:p>
        </w:tc>
        <w:tc>
          <w:tcPr>
            <w:tcW w:w="141.80pt" w:type="dxa"/>
            <w:shd w:val="clear" w:color="auto" w:fill="auto"/>
          </w:tcPr>
          <w:p w14:paraId="4877F82E" w14:textId="77777777" w:rsidR="00A750C7" w:rsidRPr="00CF5220" w:rsidRDefault="00A750C7" w:rsidP="00551A37">
            <w:pPr>
              <w:snapToGrid w:val="0"/>
              <w:rPr>
                <w:b/>
                <w:bCs/>
                <w:sz w:val="22"/>
                <w:szCs w:val="22"/>
              </w:rPr>
            </w:pPr>
            <w:r w:rsidRPr="00CF5220">
              <w:rPr>
                <w:b/>
                <w:bCs/>
                <w:sz w:val="22"/>
                <w:szCs w:val="22"/>
              </w:rPr>
              <w:t>Объект</w:t>
            </w:r>
          </w:p>
        </w:tc>
        <w:tc>
          <w:tcPr>
            <w:tcW w:w="120.45pt" w:type="dxa"/>
          </w:tcPr>
          <w:p w14:paraId="3D78E1CA" w14:textId="77777777" w:rsidR="00A750C7" w:rsidRPr="00CF5220" w:rsidRDefault="00A750C7" w:rsidP="00551A37">
            <w:pPr>
              <w:snapToGrid w:val="0"/>
              <w:jc w:val="center"/>
              <w:rPr>
                <w:b/>
                <w:sz w:val="22"/>
                <w:szCs w:val="22"/>
              </w:rPr>
            </w:pPr>
            <w:r w:rsidRPr="00CF5220">
              <w:rPr>
                <w:b/>
                <w:sz w:val="22"/>
                <w:szCs w:val="22"/>
              </w:rPr>
              <w:t>Инвестор</w:t>
            </w:r>
          </w:p>
        </w:tc>
        <w:tc>
          <w:tcPr>
            <w:tcW w:w="106.35pt" w:type="dxa"/>
          </w:tcPr>
          <w:p w14:paraId="617ADD7E" w14:textId="77777777" w:rsidR="00A750C7" w:rsidRPr="00CF5220" w:rsidRDefault="00A750C7" w:rsidP="00551A37">
            <w:pPr>
              <w:snapToGrid w:val="0"/>
              <w:jc w:val="center"/>
              <w:rPr>
                <w:b/>
                <w:sz w:val="22"/>
                <w:szCs w:val="22"/>
              </w:rPr>
            </w:pPr>
            <w:r w:rsidRPr="00CF5220">
              <w:rPr>
                <w:b/>
                <w:sz w:val="22"/>
                <w:szCs w:val="22"/>
              </w:rPr>
              <w:t>Локализация проекта</w:t>
            </w:r>
          </w:p>
        </w:tc>
        <w:tc>
          <w:tcPr>
            <w:tcW w:w="92.10pt" w:type="dxa"/>
          </w:tcPr>
          <w:p w14:paraId="4190262E" w14:textId="77777777" w:rsidR="00A750C7" w:rsidRPr="00CF5220" w:rsidRDefault="00A750C7" w:rsidP="00551A37">
            <w:pPr>
              <w:snapToGrid w:val="0"/>
              <w:jc w:val="center"/>
              <w:rPr>
                <w:b/>
                <w:sz w:val="22"/>
                <w:szCs w:val="22"/>
              </w:rPr>
            </w:pPr>
            <w:r w:rsidRPr="00CF5220">
              <w:rPr>
                <w:b/>
                <w:sz w:val="22"/>
                <w:szCs w:val="22"/>
              </w:rPr>
              <w:t>Объем инвестиций,</w:t>
            </w:r>
          </w:p>
          <w:p w14:paraId="521592C5" w14:textId="77777777" w:rsidR="00A750C7" w:rsidRPr="00CF5220" w:rsidRDefault="00A750C7" w:rsidP="00551A37">
            <w:pPr>
              <w:snapToGrid w:val="0"/>
              <w:jc w:val="center"/>
              <w:rPr>
                <w:b/>
                <w:sz w:val="22"/>
                <w:szCs w:val="22"/>
              </w:rPr>
            </w:pPr>
            <w:r w:rsidRPr="00CF5220">
              <w:rPr>
                <w:b/>
                <w:sz w:val="22"/>
                <w:szCs w:val="22"/>
              </w:rPr>
              <w:t>млн. руб.</w:t>
            </w:r>
          </w:p>
        </w:tc>
        <w:tc>
          <w:tcPr>
            <w:tcW w:w="70.90pt" w:type="dxa"/>
            <w:shd w:val="clear" w:color="auto" w:fill="auto"/>
          </w:tcPr>
          <w:p w14:paraId="20AC642A" w14:textId="77777777" w:rsidR="00A750C7" w:rsidRPr="00CF5220" w:rsidRDefault="00A750C7" w:rsidP="00551A37">
            <w:pPr>
              <w:snapToGrid w:val="0"/>
              <w:jc w:val="center"/>
              <w:rPr>
                <w:b/>
                <w:sz w:val="22"/>
                <w:szCs w:val="22"/>
              </w:rPr>
            </w:pPr>
            <w:r w:rsidRPr="00CF5220">
              <w:rPr>
                <w:b/>
                <w:sz w:val="22"/>
                <w:szCs w:val="22"/>
              </w:rPr>
              <w:t>Период реализации</w:t>
            </w:r>
          </w:p>
        </w:tc>
      </w:tr>
      <w:tr w:rsidR="00A750C7" w:rsidRPr="00CF5220" w14:paraId="7C8450C5" w14:textId="77777777" w:rsidTr="00A750C7">
        <w:trPr>
          <w:trHeight w:val="128"/>
        </w:trPr>
        <w:tc>
          <w:tcPr>
            <w:tcW w:w="28.35pt" w:type="dxa"/>
            <w:shd w:val="clear" w:color="auto" w:fill="auto"/>
          </w:tcPr>
          <w:p w14:paraId="4C5C232F" w14:textId="77777777" w:rsidR="00A750C7" w:rsidRPr="00CF5220" w:rsidRDefault="00A750C7" w:rsidP="00551A37">
            <w:pPr>
              <w:snapToGrid w:val="0"/>
              <w:jc w:val="center"/>
              <w:rPr>
                <w:b/>
                <w:sz w:val="22"/>
                <w:szCs w:val="22"/>
              </w:rPr>
            </w:pPr>
            <w:r w:rsidRPr="00CF5220">
              <w:rPr>
                <w:b/>
                <w:sz w:val="22"/>
                <w:szCs w:val="22"/>
                <w:lang w:val="en-US"/>
              </w:rPr>
              <w:t>I</w:t>
            </w:r>
            <w:r w:rsidRPr="00CF5220">
              <w:rPr>
                <w:b/>
                <w:sz w:val="22"/>
                <w:szCs w:val="22"/>
              </w:rPr>
              <w:t>.</w:t>
            </w:r>
          </w:p>
        </w:tc>
        <w:tc>
          <w:tcPr>
            <w:tcW w:w="531.60pt" w:type="dxa"/>
            <w:gridSpan w:val="5"/>
            <w:shd w:val="clear" w:color="auto" w:fill="auto"/>
          </w:tcPr>
          <w:p w14:paraId="05BE9C71" w14:textId="77777777" w:rsidR="00A750C7" w:rsidRPr="00CF5220" w:rsidRDefault="00A750C7" w:rsidP="00551A37">
            <w:pPr>
              <w:snapToGrid w:val="0"/>
              <w:rPr>
                <w:b/>
                <w:sz w:val="22"/>
                <w:szCs w:val="22"/>
              </w:rPr>
            </w:pPr>
            <w:r w:rsidRPr="00CF5220">
              <w:rPr>
                <w:b/>
                <w:sz w:val="22"/>
                <w:szCs w:val="22"/>
              </w:rPr>
              <w:t>Промышленное производство</w:t>
            </w:r>
          </w:p>
        </w:tc>
      </w:tr>
      <w:tr w:rsidR="00A750C7" w:rsidRPr="00CF5220" w14:paraId="1D49B2BF" w14:textId="77777777" w:rsidTr="00A750C7">
        <w:trPr>
          <w:trHeight w:val="234"/>
        </w:trPr>
        <w:tc>
          <w:tcPr>
            <w:tcW w:w="28.35pt" w:type="dxa"/>
            <w:shd w:val="clear" w:color="auto" w:fill="auto"/>
          </w:tcPr>
          <w:p w14:paraId="7B1B9ED5" w14:textId="77777777" w:rsidR="00A750C7" w:rsidRPr="00CF5220" w:rsidRDefault="00A750C7" w:rsidP="00A750C7">
            <w:pPr>
              <w:numPr>
                <w:ilvl w:val="0"/>
                <w:numId w:val="39"/>
              </w:numPr>
              <w:suppressAutoHyphens/>
              <w:snapToGrid w:val="0"/>
              <w:ind w:start="0pt" w:firstLine="0pt"/>
              <w:jc w:val="center"/>
              <w:rPr>
                <w:sz w:val="22"/>
                <w:szCs w:val="22"/>
              </w:rPr>
            </w:pPr>
          </w:p>
        </w:tc>
        <w:tc>
          <w:tcPr>
            <w:tcW w:w="141.80pt" w:type="dxa"/>
            <w:shd w:val="clear" w:color="auto" w:fill="auto"/>
          </w:tcPr>
          <w:p w14:paraId="6DA94896" w14:textId="77777777" w:rsidR="00A750C7" w:rsidRPr="00CF5220" w:rsidRDefault="00A750C7" w:rsidP="00551A37">
            <w:pPr>
              <w:snapToGrid w:val="0"/>
              <w:rPr>
                <w:sz w:val="22"/>
                <w:szCs w:val="22"/>
              </w:rPr>
            </w:pPr>
            <w:r w:rsidRPr="00CF5220">
              <w:rPr>
                <w:sz w:val="22"/>
                <w:szCs w:val="22"/>
              </w:rPr>
              <w:t>Реконструкция и строительство новых мощностей сыродельного завода</w:t>
            </w:r>
          </w:p>
        </w:tc>
        <w:tc>
          <w:tcPr>
            <w:tcW w:w="120.45pt" w:type="dxa"/>
          </w:tcPr>
          <w:p w14:paraId="1252A266" w14:textId="77777777" w:rsidR="00A750C7" w:rsidRPr="00CF5220" w:rsidRDefault="00A750C7" w:rsidP="00551A37">
            <w:pPr>
              <w:jc w:val="center"/>
              <w:rPr>
                <w:sz w:val="22"/>
                <w:szCs w:val="22"/>
              </w:rPr>
            </w:pPr>
            <w:r w:rsidRPr="00CF5220">
              <w:rPr>
                <w:sz w:val="22"/>
                <w:szCs w:val="22"/>
              </w:rPr>
              <w:t>ООО «СибБарС»</w:t>
            </w:r>
          </w:p>
        </w:tc>
        <w:tc>
          <w:tcPr>
            <w:tcW w:w="106.35pt" w:type="dxa"/>
          </w:tcPr>
          <w:p w14:paraId="6BE42444" w14:textId="77777777" w:rsidR="00A750C7" w:rsidRPr="00CF5220" w:rsidRDefault="00A750C7" w:rsidP="00551A37">
            <w:pPr>
              <w:snapToGrid w:val="0"/>
              <w:jc w:val="center"/>
              <w:rPr>
                <w:sz w:val="22"/>
                <w:szCs w:val="22"/>
              </w:rPr>
            </w:pPr>
            <w:r w:rsidRPr="00CF5220">
              <w:rPr>
                <w:sz w:val="22"/>
                <w:szCs w:val="22"/>
              </w:rPr>
              <w:t>с.Здвинск, Здвинский сельсовет</w:t>
            </w:r>
          </w:p>
          <w:p w14:paraId="072CD8EF" w14:textId="569538B3" w:rsidR="00E96580" w:rsidRPr="00CF5220" w:rsidRDefault="00E96580" w:rsidP="00551A37">
            <w:pPr>
              <w:snapToGrid w:val="0"/>
              <w:jc w:val="center"/>
              <w:rPr>
                <w:sz w:val="22"/>
                <w:szCs w:val="22"/>
              </w:rPr>
            </w:pPr>
            <w:r w:rsidRPr="00CF5220">
              <w:rPr>
                <w:sz w:val="22"/>
                <w:szCs w:val="22"/>
              </w:rPr>
              <w:t>(</w:t>
            </w:r>
            <w:r w:rsidRPr="00CF5220">
              <w:rPr>
                <w:color w:val="000000"/>
                <w:sz w:val="22"/>
                <w:szCs w:val="22"/>
              </w:rPr>
              <w:t>Общественно-деловая зона)</w:t>
            </w:r>
          </w:p>
        </w:tc>
        <w:tc>
          <w:tcPr>
            <w:tcW w:w="92.10pt" w:type="dxa"/>
          </w:tcPr>
          <w:p w14:paraId="5E8AECF0" w14:textId="77777777" w:rsidR="00A750C7" w:rsidRPr="00CF5220" w:rsidRDefault="00A750C7" w:rsidP="00551A37">
            <w:pPr>
              <w:snapToGrid w:val="0"/>
              <w:jc w:val="center"/>
              <w:rPr>
                <w:sz w:val="22"/>
                <w:szCs w:val="22"/>
              </w:rPr>
            </w:pPr>
            <w:r w:rsidRPr="00CF5220">
              <w:rPr>
                <w:sz w:val="22"/>
                <w:szCs w:val="22"/>
              </w:rPr>
              <w:t>104,0</w:t>
            </w:r>
          </w:p>
        </w:tc>
        <w:tc>
          <w:tcPr>
            <w:tcW w:w="70.90pt" w:type="dxa"/>
            <w:shd w:val="clear" w:color="auto" w:fill="auto"/>
          </w:tcPr>
          <w:p w14:paraId="12B0A229" w14:textId="77777777" w:rsidR="00A750C7" w:rsidRPr="00CF5220" w:rsidRDefault="00A750C7" w:rsidP="00551A37">
            <w:pPr>
              <w:jc w:val="center"/>
              <w:rPr>
                <w:sz w:val="22"/>
                <w:szCs w:val="22"/>
              </w:rPr>
            </w:pPr>
            <w:r w:rsidRPr="00CF5220">
              <w:rPr>
                <w:sz w:val="22"/>
                <w:szCs w:val="22"/>
              </w:rPr>
              <w:t>до 2025 года</w:t>
            </w:r>
          </w:p>
        </w:tc>
      </w:tr>
      <w:tr w:rsidR="00A750C7" w:rsidRPr="00CF5220" w14:paraId="5CD580D0" w14:textId="77777777" w:rsidTr="00A750C7">
        <w:trPr>
          <w:trHeight w:val="60"/>
        </w:trPr>
        <w:tc>
          <w:tcPr>
            <w:tcW w:w="28.35pt" w:type="dxa"/>
            <w:shd w:val="clear" w:color="auto" w:fill="auto"/>
          </w:tcPr>
          <w:p w14:paraId="2F5B178A" w14:textId="77777777" w:rsidR="00A750C7" w:rsidRPr="00CF5220" w:rsidRDefault="00A750C7" w:rsidP="00A750C7">
            <w:pPr>
              <w:numPr>
                <w:ilvl w:val="0"/>
                <w:numId w:val="39"/>
              </w:numPr>
              <w:suppressAutoHyphens/>
              <w:snapToGrid w:val="0"/>
              <w:ind w:start="0pt" w:firstLine="0pt"/>
              <w:jc w:val="center"/>
              <w:rPr>
                <w:sz w:val="22"/>
                <w:szCs w:val="22"/>
              </w:rPr>
            </w:pPr>
          </w:p>
        </w:tc>
        <w:tc>
          <w:tcPr>
            <w:tcW w:w="141.80pt" w:type="dxa"/>
            <w:shd w:val="clear" w:color="auto" w:fill="auto"/>
          </w:tcPr>
          <w:p w14:paraId="54A2CDEB" w14:textId="77777777" w:rsidR="00A750C7" w:rsidRPr="00CF5220" w:rsidRDefault="00A750C7" w:rsidP="00551A37">
            <w:pPr>
              <w:snapToGrid w:val="0"/>
              <w:rPr>
                <w:sz w:val="22"/>
                <w:szCs w:val="22"/>
              </w:rPr>
            </w:pPr>
            <w:r w:rsidRPr="00CF5220">
              <w:rPr>
                <w:sz w:val="22"/>
                <w:szCs w:val="22"/>
              </w:rPr>
              <w:t>Реконструкция действующих мощностей</w:t>
            </w:r>
          </w:p>
        </w:tc>
        <w:tc>
          <w:tcPr>
            <w:tcW w:w="120.45pt" w:type="dxa"/>
          </w:tcPr>
          <w:p w14:paraId="04C28079" w14:textId="77777777" w:rsidR="00A750C7" w:rsidRPr="00CF5220" w:rsidRDefault="00A750C7" w:rsidP="00551A37">
            <w:pPr>
              <w:jc w:val="center"/>
              <w:rPr>
                <w:sz w:val="22"/>
                <w:szCs w:val="22"/>
              </w:rPr>
            </w:pPr>
            <w:r w:rsidRPr="00CF5220">
              <w:rPr>
                <w:sz w:val="22"/>
                <w:szCs w:val="22"/>
              </w:rPr>
              <w:t>ООО «Здвинское ХПП»</w:t>
            </w:r>
          </w:p>
        </w:tc>
        <w:tc>
          <w:tcPr>
            <w:tcW w:w="106.35pt" w:type="dxa"/>
            <w:vAlign w:val="center"/>
          </w:tcPr>
          <w:p w14:paraId="34C75C1A" w14:textId="77777777" w:rsidR="00A750C7" w:rsidRPr="00CF5220" w:rsidRDefault="00A750C7" w:rsidP="00551A37">
            <w:pPr>
              <w:snapToGrid w:val="0"/>
              <w:jc w:val="center"/>
              <w:rPr>
                <w:sz w:val="22"/>
                <w:szCs w:val="22"/>
              </w:rPr>
            </w:pPr>
            <w:r w:rsidRPr="00CF5220">
              <w:rPr>
                <w:sz w:val="22"/>
                <w:szCs w:val="22"/>
              </w:rPr>
              <w:t>с.Здвинск, Здвинский сельсовет</w:t>
            </w:r>
          </w:p>
        </w:tc>
        <w:tc>
          <w:tcPr>
            <w:tcW w:w="92.10pt" w:type="dxa"/>
            <w:vAlign w:val="center"/>
          </w:tcPr>
          <w:p w14:paraId="5F25297C" w14:textId="77777777" w:rsidR="00A750C7" w:rsidRPr="00CF5220" w:rsidRDefault="00A750C7" w:rsidP="00551A37">
            <w:pPr>
              <w:snapToGrid w:val="0"/>
              <w:jc w:val="center"/>
              <w:rPr>
                <w:sz w:val="22"/>
                <w:szCs w:val="22"/>
              </w:rPr>
            </w:pPr>
            <w:r w:rsidRPr="00CF5220">
              <w:rPr>
                <w:sz w:val="22"/>
                <w:szCs w:val="22"/>
              </w:rPr>
              <w:t>10,0</w:t>
            </w:r>
          </w:p>
        </w:tc>
        <w:tc>
          <w:tcPr>
            <w:tcW w:w="70.90pt" w:type="dxa"/>
            <w:shd w:val="clear" w:color="auto" w:fill="auto"/>
            <w:vAlign w:val="center"/>
          </w:tcPr>
          <w:p w14:paraId="2FB5644C" w14:textId="77777777" w:rsidR="00A750C7" w:rsidRPr="00CF5220" w:rsidRDefault="00A750C7" w:rsidP="00551A37">
            <w:pPr>
              <w:snapToGrid w:val="0"/>
              <w:jc w:val="center"/>
              <w:rPr>
                <w:sz w:val="22"/>
                <w:szCs w:val="22"/>
              </w:rPr>
            </w:pPr>
            <w:r w:rsidRPr="00CF5220">
              <w:rPr>
                <w:sz w:val="22"/>
                <w:szCs w:val="22"/>
              </w:rPr>
              <w:t>до 2030</w:t>
            </w:r>
          </w:p>
        </w:tc>
      </w:tr>
    </w:tbl>
    <w:p w14:paraId="2E48A901" w14:textId="11C235E1" w:rsidR="00A750C7" w:rsidRPr="00CF5220" w:rsidRDefault="00A750C7" w:rsidP="00A750C7">
      <w:pPr>
        <w:jc w:val="center"/>
        <w:rPr>
          <w:color w:val="000000"/>
          <w:sz w:val="22"/>
          <w:szCs w:val="22"/>
        </w:rPr>
      </w:pPr>
    </w:p>
    <w:p w14:paraId="164D8796" w14:textId="1A2DB8A2" w:rsidR="00A750C7" w:rsidRPr="00A750C7" w:rsidRDefault="00A750C7" w:rsidP="00A750C7">
      <w:pPr>
        <w:tabs>
          <w:tab w:val="center" w:pos="233.85pt"/>
        </w:tabs>
        <w:rPr>
          <w:lang w:eastAsia="ar-SA" w:bidi="en-US"/>
        </w:rPr>
        <w:sectPr w:rsidR="00A750C7" w:rsidRPr="00A750C7" w:rsidSect="00E0074F">
          <w:pgSz w:w="595.30pt" w:h="841.90pt"/>
          <w:pgMar w:top="62.55pt" w:right="42.55pt" w:bottom="56.70pt" w:left="85.05pt" w:header="34pt" w:footer="53.85pt" w:gutter="0pt"/>
          <w:cols w:space="35.40pt"/>
          <w:docGrid w:linePitch="360"/>
        </w:sectPr>
      </w:pPr>
      <w:r>
        <w:rPr>
          <w:lang w:eastAsia="ar-SA" w:bidi="en-US"/>
        </w:rPr>
        <w:tab/>
      </w:r>
    </w:p>
    <w:p w14:paraId="666DB2F3" w14:textId="14CECAB4" w:rsidR="008C6D4D" w:rsidRPr="00683014" w:rsidRDefault="005F241D" w:rsidP="00B623BF">
      <w:pPr>
        <w:pStyle w:val="1"/>
        <w:numPr>
          <w:ilvl w:val="0"/>
          <w:numId w:val="5"/>
        </w:numPr>
        <w:spacing w:before="12pt"/>
        <w:ind w:start="0pt" w:firstLine="0pt"/>
        <w:rPr>
          <w:rFonts w:eastAsia="Times New Roman"/>
          <w:sz w:val="28"/>
          <w:lang w:eastAsia="ar-SA" w:bidi="en-US"/>
        </w:rPr>
      </w:pPr>
      <w:bookmarkStart w:id="60" w:name="_Toc81903492"/>
      <w:r w:rsidRPr="00683014">
        <w:rPr>
          <w:rFonts w:eastAsia="Times New Roman"/>
          <w:sz w:val="28"/>
          <w:lang w:eastAsia="ar-SA" w:bidi="en-US"/>
        </w:rPr>
        <w:lastRenderedPageBreak/>
        <w:t>утвержденные документом территориального планирования муниципального района сведения о видах, назначении и наименованиях планируемых для размещения на территории поселения, входящего в состав муниципального района, объектов местного значения муниципального района</w:t>
      </w:r>
      <w:bookmarkEnd w:id="60"/>
    </w:p>
    <w:p w14:paraId="30962460" w14:textId="474F581C" w:rsidR="00781AB9" w:rsidRPr="00683014" w:rsidRDefault="005461E8" w:rsidP="005461E8">
      <w:pPr>
        <w:pStyle w:val="a0"/>
        <w:rPr>
          <w:sz w:val="28"/>
          <w:lang w:val="ru-RU"/>
        </w:rPr>
      </w:pPr>
      <w:bookmarkStart w:id="61" w:name="dst101699"/>
      <w:bookmarkStart w:id="62" w:name="_Toc370201566"/>
      <w:bookmarkEnd w:id="61"/>
      <w:r w:rsidRPr="00683014">
        <w:rPr>
          <w:sz w:val="28"/>
          <w:lang w:val="ru-RU"/>
        </w:rPr>
        <w:t xml:space="preserve">На территории </w:t>
      </w:r>
      <w:r w:rsidR="004C386D" w:rsidRPr="00683014">
        <w:rPr>
          <w:sz w:val="28"/>
          <w:lang w:val="ru-RU"/>
        </w:rPr>
        <w:t>Здвинского</w:t>
      </w:r>
      <w:r w:rsidR="005F241D" w:rsidRPr="00683014">
        <w:rPr>
          <w:sz w:val="28"/>
          <w:lang w:val="ru-RU"/>
        </w:rPr>
        <w:t xml:space="preserve"> сельсовета</w:t>
      </w:r>
      <w:r w:rsidRPr="00683014">
        <w:rPr>
          <w:sz w:val="28"/>
          <w:lang w:val="ru-RU"/>
        </w:rPr>
        <w:t xml:space="preserve"> распространяет действие документ территориального планирования </w:t>
      </w:r>
      <w:r w:rsidR="00481DC8" w:rsidRPr="00683014">
        <w:rPr>
          <w:sz w:val="28"/>
          <w:lang w:val="ru-RU"/>
        </w:rPr>
        <w:t>Здвинского</w:t>
      </w:r>
      <w:r w:rsidR="00E97D86" w:rsidRPr="00683014">
        <w:rPr>
          <w:sz w:val="28"/>
          <w:lang w:val="ru-RU"/>
        </w:rPr>
        <w:t xml:space="preserve"> района</w:t>
      </w:r>
      <w:r w:rsidRPr="00683014">
        <w:rPr>
          <w:sz w:val="28"/>
          <w:lang w:val="ru-RU"/>
        </w:rPr>
        <w:t xml:space="preserve"> </w:t>
      </w:r>
      <w:r w:rsidR="00E97D86" w:rsidRPr="00683014">
        <w:rPr>
          <w:sz w:val="28"/>
          <w:lang w:val="ru-RU"/>
        </w:rPr>
        <w:t>Новосибирской области</w:t>
      </w:r>
      <w:r w:rsidRPr="00683014">
        <w:rPr>
          <w:sz w:val="28"/>
          <w:lang w:val="ru-RU"/>
        </w:rPr>
        <w:t>:</w:t>
      </w:r>
    </w:p>
    <w:p w14:paraId="46B71731" w14:textId="7ACC2ADB" w:rsidR="00125694" w:rsidRPr="00683014" w:rsidRDefault="006361F5" w:rsidP="00B623BF">
      <w:pPr>
        <w:pStyle w:val="a0"/>
        <w:numPr>
          <w:ilvl w:val="0"/>
          <w:numId w:val="4"/>
        </w:numPr>
        <w:rPr>
          <w:sz w:val="28"/>
          <w:lang w:val="ru-RU"/>
        </w:rPr>
      </w:pPr>
      <w:r w:rsidRPr="00683014">
        <w:rPr>
          <w:sz w:val="28"/>
          <w:lang w:val="ru-RU"/>
        </w:rPr>
        <w:t>схема территориального планирования Здвинского района</w:t>
      </w:r>
      <w:r w:rsidR="000E1183" w:rsidRPr="00683014">
        <w:rPr>
          <w:sz w:val="28"/>
          <w:lang w:val="ru-RU"/>
        </w:rPr>
        <w:t xml:space="preserve">, </w:t>
      </w:r>
      <w:r w:rsidR="00125694" w:rsidRPr="00683014">
        <w:rPr>
          <w:sz w:val="28"/>
          <w:lang w:val="ru-RU"/>
        </w:rPr>
        <w:t xml:space="preserve">утвержденная </w:t>
      </w:r>
      <w:r w:rsidR="005F241D" w:rsidRPr="00683014">
        <w:rPr>
          <w:sz w:val="28"/>
          <w:lang w:val="ru-RU"/>
        </w:rPr>
        <w:t>решением Совета депутатов Здвинского района Новосибирской области от 22.11.2013 № 49</w:t>
      </w:r>
      <w:r w:rsidR="00125694" w:rsidRPr="00683014">
        <w:rPr>
          <w:sz w:val="28"/>
          <w:lang w:val="ru-RU"/>
        </w:rPr>
        <w:t>.</w:t>
      </w:r>
    </w:p>
    <w:p w14:paraId="5D6212BF" w14:textId="27D323F0" w:rsidR="00125694" w:rsidRPr="00683014" w:rsidRDefault="00125694" w:rsidP="005461E8">
      <w:pPr>
        <w:pStyle w:val="a0"/>
        <w:rPr>
          <w:sz w:val="28"/>
          <w:lang w:val="ru-RU"/>
        </w:rPr>
      </w:pPr>
      <w:r w:rsidRPr="00683014">
        <w:rPr>
          <w:sz w:val="28"/>
          <w:lang w:val="ru-RU"/>
        </w:rPr>
        <w:t xml:space="preserve">Сведения о видах, назначении и </w:t>
      </w:r>
      <w:r w:rsidR="00F2656B" w:rsidRPr="00683014">
        <w:rPr>
          <w:sz w:val="28"/>
          <w:lang w:val="ru-RU"/>
        </w:rPr>
        <w:t>наименованиях,</w:t>
      </w:r>
      <w:r w:rsidRPr="00683014">
        <w:rPr>
          <w:sz w:val="28"/>
          <w:lang w:val="ru-RU"/>
        </w:rPr>
        <w:t xml:space="preserve"> планируемых для размещения на территориях поселения объектов местного значения муниципального района, их основные характеристики, местоположение, характеристики зон с особыми условиями использования территорий, реквизиты документов территориального планирования, а также обоснование выбранного варианта размещения данных объектов представлены в таблице 5.1.</w:t>
      </w:r>
    </w:p>
    <w:p w14:paraId="4CF8E753" w14:textId="77777777" w:rsidR="009A0EB1" w:rsidRPr="00BD13F5" w:rsidRDefault="009A0EB1" w:rsidP="005A1057">
      <w:pPr>
        <w:pStyle w:val="a0"/>
        <w:spacing w:before="6pt"/>
        <w:rPr>
          <w:rFonts w:eastAsiaTheme="minorHAnsi"/>
          <w:b/>
          <w:color w:val="000000"/>
          <w:highlight w:val="yellow"/>
          <w:lang w:val="ru-RU" w:eastAsia="en-US"/>
        </w:rPr>
      </w:pPr>
    </w:p>
    <w:p w14:paraId="0E49B62B" w14:textId="77777777" w:rsidR="009D72D3" w:rsidRDefault="009D72D3" w:rsidP="00AD1A00">
      <w:pPr>
        <w:pStyle w:val="a0"/>
        <w:spacing w:before="6pt"/>
        <w:jc w:val="end"/>
        <w:rPr>
          <w:rFonts w:eastAsiaTheme="minorHAnsi"/>
          <w:b/>
          <w:color w:val="000000"/>
          <w:sz w:val="28"/>
          <w:lang w:val="ru-RU" w:eastAsia="en-US"/>
        </w:rPr>
      </w:pPr>
    </w:p>
    <w:p w14:paraId="5874D11F" w14:textId="77777777" w:rsidR="00B758E5" w:rsidRDefault="00B758E5" w:rsidP="00AD1A00">
      <w:pPr>
        <w:pStyle w:val="a0"/>
        <w:spacing w:before="6pt"/>
        <w:jc w:val="end"/>
        <w:rPr>
          <w:rFonts w:eastAsiaTheme="minorHAnsi"/>
          <w:b/>
          <w:color w:val="000000"/>
          <w:sz w:val="28"/>
          <w:lang w:val="ru-RU" w:eastAsia="en-US"/>
        </w:rPr>
      </w:pPr>
    </w:p>
    <w:p w14:paraId="2D758EA6" w14:textId="77777777" w:rsidR="00B758E5" w:rsidRDefault="00B758E5" w:rsidP="00AD1A00">
      <w:pPr>
        <w:pStyle w:val="a0"/>
        <w:spacing w:before="6pt"/>
        <w:jc w:val="end"/>
        <w:rPr>
          <w:rFonts w:eastAsiaTheme="minorHAnsi"/>
          <w:b/>
          <w:color w:val="000000"/>
          <w:sz w:val="28"/>
          <w:lang w:val="ru-RU" w:eastAsia="en-US"/>
        </w:rPr>
      </w:pPr>
    </w:p>
    <w:p w14:paraId="7CC50149" w14:textId="77777777" w:rsidR="00B758E5" w:rsidRDefault="00B758E5" w:rsidP="00AD1A00">
      <w:pPr>
        <w:pStyle w:val="a0"/>
        <w:spacing w:before="6pt"/>
        <w:jc w:val="end"/>
        <w:rPr>
          <w:rFonts w:eastAsiaTheme="minorHAnsi"/>
          <w:b/>
          <w:color w:val="000000"/>
          <w:sz w:val="28"/>
          <w:lang w:val="ru-RU" w:eastAsia="en-US"/>
        </w:rPr>
      </w:pPr>
    </w:p>
    <w:p w14:paraId="266FD4C5" w14:textId="77777777" w:rsidR="00B758E5" w:rsidRDefault="00B758E5" w:rsidP="00AD1A00">
      <w:pPr>
        <w:pStyle w:val="a0"/>
        <w:spacing w:before="6pt"/>
        <w:jc w:val="end"/>
        <w:rPr>
          <w:rFonts w:eastAsiaTheme="minorHAnsi"/>
          <w:b/>
          <w:color w:val="000000"/>
          <w:sz w:val="28"/>
          <w:lang w:val="ru-RU" w:eastAsia="en-US"/>
        </w:rPr>
      </w:pPr>
    </w:p>
    <w:p w14:paraId="27F2F7BF" w14:textId="77777777" w:rsidR="00B758E5" w:rsidRDefault="00B758E5" w:rsidP="00AD1A00">
      <w:pPr>
        <w:pStyle w:val="a0"/>
        <w:spacing w:before="6pt"/>
        <w:jc w:val="end"/>
        <w:rPr>
          <w:rFonts w:eastAsiaTheme="minorHAnsi"/>
          <w:b/>
          <w:color w:val="000000"/>
          <w:sz w:val="28"/>
          <w:lang w:val="ru-RU" w:eastAsia="en-US"/>
        </w:rPr>
      </w:pPr>
    </w:p>
    <w:p w14:paraId="25CBA2CF" w14:textId="77777777" w:rsidR="00B758E5" w:rsidRDefault="00B758E5" w:rsidP="00AD1A00">
      <w:pPr>
        <w:pStyle w:val="a0"/>
        <w:spacing w:before="6pt"/>
        <w:jc w:val="end"/>
        <w:rPr>
          <w:rFonts w:eastAsiaTheme="minorHAnsi"/>
          <w:b/>
          <w:color w:val="000000"/>
          <w:sz w:val="28"/>
          <w:lang w:val="ru-RU" w:eastAsia="en-US"/>
        </w:rPr>
      </w:pPr>
    </w:p>
    <w:p w14:paraId="5A8C94BB" w14:textId="77777777" w:rsidR="00B758E5" w:rsidRDefault="00B758E5" w:rsidP="00AD1A00">
      <w:pPr>
        <w:pStyle w:val="a0"/>
        <w:spacing w:before="6pt"/>
        <w:jc w:val="end"/>
        <w:rPr>
          <w:rFonts w:eastAsiaTheme="minorHAnsi"/>
          <w:b/>
          <w:color w:val="000000"/>
          <w:sz w:val="28"/>
          <w:lang w:val="ru-RU" w:eastAsia="en-US"/>
        </w:rPr>
      </w:pPr>
    </w:p>
    <w:p w14:paraId="5AEF3000" w14:textId="77777777" w:rsidR="00B758E5" w:rsidRDefault="00B758E5" w:rsidP="00AD1A00">
      <w:pPr>
        <w:pStyle w:val="a0"/>
        <w:spacing w:before="6pt"/>
        <w:jc w:val="end"/>
        <w:rPr>
          <w:rFonts w:eastAsiaTheme="minorHAnsi"/>
          <w:b/>
          <w:color w:val="000000"/>
          <w:sz w:val="28"/>
          <w:lang w:val="ru-RU" w:eastAsia="en-US"/>
        </w:rPr>
      </w:pPr>
    </w:p>
    <w:p w14:paraId="6222F1D5" w14:textId="77777777" w:rsidR="00B758E5" w:rsidRDefault="00B758E5" w:rsidP="00AD1A00">
      <w:pPr>
        <w:pStyle w:val="a0"/>
        <w:spacing w:before="6pt"/>
        <w:jc w:val="end"/>
        <w:rPr>
          <w:rFonts w:eastAsiaTheme="minorHAnsi"/>
          <w:b/>
          <w:color w:val="000000"/>
          <w:sz w:val="28"/>
          <w:lang w:val="ru-RU" w:eastAsia="en-US"/>
        </w:rPr>
      </w:pPr>
    </w:p>
    <w:p w14:paraId="47F5DFE3" w14:textId="77777777" w:rsidR="00B758E5" w:rsidRDefault="00B758E5" w:rsidP="00AD1A00">
      <w:pPr>
        <w:pStyle w:val="a0"/>
        <w:spacing w:before="6pt"/>
        <w:jc w:val="end"/>
        <w:rPr>
          <w:rFonts w:eastAsiaTheme="minorHAnsi"/>
          <w:b/>
          <w:color w:val="000000"/>
          <w:sz w:val="28"/>
          <w:lang w:val="ru-RU" w:eastAsia="en-US"/>
        </w:rPr>
      </w:pPr>
    </w:p>
    <w:tbl>
      <w:tblPr>
        <w:tblW w:w="112.0%" w:type="pct"/>
        <w:tblInd w:w="0.05pt" w:type="dxa"/>
        <w:tblBorders>
          <w:top w:val="single" w:sz="8" w:space="0" w:color="auto"/>
          <w:start w:val="single" w:sz="8" w:space="0" w:color="auto"/>
          <w:bottom w:val="single" w:sz="8" w:space="0" w:color="auto"/>
          <w:end w:val="single" w:sz="8" w:space="0" w:color="auto"/>
          <w:insideH w:val="single" w:sz="8" w:space="0" w:color="auto"/>
          <w:insideV w:val="single" w:sz="8" w:space="0" w:color="auto"/>
        </w:tblBorders>
        <w:tblLayout w:type="fixed"/>
        <w:tblCellMar>
          <w:start w:w="1.40pt" w:type="dxa"/>
          <w:end w:w="1.40pt" w:type="dxa"/>
        </w:tblCellMar>
        <w:tblLook w:firstRow="1" w:lastRow="0" w:firstColumn="1" w:lastColumn="0" w:noHBand="0" w:noVBand="1"/>
      </w:tblPr>
      <w:tblGrid>
        <w:gridCol w:w="627"/>
        <w:gridCol w:w="1097"/>
        <w:gridCol w:w="783"/>
        <w:gridCol w:w="1409"/>
        <w:gridCol w:w="1409"/>
        <w:gridCol w:w="1879"/>
        <w:gridCol w:w="2506"/>
        <w:gridCol w:w="1096"/>
        <w:gridCol w:w="940"/>
        <w:gridCol w:w="1409"/>
        <w:gridCol w:w="2506"/>
      </w:tblGrid>
      <w:tr w:rsidR="004174A2" w:rsidRPr="00C33D3D" w14:paraId="62769AD8" w14:textId="77777777" w:rsidTr="002469CF">
        <w:trPr>
          <w:tblHeader/>
        </w:trPr>
        <w:tc>
          <w:tcPr>
            <w:tcW w:w="100.0%" w:type="pct"/>
            <w:gridSpan w:val="11"/>
          </w:tcPr>
          <w:p w14:paraId="0BF5742D" w14:textId="01A1AA59" w:rsidR="004174A2" w:rsidRPr="00C33D3D" w:rsidRDefault="004174A2" w:rsidP="00965C50">
            <w:pPr>
              <w:pStyle w:val="a0"/>
              <w:keepNext/>
              <w:ind w:firstLine="0pt"/>
              <w:jc w:val="center"/>
              <w:rPr>
                <w:b/>
                <w:sz w:val="22"/>
                <w:szCs w:val="20"/>
                <w:lang w:val="ru-RU"/>
              </w:rPr>
            </w:pPr>
            <w:r w:rsidRPr="00C33D3D">
              <w:rPr>
                <w:rFonts w:eastAsiaTheme="minorHAnsi"/>
                <w:b/>
                <w:color w:val="000000"/>
                <w:sz w:val="28"/>
                <w:lang w:val="ru-RU" w:eastAsia="en-US"/>
              </w:rPr>
              <w:lastRenderedPageBreak/>
              <w:t>Таблица 5.1</w:t>
            </w:r>
            <w:r>
              <w:rPr>
                <w:rFonts w:eastAsiaTheme="minorHAnsi"/>
                <w:b/>
                <w:color w:val="000000"/>
                <w:sz w:val="28"/>
                <w:lang w:val="ru-RU" w:eastAsia="en-US"/>
              </w:rPr>
              <w:t xml:space="preserve"> </w:t>
            </w:r>
            <w:r w:rsidRPr="00B758E5">
              <w:rPr>
                <w:b/>
                <w:sz w:val="28"/>
                <w:lang w:val="ru-RU"/>
              </w:rPr>
              <w:t>Сведения о планируемых для размещения на территории поселения объектах местного значения муниципального района</w:t>
            </w:r>
          </w:p>
        </w:tc>
      </w:tr>
      <w:tr w:rsidR="002469CF" w:rsidRPr="00C33D3D" w14:paraId="463B74C0" w14:textId="77777777" w:rsidTr="00F90E16">
        <w:trPr>
          <w:tblHeader/>
        </w:trPr>
        <w:tc>
          <w:tcPr>
            <w:tcW w:w="4.0%" w:type="pct"/>
            <w:shd w:val="clear" w:color="auto" w:fill="auto"/>
          </w:tcPr>
          <w:p w14:paraId="2B03FA59" w14:textId="4483FA0F" w:rsidR="004174A2" w:rsidRPr="00C33D3D" w:rsidRDefault="004174A2" w:rsidP="00B758E5">
            <w:pPr>
              <w:pStyle w:val="a0"/>
              <w:keepNext/>
              <w:ind w:firstLine="0pt"/>
              <w:jc w:val="center"/>
              <w:rPr>
                <w:b/>
                <w:sz w:val="22"/>
                <w:szCs w:val="20"/>
                <w:lang w:val="ru-RU"/>
              </w:rPr>
            </w:pPr>
            <w:r>
              <w:rPr>
                <w:b/>
                <w:sz w:val="22"/>
                <w:szCs w:val="22"/>
                <w:lang w:val="ru-RU"/>
              </w:rPr>
              <w:t>№</w:t>
            </w:r>
          </w:p>
        </w:tc>
        <w:tc>
          <w:tcPr>
            <w:tcW w:w="7.0%" w:type="pct"/>
            <w:shd w:val="clear" w:color="auto" w:fill="auto"/>
          </w:tcPr>
          <w:p w14:paraId="52A7EE17" w14:textId="13E64A00" w:rsidR="004174A2" w:rsidRPr="00C33D3D" w:rsidRDefault="004174A2" w:rsidP="00B758E5">
            <w:pPr>
              <w:pStyle w:val="a0"/>
              <w:keepNext/>
              <w:ind w:firstLine="0pt"/>
              <w:jc w:val="center"/>
              <w:rPr>
                <w:b/>
                <w:sz w:val="22"/>
                <w:szCs w:val="20"/>
                <w:lang w:val="ru-RU"/>
              </w:rPr>
            </w:pPr>
            <w:r w:rsidRPr="00C33D3D">
              <w:rPr>
                <w:b/>
                <w:sz w:val="22"/>
                <w:szCs w:val="20"/>
                <w:lang w:val="ru-RU"/>
              </w:rPr>
              <w:t>Код объекта</w:t>
            </w:r>
          </w:p>
        </w:tc>
        <w:tc>
          <w:tcPr>
            <w:tcW w:w="5.0%" w:type="pct"/>
          </w:tcPr>
          <w:p w14:paraId="0C42D4C1" w14:textId="77777777" w:rsidR="004174A2" w:rsidRPr="008465BB" w:rsidRDefault="004174A2" w:rsidP="004174A2">
            <w:pPr>
              <w:pStyle w:val="a0"/>
              <w:keepNext/>
              <w:ind w:firstLine="0pt"/>
              <w:jc w:val="center"/>
              <w:rPr>
                <w:b/>
                <w:sz w:val="20"/>
                <w:szCs w:val="20"/>
                <w:lang w:val="ru-RU"/>
              </w:rPr>
            </w:pPr>
          </w:p>
          <w:p w14:paraId="7AE8AF80" w14:textId="77777777" w:rsidR="004174A2" w:rsidRPr="008465BB" w:rsidRDefault="004174A2" w:rsidP="004174A2">
            <w:pPr>
              <w:pStyle w:val="a0"/>
              <w:keepNext/>
              <w:ind w:firstLine="0pt"/>
              <w:jc w:val="center"/>
              <w:rPr>
                <w:b/>
                <w:sz w:val="20"/>
                <w:szCs w:val="20"/>
                <w:lang w:val="ru-RU"/>
              </w:rPr>
            </w:pPr>
          </w:p>
          <w:p w14:paraId="4BA1B4F7" w14:textId="77777777" w:rsidR="004174A2" w:rsidRPr="008465BB" w:rsidRDefault="004174A2" w:rsidP="004174A2">
            <w:pPr>
              <w:pStyle w:val="a0"/>
              <w:keepNext/>
              <w:ind w:firstLine="0pt"/>
              <w:jc w:val="center"/>
              <w:rPr>
                <w:b/>
                <w:sz w:val="20"/>
                <w:szCs w:val="20"/>
                <w:lang w:val="ru-RU"/>
              </w:rPr>
            </w:pPr>
          </w:p>
          <w:p w14:paraId="021CED5E" w14:textId="15A83E20" w:rsidR="004174A2" w:rsidRPr="00C33D3D" w:rsidRDefault="004174A2" w:rsidP="004174A2">
            <w:pPr>
              <w:pStyle w:val="a0"/>
              <w:keepNext/>
              <w:ind w:firstLine="0pt"/>
              <w:jc w:val="center"/>
              <w:rPr>
                <w:b/>
                <w:sz w:val="22"/>
                <w:szCs w:val="20"/>
                <w:lang w:val="ru-RU"/>
              </w:rPr>
            </w:pPr>
            <w:r w:rsidRPr="008465BB">
              <w:rPr>
                <w:b/>
                <w:sz w:val="20"/>
                <w:szCs w:val="20"/>
                <w:lang w:val="ru-RU"/>
              </w:rPr>
              <w:t>Назначение</w:t>
            </w:r>
          </w:p>
        </w:tc>
        <w:tc>
          <w:tcPr>
            <w:tcW w:w="9.0%" w:type="pct"/>
            <w:shd w:val="clear" w:color="auto" w:fill="auto"/>
          </w:tcPr>
          <w:p w14:paraId="0F65C652" w14:textId="4B9DDC65" w:rsidR="004174A2" w:rsidRPr="00C33D3D" w:rsidRDefault="004174A2" w:rsidP="00B758E5">
            <w:pPr>
              <w:pStyle w:val="a0"/>
              <w:keepNext/>
              <w:ind w:firstLine="0pt"/>
              <w:jc w:val="center"/>
              <w:rPr>
                <w:b/>
                <w:sz w:val="22"/>
                <w:szCs w:val="20"/>
                <w:lang w:val="ru-RU"/>
              </w:rPr>
            </w:pPr>
            <w:r w:rsidRPr="00C33D3D">
              <w:rPr>
                <w:b/>
                <w:sz w:val="22"/>
                <w:szCs w:val="20"/>
                <w:lang w:val="ru-RU"/>
              </w:rPr>
              <w:t>Вид объекта</w:t>
            </w:r>
          </w:p>
        </w:tc>
        <w:tc>
          <w:tcPr>
            <w:tcW w:w="9.0%" w:type="pct"/>
            <w:shd w:val="clear" w:color="auto" w:fill="auto"/>
          </w:tcPr>
          <w:p w14:paraId="4E75E2B9" w14:textId="2CCB8EF7" w:rsidR="004174A2" w:rsidRPr="00C33D3D" w:rsidRDefault="004174A2" w:rsidP="00B758E5">
            <w:pPr>
              <w:pStyle w:val="a0"/>
              <w:keepNext/>
              <w:ind w:firstLine="0pt"/>
              <w:jc w:val="center"/>
              <w:rPr>
                <w:b/>
                <w:sz w:val="22"/>
                <w:szCs w:val="20"/>
                <w:lang w:val="ru-RU"/>
              </w:rPr>
            </w:pPr>
            <w:r w:rsidRPr="00C33D3D">
              <w:rPr>
                <w:b/>
                <w:sz w:val="22"/>
                <w:szCs w:val="20"/>
                <w:lang w:val="ru-RU"/>
              </w:rPr>
              <w:t>Планируемые мероприятия</w:t>
            </w:r>
          </w:p>
        </w:tc>
        <w:tc>
          <w:tcPr>
            <w:tcW w:w="12.0%" w:type="pct"/>
            <w:shd w:val="clear" w:color="auto" w:fill="auto"/>
          </w:tcPr>
          <w:p w14:paraId="1B87B01F" w14:textId="1838737F" w:rsidR="004174A2" w:rsidRPr="00C33D3D" w:rsidRDefault="004174A2" w:rsidP="00B758E5">
            <w:pPr>
              <w:pStyle w:val="a0"/>
              <w:keepNext/>
              <w:ind w:firstLine="0pt"/>
              <w:jc w:val="center"/>
              <w:rPr>
                <w:b/>
                <w:sz w:val="22"/>
                <w:szCs w:val="20"/>
                <w:lang w:val="ru-RU"/>
              </w:rPr>
            </w:pPr>
            <w:r w:rsidRPr="00C33D3D">
              <w:rPr>
                <w:b/>
                <w:sz w:val="22"/>
                <w:szCs w:val="20"/>
                <w:lang w:val="ru-RU"/>
              </w:rPr>
              <w:t>Наименование объекта</w:t>
            </w:r>
          </w:p>
        </w:tc>
        <w:tc>
          <w:tcPr>
            <w:tcW w:w="16.0%" w:type="pct"/>
            <w:shd w:val="clear" w:color="auto" w:fill="auto"/>
          </w:tcPr>
          <w:p w14:paraId="3F7C51BB" w14:textId="48B399D7" w:rsidR="004174A2" w:rsidRPr="00C33D3D" w:rsidRDefault="004174A2" w:rsidP="00B758E5">
            <w:pPr>
              <w:pStyle w:val="a0"/>
              <w:keepNext/>
              <w:ind w:firstLine="0pt"/>
              <w:jc w:val="center"/>
              <w:rPr>
                <w:b/>
                <w:sz w:val="22"/>
                <w:szCs w:val="20"/>
                <w:lang w:val="ru-RU"/>
              </w:rPr>
            </w:pPr>
            <w:r w:rsidRPr="00C33D3D">
              <w:rPr>
                <w:b/>
                <w:sz w:val="22"/>
                <w:szCs w:val="20"/>
                <w:lang w:val="ru-RU"/>
              </w:rPr>
              <w:t>Основные характеристики объекта</w:t>
            </w:r>
          </w:p>
        </w:tc>
        <w:tc>
          <w:tcPr>
            <w:tcW w:w="7.0%" w:type="pct"/>
            <w:shd w:val="clear" w:color="auto" w:fill="auto"/>
          </w:tcPr>
          <w:p w14:paraId="1F583CD1" w14:textId="2D21AA9E" w:rsidR="004174A2" w:rsidRPr="00C33D3D" w:rsidRDefault="004174A2" w:rsidP="00B758E5">
            <w:pPr>
              <w:pStyle w:val="a0"/>
              <w:keepNext/>
              <w:ind w:firstLine="0pt"/>
              <w:jc w:val="center"/>
              <w:rPr>
                <w:b/>
                <w:sz w:val="22"/>
                <w:szCs w:val="20"/>
                <w:lang w:val="ru-RU"/>
              </w:rPr>
            </w:pPr>
            <w:r w:rsidRPr="00C33D3D">
              <w:rPr>
                <w:b/>
                <w:sz w:val="22"/>
                <w:szCs w:val="20"/>
                <w:lang w:val="ru-RU"/>
              </w:rPr>
              <w:t>Местоположение</w:t>
            </w:r>
          </w:p>
        </w:tc>
        <w:tc>
          <w:tcPr>
            <w:tcW w:w="6.0%" w:type="pct"/>
            <w:shd w:val="clear" w:color="auto" w:fill="auto"/>
          </w:tcPr>
          <w:p w14:paraId="1721D527" w14:textId="7F9B3D3F" w:rsidR="004174A2" w:rsidRPr="00C33D3D" w:rsidRDefault="004174A2" w:rsidP="00B758E5">
            <w:pPr>
              <w:pStyle w:val="a0"/>
              <w:keepNext/>
              <w:ind w:firstLine="0pt"/>
              <w:jc w:val="center"/>
              <w:rPr>
                <w:b/>
                <w:sz w:val="22"/>
                <w:szCs w:val="20"/>
                <w:lang w:val="ru-RU"/>
              </w:rPr>
            </w:pPr>
            <w:r w:rsidRPr="00C33D3D">
              <w:rPr>
                <w:b/>
                <w:sz w:val="22"/>
                <w:szCs w:val="20"/>
                <w:lang w:val="ru-RU"/>
              </w:rPr>
              <w:t>Характеристика зон с особыми условиями использования территории</w:t>
            </w:r>
          </w:p>
        </w:tc>
        <w:tc>
          <w:tcPr>
            <w:tcW w:w="9.0%" w:type="pct"/>
          </w:tcPr>
          <w:p w14:paraId="07FAE7A1" w14:textId="01898F87" w:rsidR="004174A2" w:rsidRPr="00E96580" w:rsidRDefault="004174A2" w:rsidP="00B758E5">
            <w:pPr>
              <w:pStyle w:val="a0"/>
              <w:keepNext/>
              <w:ind w:firstLine="0pt"/>
              <w:jc w:val="center"/>
              <w:rPr>
                <w:b/>
                <w:sz w:val="22"/>
                <w:szCs w:val="20"/>
                <w:lang w:val="ru-RU"/>
              </w:rPr>
            </w:pPr>
            <w:r w:rsidRPr="00E96580">
              <w:rPr>
                <w:b/>
                <w:sz w:val="22"/>
                <w:szCs w:val="20"/>
                <w:lang w:val="ru-RU"/>
              </w:rPr>
              <w:t>функциональная зона</w:t>
            </w:r>
          </w:p>
        </w:tc>
        <w:tc>
          <w:tcPr>
            <w:tcW w:w="14.0%" w:type="pct"/>
            <w:shd w:val="clear" w:color="auto" w:fill="auto"/>
          </w:tcPr>
          <w:p w14:paraId="3F94B047" w14:textId="1553E86A" w:rsidR="004174A2" w:rsidRPr="00C33D3D" w:rsidRDefault="004174A2" w:rsidP="00B758E5">
            <w:pPr>
              <w:pStyle w:val="a0"/>
              <w:keepNext/>
              <w:ind w:firstLine="0pt"/>
              <w:jc w:val="center"/>
              <w:rPr>
                <w:b/>
                <w:sz w:val="22"/>
                <w:szCs w:val="20"/>
                <w:lang w:val="ru-RU"/>
              </w:rPr>
            </w:pPr>
            <w:r w:rsidRPr="00C33D3D">
              <w:rPr>
                <w:b/>
                <w:sz w:val="22"/>
                <w:szCs w:val="20"/>
                <w:lang w:val="ru-RU"/>
              </w:rPr>
              <w:t>Срок реализации</w:t>
            </w:r>
          </w:p>
        </w:tc>
      </w:tr>
      <w:tr w:rsidR="002469CF" w:rsidRPr="00C33D3D" w14:paraId="579F86FF" w14:textId="77777777" w:rsidTr="00F90E16">
        <w:trPr>
          <w:tblHeader/>
        </w:trPr>
        <w:tc>
          <w:tcPr>
            <w:tcW w:w="4.0%" w:type="pct"/>
            <w:shd w:val="clear" w:color="auto" w:fill="auto"/>
          </w:tcPr>
          <w:p w14:paraId="5865A4B7" w14:textId="4CA3905E" w:rsidR="004174A2" w:rsidRPr="001932F6" w:rsidRDefault="004174A2" w:rsidP="00B758E5">
            <w:pPr>
              <w:pStyle w:val="a0"/>
              <w:keepNext/>
              <w:ind w:firstLine="0pt"/>
              <w:jc w:val="center"/>
              <w:rPr>
                <w:b/>
                <w:sz w:val="22"/>
                <w:szCs w:val="22"/>
                <w:lang w:val="ru-RU"/>
              </w:rPr>
            </w:pPr>
            <w:r>
              <w:rPr>
                <w:b/>
                <w:sz w:val="22"/>
                <w:szCs w:val="22"/>
                <w:lang w:val="ru-RU"/>
              </w:rPr>
              <w:t>1</w:t>
            </w:r>
          </w:p>
        </w:tc>
        <w:tc>
          <w:tcPr>
            <w:tcW w:w="7.0%" w:type="pct"/>
            <w:shd w:val="clear" w:color="auto" w:fill="auto"/>
          </w:tcPr>
          <w:p w14:paraId="4E6CE808" w14:textId="345BF707" w:rsidR="004174A2" w:rsidRPr="001932F6" w:rsidRDefault="004174A2" w:rsidP="00B758E5">
            <w:pPr>
              <w:pStyle w:val="a0"/>
              <w:keepNext/>
              <w:ind w:firstLine="0pt"/>
              <w:jc w:val="center"/>
              <w:rPr>
                <w:sz w:val="22"/>
                <w:szCs w:val="22"/>
              </w:rPr>
            </w:pPr>
            <w:r w:rsidRPr="00E96580">
              <w:rPr>
                <w:sz w:val="22"/>
                <w:szCs w:val="22"/>
              </w:rPr>
              <w:t>602010302</w:t>
            </w:r>
          </w:p>
        </w:tc>
        <w:tc>
          <w:tcPr>
            <w:tcW w:w="5.0%" w:type="pct"/>
          </w:tcPr>
          <w:p w14:paraId="67C90B52" w14:textId="77777777" w:rsidR="004174A2" w:rsidRDefault="004174A2" w:rsidP="004174A2">
            <w:pPr>
              <w:jc w:val="center"/>
              <w:rPr>
                <w:sz w:val="22"/>
                <w:szCs w:val="22"/>
              </w:rPr>
            </w:pPr>
          </w:p>
          <w:p w14:paraId="26C42B3F" w14:textId="77777777" w:rsidR="004174A2" w:rsidRDefault="004174A2" w:rsidP="004174A2">
            <w:pPr>
              <w:jc w:val="center"/>
              <w:rPr>
                <w:sz w:val="22"/>
                <w:szCs w:val="22"/>
              </w:rPr>
            </w:pPr>
          </w:p>
          <w:p w14:paraId="4EBBDD49" w14:textId="77777777" w:rsidR="004174A2" w:rsidRDefault="004174A2" w:rsidP="004174A2">
            <w:pPr>
              <w:jc w:val="center"/>
              <w:rPr>
                <w:sz w:val="22"/>
                <w:szCs w:val="22"/>
              </w:rPr>
            </w:pPr>
          </w:p>
          <w:p w14:paraId="18252BB7" w14:textId="77777777" w:rsidR="004174A2" w:rsidRDefault="004174A2" w:rsidP="004174A2">
            <w:pPr>
              <w:jc w:val="center"/>
              <w:rPr>
                <w:sz w:val="22"/>
                <w:szCs w:val="22"/>
              </w:rPr>
            </w:pPr>
          </w:p>
          <w:p w14:paraId="650AB810" w14:textId="77777777" w:rsidR="004174A2" w:rsidRDefault="004174A2" w:rsidP="004174A2">
            <w:pPr>
              <w:jc w:val="center"/>
              <w:rPr>
                <w:sz w:val="22"/>
                <w:szCs w:val="22"/>
              </w:rPr>
            </w:pPr>
          </w:p>
          <w:p w14:paraId="67441A92" w14:textId="77777777" w:rsidR="004174A2" w:rsidRDefault="004174A2" w:rsidP="004174A2">
            <w:pPr>
              <w:jc w:val="center"/>
              <w:rPr>
                <w:sz w:val="22"/>
                <w:szCs w:val="22"/>
              </w:rPr>
            </w:pPr>
          </w:p>
          <w:p w14:paraId="3ABC4E4C" w14:textId="77777777" w:rsidR="004174A2" w:rsidRDefault="004174A2" w:rsidP="004174A2">
            <w:pPr>
              <w:jc w:val="center"/>
              <w:rPr>
                <w:sz w:val="22"/>
                <w:szCs w:val="22"/>
              </w:rPr>
            </w:pPr>
          </w:p>
          <w:p w14:paraId="65148BBB" w14:textId="77777777" w:rsidR="004174A2" w:rsidRDefault="004174A2" w:rsidP="004174A2">
            <w:pPr>
              <w:jc w:val="center"/>
              <w:rPr>
                <w:sz w:val="22"/>
                <w:szCs w:val="22"/>
              </w:rPr>
            </w:pPr>
          </w:p>
          <w:p w14:paraId="604161C5" w14:textId="77777777" w:rsidR="004174A2" w:rsidRDefault="004174A2" w:rsidP="004174A2">
            <w:pPr>
              <w:jc w:val="center"/>
              <w:rPr>
                <w:sz w:val="22"/>
                <w:szCs w:val="22"/>
              </w:rPr>
            </w:pPr>
          </w:p>
          <w:p w14:paraId="47509E6E" w14:textId="77777777" w:rsidR="004174A2" w:rsidRDefault="004174A2" w:rsidP="004174A2">
            <w:pPr>
              <w:jc w:val="center"/>
              <w:rPr>
                <w:sz w:val="22"/>
                <w:szCs w:val="22"/>
              </w:rPr>
            </w:pPr>
          </w:p>
          <w:p w14:paraId="7ADAAFF5" w14:textId="77777777" w:rsidR="004174A2" w:rsidRDefault="004174A2" w:rsidP="004174A2">
            <w:pPr>
              <w:jc w:val="center"/>
              <w:rPr>
                <w:sz w:val="22"/>
                <w:szCs w:val="22"/>
              </w:rPr>
            </w:pPr>
          </w:p>
          <w:p w14:paraId="329D4D94" w14:textId="77777777" w:rsidR="004174A2" w:rsidRDefault="004174A2" w:rsidP="004174A2">
            <w:pPr>
              <w:jc w:val="center"/>
              <w:rPr>
                <w:sz w:val="22"/>
                <w:szCs w:val="22"/>
              </w:rPr>
            </w:pPr>
          </w:p>
          <w:p w14:paraId="57B5FF1B" w14:textId="77777777" w:rsidR="004174A2" w:rsidRDefault="004174A2" w:rsidP="004174A2">
            <w:pPr>
              <w:jc w:val="center"/>
              <w:rPr>
                <w:sz w:val="22"/>
                <w:szCs w:val="22"/>
              </w:rPr>
            </w:pPr>
          </w:p>
          <w:p w14:paraId="7C088E90" w14:textId="77777777" w:rsidR="004174A2" w:rsidRDefault="004174A2" w:rsidP="004174A2">
            <w:pPr>
              <w:jc w:val="center"/>
              <w:rPr>
                <w:sz w:val="22"/>
                <w:szCs w:val="22"/>
              </w:rPr>
            </w:pPr>
          </w:p>
          <w:p w14:paraId="6F522FC2" w14:textId="77777777" w:rsidR="004174A2" w:rsidRDefault="004174A2" w:rsidP="004174A2">
            <w:pPr>
              <w:jc w:val="center"/>
              <w:rPr>
                <w:sz w:val="22"/>
                <w:szCs w:val="22"/>
              </w:rPr>
            </w:pPr>
          </w:p>
          <w:p w14:paraId="3EFF12A6" w14:textId="77777777" w:rsidR="004174A2" w:rsidRDefault="004174A2" w:rsidP="004174A2">
            <w:pPr>
              <w:jc w:val="center"/>
              <w:rPr>
                <w:sz w:val="22"/>
                <w:szCs w:val="22"/>
              </w:rPr>
            </w:pPr>
          </w:p>
          <w:p w14:paraId="4467C5AB" w14:textId="5A7B36CE" w:rsidR="004174A2" w:rsidRPr="001932F6" w:rsidRDefault="004174A2" w:rsidP="004174A2">
            <w:pPr>
              <w:pStyle w:val="a0"/>
              <w:keepNext/>
              <w:ind w:firstLine="0pt"/>
              <w:jc w:val="center"/>
              <w:rPr>
                <w:sz w:val="22"/>
                <w:szCs w:val="22"/>
              </w:rPr>
            </w:pPr>
            <w:r>
              <w:rPr>
                <w:sz w:val="22"/>
                <w:szCs w:val="22"/>
              </w:rPr>
              <w:t>28.1.3.1</w:t>
            </w:r>
          </w:p>
        </w:tc>
        <w:tc>
          <w:tcPr>
            <w:tcW w:w="9.0%" w:type="pct"/>
            <w:shd w:val="clear" w:color="auto" w:fill="auto"/>
          </w:tcPr>
          <w:p w14:paraId="430E55CB" w14:textId="2ACAE2B3" w:rsidR="004174A2" w:rsidRPr="001932F6" w:rsidRDefault="004174A2" w:rsidP="00B758E5">
            <w:pPr>
              <w:pStyle w:val="a0"/>
              <w:keepNext/>
              <w:ind w:firstLine="0pt"/>
              <w:jc w:val="center"/>
              <w:rPr>
                <w:sz w:val="22"/>
                <w:szCs w:val="22"/>
              </w:rPr>
            </w:pPr>
            <w:r w:rsidRPr="001932F6">
              <w:rPr>
                <w:sz w:val="22"/>
                <w:szCs w:val="22"/>
              </w:rPr>
              <w:t>Спортивное сооружение</w:t>
            </w:r>
          </w:p>
        </w:tc>
        <w:tc>
          <w:tcPr>
            <w:tcW w:w="9.0%" w:type="pct"/>
            <w:shd w:val="clear" w:color="auto" w:fill="auto"/>
          </w:tcPr>
          <w:p w14:paraId="17FE3340" w14:textId="35D2D893" w:rsidR="004174A2" w:rsidRPr="001932F6" w:rsidRDefault="004174A2" w:rsidP="00B758E5">
            <w:pPr>
              <w:pStyle w:val="a0"/>
              <w:keepNext/>
              <w:ind w:firstLine="0pt"/>
              <w:jc w:val="center"/>
              <w:rPr>
                <w:sz w:val="22"/>
                <w:szCs w:val="22"/>
              </w:rPr>
            </w:pPr>
            <w:r w:rsidRPr="001932F6">
              <w:rPr>
                <w:sz w:val="22"/>
                <w:szCs w:val="22"/>
              </w:rPr>
              <w:t>Строительство</w:t>
            </w:r>
          </w:p>
        </w:tc>
        <w:tc>
          <w:tcPr>
            <w:tcW w:w="12.0%" w:type="pct"/>
            <w:shd w:val="clear" w:color="auto" w:fill="auto"/>
          </w:tcPr>
          <w:p w14:paraId="0E00E450" w14:textId="130EBF87" w:rsidR="004174A2" w:rsidRPr="001932F6" w:rsidRDefault="002469CF" w:rsidP="00B758E5">
            <w:pPr>
              <w:pStyle w:val="a0"/>
              <w:keepNext/>
              <w:ind w:firstLine="0pt"/>
              <w:jc w:val="center"/>
              <w:rPr>
                <w:bCs/>
                <w:sz w:val="22"/>
                <w:szCs w:val="22"/>
              </w:rPr>
            </w:pPr>
            <w:r w:rsidRPr="00E96580">
              <w:rPr>
                <w:bCs/>
                <w:sz w:val="22"/>
                <w:szCs w:val="22"/>
              </w:rPr>
              <w:t>Строительство здания плавательного бассейна</w:t>
            </w:r>
          </w:p>
        </w:tc>
        <w:tc>
          <w:tcPr>
            <w:tcW w:w="16.0%" w:type="pct"/>
            <w:shd w:val="clear" w:color="auto" w:fill="auto"/>
          </w:tcPr>
          <w:p w14:paraId="2533F5C8" w14:textId="77777777" w:rsidR="002469CF" w:rsidRPr="00A31693" w:rsidRDefault="002469CF" w:rsidP="002469CF">
            <w:pPr>
              <w:autoSpaceDE w:val="0"/>
              <w:autoSpaceDN w:val="0"/>
              <w:adjustRightInd w:val="0"/>
              <w:jc w:val="center"/>
              <w:rPr>
                <w:sz w:val="20"/>
                <w:szCs w:val="20"/>
              </w:rPr>
            </w:pPr>
            <w:r w:rsidRPr="00A31693">
              <w:rPr>
                <w:sz w:val="20"/>
                <w:szCs w:val="20"/>
              </w:rPr>
              <w:t>размер зеркала воды 25х11 метров Пропускная способность здания бассейна:</w:t>
            </w:r>
          </w:p>
          <w:p w14:paraId="5568B466" w14:textId="77777777" w:rsidR="002469CF" w:rsidRPr="00A31693" w:rsidRDefault="002469CF" w:rsidP="002469CF">
            <w:pPr>
              <w:autoSpaceDE w:val="0"/>
              <w:autoSpaceDN w:val="0"/>
              <w:adjustRightInd w:val="0"/>
              <w:jc w:val="center"/>
              <w:rPr>
                <w:sz w:val="20"/>
                <w:szCs w:val="20"/>
              </w:rPr>
            </w:pPr>
            <w:r w:rsidRPr="00A31693">
              <w:rPr>
                <w:sz w:val="20"/>
                <w:szCs w:val="20"/>
              </w:rPr>
              <w:t>- плавательный бассейн для взрослых - 30 чел / сеанс*, без мест для зрителей;</w:t>
            </w:r>
          </w:p>
          <w:p w14:paraId="2CDD967B" w14:textId="77777777" w:rsidR="002469CF" w:rsidRPr="00A31693" w:rsidRDefault="002469CF" w:rsidP="002469CF">
            <w:pPr>
              <w:autoSpaceDE w:val="0"/>
              <w:autoSpaceDN w:val="0"/>
              <w:adjustRightInd w:val="0"/>
              <w:jc w:val="center"/>
              <w:rPr>
                <w:sz w:val="20"/>
                <w:szCs w:val="20"/>
              </w:rPr>
            </w:pPr>
            <w:r w:rsidRPr="00A31693">
              <w:rPr>
                <w:sz w:val="20"/>
                <w:szCs w:val="20"/>
              </w:rPr>
              <w:t>- плавательный бассейн для детей (дошкольный возраст) - 16 чел / сеанс*;</w:t>
            </w:r>
          </w:p>
          <w:p w14:paraId="4BE2B5F7" w14:textId="77777777" w:rsidR="002469CF" w:rsidRPr="00A31693" w:rsidRDefault="002469CF" w:rsidP="002469CF">
            <w:pPr>
              <w:autoSpaceDE w:val="0"/>
              <w:autoSpaceDN w:val="0"/>
              <w:adjustRightInd w:val="0"/>
              <w:jc w:val="center"/>
              <w:rPr>
                <w:sz w:val="20"/>
                <w:szCs w:val="20"/>
              </w:rPr>
            </w:pPr>
            <w:r w:rsidRPr="00A31693">
              <w:rPr>
                <w:sz w:val="20"/>
                <w:szCs w:val="20"/>
              </w:rPr>
              <w:t>- зал для фитнеса - 18 чел / сеанс*;</w:t>
            </w:r>
          </w:p>
          <w:p w14:paraId="536B90EF" w14:textId="77777777" w:rsidR="002469CF" w:rsidRPr="00A31693" w:rsidRDefault="002469CF" w:rsidP="002469CF">
            <w:pPr>
              <w:autoSpaceDE w:val="0"/>
              <w:autoSpaceDN w:val="0"/>
              <w:adjustRightInd w:val="0"/>
              <w:jc w:val="center"/>
              <w:rPr>
                <w:sz w:val="20"/>
                <w:szCs w:val="20"/>
              </w:rPr>
            </w:pPr>
            <w:r w:rsidRPr="00A31693">
              <w:rPr>
                <w:sz w:val="20"/>
                <w:szCs w:val="20"/>
              </w:rPr>
              <w:t xml:space="preserve">*Средняя продолжительность сеанса (занятия) для взрослых - от 1,5 до 2 часов, </w:t>
            </w:r>
          </w:p>
          <w:p w14:paraId="60A3F03F" w14:textId="77777777" w:rsidR="002469CF" w:rsidRPr="00A31693" w:rsidRDefault="002469CF" w:rsidP="002469CF">
            <w:pPr>
              <w:autoSpaceDE w:val="0"/>
              <w:autoSpaceDN w:val="0"/>
              <w:adjustRightInd w:val="0"/>
              <w:jc w:val="center"/>
              <w:rPr>
                <w:sz w:val="20"/>
                <w:szCs w:val="20"/>
              </w:rPr>
            </w:pPr>
            <w:r w:rsidRPr="00A31693">
              <w:rPr>
                <w:sz w:val="20"/>
                <w:szCs w:val="20"/>
              </w:rPr>
              <w:t>продолжительность занятия для детей - 45 минут.</w:t>
            </w:r>
          </w:p>
          <w:p w14:paraId="0C448F69" w14:textId="77777777" w:rsidR="002469CF" w:rsidRPr="00A31693" w:rsidRDefault="002469CF" w:rsidP="002469CF">
            <w:pPr>
              <w:autoSpaceDE w:val="0"/>
              <w:autoSpaceDN w:val="0"/>
              <w:adjustRightInd w:val="0"/>
              <w:jc w:val="center"/>
              <w:rPr>
                <w:sz w:val="20"/>
                <w:szCs w:val="20"/>
              </w:rPr>
            </w:pPr>
            <w:r w:rsidRPr="00A31693">
              <w:rPr>
                <w:sz w:val="20"/>
                <w:szCs w:val="20"/>
              </w:rPr>
              <w:t>Единовременное пребывание (чел. с учётом персонала) - 79 чел.</w:t>
            </w:r>
          </w:p>
          <w:p w14:paraId="53437E2B" w14:textId="3D3E5F8C" w:rsidR="004174A2" w:rsidRPr="001932F6" w:rsidRDefault="002469CF" w:rsidP="002469CF">
            <w:pPr>
              <w:autoSpaceDE w:val="0"/>
              <w:autoSpaceDN w:val="0"/>
              <w:adjustRightInd w:val="0"/>
              <w:jc w:val="center"/>
              <w:rPr>
                <w:sz w:val="22"/>
                <w:szCs w:val="22"/>
              </w:rPr>
            </w:pPr>
            <w:r w:rsidRPr="00A31693">
              <w:rPr>
                <w:sz w:val="20"/>
                <w:szCs w:val="20"/>
              </w:rPr>
              <w:t>Списочное количество работников до 15 чел. - в наибольшую смену (Без учёта сторонних работников по договору).</w:t>
            </w:r>
          </w:p>
        </w:tc>
        <w:tc>
          <w:tcPr>
            <w:tcW w:w="7.0%" w:type="pct"/>
            <w:shd w:val="clear" w:color="auto" w:fill="auto"/>
          </w:tcPr>
          <w:p w14:paraId="5F4C1ECC" w14:textId="6C052453" w:rsidR="004174A2" w:rsidRPr="001932F6" w:rsidRDefault="002469CF" w:rsidP="00B758E5">
            <w:pPr>
              <w:jc w:val="center"/>
              <w:rPr>
                <w:sz w:val="22"/>
                <w:szCs w:val="22"/>
              </w:rPr>
            </w:pPr>
            <w:r w:rsidRPr="00E96580">
              <w:rPr>
                <w:sz w:val="22"/>
                <w:szCs w:val="22"/>
              </w:rPr>
              <w:t>с. Здвинск</w:t>
            </w:r>
          </w:p>
        </w:tc>
        <w:tc>
          <w:tcPr>
            <w:tcW w:w="6.0%" w:type="pct"/>
            <w:shd w:val="clear" w:color="auto" w:fill="auto"/>
          </w:tcPr>
          <w:p w14:paraId="06465686" w14:textId="4FE47D7C" w:rsidR="004174A2" w:rsidRPr="001932F6" w:rsidRDefault="004174A2" w:rsidP="00B758E5">
            <w:pPr>
              <w:pStyle w:val="a0"/>
              <w:keepNext/>
              <w:ind w:firstLine="0pt"/>
              <w:jc w:val="center"/>
              <w:rPr>
                <w:sz w:val="22"/>
                <w:szCs w:val="22"/>
              </w:rPr>
            </w:pPr>
            <w:r w:rsidRPr="001932F6">
              <w:rPr>
                <w:sz w:val="22"/>
                <w:szCs w:val="22"/>
              </w:rPr>
              <w:t>Не устанавливается</w:t>
            </w:r>
          </w:p>
        </w:tc>
        <w:tc>
          <w:tcPr>
            <w:tcW w:w="9.0%" w:type="pct"/>
          </w:tcPr>
          <w:p w14:paraId="267DBEE9" w14:textId="5BF6FF49" w:rsidR="004174A2" w:rsidRPr="001932F6" w:rsidRDefault="004174A2" w:rsidP="00B758E5">
            <w:pPr>
              <w:pStyle w:val="a0"/>
              <w:keepNext/>
              <w:ind w:firstLine="0pt"/>
              <w:jc w:val="center"/>
              <w:rPr>
                <w:sz w:val="22"/>
                <w:szCs w:val="22"/>
              </w:rPr>
            </w:pPr>
            <w:r w:rsidRPr="001932F6">
              <w:rPr>
                <w:sz w:val="22"/>
                <w:szCs w:val="22"/>
              </w:rPr>
              <w:t>Общественно-деловая зона</w:t>
            </w:r>
          </w:p>
        </w:tc>
        <w:tc>
          <w:tcPr>
            <w:tcW w:w="14.0%" w:type="pct"/>
            <w:shd w:val="clear" w:color="auto" w:fill="auto"/>
          </w:tcPr>
          <w:p w14:paraId="5372010F" w14:textId="158B5CBF" w:rsidR="004174A2" w:rsidRPr="001932F6" w:rsidRDefault="00DF24D2" w:rsidP="00B758E5">
            <w:pPr>
              <w:pStyle w:val="a0"/>
              <w:keepNext/>
              <w:ind w:firstLine="0pt"/>
              <w:jc w:val="center"/>
              <w:rPr>
                <w:color w:val="000000"/>
                <w:sz w:val="22"/>
                <w:szCs w:val="22"/>
              </w:rPr>
            </w:pPr>
            <w:r>
              <w:rPr>
                <w:sz w:val="22"/>
                <w:szCs w:val="22"/>
              </w:rPr>
              <w:t>2024</w:t>
            </w:r>
          </w:p>
        </w:tc>
      </w:tr>
      <w:tr w:rsidR="002469CF" w:rsidRPr="00C33D3D" w14:paraId="2C7FBB50" w14:textId="77777777" w:rsidTr="00F90E16">
        <w:trPr>
          <w:tblHeader/>
        </w:trPr>
        <w:tc>
          <w:tcPr>
            <w:tcW w:w="4.0%" w:type="pct"/>
            <w:shd w:val="clear" w:color="auto" w:fill="auto"/>
          </w:tcPr>
          <w:p w14:paraId="7716E054" w14:textId="38D47167" w:rsidR="004174A2" w:rsidRPr="00B815D6" w:rsidRDefault="00DF24D2" w:rsidP="00B758E5">
            <w:pPr>
              <w:pStyle w:val="a0"/>
              <w:keepNext/>
              <w:ind w:firstLine="0pt"/>
              <w:jc w:val="center"/>
              <w:rPr>
                <w:b/>
                <w:sz w:val="22"/>
                <w:szCs w:val="22"/>
                <w:lang w:val="ru-RU"/>
              </w:rPr>
            </w:pPr>
            <w:r>
              <w:rPr>
                <w:b/>
                <w:sz w:val="22"/>
                <w:szCs w:val="22"/>
                <w:lang w:val="ru-RU"/>
              </w:rPr>
              <w:lastRenderedPageBreak/>
              <w:t>2</w:t>
            </w:r>
          </w:p>
        </w:tc>
        <w:tc>
          <w:tcPr>
            <w:tcW w:w="7.0%" w:type="pct"/>
            <w:shd w:val="clear" w:color="auto" w:fill="auto"/>
          </w:tcPr>
          <w:p w14:paraId="43A8F18C" w14:textId="16623E15" w:rsidR="004174A2" w:rsidRPr="001932F6" w:rsidRDefault="00DF24D2" w:rsidP="00B758E5">
            <w:pPr>
              <w:pStyle w:val="a0"/>
              <w:keepNext/>
              <w:ind w:firstLine="0pt"/>
              <w:jc w:val="center"/>
              <w:rPr>
                <w:sz w:val="22"/>
                <w:szCs w:val="22"/>
              </w:rPr>
            </w:pPr>
            <w:r w:rsidRPr="001932F6">
              <w:rPr>
                <w:sz w:val="22"/>
                <w:szCs w:val="22"/>
              </w:rPr>
              <w:t>602041202</w:t>
            </w:r>
          </w:p>
        </w:tc>
        <w:tc>
          <w:tcPr>
            <w:tcW w:w="5.0%" w:type="pct"/>
          </w:tcPr>
          <w:p w14:paraId="7DCF7139" w14:textId="3324C4C5" w:rsidR="004174A2" w:rsidRPr="001932F6" w:rsidRDefault="00DF24D2" w:rsidP="00DF24D2">
            <w:pPr>
              <w:pStyle w:val="a0"/>
              <w:keepNext/>
              <w:ind w:firstLine="0pt"/>
              <w:jc w:val="center"/>
              <w:rPr>
                <w:sz w:val="22"/>
                <w:szCs w:val="22"/>
              </w:rPr>
            </w:pPr>
            <w:r w:rsidRPr="00804998">
              <w:rPr>
                <w:sz w:val="22"/>
                <w:szCs w:val="22"/>
              </w:rPr>
              <w:t>17.2.1.5</w:t>
            </w:r>
          </w:p>
        </w:tc>
        <w:tc>
          <w:tcPr>
            <w:tcW w:w="9.0%" w:type="pct"/>
            <w:shd w:val="clear" w:color="auto" w:fill="auto"/>
          </w:tcPr>
          <w:p w14:paraId="43476B97" w14:textId="20703B75" w:rsidR="004174A2" w:rsidRPr="001932F6" w:rsidRDefault="00DF24D2" w:rsidP="00B758E5">
            <w:pPr>
              <w:pStyle w:val="a0"/>
              <w:keepNext/>
              <w:ind w:firstLine="0pt"/>
              <w:jc w:val="center"/>
              <w:rPr>
                <w:sz w:val="22"/>
                <w:szCs w:val="22"/>
              </w:rPr>
            </w:pPr>
            <w:r w:rsidRPr="001932F6">
              <w:rPr>
                <w:sz w:val="22"/>
                <w:szCs w:val="22"/>
              </w:rPr>
              <w:t>Водопровод</w:t>
            </w:r>
          </w:p>
        </w:tc>
        <w:tc>
          <w:tcPr>
            <w:tcW w:w="9.0%" w:type="pct"/>
            <w:shd w:val="clear" w:color="auto" w:fill="auto"/>
          </w:tcPr>
          <w:p w14:paraId="25F750A1" w14:textId="5C083F8D" w:rsidR="004174A2" w:rsidRPr="001932F6" w:rsidRDefault="004174A2" w:rsidP="00B758E5">
            <w:pPr>
              <w:pStyle w:val="a0"/>
              <w:keepNext/>
              <w:ind w:firstLine="0pt"/>
              <w:jc w:val="center"/>
              <w:rPr>
                <w:sz w:val="22"/>
                <w:szCs w:val="22"/>
              </w:rPr>
            </w:pPr>
            <w:r w:rsidRPr="001932F6">
              <w:rPr>
                <w:sz w:val="22"/>
                <w:szCs w:val="22"/>
              </w:rPr>
              <w:t>Строительство</w:t>
            </w:r>
          </w:p>
        </w:tc>
        <w:tc>
          <w:tcPr>
            <w:tcW w:w="12.0%" w:type="pct"/>
            <w:shd w:val="clear" w:color="auto" w:fill="auto"/>
          </w:tcPr>
          <w:p w14:paraId="1BDD02FD" w14:textId="5D02DE98" w:rsidR="004174A2" w:rsidRPr="00DF24D2" w:rsidRDefault="00DF24D2" w:rsidP="00B758E5">
            <w:pPr>
              <w:pStyle w:val="a0"/>
              <w:keepNext/>
              <w:ind w:firstLine="0pt"/>
              <w:jc w:val="center"/>
              <w:rPr>
                <w:bCs/>
                <w:sz w:val="22"/>
                <w:szCs w:val="22"/>
                <w:lang w:val="ru-RU"/>
              </w:rPr>
            </w:pPr>
            <w:r w:rsidRPr="00DF24D2">
              <w:rPr>
                <w:sz w:val="22"/>
                <w:szCs w:val="22"/>
                <w:lang w:val="ru-RU"/>
              </w:rPr>
              <w:t>Строительства водопровода по ул.Луговая,</w:t>
            </w:r>
          </w:p>
        </w:tc>
        <w:tc>
          <w:tcPr>
            <w:tcW w:w="16.0%" w:type="pct"/>
            <w:shd w:val="clear" w:color="auto" w:fill="auto"/>
          </w:tcPr>
          <w:p w14:paraId="08C856DD" w14:textId="79B32AC1" w:rsidR="004174A2" w:rsidRPr="001932F6" w:rsidRDefault="00DF24D2" w:rsidP="00B758E5">
            <w:pPr>
              <w:autoSpaceDE w:val="0"/>
              <w:autoSpaceDN w:val="0"/>
              <w:adjustRightInd w:val="0"/>
              <w:jc w:val="center"/>
              <w:rPr>
                <w:sz w:val="22"/>
                <w:szCs w:val="22"/>
              </w:rPr>
            </w:pPr>
            <w:r w:rsidRPr="009C1F6D">
              <w:rPr>
                <w:sz w:val="22"/>
                <w:szCs w:val="22"/>
              </w:rPr>
              <w:t xml:space="preserve">Производительсть 5 м3/час, </w:t>
            </w:r>
            <w:r>
              <w:rPr>
                <w:sz w:val="22"/>
                <w:szCs w:val="22"/>
              </w:rPr>
              <w:t>550</w:t>
            </w:r>
            <w:r w:rsidRPr="009C1F6D">
              <w:rPr>
                <w:sz w:val="22"/>
                <w:szCs w:val="22"/>
              </w:rPr>
              <w:t xml:space="preserve"> метров</w:t>
            </w:r>
          </w:p>
        </w:tc>
        <w:tc>
          <w:tcPr>
            <w:tcW w:w="7.0%" w:type="pct"/>
            <w:shd w:val="clear" w:color="auto" w:fill="auto"/>
          </w:tcPr>
          <w:p w14:paraId="08B9238C" w14:textId="6220FE25" w:rsidR="004174A2" w:rsidRPr="001932F6" w:rsidRDefault="00DF24D2" w:rsidP="00B758E5">
            <w:pPr>
              <w:jc w:val="center"/>
              <w:rPr>
                <w:sz w:val="22"/>
                <w:szCs w:val="22"/>
              </w:rPr>
            </w:pPr>
            <w:r w:rsidRPr="001932F6">
              <w:rPr>
                <w:sz w:val="22"/>
                <w:szCs w:val="22"/>
              </w:rPr>
              <w:t>с.Здвинск, Здвинский сельсовет</w:t>
            </w:r>
          </w:p>
        </w:tc>
        <w:tc>
          <w:tcPr>
            <w:tcW w:w="6.0%" w:type="pct"/>
            <w:shd w:val="clear" w:color="auto" w:fill="auto"/>
          </w:tcPr>
          <w:p w14:paraId="41955B5F" w14:textId="7037E8A1" w:rsidR="004174A2" w:rsidRPr="00F90E16" w:rsidRDefault="00F90E16" w:rsidP="00B758E5">
            <w:pPr>
              <w:pStyle w:val="a0"/>
              <w:keepNext/>
              <w:ind w:firstLine="0pt"/>
              <w:jc w:val="center"/>
              <w:rPr>
                <w:sz w:val="22"/>
                <w:szCs w:val="22"/>
                <w:lang w:val="ru-RU"/>
              </w:rPr>
            </w:pPr>
            <w:r>
              <w:rPr>
                <w:sz w:val="22"/>
                <w:szCs w:val="22"/>
                <w:lang w:val="ru-RU"/>
              </w:rPr>
              <w:t>10 м</w:t>
            </w:r>
          </w:p>
        </w:tc>
        <w:tc>
          <w:tcPr>
            <w:tcW w:w="9.0%" w:type="pct"/>
          </w:tcPr>
          <w:p w14:paraId="19DF171E" w14:textId="0E4C2890" w:rsidR="004174A2" w:rsidRPr="001932F6" w:rsidRDefault="004174A2" w:rsidP="00B758E5">
            <w:pPr>
              <w:pStyle w:val="a0"/>
              <w:keepNext/>
              <w:ind w:firstLine="0pt"/>
              <w:jc w:val="center"/>
              <w:rPr>
                <w:sz w:val="22"/>
                <w:szCs w:val="22"/>
                <w:lang w:val="ru-RU"/>
              </w:rPr>
            </w:pPr>
            <w:r w:rsidRPr="001932F6">
              <w:rPr>
                <w:sz w:val="22"/>
                <w:szCs w:val="22"/>
              </w:rPr>
              <w:t>Не устанавливается</w:t>
            </w:r>
          </w:p>
        </w:tc>
        <w:tc>
          <w:tcPr>
            <w:tcW w:w="14.0%" w:type="pct"/>
            <w:shd w:val="clear" w:color="auto" w:fill="auto"/>
          </w:tcPr>
          <w:p w14:paraId="1E8697F1" w14:textId="2EC14675" w:rsidR="004174A2" w:rsidRPr="001932F6" w:rsidRDefault="004174A2" w:rsidP="00B758E5">
            <w:pPr>
              <w:pStyle w:val="a0"/>
              <w:keepNext/>
              <w:ind w:firstLine="0pt"/>
              <w:jc w:val="center"/>
              <w:rPr>
                <w:sz w:val="22"/>
                <w:szCs w:val="22"/>
                <w:lang w:val="ru-RU"/>
              </w:rPr>
            </w:pPr>
            <w:r w:rsidRPr="001932F6">
              <w:rPr>
                <w:sz w:val="22"/>
                <w:szCs w:val="22"/>
              </w:rPr>
              <w:t>2028</w:t>
            </w:r>
          </w:p>
        </w:tc>
      </w:tr>
      <w:tr w:rsidR="002469CF" w:rsidRPr="00C33D3D" w14:paraId="736C797B" w14:textId="77777777" w:rsidTr="00F90E16">
        <w:trPr>
          <w:tblHeader/>
        </w:trPr>
        <w:tc>
          <w:tcPr>
            <w:tcW w:w="4.0%" w:type="pct"/>
            <w:shd w:val="clear" w:color="auto" w:fill="auto"/>
          </w:tcPr>
          <w:p w14:paraId="5BD72116" w14:textId="4ED81108" w:rsidR="004174A2" w:rsidRPr="001932F6" w:rsidRDefault="00DF24D2" w:rsidP="00B758E5">
            <w:pPr>
              <w:pStyle w:val="a0"/>
              <w:keepNext/>
              <w:ind w:firstLine="0pt"/>
              <w:jc w:val="center"/>
              <w:rPr>
                <w:b/>
                <w:sz w:val="22"/>
                <w:szCs w:val="22"/>
                <w:lang w:val="ru-RU"/>
              </w:rPr>
            </w:pPr>
            <w:r>
              <w:rPr>
                <w:b/>
                <w:sz w:val="22"/>
                <w:szCs w:val="22"/>
                <w:lang w:val="ru-RU"/>
              </w:rPr>
              <w:t>3</w:t>
            </w:r>
          </w:p>
        </w:tc>
        <w:tc>
          <w:tcPr>
            <w:tcW w:w="7.0%" w:type="pct"/>
            <w:shd w:val="clear" w:color="auto" w:fill="auto"/>
          </w:tcPr>
          <w:p w14:paraId="671D1EDC" w14:textId="5B82B59A" w:rsidR="004174A2" w:rsidRPr="001932F6" w:rsidRDefault="00DF24D2" w:rsidP="00B758E5">
            <w:pPr>
              <w:pStyle w:val="a0"/>
              <w:keepNext/>
              <w:ind w:firstLine="0pt"/>
              <w:jc w:val="center"/>
              <w:rPr>
                <w:sz w:val="22"/>
                <w:szCs w:val="22"/>
              </w:rPr>
            </w:pPr>
            <w:r w:rsidRPr="001932F6">
              <w:rPr>
                <w:sz w:val="22"/>
                <w:szCs w:val="22"/>
              </w:rPr>
              <w:t>602041106</w:t>
            </w:r>
          </w:p>
        </w:tc>
        <w:tc>
          <w:tcPr>
            <w:tcW w:w="5.0%" w:type="pct"/>
          </w:tcPr>
          <w:p w14:paraId="5F47B45C" w14:textId="0EA89139" w:rsidR="004174A2" w:rsidRPr="001932F6" w:rsidRDefault="00DF24D2" w:rsidP="00DF24D2">
            <w:pPr>
              <w:pStyle w:val="a0"/>
              <w:keepNext/>
              <w:ind w:firstLine="0pt"/>
              <w:jc w:val="center"/>
              <w:rPr>
                <w:sz w:val="22"/>
                <w:szCs w:val="22"/>
              </w:rPr>
            </w:pPr>
            <w:r>
              <w:rPr>
                <w:sz w:val="22"/>
                <w:szCs w:val="22"/>
              </w:rPr>
              <w:t>17.1.1.1</w:t>
            </w:r>
          </w:p>
        </w:tc>
        <w:tc>
          <w:tcPr>
            <w:tcW w:w="9.0%" w:type="pct"/>
            <w:shd w:val="clear" w:color="auto" w:fill="auto"/>
          </w:tcPr>
          <w:p w14:paraId="6335BDE7" w14:textId="51DF3186" w:rsidR="004174A2" w:rsidRPr="001932F6" w:rsidRDefault="00DF24D2" w:rsidP="00B758E5">
            <w:pPr>
              <w:pStyle w:val="a0"/>
              <w:keepNext/>
              <w:ind w:firstLine="0pt"/>
              <w:jc w:val="center"/>
              <w:rPr>
                <w:sz w:val="22"/>
                <w:szCs w:val="22"/>
              </w:rPr>
            </w:pPr>
            <w:r w:rsidRPr="001932F6">
              <w:rPr>
                <w:sz w:val="22"/>
                <w:szCs w:val="22"/>
              </w:rPr>
              <w:t>Артезианская скважина</w:t>
            </w:r>
          </w:p>
        </w:tc>
        <w:tc>
          <w:tcPr>
            <w:tcW w:w="9.0%" w:type="pct"/>
            <w:shd w:val="clear" w:color="auto" w:fill="auto"/>
          </w:tcPr>
          <w:p w14:paraId="1FC33AE9" w14:textId="1446BAD8" w:rsidR="004174A2" w:rsidRPr="001932F6" w:rsidRDefault="004174A2" w:rsidP="00B758E5">
            <w:pPr>
              <w:pStyle w:val="a0"/>
              <w:keepNext/>
              <w:ind w:firstLine="0pt"/>
              <w:jc w:val="center"/>
              <w:rPr>
                <w:sz w:val="22"/>
                <w:szCs w:val="22"/>
              </w:rPr>
            </w:pPr>
            <w:r w:rsidRPr="001932F6">
              <w:rPr>
                <w:sz w:val="22"/>
                <w:szCs w:val="22"/>
              </w:rPr>
              <w:t>Строительство</w:t>
            </w:r>
          </w:p>
        </w:tc>
        <w:tc>
          <w:tcPr>
            <w:tcW w:w="12.0%" w:type="pct"/>
            <w:shd w:val="clear" w:color="auto" w:fill="auto"/>
          </w:tcPr>
          <w:p w14:paraId="1FB7B704" w14:textId="23C9BDF3" w:rsidR="004174A2" w:rsidRPr="001932F6" w:rsidRDefault="00DF24D2" w:rsidP="00B758E5">
            <w:pPr>
              <w:pStyle w:val="a0"/>
              <w:keepNext/>
              <w:ind w:firstLine="0pt"/>
              <w:jc w:val="center"/>
              <w:rPr>
                <w:sz w:val="22"/>
                <w:szCs w:val="22"/>
                <w:lang w:val="ru-RU"/>
              </w:rPr>
            </w:pPr>
            <w:r w:rsidRPr="001932F6">
              <w:rPr>
                <w:sz w:val="22"/>
                <w:szCs w:val="22"/>
              </w:rPr>
              <w:t>Строительство глубоководной водозаборной скважины</w:t>
            </w:r>
          </w:p>
        </w:tc>
        <w:tc>
          <w:tcPr>
            <w:tcW w:w="16.0%" w:type="pct"/>
            <w:shd w:val="clear" w:color="auto" w:fill="auto"/>
          </w:tcPr>
          <w:p w14:paraId="65F4DB09" w14:textId="59DAE2F2" w:rsidR="004174A2" w:rsidRPr="001932F6" w:rsidRDefault="00DF24D2" w:rsidP="00B758E5">
            <w:pPr>
              <w:autoSpaceDE w:val="0"/>
              <w:autoSpaceDN w:val="0"/>
              <w:adjustRightInd w:val="0"/>
              <w:jc w:val="center"/>
              <w:rPr>
                <w:sz w:val="22"/>
                <w:szCs w:val="22"/>
              </w:rPr>
            </w:pPr>
            <w:r w:rsidRPr="009C1F6D">
              <w:rPr>
                <w:sz w:val="22"/>
                <w:szCs w:val="22"/>
              </w:rPr>
              <w:t>Производительсть 50 м3/час, размер зоны санитарной охраны водопроводных сооружений 30 м</w:t>
            </w:r>
          </w:p>
        </w:tc>
        <w:tc>
          <w:tcPr>
            <w:tcW w:w="7.0%" w:type="pct"/>
            <w:shd w:val="clear" w:color="auto" w:fill="auto"/>
          </w:tcPr>
          <w:p w14:paraId="7D83C627" w14:textId="2382FC33" w:rsidR="004174A2" w:rsidRPr="001932F6" w:rsidRDefault="004174A2" w:rsidP="00B758E5">
            <w:pPr>
              <w:jc w:val="center"/>
              <w:rPr>
                <w:sz w:val="22"/>
                <w:szCs w:val="22"/>
              </w:rPr>
            </w:pPr>
            <w:r w:rsidRPr="001932F6">
              <w:rPr>
                <w:sz w:val="22"/>
                <w:szCs w:val="22"/>
              </w:rPr>
              <w:t>с.Здвинск, Здвинский сельсовет</w:t>
            </w:r>
          </w:p>
        </w:tc>
        <w:tc>
          <w:tcPr>
            <w:tcW w:w="6.0%" w:type="pct"/>
            <w:shd w:val="clear" w:color="auto" w:fill="auto"/>
          </w:tcPr>
          <w:p w14:paraId="4355B6DC" w14:textId="522C25D8" w:rsidR="004174A2" w:rsidRPr="001932F6" w:rsidRDefault="00DF24D2" w:rsidP="00B758E5">
            <w:pPr>
              <w:pStyle w:val="a0"/>
              <w:keepNext/>
              <w:ind w:firstLine="0pt"/>
              <w:jc w:val="center"/>
              <w:rPr>
                <w:sz w:val="22"/>
                <w:szCs w:val="22"/>
              </w:rPr>
            </w:pPr>
            <w:r>
              <w:rPr>
                <w:sz w:val="22"/>
                <w:szCs w:val="22"/>
              </w:rPr>
              <w:t>30 м</w:t>
            </w:r>
          </w:p>
        </w:tc>
        <w:tc>
          <w:tcPr>
            <w:tcW w:w="9.0%" w:type="pct"/>
          </w:tcPr>
          <w:p w14:paraId="4A54F6F4" w14:textId="11741C83" w:rsidR="004174A2" w:rsidRPr="00DF24D2" w:rsidRDefault="00DF24D2" w:rsidP="00B758E5">
            <w:pPr>
              <w:pStyle w:val="a0"/>
              <w:keepNext/>
              <w:ind w:firstLine="0pt"/>
              <w:jc w:val="center"/>
              <w:rPr>
                <w:sz w:val="22"/>
                <w:szCs w:val="22"/>
                <w:lang w:val="ru-RU"/>
              </w:rPr>
            </w:pPr>
            <w:r w:rsidRPr="00DF24D2">
              <w:rPr>
                <w:sz w:val="22"/>
                <w:szCs w:val="22"/>
                <w:lang w:val="ru-RU"/>
              </w:rPr>
              <w:t>Производственная зона, зона инженерной и транспортной инфраструктур</w:t>
            </w:r>
          </w:p>
        </w:tc>
        <w:tc>
          <w:tcPr>
            <w:tcW w:w="14.0%" w:type="pct"/>
            <w:shd w:val="clear" w:color="auto" w:fill="auto"/>
          </w:tcPr>
          <w:p w14:paraId="3892D119" w14:textId="441ADF3E" w:rsidR="004174A2" w:rsidRPr="001932F6" w:rsidRDefault="004174A2" w:rsidP="00B758E5">
            <w:pPr>
              <w:pStyle w:val="a0"/>
              <w:keepNext/>
              <w:ind w:firstLine="0pt"/>
              <w:jc w:val="center"/>
              <w:rPr>
                <w:sz w:val="22"/>
                <w:szCs w:val="22"/>
              </w:rPr>
            </w:pPr>
            <w:r w:rsidRPr="001932F6">
              <w:rPr>
                <w:sz w:val="22"/>
                <w:szCs w:val="22"/>
              </w:rPr>
              <w:t>2030</w:t>
            </w:r>
          </w:p>
        </w:tc>
      </w:tr>
      <w:tr w:rsidR="002469CF" w:rsidRPr="00C33D3D" w14:paraId="0E0490B1" w14:textId="77777777" w:rsidTr="00F90E16">
        <w:trPr>
          <w:tblHeader/>
        </w:trPr>
        <w:tc>
          <w:tcPr>
            <w:tcW w:w="4.0%" w:type="pct"/>
            <w:shd w:val="clear" w:color="auto" w:fill="auto"/>
          </w:tcPr>
          <w:p w14:paraId="6C2104D4" w14:textId="12270846" w:rsidR="004174A2" w:rsidRPr="00B815D6" w:rsidRDefault="00DF24D2" w:rsidP="00B758E5">
            <w:pPr>
              <w:pStyle w:val="a0"/>
              <w:keepNext/>
              <w:ind w:firstLine="0pt"/>
              <w:jc w:val="center"/>
              <w:rPr>
                <w:b/>
                <w:sz w:val="22"/>
                <w:szCs w:val="22"/>
                <w:lang w:val="ru-RU"/>
              </w:rPr>
            </w:pPr>
            <w:r>
              <w:rPr>
                <w:b/>
                <w:sz w:val="22"/>
                <w:szCs w:val="22"/>
                <w:lang w:val="ru-RU"/>
              </w:rPr>
              <w:t>4</w:t>
            </w:r>
          </w:p>
        </w:tc>
        <w:tc>
          <w:tcPr>
            <w:tcW w:w="7.0%" w:type="pct"/>
            <w:shd w:val="clear" w:color="auto" w:fill="auto"/>
          </w:tcPr>
          <w:p w14:paraId="49C32E0E" w14:textId="6DBC48C7" w:rsidR="004174A2" w:rsidRPr="001932F6" w:rsidRDefault="00DF24D2" w:rsidP="00B758E5">
            <w:pPr>
              <w:pStyle w:val="a0"/>
              <w:keepNext/>
              <w:ind w:firstLine="0pt"/>
              <w:jc w:val="center"/>
              <w:rPr>
                <w:sz w:val="22"/>
                <w:szCs w:val="22"/>
              </w:rPr>
            </w:pPr>
            <w:r w:rsidRPr="009E4E07">
              <w:rPr>
                <w:sz w:val="22"/>
                <w:szCs w:val="22"/>
              </w:rPr>
              <w:t>602041301</w:t>
            </w:r>
          </w:p>
        </w:tc>
        <w:tc>
          <w:tcPr>
            <w:tcW w:w="5.0%" w:type="pct"/>
          </w:tcPr>
          <w:p w14:paraId="747C779E" w14:textId="49A97CA9" w:rsidR="004174A2" w:rsidRPr="006C33FB" w:rsidRDefault="00DF24D2" w:rsidP="00DF24D2">
            <w:pPr>
              <w:pStyle w:val="a0"/>
              <w:keepNext/>
              <w:ind w:firstLine="0pt"/>
              <w:jc w:val="center"/>
              <w:rPr>
                <w:sz w:val="22"/>
                <w:szCs w:val="22"/>
                <w:lang w:val="ru-RU"/>
              </w:rPr>
            </w:pPr>
            <w:r w:rsidRPr="00C46C02">
              <w:rPr>
                <w:sz w:val="22"/>
                <w:szCs w:val="22"/>
              </w:rPr>
              <w:t>17.4.1.24</w:t>
            </w:r>
          </w:p>
        </w:tc>
        <w:tc>
          <w:tcPr>
            <w:tcW w:w="9.0%" w:type="pct"/>
            <w:shd w:val="clear" w:color="auto" w:fill="auto"/>
          </w:tcPr>
          <w:p w14:paraId="5FCA9E6F" w14:textId="2DFFD8DC" w:rsidR="004174A2" w:rsidRPr="001932F6" w:rsidRDefault="00DF24D2" w:rsidP="00B758E5">
            <w:pPr>
              <w:pStyle w:val="a0"/>
              <w:keepNext/>
              <w:ind w:firstLine="0pt"/>
              <w:jc w:val="center"/>
              <w:rPr>
                <w:sz w:val="22"/>
                <w:szCs w:val="22"/>
                <w:lang w:val="ru-RU"/>
              </w:rPr>
            </w:pPr>
            <w:r w:rsidRPr="006C33FB">
              <w:rPr>
                <w:sz w:val="22"/>
                <w:szCs w:val="22"/>
              </w:rPr>
              <w:t>Очистные сооружения (КОС)</w:t>
            </w:r>
          </w:p>
        </w:tc>
        <w:tc>
          <w:tcPr>
            <w:tcW w:w="9.0%" w:type="pct"/>
            <w:shd w:val="clear" w:color="auto" w:fill="auto"/>
          </w:tcPr>
          <w:p w14:paraId="7B2CEFDF" w14:textId="3CDF776B" w:rsidR="004174A2" w:rsidRPr="001932F6" w:rsidRDefault="004174A2" w:rsidP="00B758E5">
            <w:pPr>
              <w:pStyle w:val="a0"/>
              <w:keepNext/>
              <w:ind w:firstLine="0pt"/>
              <w:jc w:val="center"/>
              <w:rPr>
                <w:sz w:val="22"/>
                <w:szCs w:val="22"/>
              </w:rPr>
            </w:pPr>
            <w:r w:rsidRPr="001932F6">
              <w:rPr>
                <w:sz w:val="22"/>
                <w:szCs w:val="22"/>
              </w:rPr>
              <w:t>Строительство</w:t>
            </w:r>
          </w:p>
        </w:tc>
        <w:tc>
          <w:tcPr>
            <w:tcW w:w="12.0%" w:type="pct"/>
            <w:shd w:val="clear" w:color="auto" w:fill="auto"/>
          </w:tcPr>
          <w:p w14:paraId="05FB3F44" w14:textId="17A6ED91" w:rsidR="004174A2" w:rsidRPr="00DF24D2" w:rsidRDefault="00DF24D2" w:rsidP="00B758E5">
            <w:pPr>
              <w:pStyle w:val="a0"/>
              <w:keepNext/>
              <w:ind w:firstLine="0pt"/>
              <w:jc w:val="center"/>
              <w:rPr>
                <w:sz w:val="22"/>
                <w:szCs w:val="22"/>
                <w:lang w:val="ru-RU"/>
              </w:rPr>
            </w:pPr>
            <w:r w:rsidRPr="00DF24D2">
              <w:rPr>
                <w:sz w:val="22"/>
                <w:szCs w:val="22"/>
                <w:lang w:val="ru-RU"/>
              </w:rPr>
              <w:t>«Строительство очистных сооружений жидких бытовых отходов и сетей водоотведения в с. Здвинск Здвинского района Новосибирской области»</w:t>
            </w:r>
          </w:p>
        </w:tc>
        <w:tc>
          <w:tcPr>
            <w:tcW w:w="16.0%" w:type="pct"/>
            <w:shd w:val="clear" w:color="auto" w:fill="auto"/>
          </w:tcPr>
          <w:p w14:paraId="12B6D3EB" w14:textId="03DEED98" w:rsidR="004174A2" w:rsidRPr="001932F6" w:rsidRDefault="00DF24D2" w:rsidP="00B758E5">
            <w:pPr>
              <w:autoSpaceDE w:val="0"/>
              <w:autoSpaceDN w:val="0"/>
              <w:adjustRightInd w:val="0"/>
              <w:jc w:val="center"/>
              <w:rPr>
                <w:sz w:val="22"/>
                <w:szCs w:val="22"/>
                <w:highlight w:val="cyan"/>
              </w:rPr>
            </w:pPr>
            <w:r w:rsidRPr="00311160">
              <w:rPr>
                <w:sz w:val="22"/>
                <w:szCs w:val="22"/>
              </w:rPr>
              <w:t>Производительность 1500 м3/сут</w:t>
            </w:r>
          </w:p>
        </w:tc>
        <w:tc>
          <w:tcPr>
            <w:tcW w:w="7.0%" w:type="pct"/>
            <w:shd w:val="clear" w:color="auto" w:fill="auto"/>
          </w:tcPr>
          <w:p w14:paraId="0AECAB67" w14:textId="4CA4B3AB" w:rsidR="004174A2" w:rsidRPr="001932F6" w:rsidRDefault="004174A2" w:rsidP="00B758E5">
            <w:pPr>
              <w:snapToGrid w:val="0"/>
              <w:jc w:val="center"/>
              <w:rPr>
                <w:sz w:val="22"/>
                <w:szCs w:val="22"/>
              </w:rPr>
            </w:pPr>
            <w:r w:rsidRPr="001932F6">
              <w:rPr>
                <w:sz w:val="22"/>
                <w:szCs w:val="22"/>
              </w:rPr>
              <w:t>с.Здвинск, Здвинский сельсовет</w:t>
            </w:r>
          </w:p>
        </w:tc>
        <w:tc>
          <w:tcPr>
            <w:tcW w:w="6.0%" w:type="pct"/>
            <w:shd w:val="clear" w:color="auto" w:fill="auto"/>
          </w:tcPr>
          <w:p w14:paraId="34783768" w14:textId="251FA08B" w:rsidR="004174A2" w:rsidRPr="009E4E07" w:rsidRDefault="00DF24D2" w:rsidP="00B758E5">
            <w:pPr>
              <w:pStyle w:val="a0"/>
              <w:keepNext/>
              <w:ind w:firstLine="0pt"/>
              <w:jc w:val="center"/>
              <w:rPr>
                <w:sz w:val="22"/>
                <w:szCs w:val="22"/>
                <w:lang w:val="ru-RU"/>
              </w:rPr>
            </w:pPr>
            <w:r>
              <w:rPr>
                <w:sz w:val="22"/>
                <w:szCs w:val="22"/>
              </w:rPr>
              <w:t>50 м</w:t>
            </w:r>
          </w:p>
        </w:tc>
        <w:tc>
          <w:tcPr>
            <w:tcW w:w="9.0%" w:type="pct"/>
          </w:tcPr>
          <w:p w14:paraId="02F251F9" w14:textId="6443A649" w:rsidR="004174A2" w:rsidRPr="009E4E07" w:rsidRDefault="00DF24D2" w:rsidP="00B758E5">
            <w:pPr>
              <w:pStyle w:val="a0"/>
              <w:keepNext/>
              <w:ind w:firstLine="0pt"/>
              <w:jc w:val="center"/>
              <w:rPr>
                <w:sz w:val="22"/>
                <w:szCs w:val="22"/>
                <w:highlight w:val="cyan"/>
                <w:lang w:val="ru-RU"/>
              </w:rPr>
            </w:pPr>
            <w:r w:rsidRPr="009E4E07">
              <w:rPr>
                <w:sz w:val="22"/>
                <w:szCs w:val="22"/>
              </w:rPr>
              <w:t>Зоны специального назначения</w:t>
            </w:r>
          </w:p>
        </w:tc>
        <w:tc>
          <w:tcPr>
            <w:tcW w:w="14.0%" w:type="pct"/>
            <w:shd w:val="clear" w:color="auto" w:fill="auto"/>
          </w:tcPr>
          <w:p w14:paraId="253F71FC" w14:textId="75FF4746" w:rsidR="004174A2" w:rsidRPr="009E4E07" w:rsidRDefault="00F90E16" w:rsidP="00B758E5">
            <w:pPr>
              <w:pStyle w:val="a0"/>
              <w:keepNext/>
              <w:ind w:firstLine="0pt"/>
              <w:jc w:val="center"/>
              <w:rPr>
                <w:bCs/>
                <w:sz w:val="22"/>
                <w:szCs w:val="22"/>
                <w:lang w:val="ru-RU"/>
              </w:rPr>
            </w:pPr>
            <w:r>
              <w:rPr>
                <w:sz w:val="22"/>
                <w:szCs w:val="22"/>
              </w:rPr>
              <w:t>2024-2025</w:t>
            </w:r>
          </w:p>
        </w:tc>
      </w:tr>
    </w:tbl>
    <w:p w14:paraId="011022DA" w14:textId="77777777" w:rsidR="00775038" w:rsidRPr="000C559D" w:rsidRDefault="00775038" w:rsidP="00775038">
      <w:pPr>
        <w:sectPr w:rsidR="00775038" w:rsidRPr="000C559D" w:rsidSect="00ED0072">
          <w:pgSz w:w="841.90pt" w:h="595.30pt" w:orient="landscape"/>
          <w:pgMar w:top="49.65pt" w:right="85.05pt" w:bottom="42.55pt" w:left="56.70pt" w:header="34pt" w:footer="34pt" w:gutter="0pt"/>
          <w:cols w:space="35.40pt"/>
          <w:docGrid w:linePitch="360"/>
        </w:sectPr>
      </w:pPr>
    </w:p>
    <w:p w14:paraId="30996C52" w14:textId="43DDB0A1" w:rsidR="008F2FA3" w:rsidRPr="000C559D" w:rsidRDefault="008F2FA3" w:rsidP="00B623BF">
      <w:pPr>
        <w:pStyle w:val="1"/>
        <w:numPr>
          <w:ilvl w:val="0"/>
          <w:numId w:val="5"/>
        </w:numPr>
        <w:spacing w:before="6pt"/>
        <w:ind w:start="0pt" w:firstLine="0pt"/>
        <w:rPr>
          <w:sz w:val="28"/>
          <w:shd w:val="clear" w:color="auto" w:fill="FFFFFF"/>
        </w:rPr>
      </w:pPr>
      <w:bookmarkStart w:id="63" w:name="_Toc81903493"/>
      <w:r w:rsidRPr="000C559D">
        <w:rPr>
          <w:sz w:val="28"/>
          <w:shd w:val="clear" w:color="auto" w:fill="FFFFFF"/>
        </w:rPr>
        <w:lastRenderedPageBreak/>
        <w:t xml:space="preserve">Перечень и характеристика основных факторов риска </w:t>
      </w:r>
      <w:r w:rsidRPr="000C559D">
        <w:rPr>
          <w:sz w:val="28"/>
          <w:lang w:eastAsia="ar-SA" w:bidi="en-US"/>
        </w:rPr>
        <w:t>возникновения</w:t>
      </w:r>
      <w:r w:rsidRPr="000C559D">
        <w:rPr>
          <w:sz w:val="28"/>
          <w:shd w:val="clear" w:color="auto" w:fill="FFFFFF"/>
        </w:rPr>
        <w:t xml:space="preserve"> чрезвычайных ситуаций природного и техногенного характера</w:t>
      </w:r>
      <w:bookmarkEnd w:id="63"/>
    </w:p>
    <w:p w14:paraId="154C1635" w14:textId="31A0F4E2" w:rsidR="00F54331" w:rsidRPr="00F54331" w:rsidRDefault="00F54331" w:rsidP="00F54331">
      <w:pPr>
        <w:pStyle w:val="a0"/>
        <w:rPr>
          <w:sz w:val="28"/>
          <w:lang w:val="ru-RU"/>
        </w:rPr>
      </w:pPr>
      <w:r w:rsidRPr="00F54331">
        <w:rPr>
          <w:sz w:val="28"/>
          <w:lang w:val="ru-RU"/>
        </w:rPr>
        <w:t xml:space="preserve">В данном разделе в соответствии с п. 6 ст. 23 Градостроительного кодекса РФ приведен перечень и характеристика рисков возникновения чрезвычайных ситуаций природного и техногенного характера на территории </w:t>
      </w:r>
      <w:bookmarkStart w:id="64" w:name="_Hlk78362972"/>
      <w:r w:rsidR="004C386D">
        <w:rPr>
          <w:sz w:val="28"/>
          <w:lang w:val="ru-RU"/>
        </w:rPr>
        <w:t>Здвинского</w:t>
      </w:r>
      <w:r>
        <w:rPr>
          <w:sz w:val="28"/>
          <w:lang w:val="ru-RU"/>
        </w:rPr>
        <w:t xml:space="preserve"> сельсовета</w:t>
      </w:r>
      <w:bookmarkEnd w:id="64"/>
      <w:r>
        <w:rPr>
          <w:sz w:val="28"/>
          <w:lang w:val="ru-RU"/>
        </w:rPr>
        <w:t>.</w:t>
      </w:r>
    </w:p>
    <w:p w14:paraId="2678F252" w14:textId="77777777" w:rsidR="00F54331" w:rsidRPr="00F54331" w:rsidRDefault="00F54331" w:rsidP="00F54331">
      <w:pPr>
        <w:pStyle w:val="20"/>
        <w:numPr>
          <w:ilvl w:val="1"/>
          <w:numId w:val="5"/>
        </w:numPr>
        <w:ind w:start="0pt" w:firstLine="0pt"/>
        <w:rPr>
          <w:i w:val="0"/>
          <w:sz w:val="28"/>
        </w:rPr>
      </w:pPr>
      <w:bookmarkStart w:id="65" w:name="_Toc520277840"/>
      <w:bookmarkStart w:id="66" w:name="_Toc520277884"/>
      <w:bookmarkStart w:id="67" w:name="_Toc81903494"/>
      <w:r w:rsidRPr="00F54331">
        <w:rPr>
          <w:i w:val="0"/>
          <w:sz w:val="28"/>
        </w:rPr>
        <w:t>Инженерно-технические мероприятия гражданской обороны</w:t>
      </w:r>
      <w:bookmarkEnd w:id="65"/>
      <w:bookmarkEnd w:id="66"/>
      <w:bookmarkEnd w:id="67"/>
    </w:p>
    <w:p w14:paraId="08F4EA44" w14:textId="41291B86" w:rsidR="00F54331" w:rsidRPr="00F54331" w:rsidRDefault="00F54331" w:rsidP="00F54331">
      <w:pPr>
        <w:pStyle w:val="a0"/>
        <w:rPr>
          <w:sz w:val="28"/>
          <w:lang w:val="ru-RU"/>
        </w:rPr>
      </w:pPr>
      <w:r w:rsidRPr="00F54331">
        <w:rPr>
          <w:sz w:val="28"/>
          <w:lang w:val="ru-RU"/>
        </w:rPr>
        <w:t xml:space="preserve">По группе ГО </w:t>
      </w:r>
      <w:r w:rsidR="004C386D">
        <w:rPr>
          <w:sz w:val="28"/>
          <w:lang w:val="ru-RU"/>
        </w:rPr>
        <w:t>Здвинский</w:t>
      </w:r>
      <w:r>
        <w:rPr>
          <w:sz w:val="28"/>
          <w:lang w:val="ru-RU"/>
        </w:rPr>
        <w:t xml:space="preserve"> сельсовет</w:t>
      </w:r>
      <w:r w:rsidRPr="00F54331">
        <w:rPr>
          <w:sz w:val="28"/>
          <w:lang w:val="ru-RU"/>
        </w:rPr>
        <w:t xml:space="preserve"> – не категорирован. На территории поселения отсутствуют категорированные по ГО населенные пункты, предприятия, организации и учреждения. </w:t>
      </w:r>
    </w:p>
    <w:p w14:paraId="36CBE834" w14:textId="77777777" w:rsidR="00F54331" w:rsidRPr="00F54331" w:rsidRDefault="00F54331" w:rsidP="00F54331">
      <w:pPr>
        <w:pStyle w:val="a0"/>
        <w:spacing w:before="6pt"/>
        <w:rPr>
          <w:b/>
          <w:bCs/>
          <w:sz w:val="28"/>
          <w:lang w:val="ru-RU"/>
        </w:rPr>
      </w:pPr>
      <w:bookmarkStart w:id="68" w:name="_Toc520277841"/>
      <w:bookmarkStart w:id="69" w:name="_Toc520277885"/>
      <w:r w:rsidRPr="00F54331">
        <w:rPr>
          <w:b/>
          <w:bCs/>
          <w:sz w:val="28"/>
          <w:lang w:val="ru-RU"/>
        </w:rPr>
        <w:t>Расселение</w:t>
      </w:r>
      <w:bookmarkEnd w:id="68"/>
      <w:bookmarkEnd w:id="69"/>
    </w:p>
    <w:p w14:paraId="4797E0E4" w14:textId="77777777" w:rsidR="00F54331" w:rsidRPr="00F54331" w:rsidRDefault="00F54331" w:rsidP="00F54331">
      <w:pPr>
        <w:pStyle w:val="a0"/>
        <w:rPr>
          <w:sz w:val="28"/>
          <w:lang w:val="ru-RU"/>
        </w:rPr>
      </w:pPr>
      <w:bookmarkStart w:id="70" w:name="_Toc520277842"/>
      <w:bookmarkStart w:id="71" w:name="_Toc520277886"/>
      <w:r w:rsidRPr="00F54331">
        <w:rPr>
          <w:sz w:val="28"/>
          <w:lang w:val="ru-RU"/>
        </w:rPr>
        <w:t>Пешие маршруты эвакуации предусмотрены из административного центра поселения к местам расселения, где силами местной администрации происходит размещение и обустройство эвакуируемых. Согласно СП 165.1325800.2014 «Инженерно-технические мероприятия по гражданской обороне. Актуализированная редакция СНиП 2.01.51-90», при размещении эвакуируемого населения в загородной зоне, обеспечение жильем осуществляется из расчета 2,5 м</w:t>
      </w:r>
      <w:r w:rsidRPr="00F54331">
        <w:rPr>
          <w:sz w:val="28"/>
          <w:vertAlign w:val="superscript"/>
          <w:lang w:val="ru-RU"/>
        </w:rPr>
        <w:t xml:space="preserve">2 </w:t>
      </w:r>
      <w:r w:rsidRPr="00F54331">
        <w:rPr>
          <w:sz w:val="28"/>
          <w:lang w:val="ru-RU"/>
        </w:rPr>
        <w:t xml:space="preserve">общей площади на одного человека. </w:t>
      </w:r>
    </w:p>
    <w:p w14:paraId="289B680A" w14:textId="77777777" w:rsidR="00F54331" w:rsidRPr="00F54331" w:rsidRDefault="00F54331" w:rsidP="00F54331">
      <w:pPr>
        <w:pStyle w:val="a0"/>
        <w:rPr>
          <w:sz w:val="28"/>
          <w:lang w:val="ru-RU"/>
        </w:rPr>
      </w:pPr>
      <w:r w:rsidRPr="00F54331">
        <w:rPr>
          <w:sz w:val="28"/>
          <w:lang w:val="ru-RU"/>
        </w:rPr>
        <w:t>Продовольственные склады, распределительные холодильники, базы материально-технических резервов и базы ГСМ следует размещать за пределами населенных пунктов, вдоль основных маршрутов эвакуации, вне зон возможных сильных разрушений и зон возможного катастрофического затопления, вблизи мест рассредоточения населения. Данные объекты размещают, как правило, используя существующие, базисные склады снабжения. В настоящий момент такие объекты на территории поселения отсутствуют.</w:t>
      </w:r>
    </w:p>
    <w:p w14:paraId="6CF31FF9" w14:textId="77777777" w:rsidR="00F54331" w:rsidRPr="00F54331" w:rsidRDefault="00F54331" w:rsidP="00F54331">
      <w:pPr>
        <w:pStyle w:val="a0"/>
        <w:spacing w:before="6pt"/>
        <w:rPr>
          <w:b/>
          <w:bCs/>
          <w:sz w:val="28"/>
          <w:lang w:val="ru-RU"/>
        </w:rPr>
      </w:pPr>
      <w:r w:rsidRPr="00F54331">
        <w:rPr>
          <w:b/>
          <w:bCs/>
          <w:sz w:val="28"/>
          <w:lang w:val="ru-RU"/>
        </w:rPr>
        <w:t>Защита населения</w:t>
      </w:r>
      <w:bookmarkEnd w:id="70"/>
      <w:bookmarkEnd w:id="71"/>
    </w:p>
    <w:p w14:paraId="461E7337" w14:textId="02FEEDB4" w:rsidR="00F54331" w:rsidRPr="00F54331" w:rsidRDefault="00F54331" w:rsidP="00F54331">
      <w:pPr>
        <w:pStyle w:val="a0"/>
        <w:rPr>
          <w:sz w:val="28"/>
          <w:lang w:val="ru-RU"/>
        </w:rPr>
      </w:pPr>
      <w:r w:rsidRPr="00F54331">
        <w:rPr>
          <w:sz w:val="28"/>
          <w:lang w:val="ru-RU"/>
        </w:rPr>
        <w:t xml:space="preserve">Так как </w:t>
      </w:r>
      <w:r w:rsidR="004C386D">
        <w:rPr>
          <w:sz w:val="28"/>
          <w:lang w:val="ru-RU"/>
        </w:rPr>
        <w:t>Здвинский</w:t>
      </w:r>
      <w:r>
        <w:rPr>
          <w:sz w:val="28"/>
          <w:lang w:val="ru-RU"/>
        </w:rPr>
        <w:t xml:space="preserve"> сельсовет</w:t>
      </w:r>
      <w:r w:rsidRPr="00F54331">
        <w:rPr>
          <w:sz w:val="28"/>
          <w:lang w:val="ru-RU"/>
        </w:rPr>
        <w:t xml:space="preserve"> является некатегорированным, то население подлежит рассредоточению в границах территории поселения согласно мобилизационному плану.</w:t>
      </w:r>
    </w:p>
    <w:p w14:paraId="1936E438" w14:textId="407E0DBE" w:rsidR="00F54331" w:rsidRPr="00F54331" w:rsidRDefault="00F54331" w:rsidP="00F54331">
      <w:pPr>
        <w:pStyle w:val="a0"/>
        <w:rPr>
          <w:sz w:val="28"/>
          <w:lang w:val="ru-RU"/>
        </w:rPr>
      </w:pPr>
      <w:r w:rsidRPr="00F54331">
        <w:rPr>
          <w:sz w:val="28"/>
          <w:lang w:val="ru-RU"/>
        </w:rPr>
        <w:t xml:space="preserve">Основным способом защиты населения от возможного радиоактивного заражения и современных военных средств поражения, является укрытие в специальных защитных сооружениях, которые должны приводиться в готовность для укрываемых в сроки не более 24 часов. На территории </w:t>
      </w:r>
      <w:r w:rsidR="004C386D">
        <w:rPr>
          <w:sz w:val="28"/>
          <w:lang w:val="ru-RU"/>
        </w:rPr>
        <w:t>Здвинского</w:t>
      </w:r>
      <w:r w:rsidRPr="00F54331">
        <w:rPr>
          <w:sz w:val="28"/>
          <w:lang w:val="ru-RU"/>
        </w:rPr>
        <w:t xml:space="preserve"> сельсовета, оборудованные защитные сооружения ГО отсутствуют. </w:t>
      </w:r>
    </w:p>
    <w:p w14:paraId="69DDE6A6" w14:textId="77777777" w:rsidR="00F54331" w:rsidRPr="00F54331" w:rsidRDefault="00F54331" w:rsidP="00F54331">
      <w:pPr>
        <w:pStyle w:val="a0"/>
        <w:rPr>
          <w:sz w:val="28"/>
          <w:lang w:val="ru-RU"/>
        </w:rPr>
      </w:pPr>
      <w:r w:rsidRPr="00F54331">
        <w:rPr>
          <w:sz w:val="28"/>
          <w:lang w:val="ru-RU"/>
        </w:rPr>
        <w:t>Согласно СП 88.13330.2014 «Защитные сооружения гражданской обороны. Актуализированная редакция СНиП II-11-77*», норма площади пола основных помещений ЗС на одного укрываемого следует принимать 0,5м</w:t>
      </w:r>
      <w:r w:rsidRPr="00F54331">
        <w:rPr>
          <w:sz w:val="28"/>
          <w:vertAlign w:val="superscript"/>
          <w:lang w:val="ru-RU"/>
        </w:rPr>
        <w:t>2</w:t>
      </w:r>
      <w:r w:rsidRPr="00F54331">
        <w:rPr>
          <w:sz w:val="28"/>
          <w:lang w:val="ru-RU"/>
        </w:rPr>
        <w:t xml:space="preserve">, для </w:t>
      </w:r>
      <w:r w:rsidRPr="00F54331">
        <w:rPr>
          <w:sz w:val="28"/>
          <w:lang w:val="ru-RU"/>
        </w:rPr>
        <w:lastRenderedPageBreak/>
        <w:t>хранения загрязненной уличной одежды – 0,07м</w:t>
      </w:r>
      <w:r w:rsidRPr="00F54331">
        <w:rPr>
          <w:sz w:val="28"/>
          <w:vertAlign w:val="superscript"/>
          <w:lang w:val="ru-RU"/>
        </w:rPr>
        <w:t>2</w:t>
      </w:r>
      <w:r w:rsidRPr="00F54331">
        <w:rPr>
          <w:sz w:val="28"/>
          <w:lang w:val="ru-RU"/>
        </w:rPr>
        <w:t>, для санитарного узла – 0,02м</w:t>
      </w:r>
      <w:r w:rsidRPr="00F54331">
        <w:rPr>
          <w:sz w:val="28"/>
          <w:vertAlign w:val="superscript"/>
          <w:lang w:val="ru-RU"/>
        </w:rPr>
        <w:t>2</w:t>
      </w:r>
      <w:r w:rsidRPr="00F54331">
        <w:rPr>
          <w:sz w:val="28"/>
          <w:lang w:val="ru-RU"/>
        </w:rPr>
        <w:t>. Всего на одного укрываемого рассчитывается 0,59м</w:t>
      </w:r>
      <w:r w:rsidRPr="00F54331">
        <w:rPr>
          <w:sz w:val="28"/>
          <w:vertAlign w:val="superscript"/>
          <w:lang w:val="ru-RU"/>
        </w:rPr>
        <w:t>2</w:t>
      </w:r>
      <w:r w:rsidRPr="00F54331">
        <w:rPr>
          <w:sz w:val="28"/>
          <w:lang w:val="ru-RU"/>
        </w:rPr>
        <w:t>.</w:t>
      </w:r>
    </w:p>
    <w:p w14:paraId="00E651E3" w14:textId="0C217B24" w:rsidR="00F54331" w:rsidRPr="00F54331" w:rsidRDefault="00F54331" w:rsidP="00F54331">
      <w:pPr>
        <w:pStyle w:val="a0"/>
        <w:rPr>
          <w:sz w:val="28"/>
          <w:lang w:val="ru-RU"/>
        </w:rPr>
      </w:pPr>
      <w:r w:rsidRPr="00F54331">
        <w:rPr>
          <w:sz w:val="28"/>
          <w:lang w:val="ru-RU"/>
        </w:rPr>
        <w:t xml:space="preserve">Численность населения </w:t>
      </w:r>
      <w:r w:rsidR="004C386D">
        <w:rPr>
          <w:sz w:val="28"/>
          <w:lang w:val="ru-RU"/>
        </w:rPr>
        <w:t>Здвинского</w:t>
      </w:r>
      <w:r w:rsidRPr="00F54331">
        <w:rPr>
          <w:sz w:val="28"/>
          <w:lang w:val="ru-RU"/>
        </w:rPr>
        <w:t xml:space="preserve"> сельсовета составляет </w:t>
      </w:r>
      <w:r w:rsidR="0098670F">
        <w:rPr>
          <w:sz w:val="28"/>
          <w:lang w:val="ru-RU"/>
        </w:rPr>
        <w:t>4726</w:t>
      </w:r>
      <w:r w:rsidRPr="00F54331">
        <w:rPr>
          <w:sz w:val="28"/>
          <w:lang w:val="ru-RU"/>
        </w:rPr>
        <w:t xml:space="preserve"> человек. Подлежит укрытию на расчетный срок до 95% от всего количества населения это – </w:t>
      </w:r>
      <w:r w:rsidR="0098670F">
        <w:rPr>
          <w:sz w:val="28"/>
          <w:lang w:val="ru-RU"/>
        </w:rPr>
        <w:t>4490</w:t>
      </w:r>
      <w:r w:rsidRPr="00F54331">
        <w:rPr>
          <w:sz w:val="28"/>
          <w:lang w:val="ru-RU"/>
        </w:rPr>
        <w:t xml:space="preserve"> чел. </w:t>
      </w:r>
    </w:p>
    <w:p w14:paraId="1EE0344E" w14:textId="3717921C" w:rsidR="00F54331" w:rsidRPr="00F54331" w:rsidRDefault="00F54331" w:rsidP="00F54331">
      <w:pPr>
        <w:pStyle w:val="a0"/>
        <w:rPr>
          <w:sz w:val="28"/>
          <w:lang w:val="ru-RU"/>
        </w:rPr>
      </w:pPr>
      <w:r w:rsidRPr="00F54331">
        <w:rPr>
          <w:sz w:val="28"/>
          <w:lang w:val="ru-RU"/>
        </w:rPr>
        <w:t xml:space="preserve">В соответствии с этим, проектом планируются укрытия по типу П-5 на </w:t>
      </w:r>
      <w:r w:rsidR="0098670F">
        <w:rPr>
          <w:sz w:val="28"/>
          <w:lang w:val="ru-RU"/>
        </w:rPr>
        <w:t>4490</w:t>
      </w:r>
      <w:r w:rsidRPr="00F54331">
        <w:rPr>
          <w:sz w:val="28"/>
          <w:lang w:val="ru-RU"/>
        </w:rPr>
        <w:t xml:space="preserve"> чел. Площадь планируемых укрытий составляет:</w:t>
      </w:r>
    </w:p>
    <w:p w14:paraId="1A4348B7" w14:textId="10BF8265" w:rsidR="00F54331" w:rsidRPr="00F54331" w:rsidRDefault="00F54331" w:rsidP="00F54331">
      <w:pPr>
        <w:ind w:firstLine="35.45pt"/>
        <w:jc w:val="center"/>
        <w:rPr>
          <w:rFonts w:eastAsiaTheme="minorEastAsia" w:cstheme="minorBidi"/>
          <w:i/>
          <w:sz w:val="28"/>
          <w:szCs w:val="28"/>
          <w:lang w:eastAsia="ar-SA" w:bidi="en-US"/>
        </w:rPr>
      </w:pPr>
      <w:r w:rsidRPr="00F54331">
        <w:rPr>
          <w:rFonts w:eastAsiaTheme="minorEastAsia" w:cstheme="minorBidi"/>
          <w:i/>
          <w:sz w:val="28"/>
          <w:szCs w:val="28"/>
          <w:lang w:eastAsia="ar-SA" w:bidi="en-US"/>
        </w:rPr>
        <w:t>по типу П-5: 0,59м</w:t>
      </w:r>
      <w:r w:rsidRPr="00F54331">
        <w:rPr>
          <w:rFonts w:eastAsiaTheme="minorEastAsia" w:cstheme="minorBidi"/>
          <w:i/>
          <w:sz w:val="28"/>
          <w:szCs w:val="28"/>
          <w:vertAlign w:val="superscript"/>
          <w:lang w:eastAsia="ar-SA" w:bidi="en-US"/>
        </w:rPr>
        <w:t>2</w:t>
      </w:r>
      <w:r w:rsidRPr="00F54331">
        <w:rPr>
          <w:rFonts w:eastAsiaTheme="minorEastAsia" w:cstheme="minorBidi"/>
          <w:i/>
          <w:sz w:val="28"/>
          <w:szCs w:val="28"/>
          <w:lang w:eastAsia="ar-SA" w:bidi="en-US"/>
        </w:rPr>
        <w:t>×</w:t>
      </w:r>
      <w:r w:rsidR="0098670F">
        <w:rPr>
          <w:rFonts w:eastAsiaTheme="minorEastAsia" w:cstheme="minorBidi"/>
          <w:i/>
          <w:sz w:val="28"/>
          <w:szCs w:val="28"/>
          <w:lang w:eastAsia="ar-SA" w:bidi="en-US"/>
        </w:rPr>
        <w:t>4490</w:t>
      </w:r>
      <w:r w:rsidRPr="00F54331">
        <w:rPr>
          <w:rFonts w:eastAsiaTheme="minorEastAsia" w:cstheme="minorBidi"/>
          <w:i/>
          <w:sz w:val="28"/>
          <w:szCs w:val="28"/>
          <w:lang w:eastAsia="ar-SA" w:bidi="en-US"/>
        </w:rPr>
        <w:t xml:space="preserve"> = </w:t>
      </w:r>
      <w:r w:rsidR="0098670F">
        <w:rPr>
          <w:rFonts w:eastAsiaTheme="minorEastAsia" w:cstheme="minorBidi"/>
          <w:i/>
          <w:sz w:val="28"/>
          <w:szCs w:val="28"/>
          <w:lang w:eastAsia="ar-SA" w:bidi="en-US"/>
        </w:rPr>
        <w:t>2648,92</w:t>
      </w:r>
      <w:r w:rsidRPr="00F54331">
        <w:rPr>
          <w:rFonts w:eastAsiaTheme="minorEastAsia" w:cstheme="minorBidi"/>
          <w:i/>
          <w:sz w:val="28"/>
          <w:szCs w:val="28"/>
          <w:lang w:eastAsia="ar-SA" w:bidi="en-US"/>
        </w:rPr>
        <w:t xml:space="preserve"> м</w:t>
      </w:r>
      <w:r w:rsidRPr="00F54331">
        <w:rPr>
          <w:rFonts w:eastAsiaTheme="minorEastAsia" w:cstheme="minorBidi"/>
          <w:i/>
          <w:sz w:val="28"/>
          <w:szCs w:val="28"/>
          <w:vertAlign w:val="superscript"/>
          <w:lang w:eastAsia="ar-SA" w:bidi="en-US"/>
        </w:rPr>
        <w:t>2</w:t>
      </w:r>
    </w:p>
    <w:p w14:paraId="22495230" w14:textId="0087B25A" w:rsidR="00F54331" w:rsidRPr="00F54331" w:rsidRDefault="00F54331" w:rsidP="00F54331">
      <w:pPr>
        <w:pStyle w:val="a0"/>
        <w:rPr>
          <w:sz w:val="28"/>
          <w:lang w:val="ru-RU"/>
        </w:rPr>
      </w:pPr>
      <w:r w:rsidRPr="00F54331">
        <w:rPr>
          <w:sz w:val="28"/>
          <w:lang w:val="ru-RU"/>
        </w:rPr>
        <w:t xml:space="preserve">Таким образом, в настоящее время на территории </w:t>
      </w:r>
      <w:r w:rsidR="004C386D">
        <w:rPr>
          <w:sz w:val="28"/>
          <w:lang w:val="ru-RU"/>
        </w:rPr>
        <w:t>Здвинского</w:t>
      </w:r>
      <w:r w:rsidRPr="00F54331">
        <w:rPr>
          <w:sz w:val="28"/>
          <w:lang w:val="ru-RU"/>
        </w:rPr>
        <w:t xml:space="preserve"> сельсовета необходимо иметь </w:t>
      </w:r>
      <w:r w:rsidR="00ED0072">
        <w:rPr>
          <w:sz w:val="28"/>
          <w:lang w:val="ru-RU"/>
        </w:rPr>
        <w:t>297,36</w:t>
      </w:r>
      <w:r w:rsidRPr="00F54331">
        <w:rPr>
          <w:sz w:val="28"/>
          <w:lang w:val="ru-RU"/>
        </w:rPr>
        <w:t xml:space="preserve"> м</w:t>
      </w:r>
      <w:r w:rsidRPr="00F54331">
        <w:rPr>
          <w:sz w:val="28"/>
          <w:vertAlign w:val="superscript"/>
          <w:lang w:val="ru-RU"/>
        </w:rPr>
        <w:t>2</w:t>
      </w:r>
      <w:r w:rsidRPr="00F54331">
        <w:rPr>
          <w:sz w:val="28"/>
          <w:lang w:val="ru-RU"/>
        </w:rPr>
        <w:t xml:space="preserve"> укрытий, подготовленных по требованиям СП 88.13330.2014 «Защитные сооружения гражданской обороны. Актуализированная редакция СНиП II-11-77*». </w:t>
      </w:r>
    </w:p>
    <w:p w14:paraId="71E2B205" w14:textId="77777777" w:rsidR="00F54331" w:rsidRPr="00F54331" w:rsidRDefault="00F54331" w:rsidP="00F54331">
      <w:pPr>
        <w:pStyle w:val="a0"/>
        <w:rPr>
          <w:sz w:val="28"/>
          <w:lang w:val="ru-RU"/>
        </w:rPr>
      </w:pPr>
      <w:r w:rsidRPr="00F54331">
        <w:rPr>
          <w:sz w:val="28"/>
          <w:lang w:val="ru-RU"/>
        </w:rPr>
        <w:t>Места расположения ПРУ следует устанавливать в соответствии с планом эвакуации. Противорадиационные укрытия, как правило, размещают:</w:t>
      </w:r>
    </w:p>
    <w:p w14:paraId="20D46351" w14:textId="77777777" w:rsidR="00F54331" w:rsidRPr="00F54331" w:rsidRDefault="00F54331" w:rsidP="00F54331">
      <w:pPr>
        <w:numPr>
          <w:ilvl w:val="0"/>
          <w:numId w:val="34"/>
        </w:numPr>
        <w:autoSpaceDE w:val="0"/>
        <w:autoSpaceDN w:val="0"/>
        <w:adjustRightInd w:val="0"/>
        <w:contextualSpacing/>
        <w:rPr>
          <w:sz w:val="28"/>
          <w:szCs w:val="28"/>
        </w:rPr>
      </w:pPr>
      <w:r w:rsidRPr="00F54331">
        <w:rPr>
          <w:sz w:val="28"/>
          <w:szCs w:val="28"/>
        </w:rPr>
        <w:t>в подвальных помещениях одноэтажных жилых домов, школ и детских садов, домов культуры и др.</w:t>
      </w:r>
    </w:p>
    <w:p w14:paraId="0EF2CF1B" w14:textId="77777777" w:rsidR="00F54331" w:rsidRPr="00F54331" w:rsidRDefault="00F54331" w:rsidP="00F54331">
      <w:pPr>
        <w:numPr>
          <w:ilvl w:val="0"/>
          <w:numId w:val="34"/>
        </w:numPr>
        <w:autoSpaceDE w:val="0"/>
        <w:autoSpaceDN w:val="0"/>
        <w:adjustRightInd w:val="0"/>
        <w:contextualSpacing/>
        <w:rPr>
          <w:sz w:val="28"/>
          <w:szCs w:val="28"/>
        </w:rPr>
      </w:pPr>
      <w:r w:rsidRPr="00F54331">
        <w:rPr>
          <w:sz w:val="28"/>
          <w:szCs w:val="28"/>
        </w:rPr>
        <w:t>в приспосабливаемых 1 этажах административных зданий, школ и др.</w:t>
      </w:r>
    </w:p>
    <w:p w14:paraId="13FFE686" w14:textId="77777777" w:rsidR="00F54331" w:rsidRPr="00F54331" w:rsidRDefault="00F54331" w:rsidP="00F54331">
      <w:pPr>
        <w:pStyle w:val="a0"/>
        <w:rPr>
          <w:sz w:val="28"/>
          <w:lang w:val="ru-RU"/>
        </w:rPr>
      </w:pPr>
      <w:r w:rsidRPr="00F54331">
        <w:rPr>
          <w:sz w:val="28"/>
          <w:lang w:val="ru-RU"/>
        </w:rPr>
        <w:t>Стоимость оборудования ПРУ рассчитывается на стадиях непосредственного проектирования ЗС ГО.</w:t>
      </w:r>
    </w:p>
    <w:p w14:paraId="5B3B607F" w14:textId="77777777" w:rsidR="00F54331" w:rsidRPr="00F54331" w:rsidRDefault="00F54331" w:rsidP="00F54331">
      <w:pPr>
        <w:pStyle w:val="a0"/>
        <w:spacing w:before="6pt"/>
        <w:rPr>
          <w:b/>
          <w:bCs/>
          <w:sz w:val="28"/>
          <w:lang w:val="ru-RU"/>
        </w:rPr>
      </w:pPr>
      <w:bookmarkStart w:id="72" w:name="_Toc520277843"/>
      <w:bookmarkStart w:id="73" w:name="_Toc520277887"/>
      <w:r w:rsidRPr="00F54331">
        <w:rPr>
          <w:b/>
          <w:bCs/>
          <w:sz w:val="28"/>
          <w:lang w:val="ru-RU"/>
        </w:rPr>
        <w:t>Система оповещения ГО</w:t>
      </w:r>
      <w:bookmarkEnd w:id="72"/>
      <w:bookmarkEnd w:id="73"/>
      <w:r w:rsidRPr="00F54331">
        <w:rPr>
          <w:b/>
          <w:bCs/>
          <w:sz w:val="28"/>
          <w:lang w:val="ru-RU"/>
        </w:rPr>
        <w:t xml:space="preserve"> </w:t>
      </w:r>
    </w:p>
    <w:p w14:paraId="0FF1BC5C" w14:textId="7EFAF251" w:rsidR="00F54331" w:rsidRPr="00F54331" w:rsidRDefault="00F54331" w:rsidP="00F54331">
      <w:pPr>
        <w:pStyle w:val="a0"/>
        <w:rPr>
          <w:sz w:val="28"/>
          <w:lang w:val="ru-RU"/>
        </w:rPr>
      </w:pPr>
      <w:r w:rsidRPr="00F54331">
        <w:rPr>
          <w:sz w:val="28"/>
          <w:lang w:val="ru-RU"/>
        </w:rPr>
        <w:t xml:space="preserve">Для оперативного и своевременного получения информации о возникших ЧС на территории </w:t>
      </w:r>
      <w:r>
        <w:rPr>
          <w:sz w:val="28"/>
          <w:lang w:val="ru-RU"/>
        </w:rPr>
        <w:t>Здвинского</w:t>
      </w:r>
      <w:r w:rsidRPr="00F54331">
        <w:rPr>
          <w:sz w:val="28"/>
          <w:lang w:val="ru-RU"/>
        </w:rPr>
        <w:t xml:space="preserve"> района, а также для принятия оперативных мер по их ликвидации, постановлением Администрации </w:t>
      </w:r>
      <w:r w:rsidR="00F85C2D">
        <w:rPr>
          <w:sz w:val="28"/>
          <w:lang w:val="ru-RU"/>
        </w:rPr>
        <w:t>Здвинского</w:t>
      </w:r>
      <w:r w:rsidRPr="00F54331">
        <w:rPr>
          <w:sz w:val="28"/>
          <w:lang w:val="ru-RU"/>
        </w:rPr>
        <w:t xml:space="preserve"> района от </w:t>
      </w:r>
      <w:r w:rsidR="00F85C2D">
        <w:rPr>
          <w:sz w:val="28"/>
          <w:lang w:val="ru-RU"/>
        </w:rPr>
        <w:t>22</w:t>
      </w:r>
      <w:r w:rsidRPr="00F54331">
        <w:rPr>
          <w:sz w:val="28"/>
          <w:lang w:val="ru-RU"/>
        </w:rPr>
        <w:t>.</w:t>
      </w:r>
      <w:r w:rsidR="00F85C2D">
        <w:rPr>
          <w:sz w:val="28"/>
          <w:lang w:val="ru-RU"/>
        </w:rPr>
        <w:t>04</w:t>
      </w:r>
      <w:r w:rsidRPr="00F54331">
        <w:rPr>
          <w:sz w:val="28"/>
          <w:lang w:val="ru-RU"/>
        </w:rPr>
        <w:t>.</w:t>
      </w:r>
      <w:r w:rsidR="00F85C2D">
        <w:rPr>
          <w:sz w:val="28"/>
          <w:lang w:val="ru-RU"/>
        </w:rPr>
        <w:t>2014</w:t>
      </w:r>
      <w:r w:rsidRPr="00F54331">
        <w:rPr>
          <w:sz w:val="28"/>
          <w:lang w:val="ru-RU"/>
        </w:rPr>
        <w:t xml:space="preserve"> г. № </w:t>
      </w:r>
      <w:r w:rsidR="00F85C2D">
        <w:rPr>
          <w:sz w:val="28"/>
          <w:lang w:val="ru-RU"/>
        </w:rPr>
        <w:t>97</w:t>
      </w:r>
      <w:r w:rsidRPr="00F54331">
        <w:rPr>
          <w:sz w:val="28"/>
          <w:lang w:val="ru-RU"/>
        </w:rPr>
        <w:t xml:space="preserve">, в районе </w:t>
      </w:r>
      <w:r w:rsidR="00F85C2D">
        <w:rPr>
          <w:sz w:val="28"/>
          <w:lang w:val="ru-RU"/>
        </w:rPr>
        <w:t>утвержден</w:t>
      </w:r>
      <w:r w:rsidRPr="00F54331">
        <w:rPr>
          <w:sz w:val="28"/>
          <w:lang w:val="ru-RU"/>
        </w:rPr>
        <w:t xml:space="preserve"> </w:t>
      </w:r>
      <w:r w:rsidR="00F85C2D" w:rsidRPr="00F85C2D">
        <w:rPr>
          <w:sz w:val="28"/>
          <w:lang w:val="ru-RU"/>
        </w:rPr>
        <w:t>Порядок своевременного оповещения населения и подразделений Государственной противопожарной службы о пожаре</w:t>
      </w:r>
      <w:r w:rsidRPr="00F54331">
        <w:rPr>
          <w:sz w:val="28"/>
          <w:lang w:val="ru-RU"/>
        </w:rPr>
        <w:t>.</w:t>
      </w:r>
    </w:p>
    <w:p w14:paraId="130E0AFB" w14:textId="3BF0379B" w:rsidR="00F54331" w:rsidRPr="00F85C2D" w:rsidRDefault="00F54331" w:rsidP="00F85C2D">
      <w:pPr>
        <w:pStyle w:val="a0"/>
        <w:rPr>
          <w:sz w:val="28"/>
          <w:lang w:val="ru-RU"/>
        </w:rPr>
      </w:pPr>
      <w:r w:rsidRPr="00F85C2D">
        <w:rPr>
          <w:sz w:val="28"/>
          <w:lang w:val="ru-RU"/>
        </w:rPr>
        <w:t xml:space="preserve">Основным способом оповещения и информирования населения </w:t>
      </w:r>
      <w:r w:rsidR="004C386D">
        <w:rPr>
          <w:sz w:val="28"/>
          <w:lang w:val="ru-RU"/>
        </w:rPr>
        <w:t>Здвинского</w:t>
      </w:r>
      <w:r w:rsidR="00F85C2D">
        <w:rPr>
          <w:sz w:val="28"/>
          <w:lang w:val="ru-RU"/>
        </w:rPr>
        <w:t xml:space="preserve"> сельсовета</w:t>
      </w:r>
      <w:r w:rsidRPr="00F85C2D">
        <w:rPr>
          <w:sz w:val="28"/>
          <w:lang w:val="ru-RU"/>
        </w:rPr>
        <w:t xml:space="preserve"> о ситуациях ГО и ЧС является передача речевой информации. Сигналы (распоряжения) ГО в </w:t>
      </w:r>
      <w:r w:rsidR="004C386D">
        <w:rPr>
          <w:sz w:val="28"/>
          <w:lang w:val="ru-RU"/>
        </w:rPr>
        <w:t>Здвинском</w:t>
      </w:r>
      <w:r w:rsidR="00F85C2D">
        <w:rPr>
          <w:sz w:val="28"/>
          <w:lang w:val="ru-RU"/>
        </w:rPr>
        <w:t xml:space="preserve"> сельсовете </w:t>
      </w:r>
      <w:r w:rsidRPr="00F85C2D">
        <w:rPr>
          <w:sz w:val="28"/>
          <w:lang w:val="ru-RU"/>
        </w:rPr>
        <w:t>передаются по радио, телевидению, независимо от ведомственной принадлежности и формы собственности.</w:t>
      </w:r>
    </w:p>
    <w:p w14:paraId="1CC80AA4" w14:textId="77777777" w:rsidR="00F54331" w:rsidRPr="00F85C2D" w:rsidRDefault="00F54331" w:rsidP="00F85C2D">
      <w:pPr>
        <w:pStyle w:val="a0"/>
        <w:rPr>
          <w:sz w:val="28"/>
          <w:lang w:val="ru-RU"/>
        </w:rPr>
      </w:pPr>
      <w:r w:rsidRPr="00F85C2D">
        <w:rPr>
          <w:sz w:val="28"/>
          <w:lang w:val="ru-RU"/>
        </w:rPr>
        <w:t>Трансляции вещательных программ приостанавливаются, речевая информация передается населению длительностью не более 5 минут. Допускается 2-3 минутное краткое повторение передачи речевого сообщения, при этом передачи правительственных сообщений имеют первостепенное значение.</w:t>
      </w:r>
    </w:p>
    <w:p w14:paraId="414CE5AF" w14:textId="77777777" w:rsidR="00F54331" w:rsidRPr="00F85C2D" w:rsidRDefault="00F54331" w:rsidP="00F85C2D">
      <w:pPr>
        <w:pStyle w:val="a0"/>
        <w:rPr>
          <w:sz w:val="28"/>
          <w:lang w:val="ru-RU"/>
        </w:rPr>
      </w:pPr>
      <w:r w:rsidRPr="00F85C2D">
        <w:rPr>
          <w:sz w:val="28"/>
          <w:lang w:val="ru-RU"/>
        </w:rPr>
        <w:t>Объектовые системы оповещения, оборудуются на объектах, имеющих важное экономическое или оборонное значение, они состоят:</w:t>
      </w:r>
    </w:p>
    <w:p w14:paraId="3E143594" w14:textId="77777777" w:rsidR="00F54331" w:rsidRPr="00F85C2D" w:rsidRDefault="00F54331" w:rsidP="00F54331">
      <w:pPr>
        <w:numPr>
          <w:ilvl w:val="0"/>
          <w:numId w:val="34"/>
        </w:numPr>
        <w:autoSpaceDE w:val="0"/>
        <w:autoSpaceDN w:val="0"/>
        <w:adjustRightInd w:val="0"/>
        <w:contextualSpacing/>
        <w:rPr>
          <w:sz w:val="28"/>
          <w:szCs w:val="28"/>
        </w:rPr>
      </w:pPr>
      <w:r w:rsidRPr="00F85C2D">
        <w:rPr>
          <w:sz w:val="28"/>
          <w:szCs w:val="28"/>
        </w:rPr>
        <w:t>из электронного оповещения персонала объекта;</w:t>
      </w:r>
    </w:p>
    <w:p w14:paraId="285841CA" w14:textId="77777777" w:rsidR="00F54331" w:rsidRPr="00F85C2D" w:rsidRDefault="00F54331" w:rsidP="00F54331">
      <w:pPr>
        <w:numPr>
          <w:ilvl w:val="0"/>
          <w:numId w:val="34"/>
        </w:numPr>
        <w:autoSpaceDE w:val="0"/>
        <w:autoSpaceDN w:val="0"/>
        <w:adjustRightInd w:val="0"/>
        <w:contextualSpacing/>
        <w:rPr>
          <w:sz w:val="28"/>
          <w:szCs w:val="28"/>
        </w:rPr>
      </w:pPr>
      <w:r w:rsidRPr="00F85C2D">
        <w:rPr>
          <w:sz w:val="28"/>
          <w:szCs w:val="28"/>
        </w:rPr>
        <w:t>объектовой сети радиотрансляционного вещания.</w:t>
      </w:r>
    </w:p>
    <w:p w14:paraId="5CE09FBF" w14:textId="43FCEF3C" w:rsidR="00F54331" w:rsidRPr="00F85C2D" w:rsidRDefault="00F54331" w:rsidP="00F54331">
      <w:pPr>
        <w:ind w:firstLine="35.45pt"/>
        <w:rPr>
          <w:rFonts w:eastAsiaTheme="minorEastAsia" w:cstheme="minorBidi"/>
          <w:sz w:val="28"/>
          <w:szCs w:val="28"/>
          <w:lang w:eastAsia="ar-SA" w:bidi="en-US"/>
        </w:rPr>
      </w:pPr>
      <w:bookmarkStart w:id="74" w:name="_Toc520277844"/>
      <w:bookmarkStart w:id="75" w:name="_Toc520277888"/>
      <w:r w:rsidRPr="00F85C2D">
        <w:rPr>
          <w:rFonts w:eastAsiaTheme="minorEastAsia" w:cstheme="minorBidi"/>
          <w:sz w:val="28"/>
          <w:szCs w:val="28"/>
          <w:lang w:eastAsia="ar-SA" w:bidi="en-US"/>
        </w:rPr>
        <w:t xml:space="preserve">В настоящее время объектовые системы оповещения на территории </w:t>
      </w:r>
      <w:r w:rsidR="004C386D">
        <w:rPr>
          <w:rFonts w:eastAsiaTheme="minorEastAsia" w:cstheme="minorBidi"/>
          <w:sz w:val="28"/>
          <w:szCs w:val="28"/>
          <w:lang w:eastAsia="ar-SA" w:bidi="en-US"/>
        </w:rPr>
        <w:t>Здвинского</w:t>
      </w:r>
      <w:r w:rsidR="00F85C2D" w:rsidRPr="00F85C2D">
        <w:rPr>
          <w:rFonts w:eastAsiaTheme="minorEastAsia" w:cstheme="minorBidi"/>
          <w:sz w:val="28"/>
          <w:szCs w:val="28"/>
          <w:lang w:eastAsia="ar-SA" w:bidi="en-US"/>
        </w:rPr>
        <w:t xml:space="preserve"> сельсовета</w:t>
      </w:r>
      <w:r w:rsidRPr="00F85C2D">
        <w:rPr>
          <w:rFonts w:eastAsiaTheme="minorEastAsia" w:cstheme="minorBidi"/>
          <w:sz w:val="28"/>
          <w:szCs w:val="28"/>
          <w:lang w:eastAsia="ar-SA" w:bidi="en-US"/>
        </w:rPr>
        <w:t xml:space="preserve"> отсутствуют. </w:t>
      </w:r>
    </w:p>
    <w:p w14:paraId="305D5986" w14:textId="5EAB4640" w:rsidR="00F54331" w:rsidRPr="00F85C2D" w:rsidRDefault="00F54331" w:rsidP="00F54331">
      <w:pPr>
        <w:ind w:firstLine="35.45pt"/>
        <w:rPr>
          <w:rFonts w:eastAsiaTheme="minorEastAsia" w:cstheme="minorBidi"/>
          <w:sz w:val="28"/>
          <w:szCs w:val="28"/>
          <w:lang w:eastAsia="ar-SA" w:bidi="en-US"/>
        </w:rPr>
      </w:pPr>
      <w:r w:rsidRPr="00F85C2D">
        <w:rPr>
          <w:rFonts w:eastAsiaTheme="minorEastAsia" w:cstheme="minorBidi"/>
          <w:sz w:val="28"/>
          <w:szCs w:val="28"/>
          <w:lang w:eastAsia="ar-SA" w:bidi="en-US"/>
        </w:rPr>
        <w:lastRenderedPageBreak/>
        <w:t xml:space="preserve">При чрезвычайных ситуациях необходимо использовать подвижные средства оповещения населения. Для централизованного оповещения при ведении военных действий или вследствие этих действий, а также при чрезвычайных ситуациях в соответствии с СП 165.1325800.2014 (редакция СНиП 2.01.51-90). </w:t>
      </w:r>
    </w:p>
    <w:p w14:paraId="08403C2E" w14:textId="77777777" w:rsidR="00F54331" w:rsidRPr="00F85C2D" w:rsidRDefault="00F54331" w:rsidP="00F85C2D">
      <w:pPr>
        <w:pStyle w:val="20"/>
        <w:numPr>
          <w:ilvl w:val="1"/>
          <w:numId w:val="5"/>
        </w:numPr>
        <w:ind w:start="0pt" w:firstLine="0pt"/>
        <w:rPr>
          <w:i w:val="0"/>
          <w:sz w:val="28"/>
        </w:rPr>
      </w:pPr>
      <w:bookmarkStart w:id="76" w:name="_Toc81903495"/>
      <w:r w:rsidRPr="00F85C2D">
        <w:rPr>
          <w:i w:val="0"/>
          <w:sz w:val="28"/>
        </w:rPr>
        <w:t>Инженерное обеспечение территории</w:t>
      </w:r>
      <w:bookmarkEnd w:id="74"/>
      <w:bookmarkEnd w:id="75"/>
      <w:bookmarkEnd w:id="76"/>
    </w:p>
    <w:p w14:paraId="235163AA" w14:textId="77777777" w:rsidR="00F54331" w:rsidRPr="00F85C2D" w:rsidRDefault="00F54331" w:rsidP="00F85C2D">
      <w:pPr>
        <w:pStyle w:val="a0"/>
        <w:spacing w:before="6pt"/>
        <w:rPr>
          <w:b/>
          <w:bCs/>
          <w:sz w:val="28"/>
          <w:lang w:val="ru-RU"/>
        </w:rPr>
      </w:pPr>
      <w:bookmarkStart w:id="77" w:name="_Toc520277845"/>
      <w:bookmarkStart w:id="78" w:name="_Toc520277889"/>
      <w:r w:rsidRPr="00F85C2D">
        <w:rPr>
          <w:b/>
          <w:bCs/>
          <w:sz w:val="28"/>
          <w:lang w:val="ru-RU"/>
        </w:rPr>
        <w:t>Водоснабжение и водоотведение</w:t>
      </w:r>
      <w:bookmarkEnd w:id="77"/>
      <w:bookmarkEnd w:id="78"/>
    </w:p>
    <w:p w14:paraId="04693805" w14:textId="1EE0C2B3" w:rsidR="00F54331" w:rsidRPr="00F85C2D" w:rsidRDefault="00F54331" w:rsidP="00F54331">
      <w:pPr>
        <w:pStyle w:val="a0"/>
        <w:rPr>
          <w:sz w:val="28"/>
          <w:szCs w:val="28"/>
          <w:lang w:val="ru-RU"/>
        </w:rPr>
      </w:pPr>
      <w:r w:rsidRPr="00F85C2D">
        <w:rPr>
          <w:sz w:val="28"/>
          <w:szCs w:val="28"/>
          <w:lang w:val="ru-RU"/>
        </w:rPr>
        <w:t xml:space="preserve">В населенных пунктах </w:t>
      </w:r>
      <w:r w:rsidR="004C386D">
        <w:rPr>
          <w:sz w:val="28"/>
          <w:szCs w:val="28"/>
          <w:lang w:val="ru-RU"/>
        </w:rPr>
        <w:t>Здвинского</w:t>
      </w:r>
      <w:r w:rsidR="00F85C2D">
        <w:rPr>
          <w:sz w:val="28"/>
          <w:szCs w:val="28"/>
          <w:lang w:val="ru-RU"/>
        </w:rPr>
        <w:t xml:space="preserve"> сельсовета</w:t>
      </w:r>
      <w:r w:rsidRPr="00F85C2D">
        <w:rPr>
          <w:sz w:val="28"/>
          <w:szCs w:val="28"/>
          <w:lang w:val="ru-RU"/>
        </w:rPr>
        <w:t xml:space="preserve"> действующих центральных систем водоотведения нет. По данным ФСГС в поселении полностью отсутствуют отдельные канализационные сети. Население использует локальные очистные сооружения, выгребные ямы, септики.</w:t>
      </w:r>
    </w:p>
    <w:p w14:paraId="5396C153" w14:textId="77777777" w:rsidR="00F54331" w:rsidRPr="00F85C2D" w:rsidRDefault="00F54331" w:rsidP="00F54331">
      <w:pPr>
        <w:pStyle w:val="a0"/>
        <w:rPr>
          <w:sz w:val="28"/>
          <w:szCs w:val="28"/>
          <w:lang w:val="ru-RU"/>
        </w:rPr>
      </w:pPr>
      <w:r w:rsidRPr="00F85C2D">
        <w:rPr>
          <w:sz w:val="28"/>
          <w:szCs w:val="28"/>
          <w:lang w:val="ru-RU"/>
        </w:rPr>
        <w:t xml:space="preserve">Сточные воды от жилой и общественной застройки поступают в накопительные выгребные ямы и осуществляется вывоз специализированным транспортными средствами на объекты размещения отходов. </w:t>
      </w:r>
    </w:p>
    <w:p w14:paraId="59837F1E" w14:textId="77777777" w:rsidR="00F54331" w:rsidRPr="00F85C2D" w:rsidRDefault="00F54331" w:rsidP="00F54331">
      <w:pPr>
        <w:pStyle w:val="ConsPlusNormal"/>
        <w:ind w:firstLine="27pt"/>
        <w:jc w:val="both"/>
        <w:rPr>
          <w:rFonts w:ascii="Times New Roman" w:hAnsi="Times New Roman" w:cs="Times New Roman"/>
          <w:sz w:val="28"/>
          <w:szCs w:val="28"/>
        </w:rPr>
      </w:pPr>
      <w:r w:rsidRPr="00F85C2D">
        <w:rPr>
          <w:rFonts w:ascii="Times New Roman" w:hAnsi="Times New Roman" w:cs="Times New Roman"/>
          <w:sz w:val="28"/>
          <w:szCs w:val="28"/>
        </w:rPr>
        <w:t>Территории, в которых нет централизованного водоснабжения, характеризуются малочисленностью населения. Водоснабжение таких неперспективных малых населенных пунктов осуществляется из шахтных колодцев, используя грунтовую воду.</w:t>
      </w:r>
    </w:p>
    <w:p w14:paraId="24B0864E" w14:textId="77777777" w:rsidR="00F54331" w:rsidRPr="00F85C2D" w:rsidRDefault="00F54331" w:rsidP="00F54331">
      <w:pPr>
        <w:pStyle w:val="ConsPlusNormal"/>
        <w:ind w:firstLine="27pt"/>
        <w:jc w:val="both"/>
        <w:rPr>
          <w:rFonts w:ascii="Times New Roman" w:hAnsi="Times New Roman" w:cs="Times New Roman"/>
          <w:sz w:val="28"/>
          <w:szCs w:val="28"/>
        </w:rPr>
      </w:pPr>
      <w:r w:rsidRPr="00F85C2D">
        <w:rPr>
          <w:rFonts w:ascii="Times New Roman" w:hAnsi="Times New Roman" w:cs="Times New Roman"/>
          <w:sz w:val="28"/>
          <w:szCs w:val="28"/>
        </w:rPr>
        <w:t>Основными источниками хозяйственно-питьевого и противопожарного водоснабжения на территории поселения в настоящий момент являются подземные артезианские воды. Водопотребление осуществляется из артезианских скважин. В состав водозаборных сооружений входят насосные станции над артскважинами, водонапорные башни и разводящие водопроводные сети. Источником хозяйственно-питьевого (коммунального) водоснабжения служат подземные воды.</w:t>
      </w:r>
    </w:p>
    <w:p w14:paraId="2F8B8FDA" w14:textId="77777777" w:rsidR="00F54331" w:rsidRPr="00F85C2D" w:rsidRDefault="00F54331" w:rsidP="00F54331">
      <w:pPr>
        <w:ind w:firstLine="35.45pt"/>
        <w:rPr>
          <w:rFonts w:eastAsiaTheme="minorEastAsia" w:cstheme="minorBidi"/>
          <w:sz w:val="28"/>
          <w:szCs w:val="28"/>
        </w:rPr>
      </w:pPr>
      <w:r w:rsidRPr="00F85C2D">
        <w:rPr>
          <w:rFonts w:eastAsiaTheme="minorEastAsia" w:cstheme="minorBidi"/>
          <w:sz w:val="28"/>
          <w:szCs w:val="28"/>
        </w:rPr>
        <w:t>К первоочередным мероприятиям по обеспечению устойчивости работы системы водоснабжения в условиях ЧС (в соответствии с инструкцией ВСН ВК 4-90) относятся:</w:t>
      </w:r>
    </w:p>
    <w:p w14:paraId="181A7AE2" w14:textId="77777777" w:rsidR="00F54331" w:rsidRPr="00F85C2D" w:rsidRDefault="00F54331" w:rsidP="00F54331">
      <w:pPr>
        <w:numPr>
          <w:ilvl w:val="0"/>
          <w:numId w:val="34"/>
        </w:numPr>
        <w:autoSpaceDE w:val="0"/>
        <w:autoSpaceDN w:val="0"/>
        <w:adjustRightInd w:val="0"/>
        <w:ind w:start="53.20pt"/>
        <w:contextualSpacing/>
        <w:rPr>
          <w:sz w:val="28"/>
          <w:szCs w:val="28"/>
        </w:rPr>
      </w:pPr>
      <w:r w:rsidRPr="00F85C2D">
        <w:rPr>
          <w:sz w:val="28"/>
          <w:szCs w:val="28"/>
        </w:rPr>
        <w:t>подготовка схем водоснабжения населенных пунктов поселения для различных ситуаций и режимов работы, в соответствии с нормативными требованиями ВСН ВК 4-90;</w:t>
      </w:r>
    </w:p>
    <w:p w14:paraId="4AE8FE07" w14:textId="77777777" w:rsidR="00F54331" w:rsidRPr="00F85C2D" w:rsidRDefault="00F54331" w:rsidP="00F54331">
      <w:pPr>
        <w:numPr>
          <w:ilvl w:val="0"/>
          <w:numId w:val="34"/>
        </w:numPr>
        <w:autoSpaceDE w:val="0"/>
        <w:autoSpaceDN w:val="0"/>
        <w:adjustRightInd w:val="0"/>
        <w:ind w:start="53.20pt"/>
        <w:contextualSpacing/>
        <w:rPr>
          <w:sz w:val="28"/>
          <w:szCs w:val="28"/>
        </w:rPr>
      </w:pPr>
      <w:r w:rsidRPr="00F85C2D">
        <w:rPr>
          <w:sz w:val="28"/>
          <w:szCs w:val="28"/>
        </w:rPr>
        <w:t>в схеме должны быть задействованы в первую очередь все ресурсы подземных вод, поверхностные источники могут быть использованы только в крайнем случае, если качество воды в них соответствует одному из трех классов, указанных в ГОСТ 2761-84;</w:t>
      </w:r>
    </w:p>
    <w:p w14:paraId="676628C9" w14:textId="77777777" w:rsidR="00F54331" w:rsidRPr="00F85C2D" w:rsidRDefault="00F54331" w:rsidP="00F54331">
      <w:pPr>
        <w:numPr>
          <w:ilvl w:val="0"/>
          <w:numId w:val="34"/>
        </w:numPr>
        <w:autoSpaceDE w:val="0"/>
        <w:autoSpaceDN w:val="0"/>
        <w:adjustRightInd w:val="0"/>
        <w:ind w:start="53.20pt"/>
        <w:contextualSpacing/>
        <w:rPr>
          <w:sz w:val="28"/>
          <w:szCs w:val="28"/>
        </w:rPr>
      </w:pPr>
      <w:r w:rsidRPr="00F85C2D">
        <w:rPr>
          <w:sz w:val="28"/>
          <w:szCs w:val="28"/>
        </w:rPr>
        <w:t>устья всех водозаборных скважин и задействованных колодцев должны быть загерметизированы;</w:t>
      </w:r>
    </w:p>
    <w:p w14:paraId="5537837B" w14:textId="77777777" w:rsidR="00F54331" w:rsidRPr="00F85C2D" w:rsidRDefault="00F54331" w:rsidP="00F54331">
      <w:pPr>
        <w:numPr>
          <w:ilvl w:val="0"/>
          <w:numId w:val="34"/>
        </w:numPr>
        <w:autoSpaceDE w:val="0"/>
        <w:autoSpaceDN w:val="0"/>
        <w:adjustRightInd w:val="0"/>
        <w:ind w:start="53.20pt"/>
        <w:contextualSpacing/>
        <w:rPr>
          <w:sz w:val="28"/>
          <w:szCs w:val="28"/>
        </w:rPr>
      </w:pPr>
      <w:r w:rsidRPr="00F85C2D">
        <w:rPr>
          <w:sz w:val="28"/>
          <w:szCs w:val="28"/>
        </w:rPr>
        <w:t>ряд скважин должен иметь резервные источники электроснабжения, не отключаемые при обесточивании других потребителей или иметь устройства для подключения насосов к передвижным электростанциям, а также патрубки для обеспечения залива воды в передвижные цистерны;</w:t>
      </w:r>
    </w:p>
    <w:p w14:paraId="4DBBE511" w14:textId="77777777" w:rsidR="00F54331" w:rsidRPr="00F85C2D" w:rsidRDefault="00F54331" w:rsidP="00F54331">
      <w:pPr>
        <w:numPr>
          <w:ilvl w:val="0"/>
          <w:numId w:val="34"/>
        </w:numPr>
        <w:autoSpaceDE w:val="0"/>
        <w:autoSpaceDN w:val="0"/>
        <w:adjustRightInd w:val="0"/>
        <w:ind w:start="53.20pt"/>
        <w:contextualSpacing/>
        <w:rPr>
          <w:sz w:val="28"/>
          <w:szCs w:val="28"/>
        </w:rPr>
      </w:pPr>
      <w:r w:rsidRPr="00F85C2D">
        <w:rPr>
          <w:sz w:val="28"/>
          <w:szCs w:val="28"/>
        </w:rPr>
        <w:lastRenderedPageBreak/>
        <w:t>реагентные и хлорные хозяйства должны быть подготовлены для работы по водоочистке при заражении воды или воздушной среды;</w:t>
      </w:r>
    </w:p>
    <w:p w14:paraId="3C4F9FC8" w14:textId="77777777" w:rsidR="00F54331" w:rsidRPr="00F85C2D" w:rsidRDefault="00F54331" w:rsidP="00F54331">
      <w:pPr>
        <w:numPr>
          <w:ilvl w:val="0"/>
          <w:numId w:val="34"/>
        </w:numPr>
        <w:autoSpaceDE w:val="0"/>
        <w:autoSpaceDN w:val="0"/>
        <w:adjustRightInd w:val="0"/>
        <w:ind w:start="53.20pt"/>
        <w:contextualSpacing/>
        <w:rPr>
          <w:sz w:val="28"/>
          <w:szCs w:val="28"/>
        </w:rPr>
      </w:pPr>
      <w:r w:rsidRPr="00F85C2D">
        <w:rPr>
          <w:sz w:val="28"/>
          <w:szCs w:val="28"/>
        </w:rPr>
        <w:t>каждый пункт раздачи воды в передвижную тару должен обслуживать территорию населенного пункта в радиусе не более 1,5 км.</w:t>
      </w:r>
    </w:p>
    <w:p w14:paraId="55B196FE" w14:textId="77777777" w:rsidR="00F54331" w:rsidRPr="00F85C2D" w:rsidRDefault="00F54331" w:rsidP="00F54331">
      <w:pPr>
        <w:ind w:firstLine="35.45pt"/>
        <w:rPr>
          <w:rFonts w:eastAsiaTheme="minorEastAsia" w:cstheme="minorBidi"/>
          <w:sz w:val="28"/>
          <w:szCs w:val="28"/>
        </w:rPr>
      </w:pPr>
      <w:r w:rsidRPr="00F85C2D">
        <w:rPr>
          <w:rFonts w:eastAsiaTheme="minorEastAsia" w:cstheme="minorBidi"/>
          <w:sz w:val="28"/>
          <w:szCs w:val="28"/>
        </w:rPr>
        <w:t>Водоотведение должно осуществляться в специально оборудованные места, обозначенные на схеме и на местности специальными предупредительными знаками (аншлагами). Доступ к ним должен быть оборудован техническими средствами, исключающими контакт персонала и населения с загрязненной средой.</w:t>
      </w:r>
    </w:p>
    <w:p w14:paraId="18FA783A" w14:textId="77777777" w:rsidR="00F54331" w:rsidRPr="00214CEB" w:rsidRDefault="00F54331" w:rsidP="00214CEB">
      <w:pPr>
        <w:pStyle w:val="a0"/>
        <w:spacing w:before="6pt"/>
        <w:rPr>
          <w:b/>
          <w:bCs/>
          <w:sz w:val="28"/>
          <w:lang w:val="ru-RU"/>
        </w:rPr>
      </w:pPr>
      <w:bookmarkStart w:id="79" w:name="_Toc520277846"/>
      <w:bookmarkStart w:id="80" w:name="_Toc520277890"/>
      <w:r w:rsidRPr="00214CEB">
        <w:rPr>
          <w:b/>
          <w:bCs/>
          <w:sz w:val="28"/>
          <w:lang w:val="ru-RU"/>
        </w:rPr>
        <w:t>Тепло и энергоснабжение</w:t>
      </w:r>
      <w:bookmarkEnd w:id="79"/>
      <w:bookmarkEnd w:id="80"/>
    </w:p>
    <w:p w14:paraId="1F881A68" w14:textId="77777777" w:rsidR="0059587F" w:rsidRDefault="0098670F" w:rsidP="0098670F">
      <w:pPr>
        <w:rPr>
          <w:sz w:val="28"/>
        </w:rPr>
      </w:pPr>
      <w:bookmarkStart w:id="81" w:name="_Toc520277847"/>
      <w:bookmarkStart w:id="82" w:name="_Toc520277891"/>
      <w:r w:rsidRPr="0017536D">
        <w:rPr>
          <w:sz w:val="28"/>
        </w:rPr>
        <w:t xml:space="preserve">Для оказания услуги по теплоснабжению потребителям Здвинского сельсовета </w:t>
      </w:r>
      <w:r>
        <w:rPr>
          <w:sz w:val="28"/>
        </w:rPr>
        <w:t>используется</w:t>
      </w:r>
      <w:r w:rsidRPr="0017536D">
        <w:rPr>
          <w:sz w:val="28"/>
        </w:rPr>
        <w:t xml:space="preserve"> 8 котельных, находящихся в муниципальной собственности. Протяженность тепловых сетей 19,71 км, из которых требуют реконструкции – 9,15 км из стальных труб d – 100 мм.</w:t>
      </w:r>
      <w:r w:rsidR="0059587F">
        <w:rPr>
          <w:sz w:val="28"/>
        </w:rPr>
        <w:t xml:space="preserve"> </w:t>
      </w:r>
    </w:p>
    <w:p w14:paraId="130BC76D" w14:textId="0D956142" w:rsidR="0098670F" w:rsidRPr="0059587F" w:rsidRDefault="0059587F" w:rsidP="0098670F">
      <w:r>
        <w:rPr>
          <w:sz w:val="28"/>
        </w:rPr>
        <w:t xml:space="preserve">Корректировкой инвестиционной программы АО «РЭС» 2021-2025 годов в части 2024-2025 годов (размещенной на сайте </w:t>
      </w:r>
      <w:hyperlink r:id="rId12" w:history="1">
        <w:r w:rsidRPr="003927CD">
          <w:rPr>
            <w:rStyle w:val="a5"/>
            <w:sz w:val="28"/>
            <w:lang w:val="en-US"/>
          </w:rPr>
          <w:t>www</w:t>
        </w:r>
        <w:r w:rsidRPr="003927CD">
          <w:rPr>
            <w:rStyle w:val="a5"/>
            <w:sz w:val="28"/>
          </w:rPr>
          <w:t>.</w:t>
        </w:r>
        <w:r w:rsidRPr="003927CD">
          <w:rPr>
            <w:rStyle w:val="a5"/>
            <w:sz w:val="28"/>
            <w:lang w:val="en-US"/>
          </w:rPr>
          <w:t>mjkh</w:t>
        </w:r>
        <w:r w:rsidRPr="003927CD">
          <w:rPr>
            <w:rStyle w:val="a5"/>
            <w:sz w:val="28"/>
          </w:rPr>
          <w:t>.</w:t>
        </w:r>
        <w:r w:rsidRPr="003927CD">
          <w:rPr>
            <w:rStyle w:val="a5"/>
            <w:sz w:val="28"/>
            <w:lang w:val="en-US"/>
          </w:rPr>
          <w:t>nso</w:t>
        </w:r>
        <w:r w:rsidRPr="003927CD">
          <w:rPr>
            <w:rStyle w:val="a5"/>
            <w:sz w:val="28"/>
          </w:rPr>
          <w:t>.</w:t>
        </w:r>
        <w:r w:rsidRPr="003927CD">
          <w:rPr>
            <w:rStyle w:val="a5"/>
            <w:sz w:val="28"/>
            <w:lang w:val="en-US"/>
          </w:rPr>
          <w:t>ru</w:t>
        </w:r>
      </w:hyperlink>
      <w:r w:rsidRPr="0059587F">
        <w:rPr>
          <w:sz w:val="28"/>
        </w:rPr>
        <w:t>)</w:t>
      </w:r>
      <w:r>
        <w:rPr>
          <w:sz w:val="28"/>
        </w:rPr>
        <w:t>, утвержденной приказом МЖКХиЭ НСО №164-НПА от 13.10.2023 на рассматриваемой территории не предусмотрены мероприятия по строительству/реконструкции электрических сетей.</w:t>
      </w:r>
    </w:p>
    <w:p w14:paraId="3A037529" w14:textId="77777777" w:rsidR="0027562A" w:rsidRDefault="0027562A" w:rsidP="00214CEB">
      <w:pPr>
        <w:pStyle w:val="a0"/>
        <w:spacing w:before="6pt"/>
        <w:rPr>
          <w:b/>
          <w:bCs/>
          <w:sz w:val="28"/>
          <w:lang w:val="ru-RU"/>
        </w:rPr>
      </w:pPr>
    </w:p>
    <w:p w14:paraId="6A45E540" w14:textId="48066FFF" w:rsidR="00F54331" w:rsidRPr="00214CEB" w:rsidRDefault="00F54331" w:rsidP="00214CEB">
      <w:pPr>
        <w:pStyle w:val="a0"/>
        <w:spacing w:before="6pt"/>
        <w:rPr>
          <w:b/>
          <w:bCs/>
          <w:sz w:val="28"/>
          <w:lang w:val="ru-RU"/>
        </w:rPr>
      </w:pPr>
      <w:r w:rsidRPr="00214CEB">
        <w:rPr>
          <w:b/>
          <w:bCs/>
          <w:sz w:val="28"/>
          <w:lang w:val="ru-RU"/>
        </w:rPr>
        <w:t>Газоснабжение</w:t>
      </w:r>
      <w:bookmarkEnd w:id="81"/>
      <w:bookmarkEnd w:id="82"/>
    </w:p>
    <w:p w14:paraId="44C2FC1D" w14:textId="64A504DA" w:rsidR="00214CEB" w:rsidRPr="00214CEB" w:rsidRDefault="00214CEB" w:rsidP="00214CEB">
      <w:pPr>
        <w:pStyle w:val="ConsPlusNormal"/>
        <w:ind w:firstLine="27pt"/>
        <w:jc w:val="both"/>
        <w:rPr>
          <w:rFonts w:ascii="Times New Roman" w:hAnsi="Times New Roman" w:cs="Times New Roman"/>
          <w:sz w:val="28"/>
          <w:szCs w:val="28"/>
        </w:rPr>
      </w:pPr>
      <w:r w:rsidRPr="00214CEB">
        <w:rPr>
          <w:rFonts w:ascii="Times New Roman" w:hAnsi="Times New Roman" w:cs="Times New Roman"/>
          <w:sz w:val="28"/>
          <w:szCs w:val="28"/>
        </w:rPr>
        <w:t xml:space="preserve">Газоснабжение на территории </w:t>
      </w:r>
      <w:r w:rsidR="004C386D">
        <w:rPr>
          <w:rFonts w:ascii="Times New Roman" w:hAnsi="Times New Roman" w:cs="Times New Roman"/>
          <w:sz w:val="28"/>
          <w:szCs w:val="28"/>
        </w:rPr>
        <w:t>Здвинского</w:t>
      </w:r>
      <w:r w:rsidRPr="00214CEB">
        <w:rPr>
          <w:rFonts w:ascii="Times New Roman" w:hAnsi="Times New Roman" w:cs="Times New Roman"/>
          <w:sz w:val="28"/>
          <w:szCs w:val="28"/>
        </w:rPr>
        <w:t xml:space="preserve"> сельсовета отсутствует.</w:t>
      </w:r>
    </w:p>
    <w:p w14:paraId="1678B533" w14:textId="14A83F9D" w:rsidR="00F54331" w:rsidRPr="00214CEB" w:rsidRDefault="00214CEB" w:rsidP="00214CEB">
      <w:pPr>
        <w:pStyle w:val="ConsPlusNormal"/>
        <w:ind w:firstLine="27pt"/>
        <w:jc w:val="both"/>
        <w:rPr>
          <w:rFonts w:ascii="Times New Roman" w:hAnsi="Times New Roman" w:cs="Times New Roman"/>
          <w:sz w:val="28"/>
          <w:szCs w:val="28"/>
        </w:rPr>
      </w:pPr>
      <w:r w:rsidRPr="00214CEB">
        <w:rPr>
          <w:rFonts w:ascii="Times New Roman" w:hAnsi="Times New Roman" w:cs="Times New Roman"/>
          <w:sz w:val="28"/>
          <w:szCs w:val="28"/>
        </w:rPr>
        <w:t xml:space="preserve">Населенные пункты </w:t>
      </w:r>
      <w:r w:rsidR="004C386D">
        <w:rPr>
          <w:rFonts w:ascii="Times New Roman" w:hAnsi="Times New Roman" w:cs="Times New Roman"/>
          <w:sz w:val="28"/>
          <w:szCs w:val="28"/>
        </w:rPr>
        <w:t>Здвинского</w:t>
      </w:r>
      <w:r w:rsidRPr="00214CEB">
        <w:rPr>
          <w:rFonts w:ascii="Times New Roman" w:hAnsi="Times New Roman" w:cs="Times New Roman"/>
          <w:sz w:val="28"/>
          <w:szCs w:val="28"/>
        </w:rPr>
        <w:t xml:space="preserve"> сельсовета снабжаются сжиженным баллонным газом, доставляемым в баллонах емкостями 50 литров. Места складирования емкостей СУГ – отсутствуют.</w:t>
      </w:r>
    </w:p>
    <w:p w14:paraId="2FCC1D0D" w14:textId="77777777" w:rsidR="00F54331" w:rsidRPr="00C60423" w:rsidRDefault="00F54331" w:rsidP="00C60423">
      <w:pPr>
        <w:pStyle w:val="20"/>
        <w:numPr>
          <w:ilvl w:val="1"/>
          <w:numId w:val="5"/>
        </w:numPr>
        <w:ind w:start="0pt" w:firstLine="0pt"/>
        <w:rPr>
          <w:i w:val="0"/>
          <w:sz w:val="28"/>
        </w:rPr>
      </w:pPr>
      <w:bookmarkStart w:id="83" w:name="_Toc520277892"/>
      <w:bookmarkStart w:id="84" w:name="_Toc81903496"/>
      <w:r w:rsidRPr="00C60423">
        <w:rPr>
          <w:i w:val="0"/>
          <w:sz w:val="28"/>
        </w:rPr>
        <w:t>Основные факторы риска возникновения чрезвычайных ситуаций</w:t>
      </w:r>
      <w:bookmarkEnd w:id="83"/>
      <w:bookmarkEnd w:id="84"/>
      <w:r w:rsidRPr="00C60423">
        <w:rPr>
          <w:i w:val="0"/>
          <w:sz w:val="28"/>
        </w:rPr>
        <w:t xml:space="preserve"> </w:t>
      </w:r>
    </w:p>
    <w:p w14:paraId="4483460D" w14:textId="48457378" w:rsidR="00F54331" w:rsidRPr="00214CEB" w:rsidRDefault="00F54331" w:rsidP="00F54331">
      <w:pPr>
        <w:suppressAutoHyphens/>
        <w:ind w:firstLine="35.45pt"/>
        <w:rPr>
          <w:sz w:val="28"/>
          <w:szCs w:val="28"/>
        </w:rPr>
      </w:pPr>
      <w:r w:rsidRPr="00214CEB">
        <w:rPr>
          <w:sz w:val="28"/>
          <w:szCs w:val="28"/>
        </w:rPr>
        <w:t xml:space="preserve">По данным администрации на территории </w:t>
      </w:r>
      <w:r w:rsidR="004C386D">
        <w:rPr>
          <w:sz w:val="28"/>
          <w:szCs w:val="28"/>
        </w:rPr>
        <w:t>Здвинского</w:t>
      </w:r>
      <w:r w:rsidR="00214CEB" w:rsidRPr="00214CEB">
        <w:rPr>
          <w:sz w:val="28"/>
          <w:szCs w:val="28"/>
        </w:rPr>
        <w:t xml:space="preserve"> сельсовета</w:t>
      </w:r>
      <w:r w:rsidRPr="00214CEB">
        <w:rPr>
          <w:sz w:val="28"/>
          <w:szCs w:val="28"/>
        </w:rPr>
        <w:t xml:space="preserve"> организаций, отнесённых к категориям по гражданской обороне нет. Согласно схемам территориального планирования Российской Федерации, </w:t>
      </w:r>
      <w:r w:rsidR="00214CEB" w:rsidRPr="00214CEB">
        <w:rPr>
          <w:sz w:val="28"/>
          <w:szCs w:val="28"/>
        </w:rPr>
        <w:t>Новосибирской</w:t>
      </w:r>
      <w:r w:rsidRPr="00214CEB">
        <w:rPr>
          <w:sz w:val="28"/>
          <w:szCs w:val="28"/>
        </w:rPr>
        <w:t xml:space="preserve"> области и </w:t>
      </w:r>
      <w:r w:rsidR="00214CEB" w:rsidRPr="00214CEB">
        <w:rPr>
          <w:sz w:val="28"/>
          <w:szCs w:val="28"/>
        </w:rPr>
        <w:t>Здвинского</w:t>
      </w:r>
      <w:r w:rsidRPr="00214CEB">
        <w:rPr>
          <w:sz w:val="28"/>
          <w:szCs w:val="28"/>
        </w:rPr>
        <w:t xml:space="preserve"> района строительство категорированных объектов на территории поселения не предусматривается.</w:t>
      </w:r>
    </w:p>
    <w:p w14:paraId="7B2341C0" w14:textId="77777777" w:rsidR="00F54331" w:rsidRPr="00C60423" w:rsidRDefault="00F54331" w:rsidP="00C60423">
      <w:pPr>
        <w:pStyle w:val="3"/>
        <w:numPr>
          <w:ilvl w:val="2"/>
          <w:numId w:val="5"/>
        </w:numPr>
        <w:ind w:start="0pt" w:firstLine="0pt"/>
        <w:rPr>
          <w:i w:val="0"/>
          <w:sz w:val="28"/>
          <w:szCs w:val="28"/>
        </w:rPr>
      </w:pPr>
      <w:bookmarkStart w:id="85" w:name="_Toc518481636"/>
      <w:bookmarkStart w:id="86" w:name="_Toc520277893"/>
      <w:bookmarkStart w:id="87" w:name="_Toc81903497"/>
      <w:r w:rsidRPr="00C60423">
        <w:rPr>
          <w:i w:val="0"/>
          <w:sz w:val="28"/>
          <w:szCs w:val="28"/>
        </w:rPr>
        <w:t>Перечень основных факторов риска возникновения чрезвычайных ситуаций природного и техногенного характера</w:t>
      </w:r>
      <w:bookmarkEnd w:id="85"/>
      <w:bookmarkEnd w:id="86"/>
      <w:bookmarkEnd w:id="87"/>
    </w:p>
    <w:p w14:paraId="129E6B92" w14:textId="588B74F2" w:rsidR="00F54331" w:rsidRPr="00C60423" w:rsidRDefault="00F54331" w:rsidP="00C60423">
      <w:pPr>
        <w:pStyle w:val="a0"/>
        <w:spacing w:before="6pt"/>
        <w:rPr>
          <w:b/>
          <w:bCs/>
          <w:sz w:val="28"/>
          <w:lang w:val="ru-RU"/>
        </w:rPr>
      </w:pPr>
      <w:bookmarkStart w:id="88" w:name="_Toc518481637"/>
      <w:bookmarkStart w:id="89" w:name="_Toc520277894"/>
      <w:bookmarkStart w:id="90" w:name="_Toc16761365"/>
      <w:bookmarkStart w:id="91" w:name="_Toc52356472"/>
      <w:bookmarkStart w:id="92" w:name="_Toc67388855"/>
      <w:bookmarkStart w:id="93" w:name="_Toc70076876"/>
      <w:r w:rsidRPr="00C60423">
        <w:rPr>
          <w:b/>
          <w:bCs/>
          <w:sz w:val="28"/>
          <w:lang w:val="ru-RU"/>
        </w:rPr>
        <w:t xml:space="preserve">Перечень источников чрезвычайных ситуаций природного характера, возможных на территории </w:t>
      </w:r>
      <w:bookmarkEnd w:id="88"/>
      <w:bookmarkEnd w:id="89"/>
      <w:bookmarkEnd w:id="90"/>
      <w:bookmarkEnd w:id="91"/>
      <w:bookmarkEnd w:id="92"/>
      <w:bookmarkEnd w:id="93"/>
      <w:r w:rsidR="004C386D">
        <w:rPr>
          <w:b/>
          <w:bCs/>
          <w:sz w:val="28"/>
          <w:lang w:val="ru-RU"/>
        </w:rPr>
        <w:t>Здвинского</w:t>
      </w:r>
      <w:r w:rsidR="00C60423">
        <w:rPr>
          <w:b/>
          <w:bCs/>
          <w:sz w:val="28"/>
          <w:lang w:val="ru-RU"/>
        </w:rPr>
        <w:t xml:space="preserve"> сельсовета</w:t>
      </w:r>
    </w:p>
    <w:p w14:paraId="62918D97" w14:textId="4EB040EB" w:rsidR="00F54331" w:rsidRPr="00C60423" w:rsidRDefault="00F54331" w:rsidP="00C60423">
      <w:pPr>
        <w:suppressAutoHyphens/>
        <w:ind w:firstLine="35.45pt"/>
        <w:rPr>
          <w:sz w:val="28"/>
          <w:szCs w:val="28"/>
        </w:rPr>
      </w:pPr>
      <w:r w:rsidRPr="00C60423">
        <w:rPr>
          <w:sz w:val="28"/>
          <w:szCs w:val="28"/>
        </w:rPr>
        <w:t xml:space="preserve">Согласно СП 115.13330.2016 «Геофизика опасных природных воздействий. Актуализированная редакция СНиП 22-01-95» по оценке сложности природных условий территория </w:t>
      </w:r>
      <w:r w:rsidR="004C386D">
        <w:rPr>
          <w:sz w:val="28"/>
          <w:szCs w:val="28"/>
        </w:rPr>
        <w:t>Здвинского</w:t>
      </w:r>
      <w:r w:rsidR="00C60423">
        <w:rPr>
          <w:sz w:val="28"/>
          <w:szCs w:val="28"/>
        </w:rPr>
        <w:t xml:space="preserve"> сельсовета</w:t>
      </w:r>
      <w:r w:rsidRPr="00C60423">
        <w:rPr>
          <w:sz w:val="28"/>
          <w:szCs w:val="28"/>
        </w:rPr>
        <w:t xml:space="preserve"> относится к категории простых. Климатические воздействия не представляют </w:t>
      </w:r>
      <w:r w:rsidRPr="00C60423">
        <w:rPr>
          <w:sz w:val="28"/>
          <w:szCs w:val="28"/>
        </w:rPr>
        <w:lastRenderedPageBreak/>
        <w:t>непосредственной опасности для жизни и здоровья населения, однако, они могут нанести ущерб зданиям и оборудованию, поэтому при проектировании и строительстве должны быть предусмотрены технические решения, направленные на максимальное снижение негативных воздействий особо опасных природных явлений.</w:t>
      </w:r>
    </w:p>
    <w:p w14:paraId="04F1B3A0" w14:textId="489EB4AA" w:rsidR="00F54331" w:rsidRPr="00C60423" w:rsidRDefault="00F54331" w:rsidP="00F54331">
      <w:pPr>
        <w:suppressAutoHyphens/>
        <w:ind w:firstLine="36pt"/>
        <w:rPr>
          <w:sz w:val="28"/>
          <w:szCs w:val="28"/>
        </w:rPr>
      </w:pPr>
      <w:r w:rsidRPr="00C60423">
        <w:rPr>
          <w:sz w:val="28"/>
          <w:szCs w:val="28"/>
        </w:rPr>
        <w:t xml:space="preserve">К опасным метеорологическим явлениям и процессам на территории </w:t>
      </w:r>
      <w:r w:rsidR="004C386D">
        <w:rPr>
          <w:sz w:val="28"/>
          <w:szCs w:val="28"/>
        </w:rPr>
        <w:t>Здвинского</w:t>
      </w:r>
      <w:r w:rsidR="00C60423">
        <w:rPr>
          <w:sz w:val="28"/>
          <w:szCs w:val="28"/>
        </w:rPr>
        <w:t xml:space="preserve"> сельсовета</w:t>
      </w:r>
      <w:r w:rsidRPr="00C60423">
        <w:rPr>
          <w:sz w:val="28"/>
          <w:szCs w:val="28"/>
        </w:rPr>
        <w:t xml:space="preserve"> относятся:</w:t>
      </w:r>
    </w:p>
    <w:p w14:paraId="4784A577" w14:textId="77777777" w:rsidR="00F54331" w:rsidRPr="00C60423" w:rsidRDefault="00F54331" w:rsidP="00F54331">
      <w:pPr>
        <w:numPr>
          <w:ilvl w:val="0"/>
          <w:numId w:val="34"/>
        </w:numPr>
        <w:autoSpaceDE w:val="0"/>
        <w:autoSpaceDN w:val="0"/>
        <w:adjustRightInd w:val="0"/>
        <w:ind w:start="53.20pt"/>
        <w:contextualSpacing/>
        <w:rPr>
          <w:sz w:val="28"/>
          <w:szCs w:val="28"/>
        </w:rPr>
      </w:pPr>
      <w:r w:rsidRPr="00C60423">
        <w:rPr>
          <w:sz w:val="28"/>
          <w:szCs w:val="28"/>
        </w:rPr>
        <w:t>ливневые дожди – затопление территории и подтопление фундаментов предотвращается сплошным водонепроницаемым асфальтовым покрытием и планировкой территории с уклонами в сторону ливневой канализации;</w:t>
      </w:r>
    </w:p>
    <w:p w14:paraId="46CCA3BE" w14:textId="77777777" w:rsidR="00F54331" w:rsidRPr="00C60423" w:rsidRDefault="00F54331" w:rsidP="00F54331">
      <w:pPr>
        <w:numPr>
          <w:ilvl w:val="0"/>
          <w:numId w:val="34"/>
        </w:numPr>
        <w:autoSpaceDE w:val="0"/>
        <w:autoSpaceDN w:val="0"/>
        <w:adjustRightInd w:val="0"/>
        <w:ind w:start="53.20pt"/>
        <w:contextualSpacing/>
        <w:rPr>
          <w:sz w:val="28"/>
          <w:szCs w:val="28"/>
        </w:rPr>
      </w:pPr>
      <w:r w:rsidRPr="00C60423">
        <w:rPr>
          <w:sz w:val="28"/>
          <w:szCs w:val="28"/>
        </w:rPr>
        <w:t>ветровые нагрузки – рассчитываются в соответствии с требованиями СП 20.13330.2016 Нагрузки и воздействия. Актуализированная редакция СНиП 2.01.07-85*;</w:t>
      </w:r>
    </w:p>
    <w:p w14:paraId="33B27DE0" w14:textId="77777777" w:rsidR="00F54331" w:rsidRPr="00C60423" w:rsidRDefault="00F54331" w:rsidP="00F54331">
      <w:pPr>
        <w:numPr>
          <w:ilvl w:val="0"/>
          <w:numId w:val="34"/>
        </w:numPr>
        <w:autoSpaceDE w:val="0"/>
        <w:autoSpaceDN w:val="0"/>
        <w:adjustRightInd w:val="0"/>
        <w:ind w:start="53.20pt"/>
        <w:contextualSpacing/>
        <w:rPr>
          <w:sz w:val="28"/>
          <w:szCs w:val="28"/>
        </w:rPr>
      </w:pPr>
      <w:r w:rsidRPr="00C60423">
        <w:rPr>
          <w:sz w:val="28"/>
          <w:szCs w:val="28"/>
        </w:rPr>
        <w:t>выпадение снега – конструкции кровли должны быть рассчитаны на восприятие снеговых нагрузок, установленных СП 20.13330.2016 Нагрузки и воздействия. Актуализированная редакция СНиП 2.01.07-85* для данного района строительства;</w:t>
      </w:r>
    </w:p>
    <w:p w14:paraId="6193C9A6" w14:textId="77777777" w:rsidR="00F54331" w:rsidRPr="00C60423" w:rsidRDefault="00F54331" w:rsidP="00F54331">
      <w:pPr>
        <w:numPr>
          <w:ilvl w:val="0"/>
          <w:numId w:val="34"/>
        </w:numPr>
        <w:autoSpaceDE w:val="0"/>
        <w:autoSpaceDN w:val="0"/>
        <w:adjustRightInd w:val="0"/>
        <w:ind w:start="53.20pt"/>
        <w:contextualSpacing/>
        <w:rPr>
          <w:sz w:val="28"/>
          <w:szCs w:val="28"/>
        </w:rPr>
      </w:pPr>
      <w:r w:rsidRPr="00C60423">
        <w:rPr>
          <w:sz w:val="28"/>
          <w:szCs w:val="28"/>
        </w:rPr>
        <w:t xml:space="preserve">сильные морозы – производительность системы отопления должна быть рассчитана в соответствии с требованиями СП 60.13330.2012 Отопление, вентиляция и кондиционирование воздуха. Актуализированная редакция СНиП 41-01-2003; </w:t>
      </w:r>
    </w:p>
    <w:p w14:paraId="7DABC5E2" w14:textId="77777777" w:rsidR="00F54331" w:rsidRPr="00C60423" w:rsidRDefault="00F54331" w:rsidP="00F54331">
      <w:pPr>
        <w:numPr>
          <w:ilvl w:val="0"/>
          <w:numId w:val="34"/>
        </w:numPr>
        <w:autoSpaceDE w:val="0"/>
        <w:autoSpaceDN w:val="0"/>
        <w:adjustRightInd w:val="0"/>
        <w:ind w:start="53.20pt"/>
        <w:contextualSpacing/>
        <w:rPr>
          <w:sz w:val="28"/>
          <w:szCs w:val="28"/>
        </w:rPr>
      </w:pPr>
      <w:r w:rsidRPr="00C60423">
        <w:rPr>
          <w:sz w:val="28"/>
          <w:szCs w:val="28"/>
        </w:rPr>
        <w:t>грозовые разряды – согласно требованиям РД 34.21.122-87 «Инструкция по устройству молниезащиты зданий и сооружений», СО-153-34.21.122-2003 «Инструкция по устройству молниезащиты зданий, сооружений и промышленных коммуникаций» должна предусматриваться защита проектируемых объектов от прямых ударов молнии и вторичных ее проявлений в зависимости от объекта строительства в пределах проектной застройки.</w:t>
      </w:r>
    </w:p>
    <w:p w14:paraId="41D37479" w14:textId="77777777" w:rsidR="00F54331" w:rsidRPr="00C60423" w:rsidRDefault="00F54331" w:rsidP="00F54331">
      <w:pPr>
        <w:suppressAutoHyphens/>
        <w:ind w:firstLine="36pt"/>
        <w:rPr>
          <w:sz w:val="28"/>
          <w:szCs w:val="28"/>
        </w:rPr>
      </w:pPr>
      <w:r w:rsidRPr="00C60423">
        <w:rPr>
          <w:sz w:val="28"/>
          <w:szCs w:val="28"/>
        </w:rPr>
        <w:t>Для предотвращения ЧС, вызванных данными факторами необходимо выполнение следующих мероприятий:</w:t>
      </w:r>
    </w:p>
    <w:p w14:paraId="68282C15" w14:textId="77777777" w:rsidR="00F54331" w:rsidRPr="00C60423" w:rsidRDefault="00F54331" w:rsidP="00F54331">
      <w:pPr>
        <w:numPr>
          <w:ilvl w:val="0"/>
          <w:numId w:val="34"/>
        </w:numPr>
        <w:autoSpaceDE w:val="0"/>
        <w:autoSpaceDN w:val="0"/>
        <w:adjustRightInd w:val="0"/>
        <w:ind w:start="53.20pt"/>
        <w:contextualSpacing/>
        <w:rPr>
          <w:sz w:val="28"/>
          <w:szCs w:val="28"/>
        </w:rPr>
      </w:pPr>
      <w:r w:rsidRPr="00C60423">
        <w:rPr>
          <w:sz w:val="28"/>
          <w:szCs w:val="28"/>
        </w:rPr>
        <w:t>организация защиты автомобильных дорог от снежных заносов и штормовых ветров (лесонасаждения, защитные щиты и заборы);</w:t>
      </w:r>
    </w:p>
    <w:p w14:paraId="68301192" w14:textId="77777777" w:rsidR="00F54331" w:rsidRPr="00C60423" w:rsidRDefault="00F54331" w:rsidP="00F54331">
      <w:pPr>
        <w:numPr>
          <w:ilvl w:val="0"/>
          <w:numId w:val="34"/>
        </w:numPr>
        <w:autoSpaceDE w:val="0"/>
        <w:autoSpaceDN w:val="0"/>
        <w:adjustRightInd w:val="0"/>
        <w:ind w:start="53.20pt"/>
        <w:contextualSpacing/>
        <w:rPr>
          <w:sz w:val="28"/>
          <w:szCs w:val="28"/>
        </w:rPr>
      </w:pPr>
      <w:r w:rsidRPr="00C60423">
        <w:rPr>
          <w:sz w:val="28"/>
          <w:szCs w:val="28"/>
        </w:rPr>
        <w:t>своевременная снегоуборка и подсыпка смесей противоскольжения при гололеде на дорогах;</w:t>
      </w:r>
    </w:p>
    <w:p w14:paraId="171EF61E" w14:textId="77777777" w:rsidR="00F54331" w:rsidRPr="00C60423" w:rsidRDefault="00F54331" w:rsidP="00F54331">
      <w:pPr>
        <w:numPr>
          <w:ilvl w:val="0"/>
          <w:numId w:val="34"/>
        </w:numPr>
        <w:autoSpaceDE w:val="0"/>
        <w:autoSpaceDN w:val="0"/>
        <w:adjustRightInd w:val="0"/>
        <w:ind w:start="53.20pt"/>
        <w:contextualSpacing/>
        <w:rPr>
          <w:sz w:val="28"/>
          <w:szCs w:val="28"/>
        </w:rPr>
      </w:pPr>
      <w:r w:rsidRPr="00C60423">
        <w:rPr>
          <w:sz w:val="28"/>
          <w:szCs w:val="28"/>
        </w:rPr>
        <w:t>своевременная подготовка инженерных коммуникаций к зимней эксплуатации;</w:t>
      </w:r>
    </w:p>
    <w:p w14:paraId="19D49BD7" w14:textId="77777777" w:rsidR="00F54331" w:rsidRPr="00C60423" w:rsidRDefault="00F54331" w:rsidP="00F54331">
      <w:pPr>
        <w:numPr>
          <w:ilvl w:val="0"/>
          <w:numId w:val="34"/>
        </w:numPr>
        <w:autoSpaceDE w:val="0"/>
        <w:autoSpaceDN w:val="0"/>
        <w:adjustRightInd w:val="0"/>
        <w:ind w:start="53.20pt"/>
        <w:contextualSpacing/>
        <w:rPr>
          <w:sz w:val="28"/>
          <w:szCs w:val="28"/>
        </w:rPr>
      </w:pPr>
      <w:r w:rsidRPr="00C60423">
        <w:rPr>
          <w:sz w:val="28"/>
          <w:szCs w:val="28"/>
        </w:rPr>
        <w:t xml:space="preserve">применение громоотводов для защиты зданий и сооружений от молний; </w:t>
      </w:r>
    </w:p>
    <w:p w14:paraId="0C6B50C3" w14:textId="77777777" w:rsidR="00F54331" w:rsidRPr="00C60423" w:rsidRDefault="00F54331" w:rsidP="00F54331">
      <w:pPr>
        <w:numPr>
          <w:ilvl w:val="0"/>
          <w:numId w:val="34"/>
        </w:numPr>
        <w:autoSpaceDE w:val="0"/>
        <w:autoSpaceDN w:val="0"/>
        <w:adjustRightInd w:val="0"/>
        <w:ind w:start="53.20pt"/>
        <w:contextualSpacing/>
        <w:rPr>
          <w:sz w:val="28"/>
          <w:szCs w:val="28"/>
        </w:rPr>
      </w:pPr>
      <w:r w:rsidRPr="00C60423">
        <w:rPr>
          <w:sz w:val="28"/>
          <w:szCs w:val="28"/>
        </w:rPr>
        <w:t>заблаговременное оповещение населения о возникновении и развитии чрезвычайных ситуаций.</w:t>
      </w:r>
    </w:p>
    <w:p w14:paraId="6F158487" w14:textId="77777777" w:rsidR="00F54331" w:rsidRPr="00C60423" w:rsidRDefault="00F54331" w:rsidP="00F54331">
      <w:pPr>
        <w:suppressAutoHyphens/>
        <w:ind w:firstLine="36pt"/>
        <w:rPr>
          <w:sz w:val="28"/>
          <w:szCs w:val="28"/>
        </w:rPr>
      </w:pPr>
      <w:r w:rsidRPr="00C60423">
        <w:rPr>
          <w:sz w:val="28"/>
          <w:szCs w:val="28"/>
        </w:rPr>
        <w:t xml:space="preserve">Возможными последствиями ураганов являются: снос или повреждение крыш жилых домов (в основном индивидуальных), повреждение линий связи </w:t>
      </w:r>
      <w:r w:rsidRPr="00C60423">
        <w:rPr>
          <w:sz w:val="28"/>
          <w:szCs w:val="28"/>
        </w:rPr>
        <w:lastRenderedPageBreak/>
        <w:t>и электропередач, лесоповал на значительных площадях и завалы из деревьев на участках дорог, возникновенье отдельных очагов пожаров.</w:t>
      </w:r>
    </w:p>
    <w:p w14:paraId="278A1A91" w14:textId="77777777" w:rsidR="00F54331" w:rsidRPr="00C60423" w:rsidRDefault="00F54331" w:rsidP="00F54331">
      <w:pPr>
        <w:suppressAutoHyphens/>
        <w:ind w:firstLine="36pt"/>
        <w:rPr>
          <w:sz w:val="28"/>
          <w:szCs w:val="28"/>
        </w:rPr>
      </w:pPr>
      <w:r w:rsidRPr="00C60423">
        <w:rPr>
          <w:sz w:val="28"/>
          <w:szCs w:val="28"/>
        </w:rPr>
        <w:t>Возникновение ураганных ветров зачастую связанно с одновременным выпадением большого количества осадков в виде дождя и, как следствие, подъемом воды в реках.</w:t>
      </w:r>
    </w:p>
    <w:p w14:paraId="7829F953" w14:textId="77777777" w:rsidR="00F54331" w:rsidRPr="00C60423" w:rsidRDefault="00F54331" w:rsidP="00F54331">
      <w:pPr>
        <w:suppressAutoHyphens/>
        <w:ind w:firstLine="36pt"/>
        <w:rPr>
          <w:sz w:val="28"/>
          <w:szCs w:val="28"/>
        </w:rPr>
      </w:pPr>
      <w:r w:rsidRPr="00C60423">
        <w:rPr>
          <w:sz w:val="28"/>
          <w:szCs w:val="28"/>
        </w:rPr>
        <w:t>Нередко в зимний период на дорогах района наблюдаются сильные снежные заносы, в результате которых некоторые участки дорог 2-3 суток остаются в непроезжем состоянии.</w:t>
      </w:r>
    </w:p>
    <w:p w14:paraId="7D4EDE62" w14:textId="77777777" w:rsidR="00F54331" w:rsidRPr="00C60423" w:rsidRDefault="00F54331" w:rsidP="00F54331">
      <w:pPr>
        <w:suppressAutoHyphens/>
        <w:ind w:firstLine="36pt"/>
        <w:rPr>
          <w:sz w:val="28"/>
          <w:szCs w:val="28"/>
        </w:rPr>
      </w:pPr>
      <w:r w:rsidRPr="00C60423">
        <w:rPr>
          <w:sz w:val="28"/>
          <w:szCs w:val="28"/>
        </w:rPr>
        <w:t>Ввиду резкого перепада зимних температур, опасным явлением, характерным для района, является налипание мокрого снега на линиях электропередач и связи, которое влечет к их обрыву и отключению от электроэнергии и тепла объектов промышленного и сельскохозяйственного производства, жилых массивов.</w:t>
      </w:r>
    </w:p>
    <w:p w14:paraId="55B651E8" w14:textId="77777777" w:rsidR="00F54331" w:rsidRPr="00C60423" w:rsidRDefault="00F54331" w:rsidP="00F54331">
      <w:pPr>
        <w:suppressAutoHyphens/>
        <w:ind w:firstLine="36pt"/>
        <w:rPr>
          <w:sz w:val="28"/>
          <w:szCs w:val="28"/>
        </w:rPr>
      </w:pPr>
      <w:r w:rsidRPr="00C60423">
        <w:rPr>
          <w:sz w:val="28"/>
          <w:szCs w:val="28"/>
          <w:u w:val="single"/>
        </w:rPr>
        <w:t>Лесные и торфяные пожары.</w:t>
      </w:r>
      <w:r w:rsidRPr="00C60423">
        <w:rPr>
          <w:sz w:val="28"/>
          <w:szCs w:val="28"/>
        </w:rPr>
        <w:t xml:space="preserve"> </w:t>
      </w:r>
    </w:p>
    <w:p w14:paraId="4E71184F" w14:textId="24377660" w:rsidR="00F54331" w:rsidRPr="00C60423" w:rsidRDefault="00F54331" w:rsidP="00F54331">
      <w:pPr>
        <w:suppressAutoHyphens/>
        <w:ind w:firstLine="36pt"/>
        <w:rPr>
          <w:sz w:val="28"/>
          <w:szCs w:val="28"/>
        </w:rPr>
      </w:pPr>
      <w:r w:rsidRPr="00C60423">
        <w:rPr>
          <w:sz w:val="28"/>
          <w:szCs w:val="28"/>
        </w:rPr>
        <w:t xml:space="preserve">Значительную часть площади </w:t>
      </w:r>
      <w:r w:rsidR="004C386D">
        <w:rPr>
          <w:sz w:val="28"/>
          <w:szCs w:val="28"/>
        </w:rPr>
        <w:t>Здвинского</w:t>
      </w:r>
      <w:r w:rsidR="00C60423">
        <w:rPr>
          <w:sz w:val="28"/>
          <w:szCs w:val="28"/>
        </w:rPr>
        <w:t xml:space="preserve"> сельсовета</w:t>
      </w:r>
      <w:r w:rsidRPr="00C60423">
        <w:rPr>
          <w:sz w:val="28"/>
          <w:szCs w:val="28"/>
        </w:rPr>
        <w:t xml:space="preserve"> составляют леса. Это обусловливает высокую степень летней пожароопасности. Жилые зоны населенных пунктов не находятся в непосредственной близости к крупным лесным массивам. </w:t>
      </w:r>
    </w:p>
    <w:p w14:paraId="24BEE294" w14:textId="77777777" w:rsidR="00FE0B0F" w:rsidRDefault="00F54331" w:rsidP="00FE0B0F">
      <w:pPr>
        <w:suppressAutoHyphens/>
        <w:ind w:firstLine="36pt"/>
        <w:rPr>
          <w:sz w:val="28"/>
          <w:szCs w:val="28"/>
        </w:rPr>
      </w:pPr>
      <w:r w:rsidRPr="00C60423">
        <w:rPr>
          <w:sz w:val="28"/>
          <w:szCs w:val="28"/>
        </w:rPr>
        <w:t>Основной причиной лесных пожаров является неосторожное обращение с огнем населения в местах работы и отдыха. В весенний период основными причинами возникновения пожаров являются травяные палы, а также очистка лесосек огневым способом – сжиганием порубочных остатков. В середине лета значительное число пожаров возникает в местах сбора ягод и грибов.</w:t>
      </w:r>
      <w:bookmarkStart w:id="94" w:name="_Hlk78372461"/>
    </w:p>
    <w:p w14:paraId="4EC7DB5E" w14:textId="294059B9" w:rsidR="000F0C70" w:rsidRPr="000F0C70" w:rsidRDefault="000F0C70" w:rsidP="00FE0B0F">
      <w:pPr>
        <w:suppressAutoHyphens/>
        <w:ind w:firstLine="36pt"/>
        <w:rPr>
          <w:b/>
          <w:bCs/>
          <w:sz w:val="28"/>
        </w:rPr>
      </w:pPr>
      <w:r w:rsidRPr="000F0C70">
        <w:rPr>
          <w:b/>
          <w:bCs/>
          <w:sz w:val="28"/>
        </w:rPr>
        <w:t xml:space="preserve">Состояние системы обеспечения пожарной безопасности на территории </w:t>
      </w:r>
      <w:r w:rsidR="004C386D">
        <w:rPr>
          <w:b/>
          <w:bCs/>
          <w:sz w:val="28"/>
        </w:rPr>
        <w:t>Здвинского</w:t>
      </w:r>
      <w:r w:rsidRPr="000F0C70">
        <w:rPr>
          <w:b/>
          <w:bCs/>
          <w:sz w:val="28"/>
        </w:rPr>
        <w:t xml:space="preserve"> сельсовета</w:t>
      </w:r>
    </w:p>
    <w:p w14:paraId="64379038" w14:textId="59FAE095" w:rsidR="000F0C70" w:rsidRPr="001002C2" w:rsidRDefault="000F0C70" w:rsidP="000F0C70">
      <w:pPr>
        <w:spacing w:line="11.90pt" w:lineRule="auto"/>
        <w:ind w:start="1pt" w:firstLine="28.35pt"/>
        <w:rPr>
          <w:rFonts w:cs="Arial"/>
          <w:bCs/>
          <w:sz w:val="28"/>
        </w:rPr>
      </w:pPr>
      <w:r w:rsidRPr="001002C2">
        <w:rPr>
          <w:rFonts w:cs="Arial"/>
          <w:bCs/>
          <w:sz w:val="28"/>
        </w:rPr>
        <w:t xml:space="preserve">На территории </w:t>
      </w:r>
      <w:r w:rsidR="004C386D">
        <w:rPr>
          <w:rFonts w:cs="Arial"/>
          <w:bCs/>
          <w:sz w:val="28"/>
        </w:rPr>
        <w:t>Здвинского</w:t>
      </w:r>
      <w:r w:rsidRPr="001002C2">
        <w:rPr>
          <w:rFonts w:cs="Arial"/>
          <w:bCs/>
          <w:sz w:val="28"/>
        </w:rPr>
        <w:t xml:space="preserve"> сельсовет</w:t>
      </w:r>
      <w:r w:rsidR="007C4615">
        <w:rPr>
          <w:rFonts w:cs="Arial"/>
          <w:bCs/>
          <w:sz w:val="28"/>
        </w:rPr>
        <w:t>а</w:t>
      </w:r>
      <w:r w:rsidRPr="001002C2">
        <w:rPr>
          <w:rFonts w:cs="Arial"/>
          <w:bCs/>
          <w:sz w:val="28"/>
        </w:rPr>
        <w:t xml:space="preserve"> </w:t>
      </w:r>
      <w:r w:rsidR="009B30D5">
        <w:rPr>
          <w:rFonts w:cs="Arial"/>
          <w:bCs/>
          <w:sz w:val="28"/>
        </w:rPr>
        <w:t>расположены</w:t>
      </w:r>
      <w:r w:rsidRPr="001002C2">
        <w:rPr>
          <w:rFonts w:cs="Arial"/>
          <w:bCs/>
          <w:sz w:val="28"/>
        </w:rPr>
        <w:t xml:space="preserve"> силы и средства ликвидации чрезвычайных ситуаций, продолжающи</w:t>
      </w:r>
      <w:r w:rsidR="009B30D5">
        <w:rPr>
          <w:rFonts w:cs="Arial"/>
          <w:bCs/>
          <w:sz w:val="28"/>
        </w:rPr>
        <w:t>е</w:t>
      </w:r>
      <w:r w:rsidRPr="001002C2">
        <w:rPr>
          <w:rFonts w:cs="Arial"/>
          <w:bCs/>
          <w:sz w:val="28"/>
        </w:rPr>
        <w:t xml:space="preserve"> работу в особый период (согласно планам ГО)</w:t>
      </w:r>
      <w:r>
        <w:rPr>
          <w:rFonts w:cs="Arial"/>
          <w:bCs/>
          <w:sz w:val="28"/>
        </w:rPr>
        <w:t>, представлен</w:t>
      </w:r>
      <w:r w:rsidR="009B30D5">
        <w:rPr>
          <w:rFonts w:cs="Arial"/>
          <w:bCs/>
          <w:sz w:val="28"/>
        </w:rPr>
        <w:t>н</w:t>
      </w:r>
      <w:r>
        <w:rPr>
          <w:rFonts w:cs="Arial"/>
          <w:bCs/>
          <w:sz w:val="28"/>
        </w:rPr>
        <w:t>ы</w:t>
      </w:r>
      <w:r w:rsidR="009B30D5">
        <w:rPr>
          <w:rFonts w:cs="Arial"/>
          <w:bCs/>
          <w:sz w:val="28"/>
        </w:rPr>
        <w:t>е</w:t>
      </w:r>
      <w:r>
        <w:rPr>
          <w:rFonts w:cs="Arial"/>
          <w:bCs/>
          <w:sz w:val="28"/>
        </w:rPr>
        <w:t xml:space="preserve"> </w:t>
      </w:r>
      <w:r w:rsidR="009B30D5">
        <w:rPr>
          <w:rFonts w:cs="Arial"/>
          <w:bCs/>
          <w:sz w:val="28"/>
        </w:rPr>
        <w:t>в таблице 6.1.</w:t>
      </w:r>
    </w:p>
    <w:p w14:paraId="505C451E" w14:textId="3B657D56" w:rsidR="000F0C70" w:rsidRPr="009B30D5" w:rsidRDefault="000F0C70" w:rsidP="009B30D5">
      <w:pPr>
        <w:keepNext/>
        <w:suppressAutoHyphens/>
        <w:spacing w:after="6pt"/>
        <w:jc w:val="end"/>
        <w:rPr>
          <w:b/>
          <w:sz w:val="28"/>
          <w:lang w:eastAsia="ar-SA" w:bidi="en-US"/>
        </w:rPr>
      </w:pPr>
      <w:r w:rsidRPr="009B30D5">
        <w:rPr>
          <w:b/>
          <w:sz w:val="28"/>
          <w:lang w:eastAsia="ar-SA" w:bidi="en-US"/>
        </w:rPr>
        <w:t xml:space="preserve">Таблица </w:t>
      </w:r>
      <w:r w:rsidR="009B30D5" w:rsidRPr="009B30D5">
        <w:rPr>
          <w:b/>
          <w:sz w:val="28"/>
          <w:lang w:eastAsia="ar-SA" w:bidi="en-US"/>
        </w:rPr>
        <w:t>6.1</w:t>
      </w:r>
    </w:p>
    <w:p w14:paraId="7ED46DB5" w14:textId="77777777" w:rsidR="000F0C70" w:rsidRPr="009B30D5" w:rsidRDefault="000F0C70" w:rsidP="009B30D5">
      <w:pPr>
        <w:keepNext/>
        <w:suppressAutoHyphens/>
        <w:spacing w:after="6pt"/>
        <w:jc w:val="center"/>
        <w:rPr>
          <w:b/>
          <w:sz w:val="28"/>
          <w:lang w:eastAsia="ar-SA" w:bidi="en-US"/>
        </w:rPr>
      </w:pPr>
      <w:r w:rsidRPr="001002C2">
        <w:rPr>
          <w:b/>
          <w:sz w:val="28"/>
          <w:lang w:eastAsia="ar-SA" w:bidi="en-US"/>
        </w:rPr>
        <w:t>Сведения о пожарных депо и прочих объектах пожарной охраны</w:t>
      </w:r>
    </w:p>
    <w:tbl>
      <w:tblPr>
        <w:tblW w:w="100.0%" w:type="pct"/>
        <w:tblLayout w:type="fixed"/>
        <w:tblLook w:firstRow="0" w:lastRow="0" w:firstColumn="0" w:lastColumn="0" w:noHBand="0" w:noVBand="0"/>
      </w:tblPr>
      <w:tblGrid>
        <w:gridCol w:w="653"/>
        <w:gridCol w:w="1308"/>
        <w:gridCol w:w="3084"/>
        <w:gridCol w:w="2056"/>
        <w:gridCol w:w="2243"/>
      </w:tblGrid>
      <w:tr w:rsidR="00E02B10" w:rsidRPr="009B30D5" w14:paraId="74856EE8" w14:textId="77777777" w:rsidTr="00FE0B0F">
        <w:trPr>
          <w:trHeight w:val="497"/>
        </w:trPr>
        <w:tc>
          <w:tcPr>
            <w:tcW w:w="54.0%" w:type="pct"/>
            <w:gridSpan w:val="3"/>
            <w:tcBorders>
              <w:top w:val="single" w:sz="4" w:space="0" w:color="auto"/>
              <w:start w:val="single" w:sz="4" w:space="0" w:color="auto"/>
              <w:bottom w:val="single" w:sz="4" w:space="0" w:color="auto"/>
              <w:end w:val="single" w:sz="4" w:space="0" w:color="auto"/>
            </w:tcBorders>
          </w:tcPr>
          <w:p w14:paraId="3681A27B" w14:textId="56BEE5C0" w:rsidR="00E02B10" w:rsidRPr="009B30D5" w:rsidRDefault="00E02B10" w:rsidP="0002586C">
            <w:pPr>
              <w:jc w:val="center"/>
              <w:rPr>
                <w:b/>
                <w:color w:val="000000"/>
                <w:sz w:val="22"/>
                <w:szCs w:val="22"/>
              </w:rPr>
            </w:pPr>
            <w:r w:rsidRPr="009B30D5">
              <w:rPr>
                <w:b/>
                <w:color w:val="000000"/>
                <w:sz w:val="22"/>
                <w:szCs w:val="22"/>
              </w:rPr>
              <w:t>Силы и средства пожарной охраны МЧС России Здвинского района Новосибирской области</w:t>
            </w:r>
          </w:p>
        </w:tc>
        <w:tc>
          <w:tcPr>
            <w:tcW w:w="45.0%" w:type="pct"/>
            <w:gridSpan w:val="2"/>
            <w:tcBorders>
              <w:top w:val="single" w:sz="4" w:space="0" w:color="auto"/>
              <w:start w:val="nil"/>
              <w:bottom w:val="single" w:sz="4" w:space="0" w:color="auto"/>
              <w:end w:val="single" w:sz="4" w:space="0" w:color="auto"/>
            </w:tcBorders>
            <w:shd w:val="clear" w:color="auto" w:fill="auto"/>
            <w:vAlign w:val="center"/>
          </w:tcPr>
          <w:p w14:paraId="2643078D" w14:textId="77777777" w:rsidR="00E02B10" w:rsidRPr="009B30D5" w:rsidRDefault="00E02B10" w:rsidP="0002586C">
            <w:pPr>
              <w:jc w:val="center"/>
              <w:rPr>
                <w:b/>
                <w:color w:val="000000"/>
                <w:sz w:val="22"/>
                <w:szCs w:val="22"/>
              </w:rPr>
            </w:pPr>
            <w:r w:rsidRPr="009B30D5">
              <w:rPr>
                <w:b/>
                <w:color w:val="000000"/>
                <w:sz w:val="22"/>
                <w:szCs w:val="22"/>
              </w:rPr>
              <w:t>Силы и средства</w:t>
            </w:r>
          </w:p>
        </w:tc>
      </w:tr>
      <w:tr w:rsidR="00BA0473" w:rsidRPr="009B30D5" w14:paraId="3269A6A2" w14:textId="77777777" w:rsidTr="00FE0B0F">
        <w:trPr>
          <w:trHeight w:val="255"/>
        </w:trPr>
        <w:tc>
          <w:tcPr>
            <w:tcW w:w="7.0%" w:type="pct"/>
            <w:vMerge w:val="restart"/>
            <w:tcBorders>
              <w:top w:val="nil"/>
              <w:start w:val="single" w:sz="4" w:space="0" w:color="auto"/>
              <w:end w:val="single" w:sz="4" w:space="0" w:color="auto"/>
            </w:tcBorders>
          </w:tcPr>
          <w:p w14:paraId="2F895587" w14:textId="77777777" w:rsidR="00BA0473" w:rsidRPr="009B30D5" w:rsidRDefault="00BA0473" w:rsidP="0002586C">
            <w:pPr>
              <w:jc w:val="center"/>
              <w:rPr>
                <w:b/>
                <w:color w:val="000000"/>
                <w:sz w:val="22"/>
                <w:szCs w:val="22"/>
              </w:rPr>
            </w:pPr>
          </w:p>
        </w:tc>
        <w:tc>
          <w:tcPr>
            <w:tcW w:w="14.0%" w:type="pct"/>
            <w:vMerge w:val="restart"/>
            <w:tcBorders>
              <w:top w:val="nil"/>
              <w:start w:val="single" w:sz="4" w:space="0" w:color="auto"/>
              <w:bottom w:val="single" w:sz="4" w:space="0" w:color="auto"/>
              <w:end w:val="single" w:sz="4" w:space="0" w:color="auto"/>
            </w:tcBorders>
            <w:shd w:val="clear" w:color="auto" w:fill="auto"/>
            <w:vAlign w:val="center"/>
          </w:tcPr>
          <w:p w14:paraId="3DFCAD72" w14:textId="0E8F6E5B" w:rsidR="00BA0473" w:rsidRPr="009B30D5" w:rsidRDefault="00BA0473" w:rsidP="0002586C">
            <w:pPr>
              <w:jc w:val="center"/>
              <w:rPr>
                <w:b/>
                <w:color w:val="000000"/>
                <w:sz w:val="22"/>
                <w:szCs w:val="22"/>
              </w:rPr>
            </w:pPr>
            <w:r w:rsidRPr="009B30D5">
              <w:rPr>
                <w:b/>
                <w:color w:val="000000"/>
                <w:sz w:val="22"/>
                <w:szCs w:val="22"/>
              </w:rPr>
              <w:t>Наименование пожарного депо</w:t>
            </w:r>
          </w:p>
        </w:tc>
        <w:tc>
          <w:tcPr>
            <w:tcW w:w="32.0%" w:type="pct"/>
            <w:vMerge w:val="restart"/>
            <w:tcBorders>
              <w:top w:val="nil"/>
              <w:start w:val="single" w:sz="4" w:space="0" w:color="auto"/>
              <w:end w:val="single" w:sz="4" w:space="0" w:color="auto"/>
            </w:tcBorders>
            <w:shd w:val="clear" w:color="auto" w:fill="auto"/>
            <w:vAlign w:val="center"/>
          </w:tcPr>
          <w:p w14:paraId="2196CF4C" w14:textId="77777777" w:rsidR="00BA0473" w:rsidRPr="009B30D5" w:rsidRDefault="00BA0473" w:rsidP="0002586C">
            <w:pPr>
              <w:jc w:val="center"/>
              <w:rPr>
                <w:b/>
                <w:color w:val="000000"/>
                <w:sz w:val="22"/>
                <w:szCs w:val="22"/>
              </w:rPr>
            </w:pPr>
            <w:r w:rsidRPr="009B30D5">
              <w:rPr>
                <w:b/>
                <w:color w:val="000000"/>
                <w:sz w:val="22"/>
                <w:szCs w:val="22"/>
              </w:rPr>
              <w:t>ППД пожарных подразделений (ПЧ, ПП)</w:t>
            </w:r>
          </w:p>
        </w:tc>
        <w:tc>
          <w:tcPr>
            <w:tcW w:w="45.0%" w:type="pct"/>
            <w:gridSpan w:val="2"/>
            <w:tcBorders>
              <w:top w:val="single" w:sz="4" w:space="0" w:color="auto"/>
              <w:start w:val="nil"/>
              <w:bottom w:val="single" w:sz="4" w:space="0" w:color="auto"/>
              <w:end w:val="single" w:sz="4" w:space="0" w:color="auto"/>
            </w:tcBorders>
            <w:shd w:val="clear" w:color="auto" w:fill="auto"/>
            <w:vAlign w:val="center"/>
          </w:tcPr>
          <w:p w14:paraId="319B6B21" w14:textId="77777777" w:rsidR="00BA0473" w:rsidRPr="009B30D5" w:rsidRDefault="00BA0473" w:rsidP="0002586C">
            <w:pPr>
              <w:jc w:val="center"/>
              <w:rPr>
                <w:b/>
                <w:color w:val="000000"/>
                <w:sz w:val="22"/>
                <w:szCs w:val="22"/>
              </w:rPr>
            </w:pPr>
            <w:r w:rsidRPr="009B30D5">
              <w:rPr>
                <w:b/>
                <w:color w:val="000000"/>
                <w:sz w:val="22"/>
                <w:szCs w:val="22"/>
              </w:rPr>
              <w:t>Всего</w:t>
            </w:r>
          </w:p>
        </w:tc>
      </w:tr>
      <w:tr w:rsidR="00BA0473" w:rsidRPr="009B30D5" w14:paraId="3C5C2883" w14:textId="77777777" w:rsidTr="00FE0B0F">
        <w:trPr>
          <w:trHeight w:val="255"/>
        </w:trPr>
        <w:tc>
          <w:tcPr>
            <w:tcW w:w="7.0%" w:type="pct"/>
            <w:vMerge/>
            <w:tcBorders>
              <w:start w:val="single" w:sz="4" w:space="0" w:color="auto"/>
              <w:bottom w:val="single" w:sz="4" w:space="0" w:color="auto"/>
              <w:end w:val="single" w:sz="4" w:space="0" w:color="auto"/>
            </w:tcBorders>
          </w:tcPr>
          <w:p w14:paraId="7E5B6C51" w14:textId="77777777" w:rsidR="00BA0473" w:rsidRPr="009B30D5" w:rsidRDefault="00BA0473" w:rsidP="0002586C">
            <w:pPr>
              <w:rPr>
                <w:b/>
                <w:color w:val="000000"/>
                <w:sz w:val="22"/>
                <w:szCs w:val="22"/>
              </w:rPr>
            </w:pPr>
          </w:p>
        </w:tc>
        <w:tc>
          <w:tcPr>
            <w:tcW w:w="14.0%" w:type="pct"/>
            <w:vMerge/>
            <w:tcBorders>
              <w:top w:val="nil"/>
              <w:start w:val="single" w:sz="4" w:space="0" w:color="auto"/>
              <w:bottom w:val="single" w:sz="4" w:space="0" w:color="auto"/>
              <w:end w:val="single" w:sz="4" w:space="0" w:color="auto"/>
            </w:tcBorders>
            <w:shd w:val="clear" w:color="auto" w:fill="auto"/>
            <w:vAlign w:val="center"/>
          </w:tcPr>
          <w:p w14:paraId="1A2A5FEF" w14:textId="42A2E5EC" w:rsidR="00BA0473" w:rsidRPr="009B30D5" w:rsidRDefault="00BA0473" w:rsidP="0002586C">
            <w:pPr>
              <w:rPr>
                <w:b/>
                <w:color w:val="000000"/>
                <w:sz w:val="22"/>
                <w:szCs w:val="22"/>
              </w:rPr>
            </w:pPr>
          </w:p>
        </w:tc>
        <w:tc>
          <w:tcPr>
            <w:tcW w:w="32.0%" w:type="pct"/>
            <w:vMerge/>
            <w:tcBorders>
              <w:start w:val="single" w:sz="4" w:space="0" w:color="auto"/>
              <w:bottom w:val="single" w:sz="4" w:space="0" w:color="auto"/>
              <w:end w:val="single" w:sz="4" w:space="0" w:color="auto"/>
            </w:tcBorders>
            <w:shd w:val="clear" w:color="auto" w:fill="auto"/>
            <w:vAlign w:val="center"/>
          </w:tcPr>
          <w:p w14:paraId="66AF0773" w14:textId="77777777" w:rsidR="00BA0473" w:rsidRPr="009B30D5" w:rsidRDefault="00BA0473" w:rsidP="0002586C">
            <w:pPr>
              <w:rPr>
                <w:b/>
                <w:color w:val="000000"/>
                <w:sz w:val="22"/>
                <w:szCs w:val="22"/>
              </w:rPr>
            </w:pPr>
          </w:p>
        </w:tc>
        <w:tc>
          <w:tcPr>
            <w:tcW w:w="22.0%" w:type="pct"/>
            <w:tcBorders>
              <w:top w:val="nil"/>
              <w:start w:val="nil"/>
              <w:bottom w:val="single" w:sz="4" w:space="0" w:color="auto"/>
              <w:end w:val="single" w:sz="4" w:space="0" w:color="auto"/>
            </w:tcBorders>
            <w:shd w:val="clear" w:color="auto" w:fill="auto"/>
            <w:vAlign w:val="center"/>
          </w:tcPr>
          <w:p w14:paraId="63BDA662" w14:textId="77777777" w:rsidR="00BA0473" w:rsidRPr="009B30D5" w:rsidRDefault="00BA0473" w:rsidP="0002586C">
            <w:pPr>
              <w:jc w:val="center"/>
              <w:rPr>
                <w:b/>
                <w:color w:val="000000"/>
                <w:sz w:val="22"/>
                <w:szCs w:val="22"/>
              </w:rPr>
            </w:pPr>
            <w:r w:rsidRPr="009B30D5">
              <w:rPr>
                <w:b/>
                <w:color w:val="000000"/>
                <w:sz w:val="22"/>
                <w:szCs w:val="22"/>
              </w:rPr>
              <w:t>л/с</w:t>
            </w:r>
          </w:p>
        </w:tc>
        <w:tc>
          <w:tcPr>
            <w:tcW w:w="23.0%" w:type="pct"/>
            <w:tcBorders>
              <w:top w:val="nil"/>
              <w:start w:val="nil"/>
              <w:bottom w:val="single" w:sz="4" w:space="0" w:color="auto"/>
              <w:end w:val="single" w:sz="4" w:space="0" w:color="auto"/>
            </w:tcBorders>
            <w:shd w:val="clear" w:color="auto" w:fill="auto"/>
            <w:vAlign w:val="center"/>
          </w:tcPr>
          <w:p w14:paraId="7DA4F51C" w14:textId="77777777" w:rsidR="00BA0473" w:rsidRPr="009B30D5" w:rsidRDefault="00BA0473" w:rsidP="0002586C">
            <w:pPr>
              <w:jc w:val="center"/>
              <w:rPr>
                <w:b/>
                <w:color w:val="000000"/>
                <w:sz w:val="22"/>
                <w:szCs w:val="22"/>
              </w:rPr>
            </w:pPr>
            <w:r w:rsidRPr="009B30D5">
              <w:rPr>
                <w:b/>
                <w:color w:val="000000"/>
                <w:sz w:val="22"/>
                <w:szCs w:val="22"/>
              </w:rPr>
              <w:t>техн.</w:t>
            </w:r>
          </w:p>
        </w:tc>
      </w:tr>
      <w:tr w:rsidR="00E02B10" w:rsidRPr="009B30D5" w14:paraId="0AEA88D9" w14:textId="77777777" w:rsidTr="00E02B10">
        <w:trPr>
          <w:trHeight w:val="255"/>
        </w:trPr>
        <w:tc>
          <w:tcPr>
            <w:tcW w:w="100.0%" w:type="pct"/>
            <w:gridSpan w:val="5"/>
            <w:tcBorders>
              <w:top w:val="single" w:sz="4" w:space="0" w:color="auto"/>
              <w:start w:val="single" w:sz="4" w:space="0" w:color="auto"/>
              <w:bottom w:val="single" w:sz="4" w:space="0" w:color="auto"/>
              <w:end w:val="single" w:sz="4" w:space="0" w:color="000000"/>
            </w:tcBorders>
          </w:tcPr>
          <w:p w14:paraId="368AEE73" w14:textId="14575A9C" w:rsidR="00E02B10" w:rsidRPr="009B30D5" w:rsidRDefault="00E02B10" w:rsidP="0002586C">
            <w:pPr>
              <w:jc w:val="center"/>
              <w:rPr>
                <w:b/>
                <w:color w:val="000000"/>
                <w:sz w:val="22"/>
                <w:szCs w:val="22"/>
              </w:rPr>
            </w:pPr>
            <w:r w:rsidRPr="009B30D5">
              <w:rPr>
                <w:b/>
                <w:color w:val="000000"/>
                <w:sz w:val="22"/>
                <w:szCs w:val="22"/>
              </w:rPr>
              <w:t xml:space="preserve">ОФПС-4 </w:t>
            </w:r>
          </w:p>
        </w:tc>
      </w:tr>
      <w:tr w:rsidR="00E02B10" w:rsidRPr="00807491" w14:paraId="43A392BD" w14:textId="77777777" w:rsidTr="00FE0B0F">
        <w:trPr>
          <w:trHeight w:val="255"/>
        </w:trPr>
        <w:tc>
          <w:tcPr>
            <w:tcW w:w="7.0%" w:type="pct"/>
            <w:tcBorders>
              <w:top w:val="nil"/>
              <w:start w:val="single" w:sz="4" w:space="0" w:color="auto"/>
              <w:bottom w:val="single" w:sz="4" w:space="0" w:color="auto"/>
              <w:end w:val="single" w:sz="4" w:space="0" w:color="auto"/>
            </w:tcBorders>
          </w:tcPr>
          <w:p w14:paraId="7F51E44E" w14:textId="77777777" w:rsidR="00E02B10" w:rsidRPr="00807491" w:rsidRDefault="00E02B10" w:rsidP="00807491">
            <w:pPr>
              <w:jc w:val="center"/>
              <w:rPr>
                <w:color w:val="000000"/>
                <w:sz w:val="22"/>
                <w:szCs w:val="22"/>
              </w:rPr>
            </w:pPr>
          </w:p>
        </w:tc>
        <w:tc>
          <w:tcPr>
            <w:tcW w:w="14.0%" w:type="pct"/>
            <w:tcBorders>
              <w:top w:val="nil"/>
              <w:start w:val="single" w:sz="4" w:space="0" w:color="auto"/>
              <w:bottom w:val="single" w:sz="4" w:space="0" w:color="auto"/>
              <w:end w:val="single" w:sz="4" w:space="0" w:color="auto"/>
            </w:tcBorders>
            <w:shd w:val="clear" w:color="auto" w:fill="auto"/>
            <w:noWrap/>
            <w:vAlign w:val="center"/>
          </w:tcPr>
          <w:p w14:paraId="6290A2DB" w14:textId="71B9C89B" w:rsidR="00E02B10" w:rsidRPr="00807491" w:rsidRDefault="00E02B10" w:rsidP="00807491">
            <w:pPr>
              <w:jc w:val="center"/>
              <w:rPr>
                <w:color w:val="000000"/>
                <w:sz w:val="22"/>
                <w:szCs w:val="22"/>
              </w:rPr>
            </w:pPr>
            <w:r w:rsidRPr="00807491">
              <w:rPr>
                <w:color w:val="000000"/>
                <w:sz w:val="22"/>
                <w:szCs w:val="22"/>
              </w:rPr>
              <w:t>ПЧ-55</w:t>
            </w:r>
          </w:p>
        </w:tc>
        <w:tc>
          <w:tcPr>
            <w:tcW w:w="32.0%" w:type="pct"/>
            <w:tcBorders>
              <w:top w:val="nil"/>
              <w:start w:val="nil"/>
              <w:bottom w:val="single" w:sz="4" w:space="0" w:color="auto"/>
              <w:end w:val="single" w:sz="4" w:space="0" w:color="auto"/>
            </w:tcBorders>
            <w:shd w:val="clear" w:color="auto" w:fill="auto"/>
            <w:noWrap/>
            <w:vAlign w:val="center"/>
          </w:tcPr>
          <w:p w14:paraId="61C483F9" w14:textId="2A7CDBFD" w:rsidR="00E02B10" w:rsidRPr="00807491" w:rsidRDefault="00E02B10" w:rsidP="00807491">
            <w:pPr>
              <w:jc w:val="center"/>
              <w:rPr>
                <w:color w:val="000000"/>
                <w:sz w:val="22"/>
                <w:szCs w:val="22"/>
              </w:rPr>
            </w:pPr>
            <w:r w:rsidRPr="00807491">
              <w:rPr>
                <w:color w:val="000000"/>
                <w:sz w:val="22"/>
                <w:szCs w:val="22"/>
              </w:rPr>
              <w:t>с. Здвинск</w:t>
            </w:r>
            <w:r>
              <w:rPr>
                <w:color w:val="000000"/>
                <w:sz w:val="22"/>
                <w:szCs w:val="22"/>
              </w:rPr>
              <w:t>,</w:t>
            </w:r>
            <w:r w:rsidRPr="00807491">
              <w:rPr>
                <w:color w:val="000000"/>
                <w:sz w:val="22"/>
                <w:szCs w:val="22"/>
              </w:rPr>
              <w:t xml:space="preserve"> ул.</w:t>
            </w:r>
            <w:r>
              <w:rPr>
                <w:color w:val="000000"/>
                <w:sz w:val="22"/>
                <w:szCs w:val="22"/>
              </w:rPr>
              <w:t xml:space="preserve"> </w:t>
            </w:r>
            <w:r w:rsidRPr="00807491">
              <w:rPr>
                <w:color w:val="000000"/>
                <w:sz w:val="22"/>
                <w:szCs w:val="22"/>
              </w:rPr>
              <w:t>М.</w:t>
            </w:r>
            <w:r>
              <w:rPr>
                <w:color w:val="000000"/>
                <w:sz w:val="22"/>
                <w:szCs w:val="22"/>
              </w:rPr>
              <w:t xml:space="preserve"> </w:t>
            </w:r>
            <w:r w:rsidRPr="00807491">
              <w:rPr>
                <w:color w:val="000000"/>
                <w:sz w:val="22"/>
                <w:szCs w:val="22"/>
              </w:rPr>
              <w:t>Горького, 102</w:t>
            </w:r>
          </w:p>
        </w:tc>
        <w:tc>
          <w:tcPr>
            <w:tcW w:w="22.0%" w:type="pct"/>
            <w:tcBorders>
              <w:top w:val="nil"/>
              <w:start w:val="nil"/>
              <w:bottom w:val="single" w:sz="4" w:space="0" w:color="auto"/>
              <w:end w:val="single" w:sz="4" w:space="0" w:color="auto"/>
            </w:tcBorders>
            <w:shd w:val="clear" w:color="auto" w:fill="auto"/>
            <w:noWrap/>
            <w:vAlign w:val="center"/>
          </w:tcPr>
          <w:p w14:paraId="4B07CE2F" w14:textId="1680CB42" w:rsidR="00E02B10" w:rsidRPr="00807491" w:rsidRDefault="00E02B10" w:rsidP="00807491">
            <w:pPr>
              <w:jc w:val="center"/>
              <w:rPr>
                <w:color w:val="000000"/>
                <w:sz w:val="22"/>
                <w:szCs w:val="22"/>
              </w:rPr>
            </w:pPr>
            <w:r w:rsidRPr="00807491">
              <w:rPr>
                <w:color w:val="000000"/>
                <w:sz w:val="22"/>
                <w:szCs w:val="22"/>
              </w:rPr>
              <w:t>32</w:t>
            </w:r>
          </w:p>
        </w:tc>
        <w:tc>
          <w:tcPr>
            <w:tcW w:w="23.0%" w:type="pct"/>
            <w:tcBorders>
              <w:top w:val="nil"/>
              <w:start w:val="nil"/>
              <w:bottom w:val="single" w:sz="4" w:space="0" w:color="auto"/>
              <w:end w:val="single" w:sz="4" w:space="0" w:color="auto"/>
            </w:tcBorders>
            <w:shd w:val="clear" w:color="auto" w:fill="auto"/>
            <w:noWrap/>
            <w:vAlign w:val="center"/>
          </w:tcPr>
          <w:p w14:paraId="057DBC0B" w14:textId="66025075" w:rsidR="00E02B10" w:rsidRPr="00807491" w:rsidRDefault="00E02B10" w:rsidP="00807491">
            <w:pPr>
              <w:jc w:val="center"/>
              <w:rPr>
                <w:color w:val="000000"/>
                <w:sz w:val="22"/>
                <w:szCs w:val="22"/>
              </w:rPr>
            </w:pPr>
            <w:r w:rsidRPr="00807491">
              <w:rPr>
                <w:color w:val="000000"/>
                <w:sz w:val="22"/>
                <w:szCs w:val="22"/>
              </w:rPr>
              <w:t>2</w:t>
            </w:r>
          </w:p>
        </w:tc>
      </w:tr>
      <w:bookmarkEnd w:id="94"/>
    </w:tbl>
    <w:p w14:paraId="228C5848" w14:textId="77777777" w:rsidR="009B30D5" w:rsidRDefault="009B30D5" w:rsidP="00F54331">
      <w:pPr>
        <w:suppressAutoHyphens/>
        <w:ind w:firstLine="36pt"/>
      </w:pPr>
    </w:p>
    <w:p w14:paraId="0DDB0DCE" w14:textId="65BD199C" w:rsidR="00F54331" w:rsidRPr="009B30D5" w:rsidRDefault="00F54331" w:rsidP="00F54331">
      <w:pPr>
        <w:suppressAutoHyphens/>
        <w:ind w:firstLine="36pt"/>
        <w:rPr>
          <w:sz w:val="28"/>
          <w:szCs w:val="28"/>
        </w:rPr>
      </w:pPr>
      <w:r w:rsidRPr="009B30D5">
        <w:rPr>
          <w:sz w:val="28"/>
          <w:szCs w:val="28"/>
        </w:rPr>
        <w:t>Для сохранения пожаробезопасной обстановки необходимо осуществлять ежегодные противопожарные мероприятия в лесах, а также проводить пропаганду требований противопожарной безопасности и обучение населения основным приемам тушения пожаров.</w:t>
      </w:r>
    </w:p>
    <w:p w14:paraId="27AD4C4A" w14:textId="77777777" w:rsidR="00F54331" w:rsidRPr="009B30D5" w:rsidRDefault="00F54331" w:rsidP="00F54331">
      <w:pPr>
        <w:suppressAutoHyphens/>
        <w:ind w:firstLine="36pt"/>
        <w:rPr>
          <w:sz w:val="28"/>
          <w:szCs w:val="28"/>
        </w:rPr>
      </w:pPr>
      <w:r w:rsidRPr="009B30D5">
        <w:rPr>
          <w:sz w:val="28"/>
          <w:szCs w:val="28"/>
        </w:rPr>
        <w:lastRenderedPageBreak/>
        <w:t xml:space="preserve">Мероприятия по предупреждению распространения лесных пожаров предусматривают осуществления ряда лесоводческих мероприятий (санитарные рубки, очистка мест рубок леса и др.), а также проведение специальных мероприятий по созданию системы противопожарных барьеров в лесу и строительству различных противопожарных объектов. </w:t>
      </w:r>
    </w:p>
    <w:p w14:paraId="3E546C0E" w14:textId="77777777" w:rsidR="00F54331" w:rsidRPr="009B30D5" w:rsidRDefault="00F54331" w:rsidP="00F54331">
      <w:pPr>
        <w:suppressAutoHyphens/>
        <w:ind w:firstLine="36pt"/>
        <w:rPr>
          <w:sz w:val="28"/>
          <w:szCs w:val="28"/>
        </w:rPr>
      </w:pPr>
      <w:r w:rsidRPr="009B30D5">
        <w:rPr>
          <w:sz w:val="28"/>
          <w:szCs w:val="28"/>
        </w:rPr>
        <w:t>Для предотвращения лесных пожаров должны выполняться следующие контрольно-технические и административные мероприятия:</w:t>
      </w:r>
    </w:p>
    <w:p w14:paraId="47C21F44" w14:textId="77777777" w:rsidR="00F54331" w:rsidRPr="009B30D5" w:rsidRDefault="00F54331" w:rsidP="00F54331">
      <w:pPr>
        <w:numPr>
          <w:ilvl w:val="0"/>
          <w:numId w:val="35"/>
        </w:numPr>
        <w:autoSpaceDE w:val="0"/>
        <w:autoSpaceDN w:val="0"/>
        <w:adjustRightInd w:val="0"/>
        <w:ind w:start="56pt" w:hanging="21.25pt"/>
        <w:rPr>
          <w:sz w:val="28"/>
          <w:szCs w:val="28"/>
        </w:rPr>
      </w:pPr>
      <w:r w:rsidRPr="009B30D5">
        <w:rPr>
          <w:sz w:val="28"/>
          <w:szCs w:val="28"/>
        </w:rPr>
        <w:t>контроль работы лесопожарных служб;</w:t>
      </w:r>
    </w:p>
    <w:p w14:paraId="7D3646CC" w14:textId="77777777" w:rsidR="00F54331" w:rsidRPr="009B30D5" w:rsidRDefault="00F54331" w:rsidP="00F54331">
      <w:pPr>
        <w:numPr>
          <w:ilvl w:val="0"/>
          <w:numId w:val="35"/>
        </w:numPr>
        <w:autoSpaceDE w:val="0"/>
        <w:autoSpaceDN w:val="0"/>
        <w:adjustRightInd w:val="0"/>
        <w:ind w:start="56pt" w:hanging="21.25pt"/>
        <w:rPr>
          <w:sz w:val="28"/>
          <w:szCs w:val="28"/>
        </w:rPr>
      </w:pPr>
      <w:r w:rsidRPr="009B30D5">
        <w:rPr>
          <w:sz w:val="28"/>
          <w:szCs w:val="28"/>
        </w:rPr>
        <w:t>проведение наземного патрулирования и противопожарной авиационной разведки;</w:t>
      </w:r>
    </w:p>
    <w:p w14:paraId="2646EACF" w14:textId="77777777" w:rsidR="00F54331" w:rsidRPr="009B30D5" w:rsidRDefault="00F54331" w:rsidP="00F54331">
      <w:pPr>
        <w:numPr>
          <w:ilvl w:val="0"/>
          <w:numId w:val="35"/>
        </w:numPr>
        <w:autoSpaceDE w:val="0"/>
        <w:autoSpaceDN w:val="0"/>
        <w:adjustRightInd w:val="0"/>
        <w:ind w:start="56pt" w:hanging="21.25pt"/>
        <w:rPr>
          <w:sz w:val="28"/>
          <w:szCs w:val="28"/>
        </w:rPr>
      </w:pPr>
      <w:r w:rsidRPr="009B30D5">
        <w:rPr>
          <w:sz w:val="28"/>
          <w:szCs w:val="28"/>
        </w:rPr>
        <w:t>введение ограничения на посещение отдельных участков леса, запрещение разведения костров в лесу в пожароопасный период;</w:t>
      </w:r>
    </w:p>
    <w:p w14:paraId="09AAD3DB" w14:textId="77777777" w:rsidR="00F54331" w:rsidRPr="009B30D5" w:rsidRDefault="00F54331" w:rsidP="00F54331">
      <w:pPr>
        <w:numPr>
          <w:ilvl w:val="0"/>
          <w:numId w:val="35"/>
        </w:numPr>
        <w:autoSpaceDE w:val="0"/>
        <w:autoSpaceDN w:val="0"/>
        <w:adjustRightInd w:val="0"/>
        <w:ind w:start="56pt" w:hanging="21.25pt"/>
        <w:rPr>
          <w:sz w:val="28"/>
          <w:szCs w:val="28"/>
        </w:rPr>
      </w:pPr>
      <w:r w:rsidRPr="009B30D5">
        <w:rPr>
          <w:sz w:val="28"/>
          <w:szCs w:val="28"/>
        </w:rPr>
        <w:t>оборудование противопожарных защитных полос между границами населенных пунктов и подступающих лесных массивов;</w:t>
      </w:r>
    </w:p>
    <w:p w14:paraId="798E2510" w14:textId="77777777" w:rsidR="00F54331" w:rsidRPr="009B30D5" w:rsidRDefault="00F54331" w:rsidP="00F54331">
      <w:pPr>
        <w:numPr>
          <w:ilvl w:val="0"/>
          <w:numId w:val="35"/>
        </w:numPr>
        <w:autoSpaceDE w:val="0"/>
        <w:autoSpaceDN w:val="0"/>
        <w:adjustRightInd w:val="0"/>
        <w:ind w:start="56pt" w:hanging="21.25pt"/>
        <w:rPr>
          <w:sz w:val="28"/>
          <w:szCs w:val="28"/>
        </w:rPr>
      </w:pPr>
      <w:r w:rsidRPr="009B30D5">
        <w:rPr>
          <w:sz w:val="28"/>
          <w:szCs w:val="28"/>
        </w:rPr>
        <w:t>установление регламента использования территорий, занятых противопожарными защитными полосами;</w:t>
      </w:r>
    </w:p>
    <w:p w14:paraId="5D30D2F8" w14:textId="77777777" w:rsidR="00F54331" w:rsidRPr="009B30D5" w:rsidRDefault="00F54331" w:rsidP="00F54331">
      <w:pPr>
        <w:numPr>
          <w:ilvl w:val="0"/>
          <w:numId w:val="35"/>
        </w:numPr>
        <w:autoSpaceDE w:val="0"/>
        <w:autoSpaceDN w:val="0"/>
        <w:adjustRightInd w:val="0"/>
        <w:ind w:start="56pt" w:hanging="21.25pt"/>
        <w:rPr>
          <w:sz w:val="28"/>
          <w:szCs w:val="28"/>
        </w:rPr>
      </w:pPr>
      <w:r w:rsidRPr="009B30D5">
        <w:rPr>
          <w:sz w:val="28"/>
          <w:szCs w:val="28"/>
        </w:rPr>
        <w:t>контроль соблюдения противопожарной безопасности при лесоразработках;</w:t>
      </w:r>
    </w:p>
    <w:p w14:paraId="351A4D2F" w14:textId="77777777" w:rsidR="00F54331" w:rsidRPr="009B30D5" w:rsidRDefault="00F54331" w:rsidP="00F54331">
      <w:pPr>
        <w:numPr>
          <w:ilvl w:val="0"/>
          <w:numId w:val="35"/>
        </w:numPr>
        <w:autoSpaceDE w:val="0"/>
        <w:autoSpaceDN w:val="0"/>
        <w:adjustRightInd w:val="0"/>
        <w:ind w:start="56pt" w:hanging="21.25pt"/>
        <w:rPr>
          <w:sz w:val="28"/>
          <w:szCs w:val="28"/>
        </w:rPr>
      </w:pPr>
      <w:r w:rsidRPr="009B30D5">
        <w:rPr>
          <w:sz w:val="28"/>
          <w:szCs w:val="28"/>
        </w:rPr>
        <w:t>организация своевременной очистки лесоразработок и массивов леса от заготовленной древесины, сучьев, щепы, отходов;</w:t>
      </w:r>
    </w:p>
    <w:p w14:paraId="4D0FDCCA" w14:textId="77777777" w:rsidR="00F54331" w:rsidRPr="009B30D5" w:rsidRDefault="00F54331" w:rsidP="00F54331">
      <w:pPr>
        <w:numPr>
          <w:ilvl w:val="0"/>
          <w:numId w:val="35"/>
        </w:numPr>
        <w:autoSpaceDE w:val="0"/>
        <w:autoSpaceDN w:val="0"/>
        <w:adjustRightInd w:val="0"/>
        <w:ind w:start="56pt" w:hanging="21.25pt"/>
        <w:rPr>
          <w:sz w:val="28"/>
          <w:szCs w:val="28"/>
        </w:rPr>
      </w:pPr>
      <w:r w:rsidRPr="009B30D5">
        <w:rPr>
          <w:sz w:val="28"/>
          <w:szCs w:val="28"/>
        </w:rPr>
        <w:t>внедрение и распространение безогневых способов очистки лесосек.</w:t>
      </w:r>
    </w:p>
    <w:p w14:paraId="74960D9E" w14:textId="2F7F580E" w:rsidR="00F54331" w:rsidRPr="009B30D5" w:rsidRDefault="00F54331" w:rsidP="00F54331">
      <w:pPr>
        <w:suppressAutoHyphens/>
        <w:ind w:firstLine="36pt"/>
        <w:rPr>
          <w:sz w:val="28"/>
          <w:szCs w:val="28"/>
        </w:rPr>
      </w:pPr>
      <w:r w:rsidRPr="009B30D5">
        <w:rPr>
          <w:sz w:val="28"/>
          <w:szCs w:val="28"/>
          <w:u w:val="single"/>
        </w:rPr>
        <w:t>Опасные геологические процессы и явления</w:t>
      </w:r>
      <w:r w:rsidRPr="009B30D5">
        <w:rPr>
          <w:sz w:val="28"/>
          <w:szCs w:val="28"/>
        </w:rPr>
        <w:t xml:space="preserve">. В инженерно-геологическом отношении территория </w:t>
      </w:r>
      <w:r w:rsidR="004C386D">
        <w:rPr>
          <w:sz w:val="28"/>
          <w:szCs w:val="28"/>
        </w:rPr>
        <w:t>Здвинского</w:t>
      </w:r>
      <w:r w:rsidR="009B30D5" w:rsidRPr="009B30D5">
        <w:rPr>
          <w:sz w:val="28"/>
          <w:szCs w:val="28"/>
        </w:rPr>
        <w:t xml:space="preserve"> сельсовета</w:t>
      </w:r>
      <w:r w:rsidRPr="009B30D5">
        <w:rPr>
          <w:sz w:val="28"/>
          <w:szCs w:val="28"/>
        </w:rPr>
        <w:t xml:space="preserve"> в основном, является благоприятной для организации строительства. Местность пересеченная и представлена увалистым рельефом, развитой овражно-балочной сетью, сетью мелких озер.</w:t>
      </w:r>
    </w:p>
    <w:p w14:paraId="3B95573E" w14:textId="77777777" w:rsidR="00F54331" w:rsidRPr="009B30D5" w:rsidRDefault="00F54331" w:rsidP="00F54331">
      <w:pPr>
        <w:suppressAutoHyphens/>
        <w:ind w:firstLine="36pt"/>
        <w:rPr>
          <w:sz w:val="28"/>
          <w:szCs w:val="28"/>
        </w:rPr>
      </w:pPr>
      <w:r w:rsidRPr="009B30D5">
        <w:rPr>
          <w:sz w:val="28"/>
          <w:szCs w:val="28"/>
        </w:rPr>
        <w:t>Для предотвращения эрозии, оврагообразования и заболачивания почв, необходимо выполнение дополнительных инженерно-технических мероприятий:</w:t>
      </w:r>
    </w:p>
    <w:p w14:paraId="6B40AE47" w14:textId="77777777" w:rsidR="00F54331" w:rsidRPr="009B30D5" w:rsidRDefault="00F54331" w:rsidP="00F54331">
      <w:pPr>
        <w:numPr>
          <w:ilvl w:val="0"/>
          <w:numId w:val="35"/>
        </w:numPr>
        <w:autoSpaceDE w:val="0"/>
        <w:autoSpaceDN w:val="0"/>
        <w:adjustRightInd w:val="0"/>
        <w:ind w:start="56pt" w:hanging="21.25pt"/>
        <w:rPr>
          <w:sz w:val="28"/>
          <w:szCs w:val="28"/>
        </w:rPr>
      </w:pPr>
      <w:r w:rsidRPr="009B30D5">
        <w:rPr>
          <w:sz w:val="28"/>
          <w:szCs w:val="28"/>
        </w:rPr>
        <w:t>организация поверхностного стока и поверхностное осушение;</w:t>
      </w:r>
    </w:p>
    <w:p w14:paraId="2B6AC1F2" w14:textId="77777777" w:rsidR="00F54331" w:rsidRPr="009B30D5" w:rsidRDefault="00F54331" w:rsidP="00F54331">
      <w:pPr>
        <w:numPr>
          <w:ilvl w:val="0"/>
          <w:numId w:val="35"/>
        </w:numPr>
        <w:autoSpaceDE w:val="0"/>
        <w:autoSpaceDN w:val="0"/>
        <w:adjustRightInd w:val="0"/>
        <w:ind w:start="56pt" w:hanging="21.25pt"/>
        <w:rPr>
          <w:sz w:val="28"/>
          <w:szCs w:val="28"/>
        </w:rPr>
      </w:pPr>
      <w:r w:rsidRPr="009B30D5">
        <w:rPr>
          <w:sz w:val="28"/>
          <w:szCs w:val="28"/>
        </w:rPr>
        <w:t>берегоукрепление;</w:t>
      </w:r>
    </w:p>
    <w:p w14:paraId="399F26F9" w14:textId="77777777" w:rsidR="00F54331" w:rsidRPr="009B30D5" w:rsidRDefault="00F54331" w:rsidP="00F54331">
      <w:pPr>
        <w:numPr>
          <w:ilvl w:val="0"/>
          <w:numId w:val="35"/>
        </w:numPr>
        <w:autoSpaceDE w:val="0"/>
        <w:autoSpaceDN w:val="0"/>
        <w:adjustRightInd w:val="0"/>
        <w:ind w:start="56pt" w:hanging="21.25pt"/>
        <w:rPr>
          <w:sz w:val="28"/>
          <w:szCs w:val="28"/>
        </w:rPr>
      </w:pPr>
      <w:r w:rsidRPr="009B30D5">
        <w:rPr>
          <w:sz w:val="28"/>
          <w:szCs w:val="28"/>
        </w:rPr>
        <w:t>благоустройство оврагов и укрепление крутых склонов рельефа;</w:t>
      </w:r>
    </w:p>
    <w:p w14:paraId="29A6F1EE" w14:textId="77777777" w:rsidR="00F54331" w:rsidRPr="009B30D5" w:rsidRDefault="00F54331" w:rsidP="00F54331">
      <w:pPr>
        <w:numPr>
          <w:ilvl w:val="0"/>
          <w:numId w:val="35"/>
        </w:numPr>
        <w:autoSpaceDE w:val="0"/>
        <w:autoSpaceDN w:val="0"/>
        <w:adjustRightInd w:val="0"/>
        <w:ind w:start="56pt" w:hanging="21.25pt"/>
        <w:rPr>
          <w:sz w:val="28"/>
          <w:szCs w:val="28"/>
        </w:rPr>
      </w:pPr>
      <w:r w:rsidRPr="009B30D5">
        <w:rPr>
          <w:sz w:val="28"/>
          <w:szCs w:val="28"/>
        </w:rPr>
        <w:t>осушение болотистых участков и комплексная мелиорация земель;</w:t>
      </w:r>
    </w:p>
    <w:p w14:paraId="049BF847" w14:textId="77777777" w:rsidR="00F54331" w:rsidRPr="009B30D5" w:rsidRDefault="00F54331" w:rsidP="00F54331">
      <w:pPr>
        <w:numPr>
          <w:ilvl w:val="0"/>
          <w:numId w:val="35"/>
        </w:numPr>
        <w:autoSpaceDE w:val="0"/>
        <w:autoSpaceDN w:val="0"/>
        <w:adjustRightInd w:val="0"/>
        <w:ind w:start="56pt" w:hanging="21.25pt"/>
        <w:rPr>
          <w:sz w:val="28"/>
          <w:szCs w:val="28"/>
        </w:rPr>
      </w:pPr>
      <w:r w:rsidRPr="009B30D5">
        <w:rPr>
          <w:sz w:val="28"/>
          <w:szCs w:val="28"/>
        </w:rPr>
        <w:t>посев трав и кустарниковой растительности на склонах оврагов и берегов.</w:t>
      </w:r>
    </w:p>
    <w:p w14:paraId="6E9073D6" w14:textId="1F4D4E76" w:rsidR="00F54331" w:rsidRPr="009B30D5" w:rsidRDefault="00F54331" w:rsidP="00F54331">
      <w:pPr>
        <w:suppressAutoHyphens/>
        <w:ind w:firstLine="36pt"/>
        <w:rPr>
          <w:sz w:val="28"/>
          <w:szCs w:val="28"/>
        </w:rPr>
      </w:pPr>
      <w:r w:rsidRPr="009B30D5">
        <w:rPr>
          <w:sz w:val="28"/>
          <w:szCs w:val="28"/>
          <w:u w:val="single"/>
        </w:rPr>
        <w:t>Опасные гидрологические явления и процессы.</w:t>
      </w:r>
      <w:r w:rsidRPr="009B30D5">
        <w:rPr>
          <w:sz w:val="28"/>
          <w:szCs w:val="28"/>
        </w:rPr>
        <w:t xml:space="preserve"> Вероятность природных ЧС, обусловленных опасными гидрологическими явлениями на территории сельского поселения незначительна. Опасные гидрологические явления могут наблюдаться на реках в периоды весеннего половодья и паводков. При этом населенные пункты </w:t>
      </w:r>
      <w:r w:rsidR="004C386D">
        <w:rPr>
          <w:sz w:val="28"/>
          <w:szCs w:val="28"/>
        </w:rPr>
        <w:t>Здвинского</w:t>
      </w:r>
      <w:r w:rsidR="009B30D5" w:rsidRPr="009B30D5">
        <w:rPr>
          <w:sz w:val="28"/>
          <w:szCs w:val="28"/>
        </w:rPr>
        <w:t xml:space="preserve"> сельсовета</w:t>
      </w:r>
      <w:r w:rsidRPr="009B30D5">
        <w:rPr>
          <w:sz w:val="28"/>
          <w:szCs w:val="28"/>
        </w:rPr>
        <w:t xml:space="preserve"> и хозяйственные объекты в зону затопления и подтопления паводковыми водами не попадают. Поэтому, необходимость планирования инженерной защиты территории от затопления и подтопления отсутствует.</w:t>
      </w:r>
    </w:p>
    <w:p w14:paraId="36B8D3DA" w14:textId="77777777" w:rsidR="00F54331" w:rsidRPr="009B30D5" w:rsidRDefault="00F54331" w:rsidP="00F54331">
      <w:pPr>
        <w:suppressAutoHyphens/>
        <w:ind w:firstLine="36pt"/>
        <w:rPr>
          <w:sz w:val="28"/>
          <w:szCs w:val="28"/>
        </w:rPr>
      </w:pPr>
      <w:r w:rsidRPr="009B30D5">
        <w:rPr>
          <w:sz w:val="28"/>
          <w:szCs w:val="28"/>
        </w:rPr>
        <w:lastRenderedPageBreak/>
        <w:t xml:space="preserve">В соответствии с частью 5 статьи 67.1 Водного кодекса РФ границы зон затопления, подтопления определяются уполномоченным Правительством Российской Федерации федеральным органом исполнительной власти с участием заинтересованных органов исполнительной власти субъектов Российской Федерации и органов местного самоуправления в </w:t>
      </w:r>
      <w:hyperlink r:id="rId13" w:anchor="dst100011" w:history="1">
        <w:r w:rsidRPr="009B30D5">
          <w:rPr>
            <w:sz w:val="28"/>
            <w:szCs w:val="28"/>
          </w:rPr>
          <w:t>порядке</w:t>
        </w:r>
      </w:hyperlink>
      <w:r w:rsidRPr="009B30D5">
        <w:rPr>
          <w:sz w:val="28"/>
          <w:szCs w:val="28"/>
        </w:rPr>
        <w:t>, установленном Правительством Российской Федерации.</w:t>
      </w:r>
    </w:p>
    <w:p w14:paraId="6BA41674" w14:textId="77777777" w:rsidR="00F54331" w:rsidRPr="009B30D5" w:rsidRDefault="00F54331" w:rsidP="00F54331">
      <w:pPr>
        <w:suppressAutoHyphens/>
        <w:ind w:firstLine="36pt"/>
        <w:rPr>
          <w:sz w:val="28"/>
          <w:szCs w:val="28"/>
        </w:rPr>
      </w:pPr>
      <w:bookmarkStart w:id="95" w:name="_Toc518481638"/>
      <w:bookmarkStart w:id="96" w:name="_Toc520277895"/>
      <w:bookmarkStart w:id="97" w:name="_Toc16761366"/>
      <w:bookmarkStart w:id="98" w:name="_Toc52356473"/>
      <w:r w:rsidRPr="009B30D5">
        <w:rPr>
          <w:sz w:val="28"/>
          <w:szCs w:val="28"/>
        </w:rPr>
        <w:t>В целях обеспечения безопасности и охраны людей, предотвращения чрезвычайных ситуаций на водных объектах поселения предусмотрено:</w:t>
      </w:r>
    </w:p>
    <w:p w14:paraId="10FE4C31" w14:textId="77777777" w:rsidR="00F54331" w:rsidRPr="009B30D5" w:rsidRDefault="00F54331" w:rsidP="00F54331">
      <w:pPr>
        <w:numPr>
          <w:ilvl w:val="0"/>
          <w:numId w:val="35"/>
        </w:numPr>
        <w:autoSpaceDE w:val="0"/>
        <w:autoSpaceDN w:val="0"/>
        <w:adjustRightInd w:val="0"/>
        <w:ind w:start="56pt" w:hanging="21.25pt"/>
        <w:rPr>
          <w:sz w:val="28"/>
          <w:szCs w:val="28"/>
        </w:rPr>
      </w:pPr>
      <w:r w:rsidRPr="009B30D5">
        <w:rPr>
          <w:sz w:val="28"/>
          <w:szCs w:val="28"/>
        </w:rPr>
        <w:t>прогнозирование опасных гидрологических явлений и процессов;</w:t>
      </w:r>
    </w:p>
    <w:p w14:paraId="06BDA495" w14:textId="77777777" w:rsidR="00F54331" w:rsidRPr="009B30D5" w:rsidRDefault="00F54331" w:rsidP="00F54331">
      <w:pPr>
        <w:numPr>
          <w:ilvl w:val="0"/>
          <w:numId w:val="35"/>
        </w:numPr>
        <w:autoSpaceDE w:val="0"/>
        <w:autoSpaceDN w:val="0"/>
        <w:adjustRightInd w:val="0"/>
        <w:ind w:start="56pt" w:hanging="21.25pt"/>
        <w:rPr>
          <w:sz w:val="28"/>
          <w:szCs w:val="28"/>
        </w:rPr>
      </w:pPr>
      <w:r w:rsidRPr="009B30D5">
        <w:rPr>
          <w:sz w:val="28"/>
          <w:szCs w:val="28"/>
        </w:rPr>
        <w:t>соблюдение установленных статьей 67.1 Водного кодекса Российской Федерации ограничений и условий осуществления хозяйственной деятельности в зонах возможного затопления, подтопления;</w:t>
      </w:r>
    </w:p>
    <w:p w14:paraId="345FA51F" w14:textId="77777777" w:rsidR="00F54331" w:rsidRPr="009B30D5" w:rsidRDefault="00F54331" w:rsidP="00F54331">
      <w:pPr>
        <w:numPr>
          <w:ilvl w:val="0"/>
          <w:numId w:val="35"/>
        </w:numPr>
        <w:autoSpaceDE w:val="0"/>
        <w:autoSpaceDN w:val="0"/>
        <w:adjustRightInd w:val="0"/>
        <w:ind w:start="56pt" w:hanging="21.25pt"/>
        <w:rPr>
          <w:sz w:val="28"/>
          <w:szCs w:val="28"/>
        </w:rPr>
      </w:pPr>
      <w:r w:rsidRPr="009B30D5">
        <w:rPr>
          <w:sz w:val="28"/>
          <w:szCs w:val="28"/>
        </w:rPr>
        <w:t>на картографической основе определены границы водоохранных зон, на территории которых вводятся дополнительные ограничения хозяйственной и иной деятельности;</w:t>
      </w:r>
    </w:p>
    <w:p w14:paraId="544E6A8E" w14:textId="77777777" w:rsidR="00F54331" w:rsidRPr="009B30D5" w:rsidRDefault="00F54331" w:rsidP="00F54331">
      <w:pPr>
        <w:numPr>
          <w:ilvl w:val="0"/>
          <w:numId w:val="35"/>
        </w:numPr>
        <w:autoSpaceDE w:val="0"/>
        <w:autoSpaceDN w:val="0"/>
        <w:adjustRightInd w:val="0"/>
        <w:ind w:start="56pt" w:hanging="21.25pt"/>
        <w:rPr>
          <w:sz w:val="28"/>
          <w:szCs w:val="28"/>
        </w:rPr>
      </w:pPr>
      <w:r w:rsidRPr="009B30D5">
        <w:rPr>
          <w:sz w:val="28"/>
          <w:szCs w:val="28"/>
        </w:rPr>
        <w:t>установление и обустройство мест для массового отдыха и занятия спортом на водных объектах (зоны рекреации), создание ведомственных спасательных постов на территории зоны рекреации;</w:t>
      </w:r>
    </w:p>
    <w:p w14:paraId="5F5AB0B0" w14:textId="77777777" w:rsidR="00F54331" w:rsidRPr="009B30D5" w:rsidRDefault="00F54331" w:rsidP="00F54331">
      <w:pPr>
        <w:numPr>
          <w:ilvl w:val="0"/>
          <w:numId w:val="35"/>
        </w:numPr>
        <w:autoSpaceDE w:val="0"/>
        <w:autoSpaceDN w:val="0"/>
        <w:adjustRightInd w:val="0"/>
        <w:ind w:start="56pt" w:hanging="21.25pt"/>
        <w:rPr>
          <w:sz w:val="28"/>
          <w:szCs w:val="28"/>
        </w:rPr>
      </w:pPr>
      <w:r w:rsidRPr="009B30D5">
        <w:rPr>
          <w:sz w:val="28"/>
          <w:szCs w:val="28"/>
        </w:rPr>
        <w:t>установление мест, где запрещены купания, катания на лодках, забор воды для питьевых нужд, водопой скота, другие условия общего водопользования;</w:t>
      </w:r>
    </w:p>
    <w:p w14:paraId="35392761" w14:textId="77777777" w:rsidR="00F54331" w:rsidRPr="009B30D5" w:rsidRDefault="00F54331" w:rsidP="00F54331">
      <w:pPr>
        <w:numPr>
          <w:ilvl w:val="0"/>
          <w:numId w:val="35"/>
        </w:numPr>
        <w:autoSpaceDE w:val="0"/>
        <w:autoSpaceDN w:val="0"/>
        <w:adjustRightInd w:val="0"/>
        <w:ind w:start="56pt" w:hanging="21.25pt"/>
        <w:rPr>
          <w:sz w:val="28"/>
          <w:szCs w:val="28"/>
        </w:rPr>
      </w:pPr>
      <w:r w:rsidRPr="009B30D5">
        <w:rPr>
          <w:sz w:val="28"/>
          <w:szCs w:val="28"/>
        </w:rPr>
        <w:t xml:space="preserve">исключение строительства нового жилья, садовых и дачных строений, объектов производственного и социального назначения, транспортной и энергетической инфраструктуры в зонах, подверженных риску затопления, подтопления (п.4 Перечня поручений № Пр-2166 Президента Российской Федерации по итогам совещания по ликвидации последствий паводковой ситуации в регионах Российской Федерации 4 сентября </w:t>
      </w:r>
      <w:smartTag w:uri="urn:schemas-microsoft-com:office:smarttags" w:element="metricconverter">
        <w:smartTagPr>
          <w:attr w:name="ProductID" w:val="2014 г"/>
        </w:smartTagPr>
        <w:r w:rsidRPr="009B30D5">
          <w:rPr>
            <w:sz w:val="28"/>
            <w:szCs w:val="28"/>
          </w:rPr>
          <w:t>2014 г</w:t>
        </w:r>
      </w:smartTag>
      <w:r w:rsidRPr="009B30D5">
        <w:rPr>
          <w:sz w:val="28"/>
          <w:szCs w:val="28"/>
        </w:rPr>
        <w:t>.).</w:t>
      </w:r>
    </w:p>
    <w:p w14:paraId="6CA88D1A" w14:textId="516D88D4" w:rsidR="00F54331" w:rsidRPr="00506410" w:rsidRDefault="00F54331" w:rsidP="00506410">
      <w:pPr>
        <w:pStyle w:val="3"/>
        <w:numPr>
          <w:ilvl w:val="2"/>
          <w:numId w:val="5"/>
        </w:numPr>
        <w:ind w:start="0pt" w:firstLine="0pt"/>
        <w:rPr>
          <w:i w:val="0"/>
          <w:sz w:val="28"/>
          <w:szCs w:val="28"/>
        </w:rPr>
      </w:pPr>
      <w:bookmarkStart w:id="99" w:name="_Toc67388856"/>
      <w:bookmarkStart w:id="100" w:name="_Toc70076877"/>
      <w:bookmarkStart w:id="101" w:name="_Toc81903498"/>
      <w:r w:rsidRPr="00506410">
        <w:rPr>
          <w:i w:val="0"/>
          <w:sz w:val="28"/>
          <w:szCs w:val="28"/>
        </w:rPr>
        <w:t xml:space="preserve">Перечень источников чрезвычайных ситуаций техногенного характера, возможных на территории </w:t>
      </w:r>
      <w:bookmarkEnd w:id="95"/>
      <w:bookmarkEnd w:id="96"/>
      <w:bookmarkEnd w:id="97"/>
      <w:bookmarkEnd w:id="98"/>
      <w:bookmarkEnd w:id="99"/>
      <w:bookmarkEnd w:id="100"/>
      <w:r w:rsidR="004C386D">
        <w:rPr>
          <w:i w:val="0"/>
          <w:sz w:val="28"/>
          <w:szCs w:val="28"/>
        </w:rPr>
        <w:t>Здвинского</w:t>
      </w:r>
      <w:r w:rsidR="00506410">
        <w:rPr>
          <w:i w:val="0"/>
          <w:sz w:val="28"/>
          <w:szCs w:val="28"/>
        </w:rPr>
        <w:t xml:space="preserve"> сельсовета</w:t>
      </w:r>
      <w:bookmarkEnd w:id="101"/>
    </w:p>
    <w:p w14:paraId="193A089F" w14:textId="5E614FAD" w:rsidR="00F54331" w:rsidRPr="00506410" w:rsidRDefault="00F54331" w:rsidP="00F54331">
      <w:pPr>
        <w:spacing w:line="11.90pt" w:lineRule="auto"/>
        <w:ind w:start="1pt" w:firstLine="28.35pt"/>
        <w:rPr>
          <w:rFonts w:cs="Arial"/>
          <w:bCs/>
          <w:sz w:val="28"/>
          <w:szCs w:val="28"/>
        </w:rPr>
      </w:pPr>
      <w:r w:rsidRPr="00506410">
        <w:rPr>
          <w:rFonts w:cs="Arial"/>
          <w:bCs/>
          <w:sz w:val="28"/>
          <w:szCs w:val="28"/>
        </w:rPr>
        <w:t xml:space="preserve">Техногенная составляющая является основной среди источников чрезвычайных ситуаций. На территории </w:t>
      </w:r>
      <w:r w:rsidR="004C386D">
        <w:rPr>
          <w:rFonts w:cs="Arial"/>
          <w:bCs/>
          <w:sz w:val="28"/>
          <w:szCs w:val="28"/>
        </w:rPr>
        <w:t>Здвинского</w:t>
      </w:r>
      <w:r w:rsidR="00506410" w:rsidRPr="00506410">
        <w:rPr>
          <w:rFonts w:cs="Arial"/>
          <w:bCs/>
          <w:sz w:val="28"/>
          <w:szCs w:val="28"/>
        </w:rPr>
        <w:t xml:space="preserve"> сельсовета</w:t>
      </w:r>
      <w:r w:rsidRPr="00506410">
        <w:rPr>
          <w:rFonts w:cs="Arial"/>
          <w:bCs/>
          <w:sz w:val="28"/>
          <w:szCs w:val="28"/>
        </w:rPr>
        <w:t xml:space="preserve"> эксплуатируются котельная, трансформаторные подстанции, проложены инженерные сети и сети энергоснабжения. В поселении проходят автомобильные дороги регионального значения. Основной вид экономической деятельности данной территории – сельское хозяйство.</w:t>
      </w:r>
    </w:p>
    <w:p w14:paraId="62697E12" w14:textId="77777777" w:rsidR="00F54331" w:rsidRPr="00506410" w:rsidRDefault="00F54331" w:rsidP="00F54331">
      <w:pPr>
        <w:spacing w:line="11.90pt" w:lineRule="auto"/>
        <w:ind w:start="1pt" w:firstLine="28.35pt"/>
        <w:rPr>
          <w:rFonts w:cs="Arial"/>
          <w:bCs/>
          <w:sz w:val="28"/>
          <w:szCs w:val="28"/>
        </w:rPr>
      </w:pPr>
      <w:r w:rsidRPr="00506410">
        <w:rPr>
          <w:rFonts w:cs="Arial"/>
          <w:bCs/>
          <w:sz w:val="28"/>
          <w:szCs w:val="28"/>
        </w:rPr>
        <w:t>Все эти объекты и предприятия в процессе эксплуатации создают различные опасности техногенного характера.</w:t>
      </w:r>
    </w:p>
    <w:p w14:paraId="04166F3B" w14:textId="77777777" w:rsidR="00F54331" w:rsidRPr="00506410" w:rsidRDefault="00F54331" w:rsidP="00506410">
      <w:pPr>
        <w:pStyle w:val="a0"/>
        <w:spacing w:before="6pt"/>
        <w:rPr>
          <w:b/>
          <w:bCs/>
          <w:sz w:val="28"/>
          <w:lang w:val="ru-RU"/>
        </w:rPr>
      </w:pPr>
      <w:r w:rsidRPr="00506410">
        <w:rPr>
          <w:b/>
          <w:bCs/>
          <w:sz w:val="28"/>
          <w:lang w:val="ru-RU"/>
        </w:rPr>
        <w:t>Химически опасные объекты – аварии с угрозой выброса аварийно-химически опасных веществ (АХОВ)</w:t>
      </w:r>
    </w:p>
    <w:p w14:paraId="6BB5D31E" w14:textId="77777777" w:rsidR="00F54331" w:rsidRPr="00506410" w:rsidRDefault="00F54331" w:rsidP="00F54331">
      <w:pPr>
        <w:ind w:start="35.45pt"/>
        <w:rPr>
          <w:rFonts w:eastAsia="Calibri"/>
          <w:iCs/>
          <w:sz w:val="28"/>
          <w:szCs w:val="28"/>
          <w:u w:val="single"/>
          <w:lang w:eastAsia="en-US"/>
        </w:rPr>
      </w:pPr>
      <w:r w:rsidRPr="00506410">
        <w:rPr>
          <w:rFonts w:eastAsia="Calibri"/>
          <w:iCs/>
          <w:sz w:val="28"/>
          <w:szCs w:val="28"/>
          <w:u w:val="single"/>
          <w:lang w:eastAsia="en-US"/>
        </w:rPr>
        <w:t>Риски возникновения аварий на химически опасных объектах</w:t>
      </w:r>
    </w:p>
    <w:p w14:paraId="397117F1" w14:textId="77777777" w:rsidR="00F54331" w:rsidRPr="00506410" w:rsidRDefault="00F54331" w:rsidP="00F54331">
      <w:pPr>
        <w:spacing w:line="11.90pt" w:lineRule="auto"/>
        <w:ind w:start="1pt" w:firstLine="28.35pt"/>
        <w:rPr>
          <w:rFonts w:cs="Arial"/>
          <w:bCs/>
          <w:iCs/>
          <w:sz w:val="28"/>
          <w:szCs w:val="28"/>
        </w:rPr>
      </w:pPr>
      <w:r w:rsidRPr="00506410">
        <w:rPr>
          <w:rFonts w:cs="Arial"/>
          <w:bCs/>
          <w:iCs/>
          <w:sz w:val="28"/>
          <w:szCs w:val="28"/>
        </w:rPr>
        <w:lastRenderedPageBreak/>
        <w:t>Проектируемая территория не попадает в зону риска возникновения аварий на химически опасных объектах.</w:t>
      </w:r>
    </w:p>
    <w:p w14:paraId="42B03DB6" w14:textId="77777777" w:rsidR="00F54331" w:rsidRPr="00506410" w:rsidRDefault="00F54331" w:rsidP="00F54331">
      <w:pPr>
        <w:ind w:start="35.45pt"/>
        <w:rPr>
          <w:rFonts w:eastAsia="Calibri"/>
          <w:iCs/>
          <w:sz w:val="28"/>
          <w:szCs w:val="28"/>
          <w:u w:val="single"/>
          <w:lang w:eastAsia="en-US"/>
        </w:rPr>
      </w:pPr>
      <w:r w:rsidRPr="00506410">
        <w:rPr>
          <w:rFonts w:eastAsia="Calibri"/>
          <w:iCs/>
          <w:sz w:val="28"/>
          <w:szCs w:val="28"/>
          <w:u w:val="single"/>
          <w:lang w:eastAsia="en-US"/>
        </w:rPr>
        <w:t>Риски возникновения аварий на радиационно-опасных объектах</w:t>
      </w:r>
    </w:p>
    <w:p w14:paraId="7E3C3BB1" w14:textId="77777777" w:rsidR="00F54331" w:rsidRPr="00506410" w:rsidRDefault="00F54331" w:rsidP="00F54331">
      <w:pPr>
        <w:spacing w:line="11.90pt" w:lineRule="auto"/>
        <w:ind w:start="1pt" w:firstLine="28.35pt"/>
        <w:rPr>
          <w:rFonts w:cs="Arial"/>
          <w:bCs/>
          <w:iCs/>
          <w:sz w:val="28"/>
          <w:szCs w:val="28"/>
        </w:rPr>
      </w:pPr>
      <w:r w:rsidRPr="00506410">
        <w:rPr>
          <w:rFonts w:cs="Arial"/>
          <w:bCs/>
          <w:iCs/>
          <w:sz w:val="28"/>
          <w:szCs w:val="28"/>
        </w:rPr>
        <w:t>Проектируемая территория не попадает в зону риска возникновения аварий на радиационно-опасных объектах.</w:t>
      </w:r>
    </w:p>
    <w:p w14:paraId="67CAE790" w14:textId="77777777" w:rsidR="00F54331" w:rsidRPr="00506410" w:rsidRDefault="00F54331" w:rsidP="00F54331">
      <w:pPr>
        <w:ind w:start="35.45pt"/>
        <w:rPr>
          <w:rFonts w:eastAsia="Calibri"/>
          <w:iCs/>
          <w:sz w:val="28"/>
          <w:szCs w:val="28"/>
          <w:u w:val="single"/>
          <w:lang w:eastAsia="en-US"/>
        </w:rPr>
      </w:pPr>
      <w:r w:rsidRPr="00506410">
        <w:rPr>
          <w:rFonts w:eastAsia="Calibri"/>
          <w:iCs/>
          <w:sz w:val="28"/>
          <w:szCs w:val="28"/>
          <w:u w:val="single"/>
          <w:lang w:eastAsia="en-US"/>
        </w:rPr>
        <w:t>Риски возникновения аварий на пожаровзрывоопасных объектах</w:t>
      </w:r>
    </w:p>
    <w:p w14:paraId="6E227FAA" w14:textId="77777777" w:rsidR="00F54331" w:rsidRPr="00506410" w:rsidRDefault="00F54331" w:rsidP="00F54331">
      <w:pPr>
        <w:spacing w:line="11.90pt" w:lineRule="auto"/>
        <w:ind w:start="1pt" w:firstLine="28.35pt"/>
        <w:rPr>
          <w:rFonts w:cs="Arial"/>
          <w:bCs/>
          <w:iCs/>
          <w:sz w:val="28"/>
          <w:szCs w:val="28"/>
        </w:rPr>
      </w:pPr>
      <w:r w:rsidRPr="00506410">
        <w:rPr>
          <w:rFonts w:cs="Arial"/>
          <w:bCs/>
          <w:iCs/>
          <w:sz w:val="28"/>
          <w:szCs w:val="28"/>
        </w:rPr>
        <w:t>Включают:</w:t>
      </w:r>
    </w:p>
    <w:p w14:paraId="3C887C5E" w14:textId="77777777" w:rsidR="00F54331" w:rsidRPr="00506410" w:rsidRDefault="00F54331" w:rsidP="00F54331">
      <w:pPr>
        <w:numPr>
          <w:ilvl w:val="0"/>
          <w:numId w:val="35"/>
        </w:numPr>
        <w:autoSpaceDE w:val="0"/>
        <w:autoSpaceDN w:val="0"/>
        <w:adjustRightInd w:val="0"/>
        <w:ind w:start="56pt" w:hanging="21.25pt"/>
        <w:rPr>
          <w:iCs/>
          <w:sz w:val="28"/>
          <w:szCs w:val="28"/>
        </w:rPr>
      </w:pPr>
      <w:r w:rsidRPr="00506410">
        <w:rPr>
          <w:iCs/>
          <w:sz w:val="28"/>
          <w:szCs w:val="28"/>
        </w:rPr>
        <w:t>объекты добычи газа и газопроводного транспорта;</w:t>
      </w:r>
    </w:p>
    <w:p w14:paraId="5B17F34B" w14:textId="77777777" w:rsidR="00F54331" w:rsidRPr="00506410" w:rsidRDefault="00F54331" w:rsidP="00F54331">
      <w:pPr>
        <w:numPr>
          <w:ilvl w:val="0"/>
          <w:numId w:val="35"/>
        </w:numPr>
        <w:autoSpaceDE w:val="0"/>
        <w:autoSpaceDN w:val="0"/>
        <w:adjustRightInd w:val="0"/>
        <w:ind w:start="56pt" w:hanging="21.25pt"/>
        <w:rPr>
          <w:iCs/>
          <w:sz w:val="28"/>
          <w:szCs w:val="28"/>
        </w:rPr>
      </w:pPr>
      <w:r w:rsidRPr="00506410">
        <w:rPr>
          <w:iCs/>
          <w:sz w:val="28"/>
          <w:szCs w:val="28"/>
        </w:rPr>
        <w:t>объекты транспортировки жидких и газообразных углеводородов;</w:t>
      </w:r>
    </w:p>
    <w:p w14:paraId="40DD7996" w14:textId="77777777" w:rsidR="00F54331" w:rsidRPr="00506410" w:rsidRDefault="00F54331" w:rsidP="00F54331">
      <w:pPr>
        <w:numPr>
          <w:ilvl w:val="0"/>
          <w:numId w:val="35"/>
        </w:numPr>
        <w:autoSpaceDE w:val="0"/>
        <w:autoSpaceDN w:val="0"/>
        <w:adjustRightInd w:val="0"/>
        <w:ind w:start="56pt" w:hanging="21.25pt"/>
        <w:rPr>
          <w:iCs/>
          <w:sz w:val="28"/>
          <w:szCs w:val="28"/>
        </w:rPr>
      </w:pPr>
      <w:r w:rsidRPr="00506410">
        <w:rPr>
          <w:iCs/>
          <w:sz w:val="28"/>
          <w:szCs w:val="28"/>
        </w:rPr>
        <w:t xml:space="preserve">объекты хранения ГСМ и газа (нефтебазы, АЗС, АГЗС); </w:t>
      </w:r>
    </w:p>
    <w:p w14:paraId="0B8E3434" w14:textId="77777777" w:rsidR="00F54331" w:rsidRPr="00506410" w:rsidRDefault="00F54331" w:rsidP="00F54331">
      <w:pPr>
        <w:numPr>
          <w:ilvl w:val="0"/>
          <w:numId w:val="35"/>
        </w:numPr>
        <w:autoSpaceDE w:val="0"/>
        <w:autoSpaceDN w:val="0"/>
        <w:adjustRightInd w:val="0"/>
        <w:ind w:start="56pt" w:hanging="21.25pt"/>
        <w:rPr>
          <w:iCs/>
          <w:sz w:val="28"/>
          <w:szCs w:val="28"/>
        </w:rPr>
      </w:pPr>
      <w:r w:rsidRPr="00506410">
        <w:rPr>
          <w:iCs/>
          <w:sz w:val="28"/>
          <w:szCs w:val="28"/>
        </w:rPr>
        <w:t>прочие объекты.</w:t>
      </w:r>
    </w:p>
    <w:p w14:paraId="69757805" w14:textId="77777777" w:rsidR="00F54331" w:rsidRPr="00506410" w:rsidRDefault="00F54331" w:rsidP="00F54331">
      <w:pPr>
        <w:ind w:start="35.45pt"/>
        <w:rPr>
          <w:rFonts w:eastAsia="Calibri"/>
          <w:iCs/>
          <w:sz w:val="28"/>
          <w:szCs w:val="28"/>
          <w:u w:val="single"/>
          <w:lang w:eastAsia="en-US"/>
        </w:rPr>
      </w:pPr>
      <w:r w:rsidRPr="00506410">
        <w:rPr>
          <w:rFonts w:eastAsia="Calibri"/>
          <w:iCs/>
          <w:sz w:val="28"/>
          <w:szCs w:val="28"/>
          <w:u w:val="single"/>
          <w:lang w:eastAsia="en-US"/>
        </w:rPr>
        <w:t>Риски возникновения аварий на гидродинамически опасных объектах</w:t>
      </w:r>
    </w:p>
    <w:p w14:paraId="5A8A3C72" w14:textId="2065F80E" w:rsidR="00F54331" w:rsidRPr="00506410" w:rsidRDefault="00F54331" w:rsidP="00F54331">
      <w:pPr>
        <w:suppressAutoHyphens/>
        <w:ind w:firstLine="36pt"/>
        <w:rPr>
          <w:iCs/>
          <w:sz w:val="28"/>
          <w:szCs w:val="28"/>
        </w:rPr>
      </w:pPr>
      <w:r w:rsidRPr="00506410">
        <w:rPr>
          <w:iCs/>
          <w:sz w:val="28"/>
          <w:szCs w:val="28"/>
        </w:rPr>
        <w:t xml:space="preserve">Потенциально – опасных ГТС на территории </w:t>
      </w:r>
      <w:r w:rsidR="004C386D">
        <w:rPr>
          <w:iCs/>
          <w:sz w:val="28"/>
          <w:szCs w:val="28"/>
        </w:rPr>
        <w:t>Здвинского</w:t>
      </w:r>
      <w:r w:rsidR="00506410">
        <w:rPr>
          <w:iCs/>
          <w:sz w:val="28"/>
          <w:szCs w:val="28"/>
        </w:rPr>
        <w:t xml:space="preserve"> сельсовета</w:t>
      </w:r>
      <w:r w:rsidRPr="00506410">
        <w:rPr>
          <w:iCs/>
          <w:sz w:val="28"/>
          <w:szCs w:val="28"/>
        </w:rPr>
        <w:t xml:space="preserve"> не числится.</w:t>
      </w:r>
    </w:p>
    <w:p w14:paraId="043DB916" w14:textId="77777777" w:rsidR="00F54331" w:rsidRPr="00506410" w:rsidRDefault="00F54331" w:rsidP="00F54331">
      <w:pPr>
        <w:suppressAutoHyphens/>
        <w:ind w:firstLine="36pt"/>
        <w:rPr>
          <w:iCs/>
          <w:sz w:val="28"/>
          <w:szCs w:val="28"/>
        </w:rPr>
      </w:pPr>
      <w:r w:rsidRPr="00506410">
        <w:rPr>
          <w:iCs/>
          <w:sz w:val="28"/>
          <w:szCs w:val="28"/>
        </w:rPr>
        <w:t>Для защиты населения при катастрофическом затоплении местности в результате аварий на ГТС настоящим Проектом предлагается:</w:t>
      </w:r>
    </w:p>
    <w:p w14:paraId="4EF22209" w14:textId="77777777" w:rsidR="00F54331" w:rsidRPr="00506410" w:rsidRDefault="00F54331" w:rsidP="00F54331">
      <w:pPr>
        <w:numPr>
          <w:ilvl w:val="0"/>
          <w:numId w:val="35"/>
        </w:numPr>
        <w:autoSpaceDE w:val="0"/>
        <w:autoSpaceDN w:val="0"/>
        <w:adjustRightInd w:val="0"/>
        <w:ind w:start="56pt" w:hanging="21.25pt"/>
        <w:rPr>
          <w:iCs/>
          <w:sz w:val="28"/>
          <w:szCs w:val="28"/>
        </w:rPr>
      </w:pPr>
      <w:r w:rsidRPr="00506410">
        <w:rPr>
          <w:iCs/>
          <w:sz w:val="28"/>
          <w:szCs w:val="28"/>
        </w:rPr>
        <w:t>ограничение использования земельных участков, расположенных в нижних бьефах ГТС;</w:t>
      </w:r>
    </w:p>
    <w:p w14:paraId="3A109115" w14:textId="77777777" w:rsidR="00F54331" w:rsidRPr="00506410" w:rsidRDefault="00F54331" w:rsidP="00F54331">
      <w:pPr>
        <w:numPr>
          <w:ilvl w:val="0"/>
          <w:numId w:val="35"/>
        </w:numPr>
        <w:autoSpaceDE w:val="0"/>
        <w:autoSpaceDN w:val="0"/>
        <w:adjustRightInd w:val="0"/>
        <w:ind w:start="56pt" w:hanging="21.25pt"/>
        <w:rPr>
          <w:iCs/>
          <w:sz w:val="28"/>
          <w:szCs w:val="28"/>
        </w:rPr>
      </w:pPr>
      <w:r w:rsidRPr="00506410">
        <w:rPr>
          <w:iCs/>
          <w:sz w:val="28"/>
          <w:szCs w:val="28"/>
        </w:rPr>
        <w:t>обеспечение мониторинга за состоянием ГТС, при необходимости организация в период прохождения половодья круглосуточного дежурства аварийных бригад на ГТС.</w:t>
      </w:r>
    </w:p>
    <w:p w14:paraId="289A95FE" w14:textId="3E2DA189" w:rsidR="00F54331" w:rsidRPr="00061980" w:rsidRDefault="00F54331" w:rsidP="00061980">
      <w:pPr>
        <w:pStyle w:val="3"/>
        <w:numPr>
          <w:ilvl w:val="2"/>
          <w:numId w:val="5"/>
        </w:numPr>
        <w:ind w:start="0pt" w:firstLine="0pt"/>
        <w:rPr>
          <w:i w:val="0"/>
          <w:sz w:val="28"/>
          <w:szCs w:val="28"/>
        </w:rPr>
      </w:pPr>
      <w:bookmarkStart w:id="102" w:name="_Toc16761367"/>
      <w:bookmarkStart w:id="103" w:name="_Toc52356474"/>
      <w:bookmarkStart w:id="104" w:name="_Toc67388857"/>
      <w:bookmarkStart w:id="105" w:name="_Toc70076878"/>
      <w:bookmarkStart w:id="106" w:name="_Toc81903499"/>
      <w:r w:rsidRPr="00061980">
        <w:rPr>
          <w:i w:val="0"/>
          <w:sz w:val="28"/>
          <w:szCs w:val="28"/>
        </w:rPr>
        <w:t>Риски возникновения опасных происшествий на транспорте при перевозке опасных грузов</w:t>
      </w:r>
      <w:bookmarkEnd w:id="102"/>
      <w:bookmarkEnd w:id="103"/>
      <w:bookmarkEnd w:id="104"/>
      <w:bookmarkEnd w:id="105"/>
      <w:bookmarkEnd w:id="106"/>
    </w:p>
    <w:p w14:paraId="4D78F010" w14:textId="19AFE422" w:rsidR="00F54331" w:rsidRPr="00061980" w:rsidRDefault="00F54331" w:rsidP="00B7781B">
      <w:pPr>
        <w:suppressAutoHyphens/>
        <w:ind w:firstLine="36pt"/>
        <w:rPr>
          <w:sz w:val="28"/>
          <w:szCs w:val="28"/>
          <w:highlight w:val="yellow"/>
        </w:rPr>
      </w:pPr>
      <w:r w:rsidRPr="00B7781B">
        <w:rPr>
          <w:sz w:val="28"/>
          <w:szCs w:val="28"/>
        </w:rPr>
        <w:t xml:space="preserve">Основным видом транспорта в </w:t>
      </w:r>
      <w:r w:rsidR="004C386D" w:rsidRPr="00B7781B">
        <w:rPr>
          <w:sz w:val="28"/>
          <w:szCs w:val="28"/>
        </w:rPr>
        <w:t>Здвинском</w:t>
      </w:r>
      <w:r w:rsidR="00061980" w:rsidRPr="00B7781B">
        <w:rPr>
          <w:sz w:val="28"/>
          <w:szCs w:val="28"/>
        </w:rPr>
        <w:t xml:space="preserve"> сельсовете</w:t>
      </w:r>
      <w:r w:rsidRPr="00B7781B">
        <w:rPr>
          <w:sz w:val="28"/>
          <w:szCs w:val="28"/>
        </w:rPr>
        <w:t xml:space="preserve"> является автомобильный транспорт. Дорожная сеть поселения представлена автодорог</w:t>
      </w:r>
      <w:r w:rsidR="00B7781B" w:rsidRPr="00B7781B">
        <w:rPr>
          <w:sz w:val="28"/>
          <w:szCs w:val="28"/>
        </w:rPr>
        <w:t>ами</w:t>
      </w:r>
      <w:r w:rsidRPr="00B7781B">
        <w:rPr>
          <w:sz w:val="28"/>
          <w:szCs w:val="28"/>
        </w:rPr>
        <w:t xml:space="preserve"> </w:t>
      </w:r>
      <w:r w:rsidR="00797BE1" w:rsidRPr="00B7781B">
        <w:rPr>
          <w:sz w:val="28"/>
          <w:szCs w:val="28"/>
        </w:rPr>
        <w:t>регионального</w:t>
      </w:r>
      <w:r w:rsidRPr="00B7781B">
        <w:rPr>
          <w:sz w:val="28"/>
          <w:szCs w:val="28"/>
        </w:rPr>
        <w:t xml:space="preserve"> </w:t>
      </w:r>
      <w:r w:rsidR="00B7781B" w:rsidRPr="00B7781B">
        <w:rPr>
          <w:sz w:val="28"/>
          <w:szCs w:val="28"/>
        </w:rPr>
        <w:t xml:space="preserve">и межмуниципального </w:t>
      </w:r>
      <w:r w:rsidRPr="00B7781B">
        <w:rPr>
          <w:sz w:val="28"/>
          <w:szCs w:val="28"/>
        </w:rPr>
        <w:t>значени</w:t>
      </w:r>
      <w:r w:rsidR="00B7781B" w:rsidRPr="00B7781B">
        <w:rPr>
          <w:sz w:val="28"/>
          <w:szCs w:val="28"/>
        </w:rPr>
        <w:t>й</w:t>
      </w:r>
      <w:r w:rsidRPr="00B7781B">
        <w:rPr>
          <w:sz w:val="28"/>
          <w:szCs w:val="28"/>
        </w:rPr>
        <w:t xml:space="preserve"> </w:t>
      </w:r>
      <w:r w:rsidR="00B7781B" w:rsidRPr="00B7781B">
        <w:rPr>
          <w:sz w:val="28"/>
          <w:szCs w:val="28"/>
        </w:rPr>
        <w:t>Здвинск - Верх-Урюм - Лянино – Мамон 50 ОП МЗ 50Н-0704, Здвинск - 157 км а/д "К-01"</w:t>
      </w:r>
      <w:r w:rsidR="00B7781B" w:rsidRPr="00B7781B">
        <w:rPr>
          <w:sz w:val="28"/>
          <w:szCs w:val="28"/>
        </w:rPr>
        <w:tab/>
        <w:t>50 ОП РЗ 50К-06 Здвинск – Барабинск, 50 ОП РЗ 50К-05</w:t>
      </w:r>
      <w:r w:rsidRPr="00B7781B">
        <w:rPr>
          <w:sz w:val="28"/>
          <w:szCs w:val="28"/>
        </w:rPr>
        <w:t>,</w:t>
      </w:r>
      <w:r w:rsidRPr="00061980">
        <w:rPr>
          <w:sz w:val="28"/>
          <w:szCs w:val="28"/>
        </w:rPr>
        <w:t xml:space="preserve"> местного значения поселения и улично-дорожной сетью. На этих участках наиболее вероятно возникновение ДТП и аварийных ситуаций, в том числе при прохождении автомобильных цистерн с химическими и взрывоопасными грузами. В результате этих аварий может возникнуть угроза населению, проживающему вблизи данных транспортных магистралей. Зоны поражения образуются в зависимости от вида и количества опасных веществ.</w:t>
      </w:r>
    </w:p>
    <w:p w14:paraId="339E77E5" w14:textId="79DF8224" w:rsidR="00F54331" w:rsidRPr="00061980" w:rsidRDefault="00F54331" w:rsidP="00F54331">
      <w:pPr>
        <w:suppressAutoHyphens/>
        <w:ind w:firstLine="36pt"/>
        <w:rPr>
          <w:sz w:val="28"/>
          <w:szCs w:val="28"/>
        </w:rPr>
      </w:pPr>
      <w:r w:rsidRPr="00061980">
        <w:rPr>
          <w:sz w:val="28"/>
          <w:szCs w:val="28"/>
        </w:rPr>
        <w:t xml:space="preserve">Существующие автодороги являются опасными объектами транспортной инфраструктуры </w:t>
      </w:r>
      <w:r w:rsidR="00061980">
        <w:rPr>
          <w:sz w:val="28"/>
          <w:szCs w:val="28"/>
        </w:rPr>
        <w:t>сельсовета.</w:t>
      </w:r>
    </w:p>
    <w:p w14:paraId="616A5D1D" w14:textId="77777777" w:rsidR="00F54331" w:rsidRPr="00061980" w:rsidRDefault="00F54331" w:rsidP="00F54331">
      <w:pPr>
        <w:suppressAutoHyphens/>
        <w:ind w:firstLine="36pt"/>
        <w:rPr>
          <w:sz w:val="28"/>
          <w:szCs w:val="28"/>
        </w:rPr>
      </w:pPr>
      <w:r w:rsidRPr="00061980">
        <w:rPr>
          <w:sz w:val="28"/>
          <w:szCs w:val="28"/>
        </w:rPr>
        <w:t xml:space="preserve">Для предотвращения ДТП и ЧС, связанных с перевозками на транспорте необходимо улучшить регулирование движения на проблемных участках, как силами ГИБДД, так и выставлением дополнительных знаков, оборудованием разметки и дорожных ограждений. А также, для пропуска опасных грузов по дорогам общего пользования, органами ГИБДД обязательно должны проверяться специальные разрешения, выдаваемые уполномоченными </w:t>
      </w:r>
      <w:r w:rsidRPr="00061980">
        <w:rPr>
          <w:sz w:val="28"/>
          <w:szCs w:val="28"/>
        </w:rPr>
        <w:lastRenderedPageBreak/>
        <w:t xml:space="preserve">органами (Пр. Минтранс №179 от 04.07.2013), где устанавливаются определенные маршруты и время перевозок. </w:t>
      </w:r>
    </w:p>
    <w:p w14:paraId="488301F8" w14:textId="77777777" w:rsidR="00F54331" w:rsidRPr="00061980" w:rsidRDefault="00F54331" w:rsidP="00061980">
      <w:pPr>
        <w:pStyle w:val="a0"/>
        <w:spacing w:before="6pt"/>
        <w:rPr>
          <w:b/>
          <w:bCs/>
          <w:sz w:val="28"/>
          <w:lang w:val="ru-RU"/>
        </w:rPr>
      </w:pPr>
      <w:r w:rsidRPr="00061980">
        <w:rPr>
          <w:b/>
          <w:bCs/>
          <w:sz w:val="28"/>
          <w:lang w:val="ru-RU"/>
        </w:rPr>
        <w:t>Риск возникновения аварий на автомобильном транспорте при перевозке опасных грузов</w:t>
      </w:r>
    </w:p>
    <w:p w14:paraId="64EF582A" w14:textId="77777777" w:rsidR="00F54331" w:rsidRPr="00061980" w:rsidRDefault="00F54331" w:rsidP="00F54331">
      <w:pPr>
        <w:suppressAutoHyphens/>
        <w:ind w:firstLine="36pt"/>
        <w:rPr>
          <w:sz w:val="28"/>
          <w:szCs w:val="28"/>
        </w:rPr>
      </w:pPr>
      <w:r w:rsidRPr="00061980">
        <w:rPr>
          <w:sz w:val="28"/>
          <w:szCs w:val="28"/>
        </w:rPr>
        <w:t>Возникновение аварии данного типа возможно при разгерметизации автомобильной цистерны, перевозящей легковоспламеняющиеся жидкости (ЛВЖ) или сжиженные углеводородные газы (СУГ) в результате ДТП.</w:t>
      </w:r>
    </w:p>
    <w:p w14:paraId="4D1631A0" w14:textId="77777777" w:rsidR="00F54331" w:rsidRPr="00061980" w:rsidRDefault="00F54331" w:rsidP="00F54331">
      <w:pPr>
        <w:suppressAutoHyphens/>
        <w:ind w:firstLine="36pt"/>
        <w:rPr>
          <w:sz w:val="28"/>
          <w:szCs w:val="28"/>
        </w:rPr>
      </w:pPr>
      <w:r w:rsidRPr="00061980">
        <w:rPr>
          <w:sz w:val="28"/>
          <w:szCs w:val="28"/>
        </w:rPr>
        <w:t>При возникновении аварии, связанной с утечкой СУГ наиболее вероятными аварийными ситуациями являются:</w:t>
      </w:r>
    </w:p>
    <w:p w14:paraId="677AB651" w14:textId="77777777" w:rsidR="00F54331" w:rsidRPr="00061980" w:rsidRDefault="00F54331" w:rsidP="00F54331">
      <w:pPr>
        <w:numPr>
          <w:ilvl w:val="0"/>
          <w:numId w:val="35"/>
        </w:numPr>
        <w:autoSpaceDE w:val="0"/>
        <w:autoSpaceDN w:val="0"/>
        <w:adjustRightInd w:val="0"/>
        <w:ind w:start="56pt" w:hanging="21.25pt"/>
        <w:rPr>
          <w:sz w:val="28"/>
          <w:szCs w:val="28"/>
        </w:rPr>
      </w:pPr>
      <w:r w:rsidRPr="00061980">
        <w:rPr>
          <w:sz w:val="28"/>
          <w:szCs w:val="28"/>
        </w:rPr>
        <w:t>образование зоны разлива СУГ (последующая зона пожара);</w:t>
      </w:r>
    </w:p>
    <w:p w14:paraId="69B1308B" w14:textId="77777777" w:rsidR="00F54331" w:rsidRPr="00061980" w:rsidRDefault="00F54331" w:rsidP="00F54331">
      <w:pPr>
        <w:numPr>
          <w:ilvl w:val="0"/>
          <w:numId w:val="35"/>
        </w:numPr>
        <w:autoSpaceDE w:val="0"/>
        <w:autoSpaceDN w:val="0"/>
        <w:adjustRightInd w:val="0"/>
        <w:ind w:start="56pt" w:hanging="21.25pt"/>
        <w:rPr>
          <w:sz w:val="28"/>
          <w:szCs w:val="28"/>
        </w:rPr>
      </w:pPr>
      <w:r w:rsidRPr="00061980">
        <w:rPr>
          <w:sz w:val="28"/>
          <w:szCs w:val="28"/>
        </w:rPr>
        <w:t>образование зоны взрывоопасных концентраций с последующим взрывом ТВС (зона мгновенного возникновения пожара – вспышки);</w:t>
      </w:r>
    </w:p>
    <w:p w14:paraId="4DA02CA5" w14:textId="5E6474FE" w:rsidR="00F54331" w:rsidRPr="00061980" w:rsidRDefault="00F54331" w:rsidP="00F54331">
      <w:pPr>
        <w:numPr>
          <w:ilvl w:val="0"/>
          <w:numId w:val="35"/>
        </w:numPr>
        <w:autoSpaceDE w:val="0"/>
        <w:autoSpaceDN w:val="0"/>
        <w:adjustRightInd w:val="0"/>
        <w:ind w:start="56pt" w:hanging="21.25pt"/>
        <w:rPr>
          <w:sz w:val="28"/>
          <w:szCs w:val="28"/>
        </w:rPr>
      </w:pPr>
      <w:r w:rsidRPr="00061980">
        <w:rPr>
          <w:sz w:val="28"/>
          <w:szCs w:val="28"/>
        </w:rPr>
        <w:t>образование зоны избыточного давления воздушной ударной волны;</w:t>
      </w:r>
    </w:p>
    <w:p w14:paraId="14DDA237" w14:textId="77777777" w:rsidR="00F54331" w:rsidRPr="00061980" w:rsidRDefault="00F54331" w:rsidP="00F54331">
      <w:pPr>
        <w:numPr>
          <w:ilvl w:val="0"/>
          <w:numId w:val="35"/>
        </w:numPr>
        <w:autoSpaceDE w:val="0"/>
        <w:autoSpaceDN w:val="0"/>
        <w:adjustRightInd w:val="0"/>
        <w:ind w:start="56pt" w:hanging="21.25pt"/>
        <w:rPr>
          <w:sz w:val="28"/>
          <w:szCs w:val="28"/>
        </w:rPr>
      </w:pPr>
      <w:r w:rsidRPr="00061980">
        <w:rPr>
          <w:sz w:val="28"/>
          <w:szCs w:val="28"/>
        </w:rPr>
        <w:t>образование зоны теплового излучения при сгорании СУГ на площадке разлива;</w:t>
      </w:r>
    </w:p>
    <w:p w14:paraId="15A4DD84" w14:textId="77777777" w:rsidR="00F54331" w:rsidRPr="00061980" w:rsidRDefault="00F54331" w:rsidP="00F54331">
      <w:pPr>
        <w:numPr>
          <w:ilvl w:val="0"/>
          <w:numId w:val="35"/>
        </w:numPr>
        <w:autoSpaceDE w:val="0"/>
        <w:autoSpaceDN w:val="0"/>
        <w:adjustRightInd w:val="0"/>
        <w:ind w:start="56pt" w:hanging="21.25pt"/>
        <w:rPr>
          <w:sz w:val="28"/>
          <w:szCs w:val="28"/>
        </w:rPr>
      </w:pPr>
      <w:r w:rsidRPr="00061980">
        <w:rPr>
          <w:sz w:val="28"/>
          <w:szCs w:val="28"/>
        </w:rPr>
        <w:t>разрушение цистерны, выброс СУГ и образование «огненного шара»;</w:t>
      </w:r>
    </w:p>
    <w:p w14:paraId="70D2DA01" w14:textId="77777777" w:rsidR="00F54331" w:rsidRPr="00061980" w:rsidRDefault="00F54331" w:rsidP="00F54331">
      <w:pPr>
        <w:numPr>
          <w:ilvl w:val="0"/>
          <w:numId w:val="35"/>
        </w:numPr>
        <w:autoSpaceDE w:val="0"/>
        <w:autoSpaceDN w:val="0"/>
        <w:adjustRightInd w:val="0"/>
        <w:ind w:start="56pt" w:hanging="21.25pt"/>
        <w:rPr>
          <w:sz w:val="28"/>
          <w:szCs w:val="28"/>
        </w:rPr>
      </w:pPr>
      <w:r w:rsidRPr="00061980">
        <w:rPr>
          <w:sz w:val="28"/>
          <w:szCs w:val="28"/>
        </w:rPr>
        <w:t>образование зоны теплового излучения «огненного шара».</w:t>
      </w:r>
    </w:p>
    <w:p w14:paraId="64025C63" w14:textId="77777777" w:rsidR="00F54331" w:rsidRPr="00061980" w:rsidRDefault="00F54331" w:rsidP="00F54331">
      <w:pPr>
        <w:suppressAutoHyphens/>
        <w:ind w:firstLine="36pt"/>
        <w:rPr>
          <w:sz w:val="28"/>
          <w:szCs w:val="28"/>
        </w:rPr>
      </w:pPr>
      <w:r w:rsidRPr="00061980">
        <w:rPr>
          <w:sz w:val="28"/>
          <w:szCs w:val="28"/>
        </w:rPr>
        <w:t>При возникновении аварии, связанной с разливом ЛВЖ наиболее вероятными аварийными ситуациями являются:</w:t>
      </w:r>
    </w:p>
    <w:p w14:paraId="499F1DE7" w14:textId="77777777" w:rsidR="00F54331" w:rsidRPr="00061980" w:rsidRDefault="00F54331" w:rsidP="00F54331">
      <w:pPr>
        <w:numPr>
          <w:ilvl w:val="0"/>
          <w:numId w:val="35"/>
        </w:numPr>
        <w:autoSpaceDE w:val="0"/>
        <w:autoSpaceDN w:val="0"/>
        <w:adjustRightInd w:val="0"/>
        <w:ind w:start="56pt" w:hanging="21.25pt"/>
        <w:rPr>
          <w:sz w:val="28"/>
          <w:szCs w:val="28"/>
        </w:rPr>
      </w:pPr>
      <w:r w:rsidRPr="00061980">
        <w:rPr>
          <w:sz w:val="28"/>
          <w:szCs w:val="28"/>
        </w:rPr>
        <w:t>образование зоны разлива ЛВЖ (последующая зона пожара);</w:t>
      </w:r>
    </w:p>
    <w:p w14:paraId="784AFBE2" w14:textId="77777777" w:rsidR="00F54331" w:rsidRPr="00061980" w:rsidRDefault="00F54331" w:rsidP="00F54331">
      <w:pPr>
        <w:numPr>
          <w:ilvl w:val="0"/>
          <w:numId w:val="35"/>
        </w:numPr>
        <w:autoSpaceDE w:val="0"/>
        <w:autoSpaceDN w:val="0"/>
        <w:adjustRightInd w:val="0"/>
        <w:ind w:start="56pt" w:hanging="21.25pt"/>
        <w:rPr>
          <w:sz w:val="28"/>
          <w:szCs w:val="28"/>
        </w:rPr>
      </w:pPr>
      <w:r w:rsidRPr="00061980">
        <w:rPr>
          <w:sz w:val="28"/>
          <w:szCs w:val="28"/>
        </w:rPr>
        <w:t>образование зоны взрывоопасных концентраций с последующим взрывом ТВС (зона мгновенного возникновения пожара-вспышки);</w:t>
      </w:r>
    </w:p>
    <w:p w14:paraId="6FAE0C8D" w14:textId="77777777" w:rsidR="00F54331" w:rsidRPr="00061980" w:rsidRDefault="00F54331" w:rsidP="00F54331">
      <w:pPr>
        <w:numPr>
          <w:ilvl w:val="0"/>
          <w:numId w:val="35"/>
        </w:numPr>
        <w:autoSpaceDE w:val="0"/>
        <w:autoSpaceDN w:val="0"/>
        <w:adjustRightInd w:val="0"/>
        <w:ind w:start="56pt" w:hanging="21.25pt"/>
        <w:rPr>
          <w:sz w:val="28"/>
          <w:szCs w:val="28"/>
        </w:rPr>
      </w:pPr>
      <w:r w:rsidRPr="00061980">
        <w:rPr>
          <w:sz w:val="28"/>
          <w:szCs w:val="28"/>
        </w:rPr>
        <w:t>образование избыточного давления воздушной ударной волны;</w:t>
      </w:r>
    </w:p>
    <w:p w14:paraId="03247C61" w14:textId="77777777" w:rsidR="00F54331" w:rsidRPr="00061980" w:rsidRDefault="00F54331" w:rsidP="00F54331">
      <w:pPr>
        <w:numPr>
          <w:ilvl w:val="0"/>
          <w:numId w:val="35"/>
        </w:numPr>
        <w:autoSpaceDE w:val="0"/>
        <w:autoSpaceDN w:val="0"/>
        <w:adjustRightInd w:val="0"/>
        <w:ind w:start="56pt" w:hanging="21.25pt"/>
        <w:rPr>
          <w:sz w:val="28"/>
          <w:szCs w:val="28"/>
        </w:rPr>
      </w:pPr>
      <w:r w:rsidRPr="00061980">
        <w:rPr>
          <w:sz w:val="28"/>
          <w:szCs w:val="28"/>
        </w:rPr>
        <w:t>образование теплового излучения при горении ЛВЖ на площадке разлива.</w:t>
      </w:r>
    </w:p>
    <w:p w14:paraId="29C45228" w14:textId="77777777" w:rsidR="00F54331" w:rsidRPr="00061980" w:rsidRDefault="00F54331" w:rsidP="00F54331">
      <w:pPr>
        <w:suppressAutoHyphens/>
        <w:ind w:firstLine="36pt"/>
        <w:rPr>
          <w:sz w:val="28"/>
          <w:szCs w:val="28"/>
        </w:rPr>
      </w:pPr>
      <w:r w:rsidRPr="00061980">
        <w:rPr>
          <w:sz w:val="28"/>
          <w:szCs w:val="28"/>
        </w:rPr>
        <w:t>В случаях возникновения ДТП на автомобильном транспорте при перевозке ЛВЖ или сжиженных (сжатых) углеродистых газов могут возникнуть три основных вида аварии:</w:t>
      </w:r>
    </w:p>
    <w:p w14:paraId="6B9095DB" w14:textId="77777777" w:rsidR="00F54331" w:rsidRPr="00061980" w:rsidRDefault="00F54331" w:rsidP="00F54331">
      <w:pPr>
        <w:numPr>
          <w:ilvl w:val="0"/>
          <w:numId w:val="35"/>
        </w:numPr>
        <w:autoSpaceDE w:val="0"/>
        <w:autoSpaceDN w:val="0"/>
        <w:adjustRightInd w:val="0"/>
        <w:ind w:start="56pt" w:hanging="21.25pt"/>
        <w:rPr>
          <w:sz w:val="28"/>
          <w:szCs w:val="28"/>
        </w:rPr>
      </w:pPr>
      <w:r w:rsidRPr="00061980">
        <w:rPr>
          <w:sz w:val="28"/>
          <w:szCs w:val="28"/>
        </w:rPr>
        <w:t>взрывное превращение облака топливовоздушной смеси (ТВС);</w:t>
      </w:r>
    </w:p>
    <w:p w14:paraId="24D1F4C9" w14:textId="77777777" w:rsidR="00F54331" w:rsidRPr="00061980" w:rsidRDefault="00F54331" w:rsidP="00F54331">
      <w:pPr>
        <w:numPr>
          <w:ilvl w:val="0"/>
          <w:numId w:val="35"/>
        </w:numPr>
        <w:autoSpaceDE w:val="0"/>
        <w:autoSpaceDN w:val="0"/>
        <w:adjustRightInd w:val="0"/>
        <w:ind w:start="56pt" w:hanging="21.25pt"/>
        <w:rPr>
          <w:sz w:val="28"/>
          <w:szCs w:val="28"/>
        </w:rPr>
      </w:pPr>
      <w:r w:rsidRPr="00061980">
        <w:rPr>
          <w:sz w:val="28"/>
          <w:szCs w:val="28"/>
        </w:rPr>
        <w:t>образование огненного шара;</w:t>
      </w:r>
    </w:p>
    <w:p w14:paraId="25A8912C" w14:textId="77777777" w:rsidR="00F54331" w:rsidRPr="00061980" w:rsidRDefault="00F54331" w:rsidP="00F54331">
      <w:pPr>
        <w:numPr>
          <w:ilvl w:val="0"/>
          <w:numId w:val="35"/>
        </w:numPr>
        <w:autoSpaceDE w:val="0"/>
        <w:autoSpaceDN w:val="0"/>
        <w:adjustRightInd w:val="0"/>
        <w:ind w:start="56pt" w:hanging="21.25pt"/>
        <w:rPr>
          <w:sz w:val="28"/>
          <w:szCs w:val="28"/>
        </w:rPr>
      </w:pPr>
      <w:r w:rsidRPr="00061980">
        <w:rPr>
          <w:sz w:val="28"/>
          <w:szCs w:val="28"/>
        </w:rPr>
        <w:t>пожар пролива горючего вещества.</w:t>
      </w:r>
    </w:p>
    <w:p w14:paraId="4ED609C5" w14:textId="77777777" w:rsidR="00F54331" w:rsidRPr="00061980" w:rsidRDefault="00F54331" w:rsidP="00F54331">
      <w:pPr>
        <w:suppressAutoHyphens/>
        <w:ind w:firstLine="36pt"/>
        <w:rPr>
          <w:sz w:val="28"/>
          <w:szCs w:val="28"/>
        </w:rPr>
      </w:pPr>
      <w:r w:rsidRPr="00061980">
        <w:rPr>
          <w:sz w:val="28"/>
          <w:szCs w:val="28"/>
        </w:rPr>
        <w:t>В соответствии с одним из видов аварии, а также в зависимости от массы задействованного в аварии топлива и интересующего расстояния по графикам определяются границы полных, сильных, средних и слабых степеней разрушения зданий и сооружений. Затем на план объекта наносятся указанные границы зон разрушений от различных видов аварий (в качестве эпицентра следует принимать место воспламенения вещества), далее определяются пострадавшие от аварии здания и сооружения.</w:t>
      </w:r>
    </w:p>
    <w:p w14:paraId="04419AAB" w14:textId="77777777" w:rsidR="00F54331" w:rsidRDefault="00F54331" w:rsidP="00F54331">
      <w:pPr>
        <w:suppressAutoHyphens/>
        <w:ind w:firstLine="36pt"/>
      </w:pPr>
    </w:p>
    <w:p w14:paraId="63D74C43" w14:textId="77777777" w:rsidR="00F54331" w:rsidRPr="00061980" w:rsidRDefault="00F54331" w:rsidP="00061980">
      <w:pPr>
        <w:keepNext/>
        <w:suppressAutoHyphens/>
        <w:spacing w:after="6pt"/>
        <w:jc w:val="end"/>
        <w:rPr>
          <w:b/>
          <w:sz w:val="28"/>
          <w:lang w:eastAsia="ar-SA" w:bidi="en-US"/>
        </w:rPr>
      </w:pPr>
      <w:r w:rsidRPr="00061980">
        <w:rPr>
          <w:b/>
          <w:sz w:val="28"/>
          <w:lang w:eastAsia="ar-SA" w:bidi="en-US"/>
        </w:rPr>
        <w:lastRenderedPageBreak/>
        <w:t>Таблица 6.2</w:t>
      </w:r>
    </w:p>
    <w:p w14:paraId="5595A4BE" w14:textId="6476C83B" w:rsidR="00F54331" w:rsidRPr="00061980" w:rsidRDefault="00F54331" w:rsidP="00061980">
      <w:pPr>
        <w:keepNext/>
        <w:suppressAutoHyphens/>
        <w:spacing w:after="6pt"/>
        <w:jc w:val="center"/>
        <w:rPr>
          <w:b/>
          <w:sz w:val="28"/>
          <w:lang w:eastAsia="ar-SA" w:bidi="en-US"/>
        </w:rPr>
      </w:pPr>
      <w:r w:rsidRPr="00061980">
        <w:rPr>
          <w:b/>
          <w:sz w:val="28"/>
          <w:lang w:eastAsia="ar-SA" w:bidi="en-US"/>
        </w:rPr>
        <w:t>Результаты расчета зон действия поражающих факторов возможных аварий на транспорте, при перевозке пропана</w:t>
      </w:r>
    </w:p>
    <w:tbl>
      <w:tblPr>
        <w:tblStyle w:val="260"/>
        <w:tblW w:w="473.20pt" w:type="dxa"/>
        <w:tblBorders>
          <w:top w:val="single" w:sz="8" w:space="0" w:color="auto"/>
          <w:start w:val="single" w:sz="8" w:space="0" w:color="auto"/>
          <w:bottom w:val="single" w:sz="8" w:space="0" w:color="auto"/>
          <w:end w:val="single" w:sz="8" w:space="0" w:color="auto"/>
          <w:insideH w:val="single" w:sz="8" w:space="0" w:color="auto"/>
          <w:insideV w:val="single" w:sz="8" w:space="0" w:color="auto"/>
        </w:tblBorders>
        <w:tblLook w:firstRow="1" w:lastRow="1" w:firstColumn="1" w:lastColumn="1" w:noHBand="0" w:noVBand="0"/>
      </w:tblPr>
      <w:tblGrid>
        <w:gridCol w:w="6999"/>
        <w:gridCol w:w="2465"/>
      </w:tblGrid>
      <w:tr w:rsidR="00F54331" w:rsidRPr="00061980" w14:paraId="659F8F72" w14:textId="77777777" w:rsidTr="0043151A">
        <w:trPr>
          <w:cnfStyle w:firstRow="1" w:lastRow="0" w:firstColumn="0" w:lastColumn="0" w:oddVBand="0" w:evenVBand="0" w:oddHBand="0" w:evenHBand="0" w:firstRowFirstColumn="0" w:firstRowLastColumn="0" w:lastRowFirstColumn="0" w:lastRowLastColumn="0"/>
          <w:trHeight w:hRule="exact" w:val="340"/>
          <w:tblHeader/>
        </w:trPr>
        <w:tc>
          <w:tcPr>
            <w:tcW w:w="349.95pt" w:type="dxa"/>
            <w:shd w:val="clear" w:color="auto" w:fill="auto"/>
          </w:tcPr>
          <w:p w14:paraId="68DDF745" w14:textId="77777777" w:rsidR="00F54331" w:rsidRPr="00061980" w:rsidRDefault="00F54331" w:rsidP="0002586C">
            <w:pPr>
              <w:contextualSpacing/>
              <w:jc w:val="center"/>
              <w:rPr>
                <w:iCs/>
                <w:sz w:val="22"/>
                <w:szCs w:val="22"/>
              </w:rPr>
            </w:pPr>
            <w:r w:rsidRPr="00061980">
              <w:rPr>
                <w:iCs/>
                <w:sz w:val="22"/>
                <w:szCs w:val="22"/>
              </w:rPr>
              <w:t>Параметры</w:t>
            </w:r>
          </w:p>
        </w:tc>
        <w:tc>
          <w:tcPr>
            <w:tcW w:w="123.25pt" w:type="dxa"/>
            <w:shd w:val="clear" w:color="auto" w:fill="auto"/>
          </w:tcPr>
          <w:p w14:paraId="266401A3" w14:textId="77777777" w:rsidR="00F54331" w:rsidRPr="00061980" w:rsidRDefault="00F54331" w:rsidP="0002586C">
            <w:pPr>
              <w:contextualSpacing/>
              <w:jc w:val="center"/>
              <w:rPr>
                <w:iCs/>
                <w:sz w:val="22"/>
                <w:szCs w:val="22"/>
              </w:rPr>
            </w:pPr>
            <w:r w:rsidRPr="00061980">
              <w:rPr>
                <w:iCs/>
                <w:sz w:val="22"/>
                <w:szCs w:val="22"/>
              </w:rPr>
              <w:t>Значения</w:t>
            </w:r>
          </w:p>
        </w:tc>
      </w:tr>
      <w:tr w:rsidR="00F54331" w:rsidRPr="00061980" w14:paraId="3318F1EF" w14:textId="77777777" w:rsidTr="0043151A">
        <w:trPr>
          <w:cnfStyle w:firstRow="0" w:lastRow="0" w:firstColumn="0" w:lastColumn="0" w:oddVBand="0" w:evenVBand="0" w:oddHBand="1" w:evenHBand="0" w:firstRowFirstColumn="0" w:firstRowLastColumn="0" w:lastRowFirstColumn="0" w:lastRowLastColumn="0"/>
          <w:trHeight w:hRule="exact" w:val="340"/>
        </w:trPr>
        <w:tc>
          <w:tcPr>
            <w:tcW w:w="473.20pt" w:type="dxa"/>
            <w:gridSpan w:val="2"/>
            <w:shd w:val="clear" w:color="auto" w:fill="auto"/>
          </w:tcPr>
          <w:p w14:paraId="354F0253" w14:textId="77777777" w:rsidR="00F54331" w:rsidRPr="00061980" w:rsidRDefault="00F54331" w:rsidP="0002586C">
            <w:pPr>
              <w:jc w:val="center"/>
              <w:rPr>
                <w:b/>
                <w:iCs/>
                <w:sz w:val="22"/>
                <w:szCs w:val="22"/>
              </w:rPr>
            </w:pPr>
            <w:r w:rsidRPr="00061980">
              <w:rPr>
                <w:b/>
                <w:iCs/>
                <w:sz w:val="22"/>
                <w:szCs w:val="22"/>
              </w:rPr>
              <w:t>Автоцистерна с пропаном, грузоподъемностью 8т.</w:t>
            </w:r>
          </w:p>
        </w:tc>
      </w:tr>
      <w:tr w:rsidR="00F54331" w:rsidRPr="00061980" w14:paraId="784B3EB1" w14:textId="77777777" w:rsidTr="0043151A">
        <w:trPr>
          <w:cnfStyle w:firstRow="0" w:lastRow="0" w:firstColumn="0" w:lastColumn="0" w:oddVBand="0" w:evenVBand="0" w:oddHBand="0" w:evenHBand="1" w:firstRowFirstColumn="0" w:firstRowLastColumn="0" w:lastRowFirstColumn="0" w:lastRowLastColumn="0"/>
          <w:trHeight w:hRule="exact" w:val="340"/>
        </w:trPr>
        <w:tc>
          <w:tcPr>
            <w:tcW w:w="349.95pt" w:type="dxa"/>
            <w:shd w:val="clear" w:color="auto" w:fill="auto"/>
          </w:tcPr>
          <w:p w14:paraId="5F06381C" w14:textId="77777777" w:rsidR="00F54331" w:rsidRPr="00061980" w:rsidRDefault="00F54331" w:rsidP="0002586C">
            <w:pPr>
              <w:rPr>
                <w:iCs/>
                <w:sz w:val="22"/>
                <w:szCs w:val="22"/>
              </w:rPr>
            </w:pPr>
            <w:r w:rsidRPr="00061980">
              <w:rPr>
                <w:iCs/>
                <w:sz w:val="22"/>
                <w:szCs w:val="22"/>
              </w:rPr>
              <w:t>Масса вещества, участвующего в образовании облака ТВС, кг</w:t>
            </w:r>
          </w:p>
        </w:tc>
        <w:tc>
          <w:tcPr>
            <w:tcW w:w="123.25pt" w:type="dxa"/>
            <w:shd w:val="clear" w:color="auto" w:fill="auto"/>
          </w:tcPr>
          <w:p w14:paraId="0CA385A8" w14:textId="77777777" w:rsidR="00F54331" w:rsidRPr="00061980" w:rsidRDefault="00F54331" w:rsidP="0002586C">
            <w:pPr>
              <w:jc w:val="center"/>
              <w:rPr>
                <w:iCs/>
                <w:sz w:val="22"/>
                <w:szCs w:val="22"/>
              </w:rPr>
            </w:pPr>
            <w:r w:rsidRPr="00061980">
              <w:rPr>
                <w:iCs/>
                <w:sz w:val="22"/>
                <w:szCs w:val="22"/>
              </w:rPr>
              <w:t>8000</w:t>
            </w:r>
          </w:p>
        </w:tc>
      </w:tr>
      <w:tr w:rsidR="00F54331" w:rsidRPr="00061980" w14:paraId="18F5A6A5" w14:textId="77777777" w:rsidTr="0043151A">
        <w:trPr>
          <w:cnfStyle w:firstRow="0" w:lastRow="0" w:firstColumn="0" w:lastColumn="0" w:oddVBand="0" w:evenVBand="0" w:oddHBand="1" w:evenHBand="0" w:firstRowFirstColumn="0" w:firstRowLastColumn="0" w:lastRowFirstColumn="0" w:lastRowLastColumn="0"/>
          <w:trHeight w:hRule="exact" w:val="340"/>
        </w:trPr>
        <w:tc>
          <w:tcPr>
            <w:tcW w:w="349.95pt" w:type="dxa"/>
            <w:shd w:val="clear" w:color="auto" w:fill="auto"/>
          </w:tcPr>
          <w:p w14:paraId="79B10322" w14:textId="77777777" w:rsidR="00F54331" w:rsidRPr="00061980" w:rsidRDefault="00F54331" w:rsidP="0002586C">
            <w:pPr>
              <w:rPr>
                <w:iCs/>
                <w:sz w:val="22"/>
                <w:szCs w:val="22"/>
              </w:rPr>
            </w:pPr>
            <w:r w:rsidRPr="00061980">
              <w:rPr>
                <w:iCs/>
                <w:sz w:val="22"/>
                <w:szCs w:val="22"/>
              </w:rPr>
              <w:t>Коэффициент участия газа во взрыве</w:t>
            </w:r>
          </w:p>
        </w:tc>
        <w:tc>
          <w:tcPr>
            <w:tcW w:w="123.25pt" w:type="dxa"/>
            <w:shd w:val="clear" w:color="auto" w:fill="auto"/>
          </w:tcPr>
          <w:p w14:paraId="16D232DB" w14:textId="77777777" w:rsidR="00F54331" w:rsidRPr="00061980" w:rsidRDefault="00F54331" w:rsidP="0002586C">
            <w:pPr>
              <w:jc w:val="center"/>
              <w:rPr>
                <w:iCs/>
                <w:sz w:val="22"/>
                <w:szCs w:val="22"/>
              </w:rPr>
            </w:pPr>
            <w:r w:rsidRPr="00061980">
              <w:rPr>
                <w:iCs/>
                <w:sz w:val="22"/>
                <w:szCs w:val="22"/>
              </w:rPr>
              <w:t>1,0</w:t>
            </w:r>
          </w:p>
        </w:tc>
      </w:tr>
      <w:tr w:rsidR="00F54331" w:rsidRPr="00061980" w14:paraId="56DD4C2F" w14:textId="77777777" w:rsidTr="0043151A">
        <w:trPr>
          <w:cnfStyle w:firstRow="0" w:lastRow="0" w:firstColumn="0" w:lastColumn="0" w:oddVBand="0" w:evenVBand="0" w:oddHBand="0" w:evenHBand="1" w:firstRowFirstColumn="0" w:firstRowLastColumn="0" w:lastRowFirstColumn="0" w:lastRowLastColumn="0"/>
          <w:trHeight w:hRule="exact" w:val="340"/>
        </w:trPr>
        <w:tc>
          <w:tcPr>
            <w:tcW w:w="473.20pt" w:type="dxa"/>
            <w:gridSpan w:val="2"/>
            <w:shd w:val="clear" w:color="auto" w:fill="auto"/>
          </w:tcPr>
          <w:p w14:paraId="2306CC6E" w14:textId="77777777" w:rsidR="00F54331" w:rsidRPr="00061980" w:rsidRDefault="00F54331" w:rsidP="0002586C">
            <w:pPr>
              <w:jc w:val="center"/>
              <w:rPr>
                <w:iCs/>
                <w:sz w:val="22"/>
                <w:szCs w:val="22"/>
              </w:rPr>
            </w:pPr>
            <w:r w:rsidRPr="00061980">
              <w:rPr>
                <w:b/>
                <w:iCs/>
                <w:sz w:val="22"/>
                <w:szCs w:val="22"/>
              </w:rPr>
              <w:t>Разрушение зданий и сооружений на расстоянии от эпицентра взрыва, м</w:t>
            </w:r>
          </w:p>
        </w:tc>
      </w:tr>
      <w:tr w:rsidR="00F54331" w:rsidRPr="00061980" w14:paraId="79BA56D0" w14:textId="77777777" w:rsidTr="0043151A">
        <w:trPr>
          <w:cnfStyle w:firstRow="0" w:lastRow="0" w:firstColumn="0" w:lastColumn="0" w:oddVBand="0" w:evenVBand="0" w:oddHBand="1" w:evenHBand="0" w:firstRowFirstColumn="0" w:firstRowLastColumn="0" w:lastRowFirstColumn="0" w:lastRowLastColumn="0"/>
          <w:trHeight w:hRule="exact" w:val="340"/>
        </w:trPr>
        <w:tc>
          <w:tcPr>
            <w:tcW w:w="349.95pt" w:type="dxa"/>
            <w:shd w:val="clear" w:color="auto" w:fill="auto"/>
          </w:tcPr>
          <w:p w14:paraId="02C09812" w14:textId="77777777" w:rsidR="00F54331" w:rsidRPr="00061980" w:rsidRDefault="00F54331" w:rsidP="0002586C">
            <w:pPr>
              <w:rPr>
                <w:iCs/>
                <w:sz w:val="22"/>
                <w:szCs w:val="22"/>
              </w:rPr>
            </w:pPr>
            <w:r w:rsidRPr="00061980">
              <w:rPr>
                <w:iCs/>
                <w:sz w:val="22"/>
                <w:szCs w:val="22"/>
              </w:rPr>
              <w:t>полные (&gt;100 кПа)</w:t>
            </w:r>
          </w:p>
        </w:tc>
        <w:tc>
          <w:tcPr>
            <w:tcW w:w="123.25pt" w:type="dxa"/>
            <w:shd w:val="clear" w:color="auto" w:fill="auto"/>
          </w:tcPr>
          <w:p w14:paraId="31969AB8" w14:textId="77777777" w:rsidR="00F54331" w:rsidRPr="00061980" w:rsidRDefault="00F54331" w:rsidP="0002586C">
            <w:pPr>
              <w:jc w:val="center"/>
              <w:rPr>
                <w:iCs/>
                <w:sz w:val="22"/>
                <w:szCs w:val="22"/>
              </w:rPr>
            </w:pPr>
            <w:r w:rsidRPr="00061980">
              <w:rPr>
                <w:iCs/>
                <w:sz w:val="22"/>
                <w:szCs w:val="22"/>
              </w:rPr>
              <w:t>&lt;85,6</w:t>
            </w:r>
          </w:p>
        </w:tc>
      </w:tr>
      <w:tr w:rsidR="00F54331" w:rsidRPr="00061980" w14:paraId="732AE43C" w14:textId="77777777" w:rsidTr="0043151A">
        <w:trPr>
          <w:cnfStyle w:firstRow="0" w:lastRow="0" w:firstColumn="0" w:lastColumn="0" w:oddVBand="0" w:evenVBand="0" w:oddHBand="0" w:evenHBand="1" w:firstRowFirstColumn="0" w:firstRowLastColumn="0" w:lastRowFirstColumn="0" w:lastRowLastColumn="0"/>
          <w:trHeight w:hRule="exact" w:val="340"/>
        </w:trPr>
        <w:tc>
          <w:tcPr>
            <w:tcW w:w="349.95pt" w:type="dxa"/>
            <w:shd w:val="clear" w:color="auto" w:fill="auto"/>
          </w:tcPr>
          <w:p w14:paraId="7CA175D3" w14:textId="77777777" w:rsidR="00F54331" w:rsidRPr="00061980" w:rsidRDefault="00F54331" w:rsidP="0002586C">
            <w:pPr>
              <w:rPr>
                <w:iCs/>
                <w:sz w:val="22"/>
                <w:szCs w:val="22"/>
              </w:rPr>
            </w:pPr>
            <w:r w:rsidRPr="00061980">
              <w:rPr>
                <w:iCs/>
                <w:sz w:val="22"/>
                <w:szCs w:val="22"/>
              </w:rPr>
              <w:t>сильные (100÷40 кПа)</w:t>
            </w:r>
          </w:p>
        </w:tc>
        <w:tc>
          <w:tcPr>
            <w:tcW w:w="123.25pt" w:type="dxa"/>
            <w:shd w:val="clear" w:color="auto" w:fill="auto"/>
          </w:tcPr>
          <w:p w14:paraId="5932210D" w14:textId="77777777" w:rsidR="00F54331" w:rsidRPr="00061980" w:rsidRDefault="00F54331" w:rsidP="0002586C">
            <w:pPr>
              <w:jc w:val="center"/>
              <w:rPr>
                <w:iCs/>
                <w:sz w:val="22"/>
                <w:szCs w:val="22"/>
              </w:rPr>
            </w:pPr>
            <w:r w:rsidRPr="00061980">
              <w:rPr>
                <w:iCs/>
                <w:sz w:val="22"/>
                <w:szCs w:val="22"/>
              </w:rPr>
              <w:t>85,6÷210,5</w:t>
            </w:r>
          </w:p>
        </w:tc>
      </w:tr>
      <w:tr w:rsidR="00F54331" w:rsidRPr="00061980" w14:paraId="7B50F356" w14:textId="77777777" w:rsidTr="0043151A">
        <w:trPr>
          <w:cnfStyle w:firstRow="0" w:lastRow="0" w:firstColumn="0" w:lastColumn="0" w:oddVBand="0" w:evenVBand="0" w:oddHBand="1" w:evenHBand="0" w:firstRowFirstColumn="0" w:firstRowLastColumn="0" w:lastRowFirstColumn="0" w:lastRowLastColumn="0"/>
          <w:trHeight w:hRule="exact" w:val="340"/>
        </w:trPr>
        <w:tc>
          <w:tcPr>
            <w:tcW w:w="349.95pt" w:type="dxa"/>
            <w:shd w:val="clear" w:color="auto" w:fill="auto"/>
          </w:tcPr>
          <w:p w14:paraId="4F82BCF2" w14:textId="77777777" w:rsidR="00F54331" w:rsidRPr="00061980" w:rsidRDefault="00F54331" w:rsidP="0002586C">
            <w:pPr>
              <w:rPr>
                <w:iCs/>
                <w:sz w:val="22"/>
                <w:szCs w:val="22"/>
              </w:rPr>
            </w:pPr>
            <w:r w:rsidRPr="00061980">
              <w:rPr>
                <w:iCs/>
                <w:sz w:val="22"/>
                <w:szCs w:val="22"/>
              </w:rPr>
              <w:t>средние (40÷20 кПа)</w:t>
            </w:r>
          </w:p>
        </w:tc>
        <w:tc>
          <w:tcPr>
            <w:tcW w:w="123.25pt" w:type="dxa"/>
            <w:shd w:val="clear" w:color="auto" w:fill="auto"/>
          </w:tcPr>
          <w:p w14:paraId="65976029" w14:textId="77777777" w:rsidR="00F54331" w:rsidRPr="00061980" w:rsidRDefault="00F54331" w:rsidP="0002586C">
            <w:pPr>
              <w:jc w:val="center"/>
              <w:rPr>
                <w:iCs/>
                <w:sz w:val="22"/>
                <w:szCs w:val="22"/>
              </w:rPr>
            </w:pPr>
            <w:r w:rsidRPr="00061980">
              <w:rPr>
                <w:iCs/>
                <w:sz w:val="22"/>
                <w:szCs w:val="22"/>
              </w:rPr>
              <w:t>210,5÷432,7</w:t>
            </w:r>
          </w:p>
        </w:tc>
      </w:tr>
      <w:tr w:rsidR="00F54331" w:rsidRPr="00061980" w14:paraId="5CB57CFA" w14:textId="77777777" w:rsidTr="0043151A">
        <w:trPr>
          <w:cnfStyle w:firstRow="0" w:lastRow="0" w:firstColumn="0" w:lastColumn="0" w:oddVBand="0" w:evenVBand="0" w:oddHBand="0" w:evenHBand="1" w:firstRowFirstColumn="0" w:firstRowLastColumn="0" w:lastRowFirstColumn="0" w:lastRowLastColumn="0"/>
          <w:trHeight w:hRule="exact" w:val="340"/>
        </w:trPr>
        <w:tc>
          <w:tcPr>
            <w:tcW w:w="349.95pt" w:type="dxa"/>
            <w:shd w:val="clear" w:color="auto" w:fill="auto"/>
          </w:tcPr>
          <w:p w14:paraId="6B942067" w14:textId="77777777" w:rsidR="00F54331" w:rsidRPr="00061980" w:rsidRDefault="00F54331" w:rsidP="0002586C">
            <w:pPr>
              <w:rPr>
                <w:iCs/>
                <w:sz w:val="22"/>
                <w:szCs w:val="22"/>
              </w:rPr>
            </w:pPr>
            <w:r w:rsidRPr="00061980">
              <w:rPr>
                <w:iCs/>
                <w:sz w:val="22"/>
                <w:szCs w:val="22"/>
              </w:rPr>
              <w:t>слабые (20÷10 кПа)</w:t>
            </w:r>
          </w:p>
        </w:tc>
        <w:tc>
          <w:tcPr>
            <w:tcW w:w="123.25pt" w:type="dxa"/>
            <w:shd w:val="clear" w:color="auto" w:fill="auto"/>
          </w:tcPr>
          <w:p w14:paraId="2CABFA7E" w14:textId="77777777" w:rsidR="00F54331" w:rsidRPr="00061980" w:rsidRDefault="00F54331" w:rsidP="0002586C">
            <w:pPr>
              <w:jc w:val="center"/>
              <w:rPr>
                <w:iCs/>
                <w:sz w:val="22"/>
                <w:szCs w:val="22"/>
              </w:rPr>
            </w:pPr>
            <w:r w:rsidRPr="00061980">
              <w:rPr>
                <w:iCs/>
                <w:sz w:val="22"/>
                <w:szCs w:val="22"/>
              </w:rPr>
              <w:t>432,7÷815,4</w:t>
            </w:r>
          </w:p>
        </w:tc>
      </w:tr>
      <w:tr w:rsidR="00F54331" w:rsidRPr="00061980" w14:paraId="34951AA7" w14:textId="77777777" w:rsidTr="0043151A">
        <w:trPr>
          <w:cnfStyle w:firstRow="0" w:lastRow="0" w:firstColumn="0" w:lastColumn="0" w:oddVBand="0" w:evenVBand="0" w:oddHBand="1" w:evenHBand="0" w:firstRowFirstColumn="0" w:firstRowLastColumn="0" w:lastRowFirstColumn="0" w:lastRowLastColumn="0"/>
          <w:trHeight w:hRule="exact" w:val="340"/>
        </w:trPr>
        <w:tc>
          <w:tcPr>
            <w:tcW w:w="349.95pt" w:type="dxa"/>
            <w:shd w:val="clear" w:color="auto" w:fill="auto"/>
          </w:tcPr>
          <w:p w14:paraId="39886E6B" w14:textId="77777777" w:rsidR="00F54331" w:rsidRPr="00061980" w:rsidRDefault="00F54331" w:rsidP="0002586C">
            <w:pPr>
              <w:rPr>
                <w:iCs/>
                <w:sz w:val="22"/>
                <w:szCs w:val="22"/>
              </w:rPr>
            </w:pPr>
            <w:r w:rsidRPr="00061980">
              <w:rPr>
                <w:iCs/>
                <w:sz w:val="22"/>
                <w:szCs w:val="22"/>
              </w:rPr>
              <w:t>расстекление (5 кПа)</w:t>
            </w:r>
          </w:p>
        </w:tc>
        <w:tc>
          <w:tcPr>
            <w:tcW w:w="123.25pt" w:type="dxa"/>
            <w:shd w:val="clear" w:color="auto" w:fill="auto"/>
          </w:tcPr>
          <w:p w14:paraId="4200D26B" w14:textId="77777777" w:rsidR="00F54331" w:rsidRPr="00061980" w:rsidRDefault="00F54331" w:rsidP="0002586C">
            <w:pPr>
              <w:jc w:val="center"/>
              <w:rPr>
                <w:iCs/>
                <w:sz w:val="22"/>
                <w:szCs w:val="22"/>
              </w:rPr>
            </w:pPr>
            <w:r w:rsidRPr="00061980">
              <w:rPr>
                <w:iCs/>
                <w:sz w:val="22"/>
                <w:szCs w:val="22"/>
              </w:rPr>
              <w:t>&gt;815,4</w:t>
            </w:r>
          </w:p>
        </w:tc>
      </w:tr>
      <w:tr w:rsidR="00F54331" w:rsidRPr="00061980" w14:paraId="5A77561F" w14:textId="77777777" w:rsidTr="0043151A">
        <w:trPr>
          <w:cnfStyle w:firstRow="0" w:lastRow="0" w:firstColumn="0" w:lastColumn="0" w:oddVBand="0" w:evenVBand="0" w:oddHBand="0" w:evenHBand="1" w:firstRowFirstColumn="0" w:firstRowLastColumn="0" w:lastRowFirstColumn="0" w:lastRowLastColumn="0"/>
          <w:trHeight w:hRule="exact" w:val="340"/>
        </w:trPr>
        <w:tc>
          <w:tcPr>
            <w:tcW w:w="473.20pt" w:type="dxa"/>
            <w:gridSpan w:val="2"/>
            <w:shd w:val="clear" w:color="auto" w:fill="auto"/>
          </w:tcPr>
          <w:p w14:paraId="572C52F5" w14:textId="77777777" w:rsidR="00F54331" w:rsidRPr="00061980" w:rsidRDefault="00F54331" w:rsidP="0002586C">
            <w:pPr>
              <w:jc w:val="center"/>
              <w:rPr>
                <w:b/>
                <w:iCs/>
                <w:sz w:val="22"/>
                <w:szCs w:val="22"/>
              </w:rPr>
            </w:pPr>
            <w:r w:rsidRPr="00061980">
              <w:rPr>
                <w:b/>
                <w:iCs/>
                <w:sz w:val="22"/>
                <w:szCs w:val="22"/>
              </w:rPr>
              <w:t>Степень травмирования людей на расстоянии от эпицентра взрыва, м</w:t>
            </w:r>
          </w:p>
        </w:tc>
      </w:tr>
      <w:tr w:rsidR="00F54331" w:rsidRPr="00061980" w14:paraId="09BB050C" w14:textId="77777777" w:rsidTr="0043151A">
        <w:trPr>
          <w:cnfStyle w:firstRow="0" w:lastRow="0" w:firstColumn="0" w:lastColumn="0" w:oddVBand="0" w:evenVBand="0" w:oddHBand="1" w:evenHBand="0" w:firstRowFirstColumn="0" w:firstRowLastColumn="0" w:lastRowFirstColumn="0" w:lastRowLastColumn="0"/>
          <w:trHeight w:hRule="exact" w:val="340"/>
        </w:trPr>
        <w:tc>
          <w:tcPr>
            <w:tcW w:w="349.95pt" w:type="dxa"/>
            <w:shd w:val="clear" w:color="auto" w:fill="auto"/>
          </w:tcPr>
          <w:p w14:paraId="2F2FCA4A" w14:textId="77777777" w:rsidR="00F54331" w:rsidRPr="00061980" w:rsidRDefault="00F54331" w:rsidP="0002586C">
            <w:pPr>
              <w:rPr>
                <w:iCs/>
                <w:sz w:val="22"/>
                <w:szCs w:val="22"/>
              </w:rPr>
            </w:pPr>
            <w:r w:rsidRPr="00061980">
              <w:rPr>
                <w:iCs/>
                <w:sz w:val="22"/>
                <w:szCs w:val="22"/>
              </w:rPr>
              <w:t>летальная (&gt;100 кПа)</w:t>
            </w:r>
          </w:p>
        </w:tc>
        <w:tc>
          <w:tcPr>
            <w:tcW w:w="123.25pt" w:type="dxa"/>
            <w:shd w:val="clear" w:color="auto" w:fill="auto"/>
          </w:tcPr>
          <w:p w14:paraId="5770495B" w14:textId="77777777" w:rsidR="00F54331" w:rsidRPr="00061980" w:rsidRDefault="00F54331" w:rsidP="0002586C">
            <w:pPr>
              <w:jc w:val="center"/>
              <w:rPr>
                <w:iCs/>
                <w:sz w:val="22"/>
                <w:szCs w:val="22"/>
              </w:rPr>
            </w:pPr>
            <w:r w:rsidRPr="00061980">
              <w:rPr>
                <w:iCs/>
                <w:sz w:val="22"/>
                <w:szCs w:val="22"/>
              </w:rPr>
              <w:t>&lt;85,6</w:t>
            </w:r>
          </w:p>
        </w:tc>
      </w:tr>
      <w:tr w:rsidR="00F54331" w:rsidRPr="00061980" w14:paraId="03671D9D" w14:textId="77777777" w:rsidTr="0043151A">
        <w:trPr>
          <w:cnfStyle w:firstRow="0" w:lastRow="0" w:firstColumn="0" w:lastColumn="0" w:oddVBand="0" w:evenVBand="0" w:oddHBand="0" w:evenHBand="1" w:firstRowFirstColumn="0" w:firstRowLastColumn="0" w:lastRowFirstColumn="0" w:lastRowLastColumn="0"/>
          <w:trHeight w:hRule="exact" w:val="340"/>
        </w:trPr>
        <w:tc>
          <w:tcPr>
            <w:tcW w:w="349.95pt" w:type="dxa"/>
            <w:shd w:val="clear" w:color="auto" w:fill="auto"/>
          </w:tcPr>
          <w:p w14:paraId="66BD60CB" w14:textId="77777777" w:rsidR="00F54331" w:rsidRPr="00061980" w:rsidRDefault="00F54331" w:rsidP="0002586C">
            <w:pPr>
              <w:rPr>
                <w:iCs/>
                <w:sz w:val="22"/>
                <w:szCs w:val="22"/>
              </w:rPr>
            </w:pPr>
            <w:r w:rsidRPr="00061980">
              <w:rPr>
                <w:iCs/>
                <w:sz w:val="22"/>
                <w:szCs w:val="22"/>
              </w:rPr>
              <w:t>тяжелая (100÷60 кПа)</w:t>
            </w:r>
          </w:p>
        </w:tc>
        <w:tc>
          <w:tcPr>
            <w:tcW w:w="123.25pt" w:type="dxa"/>
            <w:shd w:val="clear" w:color="auto" w:fill="auto"/>
          </w:tcPr>
          <w:p w14:paraId="0A3737DF" w14:textId="77777777" w:rsidR="00F54331" w:rsidRPr="00061980" w:rsidRDefault="00F54331" w:rsidP="0002586C">
            <w:pPr>
              <w:jc w:val="center"/>
              <w:rPr>
                <w:iCs/>
                <w:sz w:val="22"/>
                <w:szCs w:val="22"/>
              </w:rPr>
            </w:pPr>
            <w:r w:rsidRPr="00061980">
              <w:rPr>
                <w:iCs/>
                <w:sz w:val="22"/>
                <w:szCs w:val="22"/>
              </w:rPr>
              <w:t>85,6÷165,4</w:t>
            </w:r>
          </w:p>
        </w:tc>
      </w:tr>
      <w:tr w:rsidR="00F54331" w:rsidRPr="00061980" w14:paraId="06869E33" w14:textId="77777777" w:rsidTr="0043151A">
        <w:trPr>
          <w:cnfStyle w:firstRow="0" w:lastRow="0" w:firstColumn="0" w:lastColumn="0" w:oddVBand="0" w:evenVBand="0" w:oddHBand="1" w:evenHBand="0" w:firstRowFirstColumn="0" w:firstRowLastColumn="0" w:lastRowFirstColumn="0" w:lastRowLastColumn="0"/>
          <w:trHeight w:hRule="exact" w:val="340"/>
        </w:trPr>
        <w:tc>
          <w:tcPr>
            <w:tcW w:w="349.95pt" w:type="dxa"/>
            <w:shd w:val="clear" w:color="auto" w:fill="auto"/>
          </w:tcPr>
          <w:p w14:paraId="25E7BAF9" w14:textId="77777777" w:rsidR="00F54331" w:rsidRPr="00061980" w:rsidRDefault="00F54331" w:rsidP="0002586C">
            <w:pPr>
              <w:rPr>
                <w:iCs/>
                <w:sz w:val="22"/>
                <w:szCs w:val="22"/>
              </w:rPr>
            </w:pPr>
            <w:r w:rsidRPr="00061980">
              <w:rPr>
                <w:iCs/>
                <w:sz w:val="22"/>
                <w:szCs w:val="22"/>
              </w:rPr>
              <w:t>средняя (60÷40 кПа)</w:t>
            </w:r>
          </w:p>
        </w:tc>
        <w:tc>
          <w:tcPr>
            <w:tcW w:w="123.25pt" w:type="dxa"/>
            <w:shd w:val="clear" w:color="auto" w:fill="auto"/>
          </w:tcPr>
          <w:p w14:paraId="45FC9901" w14:textId="77777777" w:rsidR="00F54331" w:rsidRPr="00061980" w:rsidRDefault="00F54331" w:rsidP="0002586C">
            <w:pPr>
              <w:jc w:val="center"/>
              <w:rPr>
                <w:iCs/>
                <w:sz w:val="22"/>
                <w:szCs w:val="22"/>
              </w:rPr>
            </w:pPr>
            <w:r w:rsidRPr="00061980">
              <w:rPr>
                <w:iCs/>
                <w:sz w:val="22"/>
                <w:szCs w:val="22"/>
              </w:rPr>
              <w:t>165,4÷210,5</w:t>
            </w:r>
          </w:p>
        </w:tc>
      </w:tr>
      <w:tr w:rsidR="00F54331" w:rsidRPr="00061980" w14:paraId="11005E07" w14:textId="77777777" w:rsidTr="0043151A">
        <w:trPr>
          <w:cnfStyle w:firstRow="0" w:lastRow="0" w:firstColumn="0" w:lastColumn="0" w:oddVBand="0" w:evenVBand="0" w:oddHBand="0" w:evenHBand="1" w:firstRowFirstColumn="0" w:firstRowLastColumn="0" w:lastRowFirstColumn="0" w:lastRowLastColumn="0"/>
          <w:trHeight w:hRule="exact" w:val="340"/>
        </w:trPr>
        <w:tc>
          <w:tcPr>
            <w:tcW w:w="349.95pt" w:type="dxa"/>
            <w:shd w:val="clear" w:color="auto" w:fill="auto"/>
          </w:tcPr>
          <w:p w14:paraId="756FAE0A" w14:textId="77777777" w:rsidR="00F54331" w:rsidRPr="00061980" w:rsidRDefault="00F54331" w:rsidP="0002586C">
            <w:pPr>
              <w:rPr>
                <w:iCs/>
                <w:sz w:val="22"/>
                <w:szCs w:val="22"/>
              </w:rPr>
            </w:pPr>
            <w:r w:rsidRPr="00061980">
              <w:rPr>
                <w:iCs/>
                <w:sz w:val="22"/>
                <w:szCs w:val="22"/>
              </w:rPr>
              <w:t>легкая (40÷20 кПа)</w:t>
            </w:r>
          </w:p>
        </w:tc>
        <w:tc>
          <w:tcPr>
            <w:tcW w:w="123.25pt" w:type="dxa"/>
            <w:shd w:val="clear" w:color="auto" w:fill="auto"/>
          </w:tcPr>
          <w:p w14:paraId="5874B995" w14:textId="77777777" w:rsidR="00F54331" w:rsidRPr="00061980" w:rsidRDefault="00F54331" w:rsidP="0002586C">
            <w:pPr>
              <w:jc w:val="center"/>
              <w:rPr>
                <w:iCs/>
                <w:sz w:val="22"/>
                <w:szCs w:val="22"/>
              </w:rPr>
            </w:pPr>
            <w:r w:rsidRPr="00061980">
              <w:rPr>
                <w:iCs/>
                <w:sz w:val="22"/>
                <w:szCs w:val="22"/>
              </w:rPr>
              <w:t>210,5÷432,7</w:t>
            </w:r>
          </w:p>
        </w:tc>
      </w:tr>
      <w:tr w:rsidR="00F54331" w:rsidRPr="00061980" w14:paraId="39140CCF" w14:textId="77777777" w:rsidTr="0043151A">
        <w:trPr>
          <w:cnfStyle w:firstRow="0" w:lastRow="0" w:firstColumn="0" w:lastColumn="0" w:oddVBand="0" w:evenVBand="0" w:oddHBand="1" w:evenHBand="0" w:firstRowFirstColumn="0" w:firstRowLastColumn="0" w:lastRowFirstColumn="0" w:lastRowLastColumn="0"/>
          <w:trHeight w:hRule="exact" w:val="340"/>
        </w:trPr>
        <w:tc>
          <w:tcPr>
            <w:tcW w:w="473.20pt" w:type="dxa"/>
            <w:gridSpan w:val="2"/>
            <w:shd w:val="clear" w:color="auto" w:fill="auto"/>
          </w:tcPr>
          <w:p w14:paraId="5623DE4D" w14:textId="77777777" w:rsidR="00F54331" w:rsidRPr="00061980" w:rsidRDefault="00F54331" w:rsidP="0002586C">
            <w:pPr>
              <w:jc w:val="center"/>
              <w:rPr>
                <w:b/>
                <w:iCs/>
                <w:sz w:val="22"/>
                <w:szCs w:val="22"/>
              </w:rPr>
            </w:pPr>
            <w:r w:rsidRPr="00061980">
              <w:rPr>
                <w:b/>
                <w:iCs/>
                <w:sz w:val="22"/>
                <w:szCs w:val="22"/>
              </w:rPr>
              <w:t>Огненный шар</w:t>
            </w:r>
          </w:p>
        </w:tc>
      </w:tr>
      <w:tr w:rsidR="00F54331" w:rsidRPr="00061980" w14:paraId="759874C5" w14:textId="77777777" w:rsidTr="0043151A">
        <w:trPr>
          <w:cnfStyle w:firstRow="0" w:lastRow="0" w:firstColumn="0" w:lastColumn="0" w:oddVBand="0" w:evenVBand="0" w:oddHBand="0" w:evenHBand="1" w:firstRowFirstColumn="0" w:firstRowLastColumn="0" w:lastRowFirstColumn="0" w:lastRowLastColumn="0"/>
          <w:trHeight w:hRule="exact" w:val="340"/>
        </w:trPr>
        <w:tc>
          <w:tcPr>
            <w:tcW w:w="349.95pt" w:type="dxa"/>
            <w:shd w:val="clear" w:color="auto" w:fill="auto"/>
          </w:tcPr>
          <w:p w14:paraId="513C3D10" w14:textId="77777777" w:rsidR="00F54331" w:rsidRPr="00061980" w:rsidRDefault="00F54331" w:rsidP="0002586C">
            <w:pPr>
              <w:rPr>
                <w:iCs/>
                <w:sz w:val="22"/>
                <w:szCs w:val="22"/>
              </w:rPr>
            </w:pPr>
            <w:r w:rsidRPr="00061980">
              <w:rPr>
                <w:iCs/>
                <w:sz w:val="22"/>
                <w:szCs w:val="22"/>
              </w:rPr>
              <w:t>Масса вещества, участвующего в образовании огненного шара, кг</w:t>
            </w:r>
          </w:p>
        </w:tc>
        <w:tc>
          <w:tcPr>
            <w:tcW w:w="123.25pt" w:type="dxa"/>
            <w:shd w:val="clear" w:color="auto" w:fill="auto"/>
          </w:tcPr>
          <w:p w14:paraId="0EFF5CD1" w14:textId="77777777" w:rsidR="00F54331" w:rsidRPr="00061980" w:rsidRDefault="00F54331" w:rsidP="0002586C">
            <w:pPr>
              <w:jc w:val="center"/>
              <w:rPr>
                <w:iCs/>
                <w:sz w:val="22"/>
                <w:szCs w:val="22"/>
              </w:rPr>
            </w:pPr>
            <w:r w:rsidRPr="00061980">
              <w:rPr>
                <w:iCs/>
                <w:sz w:val="22"/>
                <w:szCs w:val="22"/>
              </w:rPr>
              <w:t>4800</w:t>
            </w:r>
          </w:p>
        </w:tc>
      </w:tr>
      <w:tr w:rsidR="00F54331" w:rsidRPr="00061980" w14:paraId="1B11E3AF" w14:textId="77777777" w:rsidTr="0043151A">
        <w:trPr>
          <w:cnfStyle w:firstRow="0" w:lastRow="0" w:firstColumn="0" w:lastColumn="0" w:oddVBand="0" w:evenVBand="0" w:oddHBand="1" w:evenHBand="0" w:firstRowFirstColumn="0" w:firstRowLastColumn="0" w:lastRowFirstColumn="0" w:lastRowLastColumn="0"/>
          <w:trHeight w:hRule="exact" w:val="340"/>
        </w:trPr>
        <w:tc>
          <w:tcPr>
            <w:tcW w:w="349.95pt" w:type="dxa"/>
            <w:shd w:val="clear" w:color="auto" w:fill="auto"/>
          </w:tcPr>
          <w:p w14:paraId="74C4A844" w14:textId="77777777" w:rsidR="00F54331" w:rsidRPr="00061980" w:rsidRDefault="00F54331" w:rsidP="0002586C">
            <w:pPr>
              <w:rPr>
                <w:iCs/>
                <w:sz w:val="22"/>
                <w:szCs w:val="22"/>
              </w:rPr>
            </w:pPr>
            <w:r w:rsidRPr="00061980">
              <w:rPr>
                <w:iCs/>
                <w:sz w:val="22"/>
                <w:szCs w:val="22"/>
              </w:rPr>
              <w:t>Коэффициент участия газа в огненном шаре</w:t>
            </w:r>
          </w:p>
        </w:tc>
        <w:tc>
          <w:tcPr>
            <w:tcW w:w="123.25pt" w:type="dxa"/>
            <w:shd w:val="clear" w:color="auto" w:fill="auto"/>
          </w:tcPr>
          <w:p w14:paraId="37783EE7" w14:textId="77777777" w:rsidR="00F54331" w:rsidRPr="00061980" w:rsidRDefault="00F54331" w:rsidP="0002586C">
            <w:pPr>
              <w:jc w:val="center"/>
              <w:rPr>
                <w:iCs/>
                <w:sz w:val="22"/>
                <w:szCs w:val="22"/>
              </w:rPr>
            </w:pPr>
            <w:r w:rsidRPr="00061980">
              <w:rPr>
                <w:iCs/>
                <w:sz w:val="22"/>
                <w:szCs w:val="22"/>
              </w:rPr>
              <w:t>0,6</w:t>
            </w:r>
          </w:p>
        </w:tc>
      </w:tr>
      <w:tr w:rsidR="00F54331" w:rsidRPr="00061980" w14:paraId="2EEFB9D4" w14:textId="77777777" w:rsidTr="0043151A">
        <w:trPr>
          <w:cnfStyle w:firstRow="0" w:lastRow="0" w:firstColumn="0" w:lastColumn="0" w:oddVBand="0" w:evenVBand="0" w:oddHBand="0" w:evenHBand="1" w:firstRowFirstColumn="0" w:firstRowLastColumn="0" w:lastRowFirstColumn="0" w:lastRowLastColumn="0"/>
          <w:trHeight w:hRule="exact" w:val="340"/>
        </w:trPr>
        <w:tc>
          <w:tcPr>
            <w:tcW w:w="349.95pt" w:type="dxa"/>
            <w:shd w:val="clear" w:color="auto" w:fill="auto"/>
          </w:tcPr>
          <w:p w14:paraId="18587A28" w14:textId="77777777" w:rsidR="00F54331" w:rsidRPr="00061980" w:rsidRDefault="00F54331" w:rsidP="0002586C">
            <w:pPr>
              <w:rPr>
                <w:iCs/>
                <w:sz w:val="22"/>
                <w:szCs w:val="22"/>
              </w:rPr>
            </w:pPr>
            <w:r w:rsidRPr="00061980">
              <w:rPr>
                <w:iCs/>
                <w:sz w:val="22"/>
                <w:szCs w:val="22"/>
              </w:rPr>
              <w:t>Диаметр огненного шара, м</w:t>
            </w:r>
          </w:p>
        </w:tc>
        <w:tc>
          <w:tcPr>
            <w:tcW w:w="123.25pt" w:type="dxa"/>
            <w:shd w:val="clear" w:color="auto" w:fill="auto"/>
          </w:tcPr>
          <w:p w14:paraId="1553123F" w14:textId="77777777" w:rsidR="00F54331" w:rsidRPr="00061980" w:rsidRDefault="00F54331" w:rsidP="0002586C">
            <w:pPr>
              <w:jc w:val="center"/>
              <w:rPr>
                <w:iCs/>
                <w:sz w:val="22"/>
                <w:szCs w:val="22"/>
              </w:rPr>
            </w:pPr>
            <w:r w:rsidRPr="00061980">
              <w:rPr>
                <w:iCs/>
                <w:sz w:val="22"/>
                <w:szCs w:val="22"/>
              </w:rPr>
              <w:t>85,2</w:t>
            </w:r>
          </w:p>
        </w:tc>
      </w:tr>
      <w:tr w:rsidR="00F54331" w:rsidRPr="00061980" w14:paraId="0C573A71" w14:textId="77777777" w:rsidTr="0043151A">
        <w:trPr>
          <w:cnfStyle w:firstRow="0" w:lastRow="0" w:firstColumn="0" w:lastColumn="0" w:oddVBand="0" w:evenVBand="0" w:oddHBand="1" w:evenHBand="0" w:firstRowFirstColumn="0" w:firstRowLastColumn="0" w:lastRowFirstColumn="0" w:lastRowLastColumn="0"/>
          <w:trHeight w:hRule="exact" w:val="340"/>
        </w:trPr>
        <w:tc>
          <w:tcPr>
            <w:tcW w:w="349.95pt" w:type="dxa"/>
            <w:shd w:val="clear" w:color="auto" w:fill="auto"/>
          </w:tcPr>
          <w:p w14:paraId="3DB8C3AC" w14:textId="77777777" w:rsidR="00F54331" w:rsidRPr="00061980" w:rsidRDefault="00F54331" w:rsidP="0002586C">
            <w:pPr>
              <w:rPr>
                <w:iCs/>
                <w:sz w:val="22"/>
                <w:szCs w:val="22"/>
              </w:rPr>
            </w:pPr>
            <w:r w:rsidRPr="00061980">
              <w:rPr>
                <w:iCs/>
                <w:sz w:val="22"/>
                <w:szCs w:val="22"/>
              </w:rPr>
              <w:t>Время существования огненного шара, с</w:t>
            </w:r>
          </w:p>
        </w:tc>
        <w:tc>
          <w:tcPr>
            <w:tcW w:w="123.25pt" w:type="dxa"/>
            <w:shd w:val="clear" w:color="auto" w:fill="auto"/>
          </w:tcPr>
          <w:p w14:paraId="74376629" w14:textId="77777777" w:rsidR="00F54331" w:rsidRPr="00061980" w:rsidRDefault="00F54331" w:rsidP="0002586C">
            <w:pPr>
              <w:jc w:val="center"/>
              <w:rPr>
                <w:iCs/>
                <w:sz w:val="22"/>
                <w:szCs w:val="22"/>
              </w:rPr>
            </w:pPr>
            <w:r w:rsidRPr="00061980">
              <w:rPr>
                <w:iCs/>
                <w:sz w:val="22"/>
                <w:szCs w:val="22"/>
              </w:rPr>
              <w:t>12,0</w:t>
            </w:r>
          </w:p>
        </w:tc>
      </w:tr>
      <w:tr w:rsidR="00F54331" w:rsidRPr="00061980" w14:paraId="3AA389A9" w14:textId="77777777" w:rsidTr="0043151A">
        <w:trPr>
          <w:cnfStyle w:firstRow="0" w:lastRow="0" w:firstColumn="0" w:lastColumn="0" w:oddVBand="0" w:evenVBand="0" w:oddHBand="0" w:evenHBand="1" w:firstRowFirstColumn="0" w:firstRowLastColumn="0" w:lastRowFirstColumn="0" w:lastRowLastColumn="0"/>
          <w:trHeight w:hRule="exact" w:val="340"/>
        </w:trPr>
        <w:tc>
          <w:tcPr>
            <w:tcW w:w="473.20pt" w:type="dxa"/>
            <w:gridSpan w:val="2"/>
            <w:shd w:val="clear" w:color="auto" w:fill="auto"/>
          </w:tcPr>
          <w:p w14:paraId="0969CB29" w14:textId="77777777" w:rsidR="00F54331" w:rsidRPr="00061980" w:rsidRDefault="00F54331" w:rsidP="0002586C">
            <w:pPr>
              <w:jc w:val="center"/>
              <w:rPr>
                <w:iCs/>
                <w:sz w:val="22"/>
                <w:szCs w:val="22"/>
              </w:rPr>
            </w:pPr>
            <w:r w:rsidRPr="00061980">
              <w:rPr>
                <w:b/>
                <w:iCs/>
                <w:sz w:val="22"/>
                <w:szCs w:val="22"/>
              </w:rPr>
              <w:t>Степень поражения людей на расстоянии от центра огненного шара, м</w:t>
            </w:r>
          </w:p>
        </w:tc>
      </w:tr>
      <w:tr w:rsidR="00F54331" w:rsidRPr="00061980" w14:paraId="2561135A" w14:textId="77777777" w:rsidTr="0043151A">
        <w:trPr>
          <w:cnfStyle w:firstRow="0" w:lastRow="0" w:firstColumn="0" w:lastColumn="0" w:oddVBand="0" w:evenVBand="0" w:oddHBand="1" w:evenHBand="0" w:firstRowFirstColumn="0" w:firstRowLastColumn="0" w:lastRowFirstColumn="0" w:lastRowLastColumn="0"/>
          <w:trHeight w:hRule="exact" w:val="340"/>
        </w:trPr>
        <w:tc>
          <w:tcPr>
            <w:tcW w:w="349.95pt" w:type="dxa"/>
            <w:shd w:val="clear" w:color="auto" w:fill="auto"/>
          </w:tcPr>
          <w:p w14:paraId="2EE4E0DA" w14:textId="77777777" w:rsidR="00F54331" w:rsidRPr="00061980" w:rsidRDefault="00F54331" w:rsidP="0002586C">
            <w:pPr>
              <w:rPr>
                <w:iCs/>
                <w:sz w:val="22"/>
                <w:szCs w:val="22"/>
              </w:rPr>
            </w:pPr>
            <w:r w:rsidRPr="00061980">
              <w:rPr>
                <w:iCs/>
                <w:sz w:val="22"/>
                <w:szCs w:val="22"/>
              </w:rPr>
              <w:t xml:space="preserve">ожог </w:t>
            </w:r>
            <w:r w:rsidRPr="00061980">
              <w:rPr>
                <w:iCs/>
                <w:sz w:val="22"/>
                <w:szCs w:val="22"/>
                <w:lang w:val="en-US"/>
              </w:rPr>
              <w:t>III</w:t>
            </w:r>
            <w:r w:rsidRPr="00061980">
              <w:rPr>
                <w:iCs/>
                <w:sz w:val="22"/>
                <w:szCs w:val="22"/>
              </w:rPr>
              <w:t xml:space="preserve"> степени (320 кДж/м2)</w:t>
            </w:r>
          </w:p>
        </w:tc>
        <w:tc>
          <w:tcPr>
            <w:tcW w:w="123.25pt" w:type="dxa"/>
            <w:shd w:val="clear" w:color="auto" w:fill="auto"/>
          </w:tcPr>
          <w:p w14:paraId="1D92D77A" w14:textId="77777777" w:rsidR="00F54331" w:rsidRPr="00061980" w:rsidRDefault="00F54331" w:rsidP="0002586C">
            <w:pPr>
              <w:jc w:val="center"/>
              <w:rPr>
                <w:iCs/>
                <w:sz w:val="22"/>
                <w:szCs w:val="22"/>
              </w:rPr>
            </w:pPr>
            <w:r w:rsidRPr="00061980">
              <w:rPr>
                <w:iCs/>
                <w:sz w:val="22"/>
                <w:szCs w:val="22"/>
              </w:rPr>
              <w:t>20,0</w:t>
            </w:r>
          </w:p>
        </w:tc>
      </w:tr>
      <w:tr w:rsidR="00F54331" w:rsidRPr="00061980" w14:paraId="2D4FA442" w14:textId="77777777" w:rsidTr="0043151A">
        <w:trPr>
          <w:cnfStyle w:firstRow="0" w:lastRow="0" w:firstColumn="0" w:lastColumn="0" w:oddVBand="0" w:evenVBand="0" w:oddHBand="0" w:evenHBand="1" w:firstRowFirstColumn="0" w:firstRowLastColumn="0" w:lastRowFirstColumn="0" w:lastRowLastColumn="0"/>
          <w:trHeight w:hRule="exact" w:val="340"/>
        </w:trPr>
        <w:tc>
          <w:tcPr>
            <w:tcW w:w="349.95pt" w:type="dxa"/>
            <w:shd w:val="clear" w:color="auto" w:fill="auto"/>
          </w:tcPr>
          <w:p w14:paraId="183027BC" w14:textId="77777777" w:rsidR="00F54331" w:rsidRPr="00061980" w:rsidRDefault="00F54331" w:rsidP="0002586C">
            <w:pPr>
              <w:rPr>
                <w:iCs/>
                <w:sz w:val="22"/>
                <w:szCs w:val="22"/>
              </w:rPr>
            </w:pPr>
            <w:r w:rsidRPr="00061980">
              <w:rPr>
                <w:iCs/>
                <w:sz w:val="22"/>
                <w:szCs w:val="22"/>
              </w:rPr>
              <w:t xml:space="preserve">ожог </w:t>
            </w:r>
            <w:r w:rsidRPr="00061980">
              <w:rPr>
                <w:iCs/>
                <w:sz w:val="22"/>
                <w:szCs w:val="22"/>
                <w:lang w:val="en-US"/>
              </w:rPr>
              <w:t>II</w:t>
            </w:r>
            <w:r w:rsidRPr="00061980">
              <w:rPr>
                <w:iCs/>
                <w:sz w:val="22"/>
                <w:szCs w:val="22"/>
              </w:rPr>
              <w:t xml:space="preserve"> степени (220 кДж/м2)</w:t>
            </w:r>
          </w:p>
        </w:tc>
        <w:tc>
          <w:tcPr>
            <w:tcW w:w="123.25pt" w:type="dxa"/>
            <w:shd w:val="clear" w:color="auto" w:fill="auto"/>
          </w:tcPr>
          <w:p w14:paraId="0A710814" w14:textId="77777777" w:rsidR="00F54331" w:rsidRPr="00061980" w:rsidRDefault="00F54331" w:rsidP="0002586C">
            <w:pPr>
              <w:jc w:val="center"/>
              <w:rPr>
                <w:iCs/>
                <w:sz w:val="22"/>
                <w:szCs w:val="22"/>
              </w:rPr>
            </w:pPr>
            <w:r w:rsidRPr="00061980">
              <w:rPr>
                <w:iCs/>
                <w:sz w:val="22"/>
                <w:szCs w:val="22"/>
              </w:rPr>
              <w:t>47,4</w:t>
            </w:r>
          </w:p>
        </w:tc>
      </w:tr>
      <w:tr w:rsidR="00F54331" w:rsidRPr="00061980" w14:paraId="7F157B0F" w14:textId="77777777" w:rsidTr="0043151A">
        <w:trPr>
          <w:cnfStyle w:firstRow="0" w:lastRow="0" w:firstColumn="0" w:lastColumn="0" w:oddVBand="0" w:evenVBand="0" w:oddHBand="1" w:evenHBand="0" w:firstRowFirstColumn="0" w:firstRowLastColumn="0" w:lastRowFirstColumn="0" w:lastRowLastColumn="0"/>
          <w:trHeight w:hRule="exact" w:val="340"/>
        </w:trPr>
        <w:tc>
          <w:tcPr>
            <w:tcW w:w="349.95pt" w:type="dxa"/>
            <w:shd w:val="clear" w:color="auto" w:fill="auto"/>
          </w:tcPr>
          <w:p w14:paraId="635D4C45" w14:textId="77777777" w:rsidR="00F54331" w:rsidRPr="00061980" w:rsidRDefault="00F54331" w:rsidP="0002586C">
            <w:pPr>
              <w:rPr>
                <w:iCs/>
                <w:sz w:val="22"/>
                <w:szCs w:val="22"/>
              </w:rPr>
            </w:pPr>
            <w:r w:rsidRPr="00061980">
              <w:rPr>
                <w:iCs/>
                <w:sz w:val="22"/>
                <w:szCs w:val="22"/>
              </w:rPr>
              <w:t xml:space="preserve">ожог </w:t>
            </w:r>
            <w:r w:rsidRPr="00061980">
              <w:rPr>
                <w:iCs/>
                <w:sz w:val="22"/>
                <w:szCs w:val="22"/>
                <w:lang w:val="en-US"/>
              </w:rPr>
              <w:t>I</w:t>
            </w:r>
            <w:r w:rsidRPr="00061980">
              <w:rPr>
                <w:iCs/>
                <w:sz w:val="22"/>
                <w:szCs w:val="22"/>
              </w:rPr>
              <w:t xml:space="preserve"> степени (120 кДж/м2)</w:t>
            </w:r>
          </w:p>
        </w:tc>
        <w:tc>
          <w:tcPr>
            <w:tcW w:w="123.25pt" w:type="dxa"/>
            <w:shd w:val="clear" w:color="auto" w:fill="auto"/>
          </w:tcPr>
          <w:p w14:paraId="0D43DA2C" w14:textId="77777777" w:rsidR="00F54331" w:rsidRPr="00061980" w:rsidRDefault="00F54331" w:rsidP="0002586C">
            <w:pPr>
              <w:jc w:val="center"/>
              <w:rPr>
                <w:iCs/>
                <w:sz w:val="22"/>
                <w:szCs w:val="22"/>
              </w:rPr>
            </w:pPr>
            <w:r w:rsidRPr="00061980">
              <w:rPr>
                <w:iCs/>
                <w:sz w:val="22"/>
                <w:szCs w:val="22"/>
              </w:rPr>
              <w:t>64,2</w:t>
            </w:r>
          </w:p>
        </w:tc>
      </w:tr>
      <w:tr w:rsidR="00F54331" w:rsidRPr="00061980" w14:paraId="225A983C" w14:textId="77777777" w:rsidTr="0043151A">
        <w:trPr>
          <w:cnfStyle w:firstRow="0" w:lastRow="0" w:firstColumn="0" w:lastColumn="0" w:oddVBand="0" w:evenVBand="0" w:oddHBand="0" w:evenHBand="1" w:firstRowFirstColumn="0" w:firstRowLastColumn="0" w:lastRowFirstColumn="0" w:lastRowLastColumn="0"/>
          <w:trHeight w:hRule="exact" w:val="340"/>
        </w:trPr>
        <w:tc>
          <w:tcPr>
            <w:tcW w:w="349.95pt" w:type="dxa"/>
            <w:shd w:val="clear" w:color="auto" w:fill="auto"/>
          </w:tcPr>
          <w:p w14:paraId="761EEDAD" w14:textId="77777777" w:rsidR="00F54331" w:rsidRPr="00061980" w:rsidRDefault="00F54331" w:rsidP="0002586C">
            <w:pPr>
              <w:rPr>
                <w:iCs/>
                <w:sz w:val="22"/>
                <w:szCs w:val="22"/>
              </w:rPr>
            </w:pPr>
            <w:r w:rsidRPr="00061980">
              <w:rPr>
                <w:iCs/>
                <w:sz w:val="22"/>
                <w:szCs w:val="22"/>
              </w:rPr>
              <w:t>болевой порог (20-60кДж/м2)</w:t>
            </w:r>
          </w:p>
        </w:tc>
        <w:tc>
          <w:tcPr>
            <w:tcW w:w="123.25pt" w:type="dxa"/>
            <w:shd w:val="clear" w:color="auto" w:fill="auto"/>
          </w:tcPr>
          <w:p w14:paraId="1B90F02C" w14:textId="77777777" w:rsidR="00F54331" w:rsidRPr="00061980" w:rsidRDefault="00F54331" w:rsidP="0002586C">
            <w:pPr>
              <w:jc w:val="center"/>
              <w:rPr>
                <w:iCs/>
                <w:sz w:val="22"/>
                <w:szCs w:val="22"/>
              </w:rPr>
            </w:pPr>
            <w:r w:rsidRPr="00061980">
              <w:rPr>
                <w:iCs/>
                <w:sz w:val="22"/>
                <w:szCs w:val="22"/>
              </w:rPr>
              <w:t>108,4</w:t>
            </w:r>
          </w:p>
        </w:tc>
      </w:tr>
    </w:tbl>
    <w:p w14:paraId="088EFDE2" w14:textId="77777777" w:rsidR="00F54331" w:rsidRPr="00895957" w:rsidRDefault="00F54331" w:rsidP="00F54331">
      <w:pPr>
        <w:spacing w:line="13.80pt" w:lineRule="auto"/>
        <w:ind w:start="0.90pt"/>
        <w:rPr>
          <w:sz w:val="28"/>
          <w:szCs w:val="28"/>
        </w:rPr>
      </w:pPr>
    </w:p>
    <w:p w14:paraId="70AE7089" w14:textId="77777777" w:rsidR="00F54331" w:rsidRPr="00061980" w:rsidRDefault="00F54331" w:rsidP="00F54331">
      <w:pPr>
        <w:suppressAutoHyphens/>
        <w:ind w:firstLine="36pt"/>
        <w:rPr>
          <w:sz w:val="28"/>
          <w:szCs w:val="28"/>
        </w:rPr>
      </w:pPr>
      <w:r w:rsidRPr="00061980">
        <w:rPr>
          <w:sz w:val="28"/>
          <w:szCs w:val="28"/>
        </w:rPr>
        <w:t>Для находящихся на открытой местности людей расстояние поражения ВУВ при различных режимах взрывного превращения облака ТВС, а также процент пораженных тепловым излучением от огневого шара или горящего пролива определяется по соответствующим графикам.</w:t>
      </w:r>
    </w:p>
    <w:p w14:paraId="6F2022C4" w14:textId="77777777" w:rsidR="00F54331" w:rsidRPr="00895957" w:rsidRDefault="00F54331" w:rsidP="00F54331">
      <w:pPr>
        <w:spacing w:line="13.80pt" w:lineRule="auto"/>
        <w:ind w:start="0.90pt"/>
        <w:rPr>
          <w:sz w:val="26"/>
          <w:szCs w:val="26"/>
        </w:rPr>
      </w:pPr>
    </w:p>
    <w:p w14:paraId="3EE2A1BA" w14:textId="77777777" w:rsidR="00F54331" w:rsidRPr="00061980" w:rsidRDefault="00F54331" w:rsidP="00061980">
      <w:pPr>
        <w:keepNext/>
        <w:suppressAutoHyphens/>
        <w:spacing w:after="6pt"/>
        <w:jc w:val="end"/>
        <w:rPr>
          <w:b/>
          <w:sz w:val="28"/>
          <w:lang w:eastAsia="ar-SA" w:bidi="en-US"/>
        </w:rPr>
      </w:pPr>
      <w:r w:rsidRPr="00061980">
        <w:rPr>
          <w:b/>
          <w:sz w:val="28"/>
          <w:lang w:eastAsia="ar-SA" w:bidi="en-US"/>
        </w:rPr>
        <w:t>Таблица 6.3</w:t>
      </w:r>
    </w:p>
    <w:p w14:paraId="17634566" w14:textId="333659B3" w:rsidR="00F54331" w:rsidRPr="00061980" w:rsidRDefault="00F54331" w:rsidP="00061980">
      <w:pPr>
        <w:keepNext/>
        <w:suppressAutoHyphens/>
        <w:spacing w:after="6pt"/>
        <w:jc w:val="center"/>
        <w:rPr>
          <w:b/>
          <w:sz w:val="28"/>
          <w:lang w:eastAsia="ar-SA" w:bidi="en-US"/>
        </w:rPr>
      </w:pPr>
      <w:r w:rsidRPr="00061980">
        <w:rPr>
          <w:b/>
          <w:sz w:val="28"/>
          <w:lang w:eastAsia="ar-SA" w:bidi="en-US"/>
        </w:rPr>
        <w:t>Результаты расчета зон действия поражающих факторов возможных аварий на транспорте, при перевозке бензина</w:t>
      </w:r>
    </w:p>
    <w:tbl>
      <w:tblPr>
        <w:tblStyle w:val="260"/>
        <w:tblW w:w="0pt" w:type="dxa"/>
        <w:tblBorders>
          <w:top w:val="single" w:sz="8" w:space="0" w:color="auto"/>
          <w:start w:val="single" w:sz="8" w:space="0" w:color="auto"/>
          <w:bottom w:val="single" w:sz="8" w:space="0" w:color="auto"/>
          <w:end w:val="single" w:sz="8" w:space="0" w:color="auto"/>
          <w:insideH w:val="single" w:sz="8" w:space="0" w:color="auto"/>
          <w:insideV w:val="single" w:sz="8" w:space="0" w:color="auto"/>
        </w:tblBorders>
        <w:tblLook w:firstRow="1" w:lastRow="1" w:firstColumn="1" w:lastColumn="1" w:noHBand="0" w:noVBand="0"/>
      </w:tblPr>
      <w:tblGrid>
        <w:gridCol w:w="6639"/>
        <w:gridCol w:w="2695"/>
      </w:tblGrid>
      <w:tr w:rsidR="00F54331" w:rsidRPr="0043151A" w14:paraId="25C8FC35" w14:textId="77777777" w:rsidTr="0043151A">
        <w:trPr>
          <w:cnfStyle w:firstRow="1" w:lastRow="0" w:firstColumn="0" w:lastColumn="0" w:oddVBand="0" w:evenVBand="0" w:oddHBand="0" w:evenHBand="0" w:firstRowFirstColumn="0" w:firstRowLastColumn="0" w:lastRowFirstColumn="0" w:lastRowLastColumn="0"/>
          <w:trHeight w:hRule="exact" w:val="340"/>
          <w:tblHeader/>
        </w:trPr>
        <w:tc>
          <w:tcPr>
            <w:tcW w:w="332.35pt" w:type="dxa"/>
            <w:shd w:val="clear" w:color="auto" w:fill="auto"/>
          </w:tcPr>
          <w:p w14:paraId="566A11F3" w14:textId="77777777" w:rsidR="00F54331" w:rsidRPr="0043151A" w:rsidRDefault="00F54331" w:rsidP="0002586C">
            <w:pPr>
              <w:jc w:val="center"/>
              <w:rPr>
                <w:iCs/>
                <w:sz w:val="22"/>
                <w:szCs w:val="22"/>
              </w:rPr>
            </w:pPr>
            <w:r w:rsidRPr="0043151A">
              <w:rPr>
                <w:iCs/>
                <w:sz w:val="22"/>
                <w:szCs w:val="22"/>
              </w:rPr>
              <w:t>Параметры</w:t>
            </w:r>
          </w:p>
        </w:tc>
        <w:tc>
          <w:tcPr>
            <w:tcW w:w="134.85pt" w:type="dxa"/>
            <w:shd w:val="clear" w:color="auto" w:fill="auto"/>
          </w:tcPr>
          <w:p w14:paraId="3E3F8473" w14:textId="77777777" w:rsidR="00F54331" w:rsidRPr="0043151A" w:rsidRDefault="00F54331" w:rsidP="0002586C">
            <w:pPr>
              <w:jc w:val="center"/>
              <w:rPr>
                <w:iCs/>
                <w:sz w:val="22"/>
                <w:szCs w:val="22"/>
              </w:rPr>
            </w:pPr>
            <w:r w:rsidRPr="0043151A">
              <w:rPr>
                <w:iCs/>
                <w:sz w:val="22"/>
                <w:szCs w:val="22"/>
              </w:rPr>
              <w:t>Значения</w:t>
            </w:r>
          </w:p>
        </w:tc>
      </w:tr>
      <w:tr w:rsidR="00F54331" w:rsidRPr="0043151A" w14:paraId="146CB581" w14:textId="77777777" w:rsidTr="0043151A">
        <w:trPr>
          <w:cnfStyle w:firstRow="0" w:lastRow="0" w:firstColumn="0" w:lastColumn="0" w:oddVBand="0" w:evenVBand="0" w:oddHBand="1" w:evenHBand="0" w:firstRowFirstColumn="0" w:firstRowLastColumn="0" w:lastRowFirstColumn="0" w:lastRowLastColumn="0"/>
          <w:trHeight w:hRule="exact" w:val="340"/>
        </w:trPr>
        <w:tc>
          <w:tcPr>
            <w:tcW w:w="467.20pt" w:type="dxa"/>
            <w:gridSpan w:val="2"/>
            <w:shd w:val="clear" w:color="auto" w:fill="auto"/>
          </w:tcPr>
          <w:p w14:paraId="2A803B39" w14:textId="77777777" w:rsidR="00F54331" w:rsidRPr="0043151A" w:rsidRDefault="00F54331" w:rsidP="0002586C">
            <w:pPr>
              <w:jc w:val="center"/>
              <w:rPr>
                <w:b/>
                <w:iCs/>
                <w:sz w:val="22"/>
                <w:szCs w:val="22"/>
              </w:rPr>
            </w:pPr>
            <w:r w:rsidRPr="0043151A">
              <w:rPr>
                <w:b/>
                <w:iCs/>
                <w:sz w:val="22"/>
                <w:szCs w:val="22"/>
              </w:rPr>
              <w:t>Автоцистерна с бензином, грузоподъемностью 8т.</w:t>
            </w:r>
          </w:p>
        </w:tc>
      </w:tr>
      <w:tr w:rsidR="00F54331" w:rsidRPr="0043151A" w14:paraId="036D1C07" w14:textId="77777777" w:rsidTr="0043151A">
        <w:trPr>
          <w:cnfStyle w:firstRow="0" w:lastRow="0" w:firstColumn="0" w:lastColumn="0" w:oddVBand="0" w:evenVBand="0" w:oddHBand="0" w:evenHBand="1" w:firstRowFirstColumn="0" w:firstRowLastColumn="0" w:lastRowFirstColumn="0" w:lastRowLastColumn="0"/>
          <w:trHeight w:hRule="exact" w:val="340"/>
        </w:trPr>
        <w:tc>
          <w:tcPr>
            <w:tcW w:w="332.35pt" w:type="dxa"/>
            <w:shd w:val="clear" w:color="auto" w:fill="auto"/>
          </w:tcPr>
          <w:p w14:paraId="297BC765" w14:textId="77777777" w:rsidR="00F54331" w:rsidRPr="0043151A" w:rsidRDefault="00F54331" w:rsidP="0002586C">
            <w:pPr>
              <w:rPr>
                <w:iCs/>
                <w:sz w:val="22"/>
                <w:szCs w:val="22"/>
              </w:rPr>
            </w:pPr>
            <w:r w:rsidRPr="0043151A">
              <w:rPr>
                <w:iCs/>
                <w:sz w:val="22"/>
                <w:szCs w:val="22"/>
              </w:rPr>
              <w:t>Масса вещества, участвующего в образовании облака ТВС, кг</w:t>
            </w:r>
          </w:p>
        </w:tc>
        <w:tc>
          <w:tcPr>
            <w:tcW w:w="134.85pt" w:type="dxa"/>
            <w:shd w:val="clear" w:color="auto" w:fill="auto"/>
          </w:tcPr>
          <w:p w14:paraId="0C9D23A5" w14:textId="77777777" w:rsidR="00F54331" w:rsidRPr="0043151A" w:rsidRDefault="00F54331" w:rsidP="0002586C">
            <w:pPr>
              <w:jc w:val="center"/>
              <w:rPr>
                <w:iCs/>
                <w:sz w:val="22"/>
                <w:szCs w:val="22"/>
              </w:rPr>
            </w:pPr>
            <w:r w:rsidRPr="0043151A">
              <w:rPr>
                <w:iCs/>
                <w:sz w:val="22"/>
                <w:szCs w:val="22"/>
              </w:rPr>
              <w:t>6400</w:t>
            </w:r>
          </w:p>
        </w:tc>
      </w:tr>
      <w:tr w:rsidR="00F54331" w:rsidRPr="0043151A" w14:paraId="429072FB" w14:textId="77777777" w:rsidTr="0043151A">
        <w:trPr>
          <w:cnfStyle w:firstRow="0" w:lastRow="0" w:firstColumn="0" w:lastColumn="0" w:oddVBand="0" w:evenVBand="0" w:oddHBand="1" w:evenHBand="0" w:firstRowFirstColumn="0" w:firstRowLastColumn="0" w:lastRowFirstColumn="0" w:lastRowLastColumn="0"/>
          <w:trHeight w:hRule="exact" w:val="340"/>
        </w:trPr>
        <w:tc>
          <w:tcPr>
            <w:tcW w:w="332.35pt" w:type="dxa"/>
            <w:shd w:val="clear" w:color="auto" w:fill="auto"/>
          </w:tcPr>
          <w:p w14:paraId="0BD8FD08" w14:textId="77777777" w:rsidR="00F54331" w:rsidRPr="0043151A" w:rsidRDefault="00F54331" w:rsidP="0002586C">
            <w:pPr>
              <w:rPr>
                <w:iCs/>
                <w:sz w:val="22"/>
                <w:szCs w:val="22"/>
              </w:rPr>
            </w:pPr>
            <w:r w:rsidRPr="0043151A">
              <w:rPr>
                <w:iCs/>
                <w:sz w:val="22"/>
                <w:szCs w:val="22"/>
              </w:rPr>
              <w:lastRenderedPageBreak/>
              <w:t>Коэффициент участия во взрыве</w:t>
            </w:r>
          </w:p>
        </w:tc>
        <w:tc>
          <w:tcPr>
            <w:tcW w:w="134.85pt" w:type="dxa"/>
            <w:shd w:val="clear" w:color="auto" w:fill="auto"/>
          </w:tcPr>
          <w:p w14:paraId="1E6FD022" w14:textId="77777777" w:rsidR="00F54331" w:rsidRPr="0043151A" w:rsidRDefault="00F54331" w:rsidP="0002586C">
            <w:pPr>
              <w:jc w:val="center"/>
              <w:rPr>
                <w:iCs/>
                <w:sz w:val="22"/>
                <w:szCs w:val="22"/>
              </w:rPr>
            </w:pPr>
            <w:r w:rsidRPr="0043151A">
              <w:rPr>
                <w:iCs/>
                <w:sz w:val="22"/>
                <w:szCs w:val="22"/>
              </w:rPr>
              <w:t>0,8</w:t>
            </w:r>
          </w:p>
        </w:tc>
      </w:tr>
      <w:tr w:rsidR="00F54331" w:rsidRPr="0043151A" w14:paraId="6F21FA8A" w14:textId="77777777" w:rsidTr="0043151A">
        <w:trPr>
          <w:cnfStyle w:firstRow="0" w:lastRow="0" w:firstColumn="0" w:lastColumn="0" w:oddVBand="0" w:evenVBand="0" w:oddHBand="0" w:evenHBand="1" w:firstRowFirstColumn="0" w:firstRowLastColumn="0" w:lastRowFirstColumn="0" w:lastRowLastColumn="0"/>
          <w:trHeight w:hRule="exact" w:val="340"/>
        </w:trPr>
        <w:tc>
          <w:tcPr>
            <w:tcW w:w="467.20pt" w:type="dxa"/>
            <w:gridSpan w:val="2"/>
            <w:shd w:val="clear" w:color="auto" w:fill="auto"/>
          </w:tcPr>
          <w:p w14:paraId="3A97DDBA" w14:textId="77777777" w:rsidR="00F54331" w:rsidRPr="0043151A" w:rsidRDefault="00F54331" w:rsidP="0002586C">
            <w:pPr>
              <w:jc w:val="center"/>
              <w:rPr>
                <w:iCs/>
                <w:sz w:val="22"/>
                <w:szCs w:val="22"/>
              </w:rPr>
            </w:pPr>
            <w:r w:rsidRPr="0043151A">
              <w:rPr>
                <w:b/>
                <w:iCs/>
                <w:sz w:val="22"/>
                <w:szCs w:val="22"/>
              </w:rPr>
              <w:t>Разрушение зданий и сооружений на расстоянии от эпицентра взрыва, м</w:t>
            </w:r>
          </w:p>
        </w:tc>
      </w:tr>
      <w:tr w:rsidR="00F54331" w:rsidRPr="0043151A" w14:paraId="21FA4A3C" w14:textId="77777777" w:rsidTr="0043151A">
        <w:trPr>
          <w:cnfStyle w:firstRow="0" w:lastRow="0" w:firstColumn="0" w:lastColumn="0" w:oddVBand="0" w:evenVBand="0" w:oddHBand="1" w:evenHBand="0" w:firstRowFirstColumn="0" w:firstRowLastColumn="0" w:lastRowFirstColumn="0" w:lastRowLastColumn="0"/>
          <w:trHeight w:hRule="exact" w:val="340"/>
        </w:trPr>
        <w:tc>
          <w:tcPr>
            <w:tcW w:w="332.35pt" w:type="dxa"/>
            <w:shd w:val="clear" w:color="auto" w:fill="auto"/>
          </w:tcPr>
          <w:p w14:paraId="05957566" w14:textId="77777777" w:rsidR="00F54331" w:rsidRPr="0043151A" w:rsidRDefault="00F54331" w:rsidP="0002586C">
            <w:pPr>
              <w:rPr>
                <w:iCs/>
                <w:sz w:val="22"/>
                <w:szCs w:val="22"/>
              </w:rPr>
            </w:pPr>
            <w:r w:rsidRPr="0043151A">
              <w:rPr>
                <w:iCs/>
                <w:sz w:val="22"/>
                <w:szCs w:val="22"/>
              </w:rPr>
              <w:t>полные (&gt;100 кПа)</w:t>
            </w:r>
          </w:p>
        </w:tc>
        <w:tc>
          <w:tcPr>
            <w:tcW w:w="134.85pt" w:type="dxa"/>
            <w:shd w:val="clear" w:color="auto" w:fill="auto"/>
          </w:tcPr>
          <w:p w14:paraId="51C587DF" w14:textId="77777777" w:rsidR="00F54331" w:rsidRPr="0043151A" w:rsidRDefault="00F54331" w:rsidP="0002586C">
            <w:pPr>
              <w:jc w:val="center"/>
              <w:rPr>
                <w:iCs/>
                <w:sz w:val="22"/>
                <w:szCs w:val="22"/>
              </w:rPr>
            </w:pPr>
            <w:r w:rsidRPr="0043151A">
              <w:rPr>
                <w:iCs/>
                <w:sz w:val="22"/>
                <w:szCs w:val="22"/>
              </w:rPr>
              <w:t>&lt;65,4</w:t>
            </w:r>
          </w:p>
        </w:tc>
      </w:tr>
      <w:tr w:rsidR="00F54331" w:rsidRPr="0043151A" w14:paraId="1FC59BA7" w14:textId="77777777" w:rsidTr="0043151A">
        <w:trPr>
          <w:cnfStyle w:firstRow="0" w:lastRow="0" w:firstColumn="0" w:lastColumn="0" w:oddVBand="0" w:evenVBand="0" w:oddHBand="0" w:evenHBand="1" w:firstRowFirstColumn="0" w:firstRowLastColumn="0" w:lastRowFirstColumn="0" w:lastRowLastColumn="0"/>
          <w:trHeight w:hRule="exact" w:val="340"/>
        </w:trPr>
        <w:tc>
          <w:tcPr>
            <w:tcW w:w="332.35pt" w:type="dxa"/>
            <w:shd w:val="clear" w:color="auto" w:fill="auto"/>
          </w:tcPr>
          <w:p w14:paraId="19FE9992" w14:textId="77777777" w:rsidR="00F54331" w:rsidRPr="0043151A" w:rsidRDefault="00F54331" w:rsidP="0002586C">
            <w:pPr>
              <w:rPr>
                <w:iCs/>
                <w:sz w:val="22"/>
                <w:szCs w:val="22"/>
              </w:rPr>
            </w:pPr>
            <w:r w:rsidRPr="0043151A">
              <w:rPr>
                <w:iCs/>
                <w:sz w:val="22"/>
                <w:szCs w:val="22"/>
              </w:rPr>
              <w:t>сильные (100÷40 кПа)</w:t>
            </w:r>
          </w:p>
        </w:tc>
        <w:tc>
          <w:tcPr>
            <w:tcW w:w="134.85pt" w:type="dxa"/>
            <w:shd w:val="clear" w:color="auto" w:fill="auto"/>
          </w:tcPr>
          <w:p w14:paraId="57562B3D" w14:textId="77777777" w:rsidR="00F54331" w:rsidRPr="0043151A" w:rsidRDefault="00F54331" w:rsidP="0002586C">
            <w:pPr>
              <w:jc w:val="center"/>
              <w:rPr>
                <w:iCs/>
                <w:sz w:val="22"/>
                <w:szCs w:val="22"/>
              </w:rPr>
            </w:pPr>
            <w:r w:rsidRPr="0043151A">
              <w:rPr>
                <w:iCs/>
                <w:sz w:val="22"/>
                <w:szCs w:val="22"/>
              </w:rPr>
              <w:t>65,4-110,0</w:t>
            </w:r>
          </w:p>
        </w:tc>
      </w:tr>
      <w:tr w:rsidR="00F54331" w:rsidRPr="0043151A" w14:paraId="0353A908" w14:textId="77777777" w:rsidTr="0043151A">
        <w:trPr>
          <w:cnfStyle w:firstRow="0" w:lastRow="0" w:firstColumn="0" w:lastColumn="0" w:oddVBand="0" w:evenVBand="0" w:oddHBand="1" w:evenHBand="0" w:firstRowFirstColumn="0" w:firstRowLastColumn="0" w:lastRowFirstColumn="0" w:lastRowLastColumn="0"/>
          <w:trHeight w:hRule="exact" w:val="340"/>
        </w:trPr>
        <w:tc>
          <w:tcPr>
            <w:tcW w:w="332.35pt" w:type="dxa"/>
            <w:shd w:val="clear" w:color="auto" w:fill="auto"/>
          </w:tcPr>
          <w:p w14:paraId="7AF11CFF" w14:textId="77777777" w:rsidR="00F54331" w:rsidRPr="0043151A" w:rsidRDefault="00F54331" w:rsidP="0002586C">
            <w:pPr>
              <w:rPr>
                <w:iCs/>
                <w:sz w:val="22"/>
                <w:szCs w:val="22"/>
              </w:rPr>
            </w:pPr>
            <w:r w:rsidRPr="0043151A">
              <w:rPr>
                <w:iCs/>
                <w:sz w:val="22"/>
                <w:szCs w:val="22"/>
              </w:rPr>
              <w:t>средние (40÷20 кПа)</w:t>
            </w:r>
          </w:p>
        </w:tc>
        <w:tc>
          <w:tcPr>
            <w:tcW w:w="134.85pt" w:type="dxa"/>
            <w:shd w:val="clear" w:color="auto" w:fill="auto"/>
          </w:tcPr>
          <w:p w14:paraId="0EF25FD8" w14:textId="77777777" w:rsidR="00F54331" w:rsidRPr="0043151A" w:rsidRDefault="00F54331" w:rsidP="0002586C">
            <w:pPr>
              <w:jc w:val="center"/>
              <w:rPr>
                <w:iCs/>
                <w:sz w:val="22"/>
                <w:szCs w:val="22"/>
              </w:rPr>
            </w:pPr>
            <w:r w:rsidRPr="0043151A">
              <w:rPr>
                <w:iCs/>
                <w:sz w:val="22"/>
                <w:szCs w:val="22"/>
              </w:rPr>
              <w:t>110,0-450,0</w:t>
            </w:r>
          </w:p>
        </w:tc>
      </w:tr>
      <w:tr w:rsidR="00F54331" w:rsidRPr="0043151A" w14:paraId="428641AC" w14:textId="77777777" w:rsidTr="0043151A">
        <w:trPr>
          <w:cnfStyle w:firstRow="0" w:lastRow="0" w:firstColumn="0" w:lastColumn="0" w:oddVBand="0" w:evenVBand="0" w:oddHBand="0" w:evenHBand="1" w:firstRowFirstColumn="0" w:firstRowLastColumn="0" w:lastRowFirstColumn="0" w:lastRowLastColumn="0"/>
          <w:trHeight w:hRule="exact" w:val="340"/>
        </w:trPr>
        <w:tc>
          <w:tcPr>
            <w:tcW w:w="332.35pt" w:type="dxa"/>
            <w:shd w:val="clear" w:color="auto" w:fill="auto"/>
          </w:tcPr>
          <w:p w14:paraId="3B8836ED" w14:textId="77777777" w:rsidR="00F54331" w:rsidRPr="0043151A" w:rsidRDefault="00F54331" w:rsidP="0002586C">
            <w:pPr>
              <w:rPr>
                <w:iCs/>
                <w:sz w:val="22"/>
                <w:szCs w:val="22"/>
              </w:rPr>
            </w:pPr>
            <w:r w:rsidRPr="0043151A">
              <w:rPr>
                <w:iCs/>
                <w:sz w:val="22"/>
                <w:szCs w:val="22"/>
              </w:rPr>
              <w:t>слабые (20÷10 кПа)</w:t>
            </w:r>
          </w:p>
        </w:tc>
        <w:tc>
          <w:tcPr>
            <w:tcW w:w="134.85pt" w:type="dxa"/>
            <w:shd w:val="clear" w:color="auto" w:fill="auto"/>
          </w:tcPr>
          <w:p w14:paraId="73B00394" w14:textId="77777777" w:rsidR="00F54331" w:rsidRPr="0043151A" w:rsidRDefault="00F54331" w:rsidP="0002586C">
            <w:pPr>
              <w:jc w:val="center"/>
              <w:rPr>
                <w:iCs/>
                <w:sz w:val="22"/>
                <w:szCs w:val="22"/>
              </w:rPr>
            </w:pPr>
            <w:r w:rsidRPr="0043151A">
              <w:rPr>
                <w:iCs/>
                <w:sz w:val="22"/>
                <w:szCs w:val="22"/>
              </w:rPr>
              <w:t>450,0-687,7</w:t>
            </w:r>
          </w:p>
        </w:tc>
      </w:tr>
      <w:tr w:rsidR="00F54331" w:rsidRPr="0043151A" w14:paraId="5E3EF569" w14:textId="77777777" w:rsidTr="0043151A">
        <w:trPr>
          <w:cnfStyle w:firstRow="0" w:lastRow="0" w:firstColumn="0" w:lastColumn="0" w:oddVBand="0" w:evenVBand="0" w:oddHBand="1" w:evenHBand="0" w:firstRowFirstColumn="0" w:firstRowLastColumn="0" w:lastRowFirstColumn="0" w:lastRowLastColumn="0"/>
          <w:trHeight w:hRule="exact" w:val="340"/>
        </w:trPr>
        <w:tc>
          <w:tcPr>
            <w:tcW w:w="332.35pt" w:type="dxa"/>
            <w:shd w:val="clear" w:color="auto" w:fill="auto"/>
          </w:tcPr>
          <w:p w14:paraId="33923588" w14:textId="77777777" w:rsidR="00F54331" w:rsidRPr="0043151A" w:rsidRDefault="00F54331" w:rsidP="0002586C">
            <w:pPr>
              <w:rPr>
                <w:iCs/>
                <w:sz w:val="22"/>
                <w:szCs w:val="22"/>
              </w:rPr>
            </w:pPr>
            <w:r w:rsidRPr="0043151A">
              <w:rPr>
                <w:iCs/>
                <w:sz w:val="22"/>
                <w:szCs w:val="22"/>
              </w:rPr>
              <w:t>расстекление (5 кПа)</w:t>
            </w:r>
          </w:p>
        </w:tc>
        <w:tc>
          <w:tcPr>
            <w:tcW w:w="134.85pt" w:type="dxa"/>
            <w:shd w:val="clear" w:color="auto" w:fill="auto"/>
          </w:tcPr>
          <w:p w14:paraId="0B1C7847" w14:textId="77777777" w:rsidR="00F54331" w:rsidRPr="0043151A" w:rsidRDefault="00F54331" w:rsidP="0002586C">
            <w:pPr>
              <w:jc w:val="center"/>
              <w:rPr>
                <w:iCs/>
                <w:sz w:val="22"/>
                <w:szCs w:val="22"/>
              </w:rPr>
            </w:pPr>
            <w:r w:rsidRPr="0043151A">
              <w:rPr>
                <w:iCs/>
                <w:sz w:val="22"/>
                <w:szCs w:val="22"/>
              </w:rPr>
              <w:t>&gt;687,7</w:t>
            </w:r>
          </w:p>
        </w:tc>
      </w:tr>
      <w:tr w:rsidR="00F54331" w:rsidRPr="0043151A" w14:paraId="7BED4615" w14:textId="77777777" w:rsidTr="0043151A">
        <w:trPr>
          <w:cnfStyle w:firstRow="0" w:lastRow="0" w:firstColumn="0" w:lastColumn="0" w:oddVBand="0" w:evenVBand="0" w:oddHBand="0" w:evenHBand="1" w:firstRowFirstColumn="0" w:firstRowLastColumn="0" w:lastRowFirstColumn="0" w:lastRowLastColumn="0"/>
          <w:trHeight w:hRule="exact" w:val="340"/>
        </w:trPr>
        <w:tc>
          <w:tcPr>
            <w:tcW w:w="467.20pt" w:type="dxa"/>
            <w:gridSpan w:val="2"/>
            <w:shd w:val="clear" w:color="auto" w:fill="auto"/>
          </w:tcPr>
          <w:p w14:paraId="3059B123" w14:textId="77777777" w:rsidR="00F54331" w:rsidRPr="0043151A" w:rsidRDefault="00F54331" w:rsidP="0002586C">
            <w:pPr>
              <w:jc w:val="center"/>
              <w:rPr>
                <w:iCs/>
                <w:sz w:val="22"/>
                <w:szCs w:val="22"/>
              </w:rPr>
            </w:pPr>
            <w:r w:rsidRPr="0043151A">
              <w:rPr>
                <w:b/>
                <w:iCs/>
                <w:sz w:val="22"/>
                <w:szCs w:val="22"/>
              </w:rPr>
              <w:t>Степень травмирования людей на расстоянии от эпицентра взрыва, м</w:t>
            </w:r>
          </w:p>
        </w:tc>
      </w:tr>
      <w:tr w:rsidR="00F54331" w:rsidRPr="0043151A" w14:paraId="2C0351F4" w14:textId="77777777" w:rsidTr="0043151A">
        <w:trPr>
          <w:cnfStyle w:firstRow="0" w:lastRow="0" w:firstColumn="0" w:lastColumn="0" w:oddVBand="0" w:evenVBand="0" w:oddHBand="1" w:evenHBand="0" w:firstRowFirstColumn="0" w:firstRowLastColumn="0" w:lastRowFirstColumn="0" w:lastRowLastColumn="0"/>
          <w:trHeight w:hRule="exact" w:val="340"/>
        </w:trPr>
        <w:tc>
          <w:tcPr>
            <w:tcW w:w="332.35pt" w:type="dxa"/>
            <w:shd w:val="clear" w:color="auto" w:fill="auto"/>
          </w:tcPr>
          <w:p w14:paraId="58A68093" w14:textId="77777777" w:rsidR="00F54331" w:rsidRPr="0043151A" w:rsidRDefault="00F54331" w:rsidP="0002586C">
            <w:pPr>
              <w:rPr>
                <w:iCs/>
                <w:sz w:val="22"/>
                <w:szCs w:val="22"/>
              </w:rPr>
            </w:pPr>
            <w:r w:rsidRPr="0043151A">
              <w:rPr>
                <w:iCs/>
                <w:sz w:val="22"/>
                <w:szCs w:val="22"/>
              </w:rPr>
              <w:t>летальная (&gt;100 кПа)</w:t>
            </w:r>
          </w:p>
        </w:tc>
        <w:tc>
          <w:tcPr>
            <w:tcW w:w="134.85pt" w:type="dxa"/>
            <w:shd w:val="clear" w:color="auto" w:fill="auto"/>
          </w:tcPr>
          <w:p w14:paraId="069F6571" w14:textId="77777777" w:rsidR="00F54331" w:rsidRPr="0043151A" w:rsidRDefault="00F54331" w:rsidP="0002586C">
            <w:pPr>
              <w:jc w:val="center"/>
              <w:rPr>
                <w:iCs/>
                <w:sz w:val="22"/>
                <w:szCs w:val="22"/>
              </w:rPr>
            </w:pPr>
            <w:r w:rsidRPr="0043151A">
              <w:rPr>
                <w:iCs/>
                <w:sz w:val="22"/>
                <w:szCs w:val="22"/>
              </w:rPr>
              <w:t>&lt;65,4</w:t>
            </w:r>
          </w:p>
        </w:tc>
      </w:tr>
      <w:tr w:rsidR="00F54331" w:rsidRPr="0043151A" w14:paraId="3281C0FB" w14:textId="77777777" w:rsidTr="0043151A">
        <w:trPr>
          <w:cnfStyle w:firstRow="0" w:lastRow="0" w:firstColumn="0" w:lastColumn="0" w:oddVBand="0" w:evenVBand="0" w:oddHBand="0" w:evenHBand="1" w:firstRowFirstColumn="0" w:firstRowLastColumn="0" w:lastRowFirstColumn="0" w:lastRowLastColumn="0"/>
          <w:trHeight w:hRule="exact" w:val="340"/>
        </w:trPr>
        <w:tc>
          <w:tcPr>
            <w:tcW w:w="332.35pt" w:type="dxa"/>
            <w:shd w:val="clear" w:color="auto" w:fill="auto"/>
          </w:tcPr>
          <w:p w14:paraId="166BD66F" w14:textId="77777777" w:rsidR="00F54331" w:rsidRPr="0043151A" w:rsidRDefault="00F54331" w:rsidP="0002586C">
            <w:pPr>
              <w:rPr>
                <w:iCs/>
                <w:sz w:val="22"/>
                <w:szCs w:val="22"/>
              </w:rPr>
            </w:pPr>
            <w:r w:rsidRPr="0043151A">
              <w:rPr>
                <w:iCs/>
                <w:sz w:val="22"/>
                <w:szCs w:val="22"/>
              </w:rPr>
              <w:t>тяжелая (100÷60 кПа)</w:t>
            </w:r>
          </w:p>
        </w:tc>
        <w:tc>
          <w:tcPr>
            <w:tcW w:w="134.85pt" w:type="dxa"/>
            <w:shd w:val="clear" w:color="auto" w:fill="auto"/>
          </w:tcPr>
          <w:p w14:paraId="420E1D2B" w14:textId="77777777" w:rsidR="00F54331" w:rsidRPr="0043151A" w:rsidRDefault="00F54331" w:rsidP="0002586C">
            <w:pPr>
              <w:jc w:val="center"/>
              <w:rPr>
                <w:iCs/>
                <w:sz w:val="22"/>
                <w:szCs w:val="22"/>
              </w:rPr>
            </w:pPr>
            <w:r w:rsidRPr="0043151A">
              <w:rPr>
                <w:iCs/>
                <w:sz w:val="22"/>
                <w:szCs w:val="22"/>
              </w:rPr>
              <w:t>65,4-88,5</w:t>
            </w:r>
          </w:p>
        </w:tc>
      </w:tr>
      <w:tr w:rsidR="00F54331" w:rsidRPr="0043151A" w14:paraId="0C731D30" w14:textId="77777777" w:rsidTr="0043151A">
        <w:trPr>
          <w:cnfStyle w:firstRow="0" w:lastRow="0" w:firstColumn="0" w:lastColumn="0" w:oddVBand="0" w:evenVBand="0" w:oddHBand="1" w:evenHBand="0" w:firstRowFirstColumn="0" w:firstRowLastColumn="0" w:lastRowFirstColumn="0" w:lastRowLastColumn="0"/>
          <w:trHeight w:hRule="exact" w:val="340"/>
        </w:trPr>
        <w:tc>
          <w:tcPr>
            <w:tcW w:w="332.35pt" w:type="dxa"/>
            <w:shd w:val="clear" w:color="auto" w:fill="auto"/>
          </w:tcPr>
          <w:p w14:paraId="36D5262A" w14:textId="77777777" w:rsidR="00F54331" w:rsidRPr="0043151A" w:rsidRDefault="00F54331" w:rsidP="0002586C">
            <w:pPr>
              <w:rPr>
                <w:iCs/>
                <w:sz w:val="22"/>
                <w:szCs w:val="22"/>
              </w:rPr>
            </w:pPr>
            <w:r w:rsidRPr="0043151A">
              <w:rPr>
                <w:iCs/>
                <w:sz w:val="22"/>
                <w:szCs w:val="22"/>
              </w:rPr>
              <w:t>средняя (60÷40 кПа)</w:t>
            </w:r>
          </w:p>
        </w:tc>
        <w:tc>
          <w:tcPr>
            <w:tcW w:w="134.85pt" w:type="dxa"/>
            <w:shd w:val="clear" w:color="auto" w:fill="auto"/>
          </w:tcPr>
          <w:p w14:paraId="2A25EFF4" w14:textId="77777777" w:rsidR="00F54331" w:rsidRPr="0043151A" w:rsidRDefault="00F54331" w:rsidP="0002586C">
            <w:pPr>
              <w:jc w:val="center"/>
              <w:rPr>
                <w:iCs/>
                <w:sz w:val="22"/>
                <w:szCs w:val="22"/>
              </w:rPr>
            </w:pPr>
            <w:r w:rsidRPr="0043151A">
              <w:rPr>
                <w:iCs/>
                <w:sz w:val="22"/>
                <w:szCs w:val="22"/>
              </w:rPr>
              <w:t>88,5-110,0</w:t>
            </w:r>
          </w:p>
        </w:tc>
      </w:tr>
      <w:tr w:rsidR="00F54331" w:rsidRPr="0043151A" w14:paraId="7F5B7F9B" w14:textId="77777777" w:rsidTr="0043151A">
        <w:trPr>
          <w:cnfStyle w:firstRow="0" w:lastRow="0" w:firstColumn="0" w:lastColumn="0" w:oddVBand="0" w:evenVBand="0" w:oddHBand="0" w:evenHBand="1" w:firstRowFirstColumn="0" w:firstRowLastColumn="0" w:lastRowFirstColumn="0" w:lastRowLastColumn="0"/>
          <w:trHeight w:hRule="exact" w:val="340"/>
        </w:trPr>
        <w:tc>
          <w:tcPr>
            <w:tcW w:w="332.35pt" w:type="dxa"/>
            <w:shd w:val="clear" w:color="auto" w:fill="auto"/>
          </w:tcPr>
          <w:p w14:paraId="37338119" w14:textId="77777777" w:rsidR="00F54331" w:rsidRPr="0043151A" w:rsidRDefault="00F54331" w:rsidP="0002586C">
            <w:pPr>
              <w:rPr>
                <w:iCs/>
                <w:sz w:val="22"/>
                <w:szCs w:val="22"/>
              </w:rPr>
            </w:pPr>
            <w:r w:rsidRPr="0043151A">
              <w:rPr>
                <w:iCs/>
                <w:sz w:val="22"/>
                <w:szCs w:val="22"/>
              </w:rPr>
              <w:t>легкая (40÷20 кПа)</w:t>
            </w:r>
          </w:p>
        </w:tc>
        <w:tc>
          <w:tcPr>
            <w:tcW w:w="134.85pt" w:type="dxa"/>
            <w:shd w:val="clear" w:color="auto" w:fill="auto"/>
          </w:tcPr>
          <w:p w14:paraId="4DEC5A92" w14:textId="77777777" w:rsidR="00F54331" w:rsidRPr="0043151A" w:rsidRDefault="00F54331" w:rsidP="0002586C">
            <w:pPr>
              <w:jc w:val="center"/>
              <w:rPr>
                <w:iCs/>
                <w:sz w:val="22"/>
                <w:szCs w:val="22"/>
              </w:rPr>
            </w:pPr>
            <w:r w:rsidRPr="0043151A">
              <w:rPr>
                <w:iCs/>
                <w:sz w:val="22"/>
                <w:szCs w:val="22"/>
              </w:rPr>
              <w:t>110,0-450,0</w:t>
            </w:r>
          </w:p>
        </w:tc>
      </w:tr>
      <w:tr w:rsidR="00F54331" w:rsidRPr="0043151A" w14:paraId="25A18F34" w14:textId="77777777" w:rsidTr="0043151A">
        <w:trPr>
          <w:cnfStyle w:firstRow="0" w:lastRow="0" w:firstColumn="0" w:lastColumn="0" w:oddVBand="0" w:evenVBand="0" w:oddHBand="1" w:evenHBand="0" w:firstRowFirstColumn="0" w:firstRowLastColumn="0" w:lastRowFirstColumn="0" w:lastRowLastColumn="0"/>
          <w:trHeight w:hRule="exact" w:val="340"/>
        </w:trPr>
        <w:tc>
          <w:tcPr>
            <w:tcW w:w="467.20pt" w:type="dxa"/>
            <w:gridSpan w:val="2"/>
            <w:shd w:val="clear" w:color="auto" w:fill="auto"/>
          </w:tcPr>
          <w:p w14:paraId="743B6513" w14:textId="77777777" w:rsidR="00F54331" w:rsidRPr="0043151A" w:rsidRDefault="00F54331" w:rsidP="0002586C">
            <w:pPr>
              <w:jc w:val="center"/>
              <w:rPr>
                <w:b/>
                <w:iCs/>
                <w:sz w:val="22"/>
                <w:szCs w:val="22"/>
              </w:rPr>
            </w:pPr>
            <w:r w:rsidRPr="0043151A">
              <w:rPr>
                <w:b/>
                <w:iCs/>
                <w:sz w:val="22"/>
                <w:szCs w:val="22"/>
              </w:rPr>
              <w:t>Пожар пролива</w:t>
            </w:r>
          </w:p>
        </w:tc>
      </w:tr>
      <w:tr w:rsidR="00F54331" w:rsidRPr="0043151A" w14:paraId="2D06BDCF" w14:textId="77777777" w:rsidTr="0043151A">
        <w:trPr>
          <w:cnfStyle w:firstRow="0" w:lastRow="0" w:firstColumn="0" w:lastColumn="0" w:oddVBand="0" w:evenVBand="0" w:oddHBand="0" w:evenHBand="1" w:firstRowFirstColumn="0" w:firstRowLastColumn="0" w:lastRowFirstColumn="0" w:lastRowLastColumn="0"/>
          <w:trHeight w:hRule="exact" w:val="340"/>
        </w:trPr>
        <w:tc>
          <w:tcPr>
            <w:tcW w:w="332.35pt" w:type="dxa"/>
            <w:shd w:val="clear" w:color="auto" w:fill="auto"/>
          </w:tcPr>
          <w:p w14:paraId="41FF76C3" w14:textId="77777777" w:rsidR="00F54331" w:rsidRPr="0043151A" w:rsidRDefault="00F54331" w:rsidP="0002586C">
            <w:pPr>
              <w:rPr>
                <w:iCs/>
                <w:sz w:val="22"/>
                <w:szCs w:val="22"/>
              </w:rPr>
            </w:pPr>
            <w:r w:rsidRPr="0043151A">
              <w:rPr>
                <w:iCs/>
                <w:sz w:val="22"/>
                <w:szCs w:val="22"/>
              </w:rPr>
              <w:t>Масса вещества в аварийном проливе, кг</w:t>
            </w:r>
          </w:p>
        </w:tc>
        <w:tc>
          <w:tcPr>
            <w:tcW w:w="134.85pt" w:type="dxa"/>
            <w:shd w:val="clear" w:color="auto" w:fill="auto"/>
          </w:tcPr>
          <w:p w14:paraId="007BEB83" w14:textId="77777777" w:rsidR="00F54331" w:rsidRPr="0043151A" w:rsidRDefault="00F54331" w:rsidP="0002586C">
            <w:pPr>
              <w:jc w:val="center"/>
              <w:rPr>
                <w:iCs/>
                <w:sz w:val="22"/>
                <w:szCs w:val="22"/>
              </w:rPr>
            </w:pPr>
            <w:r w:rsidRPr="0043151A">
              <w:rPr>
                <w:iCs/>
                <w:sz w:val="22"/>
                <w:szCs w:val="22"/>
              </w:rPr>
              <w:t>6400</w:t>
            </w:r>
          </w:p>
        </w:tc>
      </w:tr>
      <w:tr w:rsidR="00F54331" w:rsidRPr="0043151A" w14:paraId="5878FE8D" w14:textId="77777777" w:rsidTr="0043151A">
        <w:trPr>
          <w:cnfStyle w:firstRow="0" w:lastRow="0" w:firstColumn="0" w:lastColumn="0" w:oddVBand="0" w:evenVBand="0" w:oddHBand="1" w:evenHBand="0" w:firstRowFirstColumn="0" w:firstRowLastColumn="0" w:lastRowFirstColumn="0" w:lastRowLastColumn="0"/>
          <w:trHeight w:hRule="exact" w:val="340"/>
        </w:trPr>
        <w:tc>
          <w:tcPr>
            <w:tcW w:w="332.35pt" w:type="dxa"/>
            <w:shd w:val="clear" w:color="auto" w:fill="auto"/>
          </w:tcPr>
          <w:p w14:paraId="76AC7109" w14:textId="77777777" w:rsidR="00F54331" w:rsidRPr="0043151A" w:rsidRDefault="00F54331" w:rsidP="0002586C">
            <w:pPr>
              <w:rPr>
                <w:iCs/>
                <w:sz w:val="22"/>
                <w:szCs w:val="22"/>
              </w:rPr>
            </w:pPr>
            <w:r w:rsidRPr="0043151A">
              <w:rPr>
                <w:iCs/>
                <w:sz w:val="22"/>
                <w:szCs w:val="22"/>
              </w:rPr>
              <w:t>Коэффициент участия в пожаре</w:t>
            </w:r>
          </w:p>
        </w:tc>
        <w:tc>
          <w:tcPr>
            <w:tcW w:w="134.85pt" w:type="dxa"/>
            <w:shd w:val="clear" w:color="auto" w:fill="auto"/>
          </w:tcPr>
          <w:p w14:paraId="50794C82" w14:textId="77777777" w:rsidR="00F54331" w:rsidRPr="0043151A" w:rsidRDefault="00F54331" w:rsidP="0002586C">
            <w:pPr>
              <w:jc w:val="center"/>
              <w:rPr>
                <w:iCs/>
                <w:sz w:val="22"/>
                <w:szCs w:val="22"/>
              </w:rPr>
            </w:pPr>
            <w:r w:rsidRPr="0043151A">
              <w:rPr>
                <w:iCs/>
                <w:sz w:val="22"/>
                <w:szCs w:val="22"/>
              </w:rPr>
              <w:t>0,8</w:t>
            </w:r>
          </w:p>
        </w:tc>
      </w:tr>
      <w:tr w:rsidR="00F54331" w:rsidRPr="0043151A" w14:paraId="5B8A9D6E" w14:textId="77777777" w:rsidTr="0043151A">
        <w:trPr>
          <w:cnfStyle w:firstRow="0" w:lastRow="0" w:firstColumn="0" w:lastColumn="0" w:oddVBand="0" w:evenVBand="0" w:oddHBand="0" w:evenHBand="1" w:firstRowFirstColumn="0" w:firstRowLastColumn="0" w:lastRowFirstColumn="0" w:lastRowLastColumn="0"/>
          <w:trHeight w:hRule="exact" w:val="340"/>
        </w:trPr>
        <w:tc>
          <w:tcPr>
            <w:tcW w:w="332.35pt" w:type="dxa"/>
            <w:shd w:val="clear" w:color="auto" w:fill="auto"/>
          </w:tcPr>
          <w:p w14:paraId="34CA5392" w14:textId="77777777" w:rsidR="00F54331" w:rsidRPr="0043151A" w:rsidRDefault="00F54331" w:rsidP="0002586C">
            <w:pPr>
              <w:rPr>
                <w:iCs/>
                <w:sz w:val="22"/>
                <w:szCs w:val="22"/>
              </w:rPr>
            </w:pPr>
            <w:r w:rsidRPr="0043151A">
              <w:rPr>
                <w:iCs/>
                <w:sz w:val="22"/>
                <w:szCs w:val="22"/>
              </w:rPr>
              <w:t>Максимальная площадь пожара (свободное разлитие),м2</w:t>
            </w:r>
          </w:p>
        </w:tc>
        <w:tc>
          <w:tcPr>
            <w:tcW w:w="134.85pt" w:type="dxa"/>
            <w:shd w:val="clear" w:color="auto" w:fill="auto"/>
          </w:tcPr>
          <w:p w14:paraId="50F4D48A" w14:textId="77777777" w:rsidR="00F54331" w:rsidRPr="0043151A" w:rsidRDefault="00F54331" w:rsidP="0002586C">
            <w:pPr>
              <w:jc w:val="center"/>
              <w:rPr>
                <w:iCs/>
                <w:sz w:val="22"/>
                <w:szCs w:val="22"/>
              </w:rPr>
            </w:pPr>
            <w:r w:rsidRPr="0043151A">
              <w:rPr>
                <w:iCs/>
                <w:sz w:val="22"/>
                <w:szCs w:val="22"/>
              </w:rPr>
              <w:t>175,4</w:t>
            </w:r>
          </w:p>
        </w:tc>
      </w:tr>
      <w:tr w:rsidR="00F54331" w:rsidRPr="0043151A" w14:paraId="67EC7EDB" w14:textId="77777777" w:rsidTr="0043151A">
        <w:trPr>
          <w:cnfStyle w:firstRow="0" w:lastRow="0" w:firstColumn="0" w:lastColumn="0" w:oddVBand="0" w:evenVBand="0" w:oddHBand="1" w:evenHBand="0" w:firstRowFirstColumn="0" w:firstRowLastColumn="0" w:lastRowFirstColumn="0" w:lastRowLastColumn="0"/>
          <w:trHeight w:hRule="exact" w:val="340"/>
        </w:trPr>
        <w:tc>
          <w:tcPr>
            <w:tcW w:w="332.35pt" w:type="dxa"/>
            <w:shd w:val="clear" w:color="auto" w:fill="auto"/>
          </w:tcPr>
          <w:p w14:paraId="6FC662FE" w14:textId="77777777" w:rsidR="00F54331" w:rsidRPr="0043151A" w:rsidRDefault="00F54331" w:rsidP="0002586C">
            <w:pPr>
              <w:rPr>
                <w:iCs/>
                <w:sz w:val="22"/>
                <w:szCs w:val="22"/>
              </w:rPr>
            </w:pPr>
            <w:r w:rsidRPr="0043151A">
              <w:rPr>
                <w:iCs/>
                <w:sz w:val="22"/>
                <w:szCs w:val="22"/>
              </w:rPr>
              <w:t>Эффективный диаметр пролива, м</w:t>
            </w:r>
          </w:p>
        </w:tc>
        <w:tc>
          <w:tcPr>
            <w:tcW w:w="134.85pt" w:type="dxa"/>
            <w:shd w:val="clear" w:color="auto" w:fill="auto"/>
          </w:tcPr>
          <w:p w14:paraId="28D0A8E7" w14:textId="77777777" w:rsidR="00F54331" w:rsidRPr="0043151A" w:rsidRDefault="00F54331" w:rsidP="0002586C">
            <w:pPr>
              <w:jc w:val="center"/>
              <w:rPr>
                <w:iCs/>
                <w:sz w:val="22"/>
                <w:szCs w:val="22"/>
              </w:rPr>
            </w:pPr>
            <w:r w:rsidRPr="0043151A">
              <w:rPr>
                <w:iCs/>
                <w:sz w:val="22"/>
                <w:szCs w:val="22"/>
              </w:rPr>
              <w:t>15</w:t>
            </w:r>
          </w:p>
        </w:tc>
      </w:tr>
      <w:tr w:rsidR="00F54331" w:rsidRPr="0043151A" w14:paraId="5EED8808" w14:textId="77777777" w:rsidTr="0043151A">
        <w:trPr>
          <w:cnfStyle w:firstRow="0" w:lastRow="0" w:firstColumn="0" w:lastColumn="0" w:oddVBand="0" w:evenVBand="0" w:oddHBand="0" w:evenHBand="1" w:firstRowFirstColumn="0" w:firstRowLastColumn="0" w:lastRowFirstColumn="0" w:lastRowLastColumn="0"/>
          <w:trHeight w:hRule="exact" w:val="340"/>
        </w:trPr>
        <w:tc>
          <w:tcPr>
            <w:tcW w:w="332.35pt" w:type="dxa"/>
            <w:shd w:val="clear" w:color="auto" w:fill="auto"/>
          </w:tcPr>
          <w:p w14:paraId="76CB88B3" w14:textId="77777777" w:rsidR="00F54331" w:rsidRPr="0043151A" w:rsidRDefault="00F54331" w:rsidP="0002586C">
            <w:pPr>
              <w:rPr>
                <w:iCs/>
                <w:sz w:val="22"/>
                <w:szCs w:val="22"/>
              </w:rPr>
            </w:pPr>
            <w:r w:rsidRPr="0043151A">
              <w:rPr>
                <w:iCs/>
                <w:sz w:val="22"/>
                <w:szCs w:val="22"/>
              </w:rPr>
              <w:t>Высота пламени, м</w:t>
            </w:r>
          </w:p>
        </w:tc>
        <w:tc>
          <w:tcPr>
            <w:tcW w:w="134.85pt" w:type="dxa"/>
            <w:shd w:val="clear" w:color="auto" w:fill="auto"/>
          </w:tcPr>
          <w:p w14:paraId="79481F81" w14:textId="77777777" w:rsidR="00F54331" w:rsidRPr="0043151A" w:rsidRDefault="00F54331" w:rsidP="0002586C">
            <w:pPr>
              <w:jc w:val="center"/>
              <w:rPr>
                <w:iCs/>
                <w:sz w:val="22"/>
                <w:szCs w:val="22"/>
              </w:rPr>
            </w:pPr>
            <w:r w:rsidRPr="0043151A">
              <w:rPr>
                <w:iCs/>
                <w:sz w:val="22"/>
                <w:szCs w:val="22"/>
              </w:rPr>
              <w:t>4,8</w:t>
            </w:r>
          </w:p>
        </w:tc>
      </w:tr>
      <w:tr w:rsidR="00F54331" w:rsidRPr="0043151A" w14:paraId="627ADA7D" w14:textId="77777777" w:rsidTr="0043151A">
        <w:trPr>
          <w:cnfStyle w:firstRow="0" w:lastRow="0" w:firstColumn="0" w:lastColumn="0" w:oddVBand="0" w:evenVBand="0" w:oddHBand="1" w:evenHBand="0" w:firstRowFirstColumn="0" w:firstRowLastColumn="0" w:lastRowFirstColumn="0" w:lastRowLastColumn="0"/>
          <w:trHeight w:hRule="exact" w:val="340"/>
        </w:trPr>
        <w:tc>
          <w:tcPr>
            <w:tcW w:w="467.20pt" w:type="dxa"/>
            <w:gridSpan w:val="2"/>
            <w:shd w:val="clear" w:color="auto" w:fill="auto"/>
          </w:tcPr>
          <w:p w14:paraId="59887199" w14:textId="77777777" w:rsidR="00F54331" w:rsidRPr="0043151A" w:rsidRDefault="00F54331" w:rsidP="0002586C">
            <w:pPr>
              <w:jc w:val="center"/>
              <w:rPr>
                <w:iCs/>
                <w:sz w:val="22"/>
                <w:szCs w:val="22"/>
              </w:rPr>
            </w:pPr>
            <w:r w:rsidRPr="0043151A">
              <w:rPr>
                <w:b/>
                <w:iCs/>
                <w:sz w:val="22"/>
                <w:szCs w:val="22"/>
              </w:rPr>
              <w:t>Степень поражения людей на расстоянии от фронта пламени, м</w:t>
            </w:r>
          </w:p>
        </w:tc>
      </w:tr>
      <w:tr w:rsidR="00F54331" w:rsidRPr="0043151A" w14:paraId="68B12222" w14:textId="77777777" w:rsidTr="0043151A">
        <w:trPr>
          <w:cnfStyle w:firstRow="0" w:lastRow="0" w:firstColumn="0" w:lastColumn="0" w:oddVBand="0" w:evenVBand="0" w:oddHBand="0" w:evenHBand="1" w:firstRowFirstColumn="0" w:firstRowLastColumn="0" w:lastRowFirstColumn="0" w:lastRowLastColumn="0"/>
          <w:trHeight w:hRule="exact" w:val="340"/>
        </w:trPr>
        <w:tc>
          <w:tcPr>
            <w:tcW w:w="332.35pt" w:type="dxa"/>
            <w:shd w:val="clear" w:color="auto" w:fill="auto"/>
          </w:tcPr>
          <w:p w14:paraId="1E1CDA6F" w14:textId="77777777" w:rsidR="00F54331" w:rsidRPr="0043151A" w:rsidRDefault="00F54331" w:rsidP="0002586C">
            <w:pPr>
              <w:rPr>
                <w:iCs/>
                <w:sz w:val="22"/>
                <w:szCs w:val="22"/>
              </w:rPr>
            </w:pPr>
            <w:r w:rsidRPr="0043151A">
              <w:rPr>
                <w:iCs/>
                <w:sz w:val="22"/>
                <w:szCs w:val="22"/>
              </w:rPr>
              <w:t xml:space="preserve">ожог </w:t>
            </w:r>
            <w:r w:rsidRPr="0043151A">
              <w:rPr>
                <w:iCs/>
                <w:sz w:val="22"/>
                <w:szCs w:val="22"/>
                <w:lang w:val="en-US"/>
              </w:rPr>
              <w:t>III</w:t>
            </w:r>
            <w:r w:rsidRPr="0043151A">
              <w:rPr>
                <w:iCs/>
                <w:sz w:val="22"/>
                <w:szCs w:val="22"/>
              </w:rPr>
              <w:t xml:space="preserve"> степени (320 кДж/м2)</w:t>
            </w:r>
          </w:p>
        </w:tc>
        <w:tc>
          <w:tcPr>
            <w:tcW w:w="134.85pt" w:type="dxa"/>
            <w:shd w:val="clear" w:color="auto" w:fill="auto"/>
          </w:tcPr>
          <w:p w14:paraId="53F492D0" w14:textId="77777777" w:rsidR="00F54331" w:rsidRPr="0043151A" w:rsidRDefault="00F54331" w:rsidP="0002586C">
            <w:pPr>
              <w:jc w:val="center"/>
              <w:rPr>
                <w:iCs/>
                <w:sz w:val="22"/>
                <w:szCs w:val="22"/>
              </w:rPr>
            </w:pPr>
            <w:r w:rsidRPr="0043151A">
              <w:rPr>
                <w:iCs/>
                <w:sz w:val="22"/>
                <w:szCs w:val="22"/>
              </w:rPr>
              <w:t>22,5</w:t>
            </w:r>
          </w:p>
        </w:tc>
      </w:tr>
      <w:tr w:rsidR="00F54331" w:rsidRPr="0043151A" w14:paraId="74165360" w14:textId="77777777" w:rsidTr="0043151A">
        <w:trPr>
          <w:cnfStyle w:firstRow="0" w:lastRow="0" w:firstColumn="0" w:lastColumn="0" w:oddVBand="0" w:evenVBand="0" w:oddHBand="1" w:evenHBand="0" w:firstRowFirstColumn="0" w:firstRowLastColumn="0" w:lastRowFirstColumn="0" w:lastRowLastColumn="0"/>
          <w:trHeight w:hRule="exact" w:val="340"/>
        </w:trPr>
        <w:tc>
          <w:tcPr>
            <w:tcW w:w="332.35pt" w:type="dxa"/>
            <w:shd w:val="clear" w:color="auto" w:fill="auto"/>
          </w:tcPr>
          <w:p w14:paraId="6E7753C1" w14:textId="77777777" w:rsidR="00F54331" w:rsidRPr="0043151A" w:rsidRDefault="00F54331" w:rsidP="0002586C">
            <w:pPr>
              <w:rPr>
                <w:iCs/>
                <w:sz w:val="22"/>
                <w:szCs w:val="22"/>
              </w:rPr>
            </w:pPr>
            <w:r w:rsidRPr="0043151A">
              <w:rPr>
                <w:iCs/>
                <w:sz w:val="22"/>
                <w:szCs w:val="22"/>
              </w:rPr>
              <w:t xml:space="preserve">ожог </w:t>
            </w:r>
            <w:r w:rsidRPr="0043151A">
              <w:rPr>
                <w:iCs/>
                <w:sz w:val="22"/>
                <w:szCs w:val="22"/>
                <w:lang w:val="en-US"/>
              </w:rPr>
              <w:t>II</w:t>
            </w:r>
            <w:r w:rsidRPr="0043151A">
              <w:rPr>
                <w:iCs/>
                <w:sz w:val="22"/>
                <w:szCs w:val="22"/>
              </w:rPr>
              <w:t xml:space="preserve"> степени (220 кДж/м2)</w:t>
            </w:r>
          </w:p>
        </w:tc>
        <w:tc>
          <w:tcPr>
            <w:tcW w:w="134.85pt" w:type="dxa"/>
            <w:shd w:val="clear" w:color="auto" w:fill="auto"/>
          </w:tcPr>
          <w:p w14:paraId="72D51868" w14:textId="77777777" w:rsidR="00F54331" w:rsidRPr="0043151A" w:rsidRDefault="00F54331" w:rsidP="0002586C">
            <w:pPr>
              <w:jc w:val="center"/>
              <w:rPr>
                <w:iCs/>
                <w:sz w:val="22"/>
                <w:szCs w:val="22"/>
              </w:rPr>
            </w:pPr>
            <w:r w:rsidRPr="0043151A">
              <w:rPr>
                <w:iCs/>
                <w:sz w:val="22"/>
                <w:szCs w:val="22"/>
              </w:rPr>
              <w:t>37,6</w:t>
            </w:r>
          </w:p>
        </w:tc>
      </w:tr>
      <w:tr w:rsidR="00F54331" w:rsidRPr="0043151A" w14:paraId="79FD79E1" w14:textId="77777777" w:rsidTr="0043151A">
        <w:trPr>
          <w:cnfStyle w:firstRow="0" w:lastRow="0" w:firstColumn="0" w:lastColumn="0" w:oddVBand="0" w:evenVBand="0" w:oddHBand="0" w:evenHBand="1" w:firstRowFirstColumn="0" w:firstRowLastColumn="0" w:lastRowFirstColumn="0" w:lastRowLastColumn="0"/>
          <w:trHeight w:hRule="exact" w:val="340"/>
        </w:trPr>
        <w:tc>
          <w:tcPr>
            <w:tcW w:w="332.35pt" w:type="dxa"/>
            <w:shd w:val="clear" w:color="auto" w:fill="auto"/>
          </w:tcPr>
          <w:p w14:paraId="178984FC" w14:textId="77777777" w:rsidR="00F54331" w:rsidRPr="0043151A" w:rsidRDefault="00F54331" w:rsidP="0002586C">
            <w:pPr>
              <w:rPr>
                <w:iCs/>
                <w:sz w:val="22"/>
                <w:szCs w:val="22"/>
              </w:rPr>
            </w:pPr>
            <w:r w:rsidRPr="0043151A">
              <w:rPr>
                <w:iCs/>
                <w:sz w:val="22"/>
                <w:szCs w:val="22"/>
              </w:rPr>
              <w:t xml:space="preserve">ожог </w:t>
            </w:r>
            <w:r w:rsidRPr="0043151A">
              <w:rPr>
                <w:iCs/>
                <w:sz w:val="22"/>
                <w:szCs w:val="22"/>
                <w:lang w:val="en-US"/>
              </w:rPr>
              <w:t>I</w:t>
            </w:r>
            <w:r w:rsidRPr="0043151A">
              <w:rPr>
                <w:iCs/>
                <w:sz w:val="22"/>
                <w:szCs w:val="22"/>
              </w:rPr>
              <w:t xml:space="preserve"> степени (120 кДж/м2)</w:t>
            </w:r>
          </w:p>
        </w:tc>
        <w:tc>
          <w:tcPr>
            <w:tcW w:w="134.85pt" w:type="dxa"/>
            <w:shd w:val="clear" w:color="auto" w:fill="auto"/>
          </w:tcPr>
          <w:p w14:paraId="11BF7BCF" w14:textId="77777777" w:rsidR="00F54331" w:rsidRPr="0043151A" w:rsidRDefault="00F54331" w:rsidP="0002586C">
            <w:pPr>
              <w:jc w:val="center"/>
              <w:rPr>
                <w:iCs/>
                <w:sz w:val="22"/>
                <w:szCs w:val="22"/>
              </w:rPr>
            </w:pPr>
            <w:r w:rsidRPr="0043151A">
              <w:rPr>
                <w:iCs/>
                <w:sz w:val="22"/>
                <w:szCs w:val="22"/>
              </w:rPr>
              <w:t>57,6</w:t>
            </w:r>
          </w:p>
        </w:tc>
      </w:tr>
      <w:tr w:rsidR="00F54331" w:rsidRPr="0043151A" w14:paraId="62296B1F" w14:textId="77777777" w:rsidTr="0043151A">
        <w:trPr>
          <w:cnfStyle w:firstRow="0" w:lastRow="0" w:firstColumn="0" w:lastColumn="0" w:oddVBand="0" w:evenVBand="0" w:oddHBand="1" w:evenHBand="0" w:firstRowFirstColumn="0" w:firstRowLastColumn="0" w:lastRowFirstColumn="0" w:lastRowLastColumn="0"/>
          <w:trHeight w:hRule="exact" w:val="340"/>
        </w:trPr>
        <w:tc>
          <w:tcPr>
            <w:tcW w:w="332.35pt" w:type="dxa"/>
            <w:shd w:val="clear" w:color="auto" w:fill="auto"/>
          </w:tcPr>
          <w:p w14:paraId="0C39AA19" w14:textId="77777777" w:rsidR="00F54331" w:rsidRPr="0043151A" w:rsidRDefault="00F54331" w:rsidP="0002586C">
            <w:pPr>
              <w:rPr>
                <w:iCs/>
                <w:sz w:val="22"/>
                <w:szCs w:val="22"/>
              </w:rPr>
            </w:pPr>
            <w:r w:rsidRPr="0043151A">
              <w:rPr>
                <w:iCs/>
                <w:sz w:val="22"/>
                <w:szCs w:val="22"/>
              </w:rPr>
              <w:t>болевой порог (20-60кДж/м2)</w:t>
            </w:r>
          </w:p>
        </w:tc>
        <w:tc>
          <w:tcPr>
            <w:tcW w:w="134.85pt" w:type="dxa"/>
            <w:shd w:val="clear" w:color="auto" w:fill="auto"/>
          </w:tcPr>
          <w:p w14:paraId="1B3F3037" w14:textId="77777777" w:rsidR="00F54331" w:rsidRPr="0043151A" w:rsidRDefault="00F54331" w:rsidP="0002586C">
            <w:pPr>
              <w:jc w:val="center"/>
              <w:rPr>
                <w:iCs/>
                <w:sz w:val="22"/>
                <w:szCs w:val="22"/>
              </w:rPr>
            </w:pPr>
            <w:r w:rsidRPr="0043151A">
              <w:rPr>
                <w:iCs/>
                <w:sz w:val="22"/>
                <w:szCs w:val="22"/>
              </w:rPr>
              <w:t>92,2</w:t>
            </w:r>
          </w:p>
        </w:tc>
      </w:tr>
    </w:tbl>
    <w:p w14:paraId="69FF667E" w14:textId="77777777" w:rsidR="00F54331" w:rsidRDefault="00F54331" w:rsidP="00F54331">
      <w:pPr>
        <w:suppressAutoHyphens/>
        <w:ind w:firstLine="36pt"/>
      </w:pPr>
    </w:p>
    <w:p w14:paraId="060BCEA3" w14:textId="77777777" w:rsidR="00F54331" w:rsidRPr="0043151A" w:rsidRDefault="00F54331" w:rsidP="00F54331">
      <w:pPr>
        <w:suppressAutoHyphens/>
        <w:ind w:firstLine="36pt"/>
        <w:rPr>
          <w:sz w:val="28"/>
          <w:szCs w:val="28"/>
        </w:rPr>
      </w:pPr>
      <w:r w:rsidRPr="0043151A">
        <w:rPr>
          <w:sz w:val="28"/>
          <w:szCs w:val="28"/>
        </w:rPr>
        <w:t xml:space="preserve">Сложилось так, что трассы автомобильных дорог в некоторых населенных пунктах проходят через их центр. При этом опасности последствий ДТП может подвергнуться большое количество жителей этих населенных пунктов. </w:t>
      </w:r>
    </w:p>
    <w:p w14:paraId="0E02F50C" w14:textId="77777777" w:rsidR="00F54331" w:rsidRPr="0043151A" w:rsidRDefault="00F54331" w:rsidP="00F54331">
      <w:pPr>
        <w:ind w:start="35.45pt"/>
        <w:rPr>
          <w:rFonts w:eastAsia="Calibri"/>
          <w:iCs/>
          <w:sz w:val="28"/>
          <w:szCs w:val="28"/>
          <w:u w:val="single"/>
          <w:lang w:eastAsia="en-US"/>
        </w:rPr>
      </w:pPr>
      <w:r w:rsidRPr="0043151A">
        <w:rPr>
          <w:rFonts w:eastAsia="Calibri"/>
          <w:iCs/>
          <w:sz w:val="28"/>
          <w:szCs w:val="28"/>
          <w:u w:val="single"/>
          <w:lang w:eastAsia="en-US"/>
        </w:rPr>
        <w:t>Риск возникновения аварий на водном транспорте при перевозке опасных грузов</w:t>
      </w:r>
    </w:p>
    <w:p w14:paraId="227F78D2" w14:textId="77777777" w:rsidR="00F54331" w:rsidRPr="0043151A" w:rsidRDefault="00F54331" w:rsidP="00F54331">
      <w:pPr>
        <w:spacing w:line="11.90pt" w:lineRule="auto"/>
        <w:ind w:start="1pt" w:firstLine="28.35pt"/>
        <w:rPr>
          <w:rFonts w:cs="Arial"/>
          <w:bCs/>
          <w:sz w:val="28"/>
          <w:szCs w:val="28"/>
        </w:rPr>
      </w:pPr>
      <w:r w:rsidRPr="0043151A">
        <w:rPr>
          <w:rFonts w:cs="Arial"/>
          <w:bCs/>
          <w:sz w:val="28"/>
          <w:szCs w:val="28"/>
        </w:rPr>
        <w:t>Проектируемая территория не попадает в зоны возникновения аварий на водном транспорте.</w:t>
      </w:r>
    </w:p>
    <w:p w14:paraId="0F4AD141" w14:textId="77777777" w:rsidR="00F54331" w:rsidRPr="0043151A" w:rsidRDefault="00F54331" w:rsidP="00F54331">
      <w:pPr>
        <w:ind w:firstLine="35.45pt"/>
        <w:rPr>
          <w:rFonts w:eastAsia="Calibri"/>
          <w:iCs/>
          <w:sz w:val="28"/>
          <w:szCs w:val="28"/>
          <w:u w:val="single"/>
          <w:lang w:eastAsia="en-US"/>
        </w:rPr>
      </w:pPr>
      <w:r w:rsidRPr="0043151A">
        <w:rPr>
          <w:rFonts w:eastAsia="Calibri"/>
          <w:iCs/>
          <w:sz w:val="28"/>
          <w:szCs w:val="28"/>
          <w:u w:val="single"/>
          <w:lang w:eastAsia="en-US"/>
        </w:rPr>
        <w:t>Риск возникновения аварий на железнодорожном транспорте при перевозке опасных грузов</w:t>
      </w:r>
    </w:p>
    <w:p w14:paraId="64229229" w14:textId="71D491D0" w:rsidR="0043151A" w:rsidRPr="0043151A" w:rsidRDefault="0043151A" w:rsidP="0043151A">
      <w:pPr>
        <w:spacing w:line="11.90pt" w:lineRule="auto"/>
        <w:ind w:start="1pt" w:firstLine="28.35pt"/>
        <w:rPr>
          <w:rFonts w:cs="Arial"/>
          <w:bCs/>
          <w:sz w:val="28"/>
          <w:szCs w:val="28"/>
        </w:rPr>
      </w:pPr>
      <w:r w:rsidRPr="0043151A">
        <w:rPr>
          <w:rFonts w:cs="Arial"/>
          <w:bCs/>
          <w:sz w:val="28"/>
          <w:szCs w:val="28"/>
        </w:rPr>
        <w:t>Проектируемая территория не попадает в зоны возникновения аварий на железнодорожном транспорте.</w:t>
      </w:r>
    </w:p>
    <w:p w14:paraId="67C892ED" w14:textId="77777777" w:rsidR="00F54331" w:rsidRPr="0043151A" w:rsidRDefault="00F54331" w:rsidP="00F54331">
      <w:pPr>
        <w:ind w:firstLine="35.45pt"/>
        <w:rPr>
          <w:rFonts w:eastAsia="Calibri"/>
          <w:iCs/>
          <w:sz w:val="28"/>
          <w:szCs w:val="28"/>
          <w:u w:val="single"/>
          <w:lang w:eastAsia="en-US"/>
        </w:rPr>
      </w:pPr>
      <w:r w:rsidRPr="0043151A">
        <w:rPr>
          <w:rFonts w:eastAsia="Calibri"/>
          <w:iCs/>
          <w:sz w:val="28"/>
          <w:szCs w:val="28"/>
          <w:u w:val="single"/>
          <w:lang w:eastAsia="en-US"/>
        </w:rPr>
        <w:t>Риск возникновения аварий на трубопроводном транспорте при транспортировке опасных грузов</w:t>
      </w:r>
    </w:p>
    <w:p w14:paraId="19A525FB" w14:textId="695381C3" w:rsidR="0043151A" w:rsidRPr="0043151A" w:rsidRDefault="0043151A" w:rsidP="0043151A">
      <w:pPr>
        <w:spacing w:line="11.90pt" w:lineRule="auto"/>
        <w:ind w:start="1pt" w:firstLine="28.35pt"/>
        <w:rPr>
          <w:rFonts w:cs="Arial"/>
          <w:bCs/>
          <w:sz w:val="28"/>
          <w:szCs w:val="28"/>
        </w:rPr>
      </w:pPr>
      <w:r w:rsidRPr="0043151A">
        <w:rPr>
          <w:rFonts w:cs="Arial"/>
          <w:bCs/>
          <w:sz w:val="28"/>
          <w:szCs w:val="28"/>
        </w:rPr>
        <w:t xml:space="preserve">Проектируемая территория не попадает в зоны возникновения аварий на </w:t>
      </w:r>
      <w:r>
        <w:rPr>
          <w:rFonts w:cs="Arial"/>
          <w:bCs/>
          <w:sz w:val="28"/>
          <w:szCs w:val="28"/>
        </w:rPr>
        <w:t>трубопроводном</w:t>
      </w:r>
      <w:r w:rsidRPr="0043151A">
        <w:rPr>
          <w:rFonts w:cs="Arial"/>
          <w:bCs/>
          <w:sz w:val="28"/>
          <w:szCs w:val="28"/>
        </w:rPr>
        <w:t xml:space="preserve"> транспорте.</w:t>
      </w:r>
    </w:p>
    <w:p w14:paraId="589A8230" w14:textId="63C3E508" w:rsidR="00F54331" w:rsidRPr="0043151A" w:rsidRDefault="00F54331" w:rsidP="0043151A">
      <w:pPr>
        <w:pStyle w:val="3"/>
        <w:numPr>
          <w:ilvl w:val="2"/>
          <w:numId w:val="5"/>
        </w:numPr>
        <w:ind w:start="0pt" w:firstLine="0pt"/>
        <w:rPr>
          <w:i w:val="0"/>
          <w:sz w:val="28"/>
          <w:szCs w:val="28"/>
        </w:rPr>
      </w:pPr>
      <w:bookmarkStart w:id="107" w:name="_Toc515025712"/>
      <w:bookmarkStart w:id="108" w:name="_Toc515875231"/>
      <w:bookmarkStart w:id="109" w:name="_Toc518481639"/>
      <w:bookmarkStart w:id="110" w:name="_Toc520277896"/>
      <w:bookmarkStart w:id="111" w:name="_Toc16761368"/>
      <w:bookmarkStart w:id="112" w:name="_Toc52356475"/>
      <w:bookmarkStart w:id="113" w:name="_Toc67388858"/>
      <w:bookmarkStart w:id="114" w:name="_Toc70076879"/>
      <w:bookmarkStart w:id="115" w:name="_Toc81903500"/>
      <w:r w:rsidRPr="0043151A">
        <w:rPr>
          <w:i w:val="0"/>
          <w:sz w:val="28"/>
          <w:szCs w:val="28"/>
        </w:rPr>
        <w:lastRenderedPageBreak/>
        <w:t xml:space="preserve">Перечень источников чрезвычайных ситуаций биолого-социального характера на территории </w:t>
      </w:r>
      <w:bookmarkEnd w:id="107"/>
      <w:bookmarkEnd w:id="108"/>
      <w:bookmarkEnd w:id="109"/>
      <w:bookmarkEnd w:id="110"/>
      <w:bookmarkEnd w:id="111"/>
      <w:bookmarkEnd w:id="112"/>
      <w:bookmarkEnd w:id="113"/>
      <w:bookmarkEnd w:id="114"/>
      <w:r w:rsidR="004C386D">
        <w:rPr>
          <w:i w:val="0"/>
          <w:sz w:val="28"/>
          <w:szCs w:val="28"/>
        </w:rPr>
        <w:t>Здвинского</w:t>
      </w:r>
      <w:r w:rsidR="0043151A">
        <w:rPr>
          <w:i w:val="0"/>
          <w:sz w:val="28"/>
          <w:szCs w:val="28"/>
        </w:rPr>
        <w:t xml:space="preserve"> сельсовета</w:t>
      </w:r>
      <w:bookmarkEnd w:id="115"/>
    </w:p>
    <w:p w14:paraId="0DB2D64D" w14:textId="77777777" w:rsidR="00F54331" w:rsidRPr="007C4615" w:rsidRDefault="00F54331" w:rsidP="00F54331">
      <w:pPr>
        <w:ind w:firstLine="35.45pt"/>
        <w:rPr>
          <w:rFonts w:eastAsiaTheme="minorHAnsi" w:cstheme="minorBidi"/>
          <w:sz w:val="28"/>
          <w:szCs w:val="28"/>
          <w:lang w:eastAsia="en-US"/>
        </w:rPr>
      </w:pPr>
      <w:r w:rsidRPr="007C4615">
        <w:rPr>
          <w:rFonts w:eastAsiaTheme="minorHAnsi" w:cstheme="minorBidi"/>
          <w:sz w:val="28"/>
          <w:szCs w:val="28"/>
          <w:lang w:eastAsia="en-US"/>
        </w:rPr>
        <w:t>Наибольшую опасность из группы биолого-социальных ЧС представляют болезни диких животных (бешенство). Бешенство – острая вирусная болезнь животных и человека, характеризующаяся признаками полиоэнцефаломиелита и абсолютной летальностью.</w:t>
      </w:r>
    </w:p>
    <w:p w14:paraId="20D410F4" w14:textId="77777777" w:rsidR="00F54331" w:rsidRPr="007C4615" w:rsidRDefault="00F54331" w:rsidP="00F54331">
      <w:pPr>
        <w:ind w:firstLine="35.45pt"/>
        <w:rPr>
          <w:rFonts w:eastAsiaTheme="minorHAnsi" w:cstheme="minorBidi"/>
          <w:sz w:val="28"/>
          <w:szCs w:val="28"/>
          <w:lang w:eastAsia="en-US"/>
        </w:rPr>
      </w:pPr>
      <w:r w:rsidRPr="007C4615">
        <w:rPr>
          <w:rFonts w:eastAsiaTheme="minorHAnsi" w:cstheme="minorBidi"/>
          <w:sz w:val="28"/>
          <w:szCs w:val="28"/>
          <w:lang w:eastAsia="en-US"/>
        </w:rPr>
        <w:t>Мероприятия по профилактике бешенства животных и человека, мероприятия при заболевании животных бешенством, противоэпидемические мероприятия следует проводить в соответствии с Санитарными правилами СП 3.1.096-96. Ветеринарные правила ВП 13.3.1103-96 «Профилактика и борьба с заразными болезнями, общими для человека и животных. Бешенство». В случае вспышки инфекции биологические отходы, зараженные или контаминированные возбудителями бешенства, сжигают на месте, а также в трупосжигательных печах или на специально отведенных площадках.</w:t>
      </w:r>
    </w:p>
    <w:p w14:paraId="029B3756" w14:textId="77777777" w:rsidR="00F54331" w:rsidRDefault="00F54331" w:rsidP="00F54331">
      <w:pPr>
        <w:ind w:firstLine="35.45pt"/>
        <w:rPr>
          <w:rFonts w:eastAsiaTheme="minorHAnsi" w:cstheme="minorBidi"/>
          <w:lang w:eastAsia="en-US"/>
        </w:rPr>
      </w:pPr>
    </w:p>
    <w:p w14:paraId="0DD42637" w14:textId="77777777" w:rsidR="00F54331" w:rsidRPr="007C4615" w:rsidRDefault="00F54331" w:rsidP="007C4615">
      <w:pPr>
        <w:pStyle w:val="20"/>
        <w:numPr>
          <w:ilvl w:val="1"/>
          <w:numId w:val="5"/>
        </w:numPr>
        <w:ind w:start="0pt" w:firstLine="0pt"/>
        <w:rPr>
          <w:i w:val="0"/>
          <w:sz w:val="28"/>
        </w:rPr>
      </w:pPr>
      <w:bookmarkStart w:id="116" w:name="_Toc515025713"/>
      <w:bookmarkStart w:id="117" w:name="_Toc515875232"/>
      <w:bookmarkStart w:id="118" w:name="_Toc518481640"/>
      <w:bookmarkStart w:id="119" w:name="_Toc520277897"/>
      <w:bookmarkStart w:id="120" w:name="_Toc81903501"/>
      <w:r w:rsidRPr="007C4615">
        <w:rPr>
          <w:i w:val="0"/>
          <w:sz w:val="28"/>
        </w:rPr>
        <w:t>Перечень мероприятий по обеспечению пожарной безопасности</w:t>
      </w:r>
      <w:bookmarkEnd w:id="116"/>
      <w:bookmarkEnd w:id="117"/>
      <w:bookmarkEnd w:id="118"/>
      <w:bookmarkEnd w:id="119"/>
      <w:bookmarkEnd w:id="120"/>
    </w:p>
    <w:p w14:paraId="1ECAB3EB" w14:textId="77777777" w:rsidR="00F54331" w:rsidRPr="007C4615" w:rsidRDefault="00F54331" w:rsidP="00F54331">
      <w:pPr>
        <w:spacing w:line="11.90pt" w:lineRule="auto"/>
        <w:ind w:start="1pt" w:firstLine="28.35pt"/>
        <w:rPr>
          <w:rFonts w:cs="Arial"/>
          <w:bCs/>
          <w:sz w:val="28"/>
          <w:szCs w:val="28"/>
        </w:rPr>
      </w:pPr>
      <w:r w:rsidRPr="007C4615">
        <w:rPr>
          <w:rFonts w:cs="Arial"/>
          <w:bCs/>
          <w:sz w:val="28"/>
          <w:szCs w:val="28"/>
        </w:rPr>
        <w:t xml:space="preserve">С 1 мая 2009 г. вступил в силу ФЗ-123 от 22.07.2008 г. «Технический регламент о требованиях пожарной безопасности», в соответствии с которым дислокация подразделений пожарной охраны на территориях поселений определяется исходя из условия, что время прибытия первого подразделения к месту вызова в сельских поселениях не должно превышать 20 минут. </w:t>
      </w:r>
    </w:p>
    <w:p w14:paraId="61651117" w14:textId="77777777" w:rsidR="00F54331" w:rsidRPr="007C4615" w:rsidRDefault="00F54331" w:rsidP="00F54331">
      <w:pPr>
        <w:spacing w:line="11.90pt" w:lineRule="auto"/>
        <w:ind w:start="1pt" w:firstLine="28.35pt"/>
        <w:rPr>
          <w:rFonts w:cs="Arial"/>
          <w:bCs/>
          <w:sz w:val="28"/>
          <w:szCs w:val="28"/>
        </w:rPr>
      </w:pPr>
      <w:r w:rsidRPr="007C4615">
        <w:rPr>
          <w:rFonts w:cs="Arial"/>
          <w:bCs/>
          <w:sz w:val="28"/>
          <w:szCs w:val="28"/>
        </w:rPr>
        <w:t>Следует предусмотреть просветительную работу с населением, прокладку просек и противопожарных разрывов, устройство противопожарных траншей и др. Успех борьбы с лесными пожарами во многом зависит от их своевременного обнаружения и быстрого принятия мер по их ограничению и ликвидации.</w:t>
      </w:r>
    </w:p>
    <w:p w14:paraId="7D4D8D92" w14:textId="77777777" w:rsidR="00F54331" w:rsidRPr="007C4615" w:rsidRDefault="00F54331" w:rsidP="00F54331">
      <w:pPr>
        <w:spacing w:line="11.90pt" w:lineRule="auto"/>
        <w:ind w:start="1pt" w:firstLine="28.35pt"/>
        <w:rPr>
          <w:rFonts w:cs="Arial"/>
          <w:iCs/>
          <w:sz w:val="28"/>
          <w:szCs w:val="28"/>
        </w:rPr>
      </w:pPr>
      <w:r w:rsidRPr="007C4615">
        <w:rPr>
          <w:rFonts w:cs="Arial"/>
          <w:iCs/>
          <w:sz w:val="28"/>
          <w:szCs w:val="28"/>
        </w:rPr>
        <w:t xml:space="preserve">Основными функциями системы обеспечения пожарной безопасности являются: </w:t>
      </w:r>
    </w:p>
    <w:p w14:paraId="233D21A9" w14:textId="77777777" w:rsidR="00F54331" w:rsidRPr="007C4615" w:rsidRDefault="00F54331" w:rsidP="00F54331">
      <w:pPr>
        <w:numPr>
          <w:ilvl w:val="0"/>
          <w:numId w:val="35"/>
        </w:numPr>
        <w:autoSpaceDE w:val="0"/>
        <w:autoSpaceDN w:val="0"/>
        <w:adjustRightInd w:val="0"/>
        <w:ind w:start="56pt" w:hanging="21.25pt"/>
        <w:rPr>
          <w:sz w:val="28"/>
          <w:szCs w:val="28"/>
        </w:rPr>
      </w:pPr>
      <w:r w:rsidRPr="007C4615">
        <w:rPr>
          <w:sz w:val="28"/>
          <w:szCs w:val="28"/>
        </w:rPr>
        <w:t xml:space="preserve">нормативное правовое регулирование и осуществление государственных мер в области пожарной безопасности; </w:t>
      </w:r>
    </w:p>
    <w:p w14:paraId="7B41218A" w14:textId="77777777" w:rsidR="00F54331" w:rsidRPr="007C4615" w:rsidRDefault="00F54331" w:rsidP="00F54331">
      <w:pPr>
        <w:numPr>
          <w:ilvl w:val="0"/>
          <w:numId w:val="35"/>
        </w:numPr>
        <w:autoSpaceDE w:val="0"/>
        <w:autoSpaceDN w:val="0"/>
        <w:adjustRightInd w:val="0"/>
        <w:ind w:start="56pt" w:hanging="21.25pt"/>
        <w:rPr>
          <w:sz w:val="28"/>
          <w:szCs w:val="28"/>
        </w:rPr>
      </w:pPr>
      <w:r w:rsidRPr="007C4615">
        <w:rPr>
          <w:sz w:val="28"/>
          <w:szCs w:val="28"/>
        </w:rPr>
        <w:t xml:space="preserve">создание пожарной охраны и организация ее деятельности; </w:t>
      </w:r>
    </w:p>
    <w:p w14:paraId="0CB0A079" w14:textId="77777777" w:rsidR="00F54331" w:rsidRPr="007C4615" w:rsidRDefault="00F54331" w:rsidP="00F54331">
      <w:pPr>
        <w:numPr>
          <w:ilvl w:val="0"/>
          <w:numId w:val="35"/>
        </w:numPr>
        <w:autoSpaceDE w:val="0"/>
        <w:autoSpaceDN w:val="0"/>
        <w:adjustRightInd w:val="0"/>
        <w:ind w:start="56pt" w:hanging="21.25pt"/>
        <w:rPr>
          <w:sz w:val="28"/>
          <w:szCs w:val="28"/>
        </w:rPr>
      </w:pPr>
      <w:r w:rsidRPr="007C4615">
        <w:rPr>
          <w:sz w:val="28"/>
          <w:szCs w:val="28"/>
        </w:rPr>
        <w:t xml:space="preserve">разработка и осуществление мер пожарной безопасности; </w:t>
      </w:r>
    </w:p>
    <w:p w14:paraId="6F0906D0" w14:textId="77777777" w:rsidR="00F54331" w:rsidRPr="007C4615" w:rsidRDefault="00F54331" w:rsidP="00F54331">
      <w:pPr>
        <w:numPr>
          <w:ilvl w:val="0"/>
          <w:numId w:val="35"/>
        </w:numPr>
        <w:autoSpaceDE w:val="0"/>
        <w:autoSpaceDN w:val="0"/>
        <w:adjustRightInd w:val="0"/>
        <w:ind w:start="56pt" w:hanging="21.25pt"/>
        <w:rPr>
          <w:sz w:val="28"/>
          <w:szCs w:val="28"/>
        </w:rPr>
      </w:pPr>
      <w:r w:rsidRPr="007C4615">
        <w:rPr>
          <w:sz w:val="28"/>
          <w:szCs w:val="28"/>
        </w:rPr>
        <w:t xml:space="preserve">реализация прав, обязанностей и ответственности в области пожарной безопасности; </w:t>
      </w:r>
    </w:p>
    <w:p w14:paraId="485756FE" w14:textId="77777777" w:rsidR="00F54331" w:rsidRPr="007C4615" w:rsidRDefault="00F54331" w:rsidP="00F54331">
      <w:pPr>
        <w:numPr>
          <w:ilvl w:val="0"/>
          <w:numId w:val="35"/>
        </w:numPr>
        <w:autoSpaceDE w:val="0"/>
        <w:autoSpaceDN w:val="0"/>
        <w:adjustRightInd w:val="0"/>
        <w:ind w:start="56pt" w:hanging="21.25pt"/>
        <w:rPr>
          <w:sz w:val="28"/>
          <w:szCs w:val="28"/>
        </w:rPr>
      </w:pPr>
      <w:r w:rsidRPr="007C4615">
        <w:rPr>
          <w:sz w:val="28"/>
          <w:szCs w:val="28"/>
        </w:rPr>
        <w:t xml:space="preserve">проведение противопожарной пропаганды и обучение населения мерам пожарной безопасности; </w:t>
      </w:r>
    </w:p>
    <w:p w14:paraId="59B12ACF" w14:textId="77777777" w:rsidR="00F54331" w:rsidRPr="007C4615" w:rsidRDefault="00F54331" w:rsidP="00F54331">
      <w:pPr>
        <w:numPr>
          <w:ilvl w:val="0"/>
          <w:numId w:val="35"/>
        </w:numPr>
        <w:autoSpaceDE w:val="0"/>
        <w:autoSpaceDN w:val="0"/>
        <w:adjustRightInd w:val="0"/>
        <w:ind w:start="56pt" w:hanging="21.25pt"/>
        <w:rPr>
          <w:sz w:val="28"/>
          <w:szCs w:val="28"/>
        </w:rPr>
      </w:pPr>
      <w:r w:rsidRPr="007C4615">
        <w:rPr>
          <w:sz w:val="28"/>
          <w:szCs w:val="28"/>
        </w:rPr>
        <w:t xml:space="preserve">содействие деятельности добровольных пожарных, привлечение населения к обеспечению пожарной безопасности; </w:t>
      </w:r>
    </w:p>
    <w:p w14:paraId="7CC42D8C" w14:textId="77777777" w:rsidR="00F54331" w:rsidRPr="007C4615" w:rsidRDefault="00F54331" w:rsidP="00F54331">
      <w:pPr>
        <w:numPr>
          <w:ilvl w:val="0"/>
          <w:numId w:val="35"/>
        </w:numPr>
        <w:autoSpaceDE w:val="0"/>
        <w:autoSpaceDN w:val="0"/>
        <w:adjustRightInd w:val="0"/>
        <w:ind w:start="56pt" w:hanging="21.25pt"/>
        <w:rPr>
          <w:sz w:val="28"/>
          <w:szCs w:val="28"/>
        </w:rPr>
      </w:pPr>
      <w:r w:rsidRPr="007C4615">
        <w:rPr>
          <w:sz w:val="28"/>
          <w:szCs w:val="28"/>
        </w:rPr>
        <w:t xml:space="preserve">научно-техническое обеспечение пожарной безопасности; </w:t>
      </w:r>
    </w:p>
    <w:p w14:paraId="0D1458B6" w14:textId="77777777" w:rsidR="00F54331" w:rsidRPr="007C4615" w:rsidRDefault="00F54331" w:rsidP="00F54331">
      <w:pPr>
        <w:numPr>
          <w:ilvl w:val="0"/>
          <w:numId w:val="35"/>
        </w:numPr>
        <w:autoSpaceDE w:val="0"/>
        <w:autoSpaceDN w:val="0"/>
        <w:adjustRightInd w:val="0"/>
        <w:ind w:start="56pt" w:hanging="21.25pt"/>
        <w:rPr>
          <w:sz w:val="28"/>
          <w:szCs w:val="28"/>
        </w:rPr>
      </w:pPr>
      <w:r w:rsidRPr="007C4615">
        <w:rPr>
          <w:sz w:val="28"/>
          <w:szCs w:val="28"/>
        </w:rPr>
        <w:t xml:space="preserve">информационное обеспечение в области пожарной безопасности; </w:t>
      </w:r>
    </w:p>
    <w:p w14:paraId="609BF38A" w14:textId="77777777" w:rsidR="00F54331" w:rsidRPr="007C4615" w:rsidRDefault="00F54331" w:rsidP="00F54331">
      <w:pPr>
        <w:numPr>
          <w:ilvl w:val="0"/>
          <w:numId w:val="35"/>
        </w:numPr>
        <w:autoSpaceDE w:val="0"/>
        <w:autoSpaceDN w:val="0"/>
        <w:adjustRightInd w:val="0"/>
        <w:ind w:start="56pt" w:hanging="21.25pt"/>
        <w:rPr>
          <w:sz w:val="28"/>
          <w:szCs w:val="28"/>
        </w:rPr>
      </w:pPr>
      <w:r w:rsidRPr="007C4615">
        <w:rPr>
          <w:sz w:val="28"/>
          <w:szCs w:val="28"/>
        </w:rPr>
        <w:t xml:space="preserve">осуществление государственного пожарного надзора и других контрольных функций по обеспечению пожарной безопасности; </w:t>
      </w:r>
    </w:p>
    <w:p w14:paraId="59DAE287" w14:textId="77777777" w:rsidR="00F54331" w:rsidRPr="007C4615" w:rsidRDefault="00F54331" w:rsidP="00F54331">
      <w:pPr>
        <w:numPr>
          <w:ilvl w:val="0"/>
          <w:numId w:val="35"/>
        </w:numPr>
        <w:autoSpaceDE w:val="0"/>
        <w:autoSpaceDN w:val="0"/>
        <w:adjustRightInd w:val="0"/>
        <w:ind w:start="56pt" w:hanging="21.25pt"/>
        <w:rPr>
          <w:sz w:val="28"/>
          <w:szCs w:val="28"/>
        </w:rPr>
      </w:pPr>
      <w:r w:rsidRPr="007C4615">
        <w:rPr>
          <w:sz w:val="28"/>
          <w:szCs w:val="28"/>
        </w:rPr>
        <w:lastRenderedPageBreak/>
        <w:t xml:space="preserve">производство пожарно-технической продукции; </w:t>
      </w:r>
    </w:p>
    <w:p w14:paraId="3D313660" w14:textId="77777777" w:rsidR="00F54331" w:rsidRPr="007C4615" w:rsidRDefault="00F54331" w:rsidP="00F54331">
      <w:pPr>
        <w:numPr>
          <w:ilvl w:val="0"/>
          <w:numId w:val="35"/>
        </w:numPr>
        <w:autoSpaceDE w:val="0"/>
        <w:autoSpaceDN w:val="0"/>
        <w:adjustRightInd w:val="0"/>
        <w:ind w:start="56pt" w:hanging="21.25pt"/>
        <w:rPr>
          <w:sz w:val="28"/>
          <w:szCs w:val="28"/>
        </w:rPr>
      </w:pPr>
      <w:r w:rsidRPr="007C4615">
        <w:rPr>
          <w:sz w:val="28"/>
          <w:szCs w:val="28"/>
        </w:rPr>
        <w:t xml:space="preserve">выполнение работ и оказание услуг в области пожарной безопасности; </w:t>
      </w:r>
    </w:p>
    <w:p w14:paraId="23FFD8D8" w14:textId="77777777" w:rsidR="00F54331" w:rsidRPr="007C4615" w:rsidRDefault="00F54331" w:rsidP="00F54331">
      <w:pPr>
        <w:numPr>
          <w:ilvl w:val="0"/>
          <w:numId w:val="35"/>
        </w:numPr>
        <w:autoSpaceDE w:val="0"/>
        <w:autoSpaceDN w:val="0"/>
        <w:adjustRightInd w:val="0"/>
        <w:ind w:start="56pt" w:hanging="21.25pt"/>
        <w:rPr>
          <w:sz w:val="28"/>
          <w:szCs w:val="28"/>
        </w:rPr>
      </w:pPr>
      <w:r w:rsidRPr="007C4615">
        <w:rPr>
          <w:sz w:val="28"/>
          <w:szCs w:val="28"/>
        </w:rPr>
        <w:t xml:space="preserve">лицензирование деятельности в области пожарной безопасности и подтверждение соответствия продукции и услуг в области пожарной безопасности; </w:t>
      </w:r>
    </w:p>
    <w:p w14:paraId="292E9363" w14:textId="77777777" w:rsidR="00F54331" w:rsidRPr="007C4615" w:rsidRDefault="00F54331" w:rsidP="00F54331">
      <w:pPr>
        <w:numPr>
          <w:ilvl w:val="0"/>
          <w:numId w:val="35"/>
        </w:numPr>
        <w:autoSpaceDE w:val="0"/>
        <w:autoSpaceDN w:val="0"/>
        <w:adjustRightInd w:val="0"/>
        <w:ind w:start="56pt" w:hanging="21.25pt"/>
        <w:rPr>
          <w:sz w:val="28"/>
          <w:szCs w:val="28"/>
        </w:rPr>
      </w:pPr>
      <w:r w:rsidRPr="007C4615">
        <w:rPr>
          <w:sz w:val="28"/>
          <w:szCs w:val="28"/>
        </w:rPr>
        <w:t xml:space="preserve">тушение пожаров и проведение аварийно-спасательных работ; </w:t>
      </w:r>
    </w:p>
    <w:p w14:paraId="7AD90A4A" w14:textId="77777777" w:rsidR="00F54331" w:rsidRPr="007C4615" w:rsidRDefault="00F54331" w:rsidP="00F54331">
      <w:pPr>
        <w:numPr>
          <w:ilvl w:val="0"/>
          <w:numId w:val="35"/>
        </w:numPr>
        <w:autoSpaceDE w:val="0"/>
        <w:autoSpaceDN w:val="0"/>
        <w:adjustRightInd w:val="0"/>
        <w:ind w:start="56pt" w:hanging="21.25pt"/>
        <w:rPr>
          <w:sz w:val="28"/>
          <w:szCs w:val="28"/>
        </w:rPr>
      </w:pPr>
      <w:r w:rsidRPr="007C4615">
        <w:rPr>
          <w:sz w:val="28"/>
          <w:szCs w:val="28"/>
        </w:rPr>
        <w:t xml:space="preserve">учет пожаров и их последствий; </w:t>
      </w:r>
    </w:p>
    <w:p w14:paraId="736CA41A" w14:textId="77777777" w:rsidR="00F54331" w:rsidRPr="007C4615" w:rsidRDefault="00F54331" w:rsidP="00F54331">
      <w:pPr>
        <w:numPr>
          <w:ilvl w:val="0"/>
          <w:numId w:val="35"/>
        </w:numPr>
        <w:autoSpaceDE w:val="0"/>
        <w:autoSpaceDN w:val="0"/>
        <w:adjustRightInd w:val="0"/>
        <w:ind w:start="56pt" w:hanging="21.25pt"/>
        <w:rPr>
          <w:sz w:val="28"/>
          <w:szCs w:val="28"/>
        </w:rPr>
      </w:pPr>
      <w:r w:rsidRPr="007C4615">
        <w:rPr>
          <w:sz w:val="28"/>
          <w:szCs w:val="28"/>
        </w:rPr>
        <w:t>установление особого противопожарного режима.</w:t>
      </w:r>
    </w:p>
    <w:p w14:paraId="29E076F4" w14:textId="77777777" w:rsidR="00F54331" w:rsidRPr="007C4615" w:rsidRDefault="00F54331" w:rsidP="00F54331">
      <w:pPr>
        <w:spacing w:line="11.90pt" w:lineRule="auto"/>
        <w:ind w:start="1pt" w:firstLine="28.35pt"/>
        <w:rPr>
          <w:rFonts w:cs="Arial"/>
          <w:bCs/>
          <w:sz w:val="28"/>
          <w:szCs w:val="28"/>
        </w:rPr>
      </w:pPr>
      <w:r w:rsidRPr="007C4615">
        <w:rPr>
          <w:rFonts w:cs="Arial"/>
          <w:bCs/>
          <w:sz w:val="28"/>
          <w:szCs w:val="28"/>
        </w:rPr>
        <w:t>Для выполнения этих функций система обеспечения пожарной безопасности состоит из нескольких элементов:</w:t>
      </w:r>
    </w:p>
    <w:p w14:paraId="23402BB6" w14:textId="77777777" w:rsidR="00F54331" w:rsidRPr="007C4615" w:rsidRDefault="00F54331" w:rsidP="00F54331">
      <w:pPr>
        <w:numPr>
          <w:ilvl w:val="0"/>
          <w:numId w:val="35"/>
        </w:numPr>
        <w:autoSpaceDE w:val="0"/>
        <w:autoSpaceDN w:val="0"/>
        <w:adjustRightInd w:val="0"/>
        <w:ind w:start="56pt" w:hanging="21.25pt"/>
        <w:rPr>
          <w:sz w:val="28"/>
          <w:szCs w:val="28"/>
        </w:rPr>
      </w:pPr>
      <w:r w:rsidRPr="007C4615">
        <w:rPr>
          <w:sz w:val="28"/>
          <w:szCs w:val="28"/>
        </w:rPr>
        <w:t>органы государственной власти;</w:t>
      </w:r>
    </w:p>
    <w:p w14:paraId="6FD99A04" w14:textId="77777777" w:rsidR="00F54331" w:rsidRPr="007C4615" w:rsidRDefault="00F54331" w:rsidP="00F54331">
      <w:pPr>
        <w:numPr>
          <w:ilvl w:val="0"/>
          <w:numId w:val="35"/>
        </w:numPr>
        <w:autoSpaceDE w:val="0"/>
        <w:autoSpaceDN w:val="0"/>
        <w:adjustRightInd w:val="0"/>
        <w:ind w:start="56pt" w:hanging="21.25pt"/>
        <w:rPr>
          <w:sz w:val="28"/>
          <w:szCs w:val="28"/>
        </w:rPr>
      </w:pPr>
      <w:r w:rsidRPr="007C4615">
        <w:rPr>
          <w:sz w:val="28"/>
          <w:szCs w:val="28"/>
        </w:rPr>
        <w:t>органы местного самоуправления;</w:t>
      </w:r>
    </w:p>
    <w:p w14:paraId="09F66E70" w14:textId="77777777" w:rsidR="00F54331" w:rsidRPr="007C4615" w:rsidRDefault="00F54331" w:rsidP="00F54331">
      <w:pPr>
        <w:numPr>
          <w:ilvl w:val="0"/>
          <w:numId w:val="35"/>
        </w:numPr>
        <w:autoSpaceDE w:val="0"/>
        <w:autoSpaceDN w:val="0"/>
        <w:adjustRightInd w:val="0"/>
        <w:ind w:start="56pt" w:hanging="21.25pt"/>
        <w:rPr>
          <w:sz w:val="28"/>
          <w:szCs w:val="28"/>
        </w:rPr>
      </w:pPr>
      <w:r w:rsidRPr="007C4615">
        <w:rPr>
          <w:sz w:val="28"/>
          <w:szCs w:val="28"/>
        </w:rPr>
        <w:t xml:space="preserve">организации, граждане, принимающие участие в обеспечении пожарной безопасности в соответствии с законодательством Российской Федерации. </w:t>
      </w:r>
    </w:p>
    <w:p w14:paraId="4DF77037" w14:textId="77777777" w:rsidR="00F54331" w:rsidRPr="007C4615" w:rsidRDefault="00F54331" w:rsidP="00F54331">
      <w:pPr>
        <w:spacing w:line="11.90pt" w:lineRule="auto"/>
        <w:ind w:start="1pt" w:firstLine="28.35pt"/>
        <w:rPr>
          <w:rFonts w:cs="Arial"/>
          <w:bCs/>
          <w:sz w:val="28"/>
          <w:szCs w:val="28"/>
        </w:rPr>
      </w:pPr>
      <w:r w:rsidRPr="007C4615">
        <w:rPr>
          <w:rFonts w:cs="Arial"/>
          <w:bCs/>
          <w:sz w:val="28"/>
          <w:szCs w:val="28"/>
        </w:rPr>
        <w:t>Достижение заданного уровня пожарной безопасности достигается комплексом организационных и технических решений.</w:t>
      </w:r>
    </w:p>
    <w:p w14:paraId="2898CA4B" w14:textId="584A0A43" w:rsidR="00F54331" w:rsidRPr="007C4615" w:rsidRDefault="00F54331" w:rsidP="007C4615">
      <w:pPr>
        <w:pStyle w:val="3"/>
        <w:numPr>
          <w:ilvl w:val="2"/>
          <w:numId w:val="5"/>
        </w:numPr>
        <w:ind w:start="0pt" w:firstLine="0pt"/>
        <w:rPr>
          <w:i w:val="0"/>
          <w:sz w:val="28"/>
          <w:szCs w:val="28"/>
        </w:rPr>
      </w:pPr>
      <w:bookmarkStart w:id="121" w:name="_Toc16761370"/>
      <w:bookmarkStart w:id="122" w:name="_Toc52356476"/>
      <w:bookmarkStart w:id="123" w:name="_Toc67388859"/>
      <w:bookmarkStart w:id="124" w:name="_Toc70076880"/>
      <w:bookmarkStart w:id="125" w:name="_Toc81903502"/>
      <w:r w:rsidRPr="007C4615">
        <w:rPr>
          <w:i w:val="0"/>
          <w:sz w:val="28"/>
          <w:szCs w:val="28"/>
        </w:rPr>
        <w:t xml:space="preserve">Состояние системы обеспечения пожарной безопасности на территории </w:t>
      </w:r>
      <w:bookmarkEnd w:id="121"/>
      <w:bookmarkEnd w:id="122"/>
      <w:bookmarkEnd w:id="123"/>
      <w:bookmarkEnd w:id="124"/>
      <w:r w:rsidR="004C386D">
        <w:rPr>
          <w:i w:val="0"/>
          <w:sz w:val="28"/>
          <w:szCs w:val="28"/>
        </w:rPr>
        <w:t>Здвинского</w:t>
      </w:r>
      <w:r w:rsidR="00162297">
        <w:rPr>
          <w:i w:val="0"/>
          <w:sz w:val="28"/>
          <w:szCs w:val="28"/>
        </w:rPr>
        <w:t xml:space="preserve"> сельсовета</w:t>
      </w:r>
      <w:bookmarkEnd w:id="125"/>
    </w:p>
    <w:p w14:paraId="12051D6E" w14:textId="4CC88177" w:rsidR="007C4615" w:rsidRPr="000F0C70" w:rsidRDefault="007C4615" w:rsidP="007C4615">
      <w:pPr>
        <w:pStyle w:val="a0"/>
        <w:spacing w:before="6pt"/>
        <w:rPr>
          <w:b/>
          <w:bCs/>
          <w:sz w:val="28"/>
          <w:lang w:val="ru-RU"/>
        </w:rPr>
      </w:pPr>
      <w:r w:rsidRPr="000F0C70">
        <w:rPr>
          <w:b/>
          <w:bCs/>
          <w:sz w:val="28"/>
          <w:lang w:val="ru-RU"/>
        </w:rPr>
        <w:t xml:space="preserve">Состояние системы обеспечения пожарной безопасности на территории </w:t>
      </w:r>
      <w:r w:rsidR="004C386D">
        <w:rPr>
          <w:b/>
          <w:bCs/>
          <w:sz w:val="28"/>
          <w:lang w:val="ru-RU"/>
        </w:rPr>
        <w:t>Здвинского</w:t>
      </w:r>
      <w:r w:rsidRPr="000F0C70">
        <w:rPr>
          <w:b/>
          <w:bCs/>
          <w:sz w:val="28"/>
          <w:lang w:val="ru-RU"/>
        </w:rPr>
        <w:t xml:space="preserve"> сельсовета</w:t>
      </w:r>
    </w:p>
    <w:p w14:paraId="6946B3B7" w14:textId="12C26140" w:rsidR="007C4615" w:rsidRPr="001002C2" w:rsidRDefault="007C4615" w:rsidP="007C4615">
      <w:pPr>
        <w:spacing w:line="11.90pt" w:lineRule="auto"/>
        <w:ind w:start="1pt" w:firstLine="28.35pt"/>
        <w:rPr>
          <w:rFonts w:cs="Arial"/>
          <w:bCs/>
          <w:sz w:val="28"/>
        </w:rPr>
      </w:pPr>
      <w:r w:rsidRPr="001002C2">
        <w:rPr>
          <w:rFonts w:cs="Arial"/>
          <w:bCs/>
          <w:sz w:val="28"/>
        </w:rPr>
        <w:t xml:space="preserve">На территории </w:t>
      </w:r>
      <w:r w:rsidR="004C386D">
        <w:rPr>
          <w:rFonts w:cs="Arial"/>
          <w:bCs/>
          <w:sz w:val="28"/>
        </w:rPr>
        <w:t>Здвинского</w:t>
      </w:r>
      <w:r w:rsidRPr="001002C2">
        <w:rPr>
          <w:rFonts w:cs="Arial"/>
          <w:bCs/>
          <w:sz w:val="28"/>
        </w:rPr>
        <w:t xml:space="preserve"> сельсовет</w:t>
      </w:r>
      <w:r>
        <w:rPr>
          <w:rFonts w:cs="Arial"/>
          <w:bCs/>
          <w:sz w:val="28"/>
        </w:rPr>
        <w:t>а</w:t>
      </w:r>
      <w:r w:rsidRPr="001002C2">
        <w:rPr>
          <w:rFonts w:cs="Arial"/>
          <w:bCs/>
          <w:sz w:val="28"/>
        </w:rPr>
        <w:t xml:space="preserve"> </w:t>
      </w:r>
      <w:r>
        <w:rPr>
          <w:rFonts w:cs="Arial"/>
          <w:bCs/>
          <w:sz w:val="28"/>
        </w:rPr>
        <w:t>расположены</w:t>
      </w:r>
      <w:r w:rsidRPr="001002C2">
        <w:rPr>
          <w:rFonts w:cs="Arial"/>
          <w:bCs/>
          <w:sz w:val="28"/>
        </w:rPr>
        <w:t xml:space="preserve"> силы и средства ликвидации чрезвычайных ситуаций, продолжающи</w:t>
      </w:r>
      <w:r>
        <w:rPr>
          <w:rFonts w:cs="Arial"/>
          <w:bCs/>
          <w:sz w:val="28"/>
        </w:rPr>
        <w:t>е</w:t>
      </w:r>
      <w:r w:rsidRPr="001002C2">
        <w:rPr>
          <w:rFonts w:cs="Arial"/>
          <w:bCs/>
          <w:sz w:val="28"/>
        </w:rPr>
        <w:t xml:space="preserve"> работу в особый период (согласно планам ГО)</w:t>
      </w:r>
      <w:r>
        <w:rPr>
          <w:rFonts w:cs="Arial"/>
          <w:bCs/>
          <w:sz w:val="28"/>
        </w:rPr>
        <w:t>, представленные в таблице 6.4.</w:t>
      </w:r>
    </w:p>
    <w:p w14:paraId="58695A81" w14:textId="77777777" w:rsidR="007C4615" w:rsidRPr="001002C2" w:rsidRDefault="007C4615" w:rsidP="007C4615">
      <w:pPr>
        <w:spacing w:line="11.90pt" w:lineRule="auto"/>
        <w:ind w:start="1pt" w:firstLine="28.35pt"/>
        <w:rPr>
          <w:rFonts w:cs="Arial"/>
          <w:bCs/>
          <w:sz w:val="28"/>
        </w:rPr>
      </w:pPr>
    </w:p>
    <w:p w14:paraId="5CC1FDB3" w14:textId="31D0526B" w:rsidR="007C4615" w:rsidRPr="009B30D5" w:rsidRDefault="007C4615" w:rsidP="007C4615">
      <w:pPr>
        <w:keepNext/>
        <w:suppressAutoHyphens/>
        <w:spacing w:after="6pt"/>
        <w:jc w:val="end"/>
        <w:rPr>
          <w:b/>
          <w:sz w:val="28"/>
          <w:lang w:eastAsia="ar-SA" w:bidi="en-US"/>
        </w:rPr>
      </w:pPr>
      <w:r w:rsidRPr="009B30D5">
        <w:rPr>
          <w:b/>
          <w:sz w:val="28"/>
          <w:lang w:eastAsia="ar-SA" w:bidi="en-US"/>
        </w:rPr>
        <w:t>Таблица 6.</w:t>
      </w:r>
      <w:r>
        <w:rPr>
          <w:b/>
          <w:sz w:val="28"/>
          <w:lang w:eastAsia="ar-SA" w:bidi="en-US"/>
        </w:rPr>
        <w:t>4</w:t>
      </w:r>
    </w:p>
    <w:p w14:paraId="192E9904" w14:textId="77777777" w:rsidR="007C4615" w:rsidRPr="009B30D5" w:rsidRDefault="007C4615" w:rsidP="007C4615">
      <w:pPr>
        <w:keepNext/>
        <w:suppressAutoHyphens/>
        <w:spacing w:after="6pt"/>
        <w:jc w:val="center"/>
        <w:rPr>
          <w:b/>
          <w:sz w:val="28"/>
          <w:lang w:eastAsia="ar-SA" w:bidi="en-US"/>
        </w:rPr>
      </w:pPr>
      <w:r w:rsidRPr="001002C2">
        <w:rPr>
          <w:b/>
          <w:sz w:val="28"/>
          <w:lang w:eastAsia="ar-SA" w:bidi="en-US"/>
        </w:rPr>
        <w:t>Сведения о пожарных депо и прочих объектах пожарной охраны</w:t>
      </w:r>
    </w:p>
    <w:tbl>
      <w:tblPr>
        <w:tblW w:w="100.0%" w:type="pct"/>
        <w:tblLayout w:type="fixed"/>
        <w:tblLook w:firstRow="0" w:lastRow="0" w:firstColumn="0" w:lastColumn="0" w:noHBand="0" w:noVBand="0"/>
      </w:tblPr>
      <w:tblGrid>
        <w:gridCol w:w="2710"/>
        <w:gridCol w:w="4859"/>
        <w:gridCol w:w="841"/>
        <w:gridCol w:w="934"/>
      </w:tblGrid>
      <w:tr w:rsidR="007C4615" w:rsidRPr="009B30D5" w14:paraId="31AAC174" w14:textId="77777777" w:rsidTr="0002586C">
        <w:trPr>
          <w:trHeight w:val="497"/>
        </w:trPr>
        <w:tc>
          <w:tcPr>
            <w:tcW w:w="81.0%" w:type="pct"/>
            <w:gridSpan w:val="2"/>
            <w:tcBorders>
              <w:top w:val="single" w:sz="4" w:space="0" w:color="auto"/>
              <w:start w:val="single" w:sz="4" w:space="0" w:color="auto"/>
              <w:bottom w:val="single" w:sz="4" w:space="0" w:color="auto"/>
              <w:end w:val="single" w:sz="4" w:space="0" w:color="auto"/>
            </w:tcBorders>
            <w:shd w:val="clear" w:color="auto" w:fill="auto"/>
            <w:vAlign w:val="center"/>
          </w:tcPr>
          <w:p w14:paraId="2BB0F1E4" w14:textId="77777777" w:rsidR="007C4615" w:rsidRPr="009B30D5" w:rsidRDefault="007C4615" w:rsidP="0002586C">
            <w:pPr>
              <w:jc w:val="center"/>
              <w:rPr>
                <w:b/>
                <w:color w:val="000000"/>
                <w:sz w:val="22"/>
                <w:szCs w:val="22"/>
              </w:rPr>
            </w:pPr>
            <w:r w:rsidRPr="009B30D5">
              <w:rPr>
                <w:b/>
                <w:color w:val="000000"/>
                <w:sz w:val="22"/>
                <w:szCs w:val="22"/>
              </w:rPr>
              <w:t>Силы и средства пожарной охраны МЧС России Здвинского района Новосибирской области</w:t>
            </w:r>
          </w:p>
        </w:tc>
        <w:tc>
          <w:tcPr>
            <w:tcW w:w="19.0%" w:type="pct"/>
            <w:gridSpan w:val="2"/>
            <w:tcBorders>
              <w:top w:val="single" w:sz="4" w:space="0" w:color="auto"/>
              <w:start w:val="nil"/>
              <w:bottom w:val="single" w:sz="4" w:space="0" w:color="auto"/>
              <w:end w:val="single" w:sz="4" w:space="0" w:color="auto"/>
            </w:tcBorders>
            <w:shd w:val="clear" w:color="auto" w:fill="auto"/>
            <w:vAlign w:val="center"/>
          </w:tcPr>
          <w:p w14:paraId="3E3C7D96" w14:textId="77777777" w:rsidR="007C4615" w:rsidRPr="009B30D5" w:rsidRDefault="007C4615" w:rsidP="0002586C">
            <w:pPr>
              <w:jc w:val="center"/>
              <w:rPr>
                <w:b/>
                <w:color w:val="000000"/>
                <w:sz w:val="22"/>
                <w:szCs w:val="22"/>
              </w:rPr>
            </w:pPr>
            <w:r w:rsidRPr="009B30D5">
              <w:rPr>
                <w:b/>
                <w:color w:val="000000"/>
                <w:sz w:val="22"/>
                <w:szCs w:val="22"/>
              </w:rPr>
              <w:t>Силы и средства</w:t>
            </w:r>
          </w:p>
        </w:tc>
      </w:tr>
      <w:tr w:rsidR="007C4615" w:rsidRPr="009B30D5" w14:paraId="18945977" w14:textId="77777777" w:rsidTr="000F3874">
        <w:trPr>
          <w:trHeight w:val="255"/>
        </w:trPr>
        <w:tc>
          <w:tcPr>
            <w:tcW w:w="29.0%" w:type="pct"/>
            <w:vMerge w:val="restart"/>
            <w:tcBorders>
              <w:top w:val="nil"/>
              <w:start w:val="single" w:sz="4" w:space="0" w:color="auto"/>
              <w:bottom w:val="single" w:sz="4" w:space="0" w:color="auto"/>
              <w:end w:val="single" w:sz="4" w:space="0" w:color="auto"/>
            </w:tcBorders>
            <w:shd w:val="clear" w:color="auto" w:fill="auto"/>
            <w:vAlign w:val="center"/>
          </w:tcPr>
          <w:p w14:paraId="7ECC506F" w14:textId="77777777" w:rsidR="007C4615" w:rsidRPr="009B30D5" w:rsidRDefault="007C4615" w:rsidP="0002586C">
            <w:pPr>
              <w:jc w:val="center"/>
              <w:rPr>
                <w:b/>
                <w:color w:val="000000"/>
                <w:sz w:val="22"/>
                <w:szCs w:val="22"/>
              </w:rPr>
            </w:pPr>
            <w:r w:rsidRPr="009B30D5">
              <w:rPr>
                <w:b/>
                <w:color w:val="000000"/>
                <w:sz w:val="22"/>
                <w:szCs w:val="22"/>
              </w:rPr>
              <w:t>Наименование пожарного депо</w:t>
            </w:r>
          </w:p>
        </w:tc>
        <w:tc>
          <w:tcPr>
            <w:tcW w:w="51.0%" w:type="pct"/>
            <w:vMerge w:val="restart"/>
            <w:tcBorders>
              <w:top w:val="nil"/>
              <w:start w:val="single" w:sz="4" w:space="0" w:color="auto"/>
              <w:end w:val="single" w:sz="4" w:space="0" w:color="auto"/>
            </w:tcBorders>
            <w:shd w:val="clear" w:color="auto" w:fill="auto"/>
            <w:vAlign w:val="center"/>
          </w:tcPr>
          <w:p w14:paraId="7F36B598" w14:textId="77777777" w:rsidR="007C4615" w:rsidRPr="009B30D5" w:rsidRDefault="007C4615" w:rsidP="0002586C">
            <w:pPr>
              <w:jc w:val="center"/>
              <w:rPr>
                <w:b/>
                <w:color w:val="000000"/>
                <w:sz w:val="22"/>
                <w:szCs w:val="22"/>
              </w:rPr>
            </w:pPr>
            <w:r w:rsidRPr="009B30D5">
              <w:rPr>
                <w:b/>
                <w:color w:val="000000"/>
                <w:sz w:val="22"/>
                <w:szCs w:val="22"/>
              </w:rPr>
              <w:t>ППД пожарных подразделений (ПЧ, ПП)</w:t>
            </w:r>
          </w:p>
        </w:tc>
        <w:tc>
          <w:tcPr>
            <w:tcW w:w="19.0%" w:type="pct"/>
            <w:gridSpan w:val="2"/>
            <w:tcBorders>
              <w:top w:val="single" w:sz="4" w:space="0" w:color="auto"/>
              <w:start w:val="nil"/>
              <w:bottom w:val="single" w:sz="4" w:space="0" w:color="auto"/>
              <w:end w:val="single" w:sz="4" w:space="0" w:color="auto"/>
            </w:tcBorders>
            <w:shd w:val="clear" w:color="auto" w:fill="auto"/>
            <w:vAlign w:val="center"/>
          </w:tcPr>
          <w:p w14:paraId="70E19169" w14:textId="77777777" w:rsidR="007C4615" w:rsidRPr="009B30D5" w:rsidRDefault="007C4615" w:rsidP="0002586C">
            <w:pPr>
              <w:jc w:val="center"/>
              <w:rPr>
                <w:b/>
                <w:color w:val="000000"/>
                <w:sz w:val="22"/>
                <w:szCs w:val="22"/>
              </w:rPr>
            </w:pPr>
            <w:r w:rsidRPr="009B30D5">
              <w:rPr>
                <w:b/>
                <w:color w:val="000000"/>
                <w:sz w:val="22"/>
                <w:szCs w:val="22"/>
              </w:rPr>
              <w:t>Всего</w:t>
            </w:r>
          </w:p>
        </w:tc>
      </w:tr>
      <w:tr w:rsidR="007C4615" w:rsidRPr="009B30D5" w14:paraId="618E479A" w14:textId="77777777" w:rsidTr="000F3874">
        <w:trPr>
          <w:trHeight w:val="255"/>
        </w:trPr>
        <w:tc>
          <w:tcPr>
            <w:tcW w:w="29.0%" w:type="pct"/>
            <w:vMerge/>
            <w:tcBorders>
              <w:top w:val="nil"/>
              <w:start w:val="single" w:sz="4" w:space="0" w:color="auto"/>
              <w:bottom w:val="single" w:sz="4" w:space="0" w:color="auto"/>
              <w:end w:val="single" w:sz="4" w:space="0" w:color="auto"/>
            </w:tcBorders>
            <w:shd w:val="clear" w:color="auto" w:fill="auto"/>
            <w:vAlign w:val="center"/>
          </w:tcPr>
          <w:p w14:paraId="0E38E880" w14:textId="77777777" w:rsidR="007C4615" w:rsidRPr="009B30D5" w:rsidRDefault="007C4615" w:rsidP="0002586C">
            <w:pPr>
              <w:rPr>
                <w:b/>
                <w:color w:val="000000"/>
                <w:sz w:val="22"/>
                <w:szCs w:val="22"/>
              </w:rPr>
            </w:pPr>
          </w:p>
        </w:tc>
        <w:tc>
          <w:tcPr>
            <w:tcW w:w="51.0%" w:type="pct"/>
            <w:vMerge/>
            <w:tcBorders>
              <w:start w:val="single" w:sz="4" w:space="0" w:color="auto"/>
              <w:bottom w:val="single" w:sz="4" w:space="0" w:color="auto"/>
              <w:end w:val="single" w:sz="4" w:space="0" w:color="auto"/>
            </w:tcBorders>
            <w:shd w:val="clear" w:color="auto" w:fill="auto"/>
            <w:vAlign w:val="center"/>
          </w:tcPr>
          <w:p w14:paraId="383C27CE" w14:textId="77777777" w:rsidR="007C4615" w:rsidRPr="009B30D5" w:rsidRDefault="007C4615" w:rsidP="0002586C">
            <w:pPr>
              <w:rPr>
                <w:b/>
                <w:color w:val="000000"/>
                <w:sz w:val="22"/>
                <w:szCs w:val="22"/>
              </w:rPr>
            </w:pPr>
          </w:p>
        </w:tc>
        <w:tc>
          <w:tcPr>
            <w:tcW w:w="9.0%" w:type="pct"/>
            <w:tcBorders>
              <w:top w:val="nil"/>
              <w:start w:val="nil"/>
              <w:bottom w:val="single" w:sz="4" w:space="0" w:color="auto"/>
              <w:end w:val="single" w:sz="4" w:space="0" w:color="auto"/>
            </w:tcBorders>
            <w:shd w:val="clear" w:color="auto" w:fill="auto"/>
            <w:vAlign w:val="center"/>
          </w:tcPr>
          <w:p w14:paraId="76CFD13D" w14:textId="77777777" w:rsidR="007C4615" w:rsidRPr="009B30D5" w:rsidRDefault="007C4615" w:rsidP="0002586C">
            <w:pPr>
              <w:jc w:val="center"/>
              <w:rPr>
                <w:b/>
                <w:color w:val="000000"/>
                <w:sz w:val="22"/>
                <w:szCs w:val="22"/>
              </w:rPr>
            </w:pPr>
            <w:r w:rsidRPr="009B30D5">
              <w:rPr>
                <w:b/>
                <w:color w:val="000000"/>
                <w:sz w:val="22"/>
                <w:szCs w:val="22"/>
              </w:rPr>
              <w:t>л/с</w:t>
            </w:r>
          </w:p>
        </w:tc>
        <w:tc>
          <w:tcPr>
            <w:tcW w:w="9.0%" w:type="pct"/>
            <w:tcBorders>
              <w:top w:val="nil"/>
              <w:start w:val="nil"/>
              <w:bottom w:val="single" w:sz="4" w:space="0" w:color="auto"/>
              <w:end w:val="single" w:sz="4" w:space="0" w:color="auto"/>
            </w:tcBorders>
            <w:shd w:val="clear" w:color="auto" w:fill="auto"/>
            <w:vAlign w:val="center"/>
          </w:tcPr>
          <w:p w14:paraId="1D9B1556" w14:textId="77777777" w:rsidR="007C4615" w:rsidRPr="009B30D5" w:rsidRDefault="007C4615" w:rsidP="0002586C">
            <w:pPr>
              <w:jc w:val="center"/>
              <w:rPr>
                <w:b/>
                <w:color w:val="000000"/>
                <w:sz w:val="22"/>
                <w:szCs w:val="22"/>
              </w:rPr>
            </w:pPr>
            <w:r w:rsidRPr="009B30D5">
              <w:rPr>
                <w:b/>
                <w:color w:val="000000"/>
                <w:sz w:val="22"/>
                <w:szCs w:val="22"/>
              </w:rPr>
              <w:t>техн.</w:t>
            </w:r>
          </w:p>
        </w:tc>
      </w:tr>
      <w:tr w:rsidR="007C4615" w:rsidRPr="009B30D5" w14:paraId="6A38D529" w14:textId="77777777" w:rsidTr="0002586C">
        <w:trPr>
          <w:trHeight w:val="255"/>
        </w:trPr>
        <w:tc>
          <w:tcPr>
            <w:tcW w:w="100.0%" w:type="pct"/>
            <w:gridSpan w:val="4"/>
            <w:tcBorders>
              <w:top w:val="single" w:sz="4" w:space="0" w:color="auto"/>
              <w:start w:val="single" w:sz="4" w:space="0" w:color="auto"/>
              <w:bottom w:val="single" w:sz="4" w:space="0" w:color="auto"/>
              <w:end w:val="single" w:sz="4" w:space="0" w:color="000000"/>
            </w:tcBorders>
            <w:shd w:val="clear" w:color="auto" w:fill="auto"/>
            <w:vAlign w:val="center"/>
          </w:tcPr>
          <w:p w14:paraId="2A5DC41A" w14:textId="77777777" w:rsidR="007C4615" w:rsidRPr="009B30D5" w:rsidRDefault="007C4615" w:rsidP="0002586C">
            <w:pPr>
              <w:jc w:val="center"/>
              <w:rPr>
                <w:b/>
                <w:color w:val="000000"/>
                <w:sz w:val="22"/>
                <w:szCs w:val="22"/>
              </w:rPr>
            </w:pPr>
            <w:r w:rsidRPr="009B30D5">
              <w:rPr>
                <w:b/>
                <w:color w:val="000000"/>
                <w:sz w:val="22"/>
                <w:szCs w:val="22"/>
              </w:rPr>
              <w:t xml:space="preserve">ОФПС-4 </w:t>
            </w:r>
          </w:p>
        </w:tc>
      </w:tr>
      <w:tr w:rsidR="007822BD" w:rsidRPr="007822BD" w14:paraId="3AC7BB33" w14:textId="77777777" w:rsidTr="000F3874">
        <w:trPr>
          <w:trHeight w:val="255"/>
        </w:trPr>
        <w:tc>
          <w:tcPr>
            <w:tcW w:w="29.0%" w:type="pct"/>
            <w:tcBorders>
              <w:top w:val="nil"/>
              <w:start w:val="single" w:sz="4" w:space="0" w:color="auto"/>
              <w:bottom w:val="single" w:sz="4" w:space="0" w:color="auto"/>
              <w:end w:val="single" w:sz="4" w:space="0" w:color="auto"/>
            </w:tcBorders>
            <w:shd w:val="clear" w:color="auto" w:fill="auto"/>
            <w:noWrap/>
            <w:vAlign w:val="center"/>
          </w:tcPr>
          <w:p w14:paraId="21567D2F" w14:textId="55958715" w:rsidR="007822BD" w:rsidRPr="007822BD" w:rsidRDefault="007822BD" w:rsidP="007822BD">
            <w:pPr>
              <w:jc w:val="center"/>
              <w:rPr>
                <w:color w:val="000000"/>
                <w:sz w:val="22"/>
                <w:szCs w:val="22"/>
              </w:rPr>
            </w:pPr>
            <w:r w:rsidRPr="007822BD">
              <w:rPr>
                <w:color w:val="000000"/>
                <w:sz w:val="22"/>
                <w:szCs w:val="22"/>
              </w:rPr>
              <w:t>ПЧ-55</w:t>
            </w:r>
          </w:p>
        </w:tc>
        <w:tc>
          <w:tcPr>
            <w:tcW w:w="51.0%" w:type="pct"/>
            <w:tcBorders>
              <w:top w:val="nil"/>
              <w:start w:val="nil"/>
              <w:bottom w:val="single" w:sz="4" w:space="0" w:color="auto"/>
              <w:end w:val="single" w:sz="4" w:space="0" w:color="auto"/>
            </w:tcBorders>
            <w:shd w:val="clear" w:color="auto" w:fill="auto"/>
            <w:noWrap/>
            <w:vAlign w:val="center"/>
          </w:tcPr>
          <w:p w14:paraId="0E0D2E26" w14:textId="09D35DAC" w:rsidR="007822BD" w:rsidRPr="007822BD" w:rsidRDefault="007822BD" w:rsidP="007822BD">
            <w:pPr>
              <w:jc w:val="center"/>
              <w:rPr>
                <w:color w:val="000000"/>
                <w:sz w:val="22"/>
                <w:szCs w:val="22"/>
              </w:rPr>
            </w:pPr>
            <w:r w:rsidRPr="007822BD">
              <w:rPr>
                <w:color w:val="000000"/>
                <w:sz w:val="22"/>
                <w:szCs w:val="22"/>
              </w:rPr>
              <w:t>с. Здвинск</w:t>
            </w:r>
            <w:r>
              <w:rPr>
                <w:color w:val="000000"/>
                <w:sz w:val="22"/>
                <w:szCs w:val="22"/>
              </w:rPr>
              <w:t>,</w:t>
            </w:r>
            <w:r w:rsidRPr="007822BD">
              <w:rPr>
                <w:color w:val="000000"/>
                <w:sz w:val="22"/>
                <w:szCs w:val="22"/>
              </w:rPr>
              <w:t xml:space="preserve"> ул.М.Горького, 102</w:t>
            </w:r>
          </w:p>
        </w:tc>
        <w:tc>
          <w:tcPr>
            <w:tcW w:w="9.0%" w:type="pct"/>
            <w:tcBorders>
              <w:top w:val="nil"/>
              <w:start w:val="nil"/>
              <w:bottom w:val="single" w:sz="4" w:space="0" w:color="auto"/>
              <w:end w:val="single" w:sz="4" w:space="0" w:color="auto"/>
            </w:tcBorders>
            <w:shd w:val="clear" w:color="auto" w:fill="auto"/>
            <w:noWrap/>
            <w:vAlign w:val="center"/>
          </w:tcPr>
          <w:p w14:paraId="2AB01284" w14:textId="21C03969" w:rsidR="007822BD" w:rsidRPr="007822BD" w:rsidRDefault="007822BD" w:rsidP="007822BD">
            <w:pPr>
              <w:jc w:val="center"/>
              <w:rPr>
                <w:color w:val="000000"/>
                <w:sz w:val="22"/>
                <w:szCs w:val="22"/>
              </w:rPr>
            </w:pPr>
            <w:r w:rsidRPr="007822BD">
              <w:rPr>
                <w:color w:val="000000"/>
                <w:sz w:val="22"/>
                <w:szCs w:val="22"/>
              </w:rPr>
              <w:t>32</w:t>
            </w:r>
          </w:p>
        </w:tc>
        <w:tc>
          <w:tcPr>
            <w:tcW w:w="9.0%" w:type="pct"/>
            <w:tcBorders>
              <w:top w:val="nil"/>
              <w:start w:val="nil"/>
              <w:bottom w:val="single" w:sz="4" w:space="0" w:color="auto"/>
              <w:end w:val="single" w:sz="4" w:space="0" w:color="auto"/>
            </w:tcBorders>
            <w:shd w:val="clear" w:color="auto" w:fill="auto"/>
            <w:noWrap/>
            <w:vAlign w:val="center"/>
          </w:tcPr>
          <w:p w14:paraId="3FC319F6" w14:textId="6667449D" w:rsidR="007822BD" w:rsidRPr="007822BD" w:rsidRDefault="007822BD" w:rsidP="007822BD">
            <w:pPr>
              <w:jc w:val="center"/>
              <w:rPr>
                <w:color w:val="000000"/>
                <w:sz w:val="22"/>
                <w:szCs w:val="22"/>
              </w:rPr>
            </w:pPr>
            <w:r w:rsidRPr="007822BD">
              <w:rPr>
                <w:color w:val="000000"/>
                <w:sz w:val="22"/>
                <w:szCs w:val="22"/>
              </w:rPr>
              <w:t>2</w:t>
            </w:r>
          </w:p>
        </w:tc>
      </w:tr>
    </w:tbl>
    <w:p w14:paraId="74318964" w14:textId="36198AA7" w:rsidR="00F54331" w:rsidRPr="007C4615" w:rsidRDefault="00F54331" w:rsidP="007C4615">
      <w:pPr>
        <w:pStyle w:val="3"/>
        <w:numPr>
          <w:ilvl w:val="2"/>
          <w:numId w:val="5"/>
        </w:numPr>
        <w:ind w:start="0pt" w:firstLine="0pt"/>
        <w:rPr>
          <w:i w:val="0"/>
          <w:sz w:val="28"/>
          <w:szCs w:val="28"/>
        </w:rPr>
      </w:pPr>
      <w:bookmarkStart w:id="126" w:name="_Toc81903503"/>
      <w:r w:rsidRPr="007C4615">
        <w:rPr>
          <w:i w:val="0"/>
          <w:sz w:val="28"/>
          <w:szCs w:val="28"/>
        </w:rPr>
        <w:t>Организационные решения</w:t>
      </w:r>
      <w:bookmarkEnd w:id="126"/>
    </w:p>
    <w:p w14:paraId="2B70B252" w14:textId="77777777" w:rsidR="00F54331" w:rsidRPr="007C4615" w:rsidRDefault="00F54331" w:rsidP="00F54331">
      <w:pPr>
        <w:spacing w:line="11.90pt" w:lineRule="auto"/>
        <w:ind w:start="1pt" w:firstLine="28.35pt"/>
        <w:rPr>
          <w:rFonts w:cs="Arial"/>
          <w:bCs/>
          <w:sz w:val="28"/>
          <w:szCs w:val="28"/>
        </w:rPr>
      </w:pPr>
      <w:r w:rsidRPr="007C4615">
        <w:rPr>
          <w:rFonts w:cs="Arial"/>
          <w:bCs/>
          <w:sz w:val="28"/>
          <w:szCs w:val="28"/>
        </w:rPr>
        <w:t>Предотвращение пожара должно достигаться предотвращением образования горючей среды и (или) предотвращением образования в горючей среде (или внесения в нее) источников зажигания.</w:t>
      </w:r>
    </w:p>
    <w:p w14:paraId="1D75CA55" w14:textId="77777777" w:rsidR="00F54331" w:rsidRPr="007C4615" w:rsidRDefault="00F54331" w:rsidP="00F54331">
      <w:pPr>
        <w:spacing w:line="11.90pt" w:lineRule="auto"/>
        <w:ind w:start="1pt" w:firstLine="28.35pt"/>
        <w:rPr>
          <w:rFonts w:cs="Arial"/>
          <w:bCs/>
          <w:sz w:val="28"/>
          <w:szCs w:val="28"/>
        </w:rPr>
      </w:pPr>
      <w:r w:rsidRPr="007C4615">
        <w:rPr>
          <w:rFonts w:cs="Arial"/>
          <w:bCs/>
          <w:sz w:val="28"/>
          <w:szCs w:val="28"/>
        </w:rPr>
        <w:t>Предотвращение образования горючей среды должно обеспечиваться одним из следующих способов или их комбинаций:</w:t>
      </w:r>
    </w:p>
    <w:p w14:paraId="4ADFF0DA"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lastRenderedPageBreak/>
        <w:t>максимально возможным применением негорючих и трудногорючих веществ и материалов;</w:t>
      </w:r>
    </w:p>
    <w:p w14:paraId="0C27AA19"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максимально возможным по условиям технологии и строительства ограничением массы и (или) объема горючих веществ, материалов и наиболее безопасным способом их размещения;</w:t>
      </w:r>
    </w:p>
    <w:p w14:paraId="68B53ED2"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изоляцией горючей среды (применением изолированных отсеков, камер, кабин и т. п.);</w:t>
      </w:r>
    </w:p>
    <w:p w14:paraId="0C37F1E8"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поддержанием безопасной концентрации среды в соответствии с нормами и правилами и другими нормативно-техническими, нормативными документами и правилами безопасности;</w:t>
      </w:r>
    </w:p>
    <w:p w14:paraId="59480F2C"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достаточной концентрацией флегматизатора в воздухе защищаемого объема (его составной части);</w:t>
      </w:r>
    </w:p>
    <w:p w14:paraId="3C7AE62C"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поддержанием температуры и давления среды, при которых распространение пламени исключается;</w:t>
      </w:r>
    </w:p>
    <w:p w14:paraId="51DD01FF"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максимальной механизацией и автоматизацией технологических процессов, связанных с обращением горючих веществ;</w:t>
      </w:r>
    </w:p>
    <w:p w14:paraId="26A26F93"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установкой пожароопасного оборудования по возможности в изолированных помещениях или на открытых площадках;</w:t>
      </w:r>
    </w:p>
    <w:p w14:paraId="409F2F5F"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 xml:space="preserve">применением устройств защиты производственного оборудования с горючими веществами от </w:t>
      </w:r>
      <w:r w:rsidRPr="007C4615">
        <w:rPr>
          <w:sz w:val="28"/>
          <w:szCs w:val="28"/>
        </w:rPr>
        <w:t>повреждений</w:t>
      </w:r>
      <w:r w:rsidRPr="007C4615">
        <w:rPr>
          <w:rFonts w:cs="Arial"/>
          <w:bCs/>
          <w:sz w:val="28"/>
          <w:szCs w:val="28"/>
        </w:rPr>
        <w:t xml:space="preserve"> и аварий, установкой отключающих, отсекающих и других устройств.</w:t>
      </w:r>
    </w:p>
    <w:p w14:paraId="35E9289A" w14:textId="77777777" w:rsidR="00F54331" w:rsidRPr="007C4615" w:rsidRDefault="00F54331" w:rsidP="00F54331">
      <w:pPr>
        <w:spacing w:line="11.90pt" w:lineRule="auto"/>
        <w:ind w:start="1pt" w:firstLine="28.35pt"/>
        <w:rPr>
          <w:rFonts w:cs="Arial"/>
          <w:bCs/>
          <w:sz w:val="28"/>
          <w:szCs w:val="28"/>
        </w:rPr>
      </w:pPr>
      <w:r w:rsidRPr="007C4615">
        <w:rPr>
          <w:rFonts w:cs="Arial"/>
          <w:bCs/>
          <w:sz w:val="28"/>
          <w:szCs w:val="28"/>
        </w:rPr>
        <w:t>Предотвращение образования в горючей среде источников зажигания должно достигаться применением одним из следующих способов или их комбинацией:</w:t>
      </w:r>
    </w:p>
    <w:p w14:paraId="4CC774A9"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применением машин, механизмов, оборудования, устройств, при эксплуатации которых не образуются источники зажигания;</w:t>
      </w:r>
    </w:p>
    <w:p w14:paraId="1AD353A2"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применением электрооборудования, соответствующего пожароопасной и взрывоопасной зонам, группе и категории взрывоопасной смеси в соответствии с требованиями ГОСТ 12.1.011 и Правил устройства электроустановок;</w:t>
      </w:r>
    </w:p>
    <w:p w14:paraId="383C3855"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применением в конструкции быстродействующих средств защитного отключения возможных источников зажигания;</w:t>
      </w:r>
    </w:p>
    <w:p w14:paraId="7949DD7B"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применением технологического процесса и оборудования, удовлетворяющего требованиям электростатической искробезопасности по ГОСТ 12.1.018;</w:t>
      </w:r>
    </w:p>
    <w:p w14:paraId="21C2B843"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устройством молниезащиты зданий, сооружений и оборудования;</w:t>
      </w:r>
    </w:p>
    <w:p w14:paraId="4623B07D"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поддержанием температуры нагрева поверхности машин, механизмов, оборудования, устройств, веществ и материалов, которые могут войти в контакт с горючей средой, ниже предельно допустимой, составляющей 80% наименьшей температуры самовоспламенения горючего;</w:t>
      </w:r>
    </w:p>
    <w:p w14:paraId="6236968E"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исключение возможности появления искрового разряда в горючей среде с энергией, равной и выше минимальной энергии зажигания;</w:t>
      </w:r>
    </w:p>
    <w:p w14:paraId="633ABC0C"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lastRenderedPageBreak/>
        <w:t>применением не искрящего инструмента при работе с легковоспламеняющимися жидкостями и горючими газами;</w:t>
      </w:r>
    </w:p>
    <w:p w14:paraId="5F4CF8DE"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 xml:space="preserve">ликвидацией условий для теплового, химического и (или) микробиологического самовозгорания обращающихся веществ, материалов, изделий и конструкций; </w:t>
      </w:r>
    </w:p>
    <w:p w14:paraId="26F434B1"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обеспечение порядка совместного хранения веществ и материалов;</w:t>
      </w:r>
    </w:p>
    <w:p w14:paraId="01962E31"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устранением контакта с воздухом пирофорных веществ;</w:t>
      </w:r>
    </w:p>
    <w:p w14:paraId="7976B0A4"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уменьшением определяющего размера горючей среды ниже предельно допустимого по горючести;</w:t>
      </w:r>
    </w:p>
    <w:p w14:paraId="59636F2D"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выполнением действующих строительных норм, правил и стандартов.</w:t>
      </w:r>
    </w:p>
    <w:p w14:paraId="4390990E" w14:textId="54D639CD" w:rsidR="00F54331" w:rsidRPr="007C4615" w:rsidRDefault="00F54331" w:rsidP="007C4615">
      <w:pPr>
        <w:pStyle w:val="3"/>
        <w:numPr>
          <w:ilvl w:val="2"/>
          <w:numId w:val="5"/>
        </w:numPr>
        <w:ind w:start="0pt" w:firstLine="0pt"/>
        <w:rPr>
          <w:i w:val="0"/>
          <w:sz w:val="28"/>
          <w:szCs w:val="28"/>
        </w:rPr>
      </w:pPr>
      <w:bookmarkStart w:id="127" w:name="_Toc81903504"/>
      <w:r w:rsidRPr="007C4615">
        <w:rPr>
          <w:i w:val="0"/>
          <w:sz w:val="28"/>
          <w:szCs w:val="28"/>
        </w:rPr>
        <w:t>Технические решения, входящие в систему, обеспечивающую пожарную безопасность дороги, состоят из ряда мероприятий и условий</w:t>
      </w:r>
      <w:bookmarkEnd w:id="127"/>
    </w:p>
    <w:p w14:paraId="1D4C99E9"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дороги, проезды и подъезды к зданиям, сооружениям и водоисточникам, расположенным на территории автомобильной дороги, либо вблизи лежащего района, используемым для целей пожаротушения, должны быть всегда свободными для проезда пожарной техники, содержаться в исправном состоянии, а зимой быть очищенными от снега и льда;</w:t>
      </w:r>
    </w:p>
    <w:p w14:paraId="1EB941BC"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о закрытии дорог или проездов для их ремонта или по другим причинам, препятствующим проезду пожарных машин, необходимо немедленно сообщать в подразделения пожарной охраны;</w:t>
      </w:r>
    </w:p>
    <w:p w14:paraId="441B84B7"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на период закрытия дорог в соответствующих местах должны быть установлены указатели направления объезда или устроены переезды через ремонтируемые участки и подъезды к водоисточникам;</w:t>
      </w:r>
    </w:p>
    <w:p w14:paraId="6EBF3BE4"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территория автомобильных дорог в пределах населенного пункта должна иметь наружное освещение в темное время суток для быстрого подъезда пожарной техники в места возникновения пожара;</w:t>
      </w:r>
    </w:p>
    <w:p w14:paraId="39698ABF"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территория, занятая под автомобильную дорогу и расположенная в массивах хвойных лесов, должна иметь по периметру защитную минерализованную полосу шириной не менее 2,5 м;</w:t>
      </w:r>
    </w:p>
    <w:p w14:paraId="20FC910A"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на участках дороги, расположенных вблизи опор линий высоковольтных передач необходимо расположение обозначенных охранных зон;</w:t>
      </w:r>
    </w:p>
    <w:p w14:paraId="1454E355"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на территории автомобильной дороги в пределах ее полосы не разрешается устраивать несанкционированные места размещения горючих отходов;</w:t>
      </w:r>
    </w:p>
    <w:p w14:paraId="17A1FE49"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t>не разрешается разведение костров, сжигание отходов и тары в пределах, установленных нормами проектирования противопожарных разрывов, но не ближе 50 м до зданий и сооружений объекта;</w:t>
      </w:r>
    </w:p>
    <w:p w14:paraId="3CA4F828" w14:textId="77777777" w:rsidR="00F54331" w:rsidRPr="007C4615" w:rsidRDefault="00F54331" w:rsidP="00F54331">
      <w:pPr>
        <w:numPr>
          <w:ilvl w:val="0"/>
          <w:numId w:val="35"/>
        </w:numPr>
        <w:autoSpaceDE w:val="0"/>
        <w:autoSpaceDN w:val="0"/>
        <w:adjustRightInd w:val="0"/>
        <w:ind w:start="56pt" w:hanging="21.25pt"/>
        <w:rPr>
          <w:rFonts w:cs="Arial"/>
          <w:bCs/>
          <w:sz w:val="28"/>
          <w:szCs w:val="28"/>
        </w:rPr>
      </w:pPr>
      <w:r w:rsidRPr="007C4615">
        <w:rPr>
          <w:rFonts w:cs="Arial"/>
          <w:bCs/>
          <w:sz w:val="28"/>
          <w:szCs w:val="28"/>
        </w:rPr>
        <w:lastRenderedPageBreak/>
        <w:t>следить за соблюдением правил перевозки взрывопожароопасных веществ, при которой запрещается: допускать толчки, резкие торможения; транспортировать баллоны с горючим газом без предохранительных башмаков; оставлять транспортное средство без присмотра.</w:t>
      </w:r>
    </w:p>
    <w:p w14:paraId="1FD0F4DE" w14:textId="77777777" w:rsidR="00F54331" w:rsidRPr="007C4615" w:rsidRDefault="00F54331" w:rsidP="00F54331">
      <w:pPr>
        <w:spacing w:line="11.90pt" w:lineRule="auto"/>
        <w:ind w:start="1pt" w:firstLine="28.35pt"/>
        <w:rPr>
          <w:rFonts w:cs="Arial"/>
          <w:bCs/>
          <w:sz w:val="28"/>
          <w:szCs w:val="28"/>
        </w:rPr>
      </w:pPr>
      <w:r w:rsidRPr="007C4615">
        <w:rPr>
          <w:rFonts w:cs="Arial"/>
          <w:bCs/>
          <w:sz w:val="28"/>
          <w:szCs w:val="28"/>
        </w:rPr>
        <w:t>Функционирование мероприятий и соблюдение правил пожарной безопасности на автомобильной дороге и в пределах полосы ее отвода должны обеспечивать дорожная, автотранспортная службы и подразделения ГИБДД.</w:t>
      </w:r>
    </w:p>
    <w:p w14:paraId="2E4EB66D" w14:textId="77777777" w:rsidR="00F54331" w:rsidRPr="007C4615" w:rsidRDefault="00F54331" w:rsidP="007C4615">
      <w:pPr>
        <w:pStyle w:val="3"/>
        <w:numPr>
          <w:ilvl w:val="2"/>
          <w:numId w:val="5"/>
        </w:numPr>
        <w:ind w:start="0pt" w:firstLine="0pt"/>
        <w:rPr>
          <w:i w:val="0"/>
          <w:sz w:val="28"/>
          <w:szCs w:val="28"/>
        </w:rPr>
      </w:pPr>
      <w:bookmarkStart w:id="128" w:name="_Toc81903505"/>
      <w:r w:rsidRPr="007C4615">
        <w:rPr>
          <w:i w:val="0"/>
          <w:sz w:val="28"/>
          <w:szCs w:val="28"/>
        </w:rPr>
        <w:t>Противопожарное водоснабжение</w:t>
      </w:r>
      <w:bookmarkEnd w:id="128"/>
    </w:p>
    <w:p w14:paraId="1CB93BE8" w14:textId="77777777" w:rsidR="00F54331" w:rsidRPr="007C4615" w:rsidRDefault="00F54331" w:rsidP="00F54331">
      <w:pPr>
        <w:spacing w:line="11.90pt" w:lineRule="auto"/>
        <w:ind w:start="1pt" w:firstLine="28.35pt"/>
        <w:rPr>
          <w:rFonts w:eastAsiaTheme="minorEastAsia" w:cstheme="minorBidi"/>
          <w:sz w:val="28"/>
          <w:szCs w:val="28"/>
        </w:rPr>
      </w:pPr>
      <w:r w:rsidRPr="007C4615">
        <w:rPr>
          <w:rFonts w:eastAsiaTheme="minorEastAsia" w:cstheme="minorBidi"/>
          <w:sz w:val="28"/>
          <w:szCs w:val="28"/>
        </w:rPr>
        <w:t xml:space="preserve">На территории поселения должны быть источники наружного противопожарного водоснабжения. </w:t>
      </w:r>
    </w:p>
    <w:p w14:paraId="093BF1A0" w14:textId="77777777" w:rsidR="00F54331" w:rsidRPr="007C4615" w:rsidRDefault="00F54331" w:rsidP="00F54331">
      <w:pPr>
        <w:spacing w:line="11.90pt" w:lineRule="auto"/>
        <w:ind w:start="1pt" w:firstLine="28.35pt"/>
        <w:rPr>
          <w:rFonts w:eastAsiaTheme="minorEastAsia" w:cstheme="minorBidi"/>
          <w:sz w:val="28"/>
          <w:szCs w:val="28"/>
        </w:rPr>
      </w:pPr>
      <w:r w:rsidRPr="007C4615">
        <w:rPr>
          <w:rFonts w:eastAsiaTheme="minorEastAsia" w:cstheme="minorBidi"/>
          <w:sz w:val="28"/>
          <w:szCs w:val="28"/>
        </w:rPr>
        <w:t xml:space="preserve">К источникам наружного противопожарного водоснабжения относятся: </w:t>
      </w:r>
    </w:p>
    <w:p w14:paraId="5BB13F65" w14:textId="5489C941" w:rsidR="00F54331" w:rsidRPr="007C4615" w:rsidRDefault="00F54331" w:rsidP="007C4615">
      <w:pPr>
        <w:numPr>
          <w:ilvl w:val="0"/>
          <w:numId w:val="35"/>
        </w:numPr>
        <w:autoSpaceDE w:val="0"/>
        <w:autoSpaceDN w:val="0"/>
        <w:adjustRightInd w:val="0"/>
        <w:ind w:start="56pt" w:hanging="21.25pt"/>
        <w:rPr>
          <w:rFonts w:cs="Arial"/>
          <w:bCs/>
          <w:sz w:val="28"/>
          <w:szCs w:val="28"/>
        </w:rPr>
      </w:pPr>
      <w:r w:rsidRPr="007C4615">
        <w:rPr>
          <w:rFonts w:cs="Arial"/>
          <w:bCs/>
          <w:sz w:val="28"/>
          <w:szCs w:val="28"/>
        </w:rPr>
        <w:t xml:space="preserve">наружные водопроводные сети с пожарными гидрантами; </w:t>
      </w:r>
    </w:p>
    <w:p w14:paraId="39D9EF57" w14:textId="60A97946" w:rsidR="00F54331" w:rsidRPr="007C4615" w:rsidRDefault="00F54331" w:rsidP="007C4615">
      <w:pPr>
        <w:numPr>
          <w:ilvl w:val="0"/>
          <w:numId w:val="35"/>
        </w:numPr>
        <w:autoSpaceDE w:val="0"/>
        <w:autoSpaceDN w:val="0"/>
        <w:adjustRightInd w:val="0"/>
        <w:ind w:start="56pt" w:hanging="21.25pt"/>
        <w:rPr>
          <w:rFonts w:cs="Arial"/>
          <w:bCs/>
          <w:sz w:val="28"/>
          <w:szCs w:val="28"/>
        </w:rPr>
      </w:pPr>
      <w:r w:rsidRPr="007C4615">
        <w:rPr>
          <w:rFonts w:cs="Arial"/>
          <w:bCs/>
          <w:sz w:val="28"/>
          <w:szCs w:val="28"/>
        </w:rPr>
        <w:t xml:space="preserve">водные объекты, используемые для целей пожаротушения в соответствии с законодательством Российской Федерации; </w:t>
      </w:r>
    </w:p>
    <w:p w14:paraId="78BFBACA" w14:textId="33BE464B" w:rsidR="00F54331" w:rsidRPr="007C4615" w:rsidRDefault="00F54331" w:rsidP="007C4615">
      <w:pPr>
        <w:numPr>
          <w:ilvl w:val="0"/>
          <w:numId w:val="35"/>
        </w:numPr>
        <w:autoSpaceDE w:val="0"/>
        <w:autoSpaceDN w:val="0"/>
        <w:adjustRightInd w:val="0"/>
        <w:ind w:start="56pt" w:hanging="21.25pt"/>
        <w:rPr>
          <w:rFonts w:cs="Arial"/>
          <w:bCs/>
          <w:sz w:val="28"/>
          <w:szCs w:val="28"/>
        </w:rPr>
      </w:pPr>
      <w:r w:rsidRPr="007C4615">
        <w:rPr>
          <w:rFonts w:cs="Arial"/>
          <w:bCs/>
          <w:sz w:val="28"/>
          <w:szCs w:val="28"/>
        </w:rPr>
        <w:t xml:space="preserve">противопожарные резервуары. </w:t>
      </w:r>
    </w:p>
    <w:p w14:paraId="6E6DBD95" w14:textId="77777777" w:rsidR="00F54331" w:rsidRPr="007C4615" w:rsidRDefault="00F54331" w:rsidP="00F54331">
      <w:pPr>
        <w:spacing w:line="11.90pt" w:lineRule="auto"/>
        <w:ind w:start="1pt" w:firstLine="28.35pt"/>
        <w:rPr>
          <w:rFonts w:eastAsiaTheme="minorEastAsia" w:cstheme="minorBidi"/>
          <w:sz w:val="28"/>
          <w:szCs w:val="28"/>
        </w:rPr>
      </w:pPr>
      <w:r w:rsidRPr="007C4615">
        <w:rPr>
          <w:rFonts w:eastAsiaTheme="minorEastAsia" w:cstheme="minorBidi"/>
          <w:sz w:val="28"/>
          <w:szCs w:val="28"/>
        </w:rPr>
        <w:t xml:space="preserve">Поселение должно быть оборудовано противопожарным водопроводом. При этом противопожарный водопровод допускается объединять с хозяйственно-питьевым или производственным водопроводом. </w:t>
      </w:r>
    </w:p>
    <w:p w14:paraId="6FB507A9" w14:textId="5B988654" w:rsidR="00F54331" w:rsidRPr="007C4615" w:rsidRDefault="00F54331" w:rsidP="00F54331">
      <w:pPr>
        <w:spacing w:line="11.90pt" w:lineRule="auto"/>
        <w:ind w:start="1pt" w:firstLine="28.35pt"/>
        <w:rPr>
          <w:sz w:val="28"/>
          <w:szCs w:val="28"/>
        </w:rPr>
      </w:pPr>
      <w:r w:rsidRPr="007C4615">
        <w:rPr>
          <w:sz w:val="28"/>
          <w:szCs w:val="28"/>
        </w:rPr>
        <w:t xml:space="preserve">Территория </w:t>
      </w:r>
      <w:r w:rsidR="004C386D">
        <w:rPr>
          <w:sz w:val="28"/>
          <w:szCs w:val="28"/>
        </w:rPr>
        <w:t>Здвинского</w:t>
      </w:r>
      <w:r w:rsidR="007C4615" w:rsidRPr="007C4615">
        <w:rPr>
          <w:sz w:val="28"/>
          <w:szCs w:val="28"/>
        </w:rPr>
        <w:t xml:space="preserve"> сельсовета</w:t>
      </w:r>
      <w:r w:rsidRPr="007C4615">
        <w:rPr>
          <w:sz w:val="28"/>
          <w:szCs w:val="28"/>
        </w:rPr>
        <w:t xml:space="preserve"> обладает достаточным количеством водоемов для устранения пожара при чрезвычайных ситуациях. Проектом рекомендуется во всех населенных пунктах, расположенных на естественных водоемах, восстановить существующие и оборудовать дополнительные площадки (пирсы) для заправки пожарных машин водой, особенно близко расположенных к лесным массивам. </w:t>
      </w:r>
    </w:p>
    <w:p w14:paraId="0EF3CB0C" w14:textId="77777777" w:rsidR="00F54331" w:rsidRPr="007C4615" w:rsidRDefault="00F54331" w:rsidP="00F54331">
      <w:pPr>
        <w:spacing w:line="11.90pt" w:lineRule="auto"/>
        <w:ind w:start="1pt" w:firstLine="28.35pt"/>
        <w:rPr>
          <w:sz w:val="28"/>
          <w:szCs w:val="28"/>
        </w:rPr>
      </w:pPr>
      <w:r w:rsidRPr="007C4615">
        <w:rPr>
          <w:sz w:val="28"/>
          <w:szCs w:val="28"/>
        </w:rPr>
        <w:t xml:space="preserve">Требования к источникам наружного противопожарного водоснабжения, расчетные количества пожаров и расходы воды на наружное пожаротушение установлены СП 8.13130.2009 «Системы противопожарной защиты. Источники наружного противопожарного водоснабжения. Требования пожарной безопасности». </w:t>
      </w:r>
    </w:p>
    <w:p w14:paraId="39C13E16" w14:textId="77777777" w:rsidR="00F54331" w:rsidRPr="007C4615" w:rsidRDefault="00F54331" w:rsidP="00F54331">
      <w:pPr>
        <w:spacing w:line="11.90pt" w:lineRule="auto"/>
        <w:ind w:start="1pt" w:firstLine="28.35pt"/>
        <w:rPr>
          <w:sz w:val="28"/>
          <w:szCs w:val="28"/>
        </w:rPr>
      </w:pPr>
      <w:r w:rsidRPr="007C4615">
        <w:rPr>
          <w:sz w:val="28"/>
          <w:szCs w:val="28"/>
        </w:rPr>
        <w:t xml:space="preserve">Противопожарный водопровод следует создавать, низкого давления. (Противопожарный водопровод высокого давления создается только при соответствующем обосновании). </w:t>
      </w:r>
    </w:p>
    <w:p w14:paraId="4577AAB5" w14:textId="77777777" w:rsidR="00F54331" w:rsidRPr="007C4615" w:rsidRDefault="00F54331" w:rsidP="00F54331">
      <w:pPr>
        <w:spacing w:line="11.90pt" w:lineRule="auto"/>
        <w:ind w:start="1pt" w:firstLine="28.35pt"/>
        <w:rPr>
          <w:sz w:val="28"/>
          <w:szCs w:val="28"/>
        </w:rPr>
      </w:pPr>
      <w:r w:rsidRPr="007C4615">
        <w:rPr>
          <w:sz w:val="28"/>
          <w:szCs w:val="28"/>
        </w:rPr>
        <w:t xml:space="preserve">Минимальный свободный напор в сети противопожарного водопровода низкого давления (на уровне поверхности земли) при пожаротушении должен быть не менее 10 м. </w:t>
      </w:r>
    </w:p>
    <w:p w14:paraId="1ADCBDFE" w14:textId="77777777" w:rsidR="00F54331" w:rsidRPr="007C4615" w:rsidRDefault="00F54331" w:rsidP="00F54331">
      <w:pPr>
        <w:spacing w:line="11.90pt" w:lineRule="auto"/>
        <w:ind w:start="1pt" w:firstLine="28.35pt"/>
        <w:rPr>
          <w:sz w:val="28"/>
          <w:szCs w:val="28"/>
        </w:rPr>
      </w:pPr>
      <w:r w:rsidRPr="007C4615">
        <w:rPr>
          <w:sz w:val="28"/>
          <w:szCs w:val="28"/>
        </w:rPr>
        <w:t xml:space="preserve">Свободный напор в сети объединенного водопровода должен быть не менее 10 м и не более 60 м. </w:t>
      </w:r>
    </w:p>
    <w:p w14:paraId="217183C1" w14:textId="77777777" w:rsidR="00F54331" w:rsidRPr="007C4615" w:rsidRDefault="00F54331" w:rsidP="00F54331">
      <w:pPr>
        <w:spacing w:line="11.90pt" w:lineRule="auto"/>
        <w:ind w:start="1pt" w:firstLine="28.35pt"/>
        <w:rPr>
          <w:sz w:val="28"/>
          <w:szCs w:val="28"/>
        </w:rPr>
      </w:pPr>
      <w:r w:rsidRPr="007C4615">
        <w:rPr>
          <w:sz w:val="28"/>
          <w:szCs w:val="28"/>
        </w:rPr>
        <w:t xml:space="preserve">Объединенный хозяйственно-питьевой и производственные водопроводы поселения – относится к III категории согласно СП 31.13330.2012 «Водоснабжение. Наружные сети и сооружения. Актуализированная редакция СНиП 2.04.02-84*» (величина допускаемого снижения подачи воды та же, что при I категории; длительность снижения </w:t>
      </w:r>
      <w:r w:rsidRPr="007C4615">
        <w:rPr>
          <w:sz w:val="28"/>
          <w:szCs w:val="28"/>
        </w:rPr>
        <w:lastRenderedPageBreak/>
        <w:t xml:space="preserve">подачи не должна превышать 15 сут. Перерыв в подаче воды или снижение подачи ниже указанного предела допускается на время проведения ремонта, но не более чем на 24 ч.). </w:t>
      </w:r>
    </w:p>
    <w:p w14:paraId="1AD84BB9" w14:textId="77777777" w:rsidR="00F54331" w:rsidRPr="007C4615" w:rsidRDefault="00F54331" w:rsidP="00F54331">
      <w:pPr>
        <w:spacing w:line="11.90pt" w:lineRule="auto"/>
        <w:ind w:start="1pt" w:firstLine="28.35pt"/>
        <w:rPr>
          <w:sz w:val="28"/>
          <w:szCs w:val="28"/>
        </w:rPr>
      </w:pPr>
      <w:r w:rsidRPr="007C4615">
        <w:rPr>
          <w:sz w:val="28"/>
          <w:szCs w:val="28"/>
        </w:rPr>
        <w:t xml:space="preserve">Водопроводные сети должны быть, как правило, кольцевыми. Тупиковые линии водопроводов допускается применять: для подачи воды на противопожарные или на хозяйственно-противопожарные нужды независимо от расхода воды на пожаротушение — при длине линий не свыше 200 м. </w:t>
      </w:r>
    </w:p>
    <w:p w14:paraId="76DDAC0E" w14:textId="77777777" w:rsidR="00F54331" w:rsidRPr="007C4615" w:rsidRDefault="00F54331" w:rsidP="00F54331">
      <w:pPr>
        <w:spacing w:line="11.90pt" w:lineRule="auto"/>
        <w:ind w:start="1pt" w:firstLine="28.35pt"/>
        <w:rPr>
          <w:sz w:val="28"/>
          <w:szCs w:val="28"/>
        </w:rPr>
      </w:pPr>
      <w:r w:rsidRPr="007C4615">
        <w:rPr>
          <w:sz w:val="28"/>
          <w:szCs w:val="28"/>
        </w:rPr>
        <w:t xml:space="preserve">Кольцевание наружных водопроводных сетей внутренними водопроводными сетями зданий и сооружений не допускается. </w:t>
      </w:r>
    </w:p>
    <w:p w14:paraId="311E899A" w14:textId="77777777" w:rsidR="00F54331" w:rsidRPr="007C4615" w:rsidRDefault="00F54331" w:rsidP="00F54331">
      <w:pPr>
        <w:spacing w:line="11.90pt" w:lineRule="auto"/>
        <w:ind w:start="1pt" w:firstLine="28.35pt"/>
        <w:rPr>
          <w:sz w:val="28"/>
          <w:szCs w:val="28"/>
        </w:rPr>
      </w:pPr>
      <w:r w:rsidRPr="007C4615">
        <w:rPr>
          <w:sz w:val="28"/>
          <w:szCs w:val="28"/>
        </w:rPr>
        <w:t xml:space="preserve">Пожарные гидранты надлежит предусматривать вдоль автомобильных дорог на расстоянии не более 2,5 м от края проезжей части, но не ближе 5 м от стен зданий; допускается располагать гидранты на проезжей части. </w:t>
      </w:r>
    </w:p>
    <w:p w14:paraId="7B919DCD" w14:textId="77777777" w:rsidR="00F54331" w:rsidRPr="007C4615" w:rsidRDefault="00F54331" w:rsidP="00F54331">
      <w:pPr>
        <w:spacing w:line="11.90pt" w:lineRule="auto"/>
        <w:ind w:start="1pt" w:firstLine="28.35pt"/>
        <w:rPr>
          <w:sz w:val="28"/>
          <w:szCs w:val="28"/>
        </w:rPr>
      </w:pPr>
      <w:r w:rsidRPr="007C4615">
        <w:rPr>
          <w:sz w:val="28"/>
          <w:szCs w:val="28"/>
        </w:rPr>
        <w:t xml:space="preserve">Пожарные гидранты следует устанавливать на кольцевых участках водопроводных линий. Допускается установка гидрантов на тупиковых линиях водопровода с принятием мер против замерзания воды в них. </w:t>
      </w:r>
    </w:p>
    <w:p w14:paraId="1C5FBEE8" w14:textId="77777777" w:rsidR="00F54331" w:rsidRPr="007C4615" w:rsidRDefault="00F54331" w:rsidP="00F54331">
      <w:pPr>
        <w:spacing w:line="11.90pt" w:lineRule="auto"/>
        <w:ind w:start="1pt" w:firstLine="28.35pt"/>
        <w:rPr>
          <w:sz w:val="28"/>
          <w:szCs w:val="28"/>
        </w:rPr>
      </w:pPr>
      <w:r w:rsidRPr="007C4615">
        <w:rPr>
          <w:sz w:val="28"/>
          <w:szCs w:val="28"/>
        </w:rPr>
        <w:t xml:space="preserve">Пожарный объем воды надлежит предусматривать в случаях, когда получение необходимого количества воды для тушения пожара непосредственно из источника водоснабжения технически невозможно или экономически нецелесообразно. </w:t>
      </w:r>
    </w:p>
    <w:p w14:paraId="202B8075" w14:textId="77777777" w:rsidR="00F54331" w:rsidRPr="007C4615" w:rsidRDefault="00F54331" w:rsidP="00F54331">
      <w:pPr>
        <w:spacing w:line="11.90pt" w:lineRule="auto"/>
        <w:ind w:start="1pt" w:firstLine="28.35pt"/>
        <w:rPr>
          <w:sz w:val="28"/>
          <w:szCs w:val="28"/>
        </w:rPr>
      </w:pPr>
      <w:r w:rsidRPr="007C4615">
        <w:rPr>
          <w:sz w:val="28"/>
          <w:szCs w:val="28"/>
        </w:rPr>
        <w:t xml:space="preserve">Пожарный объем воды в резервуарах должен определяться из условия обеспечения: </w:t>
      </w:r>
    </w:p>
    <w:p w14:paraId="3FEBC87E" w14:textId="07061A03" w:rsidR="00F54331" w:rsidRPr="007C4615" w:rsidRDefault="00F54331" w:rsidP="007C4615">
      <w:pPr>
        <w:numPr>
          <w:ilvl w:val="0"/>
          <w:numId w:val="35"/>
        </w:numPr>
        <w:autoSpaceDE w:val="0"/>
        <w:autoSpaceDN w:val="0"/>
        <w:adjustRightInd w:val="0"/>
        <w:ind w:start="56pt" w:hanging="21.25pt"/>
        <w:rPr>
          <w:rFonts w:cs="Arial"/>
          <w:bCs/>
          <w:sz w:val="28"/>
          <w:szCs w:val="28"/>
        </w:rPr>
      </w:pPr>
      <w:r w:rsidRPr="007C4615">
        <w:rPr>
          <w:rFonts w:cs="Arial"/>
          <w:bCs/>
          <w:sz w:val="28"/>
          <w:szCs w:val="28"/>
        </w:rPr>
        <w:t xml:space="preserve">пожаротушения из наружных гидрантов и внутренних пожарных кранов; </w:t>
      </w:r>
    </w:p>
    <w:p w14:paraId="53776842" w14:textId="4B399EFD" w:rsidR="00F54331" w:rsidRPr="007C4615" w:rsidRDefault="00F54331" w:rsidP="007C4615">
      <w:pPr>
        <w:numPr>
          <w:ilvl w:val="0"/>
          <w:numId w:val="35"/>
        </w:numPr>
        <w:autoSpaceDE w:val="0"/>
        <w:autoSpaceDN w:val="0"/>
        <w:adjustRightInd w:val="0"/>
        <w:ind w:start="56pt" w:hanging="21.25pt"/>
        <w:rPr>
          <w:rFonts w:cs="Arial"/>
          <w:bCs/>
          <w:sz w:val="28"/>
          <w:szCs w:val="28"/>
        </w:rPr>
      </w:pPr>
      <w:r w:rsidRPr="007C4615">
        <w:rPr>
          <w:rFonts w:cs="Arial"/>
          <w:bCs/>
          <w:sz w:val="28"/>
          <w:szCs w:val="28"/>
        </w:rPr>
        <w:t xml:space="preserve">специальных средств пожаротушения; </w:t>
      </w:r>
    </w:p>
    <w:p w14:paraId="26E787B1" w14:textId="021BF4AB" w:rsidR="00F54331" w:rsidRPr="007C4615" w:rsidRDefault="00F54331" w:rsidP="007C4615">
      <w:pPr>
        <w:numPr>
          <w:ilvl w:val="0"/>
          <w:numId w:val="35"/>
        </w:numPr>
        <w:autoSpaceDE w:val="0"/>
        <w:autoSpaceDN w:val="0"/>
        <w:adjustRightInd w:val="0"/>
        <w:ind w:start="56pt" w:hanging="21.25pt"/>
        <w:rPr>
          <w:rFonts w:cs="Arial"/>
          <w:bCs/>
          <w:sz w:val="28"/>
          <w:szCs w:val="28"/>
        </w:rPr>
      </w:pPr>
      <w:r w:rsidRPr="007C4615">
        <w:rPr>
          <w:rFonts w:cs="Arial"/>
          <w:bCs/>
          <w:sz w:val="28"/>
          <w:szCs w:val="28"/>
        </w:rPr>
        <w:t xml:space="preserve">максимальных хозяйственно-питьевых и производственных нужд на весь период пожаротушения. </w:t>
      </w:r>
    </w:p>
    <w:p w14:paraId="1B4D515E" w14:textId="77777777" w:rsidR="00F54331" w:rsidRPr="007C4615" w:rsidRDefault="00F54331" w:rsidP="00F54331">
      <w:pPr>
        <w:spacing w:line="11.90pt" w:lineRule="auto"/>
        <w:ind w:start="1pt" w:firstLine="28.35pt"/>
        <w:rPr>
          <w:sz w:val="28"/>
          <w:szCs w:val="28"/>
        </w:rPr>
      </w:pPr>
      <w:r w:rsidRPr="007C4615">
        <w:rPr>
          <w:sz w:val="28"/>
          <w:szCs w:val="28"/>
        </w:rPr>
        <w:t>Для целей пожаротушения целесообразно использовать водные объекты, расположенные на территории муниципального образования.</w:t>
      </w:r>
    </w:p>
    <w:p w14:paraId="0037423E" w14:textId="77777777" w:rsidR="00F54331" w:rsidRPr="007C4615" w:rsidRDefault="00F54331" w:rsidP="00F54331">
      <w:pPr>
        <w:spacing w:line="11.90pt" w:lineRule="auto"/>
        <w:ind w:start="1pt" w:firstLine="28.35pt"/>
        <w:rPr>
          <w:sz w:val="28"/>
          <w:szCs w:val="28"/>
        </w:rPr>
      </w:pPr>
      <w:r w:rsidRPr="007C4615">
        <w:rPr>
          <w:sz w:val="28"/>
          <w:szCs w:val="28"/>
        </w:rPr>
        <w:t>Водоемы (водотоки) из которых производится забор воды для целей пожаротушения, должны иметь подъезды с площадками (пирсами) с твердым покрытием размерами не менее 12×12 м для установки пожарных автомобилей в любое время года.</w:t>
      </w:r>
    </w:p>
    <w:p w14:paraId="62F4F5C0" w14:textId="77777777" w:rsidR="00F54331" w:rsidRPr="007C4615" w:rsidRDefault="00F54331" w:rsidP="00F54331">
      <w:pPr>
        <w:spacing w:line="11.90pt" w:lineRule="auto"/>
        <w:ind w:start="1pt" w:firstLine="28.35pt"/>
        <w:rPr>
          <w:sz w:val="28"/>
          <w:szCs w:val="28"/>
        </w:rPr>
      </w:pPr>
      <w:r w:rsidRPr="007C4615">
        <w:rPr>
          <w:sz w:val="28"/>
          <w:szCs w:val="28"/>
        </w:rPr>
        <w:t xml:space="preserve">Расстановка пожарных гидрантов на водопроводной сети, пожарных резервуаров или искусственных водоемов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 с учётом прокладки рукавных линий по дорогам с твердым покрытием длиной, не более: </w:t>
      </w:r>
    </w:p>
    <w:p w14:paraId="6A84AD8D" w14:textId="609F06FB" w:rsidR="00F54331" w:rsidRPr="007C4615" w:rsidRDefault="00F54331" w:rsidP="007C4615">
      <w:pPr>
        <w:numPr>
          <w:ilvl w:val="0"/>
          <w:numId w:val="35"/>
        </w:numPr>
        <w:autoSpaceDE w:val="0"/>
        <w:autoSpaceDN w:val="0"/>
        <w:adjustRightInd w:val="0"/>
        <w:ind w:start="56pt" w:hanging="21.25pt"/>
        <w:rPr>
          <w:rFonts w:cs="Arial"/>
          <w:bCs/>
          <w:sz w:val="28"/>
          <w:szCs w:val="28"/>
        </w:rPr>
      </w:pPr>
      <w:r w:rsidRPr="007C4615">
        <w:rPr>
          <w:rFonts w:cs="Arial"/>
          <w:bCs/>
          <w:sz w:val="28"/>
          <w:szCs w:val="28"/>
        </w:rPr>
        <w:t xml:space="preserve">при наличии автонасосов — 200 м; </w:t>
      </w:r>
    </w:p>
    <w:p w14:paraId="7F02EA89" w14:textId="39D4F7A7" w:rsidR="00F54331" w:rsidRPr="007C4615" w:rsidRDefault="00F54331" w:rsidP="007C4615">
      <w:pPr>
        <w:numPr>
          <w:ilvl w:val="0"/>
          <w:numId w:val="35"/>
        </w:numPr>
        <w:autoSpaceDE w:val="0"/>
        <w:autoSpaceDN w:val="0"/>
        <w:adjustRightInd w:val="0"/>
        <w:ind w:start="56pt" w:hanging="21.25pt"/>
        <w:rPr>
          <w:rFonts w:cs="Arial"/>
          <w:bCs/>
          <w:sz w:val="28"/>
          <w:szCs w:val="28"/>
        </w:rPr>
      </w:pPr>
      <w:r w:rsidRPr="007C4615">
        <w:rPr>
          <w:rFonts w:cs="Arial"/>
          <w:bCs/>
          <w:sz w:val="28"/>
          <w:szCs w:val="28"/>
        </w:rPr>
        <w:t>при наличии мотопомп — 100-150 м в зависимости от технических возможностей мотопомп.</w:t>
      </w:r>
    </w:p>
    <w:p w14:paraId="2DEC94B0" w14:textId="77777777" w:rsidR="00F54331" w:rsidRPr="00162297" w:rsidRDefault="00F54331" w:rsidP="00162297">
      <w:pPr>
        <w:pStyle w:val="3"/>
        <w:numPr>
          <w:ilvl w:val="2"/>
          <w:numId w:val="5"/>
        </w:numPr>
        <w:ind w:start="0pt" w:firstLine="0pt"/>
        <w:rPr>
          <w:i w:val="0"/>
          <w:sz w:val="28"/>
          <w:szCs w:val="28"/>
        </w:rPr>
      </w:pPr>
      <w:bookmarkStart w:id="129" w:name="_Toc81903506"/>
      <w:r w:rsidRPr="00162297">
        <w:rPr>
          <w:i w:val="0"/>
          <w:sz w:val="28"/>
          <w:szCs w:val="28"/>
        </w:rPr>
        <w:lastRenderedPageBreak/>
        <w:t>Требования пожарной безопасности к пожарным депо</w:t>
      </w:r>
      <w:bookmarkEnd w:id="129"/>
    </w:p>
    <w:p w14:paraId="6810F4C8" w14:textId="77777777" w:rsidR="00F54331" w:rsidRPr="00162297" w:rsidRDefault="00F54331" w:rsidP="00F54331">
      <w:pPr>
        <w:spacing w:line="11.90pt" w:lineRule="auto"/>
        <w:ind w:start="1pt" w:firstLine="28.35pt"/>
        <w:rPr>
          <w:sz w:val="28"/>
          <w:szCs w:val="28"/>
        </w:rPr>
      </w:pPr>
      <w:r w:rsidRPr="00162297">
        <w:rPr>
          <w:sz w:val="28"/>
          <w:szCs w:val="28"/>
        </w:rPr>
        <w:t xml:space="preserve">Типы пожарных депо и основные требования к проектированию объектов пожарной охраны установлены НПБ 101-95 «Нормы проектирования объектов пожарной охраны». </w:t>
      </w:r>
    </w:p>
    <w:p w14:paraId="6D8B9C7B" w14:textId="77777777" w:rsidR="00F54331" w:rsidRPr="00162297" w:rsidRDefault="00F54331" w:rsidP="00F54331">
      <w:pPr>
        <w:spacing w:line="11.90pt" w:lineRule="auto"/>
        <w:ind w:start="1pt" w:firstLine="28.35pt"/>
        <w:rPr>
          <w:sz w:val="28"/>
          <w:szCs w:val="28"/>
        </w:rPr>
      </w:pPr>
      <w:r w:rsidRPr="00162297">
        <w:rPr>
          <w:sz w:val="28"/>
          <w:szCs w:val="28"/>
        </w:rPr>
        <w:t>Пожарные депо должны размещаться на земельных участках, имеющих выезды на магистральные улицы или дороги общесельского значения. Площадь земельных участков в зависимости от типа пожарного депо определяется техническим заданием на проектирование.</w:t>
      </w:r>
    </w:p>
    <w:p w14:paraId="1FFF163E" w14:textId="77777777" w:rsidR="00F54331" w:rsidRPr="00162297" w:rsidRDefault="00F54331" w:rsidP="00F54331">
      <w:pPr>
        <w:autoSpaceDE w:val="0"/>
        <w:autoSpaceDN w:val="0"/>
        <w:adjustRightInd w:val="0"/>
        <w:jc w:val="start"/>
        <w:rPr>
          <w:sz w:val="28"/>
          <w:szCs w:val="28"/>
        </w:rPr>
      </w:pPr>
      <w:r w:rsidRPr="00162297">
        <w:rPr>
          <w:sz w:val="28"/>
          <w:szCs w:val="28"/>
        </w:rPr>
        <w:t xml:space="preserve">Расстояние от границ участка пожарного депо до общественных и жилых зданий должно быть не менее 15 м, а до границ земельных участков детских дошкольных образовательных учреждений, общеобразовательных учреждений и лечебных учреждений стационарного типа – не менее 30 м. </w:t>
      </w:r>
    </w:p>
    <w:p w14:paraId="1805103C" w14:textId="77777777" w:rsidR="00F54331" w:rsidRPr="00162297" w:rsidRDefault="00F54331" w:rsidP="00F54331">
      <w:pPr>
        <w:spacing w:line="11.90pt" w:lineRule="auto"/>
        <w:ind w:start="1pt" w:firstLine="28.35pt"/>
        <w:rPr>
          <w:sz w:val="28"/>
          <w:szCs w:val="28"/>
        </w:rPr>
      </w:pPr>
      <w:r w:rsidRPr="00162297">
        <w:rPr>
          <w:sz w:val="28"/>
          <w:szCs w:val="28"/>
        </w:rPr>
        <w:t xml:space="preserve">Пожарное депо необходимо располагать на участке с отступом от красной линии до фронта выезда пожарных автомобилей не менее чем на 15 м, для пожарных депо II, IV и V типов указанное расстояние допускается уменьшать до 10 м. </w:t>
      </w:r>
    </w:p>
    <w:p w14:paraId="154C7AC2" w14:textId="77777777" w:rsidR="00F54331" w:rsidRPr="00162297" w:rsidRDefault="00F54331" w:rsidP="00F54331">
      <w:pPr>
        <w:spacing w:line="11.90pt" w:lineRule="auto"/>
        <w:ind w:start="1pt" w:firstLine="28.35pt"/>
        <w:rPr>
          <w:sz w:val="28"/>
          <w:szCs w:val="28"/>
        </w:rPr>
      </w:pPr>
      <w:r w:rsidRPr="00162297">
        <w:rPr>
          <w:sz w:val="28"/>
          <w:szCs w:val="28"/>
        </w:rPr>
        <w:t xml:space="preserve">Состав зданий и сооружений, размещаемых на территории пожарного депо, площади зданий и сооружений определяются техническим заданием на проектирование. </w:t>
      </w:r>
    </w:p>
    <w:p w14:paraId="320E175B" w14:textId="77777777" w:rsidR="00F54331" w:rsidRPr="00162297" w:rsidRDefault="00F54331" w:rsidP="00F54331">
      <w:pPr>
        <w:spacing w:line="11.90pt" w:lineRule="auto"/>
        <w:ind w:start="1pt" w:firstLine="28.35pt"/>
        <w:rPr>
          <w:sz w:val="28"/>
          <w:szCs w:val="28"/>
        </w:rPr>
      </w:pPr>
      <w:r w:rsidRPr="00162297">
        <w:rPr>
          <w:sz w:val="28"/>
          <w:szCs w:val="28"/>
        </w:rPr>
        <w:t xml:space="preserve">Территория пожарного депо должна иметь два въезда (выезда). Ширина ворот на въезде (выезде) должна быть не менее 4,5 м. </w:t>
      </w:r>
    </w:p>
    <w:p w14:paraId="61A2BE58" w14:textId="77777777" w:rsidR="00F54331" w:rsidRPr="00162297" w:rsidRDefault="00F54331" w:rsidP="00F54331">
      <w:pPr>
        <w:spacing w:line="11.90pt" w:lineRule="auto"/>
        <w:ind w:start="1pt" w:firstLine="28.35pt"/>
        <w:rPr>
          <w:sz w:val="28"/>
          <w:szCs w:val="28"/>
        </w:rPr>
      </w:pPr>
      <w:r w:rsidRPr="00162297">
        <w:rPr>
          <w:sz w:val="28"/>
          <w:szCs w:val="28"/>
        </w:rPr>
        <w:t xml:space="preserve">Дороги и площадки на территории пожарного депо должны иметь твердое покрытие. </w:t>
      </w:r>
    </w:p>
    <w:p w14:paraId="3B6D3054" w14:textId="77777777" w:rsidR="00F54331" w:rsidRPr="00162297" w:rsidRDefault="00F54331" w:rsidP="00F54331">
      <w:pPr>
        <w:spacing w:line="11.90pt" w:lineRule="auto"/>
        <w:ind w:start="1pt" w:firstLine="28.35pt"/>
        <w:rPr>
          <w:sz w:val="28"/>
          <w:szCs w:val="28"/>
        </w:rPr>
      </w:pPr>
      <w:r w:rsidRPr="00162297">
        <w:rPr>
          <w:sz w:val="28"/>
          <w:szCs w:val="28"/>
        </w:rPr>
        <w:t xml:space="preserve">Проезжая часть улицы и тротуар напротив выездной площадки пожарного депо должны быть оборудованы светофором и (или) световым указателем с акустическим сигналом, позволяющим останавливать движение транспорта и пешеходов во время выезда пожарных автомобилей из гаража по сигналу тревоги. Включение и выключение светофора могут также осуществляться дистанционно из пункта связи пожарной охраны. </w:t>
      </w:r>
    </w:p>
    <w:p w14:paraId="66E3D1BE" w14:textId="77777777" w:rsidR="00F54331" w:rsidRPr="00162297" w:rsidRDefault="00F54331" w:rsidP="00F54331">
      <w:pPr>
        <w:spacing w:line="11.90pt" w:lineRule="auto"/>
        <w:ind w:start="1pt" w:firstLine="28.35pt"/>
        <w:rPr>
          <w:sz w:val="28"/>
          <w:szCs w:val="28"/>
        </w:rPr>
      </w:pPr>
      <w:r w:rsidRPr="00162297">
        <w:rPr>
          <w:sz w:val="28"/>
          <w:szCs w:val="28"/>
        </w:rPr>
        <w:t xml:space="preserve">Пожарное депо, размещенное на территории муниципального образования, относятся к V-ому типу (пожарные депо для охраны населенных пунктов (кроме городов)); </w:t>
      </w:r>
    </w:p>
    <w:p w14:paraId="4CF24DF3" w14:textId="77777777" w:rsidR="00F54331" w:rsidRPr="00162297" w:rsidRDefault="00F54331" w:rsidP="00F54331">
      <w:pPr>
        <w:spacing w:line="11.90pt" w:lineRule="auto"/>
        <w:ind w:start="1pt" w:firstLine="28.35pt"/>
        <w:rPr>
          <w:sz w:val="28"/>
          <w:szCs w:val="28"/>
        </w:rPr>
      </w:pPr>
      <w:r w:rsidRPr="00162297">
        <w:rPr>
          <w:sz w:val="28"/>
          <w:szCs w:val="28"/>
        </w:rPr>
        <w:t xml:space="preserve">Нормативные требования к количеству пожарных депо и пожарных автомобилей (по численности населения до 5 тыс. чел.) – 1 депо V типа на 2 автомобиля. </w:t>
      </w:r>
    </w:p>
    <w:p w14:paraId="06A53AA6" w14:textId="77777777" w:rsidR="00F54331" w:rsidRPr="00162297" w:rsidRDefault="00F54331" w:rsidP="00F54331">
      <w:pPr>
        <w:spacing w:line="11.90pt" w:lineRule="auto"/>
        <w:ind w:start="1pt" w:firstLine="28.35pt"/>
        <w:rPr>
          <w:sz w:val="28"/>
          <w:szCs w:val="28"/>
        </w:rPr>
      </w:pPr>
      <w:r w:rsidRPr="00162297">
        <w:rPr>
          <w:sz w:val="28"/>
          <w:szCs w:val="28"/>
        </w:rPr>
        <w:t>Рекомендуемая площадь земельного участка пожарного депо- 0,55 га.</w:t>
      </w:r>
    </w:p>
    <w:p w14:paraId="0BC79DD7" w14:textId="77777777" w:rsidR="00F54331" w:rsidRPr="00162297" w:rsidRDefault="00F54331" w:rsidP="00162297">
      <w:pPr>
        <w:pStyle w:val="3"/>
        <w:numPr>
          <w:ilvl w:val="2"/>
          <w:numId w:val="5"/>
        </w:numPr>
        <w:ind w:start="0pt" w:firstLine="0pt"/>
        <w:rPr>
          <w:i w:val="0"/>
          <w:sz w:val="28"/>
          <w:szCs w:val="28"/>
        </w:rPr>
      </w:pPr>
      <w:bookmarkStart w:id="130" w:name="_Toc81903507"/>
      <w:r w:rsidRPr="00162297">
        <w:rPr>
          <w:i w:val="0"/>
          <w:sz w:val="28"/>
          <w:szCs w:val="28"/>
        </w:rPr>
        <w:t>Требования пожарной безопасности к территории жилой застройки</w:t>
      </w:r>
      <w:bookmarkEnd w:id="130"/>
    </w:p>
    <w:p w14:paraId="03FF090A" w14:textId="77777777" w:rsidR="00F54331" w:rsidRPr="00162297" w:rsidRDefault="00F54331" w:rsidP="00F54331">
      <w:pPr>
        <w:spacing w:line="11.90pt" w:lineRule="auto"/>
        <w:ind w:start="1pt" w:firstLine="28.35pt"/>
        <w:rPr>
          <w:sz w:val="28"/>
          <w:szCs w:val="28"/>
        </w:rPr>
      </w:pPr>
      <w:r w:rsidRPr="00162297">
        <w:rPr>
          <w:sz w:val="28"/>
          <w:szCs w:val="28"/>
        </w:rPr>
        <w:t xml:space="preserve">Общие требования пожарной безопасности к территории жилой застройки установлены СП 42.13330.2016. Свод правил. Градостроительство. Планировка и застройка городских и сельских поселений. Актуализированная редакция СНиП 2.07.01-89*». </w:t>
      </w:r>
    </w:p>
    <w:p w14:paraId="6A0A867E" w14:textId="77777777" w:rsidR="00F54331" w:rsidRPr="00162297" w:rsidRDefault="00F54331" w:rsidP="00F54331">
      <w:pPr>
        <w:spacing w:line="11.90pt" w:lineRule="auto"/>
        <w:ind w:start="1pt" w:firstLine="28.35pt"/>
        <w:rPr>
          <w:sz w:val="28"/>
          <w:szCs w:val="28"/>
        </w:rPr>
      </w:pPr>
      <w:r w:rsidRPr="00162297">
        <w:rPr>
          <w:sz w:val="28"/>
          <w:szCs w:val="28"/>
        </w:rPr>
        <w:lastRenderedPageBreak/>
        <w:t xml:space="preserve">Тип и этажность жилой застройки определяются в соответствии с возможностью развития обеспечения противопожарной безопасности. </w:t>
      </w:r>
    </w:p>
    <w:p w14:paraId="30D68304" w14:textId="77777777" w:rsidR="00F54331" w:rsidRPr="00162297" w:rsidRDefault="00F54331" w:rsidP="00F54331">
      <w:pPr>
        <w:spacing w:line="11.90pt" w:lineRule="auto"/>
        <w:ind w:start="1pt" w:firstLine="28.35pt"/>
        <w:rPr>
          <w:sz w:val="28"/>
          <w:szCs w:val="28"/>
        </w:rPr>
      </w:pPr>
      <w:r w:rsidRPr="00162297">
        <w:rPr>
          <w:sz w:val="28"/>
          <w:szCs w:val="28"/>
        </w:rPr>
        <w:t xml:space="preserve">При реконструкции жилой застройки должна быть, как правило, сохранена и модернизирована существующая капитальная жилая и общественная застройка. Допускаются строительство новых зданий и сооружений, изменение функционального использования нижних этажей, существующих жилых и общественных зданий, надстройка зданий, устройство мансардных этажей, использование надземного и подземного пространства при соблюдении противопожарных требований. </w:t>
      </w:r>
    </w:p>
    <w:p w14:paraId="306CF1DE" w14:textId="77777777" w:rsidR="00F54331" w:rsidRPr="00162297" w:rsidRDefault="00F54331" w:rsidP="00F54331">
      <w:pPr>
        <w:spacing w:line="11.90pt" w:lineRule="auto"/>
        <w:ind w:start="1pt" w:firstLine="28.35pt"/>
        <w:rPr>
          <w:sz w:val="28"/>
          <w:szCs w:val="28"/>
        </w:rPr>
      </w:pPr>
      <w:r w:rsidRPr="00162297">
        <w:rPr>
          <w:sz w:val="28"/>
          <w:szCs w:val="28"/>
        </w:rPr>
        <w:t xml:space="preserve">Смешанные зоны формируются в сложившихся частях городов, как правило,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как правило, не более 5 га) с непожароопасными и невзрывоопасными производственными процессами. </w:t>
      </w:r>
    </w:p>
    <w:p w14:paraId="5E879B14" w14:textId="77777777" w:rsidR="00F54331" w:rsidRPr="00162297" w:rsidRDefault="00F54331" w:rsidP="00F54331">
      <w:pPr>
        <w:spacing w:line="11.90pt" w:lineRule="auto"/>
        <w:ind w:start="1pt" w:firstLine="28.35pt"/>
        <w:rPr>
          <w:sz w:val="28"/>
          <w:szCs w:val="28"/>
        </w:rPr>
      </w:pPr>
      <w:r w:rsidRPr="00162297">
        <w:rPr>
          <w:sz w:val="28"/>
          <w:szCs w:val="28"/>
        </w:rPr>
        <w:t xml:space="preserve">Между длинными сторонами жилых зданий следует принимать расстояния (бытовые разрывы): для жилых зданий высотой 2-3 этажа – не менее 15 м; 4 этажа – не менее 20 м; между длинными сторонами и торцами этих же зданий с окнами из жилых комнат – не менее 10 м. В условиях реконструкции и в других сложных градостроительных условиях указанные расстояния могут быть сокращены при соблюдении норм инсоляции, освещенности и противопожарных требований, а также обеспечении непросматриваемости жилых помещений (комнат и кухонь) из окна в окно. </w:t>
      </w:r>
    </w:p>
    <w:p w14:paraId="13552868" w14:textId="77777777" w:rsidR="00F54331" w:rsidRPr="00162297" w:rsidRDefault="00F54331" w:rsidP="00F54331">
      <w:pPr>
        <w:spacing w:line="11.90pt" w:lineRule="auto"/>
        <w:ind w:start="1pt" w:firstLine="28.35pt"/>
        <w:rPr>
          <w:sz w:val="28"/>
          <w:szCs w:val="28"/>
        </w:rPr>
      </w:pPr>
      <w:r w:rsidRPr="00162297">
        <w:rPr>
          <w:sz w:val="28"/>
          <w:szCs w:val="28"/>
        </w:rPr>
        <w:t xml:space="preserve">Расстояние от края основной проезжей части магистральных дорог до линии регулирования жилой застройки следует принимать не менее 50 м, а при условии применения шумозащитных устройств, обеспечивающих требования СП 51.13330 «Защита от шума», не менее 25 м. Расстояние от края основной проезжей части улиц, местных или боковых проездов до линии застройки следует принимать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 </w:t>
      </w:r>
    </w:p>
    <w:p w14:paraId="44FBE4F7" w14:textId="77777777" w:rsidR="00F54331" w:rsidRPr="00162297" w:rsidRDefault="00F54331" w:rsidP="00F54331">
      <w:pPr>
        <w:spacing w:line="11.90pt" w:lineRule="auto"/>
        <w:ind w:start="1pt" w:firstLine="28.35pt"/>
        <w:rPr>
          <w:sz w:val="28"/>
          <w:szCs w:val="28"/>
        </w:rPr>
      </w:pPr>
      <w:r w:rsidRPr="00162297">
        <w:rPr>
          <w:sz w:val="28"/>
          <w:szCs w:val="28"/>
        </w:rPr>
        <w:t>Жилые, общественно-деловые и рекреационные зоны следует размещать с наветренной стороны (или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w:t>
      </w:r>
    </w:p>
    <w:p w14:paraId="0E8BA0A4" w14:textId="77777777" w:rsidR="00F54331" w:rsidRPr="00162297" w:rsidRDefault="00F54331" w:rsidP="00162297">
      <w:pPr>
        <w:pStyle w:val="20"/>
        <w:numPr>
          <w:ilvl w:val="1"/>
          <w:numId w:val="5"/>
        </w:numPr>
        <w:ind w:start="0pt" w:firstLine="0pt"/>
        <w:rPr>
          <w:i w:val="0"/>
          <w:sz w:val="28"/>
        </w:rPr>
      </w:pPr>
      <w:bookmarkStart w:id="131" w:name="_Toc520277898"/>
      <w:bookmarkStart w:id="132" w:name="_Toc81903508"/>
      <w:r w:rsidRPr="00162297">
        <w:rPr>
          <w:i w:val="0"/>
          <w:sz w:val="28"/>
        </w:rPr>
        <w:lastRenderedPageBreak/>
        <w:t>Оценка рисков возникновения и развития аварий на транспорте</w:t>
      </w:r>
      <w:bookmarkEnd w:id="131"/>
      <w:bookmarkEnd w:id="132"/>
    </w:p>
    <w:p w14:paraId="1D9E5CF1" w14:textId="77777777" w:rsidR="00F54331" w:rsidRPr="00162297" w:rsidRDefault="00F54331" w:rsidP="00F54331">
      <w:pPr>
        <w:spacing w:line="11.90pt" w:lineRule="auto"/>
        <w:ind w:start="1pt" w:firstLine="28.35pt"/>
        <w:rPr>
          <w:sz w:val="28"/>
          <w:szCs w:val="28"/>
        </w:rPr>
      </w:pPr>
      <w:r w:rsidRPr="00162297">
        <w:rPr>
          <w:sz w:val="28"/>
          <w:szCs w:val="28"/>
        </w:rPr>
        <w:t>Оценка рисков возникновения и развития аварий на транспорте заключается:</w:t>
      </w:r>
    </w:p>
    <w:p w14:paraId="5F604737" w14:textId="77777777" w:rsidR="00F54331" w:rsidRPr="00162297" w:rsidRDefault="00F54331" w:rsidP="00F54331">
      <w:pPr>
        <w:numPr>
          <w:ilvl w:val="0"/>
          <w:numId w:val="35"/>
        </w:numPr>
        <w:autoSpaceDE w:val="0"/>
        <w:autoSpaceDN w:val="0"/>
        <w:adjustRightInd w:val="0"/>
        <w:ind w:start="56pt" w:hanging="21.25pt"/>
        <w:rPr>
          <w:rFonts w:cs="Arial"/>
          <w:bCs/>
          <w:sz w:val="28"/>
          <w:szCs w:val="28"/>
        </w:rPr>
      </w:pPr>
      <w:r w:rsidRPr="00162297">
        <w:rPr>
          <w:rFonts w:cs="Arial"/>
          <w:bCs/>
          <w:sz w:val="28"/>
          <w:szCs w:val="28"/>
        </w:rPr>
        <w:t>в определении частоты возникновения инициирующих аварии событий;</w:t>
      </w:r>
    </w:p>
    <w:p w14:paraId="0B98F5A1" w14:textId="77777777" w:rsidR="00F54331" w:rsidRPr="00162297" w:rsidRDefault="00F54331" w:rsidP="00F54331">
      <w:pPr>
        <w:numPr>
          <w:ilvl w:val="0"/>
          <w:numId w:val="35"/>
        </w:numPr>
        <w:autoSpaceDE w:val="0"/>
        <w:autoSpaceDN w:val="0"/>
        <w:adjustRightInd w:val="0"/>
        <w:ind w:start="56pt" w:hanging="21.25pt"/>
        <w:rPr>
          <w:rFonts w:cs="Arial"/>
          <w:bCs/>
          <w:sz w:val="28"/>
          <w:szCs w:val="28"/>
        </w:rPr>
      </w:pPr>
      <w:r w:rsidRPr="00162297">
        <w:rPr>
          <w:rFonts w:cs="Arial"/>
          <w:bCs/>
          <w:sz w:val="28"/>
          <w:szCs w:val="28"/>
        </w:rPr>
        <w:t>в оценке степени риска;</w:t>
      </w:r>
    </w:p>
    <w:p w14:paraId="0613E381" w14:textId="77777777" w:rsidR="00F54331" w:rsidRPr="00162297" w:rsidRDefault="00F54331" w:rsidP="00F54331">
      <w:pPr>
        <w:numPr>
          <w:ilvl w:val="0"/>
          <w:numId w:val="35"/>
        </w:numPr>
        <w:autoSpaceDE w:val="0"/>
        <w:autoSpaceDN w:val="0"/>
        <w:adjustRightInd w:val="0"/>
        <w:ind w:start="56pt" w:hanging="21.25pt"/>
        <w:rPr>
          <w:rFonts w:cs="Arial"/>
          <w:bCs/>
          <w:sz w:val="28"/>
          <w:szCs w:val="28"/>
        </w:rPr>
      </w:pPr>
      <w:r w:rsidRPr="00162297">
        <w:rPr>
          <w:rFonts w:cs="Arial"/>
          <w:bCs/>
          <w:sz w:val="28"/>
          <w:szCs w:val="28"/>
        </w:rPr>
        <w:t>в оценке последствий возникновения аварий и ЧС (в т.ч. расчет зон поражения);</w:t>
      </w:r>
    </w:p>
    <w:p w14:paraId="440B8050" w14:textId="77777777" w:rsidR="00F54331" w:rsidRPr="00162297" w:rsidRDefault="00F54331" w:rsidP="00F54331">
      <w:pPr>
        <w:numPr>
          <w:ilvl w:val="0"/>
          <w:numId w:val="35"/>
        </w:numPr>
        <w:autoSpaceDE w:val="0"/>
        <w:autoSpaceDN w:val="0"/>
        <w:adjustRightInd w:val="0"/>
        <w:ind w:start="56pt" w:hanging="21.25pt"/>
        <w:rPr>
          <w:rFonts w:cs="Arial"/>
          <w:bCs/>
          <w:sz w:val="28"/>
          <w:szCs w:val="28"/>
        </w:rPr>
      </w:pPr>
      <w:r w:rsidRPr="00162297">
        <w:rPr>
          <w:rFonts w:cs="Arial"/>
          <w:bCs/>
          <w:sz w:val="28"/>
          <w:szCs w:val="28"/>
        </w:rPr>
        <w:t>в обобщении оценок риска.</w:t>
      </w:r>
    </w:p>
    <w:p w14:paraId="08465C9A" w14:textId="77777777" w:rsidR="00F54331" w:rsidRPr="00162297" w:rsidRDefault="00F54331" w:rsidP="00162297">
      <w:pPr>
        <w:pStyle w:val="3"/>
        <w:numPr>
          <w:ilvl w:val="2"/>
          <w:numId w:val="5"/>
        </w:numPr>
        <w:ind w:start="0pt" w:firstLine="0pt"/>
        <w:rPr>
          <w:i w:val="0"/>
          <w:sz w:val="28"/>
          <w:szCs w:val="28"/>
        </w:rPr>
      </w:pPr>
      <w:bookmarkStart w:id="133" w:name="_Toc520277899"/>
      <w:bookmarkStart w:id="134" w:name="_Toc81903509"/>
      <w:r w:rsidRPr="00162297">
        <w:rPr>
          <w:i w:val="0"/>
          <w:sz w:val="28"/>
          <w:szCs w:val="28"/>
        </w:rPr>
        <w:t>Определение частоты возникновения инициирующих событий</w:t>
      </w:r>
      <w:bookmarkEnd w:id="133"/>
      <w:bookmarkEnd w:id="134"/>
      <w:r w:rsidRPr="00162297">
        <w:rPr>
          <w:i w:val="0"/>
          <w:sz w:val="28"/>
          <w:szCs w:val="28"/>
        </w:rPr>
        <w:t xml:space="preserve"> </w:t>
      </w:r>
    </w:p>
    <w:p w14:paraId="0E5B23C4" w14:textId="77777777" w:rsidR="00F54331" w:rsidRPr="00162297" w:rsidRDefault="00F54331" w:rsidP="00F54331">
      <w:pPr>
        <w:spacing w:line="11.90pt" w:lineRule="auto"/>
        <w:ind w:start="1pt" w:firstLine="28.35pt"/>
        <w:rPr>
          <w:sz w:val="28"/>
          <w:szCs w:val="28"/>
        </w:rPr>
      </w:pPr>
      <w:r w:rsidRPr="00162297">
        <w:rPr>
          <w:sz w:val="28"/>
          <w:szCs w:val="28"/>
        </w:rPr>
        <w:t xml:space="preserve">Практика показывает, что аварии характеризуются комбинацией случайных событий, возникающих с различной частотой на разных стадиях технологического процесса: отказ оборудования, ошибки человека, нерасчетные внешние воздействия, разрушение, выброс, пролив вещества, рассеяние веществ, воспламенение, взрыв, интоксикация и т.д. </w:t>
      </w:r>
    </w:p>
    <w:p w14:paraId="5977C2EF" w14:textId="77777777" w:rsidR="00F54331" w:rsidRPr="00162297" w:rsidRDefault="00F54331" w:rsidP="00F54331">
      <w:pPr>
        <w:spacing w:line="11.90pt" w:lineRule="auto"/>
        <w:ind w:start="1pt" w:firstLine="28.35pt"/>
        <w:rPr>
          <w:sz w:val="28"/>
          <w:szCs w:val="28"/>
        </w:rPr>
      </w:pPr>
      <w:r w:rsidRPr="00162297">
        <w:rPr>
          <w:sz w:val="28"/>
          <w:szCs w:val="28"/>
        </w:rPr>
        <w:t>Для определения частоты нежелательных событий используют статистические данные по аварийности и надежности исследуемых технологических систем, логические методы анализа, имитационные модели возникновения аварий, экспертные оценки специалистов в данной области.</w:t>
      </w:r>
    </w:p>
    <w:p w14:paraId="627E3585" w14:textId="77777777" w:rsidR="00F54331" w:rsidRPr="00162297" w:rsidRDefault="00F54331" w:rsidP="00162297">
      <w:pPr>
        <w:pStyle w:val="3"/>
        <w:numPr>
          <w:ilvl w:val="2"/>
          <w:numId w:val="5"/>
        </w:numPr>
        <w:ind w:start="0pt" w:firstLine="0pt"/>
        <w:rPr>
          <w:i w:val="0"/>
          <w:sz w:val="28"/>
          <w:szCs w:val="28"/>
        </w:rPr>
      </w:pPr>
      <w:bookmarkStart w:id="135" w:name="_Toc520277900"/>
      <w:bookmarkStart w:id="136" w:name="_Toc81903510"/>
      <w:r w:rsidRPr="00162297">
        <w:rPr>
          <w:i w:val="0"/>
          <w:sz w:val="28"/>
          <w:szCs w:val="28"/>
        </w:rPr>
        <w:t>Оценка степени риска</w:t>
      </w:r>
      <w:bookmarkEnd w:id="135"/>
      <w:bookmarkEnd w:id="136"/>
    </w:p>
    <w:p w14:paraId="1ED82255" w14:textId="77777777" w:rsidR="00F54331" w:rsidRPr="00162297" w:rsidRDefault="00F54331" w:rsidP="00F54331">
      <w:pPr>
        <w:spacing w:line="11.90pt" w:lineRule="auto"/>
        <w:ind w:start="1pt" w:firstLine="28.35pt"/>
        <w:rPr>
          <w:sz w:val="28"/>
          <w:szCs w:val="28"/>
        </w:rPr>
      </w:pPr>
      <w:r w:rsidRPr="00162297">
        <w:rPr>
          <w:sz w:val="28"/>
          <w:szCs w:val="28"/>
        </w:rPr>
        <w:t>Оценка степени риска – это процесс определения вероятности возникновения той или иной аварии и степени ее опасности для людей, зданий, сооружений и других объектов окружающей среды (РД 08-120-96), является одним из этапов анализа риска и заключается в ранжировании аварий по степени опасности и уровню вероятности.</w:t>
      </w:r>
    </w:p>
    <w:p w14:paraId="64A9E9BF" w14:textId="3BC3C26B" w:rsidR="00F54331" w:rsidRPr="00162297" w:rsidRDefault="00F54331" w:rsidP="00F54331">
      <w:pPr>
        <w:spacing w:line="11.90pt" w:lineRule="auto"/>
        <w:ind w:start="1pt" w:firstLine="28.35pt"/>
        <w:rPr>
          <w:sz w:val="28"/>
          <w:szCs w:val="28"/>
        </w:rPr>
      </w:pPr>
      <w:r w:rsidRPr="00162297">
        <w:rPr>
          <w:sz w:val="28"/>
          <w:szCs w:val="28"/>
        </w:rPr>
        <w:t xml:space="preserve">Наиболее опасными объектами, способными вызвать ЧС техногенного характера на территории </w:t>
      </w:r>
      <w:r w:rsidR="004C386D">
        <w:rPr>
          <w:sz w:val="28"/>
          <w:szCs w:val="28"/>
        </w:rPr>
        <w:t>Здвинского</w:t>
      </w:r>
      <w:r w:rsidR="00162297">
        <w:rPr>
          <w:sz w:val="28"/>
          <w:szCs w:val="28"/>
        </w:rPr>
        <w:t xml:space="preserve"> сельсовета</w:t>
      </w:r>
      <w:r w:rsidRPr="00162297">
        <w:rPr>
          <w:sz w:val="28"/>
          <w:szCs w:val="28"/>
        </w:rPr>
        <w:t xml:space="preserve"> являются:</w:t>
      </w:r>
    </w:p>
    <w:p w14:paraId="6579408A" w14:textId="77777777" w:rsidR="00F54331" w:rsidRPr="00162297" w:rsidRDefault="00F54331" w:rsidP="00F54331">
      <w:pPr>
        <w:numPr>
          <w:ilvl w:val="0"/>
          <w:numId w:val="35"/>
        </w:numPr>
        <w:tabs>
          <w:tab w:val="num" w:pos="21.30pt"/>
        </w:tabs>
        <w:autoSpaceDE w:val="0"/>
        <w:autoSpaceDN w:val="0"/>
        <w:adjustRightInd w:val="0"/>
        <w:ind w:start="56pt" w:hanging="21.25pt"/>
        <w:rPr>
          <w:rFonts w:cs="Arial"/>
          <w:bCs/>
          <w:sz w:val="28"/>
          <w:szCs w:val="28"/>
        </w:rPr>
      </w:pPr>
      <w:bookmarkStart w:id="137" w:name="_Toc520277901"/>
      <w:bookmarkStart w:id="138" w:name="_Toc225571382"/>
      <w:r w:rsidRPr="00162297">
        <w:rPr>
          <w:rFonts w:cs="Arial"/>
          <w:bCs/>
          <w:sz w:val="28"/>
          <w:szCs w:val="28"/>
        </w:rPr>
        <w:t>федеральные и региональные дороги поселения, по которым наиболее часто осуществляются перевозки взрывоопасных углеродистых газов (пропан, бутан) и легковоспламеняющихся жидкостей (бензин, ДТ);</w:t>
      </w:r>
    </w:p>
    <w:p w14:paraId="77ADED82" w14:textId="77777777" w:rsidR="00F54331" w:rsidRPr="00162297" w:rsidRDefault="00F54331" w:rsidP="00F54331">
      <w:pPr>
        <w:numPr>
          <w:ilvl w:val="0"/>
          <w:numId w:val="35"/>
        </w:numPr>
        <w:tabs>
          <w:tab w:val="num" w:pos="21.30pt"/>
        </w:tabs>
        <w:autoSpaceDE w:val="0"/>
        <w:autoSpaceDN w:val="0"/>
        <w:adjustRightInd w:val="0"/>
        <w:ind w:start="56pt" w:hanging="21.25pt"/>
        <w:rPr>
          <w:rFonts w:cs="Arial"/>
          <w:bCs/>
          <w:sz w:val="28"/>
          <w:szCs w:val="28"/>
        </w:rPr>
      </w:pPr>
      <w:r w:rsidRPr="00162297">
        <w:rPr>
          <w:rFonts w:cs="Arial"/>
          <w:bCs/>
          <w:sz w:val="28"/>
          <w:szCs w:val="28"/>
        </w:rPr>
        <w:t>магистральный нефтепровод;</w:t>
      </w:r>
    </w:p>
    <w:p w14:paraId="667D8C56" w14:textId="77777777" w:rsidR="00F54331" w:rsidRPr="00162297" w:rsidRDefault="00F54331" w:rsidP="00F54331">
      <w:pPr>
        <w:numPr>
          <w:ilvl w:val="0"/>
          <w:numId w:val="35"/>
        </w:numPr>
        <w:autoSpaceDE w:val="0"/>
        <w:autoSpaceDN w:val="0"/>
        <w:adjustRightInd w:val="0"/>
        <w:ind w:start="56pt" w:hanging="21.25pt"/>
        <w:rPr>
          <w:rFonts w:cs="Arial"/>
          <w:bCs/>
          <w:sz w:val="28"/>
          <w:szCs w:val="28"/>
        </w:rPr>
      </w:pPr>
      <w:r w:rsidRPr="00162297">
        <w:rPr>
          <w:rFonts w:cs="Arial"/>
          <w:bCs/>
          <w:sz w:val="28"/>
          <w:szCs w:val="28"/>
        </w:rPr>
        <w:t>отопительные котельные поселения (уголь, электронагреватели)</w:t>
      </w:r>
      <w:bookmarkEnd w:id="137"/>
      <w:bookmarkEnd w:id="138"/>
      <w:r w:rsidRPr="00162297">
        <w:rPr>
          <w:rFonts w:cs="Arial"/>
          <w:bCs/>
          <w:sz w:val="28"/>
          <w:szCs w:val="28"/>
        </w:rPr>
        <w:t>;</w:t>
      </w:r>
    </w:p>
    <w:p w14:paraId="797D9FAC" w14:textId="77777777" w:rsidR="00F54331" w:rsidRPr="00162297" w:rsidRDefault="00F54331" w:rsidP="00F54331">
      <w:pPr>
        <w:numPr>
          <w:ilvl w:val="0"/>
          <w:numId w:val="35"/>
        </w:numPr>
        <w:autoSpaceDE w:val="0"/>
        <w:autoSpaceDN w:val="0"/>
        <w:adjustRightInd w:val="0"/>
        <w:ind w:start="56pt" w:hanging="21.25pt"/>
        <w:rPr>
          <w:rFonts w:cs="Arial"/>
          <w:bCs/>
          <w:sz w:val="28"/>
          <w:szCs w:val="28"/>
        </w:rPr>
      </w:pPr>
      <w:r w:rsidRPr="00162297">
        <w:rPr>
          <w:rFonts w:cs="Arial"/>
          <w:bCs/>
          <w:sz w:val="28"/>
          <w:szCs w:val="28"/>
        </w:rPr>
        <w:t>улично-дорожная сеть населенных пунктов.</w:t>
      </w:r>
    </w:p>
    <w:p w14:paraId="28C87D9D" w14:textId="1F5EB0AB" w:rsidR="00FE0827" w:rsidRPr="000C559D" w:rsidRDefault="00FE0827" w:rsidP="00900276">
      <w:pPr>
        <w:ind w:firstLine="35.45pt"/>
        <w:rPr>
          <w:sz w:val="28"/>
          <w:szCs w:val="28"/>
        </w:rPr>
      </w:pPr>
    </w:p>
    <w:p w14:paraId="65764D9F" w14:textId="3A15EF44" w:rsidR="00CD6289" w:rsidRPr="000C559D" w:rsidRDefault="00CD6289" w:rsidP="00704E4B">
      <w:pPr>
        <w:spacing w:line="11.90pt" w:lineRule="auto"/>
        <w:ind w:start="1pt" w:firstLine="28.35pt"/>
        <w:rPr>
          <w:rFonts w:eastAsiaTheme="majorEastAsia" w:cstheme="majorBidi"/>
          <w:b/>
          <w:bCs/>
          <w:caps/>
          <w:sz w:val="28"/>
          <w:szCs w:val="28"/>
          <w:lang w:eastAsia="ar-SA" w:bidi="en-US"/>
        </w:rPr>
      </w:pPr>
      <w:r w:rsidRPr="000C559D">
        <w:rPr>
          <w:sz w:val="28"/>
          <w:lang w:eastAsia="ar-SA" w:bidi="en-US"/>
        </w:rPr>
        <w:br w:type="page"/>
      </w:r>
    </w:p>
    <w:p w14:paraId="068CB84A" w14:textId="6DEED17F" w:rsidR="006576E2" w:rsidRPr="00317030" w:rsidRDefault="00CD6289" w:rsidP="002D2B7D">
      <w:pPr>
        <w:pStyle w:val="1"/>
        <w:rPr>
          <w:sz w:val="28"/>
          <w:shd w:val="clear" w:color="auto" w:fill="FFFFFF"/>
        </w:rPr>
      </w:pPr>
      <w:bookmarkStart w:id="139" w:name="_Toc81903511"/>
      <w:r w:rsidRPr="00B7781B">
        <w:rPr>
          <w:sz w:val="28"/>
          <w:lang w:eastAsia="ar-SA" w:bidi="en-US"/>
        </w:rPr>
        <w:lastRenderedPageBreak/>
        <w:t>7</w:t>
      </w:r>
      <w:r w:rsidR="002D2B7D" w:rsidRPr="00B7781B">
        <w:rPr>
          <w:sz w:val="28"/>
          <w:lang w:eastAsia="ar-SA" w:bidi="en-US"/>
        </w:rPr>
        <w:t>.</w:t>
      </w:r>
      <w:r w:rsidR="002D2B7D" w:rsidRPr="00317030">
        <w:rPr>
          <w:lang w:eastAsia="ar-SA" w:bidi="en-US"/>
        </w:rPr>
        <w:t xml:space="preserve"> </w:t>
      </w:r>
      <w:r w:rsidR="0022730C" w:rsidRPr="00317030">
        <w:rPr>
          <w:sz w:val="28"/>
          <w:lang w:eastAsia="ar-SA" w:bidi="en-US"/>
        </w:rPr>
        <w:t xml:space="preserve">перечень земельных участков, которые включаются в границы </w:t>
      </w:r>
      <w:r w:rsidR="004C386D" w:rsidRPr="00317030">
        <w:rPr>
          <w:sz w:val="28"/>
          <w:lang w:eastAsia="ar-SA" w:bidi="en-US"/>
        </w:rPr>
        <w:t>Здвинского</w:t>
      </w:r>
      <w:r w:rsidR="00162297" w:rsidRPr="00317030">
        <w:rPr>
          <w:sz w:val="28"/>
          <w:lang w:eastAsia="ar-SA" w:bidi="en-US"/>
        </w:rPr>
        <w:t xml:space="preserve"> сельсовета</w:t>
      </w:r>
      <w:r w:rsidR="0022730C" w:rsidRPr="00317030">
        <w:rPr>
          <w:sz w:val="28"/>
          <w:lang w:eastAsia="ar-SA" w:bidi="en-US"/>
        </w:rPr>
        <w:t>, или исключаются из его границ</w:t>
      </w:r>
      <w:bookmarkEnd w:id="139"/>
    </w:p>
    <w:p w14:paraId="78629C9C" w14:textId="3E2FC752" w:rsidR="00C6123C" w:rsidRPr="00317030" w:rsidRDefault="00C6123C" w:rsidP="00C6123C">
      <w:pPr>
        <w:pStyle w:val="a0"/>
        <w:jc w:val="end"/>
        <w:rPr>
          <w:b/>
          <w:sz w:val="28"/>
          <w:szCs w:val="28"/>
          <w:lang w:val="ru-RU"/>
        </w:rPr>
      </w:pPr>
      <w:bookmarkStart w:id="140" w:name="_Toc6407515"/>
      <w:bookmarkEnd w:id="62"/>
      <w:r w:rsidRPr="00317030">
        <w:rPr>
          <w:b/>
          <w:sz w:val="28"/>
          <w:szCs w:val="28"/>
          <w:lang w:val="ru-RU"/>
        </w:rPr>
        <w:t xml:space="preserve">Таблица </w:t>
      </w:r>
      <w:r w:rsidR="0022730C" w:rsidRPr="00317030">
        <w:rPr>
          <w:b/>
          <w:sz w:val="28"/>
          <w:szCs w:val="28"/>
          <w:lang w:val="ru-RU"/>
        </w:rPr>
        <w:t>7</w:t>
      </w:r>
      <w:r w:rsidRPr="00317030">
        <w:rPr>
          <w:b/>
          <w:sz w:val="28"/>
          <w:szCs w:val="28"/>
          <w:lang w:val="ru-RU"/>
        </w:rPr>
        <w:t>.</w:t>
      </w:r>
      <w:r w:rsidR="00317030" w:rsidRPr="00317030">
        <w:rPr>
          <w:b/>
          <w:sz w:val="28"/>
          <w:szCs w:val="28"/>
          <w:lang w:val="ru-RU"/>
        </w:rPr>
        <w:t>1</w:t>
      </w:r>
    </w:p>
    <w:p w14:paraId="7A1F0A53" w14:textId="29DFB181" w:rsidR="00C6123C" w:rsidRPr="00317030" w:rsidRDefault="00347213" w:rsidP="00C6123C">
      <w:pPr>
        <w:pStyle w:val="a0"/>
        <w:jc w:val="center"/>
        <w:rPr>
          <w:b/>
          <w:sz w:val="28"/>
          <w:szCs w:val="28"/>
          <w:lang w:val="ru-RU"/>
        </w:rPr>
      </w:pPr>
      <w:r>
        <w:rPr>
          <w:b/>
          <w:sz w:val="28"/>
          <w:szCs w:val="28"/>
          <w:lang w:val="ru-RU"/>
        </w:rPr>
        <w:t>П</w:t>
      </w:r>
      <w:r w:rsidRPr="00347213">
        <w:rPr>
          <w:b/>
          <w:sz w:val="28"/>
          <w:szCs w:val="28"/>
          <w:lang w:val="ru-RU"/>
        </w:rPr>
        <w:t>еречень земельных участков, которые включаются в границы населенных пунктов</w:t>
      </w:r>
      <w:r w:rsidR="00162297" w:rsidRPr="00317030">
        <w:rPr>
          <w:b/>
          <w:sz w:val="28"/>
          <w:szCs w:val="28"/>
          <w:lang w:val="ru-RU"/>
        </w:rPr>
        <w:t xml:space="preserve"> </w:t>
      </w:r>
      <w:r w:rsidR="004C386D" w:rsidRPr="00317030">
        <w:rPr>
          <w:b/>
          <w:sz w:val="28"/>
          <w:szCs w:val="28"/>
          <w:lang w:val="ru-RU"/>
        </w:rPr>
        <w:t>Здвинского</w:t>
      </w:r>
      <w:r w:rsidR="00162297" w:rsidRPr="00317030">
        <w:rPr>
          <w:b/>
          <w:sz w:val="28"/>
          <w:szCs w:val="28"/>
          <w:lang w:val="ru-RU"/>
        </w:rPr>
        <w:t xml:space="preserve"> сельсовета</w:t>
      </w:r>
    </w:p>
    <w:tbl>
      <w:tblPr>
        <w:tblW w:w="100.0%" w:type="pct"/>
        <w:tblBorders>
          <w:top w:val="single" w:sz="12" w:space="0" w:color="auto"/>
          <w:start w:val="single" w:sz="12" w:space="0" w:color="auto"/>
          <w:bottom w:val="single" w:sz="12" w:space="0" w:color="auto"/>
          <w:end w:val="single" w:sz="12" w:space="0" w:color="auto"/>
          <w:insideH w:val="single" w:sz="12" w:space="0" w:color="auto"/>
          <w:insideV w:val="single" w:sz="12" w:space="0" w:color="auto"/>
        </w:tblBorders>
        <w:tblLayout w:type="fixed"/>
        <w:tblLook w:firstRow="1" w:lastRow="0" w:firstColumn="1" w:lastColumn="0" w:noHBand="0" w:noVBand="1"/>
      </w:tblPr>
      <w:tblGrid>
        <w:gridCol w:w="1903"/>
        <w:gridCol w:w="1618"/>
        <w:gridCol w:w="2092"/>
        <w:gridCol w:w="3711"/>
      </w:tblGrid>
      <w:tr w:rsidR="00317030" w:rsidRPr="00317030" w14:paraId="501550BC" w14:textId="77777777" w:rsidTr="00317030">
        <w:trPr>
          <w:trHeight w:val="300"/>
          <w:tblHeader/>
        </w:trPr>
        <w:tc>
          <w:tcPr>
            <w:tcW w:w="20.0%" w:type="pct"/>
            <w:tcBorders>
              <w:top w:val="single" w:sz="12" w:space="0" w:color="auto"/>
              <w:start w:val="single" w:sz="12" w:space="0" w:color="auto"/>
              <w:bottom w:val="single" w:sz="12" w:space="0" w:color="auto"/>
              <w:end w:val="single" w:sz="12" w:space="0" w:color="auto"/>
            </w:tcBorders>
            <w:noWrap/>
            <w:vAlign w:val="center"/>
            <w:hideMark/>
          </w:tcPr>
          <w:p w14:paraId="3384CE63" w14:textId="77777777" w:rsidR="00317030" w:rsidRPr="00317030" w:rsidRDefault="00317030" w:rsidP="00317030">
            <w:pPr>
              <w:jc w:val="center"/>
              <w:rPr>
                <w:b/>
                <w:color w:val="000000"/>
                <w:sz w:val="22"/>
                <w:szCs w:val="22"/>
                <w:lang w:eastAsia="en-US"/>
              </w:rPr>
            </w:pPr>
            <w:r w:rsidRPr="00317030">
              <w:rPr>
                <w:b/>
                <w:color w:val="000000"/>
                <w:sz w:val="22"/>
                <w:szCs w:val="22"/>
                <w:lang w:eastAsia="en-US"/>
              </w:rPr>
              <w:t>Номер кадастрового участка</w:t>
            </w:r>
          </w:p>
        </w:tc>
        <w:tc>
          <w:tcPr>
            <w:tcW w:w="17.0%" w:type="pct"/>
            <w:tcBorders>
              <w:top w:val="single" w:sz="12" w:space="0" w:color="auto"/>
              <w:start w:val="single" w:sz="12" w:space="0" w:color="auto"/>
              <w:bottom w:val="single" w:sz="12" w:space="0" w:color="auto"/>
              <w:end w:val="single" w:sz="12" w:space="0" w:color="auto"/>
            </w:tcBorders>
            <w:noWrap/>
            <w:vAlign w:val="center"/>
            <w:hideMark/>
          </w:tcPr>
          <w:p w14:paraId="08EE88CE" w14:textId="77777777" w:rsidR="00317030" w:rsidRPr="00317030" w:rsidRDefault="00317030" w:rsidP="00317030">
            <w:pPr>
              <w:jc w:val="center"/>
              <w:rPr>
                <w:b/>
                <w:color w:val="000000"/>
                <w:sz w:val="22"/>
                <w:szCs w:val="22"/>
                <w:lang w:eastAsia="en-US"/>
              </w:rPr>
            </w:pPr>
            <w:r w:rsidRPr="00317030">
              <w:rPr>
                <w:b/>
                <w:color w:val="000000"/>
                <w:sz w:val="22"/>
                <w:szCs w:val="22"/>
                <w:lang w:eastAsia="en-US"/>
              </w:rPr>
              <w:t>Площадь участка, кв.м</w:t>
            </w:r>
          </w:p>
        </w:tc>
        <w:tc>
          <w:tcPr>
            <w:tcW w:w="22.0%" w:type="pct"/>
            <w:tcBorders>
              <w:top w:val="single" w:sz="12" w:space="0" w:color="auto"/>
              <w:start w:val="single" w:sz="12" w:space="0" w:color="auto"/>
              <w:bottom w:val="single" w:sz="12" w:space="0" w:color="auto"/>
              <w:end w:val="single" w:sz="12" w:space="0" w:color="auto"/>
            </w:tcBorders>
            <w:noWrap/>
            <w:vAlign w:val="center"/>
            <w:hideMark/>
          </w:tcPr>
          <w:p w14:paraId="4202FC56" w14:textId="77777777" w:rsidR="00317030" w:rsidRPr="00317030" w:rsidRDefault="00317030" w:rsidP="00317030">
            <w:pPr>
              <w:jc w:val="center"/>
              <w:rPr>
                <w:b/>
                <w:color w:val="000000"/>
                <w:sz w:val="22"/>
                <w:szCs w:val="22"/>
                <w:lang w:eastAsia="en-US"/>
              </w:rPr>
            </w:pPr>
            <w:r w:rsidRPr="00317030">
              <w:rPr>
                <w:b/>
                <w:color w:val="000000"/>
                <w:sz w:val="22"/>
                <w:szCs w:val="22"/>
                <w:lang w:eastAsia="en-US"/>
              </w:rPr>
              <w:t>Существующее</w:t>
            </w:r>
            <w:r w:rsidRPr="00317030">
              <w:rPr>
                <w:b/>
                <w:color w:val="000000"/>
                <w:sz w:val="22"/>
                <w:szCs w:val="22"/>
                <w:lang w:eastAsia="en-US"/>
              </w:rPr>
              <w:br/>
              <w:t>использование</w:t>
            </w:r>
          </w:p>
        </w:tc>
        <w:tc>
          <w:tcPr>
            <w:tcW w:w="39.0%" w:type="pct"/>
            <w:tcBorders>
              <w:top w:val="single" w:sz="12" w:space="0" w:color="auto"/>
              <w:start w:val="single" w:sz="12" w:space="0" w:color="auto"/>
              <w:bottom w:val="single" w:sz="12" w:space="0" w:color="auto"/>
              <w:end w:val="single" w:sz="12" w:space="0" w:color="auto"/>
            </w:tcBorders>
            <w:noWrap/>
            <w:vAlign w:val="center"/>
            <w:hideMark/>
          </w:tcPr>
          <w:p w14:paraId="07973D3F" w14:textId="77777777" w:rsidR="00317030" w:rsidRPr="00317030" w:rsidRDefault="00317030" w:rsidP="00317030">
            <w:pPr>
              <w:jc w:val="center"/>
              <w:rPr>
                <w:b/>
                <w:color w:val="000000"/>
                <w:sz w:val="22"/>
                <w:szCs w:val="22"/>
                <w:lang w:eastAsia="en-US"/>
              </w:rPr>
            </w:pPr>
            <w:r w:rsidRPr="00317030">
              <w:rPr>
                <w:b/>
                <w:color w:val="000000"/>
                <w:sz w:val="22"/>
                <w:szCs w:val="22"/>
                <w:lang w:eastAsia="en-US"/>
              </w:rPr>
              <w:t>Планируемое</w:t>
            </w:r>
            <w:r w:rsidRPr="00317030">
              <w:rPr>
                <w:b/>
                <w:color w:val="000000"/>
                <w:sz w:val="22"/>
                <w:szCs w:val="22"/>
                <w:lang w:eastAsia="en-US"/>
              </w:rPr>
              <w:br/>
              <w:t>использование</w:t>
            </w:r>
          </w:p>
        </w:tc>
      </w:tr>
      <w:tr w:rsidR="00317030" w:rsidRPr="00317030" w14:paraId="1214A2E5" w14:textId="77777777" w:rsidTr="00317030">
        <w:trPr>
          <w:trHeight w:val="300"/>
        </w:trPr>
        <w:tc>
          <w:tcPr>
            <w:tcW w:w="20.0%" w:type="pct"/>
            <w:tcBorders>
              <w:top w:val="single" w:sz="12" w:space="0" w:color="auto"/>
              <w:start w:val="single" w:sz="12" w:space="0" w:color="auto"/>
              <w:bottom w:val="single" w:sz="12" w:space="0" w:color="auto"/>
              <w:end w:val="single" w:sz="12" w:space="0" w:color="auto"/>
            </w:tcBorders>
            <w:noWrap/>
            <w:vAlign w:val="bottom"/>
          </w:tcPr>
          <w:p w14:paraId="5CC714A3" w14:textId="64CEA43E" w:rsidR="00317030" w:rsidRPr="00317030" w:rsidRDefault="00C510F4" w:rsidP="00317030">
            <w:pPr>
              <w:jc w:val="center"/>
              <w:rPr>
                <w:bCs/>
                <w:color w:val="000000"/>
                <w:sz w:val="22"/>
                <w:szCs w:val="22"/>
                <w:lang w:eastAsia="en-US"/>
              </w:rPr>
            </w:pPr>
            <w:r w:rsidRPr="00C510F4">
              <w:rPr>
                <w:bCs/>
                <w:color w:val="000000"/>
                <w:sz w:val="22"/>
                <w:szCs w:val="22"/>
              </w:rPr>
              <w:t>54:06:022701:989</w:t>
            </w:r>
          </w:p>
        </w:tc>
        <w:tc>
          <w:tcPr>
            <w:tcW w:w="17.0%" w:type="pct"/>
            <w:tcBorders>
              <w:top w:val="single" w:sz="12" w:space="0" w:color="auto"/>
              <w:start w:val="single" w:sz="12" w:space="0" w:color="auto"/>
              <w:bottom w:val="single" w:sz="12" w:space="0" w:color="auto"/>
              <w:end w:val="single" w:sz="12" w:space="0" w:color="auto"/>
            </w:tcBorders>
            <w:noWrap/>
            <w:vAlign w:val="bottom"/>
          </w:tcPr>
          <w:p w14:paraId="5C6F90F9" w14:textId="5B22F57A" w:rsidR="00317030" w:rsidRPr="00317030" w:rsidRDefault="00347213" w:rsidP="00317030">
            <w:pPr>
              <w:jc w:val="center"/>
              <w:rPr>
                <w:bCs/>
                <w:color w:val="000000"/>
                <w:sz w:val="22"/>
                <w:szCs w:val="22"/>
                <w:lang w:eastAsia="en-US"/>
              </w:rPr>
            </w:pPr>
            <w:r w:rsidRPr="00347213">
              <w:rPr>
                <w:bCs/>
                <w:color w:val="000000"/>
                <w:sz w:val="22"/>
                <w:szCs w:val="22"/>
              </w:rPr>
              <w:t>2912</w:t>
            </w:r>
          </w:p>
        </w:tc>
        <w:tc>
          <w:tcPr>
            <w:tcW w:w="22.0%" w:type="pct"/>
            <w:tcBorders>
              <w:top w:val="single" w:sz="12" w:space="0" w:color="auto"/>
              <w:start w:val="single" w:sz="12" w:space="0" w:color="auto"/>
              <w:bottom w:val="single" w:sz="12" w:space="0" w:color="auto"/>
              <w:end w:val="single" w:sz="12" w:space="0" w:color="auto"/>
            </w:tcBorders>
            <w:noWrap/>
            <w:vAlign w:val="center"/>
          </w:tcPr>
          <w:p w14:paraId="3F197F8B" w14:textId="303E8448" w:rsidR="00317030" w:rsidRPr="00317030" w:rsidRDefault="00347213" w:rsidP="00317030">
            <w:pPr>
              <w:jc w:val="center"/>
              <w:rPr>
                <w:bCs/>
                <w:color w:val="000000"/>
                <w:sz w:val="22"/>
                <w:szCs w:val="22"/>
                <w:lang w:eastAsia="en-US"/>
              </w:rPr>
            </w:pPr>
            <w:r w:rsidRPr="00347213">
              <w:rPr>
                <w:bCs/>
                <w:color w:val="000000"/>
                <w:sz w:val="22"/>
                <w:szCs w:val="22"/>
                <w:lang w:eastAsia="en-US"/>
              </w:rPr>
              <w:t>Земли сельскохозяйственного назначения</w:t>
            </w:r>
          </w:p>
        </w:tc>
        <w:tc>
          <w:tcPr>
            <w:tcW w:w="39.0%" w:type="pct"/>
            <w:tcBorders>
              <w:top w:val="single" w:sz="12" w:space="0" w:color="auto"/>
              <w:start w:val="single" w:sz="12" w:space="0" w:color="auto"/>
              <w:bottom w:val="single" w:sz="12" w:space="0" w:color="auto"/>
              <w:end w:val="single" w:sz="12" w:space="0" w:color="auto"/>
            </w:tcBorders>
            <w:noWrap/>
            <w:vAlign w:val="bottom"/>
          </w:tcPr>
          <w:p w14:paraId="503EBE3A" w14:textId="3D11C0F8" w:rsidR="00317030" w:rsidRPr="00317030" w:rsidRDefault="00347213" w:rsidP="00317030">
            <w:pPr>
              <w:jc w:val="center"/>
              <w:rPr>
                <w:bCs/>
                <w:color w:val="000000"/>
                <w:sz w:val="22"/>
                <w:szCs w:val="22"/>
                <w:lang w:eastAsia="en-US"/>
              </w:rPr>
            </w:pPr>
            <w:r w:rsidRPr="00347213">
              <w:rPr>
                <w:bCs/>
                <w:color w:val="000000"/>
                <w:sz w:val="22"/>
                <w:szCs w:val="22"/>
              </w:rPr>
              <w:t>Для ведения сельскохозяйственного производства</w:t>
            </w:r>
          </w:p>
        </w:tc>
      </w:tr>
      <w:tr w:rsidR="00347213" w:rsidRPr="00317030" w14:paraId="3C0DF242" w14:textId="77777777" w:rsidTr="00317030">
        <w:trPr>
          <w:trHeight w:val="300"/>
        </w:trPr>
        <w:tc>
          <w:tcPr>
            <w:tcW w:w="20.0%" w:type="pct"/>
            <w:tcBorders>
              <w:top w:val="single" w:sz="12" w:space="0" w:color="auto"/>
              <w:start w:val="single" w:sz="12" w:space="0" w:color="auto"/>
              <w:bottom w:val="single" w:sz="12" w:space="0" w:color="auto"/>
              <w:end w:val="single" w:sz="12" w:space="0" w:color="auto"/>
            </w:tcBorders>
            <w:noWrap/>
            <w:vAlign w:val="bottom"/>
          </w:tcPr>
          <w:p w14:paraId="3CB9ED47" w14:textId="689F7224" w:rsidR="00347213" w:rsidRPr="00317030" w:rsidRDefault="00347213" w:rsidP="00347213">
            <w:pPr>
              <w:jc w:val="center"/>
              <w:rPr>
                <w:bCs/>
                <w:color w:val="000000"/>
                <w:sz w:val="22"/>
                <w:szCs w:val="22"/>
                <w:lang w:eastAsia="en-US"/>
              </w:rPr>
            </w:pPr>
            <w:r w:rsidRPr="00347213">
              <w:rPr>
                <w:bCs/>
                <w:color w:val="000000"/>
                <w:sz w:val="22"/>
                <w:szCs w:val="22"/>
              </w:rPr>
              <w:t>54:06:022701:878</w:t>
            </w:r>
          </w:p>
        </w:tc>
        <w:tc>
          <w:tcPr>
            <w:tcW w:w="17.0%" w:type="pct"/>
            <w:tcBorders>
              <w:top w:val="single" w:sz="12" w:space="0" w:color="auto"/>
              <w:start w:val="single" w:sz="12" w:space="0" w:color="auto"/>
              <w:bottom w:val="single" w:sz="12" w:space="0" w:color="auto"/>
              <w:end w:val="single" w:sz="12" w:space="0" w:color="auto"/>
            </w:tcBorders>
            <w:noWrap/>
            <w:vAlign w:val="bottom"/>
          </w:tcPr>
          <w:p w14:paraId="43D09E93" w14:textId="7F291CCB" w:rsidR="00347213" w:rsidRPr="00317030" w:rsidRDefault="00C510F4" w:rsidP="00347213">
            <w:pPr>
              <w:jc w:val="center"/>
              <w:rPr>
                <w:bCs/>
                <w:color w:val="000000"/>
                <w:sz w:val="22"/>
                <w:szCs w:val="22"/>
                <w:lang w:eastAsia="en-US"/>
              </w:rPr>
            </w:pPr>
            <w:r w:rsidRPr="00C510F4">
              <w:rPr>
                <w:bCs/>
                <w:color w:val="000000"/>
                <w:sz w:val="22"/>
                <w:szCs w:val="22"/>
              </w:rPr>
              <w:t>15000</w:t>
            </w:r>
          </w:p>
        </w:tc>
        <w:tc>
          <w:tcPr>
            <w:tcW w:w="22.0%" w:type="pct"/>
            <w:tcBorders>
              <w:top w:val="single" w:sz="12" w:space="0" w:color="auto"/>
              <w:start w:val="single" w:sz="12" w:space="0" w:color="auto"/>
              <w:bottom w:val="single" w:sz="12" w:space="0" w:color="auto"/>
              <w:end w:val="single" w:sz="12" w:space="0" w:color="auto"/>
            </w:tcBorders>
            <w:noWrap/>
            <w:vAlign w:val="center"/>
          </w:tcPr>
          <w:p w14:paraId="356048D1" w14:textId="04A1BDA8" w:rsidR="00347213" w:rsidRPr="00317030" w:rsidRDefault="00347213" w:rsidP="00347213">
            <w:pPr>
              <w:jc w:val="center"/>
              <w:rPr>
                <w:bCs/>
                <w:color w:val="000000"/>
                <w:sz w:val="22"/>
                <w:szCs w:val="22"/>
                <w:lang w:eastAsia="en-US"/>
              </w:rPr>
            </w:pPr>
            <w:r w:rsidRPr="00347213">
              <w:rPr>
                <w:bCs/>
                <w:color w:val="000000"/>
                <w:sz w:val="22"/>
                <w:szCs w:val="22"/>
                <w:lang w:eastAsia="en-US"/>
              </w:rPr>
              <w:t>Земли сельскохозяйственного назначения</w:t>
            </w:r>
          </w:p>
        </w:tc>
        <w:tc>
          <w:tcPr>
            <w:tcW w:w="39.0%" w:type="pct"/>
            <w:tcBorders>
              <w:top w:val="single" w:sz="12" w:space="0" w:color="auto"/>
              <w:start w:val="single" w:sz="12" w:space="0" w:color="auto"/>
              <w:bottom w:val="single" w:sz="12" w:space="0" w:color="auto"/>
              <w:end w:val="single" w:sz="12" w:space="0" w:color="auto"/>
            </w:tcBorders>
            <w:noWrap/>
            <w:vAlign w:val="bottom"/>
          </w:tcPr>
          <w:p w14:paraId="49D6447B" w14:textId="274F9EE4" w:rsidR="00347213" w:rsidRPr="00317030" w:rsidRDefault="00347213" w:rsidP="00347213">
            <w:pPr>
              <w:jc w:val="center"/>
              <w:rPr>
                <w:bCs/>
                <w:color w:val="000000"/>
                <w:sz w:val="22"/>
                <w:szCs w:val="22"/>
                <w:lang w:eastAsia="en-US"/>
              </w:rPr>
            </w:pPr>
            <w:r w:rsidRPr="00347213">
              <w:rPr>
                <w:bCs/>
                <w:color w:val="000000"/>
                <w:sz w:val="22"/>
                <w:szCs w:val="22"/>
              </w:rPr>
              <w:t>Для ведения сельскохозяйственного производства</w:t>
            </w:r>
          </w:p>
        </w:tc>
      </w:tr>
      <w:tr w:rsidR="00135F94" w:rsidRPr="00317030" w14:paraId="7AED81CC" w14:textId="77777777" w:rsidTr="00317030">
        <w:trPr>
          <w:trHeight w:val="300"/>
        </w:trPr>
        <w:tc>
          <w:tcPr>
            <w:tcW w:w="20.0%" w:type="pct"/>
            <w:tcBorders>
              <w:top w:val="single" w:sz="12" w:space="0" w:color="auto"/>
              <w:start w:val="single" w:sz="12" w:space="0" w:color="auto"/>
              <w:bottom w:val="single" w:sz="12" w:space="0" w:color="auto"/>
              <w:end w:val="single" w:sz="12" w:space="0" w:color="auto"/>
            </w:tcBorders>
            <w:noWrap/>
            <w:vAlign w:val="bottom"/>
          </w:tcPr>
          <w:p w14:paraId="5758CF0F" w14:textId="0E5B75B6" w:rsidR="00135F94" w:rsidRPr="00347213" w:rsidRDefault="00135F94" w:rsidP="00347213">
            <w:pPr>
              <w:jc w:val="center"/>
              <w:rPr>
                <w:bCs/>
                <w:color w:val="000000"/>
                <w:sz w:val="22"/>
                <w:szCs w:val="22"/>
              </w:rPr>
            </w:pPr>
            <w:r w:rsidRPr="00135F94">
              <w:rPr>
                <w:bCs/>
                <w:color w:val="000000"/>
                <w:sz w:val="22"/>
                <w:szCs w:val="22"/>
              </w:rPr>
              <w:t>54:06:022701:999</w:t>
            </w:r>
          </w:p>
        </w:tc>
        <w:tc>
          <w:tcPr>
            <w:tcW w:w="17.0%" w:type="pct"/>
            <w:tcBorders>
              <w:top w:val="single" w:sz="12" w:space="0" w:color="auto"/>
              <w:start w:val="single" w:sz="12" w:space="0" w:color="auto"/>
              <w:bottom w:val="single" w:sz="12" w:space="0" w:color="auto"/>
              <w:end w:val="single" w:sz="12" w:space="0" w:color="auto"/>
            </w:tcBorders>
            <w:noWrap/>
            <w:vAlign w:val="bottom"/>
          </w:tcPr>
          <w:p w14:paraId="050C5B5A" w14:textId="17CF9C54" w:rsidR="00135F94" w:rsidRPr="00C510F4" w:rsidRDefault="00135F94" w:rsidP="00347213">
            <w:pPr>
              <w:jc w:val="center"/>
              <w:rPr>
                <w:bCs/>
                <w:color w:val="000000"/>
                <w:sz w:val="22"/>
                <w:szCs w:val="22"/>
              </w:rPr>
            </w:pPr>
            <w:r w:rsidRPr="00135F94">
              <w:rPr>
                <w:bCs/>
                <w:color w:val="000000"/>
                <w:sz w:val="22"/>
                <w:szCs w:val="22"/>
              </w:rPr>
              <w:t>2353</w:t>
            </w:r>
          </w:p>
        </w:tc>
        <w:tc>
          <w:tcPr>
            <w:tcW w:w="22.0%" w:type="pct"/>
            <w:tcBorders>
              <w:top w:val="single" w:sz="12" w:space="0" w:color="auto"/>
              <w:start w:val="single" w:sz="12" w:space="0" w:color="auto"/>
              <w:bottom w:val="single" w:sz="12" w:space="0" w:color="auto"/>
              <w:end w:val="single" w:sz="12" w:space="0" w:color="auto"/>
            </w:tcBorders>
            <w:noWrap/>
            <w:vAlign w:val="center"/>
          </w:tcPr>
          <w:p w14:paraId="46194A8F" w14:textId="5091D0D1" w:rsidR="00135F94" w:rsidRPr="00347213" w:rsidRDefault="00135F94" w:rsidP="00347213">
            <w:pPr>
              <w:jc w:val="center"/>
              <w:rPr>
                <w:bCs/>
                <w:color w:val="000000"/>
                <w:sz w:val="22"/>
                <w:szCs w:val="22"/>
                <w:lang w:eastAsia="en-US"/>
              </w:rPr>
            </w:pPr>
            <w:r w:rsidRPr="00135F94">
              <w:rPr>
                <w:bCs/>
                <w:color w:val="000000"/>
                <w:sz w:val="22"/>
                <w:szCs w:val="22"/>
                <w:lang w:eastAsia="en-US"/>
              </w:rPr>
              <w:t>Земли сельскохозяйственного назначения</w:t>
            </w:r>
          </w:p>
        </w:tc>
        <w:tc>
          <w:tcPr>
            <w:tcW w:w="39.0%" w:type="pct"/>
            <w:tcBorders>
              <w:top w:val="single" w:sz="12" w:space="0" w:color="auto"/>
              <w:start w:val="single" w:sz="12" w:space="0" w:color="auto"/>
              <w:bottom w:val="single" w:sz="12" w:space="0" w:color="auto"/>
              <w:end w:val="single" w:sz="12" w:space="0" w:color="auto"/>
            </w:tcBorders>
            <w:noWrap/>
            <w:vAlign w:val="bottom"/>
          </w:tcPr>
          <w:p w14:paraId="534E38FF" w14:textId="69623838" w:rsidR="00135F94" w:rsidRPr="00347213" w:rsidRDefault="00135F94" w:rsidP="00347213">
            <w:pPr>
              <w:jc w:val="center"/>
              <w:rPr>
                <w:bCs/>
                <w:color w:val="000000"/>
                <w:sz w:val="22"/>
                <w:szCs w:val="22"/>
              </w:rPr>
            </w:pPr>
            <w:r w:rsidRPr="00135F94">
              <w:rPr>
                <w:bCs/>
                <w:color w:val="000000"/>
                <w:sz w:val="22"/>
                <w:szCs w:val="22"/>
              </w:rPr>
              <w:t>сельскохозяйственное использование (1.0)</w:t>
            </w:r>
          </w:p>
        </w:tc>
      </w:tr>
    </w:tbl>
    <w:p w14:paraId="54B3FF2F" w14:textId="185190D5" w:rsidR="006F226D" w:rsidRDefault="006F226D" w:rsidP="00C6123C">
      <w:pPr>
        <w:pStyle w:val="a0"/>
        <w:jc w:val="center"/>
        <w:rPr>
          <w:b/>
          <w:sz w:val="28"/>
          <w:szCs w:val="28"/>
          <w:lang w:val="ru-RU"/>
        </w:rPr>
      </w:pPr>
    </w:p>
    <w:p w14:paraId="0C2DFE4B" w14:textId="77777777" w:rsidR="006F226D" w:rsidRDefault="006F226D" w:rsidP="00C6123C">
      <w:pPr>
        <w:pStyle w:val="a0"/>
        <w:jc w:val="center"/>
        <w:rPr>
          <w:b/>
          <w:sz w:val="28"/>
          <w:szCs w:val="28"/>
          <w:lang w:val="ru-RU"/>
        </w:rPr>
      </w:pPr>
    </w:p>
    <w:p w14:paraId="19F2BDF1" w14:textId="77777777" w:rsidR="00751B25" w:rsidRDefault="00751B25" w:rsidP="00C6123C">
      <w:pPr>
        <w:pStyle w:val="a0"/>
        <w:jc w:val="center"/>
        <w:rPr>
          <w:b/>
          <w:sz w:val="28"/>
          <w:szCs w:val="28"/>
          <w:lang w:val="ru-RU"/>
        </w:rPr>
      </w:pPr>
    </w:p>
    <w:p w14:paraId="747C6DDE" w14:textId="77777777" w:rsidR="00751B25" w:rsidRDefault="00751B25">
      <w:pPr>
        <w:spacing w:before="6pt" w:after="6pt"/>
        <w:ind w:start="11.05pt"/>
        <w:rPr>
          <w:rFonts w:eastAsiaTheme="majorEastAsia" w:cstheme="majorBidi"/>
          <w:b/>
          <w:bCs/>
          <w:caps/>
          <w:sz w:val="28"/>
          <w:szCs w:val="28"/>
          <w:lang w:eastAsia="ar-SA" w:bidi="en-US"/>
        </w:rPr>
      </w:pPr>
      <w:r>
        <w:rPr>
          <w:sz w:val="28"/>
          <w:lang w:eastAsia="ar-SA" w:bidi="en-US"/>
        </w:rPr>
        <w:br w:type="page"/>
      </w:r>
    </w:p>
    <w:p w14:paraId="27ED93F3" w14:textId="3E3E3B79" w:rsidR="001803EC" w:rsidRPr="00CC5A12" w:rsidRDefault="001803EC" w:rsidP="001803EC">
      <w:pPr>
        <w:pStyle w:val="1"/>
        <w:rPr>
          <w:sz w:val="28"/>
          <w:lang w:eastAsia="ar-SA" w:bidi="en-US"/>
        </w:rPr>
      </w:pPr>
      <w:bookmarkStart w:id="141" w:name="_Toc81903512"/>
      <w:r w:rsidRPr="00CC5A12">
        <w:rPr>
          <w:sz w:val="28"/>
          <w:lang w:eastAsia="ar-SA" w:bidi="en-US"/>
        </w:rPr>
        <w:lastRenderedPageBreak/>
        <w:t>8. Предложения по территориальному планированию (проектные предложения генерального плана)</w:t>
      </w:r>
      <w:bookmarkEnd w:id="140"/>
      <w:bookmarkEnd w:id="141"/>
    </w:p>
    <w:p w14:paraId="605196CF" w14:textId="58059E41" w:rsidR="001803EC" w:rsidRPr="00CC5A12" w:rsidRDefault="001803EC" w:rsidP="001803EC">
      <w:pPr>
        <w:pStyle w:val="20"/>
        <w:rPr>
          <w:rFonts w:cs="Times New Roman"/>
          <w:i w:val="0"/>
          <w:sz w:val="28"/>
          <w:szCs w:val="24"/>
        </w:rPr>
      </w:pPr>
      <w:bookmarkStart w:id="142" w:name="_Toc522878610"/>
      <w:bookmarkStart w:id="143" w:name="_Toc535505324"/>
      <w:bookmarkStart w:id="144" w:name="_Toc535566946"/>
      <w:bookmarkStart w:id="145" w:name="_Toc6407516"/>
      <w:bookmarkStart w:id="146" w:name="_Toc81903513"/>
      <w:bookmarkStart w:id="147" w:name="_Toc244405527"/>
      <w:bookmarkStart w:id="148" w:name="_Toc244407695"/>
      <w:bookmarkStart w:id="149" w:name="_Toc244410156"/>
      <w:bookmarkStart w:id="150" w:name="_Toc244411143"/>
      <w:bookmarkStart w:id="151" w:name="_Toc270941731"/>
      <w:bookmarkStart w:id="152" w:name="_Toc312357140"/>
      <w:r w:rsidRPr="00CC5A12">
        <w:rPr>
          <w:rFonts w:cs="Times New Roman"/>
          <w:i w:val="0"/>
          <w:sz w:val="28"/>
          <w:szCs w:val="24"/>
        </w:rPr>
        <w:t>8.1 Развитие планировочной структуры</w:t>
      </w:r>
      <w:bookmarkEnd w:id="142"/>
      <w:bookmarkEnd w:id="143"/>
      <w:bookmarkEnd w:id="144"/>
      <w:bookmarkEnd w:id="145"/>
      <w:bookmarkEnd w:id="146"/>
      <w:r w:rsidRPr="00CC5A12">
        <w:rPr>
          <w:rFonts w:cs="Times New Roman"/>
          <w:i w:val="0"/>
          <w:sz w:val="28"/>
          <w:szCs w:val="24"/>
        </w:rPr>
        <w:t xml:space="preserve"> </w:t>
      </w:r>
      <w:bookmarkEnd w:id="147"/>
      <w:bookmarkEnd w:id="148"/>
      <w:bookmarkEnd w:id="149"/>
      <w:bookmarkEnd w:id="150"/>
      <w:bookmarkEnd w:id="151"/>
      <w:bookmarkEnd w:id="152"/>
    </w:p>
    <w:p w14:paraId="3513729E" w14:textId="46707C7A" w:rsidR="001803EC" w:rsidRPr="00CC5A12" w:rsidRDefault="001803EC" w:rsidP="001803EC">
      <w:pPr>
        <w:pStyle w:val="a0"/>
        <w:rPr>
          <w:sz w:val="28"/>
          <w:lang w:val="ru-RU"/>
        </w:rPr>
      </w:pPr>
      <w:r w:rsidRPr="00CC5A12">
        <w:rPr>
          <w:sz w:val="28"/>
          <w:lang w:val="ru-RU"/>
        </w:rPr>
        <w:t xml:space="preserve">В соответствии с предложениями по территориальному планированию за основу берется данная территория </w:t>
      </w:r>
      <w:r w:rsidR="00CC5A12" w:rsidRPr="00CC5A12">
        <w:rPr>
          <w:sz w:val="28"/>
          <w:lang w:val="ru-RU"/>
        </w:rPr>
        <w:t>Здвинского сельсовета</w:t>
      </w:r>
      <w:r w:rsidRPr="00CC5A12">
        <w:rPr>
          <w:sz w:val="28"/>
          <w:lang w:val="ru-RU"/>
        </w:rPr>
        <w:t xml:space="preserve"> – </w:t>
      </w:r>
      <w:r w:rsidR="00CC5A12" w:rsidRPr="00CC5A12">
        <w:rPr>
          <w:sz w:val="28"/>
          <w:szCs w:val="28"/>
          <w:lang w:val="ru-RU"/>
        </w:rPr>
        <w:t>3001,31</w:t>
      </w:r>
      <w:r w:rsidR="00E0074F" w:rsidRPr="00CC5A12">
        <w:rPr>
          <w:sz w:val="28"/>
          <w:szCs w:val="28"/>
          <w:lang w:val="ru-RU"/>
        </w:rPr>
        <w:t xml:space="preserve"> </w:t>
      </w:r>
      <w:r w:rsidRPr="00CC5A12">
        <w:rPr>
          <w:sz w:val="28"/>
          <w:lang w:val="ru-RU"/>
        </w:rPr>
        <w:t xml:space="preserve">га. </w:t>
      </w:r>
    </w:p>
    <w:p w14:paraId="4620F50F" w14:textId="481976C4" w:rsidR="001803EC" w:rsidRPr="00CC5A12" w:rsidRDefault="001803EC" w:rsidP="001803EC">
      <w:pPr>
        <w:pStyle w:val="a0"/>
        <w:rPr>
          <w:b/>
          <w:sz w:val="28"/>
          <w:lang w:val="ru-RU"/>
        </w:rPr>
      </w:pPr>
      <w:r w:rsidRPr="00CC5A12">
        <w:rPr>
          <w:b/>
          <w:sz w:val="28"/>
          <w:lang w:val="ru-RU"/>
        </w:rPr>
        <w:t xml:space="preserve">Площади населенных пунктов </w:t>
      </w:r>
      <w:r w:rsidR="00CC5A12" w:rsidRPr="00CC5A12">
        <w:rPr>
          <w:b/>
          <w:sz w:val="28"/>
          <w:lang w:val="ru-RU"/>
        </w:rPr>
        <w:t>Здвинского сельсовета</w:t>
      </w:r>
      <w:r w:rsidRPr="00CC5A12">
        <w:rPr>
          <w:b/>
          <w:sz w:val="28"/>
          <w:lang w:val="ru-RU"/>
        </w:rPr>
        <w:t>:</w:t>
      </w:r>
    </w:p>
    <w:p w14:paraId="79661C3C" w14:textId="0E75BF92" w:rsidR="001803EC" w:rsidRPr="00CC5A12" w:rsidRDefault="00CC5A12" w:rsidP="00E0074F">
      <w:pPr>
        <w:pStyle w:val="a0"/>
        <w:numPr>
          <w:ilvl w:val="0"/>
          <w:numId w:val="1"/>
        </w:numPr>
        <w:rPr>
          <w:sz w:val="28"/>
          <w:szCs w:val="28"/>
          <w:lang w:val="ru-RU"/>
        </w:rPr>
      </w:pPr>
      <w:r w:rsidRPr="00CC5A12">
        <w:rPr>
          <w:sz w:val="28"/>
          <w:szCs w:val="28"/>
          <w:lang w:val="ru-RU"/>
        </w:rPr>
        <w:t>с. Здвинск</w:t>
      </w:r>
      <w:r w:rsidR="001803EC" w:rsidRPr="00CC5A12">
        <w:rPr>
          <w:sz w:val="28"/>
          <w:szCs w:val="28"/>
          <w:lang w:val="ru-RU"/>
        </w:rPr>
        <w:t xml:space="preserve"> – </w:t>
      </w:r>
      <w:r w:rsidR="00C0649F">
        <w:rPr>
          <w:sz w:val="28"/>
          <w:szCs w:val="28"/>
          <w:lang w:val="ru-RU"/>
        </w:rPr>
        <w:t>684</w:t>
      </w:r>
      <w:r w:rsidR="00596466">
        <w:rPr>
          <w:sz w:val="28"/>
          <w:szCs w:val="28"/>
          <w:lang w:val="ru-RU"/>
        </w:rPr>
        <w:t>,</w:t>
      </w:r>
      <w:r w:rsidR="00C0649F">
        <w:rPr>
          <w:sz w:val="28"/>
          <w:szCs w:val="28"/>
          <w:lang w:val="ru-RU"/>
        </w:rPr>
        <w:t>97</w:t>
      </w:r>
      <w:r w:rsidR="00E0074F" w:rsidRPr="00CC5A12">
        <w:rPr>
          <w:sz w:val="28"/>
          <w:szCs w:val="28"/>
          <w:lang w:val="ru-RU"/>
        </w:rPr>
        <w:t xml:space="preserve"> </w:t>
      </w:r>
      <w:r w:rsidR="001803EC" w:rsidRPr="00CC5A12">
        <w:rPr>
          <w:sz w:val="28"/>
          <w:szCs w:val="28"/>
          <w:lang w:val="ru-RU"/>
        </w:rPr>
        <w:t>га.</w:t>
      </w:r>
    </w:p>
    <w:p w14:paraId="5D561731" w14:textId="1035B168" w:rsidR="001803EC" w:rsidRPr="00CC5A12" w:rsidRDefault="001803EC" w:rsidP="001803EC">
      <w:pPr>
        <w:pStyle w:val="a0"/>
        <w:rPr>
          <w:sz w:val="28"/>
          <w:lang w:val="ru-RU"/>
        </w:rPr>
      </w:pPr>
      <w:r w:rsidRPr="00CC5A12">
        <w:rPr>
          <w:sz w:val="28"/>
          <w:lang w:val="ru-RU"/>
        </w:rPr>
        <w:t xml:space="preserve">Границы муниципального образования установлены Законом Новосибирской области от 02.06.2004 № 200-ОЗ </w:t>
      </w:r>
      <w:r w:rsidR="00A16B98" w:rsidRPr="00CC5A12">
        <w:rPr>
          <w:sz w:val="28"/>
          <w:lang w:val="ru-RU"/>
        </w:rPr>
        <w:t>«</w:t>
      </w:r>
      <w:r w:rsidRPr="00CC5A12">
        <w:rPr>
          <w:sz w:val="28"/>
          <w:lang w:val="ru-RU"/>
        </w:rPr>
        <w:t>О статусе и границах муниципальных образований Новосибирской области</w:t>
      </w:r>
      <w:r w:rsidR="00A16B98" w:rsidRPr="00CC5A12">
        <w:rPr>
          <w:sz w:val="28"/>
          <w:lang w:val="ru-RU"/>
        </w:rPr>
        <w:t>»</w:t>
      </w:r>
      <w:r w:rsidRPr="00CC5A12">
        <w:rPr>
          <w:sz w:val="28"/>
          <w:lang w:val="ru-RU"/>
        </w:rPr>
        <w:t xml:space="preserve">. </w:t>
      </w:r>
    </w:p>
    <w:p w14:paraId="2E47A147" w14:textId="77777777" w:rsidR="00562BE8" w:rsidRDefault="00562BE8" w:rsidP="001803EC">
      <w:pPr>
        <w:pStyle w:val="a0"/>
        <w:rPr>
          <w:sz w:val="28"/>
          <w:lang w:val="ru-RU"/>
        </w:rPr>
      </w:pPr>
    </w:p>
    <w:p w14:paraId="41154E91" w14:textId="77777777" w:rsidR="00562BE8" w:rsidRPr="00562BE8" w:rsidRDefault="00562BE8" w:rsidP="00562BE8">
      <w:pPr>
        <w:pStyle w:val="a0"/>
        <w:jc w:val="center"/>
        <w:rPr>
          <w:b/>
          <w:sz w:val="28"/>
          <w:szCs w:val="28"/>
          <w:lang w:val="ru-RU"/>
        </w:rPr>
      </w:pPr>
    </w:p>
    <w:p w14:paraId="39CDD192" w14:textId="6BD63545" w:rsidR="001803EC" w:rsidRPr="000C559D" w:rsidRDefault="001803EC">
      <w:pPr>
        <w:spacing w:before="6pt" w:after="6pt"/>
        <w:ind w:start="11.05pt"/>
        <w:rPr>
          <w:lang w:eastAsia="ar-SA" w:bidi="en-US"/>
        </w:rPr>
      </w:pPr>
      <w:r w:rsidRPr="000C559D">
        <w:rPr>
          <w:lang w:eastAsia="ar-SA" w:bidi="en-US"/>
        </w:rPr>
        <w:br w:type="page"/>
      </w:r>
    </w:p>
    <w:p w14:paraId="762EEEC7" w14:textId="28D2F79A" w:rsidR="00B03EC5" w:rsidRPr="000C559D" w:rsidRDefault="001803EC" w:rsidP="00B03EC5">
      <w:pPr>
        <w:pStyle w:val="1"/>
        <w:rPr>
          <w:sz w:val="28"/>
          <w:lang w:eastAsia="ar-SA" w:bidi="en-US"/>
        </w:rPr>
      </w:pPr>
      <w:bookmarkStart w:id="153" w:name="_Toc81903514"/>
      <w:r w:rsidRPr="00CC5A12">
        <w:rPr>
          <w:sz w:val="28"/>
          <w:lang w:eastAsia="ar-SA" w:bidi="en-US"/>
        </w:rPr>
        <w:lastRenderedPageBreak/>
        <w:t>9</w:t>
      </w:r>
      <w:r w:rsidR="00B03EC5" w:rsidRPr="00CC5A12">
        <w:rPr>
          <w:sz w:val="28"/>
          <w:lang w:eastAsia="ar-SA" w:bidi="en-US"/>
        </w:rPr>
        <w:t>. Основные технико-экономические показатели</w:t>
      </w:r>
      <w:bookmarkEnd w:id="153"/>
    </w:p>
    <w:p w14:paraId="018B36F8" w14:textId="730B5D5C" w:rsidR="00B03EC5" w:rsidRPr="00B1092A" w:rsidRDefault="00B03EC5" w:rsidP="00B03EC5">
      <w:pPr>
        <w:jc w:val="end"/>
        <w:rPr>
          <w:b/>
          <w:sz w:val="28"/>
          <w:szCs w:val="28"/>
        </w:rPr>
      </w:pPr>
      <w:r w:rsidRPr="00B1092A">
        <w:rPr>
          <w:b/>
          <w:sz w:val="28"/>
          <w:szCs w:val="28"/>
        </w:rPr>
        <w:t xml:space="preserve">Таблица </w:t>
      </w:r>
      <w:r w:rsidR="00194513" w:rsidRPr="00B1092A">
        <w:rPr>
          <w:b/>
          <w:sz w:val="28"/>
          <w:szCs w:val="28"/>
        </w:rPr>
        <w:t>9</w:t>
      </w:r>
      <w:r w:rsidRPr="00B1092A">
        <w:rPr>
          <w:b/>
          <w:sz w:val="28"/>
          <w:szCs w:val="28"/>
        </w:rPr>
        <w:t>.1</w:t>
      </w:r>
    </w:p>
    <w:tbl>
      <w:tblPr>
        <w:tblStyle w:val="ad"/>
        <w:tblW w:w="100.0%" w:type="pct"/>
        <w:tblLayout w:type="fixed"/>
        <w:tblLook w:firstRow="1" w:lastRow="0" w:firstColumn="1" w:lastColumn="0" w:noHBand="0" w:noVBand="1"/>
      </w:tblPr>
      <w:tblGrid>
        <w:gridCol w:w="375"/>
        <w:gridCol w:w="841"/>
        <w:gridCol w:w="1028"/>
        <w:gridCol w:w="1121"/>
        <w:gridCol w:w="934"/>
        <w:gridCol w:w="187"/>
        <w:gridCol w:w="841"/>
        <w:gridCol w:w="280"/>
        <w:gridCol w:w="934"/>
        <w:gridCol w:w="654"/>
        <w:gridCol w:w="561"/>
        <w:gridCol w:w="1588"/>
      </w:tblGrid>
      <w:tr w:rsidR="00175C1A" w:rsidRPr="00941923" w14:paraId="2595D3CF" w14:textId="1D2A884D" w:rsidTr="00592DF9">
        <w:tc>
          <w:tcPr>
            <w:tcW w:w="4.0%" w:type="pct"/>
          </w:tcPr>
          <w:p w14:paraId="54C87713" w14:textId="77777777" w:rsidR="00175C1A" w:rsidRPr="00941923" w:rsidRDefault="00175C1A" w:rsidP="00175C1A">
            <w:pPr>
              <w:pStyle w:val="a0"/>
              <w:ind w:firstLine="0pt"/>
              <w:jc w:val="center"/>
              <w:rPr>
                <w:b/>
                <w:sz w:val="22"/>
                <w:szCs w:val="22"/>
                <w:lang w:val="ru-RU"/>
              </w:rPr>
            </w:pPr>
            <w:r w:rsidRPr="00941923">
              <w:rPr>
                <w:b/>
                <w:sz w:val="22"/>
                <w:szCs w:val="22"/>
                <w:lang w:val="ru-RU"/>
              </w:rPr>
              <w:t>№ п/п</w:t>
            </w:r>
          </w:p>
        </w:tc>
        <w:tc>
          <w:tcPr>
            <w:tcW w:w="42.0%" w:type="pct"/>
            <w:gridSpan w:val="4"/>
          </w:tcPr>
          <w:p w14:paraId="298CE979" w14:textId="77777777" w:rsidR="00175C1A" w:rsidRPr="00941923" w:rsidRDefault="00175C1A" w:rsidP="00175C1A">
            <w:pPr>
              <w:pStyle w:val="a0"/>
              <w:ind w:firstLine="0pt"/>
              <w:jc w:val="center"/>
              <w:rPr>
                <w:b/>
                <w:sz w:val="22"/>
                <w:szCs w:val="22"/>
                <w:lang w:val="ru-RU"/>
              </w:rPr>
            </w:pPr>
            <w:r w:rsidRPr="00941923">
              <w:rPr>
                <w:b/>
                <w:sz w:val="22"/>
                <w:szCs w:val="22"/>
                <w:lang w:val="ru-RU"/>
              </w:rPr>
              <w:t>Показатели</w:t>
            </w:r>
          </w:p>
        </w:tc>
        <w:tc>
          <w:tcPr>
            <w:tcW w:w="11.0%" w:type="pct"/>
            <w:gridSpan w:val="2"/>
          </w:tcPr>
          <w:p w14:paraId="1DE59689" w14:textId="77777777" w:rsidR="00175C1A" w:rsidRPr="00941923" w:rsidRDefault="00175C1A" w:rsidP="00175C1A">
            <w:pPr>
              <w:pStyle w:val="a0"/>
              <w:ind w:firstLine="0pt"/>
              <w:jc w:val="center"/>
              <w:rPr>
                <w:b/>
                <w:sz w:val="22"/>
                <w:szCs w:val="22"/>
                <w:lang w:val="ru-RU"/>
              </w:rPr>
            </w:pPr>
            <w:r w:rsidRPr="00941923">
              <w:rPr>
                <w:b/>
                <w:sz w:val="22"/>
                <w:szCs w:val="22"/>
                <w:lang w:val="ru-RU"/>
              </w:rPr>
              <w:t>Единица измерения</w:t>
            </w:r>
          </w:p>
        </w:tc>
        <w:tc>
          <w:tcPr>
            <w:tcW w:w="13.0%" w:type="pct"/>
            <w:gridSpan w:val="2"/>
          </w:tcPr>
          <w:p w14:paraId="0BCCB581" w14:textId="0C296506" w:rsidR="00175C1A" w:rsidRPr="00941923" w:rsidRDefault="00175C1A" w:rsidP="00175C1A">
            <w:pPr>
              <w:pStyle w:val="a0"/>
              <w:ind w:firstLine="0pt"/>
              <w:jc w:val="center"/>
              <w:rPr>
                <w:b/>
                <w:sz w:val="22"/>
                <w:szCs w:val="22"/>
                <w:lang w:val="ru-RU"/>
              </w:rPr>
            </w:pPr>
            <w:r w:rsidRPr="00941923">
              <w:rPr>
                <w:b/>
                <w:sz w:val="22"/>
                <w:szCs w:val="22"/>
                <w:lang w:val="ru-RU"/>
              </w:rPr>
              <w:t>Современное состояние (</w:t>
            </w:r>
            <w:r w:rsidR="002131E9">
              <w:rPr>
                <w:b/>
                <w:sz w:val="22"/>
                <w:szCs w:val="22"/>
                <w:lang w:val="ru-RU"/>
              </w:rPr>
              <w:t>202</w:t>
            </w:r>
            <w:r w:rsidR="00BD5D8D">
              <w:rPr>
                <w:b/>
                <w:sz w:val="22"/>
                <w:szCs w:val="22"/>
                <w:lang w:val="ru-RU"/>
              </w:rPr>
              <w:t>2</w:t>
            </w:r>
            <w:r w:rsidRPr="00941923">
              <w:rPr>
                <w:b/>
                <w:sz w:val="22"/>
                <w:szCs w:val="22"/>
                <w:lang w:val="ru-RU"/>
              </w:rPr>
              <w:t xml:space="preserve"> год)</w:t>
            </w:r>
          </w:p>
        </w:tc>
        <w:tc>
          <w:tcPr>
            <w:tcW w:w="13.0%" w:type="pct"/>
            <w:gridSpan w:val="2"/>
          </w:tcPr>
          <w:p w14:paraId="475BBE06" w14:textId="5E4B7DB5" w:rsidR="00175C1A" w:rsidRPr="00175C1A" w:rsidRDefault="00175C1A" w:rsidP="00175C1A">
            <w:pPr>
              <w:pStyle w:val="a0"/>
              <w:ind w:firstLine="0pt"/>
              <w:jc w:val="center"/>
              <w:rPr>
                <w:b/>
                <w:sz w:val="22"/>
                <w:szCs w:val="22"/>
                <w:lang w:val="ru-RU"/>
              </w:rPr>
            </w:pPr>
            <w:r w:rsidRPr="00175C1A">
              <w:rPr>
                <w:b/>
                <w:sz w:val="22"/>
                <w:szCs w:val="22"/>
                <w:lang w:val="ru-RU"/>
              </w:rPr>
              <w:t>Первая очередь (</w:t>
            </w:r>
            <w:r w:rsidR="002131E9">
              <w:rPr>
                <w:b/>
                <w:sz w:val="22"/>
                <w:szCs w:val="22"/>
                <w:lang w:val="ru-RU"/>
              </w:rPr>
              <w:t>2031</w:t>
            </w:r>
            <w:r w:rsidRPr="00175C1A">
              <w:rPr>
                <w:b/>
                <w:sz w:val="22"/>
                <w:szCs w:val="22"/>
                <w:lang w:val="ru-RU"/>
              </w:rPr>
              <w:t xml:space="preserve"> год)</w:t>
            </w:r>
          </w:p>
        </w:tc>
        <w:tc>
          <w:tcPr>
            <w:tcW w:w="13.0%" w:type="pct"/>
          </w:tcPr>
          <w:p w14:paraId="03BBA920" w14:textId="4BE7A891" w:rsidR="00175C1A" w:rsidRPr="00941923" w:rsidRDefault="00175C1A" w:rsidP="00175C1A">
            <w:pPr>
              <w:pStyle w:val="a0"/>
              <w:ind w:firstLine="0pt"/>
              <w:jc w:val="center"/>
              <w:rPr>
                <w:b/>
                <w:sz w:val="22"/>
                <w:szCs w:val="22"/>
                <w:lang w:val="ru-RU"/>
              </w:rPr>
            </w:pPr>
            <w:r w:rsidRPr="00941923">
              <w:rPr>
                <w:b/>
                <w:sz w:val="22"/>
                <w:szCs w:val="22"/>
                <w:lang w:val="ru-RU"/>
              </w:rPr>
              <w:t>Расчетный срок (</w:t>
            </w:r>
            <w:r w:rsidR="002131E9">
              <w:rPr>
                <w:b/>
                <w:sz w:val="22"/>
                <w:szCs w:val="22"/>
                <w:lang w:val="ru-RU"/>
              </w:rPr>
              <w:t>2041</w:t>
            </w:r>
            <w:r w:rsidRPr="00941923">
              <w:rPr>
                <w:b/>
                <w:sz w:val="22"/>
                <w:szCs w:val="22"/>
                <w:lang w:val="ru-RU"/>
              </w:rPr>
              <w:t xml:space="preserve"> год)</w:t>
            </w:r>
          </w:p>
        </w:tc>
      </w:tr>
      <w:tr w:rsidR="00175C1A" w:rsidRPr="00941923" w14:paraId="04F5D3B0" w14:textId="5153D81D" w:rsidTr="00592DF9">
        <w:tc>
          <w:tcPr>
            <w:tcW w:w="100.0%" w:type="pct"/>
            <w:gridSpan w:val="12"/>
          </w:tcPr>
          <w:p w14:paraId="18969FD0" w14:textId="17923630" w:rsidR="00175C1A" w:rsidRPr="00941923" w:rsidRDefault="00175C1A" w:rsidP="00175C1A">
            <w:pPr>
              <w:pStyle w:val="a0"/>
              <w:ind w:firstLine="0pt"/>
              <w:jc w:val="center"/>
              <w:rPr>
                <w:b/>
                <w:sz w:val="22"/>
                <w:szCs w:val="22"/>
              </w:rPr>
            </w:pPr>
            <w:r w:rsidRPr="00941923">
              <w:rPr>
                <w:b/>
                <w:sz w:val="22"/>
                <w:szCs w:val="22"/>
              </w:rPr>
              <w:t>I</w:t>
            </w:r>
            <w:r w:rsidRPr="00941923">
              <w:rPr>
                <w:b/>
                <w:sz w:val="22"/>
                <w:szCs w:val="22"/>
                <w:lang w:val="ru-RU"/>
              </w:rPr>
              <w:t>. Территория</w:t>
            </w:r>
          </w:p>
        </w:tc>
      </w:tr>
      <w:tr w:rsidR="00CC5A12" w:rsidRPr="00941923" w14:paraId="2E3EB305" w14:textId="657DA8C8" w:rsidTr="00592DF9">
        <w:tc>
          <w:tcPr>
            <w:tcW w:w="4.0%" w:type="pct"/>
          </w:tcPr>
          <w:p w14:paraId="65C6A714" w14:textId="77777777" w:rsidR="00CC5A12" w:rsidRPr="00941923" w:rsidRDefault="00CC5A12" w:rsidP="00CC5A12">
            <w:pPr>
              <w:pStyle w:val="a0"/>
              <w:ind w:firstLine="0pt"/>
              <w:jc w:val="center"/>
              <w:rPr>
                <w:b/>
                <w:sz w:val="22"/>
                <w:szCs w:val="22"/>
                <w:lang w:val="ru-RU"/>
              </w:rPr>
            </w:pPr>
            <w:r w:rsidRPr="00941923">
              <w:rPr>
                <w:b/>
                <w:sz w:val="22"/>
                <w:szCs w:val="22"/>
                <w:lang w:val="ru-RU"/>
              </w:rPr>
              <w:t>1.1</w:t>
            </w:r>
          </w:p>
        </w:tc>
        <w:tc>
          <w:tcPr>
            <w:tcW w:w="42.0%" w:type="pct"/>
            <w:gridSpan w:val="4"/>
          </w:tcPr>
          <w:p w14:paraId="1104A78D" w14:textId="428A11BF" w:rsidR="00CC5A12" w:rsidRPr="00941923" w:rsidRDefault="00CC5A12" w:rsidP="00CC5A12">
            <w:pPr>
              <w:pStyle w:val="a0"/>
              <w:ind w:firstLine="0pt"/>
              <w:jc w:val="start"/>
              <w:rPr>
                <w:b/>
                <w:sz w:val="22"/>
                <w:szCs w:val="22"/>
                <w:lang w:val="ru-RU"/>
              </w:rPr>
            </w:pPr>
            <w:r w:rsidRPr="00941923">
              <w:rPr>
                <w:b/>
                <w:sz w:val="22"/>
                <w:szCs w:val="22"/>
                <w:lang w:val="ru-RU"/>
              </w:rPr>
              <w:t xml:space="preserve">Общая площадь земель в границах </w:t>
            </w:r>
            <w:r>
              <w:rPr>
                <w:b/>
                <w:sz w:val="22"/>
                <w:szCs w:val="22"/>
                <w:lang w:val="ru-RU"/>
              </w:rPr>
              <w:t>сельсовета, в том числе</w:t>
            </w:r>
          </w:p>
        </w:tc>
        <w:tc>
          <w:tcPr>
            <w:tcW w:w="11.0%" w:type="pct"/>
            <w:gridSpan w:val="2"/>
          </w:tcPr>
          <w:p w14:paraId="7A9C744E" w14:textId="77777777" w:rsidR="00CC5A12" w:rsidRPr="00941923" w:rsidRDefault="00CC5A12" w:rsidP="00CC5A12">
            <w:pPr>
              <w:pStyle w:val="a0"/>
              <w:ind w:firstLine="0pt"/>
              <w:jc w:val="center"/>
              <w:rPr>
                <w:sz w:val="22"/>
                <w:szCs w:val="22"/>
                <w:vertAlign w:val="superscript"/>
                <w:lang w:val="ru-RU"/>
              </w:rPr>
            </w:pPr>
            <w:r w:rsidRPr="00941923">
              <w:rPr>
                <w:sz w:val="22"/>
                <w:szCs w:val="22"/>
                <w:lang w:val="ru-RU"/>
              </w:rPr>
              <w:t>га</w:t>
            </w:r>
          </w:p>
        </w:tc>
        <w:tc>
          <w:tcPr>
            <w:tcW w:w="13.0%" w:type="pct"/>
            <w:gridSpan w:val="2"/>
          </w:tcPr>
          <w:p w14:paraId="5F26DB5B" w14:textId="63789932" w:rsidR="00CC5A12" w:rsidRPr="00941923" w:rsidRDefault="00CC5A12" w:rsidP="00CC5A12">
            <w:pPr>
              <w:pStyle w:val="a0"/>
              <w:ind w:firstLine="0pt"/>
              <w:jc w:val="center"/>
              <w:rPr>
                <w:sz w:val="22"/>
                <w:szCs w:val="22"/>
                <w:lang w:val="ru-RU"/>
              </w:rPr>
            </w:pPr>
            <w:r>
              <w:rPr>
                <w:sz w:val="22"/>
                <w:szCs w:val="22"/>
                <w:lang w:val="ru-RU"/>
              </w:rPr>
              <w:t>3001,</w:t>
            </w:r>
            <w:r w:rsidR="005653B5">
              <w:rPr>
                <w:sz w:val="22"/>
                <w:szCs w:val="22"/>
                <w:lang w:val="ru-RU"/>
              </w:rPr>
              <w:t>2</w:t>
            </w:r>
            <w:r>
              <w:rPr>
                <w:sz w:val="22"/>
                <w:szCs w:val="22"/>
                <w:lang w:val="ru-RU"/>
              </w:rPr>
              <w:t>1</w:t>
            </w:r>
          </w:p>
        </w:tc>
        <w:tc>
          <w:tcPr>
            <w:tcW w:w="13.0%" w:type="pct"/>
            <w:gridSpan w:val="2"/>
          </w:tcPr>
          <w:p w14:paraId="70BA182F" w14:textId="43D206BF" w:rsidR="00CC5A12" w:rsidRPr="00941923" w:rsidRDefault="00CC5A12" w:rsidP="00CC5A12">
            <w:pPr>
              <w:pStyle w:val="a0"/>
              <w:ind w:firstLine="0pt"/>
              <w:jc w:val="center"/>
              <w:rPr>
                <w:sz w:val="22"/>
                <w:szCs w:val="22"/>
                <w:lang w:val="ru-RU"/>
              </w:rPr>
            </w:pPr>
            <w:r>
              <w:rPr>
                <w:sz w:val="22"/>
                <w:szCs w:val="22"/>
                <w:lang w:val="ru-RU"/>
              </w:rPr>
              <w:t>3001,</w:t>
            </w:r>
            <w:r w:rsidR="005653B5">
              <w:rPr>
                <w:sz w:val="22"/>
                <w:szCs w:val="22"/>
                <w:lang w:val="ru-RU"/>
              </w:rPr>
              <w:t>2</w:t>
            </w:r>
            <w:r>
              <w:rPr>
                <w:sz w:val="22"/>
                <w:szCs w:val="22"/>
                <w:lang w:val="ru-RU"/>
              </w:rPr>
              <w:t>1</w:t>
            </w:r>
          </w:p>
        </w:tc>
        <w:tc>
          <w:tcPr>
            <w:tcW w:w="13.0%" w:type="pct"/>
          </w:tcPr>
          <w:p w14:paraId="20C0DFAB" w14:textId="68A516EC" w:rsidR="00CC5A12" w:rsidRPr="00941923" w:rsidRDefault="00CC5A12" w:rsidP="00CC5A12">
            <w:pPr>
              <w:pStyle w:val="a0"/>
              <w:ind w:firstLine="0pt"/>
              <w:jc w:val="center"/>
              <w:rPr>
                <w:sz w:val="22"/>
                <w:szCs w:val="22"/>
                <w:lang w:val="ru-RU"/>
              </w:rPr>
            </w:pPr>
            <w:r>
              <w:rPr>
                <w:sz w:val="22"/>
                <w:szCs w:val="22"/>
                <w:lang w:val="ru-RU"/>
              </w:rPr>
              <w:t>3001,</w:t>
            </w:r>
            <w:r w:rsidR="005653B5">
              <w:rPr>
                <w:sz w:val="22"/>
                <w:szCs w:val="22"/>
                <w:lang w:val="ru-RU"/>
              </w:rPr>
              <w:t>2</w:t>
            </w:r>
            <w:r>
              <w:rPr>
                <w:sz w:val="22"/>
                <w:szCs w:val="22"/>
                <w:lang w:val="ru-RU"/>
              </w:rPr>
              <w:t>1</w:t>
            </w:r>
          </w:p>
        </w:tc>
      </w:tr>
      <w:tr w:rsidR="00F713B3" w:rsidRPr="00941923" w14:paraId="40A95DDF" w14:textId="77777777" w:rsidTr="00592DF9">
        <w:tc>
          <w:tcPr>
            <w:tcW w:w="4.0%" w:type="pct"/>
          </w:tcPr>
          <w:p w14:paraId="198A10E8" w14:textId="77777777" w:rsidR="00F713B3" w:rsidRPr="00941923" w:rsidRDefault="00F713B3" w:rsidP="00F713B3">
            <w:pPr>
              <w:pStyle w:val="a0"/>
              <w:ind w:firstLine="0pt"/>
              <w:jc w:val="center"/>
              <w:rPr>
                <w:b/>
                <w:sz w:val="22"/>
                <w:szCs w:val="22"/>
                <w:lang w:val="ru-RU"/>
              </w:rPr>
            </w:pPr>
          </w:p>
        </w:tc>
        <w:tc>
          <w:tcPr>
            <w:tcW w:w="42.0%" w:type="pct"/>
            <w:gridSpan w:val="4"/>
          </w:tcPr>
          <w:p w14:paraId="60B759F7" w14:textId="7A6B9954" w:rsidR="00F713B3" w:rsidRPr="00941923" w:rsidRDefault="00F713B3" w:rsidP="00F713B3">
            <w:pPr>
              <w:pStyle w:val="a0"/>
              <w:ind w:firstLine="0pt"/>
              <w:jc w:val="start"/>
              <w:rPr>
                <w:b/>
                <w:sz w:val="22"/>
                <w:szCs w:val="22"/>
                <w:lang w:val="ru-RU"/>
              </w:rPr>
            </w:pPr>
            <w:r>
              <w:rPr>
                <w:sz w:val="22"/>
                <w:szCs w:val="22"/>
                <w:lang w:val="ru-RU"/>
              </w:rPr>
              <w:t>Жилая зона</w:t>
            </w:r>
          </w:p>
        </w:tc>
        <w:tc>
          <w:tcPr>
            <w:tcW w:w="11.0%" w:type="pct"/>
            <w:gridSpan w:val="2"/>
          </w:tcPr>
          <w:p w14:paraId="75032FB8" w14:textId="4B62E14B" w:rsidR="00F713B3" w:rsidRPr="00941923" w:rsidRDefault="00F713B3" w:rsidP="00F713B3">
            <w:pPr>
              <w:pStyle w:val="a0"/>
              <w:ind w:firstLine="0pt"/>
              <w:jc w:val="center"/>
              <w:rPr>
                <w:sz w:val="22"/>
                <w:szCs w:val="22"/>
                <w:lang w:val="ru-RU"/>
              </w:rPr>
            </w:pPr>
            <w:r>
              <w:rPr>
                <w:sz w:val="22"/>
                <w:szCs w:val="22"/>
                <w:lang w:val="ru-RU"/>
              </w:rPr>
              <w:t>г</w:t>
            </w:r>
            <w:r w:rsidRPr="00941923">
              <w:rPr>
                <w:sz w:val="22"/>
                <w:szCs w:val="22"/>
                <w:lang w:val="ru-RU"/>
              </w:rPr>
              <w:t>а</w:t>
            </w:r>
          </w:p>
        </w:tc>
        <w:tc>
          <w:tcPr>
            <w:tcW w:w="13.0%" w:type="pct"/>
            <w:gridSpan w:val="2"/>
          </w:tcPr>
          <w:p w14:paraId="164AA1A1" w14:textId="3A17F5F8" w:rsidR="00F713B3" w:rsidRPr="00C36FB1" w:rsidRDefault="00F713B3" w:rsidP="00F713B3">
            <w:pPr>
              <w:pStyle w:val="a0"/>
              <w:ind w:firstLine="0pt"/>
              <w:jc w:val="center"/>
              <w:rPr>
                <w:sz w:val="22"/>
                <w:szCs w:val="22"/>
                <w:lang w:val="ru-RU"/>
              </w:rPr>
            </w:pPr>
            <w:r w:rsidRPr="00700F1A">
              <w:rPr>
                <w:sz w:val="22"/>
                <w:szCs w:val="22"/>
                <w:lang w:val="ru-RU"/>
              </w:rPr>
              <w:t>520,</w:t>
            </w:r>
            <w:r w:rsidR="00C36FB1">
              <w:rPr>
                <w:sz w:val="22"/>
                <w:szCs w:val="22"/>
                <w:lang w:val="ru-RU"/>
              </w:rPr>
              <w:t>69</w:t>
            </w:r>
          </w:p>
        </w:tc>
        <w:tc>
          <w:tcPr>
            <w:tcW w:w="13.0%" w:type="pct"/>
            <w:gridSpan w:val="2"/>
          </w:tcPr>
          <w:p w14:paraId="482753A9" w14:textId="40FFF43A" w:rsidR="00F713B3" w:rsidRPr="005673B9" w:rsidRDefault="00F713B3" w:rsidP="00F713B3">
            <w:pPr>
              <w:pStyle w:val="a0"/>
              <w:ind w:firstLine="0pt"/>
              <w:jc w:val="center"/>
              <w:rPr>
                <w:sz w:val="22"/>
                <w:szCs w:val="22"/>
              </w:rPr>
            </w:pPr>
            <w:r w:rsidRPr="00700F1A">
              <w:rPr>
                <w:sz w:val="22"/>
                <w:szCs w:val="22"/>
                <w:lang w:val="ru-RU"/>
              </w:rPr>
              <w:t>520,</w:t>
            </w:r>
            <w:r w:rsidR="00C36FB1">
              <w:rPr>
                <w:sz w:val="22"/>
                <w:szCs w:val="22"/>
                <w:lang w:val="ru-RU"/>
              </w:rPr>
              <w:t>69</w:t>
            </w:r>
          </w:p>
        </w:tc>
        <w:tc>
          <w:tcPr>
            <w:tcW w:w="13.0%" w:type="pct"/>
          </w:tcPr>
          <w:p w14:paraId="27C160C0" w14:textId="2D1775EE" w:rsidR="00F713B3" w:rsidRPr="00C36FB1" w:rsidRDefault="00F713B3" w:rsidP="00F713B3">
            <w:pPr>
              <w:pStyle w:val="a0"/>
              <w:ind w:firstLine="0pt"/>
              <w:jc w:val="center"/>
              <w:rPr>
                <w:sz w:val="22"/>
                <w:szCs w:val="22"/>
                <w:lang w:val="ru-RU"/>
              </w:rPr>
            </w:pPr>
            <w:r w:rsidRPr="00700F1A">
              <w:rPr>
                <w:sz w:val="22"/>
                <w:szCs w:val="22"/>
                <w:lang w:val="ru-RU"/>
              </w:rPr>
              <w:t>520,</w:t>
            </w:r>
            <w:r w:rsidR="00C36FB1">
              <w:rPr>
                <w:sz w:val="22"/>
                <w:szCs w:val="22"/>
                <w:lang w:val="ru-RU"/>
              </w:rPr>
              <w:t>69</w:t>
            </w:r>
          </w:p>
        </w:tc>
      </w:tr>
      <w:tr w:rsidR="00F713B3" w:rsidRPr="00941923" w14:paraId="13800D60" w14:textId="77777777" w:rsidTr="00592DF9">
        <w:tc>
          <w:tcPr>
            <w:tcW w:w="4.0%" w:type="pct"/>
          </w:tcPr>
          <w:p w14:paraId="75E01016" w14:textId="77777777" w:rsidR="00F713B3" w:rsidRPr="00941923" w:rsidRDefault="00F713B3" w:rsidP="00F713B3">
            <w:pPr>
              <w:pStyle w:val="a0"/>
              <w:ind w:firstLine="0pt"/>
              <w:jc w:val="center"/>
              <w:rPr>
                <w:b/>
                <w:sz w:val="22"/>
                <w:szCs w:val="22"/>
                <w:lang w:val="ru-RU"/>
              </w:rPr>
            </w:pPr>
          </w:p>
        </w:tc>
        <w:tc>
          <w:tcPr>
            <w:tcW w:w="42.0%" w:type="pct"/>
            <w:gridSpan w:val="4"/>
          </w:tcPr>
          <w:p w14:paraId="2FD61BBF" w14:textId="13B9EF2E" w:rsidR="00F713B3" w:rsidRPr="005653B5" w:rsidRDefault="00F713B3" w:rsidP="00F713B3">
            <w:pPr>
              <w:pStyle w:val="a0"/>
              <w:ind w:firstLine="0pt"/>
              <w:jc w:val="start"/>
              <w:rPr>
                <w:b/>
                <w:sz w:val="22"/>
                <w:szCs w:val="22"/>
                <w:lang w:val="ru-RU"/>
              </w:rPr>
            </w:pPr>
            <w:r>
              <w:rPr>
                <w:sz w:val="22"/>
                <w:szCs w:val="22"/>
                <w:lang w:val="ru-RU"/>
              </w:rPr>
              <w:t>Общественно-деловая зона</w:t>
            </w:r>
          </w:p>
        </w:tc>
        <w:tc>
          <w:tcPr>
            <w:tcW w:w="11.0%" w:type="pct"/>
            <w:gridSpan w:val="2"/>
          </w:tcPr>
          <w:p w14:paraId="43F33CB0" w14:textId="325E2C40" w:rsidR="00F713B3" w:rsidRPr="00941923" w:rsidRDefault="00F713B3" w:rsidP="00F713B3">
            <w:pPr>
              <w:pStyle w:val="a0"/>
              <w:ind w:firstLine="0pt"/>
              <w:jc w:val="center"/>
              <w:rPr>
                <w:sz w:val="22"/>
                <w:szCs w:val="22"/>
                <w:lang w:val="ru-RU"/>
              </w:rPr>
            </w:pPr>
            <w:r w:rsidRPr="00941923">
              <w:rPr>
                <w:sz w:val="22"/>
                <w:szCs w:val="22"/>
                <w:lang w:val="ru-RU"/>
              </w:rPr>
              <w:t>га</w:t>
            </w:r>
          </w:p>
        </w:tc>
        <w:tc>
          <w:tcPr>
            <w:tcW w:w="13.0%" w:type="pct"/>
            <w:gridSpan w:val="2"/>
          </w:tcPr>
          <w:p w14:paraId="656BFEA8" w14:textId="3C502FE2" w:rsidR="00F713B3" w:rsidRPr="00E0074F" w:rsidRDefault="00F713B3" w:rsidP="00F713B3">
            <w:pPr>
              <w:pStyle w:val="a0"/>
              <w:ind w:firstLine="0pt"/>
              <w:jc w:val="center"/>
              <w:rPr>
                <w:sz w:val="22"/>
                <w:szCs w:val="22"/>
                <w:lang w:val="ru-RU"/>
              </w:rPr>
            </w:pPr>
            <w:r w:rsidRPr="00700F1A">
              <w:rPr>
                <w:sz w:val="22"/>
                <w:szCs w:val="22"/>
                <w:lang w:val="ru-RU"/>
              </w:rPr>
              <w:t>68,82</w:t>
            </w:r>
          </w:p>
        </w:tc>
        <w:tc>
          <w:tcPr>
            <w:tcW w:w="13.0%" w:type="pct"/>
            <w:gridSpan w:val="2"/>
          </w:tcPr>
          <w:p w14:paraId="7B15613F" w14:textId="30B6B86E" w:rsidR="00F713B3" w:rsidRPr="00E0074F" w:rsidRDefault="00F713B3" w:rsidP="00F713B3">
            <w:pPr>
              <w:pStyle w:val="a0"/>
              <w:ind w:firstLine="0pt"/>
              <w:jc w:val="center"/>
              <w:rPr>
                <w:sz w:val="22"/>
                <w:szCs w:val="22"/>
                <w:lang w:val="ru-RU"/>
              </w:rPr>
            </w:pPr>
            <w:r w:rsidRPr="00700F1A">
              <w:rPr>
                <w:sz w:val="22"/>
                <w:szCs w:val="22"/>
                <w:lang w:val="ru-RU"/>
              </w:rPr>
              <w:t>68,82</w:t>
            </w:r>
          </w:p>
        </w:tc>
        <w:tc>
          <w:tcPr>
            <w:tcW w:w="13.0%" w:type="pct"/>
          </w:tcPr>
          <w:p w14:paraId="7E40B581" w14:textId="7E58E3A6" w:rsidR="00F713B3" w:rsidRPr="00E0074F" w:rsidRDefault="00F713B3" w:rsidP="00F713B3">
            <w:pPr>
              <w:pStyle w:val="a0"/>
              <w:ind w:firstLine="0pt"/>
              <w:jc w:val="center"/>
              <w:rPr>
                <w:sz w:val="22"/>
                <w:szCs w:val="22"/>
                <w:lang w:val="ru-RU"/>
              </w:rPr>
            </w:pPr>
            <w:r w:rsidRPr="00700F1A">
              <w:rPr>
                <w:sz w:val="22"/>
                <w:szCs w:val="22"/>
                <w:lang w:val="ru-RU"/>
              </w:rPr>
              <w:t>68,82</w:t>
            </w:r>
          </w:p>
        </w:tc>
      </w:tr>
      <w:tr w:rsidR="00F713B3" w:rsidRPr="00941923" w14:paraId="35957B01" w14:textId="77777777" w:rsidTr="00592DF9">
        <w:tc>
          <w:tcPr>
            <w:tcW w:w="4.0%" w:type="pct"/>
          </w:tcPr>
          <w:p w14:paraId="0480B0A6" w14:textId="77777777" w:rsidR="00F713B3" w:rsidRPr="00941923" w:rsidRDefault="00F713B3" w:rsidP="00F713B3">
            <w:pPr>
              <w:pStyle w:val="a0"/>
              <w:ind w:firstLine="0pt"/>
              <w:jc w:val="center"/>
              <w:rPr>
                <w:b/>
                <w:sz w:val="22"/>
                <w:szCs w:val="22"/>
                <w:lang w:val="ru-RU"/>
              </w:rPr>
            </w:pPr>
          </w:p>
        </w:tc>
        <w:tc>
          <w:tcPr>
            <w:tcW w:w="42.0%" w:type="pct"/>
            <w:gridSpan w:val="4"/>
          </w:tcPr>
          <w:p w14:paraId="5805831B" w14:textId="53F228AF" w:rsidR="00F713B3" w:rsidRPr="00941923" w:rsidRDefault="00F713B3" w:rsidP="00F713B3">
            <w:pPr>
              <w:pStyle w:val="a0"/>
              <w:ind w:firstLine="0pt"/>
              <w:jc w:val="start"/>
              <w:rPr>
                <w:b/>
                <w:sz w:val="22"/>
                <w:szCs w:val="22"/>
                <w:lang w:val="ru-RU"/>
              </w:rPr>
            </w:pPr>
            <w:r w:rsidRPr="004A6AEB">
              <w:rPr>
                <w:sz w:val="22"/>
                <w:szCs w:val="22"/>
                <w:lang w:val="ru-RU"/>
              </w:rPr>
              <w:t>Производственн</w:t>
            </w:r>
            <w:r>
              <w:rPr>
                <w:sz w:val="22"/>
                <w:szCs w:val="22"/>
                <w:lang w:val="ru-RU"/>
              </w:rPr>
              <w:t>ая</w:t>
            </w:r>
            <w:r w:rsidRPr="004A6AEB">
              <w:rPr>
                <w:sz w:val="22"/>
                <w:szCs w:val="22"/>
                <w:lang w:val="ru-RU"/>
              </w:rPr>
              <w:t xml:space="preserve"> зон</w:t>
            </w:r>
            <w:r>
              <w:rPr>
                <w:sz w:val="22"/>
                <w:szCs w:val="22"/>
                <w:lang w:val="ru-RU"/>
              </w:rPr>
              <w:t>а</w:t>
            </w:r>
            <w:r w:rsidRPr="004A6AEB">
              <w:rPr>
                <w:sz w:val="22"/>
                <w:szCs w:val="22"/>
                <w:lang w:val="ru-RU"/>
              </w:rPr>
              <w:t>, зон</w:t>
            </w:r>
            <w:r>
              <w:rPr>
                <w:sz w:val="22"/>
                <w:szCs w:val="22"/>
                <w:lang w:val="ru-RU"/>
              </w:rPr>
              <w:t>а</w:t>
            </w:r>
            <w:r w:rsidRPr="004A6AEB">
              <w:rPr>
                <w:sz w:val="22"/>
                <w:szCs w:val="22"/>
                <w:lang w:val="ru-RU"/>
              </w:rPr>
              <w:t xml:space="preserve"> инженерной и транспортной инфраструктур</w:t>
            </w:r>
          </w:p>
        </w:tc>
        <w:tc>
          <w:tcPr>
            <w:tcW w:w="11.0%" w:type="pct"/>
            <w:gridSpan w:val="2"/>
          </w:tcPr>
          <w:p w14:paraId="6683827D" w14:textId="070DF936" w:rsidR="00F713B3" w:rsidRPr="00941923" w:rsidRDefault="00F713B3" w:rsidP="00F713B3">
            <w:pPr>
              <w:pStyle w:val="a0"/>
              <w:ind w:firstLine="0pt"/>
              <w:jc w:val="center"/>
              <w:rPr>
                <w:sz w:val="22"/>
                <w:szCs w:val="22"/>
                <w:lang w:val="ru-RU"/>
              </w:rPr>
            </w:pPr>
            <w:r w:rsidRPr="00941923">
              <w:rPr>
                <w:sz w:val="22"/>
                <w:szCs w:val="22"/>
                <w:lang w:val="ru-RU"/>
              </w:rPr>
              <w:t>га</w:t>
            </w:r>
          </w:p>
        </w:tc>
        <w:tc>
          <w:tcPr>
            <w:tcW w:w="13.0%" w:type="pct"/>
            <w:gridSpan w:val="2"/>
          </w:tcPr>
          <w:p w14:paraId="5E31F3E3" w14:textId="416C206B" w:rsidR="00F713B3" w:rsidRPr="00357CE2" w:rsidRDefault="00F713B3" w:rsidP="00F713B3">
            <w:pPr>
              <w:pStyle w:val="a0"/>
              <w:ind w:firstLine="0pt"/>
              <w:jc w:val="center"/>
              <w:rPr>
                <w:sz w:val="22"/>
                <w:szCs w:val="22"/>
              </w:rPr>
            </w:pPr>
            <w:r w:rsidRPr="00700F1A">
              <w:rPr>
                <w:sz w:val="22"/>
                <w:szCs w:val="22"/>
                <w:lang w:val="ru-RU"/>
              </w:rPr>
              <w:t>54,</w:t>
            </w:r>
            <w:r w:rsidR="00357CE2">
              <w:rPr>
                <w:sz w:val="22"/>
                <w:szCs w:val="22"/>
              </w:rPr>
              <w:t>76</w:t>
            </w:r>
          </w:p>
        </w:tc>
        <w:tc>
          <w:tcPr>
            <w:tcW w:w="13.0%" w:type="pct"/>
            <w:gridSpan w:val="2"/>
          </w:tcPr>
          <w:p w14:paraId="3D663CAF" w14:textId="681CCA1D" w:rsidR="00F713B3" w:rsidRPr="00357CE2" w:rsidRDefault="00F713B3" w:rsidP="00F713B3">
            <w:pPr>
              <w:pStyle w:val="a0"/>
              <w:ind w:firstLine="0pt"/>
              <w:jc w:val="center"/>
              <w:rPr>
                <w:sz w:val="22"/>
                <w:szCs w:val="22"/>
              </w:rPr>
            </w:pPr>
            <w:r w:rsidRPr="00700F1A">
              <w:rPr>
                <w:sz w:val="22"/>
                <w:szCs w:val="22"/>
                <w:lang w:val="ru-RU"/>
              </w:rPr>
              <w:t>54,</w:t>
            </w:r>
            <w:r w:rsidR="00357CE2">
              <w:rPr>
                <w:sz w:val="22"/>
                <w:szCs w:val="22"/>
              </w:rPr>
              <w:t>76</w:t>
            </w:r>
          </w:p>
        </w:tc>
        <w:tc>
          <w:tcPr>
            <w:tcW w:w="13.0%" w:type="pct"/>
          </w:tcPr>
          <w:p w14:paraId="1632CAA9" w14:textId="1D29F773" w:rsidR="00F713B3" w:rsidRPr="00357CE2" w:rsidRDefault="00F713B3" w:rsidP="00F713B3">
            <w:pPr>
              <w:pStyle w:val="a0"/>
              <w:ind w:firstLine="0pt"/>
              <w:jc w:val="center"/>
              <w:rPr>
                <w:sz w:val="22"/>
                <w:szCs w:val="22"/>
              </w:rPr>
            </w:pPr>
            <w:r w:rsidRPr="00700F1A">
              <w:rPr>
                <w:sz w:val="22"/>
                <w:szCs w:val="22"/>
                <w:lang w:val="ru-RU"/>
              </w:rPr>
              <w:t>54,</w:t>
            </w:r>
            <w:r w:rsidR="00357CE2">
              <w:rPr>
                <w:sz w:val="22"/>
                <w:szCs w:val="22"/>
              </w:rPr>
              <w:t>76</w:t>
            </w:r>
          </w:p>
        </w:tc>
      </w:tr>
      <w:tr w:rsidR="00F713B3" w:rsidRPr="00941923" w14:paraId="1401DECB" w14:textId="77777777" w:rsidTr="00592DF9">
        <w:tc>
          <w:tcPr>
            <w:tcW w:w="4.0%" w:type="pct"/>
          </w:tcPr>
          <w:p w14:paraId="3A9658A6" w14:textId="77777777" w:rsidR="00F713B3" w:rsidRPr="00941923" w:rsidRDefault="00F713B3" w:rsidP="00F713B3">
            <w:pPr>
              <w:pStyle w:val="a0"/>
              <w:ind w:firstLine="0pt"/>
              <w:jc w:val="center"/>
              <w:rPr>
                <w:b/>
                <w:sz w:val="22"/>
                <w:szCs w:val="22"/>
                <w:lang w:val="ru-RU"/>
              </w:rPr>
            </w:pPr>
          </w:p>
        </w:tc>
        <w:tc>
          <w:tcPr>
            <w:tcW w:w="42.0%" w:type="pct"/>
            <w:gridSpan w:val="4"/>
          </w:tcPr>
          <w:p w14:paraId="34D3A8B4" w14:textId="11E0DA02" w:rsidR="00F713B3" w:rsidRPr="00941923" w:rsidRDefault="00F713B3" w:rsidP="00F713B3">
            <w:pPr>
              <w:pStyle w:val="a0"/>
              <w:ind w:firstLine="0pt"/>
              <w:jc w:val="start"/>
              <w:rPr>
                <w:b/>
                <w:sz w:val="22"/>
                <w:szCs w:val="22"/>
                <w:lang w:val="ru-RU"/>
              </w:rPr>
            </w:pPr>
            <w:r w:rsidRPr="004A6AEB">
              <w:rPr>
                <w:sz w:val="22"/>
                <w:szCs w:val="22"/>
                <w:lang w:val="ru-RU"/>
              </w:rPr>
              <w:t>Зона садоводства, огородничества</w:t>
            </w:r>
          </w:p>
        </w:tc>
        <w:tc>
          <w:tcPr>
            <w:tcW w:w="11.0%" w:type="pct"/>
            <w:gridSpan w:val="2"/>
          </w:tcPr>
          <w:p w14:paraId="36FBD769" w14:textId="4EBC013A" w:rsidR="00F713B3" w:rsidRPr="00941923" w:rsidRDefault="00F713B3" w:rsidP="00F713B3">
            <w:pPr>
              <w:pStyle w:val="a0"/>
              <w:ind w:firstLine="0pt"/>
              <w:jc w:val="center"/>
              <w:rPr>
                <w:sz w:val="22"/>
                <w:szCs w:val="22"/>
                <w:lang w:val="ru-RU"/>
              </w:rPr>
            </w:pPr>
            <w:r w:rsidRPr="00941923">
              <w:rPr>
                <w:sz w:val="22"/>
                <w:szCs w:val="22"/>
                <w:lang w:val="ru-RU"/>
              </w:rPr>
              <w:t>га</w:t>
            </w:r>
          </w:p>
        </w:tc>
        <w:tc>
          <w:tcPr>
            <w:tcW w:w="13.0%" w:type="pct"/>
            <w:gridSpan w:val="2"/>
          </w:tcPr>
          <w:p w14:paraId="76839EB3" w14:textId="7F7A27B0" w:rsidR="00F713B3" w:rsidRPr="00E0074F" w:rsidRDefault="00F713B3" w:rsidP="00F713B3">
            <w:pPr>
              <w:pStyle w:val="a0"/>
              <w:ind w:firstLine="0pt"/>
              <w:jc w:val="center"/>
              <w:rPr>
                <w:sz w:val="22"/>
                <w:szCs w:val="22"/>
                <w:lang w:val="ru-RU"/>
              </w:rPr>
            </w:pPr>
            <w:r w:rsidRPr="00700F1A">
              <w:rPr>
                <w:sz w:val="22"/>
                <w:szCs w:val="22"/>
                <w:lang w:val="ru-RU"/>
              </w:rPr>
              <w:t>41,35</w:t>
            </w:r>
          </w:p>
        </w:tc>
        <w:tc>
          <w:tcPr>
            <w:tcW w:w="13.0%" w:type="pct"/>
            <w:gridSpan w:val="2"/>
          </w:tcPr>
          <w:p w14:paraId="326C24C7" w14:textId="62E76C5B" w:rsidR="00F713B3" w:rsidRPr="00E0074F" w:rsidRDefault="00F713B3" w:rsidP="00F713B3">
            <w:pPr>
              <w:pStyle w:val="a0"/>
              <w:ind w:firstLine="0pt"/>
              <w:jc w:val="center"/>
              <w:rPr>
                <w:sz w:val="22"/>
                <w:szCs w:val="22"/>
                <w:lang w:val="ru-RU"/>
              </w:rPr>
            </w:pPr>
            <w:r w:rsidRPr="00700F1A">
              <w:rPr>
                <w:sz w:val="22"/>
                <w:szCs w:val="22"/>
                <w:lang w:val="ru-RU"/>
              </w:rPr>
              <w:t>41,35</w:t>
            </w:r>
          </w:p>
        </w:tc>
        <w:tc>
          <w:tcPr>
            <w:tcW w:w="13.0%" w:type="pct"/>
          </w:tcPr>
          <w:p w14:paraId="79CBA18F" w14:textId="04277E76" w:rsidR="00F713B3" w:rsidRPr="00E0074F" w:rsidRDefault="00F713B3" w:rsidP="00F713B3">
            <w:pPr>
              <w:pStyle w:val="a0"/>
              <w:ind w:firstLine="0pt"/>
              <w:jc w:val="center"/>
              <w:rPr>
                <w:sz w:val="22"/>
                <w:szCs w:val="22"/>
                <w:lang w:val="ru-RU"/>
              </w:rPr>
            </w:pPr>
            <w:r w:rsidRPr="00700F1A">
              <w:rPr>
                <w:sz w:val="22"/>
                <w:szCs w:val="22"/>
                <w:lang w:val="ru-RU"/>
              </w:rPr>
              <w:t>41,35</w:t>
            </w:r>
          </w:p>
        </w:tc>
      </w:tr>
      <w:tr w:rsidR="00F713B3" w:rsidRPr="00941923" w14:paraId="3B042F98" w14:textId="77777777" w:rsidTr="00592DF9">
        <w:tc>
          <w:tcPr>
            <w:tcW w:w="4.0%" w:type="pct"/>
          </w:tcPr>
          <w:p w14:paraId="1F53B1D6" w14:textId="77777777" w:rsidR="00F713B3" w:rsidRPr="00941923" w:rsidRDefault="00F713B3" w:rsidP="00F713B3">
            <w:pPr>
              <w:pStyle w:val="a0"/>
              <w:ind w:firstLine="0pt"/>
              <w:jc w:val="center"/>
              <w:rPr>
                <w:b/>
                <w:sz w:val="22"/>
                <w:szCs w:val="22"/>
                <w:lang w:val="ru-RU"/>
              </w:rPr>
            </w:pPr>
          </w:p>
        </w:tc>
        <w:tc>
          <w:tcPr>
            <w:tcW w:w="42.0%" w:type="pct"/>
            <w:gridSpan w:val="4"/>
          </w:tcPr>
          <w:p w14:paraId="68DA1C08" w14:textId="0274F233" w:rsidR="00F713B3" w:rsidRPr="00941923" w:rsidRDefault="00F713B3" w:rsidP="00F713B3">
            <w:pPr>
              <w:pStyle w:val="a0"/>
              <w:ind w:firstLine="0pt"/>
              <w:jc w:val="start"/>
              <w:rPr>
                <w:b/>
                <w:sz w:val="22"/>
                <w:szCs w:val="22"/>
                <w:lang w:val="ru-RU"/>
              </w:rPr>
            </w:pPr>
            <w:r w:rsidRPr="004A6AEB">
              <w:rPr>
                <w:sz w:val="22"/>
                <w:szCs w:val="22"/>
              </w:rPr>
              <w:t>Зона сельскохозяйственного использования</w:t>
            </w:r>
          </w:p>
        </w:tc>
        <w:tc>
          <w:tcPr>
            <w:tcW w:w="11.0%" w:type="pct"/>
            <w:gridSpan w:val="2"/>
          </w:tcPr>
          <w:p w14:paraId="12724F14" w14:textId="48AF671B" w:rsidR="00F713B3" w:rsidRPr="00941923" w:rsidRDefault="00F713B3" w:rsidP="00F713B3">
            <w:pPr>
              <w:pStyle w:val="a0"/>
              <w:ind w:firstLine="0pt"/>
              <w:jc w:val="center"/>
              <w:rPr>
                <w:sz w:val="22"/>
                <w:szCs w:val="22"/>
                <w:lang w:val="ru-RU"/>
              </w:rPr>
            </w:pPr>
            <w:r>
              <w:rPr>
                <w:sz w:val="22"/>
                <w:szCs w:val="22"/>
                <w:lang w:val="ru-RU"/>
              </w:rPr>
              <w:t>г</w:t>
            </w:r>
            <w:r w:rsidRPr="00941923">
              <w:rPr>
                <w:sz w:val="22"/>
                <w:szCs w:val="22"/>
                <w:lang w:val="ru-RU"/>
              </w:rPr>
              <w:t>а</w:t>
            </w:r>
          </w:p>
        </w:tc>
        <w:tc>
          <w:tcPr>
            <w:tcW w:w="13.0%" w:type="pct"/>
            <w:gridSpan w:val="2"/>
          </w:tcPr>
          <w:p w14:paraId="46506285" w14:textId="1D170590" w:rsidR="00F713B3" w:rsidRPr="004F7AB5" w:rsidRDefault="000B72CB" w:rsidP="00F713B3">
            <w:pPr>
              <w:pStyle w:val="a0"/>
              <w:ind w:firstLine="0pt"/>
              <w:jc w:val="center"/>
              <w:rPr>
                <w:sz w:val="22"/>
                <w:szCs w:val="22"/>
              </w:rPr>
            </w:pPr>
            <w:r w:rsidRPr="000B72CB">
              <w:rPr>
                <w:sz w:val="22"/>
                <w:szCs w:val="22"/>
                <w:lang w:val="ru-RU"/>
              </w:rPr>
              <w:t>2154,38</w:t>
            </w:r>
          </w:p>
        </w:tc>
        <w:tc>
          <w:tcPr>
            <w:tcW w:w="13.0%" w:type="pct"/>
            <w:gridSpan w:val="2"/>
          </w:tcPr>
          <w:p w14:paraId="14E06142" w14:textId="3FB818DD" w:rsidR="00F713B3" w:rsidRPr="004F7AB5" w:rsidRDefault="00F713B3" w:rsidP="00F713B3">
            <w:pPr>
              <w:pStyle w:val="a0"/>
              <w:ind w:firstLine="0pt"/>
              <w:jc w:val="center"/>
              <w:rPr>
                <w:sz w:val="22"/>
                <w:szCs w:val="22"/>
              </w:rPr>
            </w:pPr>
            <w:r w:rsidRPr="00343119">
              <w:rPr>
                <w:sz w:val="22"/>
                <w:szCs w:val="22"/>
                <w:lang w:val="ru-RU"/>
              </w:rPr>
              <w:t>2152,3</w:t>
            </w:r>
          </w:p>
        </w:tc>
        <w:tc>
          <w:tcPr>
            <w:tcW w:w="13.0%" w:type="pct"/>
          </w:tcPr>
          <w:p w14:paraId="7EFFEBC0" w14:textId="66A5F365" w:rsidR="00F713B3" w:rsidRPr="00E0074F" w:rsidRDefault="00F713B3" w:rsidP="00F713B3">
            <w:pPr>
              <w:pStyle w:val="a0"/>
              <w:ind w:firstLine="0pt"/>
              <w:jc w:val="center"/>
              <w:rPr>
                <w:sz w:val="22"/>
                <w:szCs w:val="22"/>
                <w:lang w:val="ru-RU"/>
              </w:rPr>
            </w:pPr>
            <w:r w:rsidRPr="00343119">
              <w:rPr>
                <w:sz w:val="22"/>
                <w:szCs w:val="22"/>
                <w:lang w:val="ru-RU"/>
              </w:rPr>
              <w:t>2152,3</w:t>
            </w:r>
          </w:p>
        </w:tc>
      </w:tr>
      <w:tr w:rsidR="00F713B3" w:rsidRPr="00941923" w14:paraId="0EFFE9E2" w14:textId="77777777" w:rsidTr="00592DF9">
        <w:tc>
          <w:tcPr>
            <w:tcW w:w="4.0%" w:type="pct"/>
          </w:tcPr>
          <w:p w14:paraId="6239B1AE" w14:textId="77777777" w:rsidR="00F713B3" w:rsidRPr="00941923" w:rsidRDefault="00F713B3" w:rsidP="00F713B3">
            <w:pPr>
              <w:pStyle w:val="a0"/>
              <w:ind w:firstLine="0pt"/>
              <w:jc w:val="center"/>
              <w:rPr>
                <w:b/>
                <w:sz w:val="22"/>
                <w:szCs w:val="22"/>
                <w:lang w:val="ru-RU"/>
              </w:rPr>
            </w:pPr>
          </w:p>
        </w:tc>
        <w:tc>
          <w:tcPr>
            <w:tcW w:w="42.0%" w:type="pct"/>
            <w:gridSpan w:val="4"/>
          </w:tcPr>
          <w:p w14:paraId="5A62509A" w14:textId="7E00B9E2" w:rsidR="00F713B3" w:rsidRPr="00941923" w:rsidRDefault="00F713B3" w:rsidP="00F713B3">
            <w:pPr>
              <w:pStyle w:val="a0"/>
              <w:ind w:firstLine="0pt"/>
              <w:jc w:val="start"/>
              <w:rPr>
                <w:b/>
                <w:sz w:val="22"/>
                <w:szCs w:val="22"/>
                <w:lang w:val="ru-RU"/>
              </w:rPr>
            </w:pPr>
            <w:r w:rsidRPr="004A6AEB">
              <w:rPr>
                <w:sz w:val="22"/>
                <w:szCs w:val="22"/>
                <w:lang w:val="ru-RU"/>
              </w:rPr>
              <w:t>Зона рекреационного назначения</w:t>
            </w:r>
          </w:p>
        </w:tc>
        <w:tc>
          <w:tcPr>
            <w:tcW w:w="11.0%" w:type="pct"/>
            <w:gridSpan w:val="2"/>
          </w:tcPr>
          <w:p w14:paraId="08BB0F79" w14:textId="05D1175D" w:rsidR="00F713B3" w:rsidRPr="00941923" w:rsidRDefault="00F713B3" w:rsidP="00F713B3">
            <w:pPr>
              <w:pStyle w:val="a0"/>
              <w:ind w:firstLine="0pt"/>
              <w:jc w:val="center"/>
              <w:rPr>
                <w:sz w:val="22"/>
                <w:szCs w:val="22"/>
                <w:lang w:val="ru-RU"/>
              </w:rPr>
            </w:pPr>
            <w:r w:rsidRPr="00941923">
              <w:rPr>
                <w:sz w:val="22"/>
                <w:szCs w:val="22"/>
                <w:lang w:val="ru-RU"/>
              </w:rPr>
              <w:t>га</w:t>
            </w:r>
          </w:p>
        </w:tc>
        <w:tc>
          <w:tcPr>
            <w:tcW w:w="13.0%" w:type="pct"/>
            <w:gridSpan w:val="2"/>
          </w:tcPr>
          <w:p w14:paraId="0B4D3B2D" w14:textId="466F30FE" w:rsidR="00F713B3" w:rsidRPr="00E0074F" w:rsidRDefault="00F713B3" w:rsidP="00F713B3">
            <w:pPr>
              <w:pStyle w:val="a0"/>
              <w:ind w:firstLine="0pt"/>
              <w:jc w:val="center"/>
              <w:rPr>
                <w:sz w:val="22"/>
                <w:szCs w:val="22"/>
                <w:lang w:val="ru-RU"/>
              </w:rPr>
            </w:pPr>
            <w:r w:rsidRPr="00700F1A">
              <w:rPr>
                <w:sz w:val="22"/>
                <w:szCs w:val="22"/>
                <w:lang w:val="ru-RU"/>
              </w:rPr>
              <w:t>15,22</w:t>
            </w:r>
          </w:p>
        </w:tc>
        <w:tc>
          <w:tcPr>
            <w:tcW w:w="13.0%" w:type="pct"/>
            <w:gridSpan w:val="2"/>
          </w:tcPr>
          <w:p w14:paraId="2CE3D2E3" w14:textId="3A97BA32" w:rsidR="00F713B3" w:rsidRPr="00E0074F" w:rsidRDefault="00F713B3" w:rsidP="00F713B3">
            <w:pPr>
              <w:pStyle w:val="a0"/>
              <w:ind w:firstLine="0pt"/>
              <w:jc w:val="center"/>
              <w:rPr>
                <w:sz w:val="22"/>
                <w:szCs w:val="22"/>
                <w:lang w:val="ru-RU"/>
              </w:rPr>
            </w:pPr>
            <w:r w:rsidRPr="00700F1A">
              <w:rPr>
                <w:sz w:val="22"/>
                <w:szCs w:val="22"/>
                <w:lang w:val="ru-RU"/>
              </w:rPr>
              <w:t>15,22</w:t>
            </w:r>
          </w:p>
        </w:tc>
        <w:tc>
          <w:tcPr>
            <w:tcW w:w="13.0%" w:type="pct"/>
          </w:tcPr>
          <w:p w14:paraId="3B1E2861" w14:textId="085D67F1" w:rsidR="00F713B3" w:rsidRPr="00E0074F" w:rsidRDefault="00F713B3" w:rsidP="00F713B3">
            <w:pPr>
              <w:pStyle w:val="a0"/>
              <w:ind w:firstLine="0pt"/>
              <w:jc w:val="center"/>
              <w:rPr>
                <w:sz w:val="22"/>
                <w:szCs w:val="22"/>
                <w:lang w:val="ru-RU"/>
              </w:rPr>
            </w:pPr>
            <w:r w:rsidRPr="00700F1A">
              <w:rPr>
                <w:sz w:val="22"/>
                <w:szCs w:val="22"/>
                <w:lang w:val="ru-RU"/>
              </w:rPr>
              <w:t>15,22</w:t>
            </w:r>
          </w:p>
        </w:tc>
      </w:tr>
      <w:tr w:rsidR="00F713B3" w:rsidRPr="00941923" w14:paraId="0B07A87C" w14:textId="77777777" w:rsidTr="00592DF9">
        <w:tc>
          <w:tcPr>
            <w:tcW w:w="4.0%" w:type="pct"/>
          </w:tcPr>
          <w:p w14:paraId="4A797483" w14:textId="77777777" w:rsidR="00F713B3" w:rsidRPr="00941923" w:rsidRDefault="00F713B3" w:rsidP="00F713B3">
            <w:pPr>
              <w:pStyle w:val="a0"/>
              <w:ind w:firstLine="0pt"/>
              <w:jc w:val="center"/>
              <w:rPr>
                <w:b/>
                <w:sz w:val="22"/>
                <w:szCs w:val="22"/>
                <w:lang w:val="ru-RU"/>
              </w:rPr>
            </w:pPr>
          </w:p>
        </w:tc>
        <w:tc>
          <w:tcPr>
            <w:tcW w:w="42.0%" w:type="pct"/>
            <w:gridSpan w:val="4"/>
          </w:tcPr>
          <w:p w14:paraId="30779ED5" w14:textId="38E062C2" w:rsidR="00F713B3" w:rsidRPr="00603532" w:rsidRDefault="00F713B3" w:rsidP="00F713B3">
            <w:pPr>
              <w:pStyle w:val="a0"/>
              <w:ind w:firstLine="0pt"/>
              <w:jc w:val="start"/>
              <w:rPr>
                <w:b/>
                <w:sz w:val="22"/>
                <w:szCs w:val="22"/>
                <w:lang w:val="ru-RU"/>
              </w:rPr>
            </w:pPr>
            <w:r>
              <w:rPr>
                <w:sz w:val="22"/>
                <w:szCs w:val="22"/>
                <w:lang w:val="ru-RU"/>
              </w:rPr>
              <w:t>Зона специального назначения</w:t>
            </w:r>
          </w:p>
        </w:tc>
        <w:tc>
          <w:tcPr>
            <w:tcW w:w="11.0%" w:type="pct"/>
            <w:gridSpan w:val="2"/>
          </w:tcPr>
          <w:p w14:paraId="781511AA" w14:textId="4179EE87" w:rsidR="00F713B3" w:rsidRPr="00941923" w:rsidRDefault="00F713B3" w:rsidP="00F713B3">
            <w:pPr>
              <w:pStyle w:val="a0"/>
              <w:ind w:firstLine="0pt"/>
              <w:jc w:val="center"/>
              <w:rPr>
                <w:sz w:val="22"/>
                <w:szCs w:val="22"/>
                <w:lang w:val="ru-RU"/>
              </w:rPr>
            </w:pPr>
            <w:r w:rsidRPr="00941923">
              <w:rPr>
                <w:sz w:val="22"/>
                <w:szCs w:val="22"/>
                <w:lang w:val="ru-RU"/>
              </w:rPr>
              <w:t>га</w:t>
            </w:r>
          </w:p>
        </w:tc>
        <w:tc>
          <w:tcPr>
            <w:tcW w:w="13.0%" w:type="pct"/>
            <w:gridSpan w:val="2"/>
          </w:tcPr>
          <w:p w14:paraId="5B53A11D" w14:textId="3D0C1319" w:rsidR="00F713B3" w:rsidRPr="00E0074F" w:rsidRDefault="00F713B3" w:rsidP="00F713B3">
            <w:pPr>
              <w:pStyle w:val="a0"/>
              <w:ind w:firstLine="0pt"/>
              <w:jc w:val="center"/>
              <w:rPr>
                <w:sz w:val="22"/>
                <w:szCs w:val="22"/>
                <w:lang w:val="ru-RU"/>
              </w:rPr>
            </w:pPr>
            <w:r w:rsidRPr="00700F1A">
              <w:rPr>
                <w:sz w:val="22"/>
                <w:szCs w:val="22"/>
                <w:lang w:val="ru-RU"/>
              </w:rPr>
              <w:t>7,69</w:t>
            </w:r>
          </w:p>
        </w:tc>
        <w:tc>
          <w:tcPr>
            <w:tcW w:w="13.0%" w:type="pct"/>
            <w:gridSpan w:val="2"/>
          </w:tcPr>
          <w:p w14:paraId="3258C734" w14:textId="60DEB4A4" w:rsidR="00F713B3" w:rsidRPr="004F7AB5" w:rsidRDefault="00F713B3" w:rsidP="00F713B3">
            <w:pPr>
              <w:pStyle w:val="a0"/>
              <w:ind w:firstLine="0pt"/>
              <w:jc w:val="center"/>
              <w:rPr>
                <w:sz w:val="22"/>
                <w:szCs w:val="22"/>
              </w:rPr>
            </w:pPr>
            <w:r w:rsidRPr="00343119">
              <w:rPr>
                <w:sz w:val="22"/>
                <w:szCs w:val="22"/>
                <w:lang w:val="ru-RU"/>
              </w:rPr>
              <w:t>9,77</w:t>
            </w:r>
          </w:p>
        </w:tc>
        <w:tc>
          <w:tcPr>
            <w:tcW w:w="13.0%" w:type="pct"/>
          </w:tcPr>
          <w:p w14:paraId="12DEDE6D" w14:textId="180E82CA" w:rsidR="00F713B3" w:rsidRPr="004F7AB5" w:rsidRDefault="00F713B3" w:rsidP="00F713B3">
            <w:pPr>
              <w:pStyle w:val="a0"/>
              <w:ind w:firstLine="0pt"/>
              <w:jc w:val="center"/>
              <w:rPr>
                <w:sz w:val="22"/>
                <w:szCs w:val="22"/>
              </w:rPr>
            </w:pPr>
            <w:r w:rsidRPr="00343119">
              <w:rPr>
                <w:sz w:val="22"/>
                <w:szCs w:val="22"/>
                <w:lang w:val="ru-RU"/>
              </w:rPr>
              <w:t>9,77</w:t>
            </w:r>
          </w:p>
        </w:tc>
      </w:tr>
      <w:tr w:rsidR="00F713B3" w:rsidRPr="00941923" w14:paraId="66EB861F" w14:textId="77777777" w:rsidTr="00592DF9">
        <w:tc>
          <w:tcPr>
            <w:tcW w:w="4.0%" w:type="pct"/>
          </w:tcPr>
          <w:p w14:paraId="29B51DF0" w14:textId="77777777" w:rsidR="00F713B3" w:rsidRPr="00941923" w:rsidRDefault="00F713B3" w:rsidP="00F713B3">
            <w:pPr>
              <w:pStyle w:val="a0"/>
              <w:ind w:firstLine="0pt"/>
              <w:jc w:val="center"/>
              <w:rPr>
                <w:b/>
                <w:sz w:val="22"/>
                <w:szCs w:val="22"/>
                <w:lang w:val="ru-RU"/>
              </w:rPr>
            </w:pPr>
          </w:p>
        </w:tc>
        <w:tc>
          <w:tcPr>
            <w:tcW w:w="42.0%" w:type="pct"/>
            <w:gridSpan w:val="4"/>
          </w:tcPr>
          <w:p w14:paraId="244A5250" w14:textId="5E2AC756" w:rsidR="00F713B3" w:rsidRPr="00941923" w:rsidRDefault="00F713B3" w:rsidP="00F713B3">
            <w:pPr>
              <w:pStyle w:val="a0"/>
              <w:ind w:firstLine="0pt"/>
              <w:jc w:val="start"/>
              <w:rPr>
                <w:b/>
                <w:sz w:val="22"/>
                <w:szCs w:val="22"/>
                <w:lang w:val="ru-RU"/>
              </w:rPr>
            </w:pPr>
            <w:r w:rsidRPr="005A184A">
              <w:rPr>
                <w:sz w:val="22"/>
                <w:szCs w:val="22"/>
              </w:rPr>
              <w:t>Зона акваторий</w:t>
            </w:r>
          </w:p>
        </w:tc>
        <w:tc>
          <w:tcPr>
            <w:tcW w:w="11.0%" w:type="pct"/>
            <w:gridSpan w:val="2"/>
          </w:tcPr>
          <w:p w14:paraId="52447D89" w14:textId="6C2C0CC7" w:rsidR="00F713B3" w:rsidRPr="00941923" w:rsidRDefault="00F713B3" w:rsidP="00F713B3">
            <w:pPr>
              <w:pStyle w:val="a0"/>
              <w:ind w:firstLine="0pt"/>
              <w:jc w:val="center"/>
              <w:rPr>
                <w:sz w:val="22"/>
                <w:szCs w:val="22"/>
                <w:lang w:val="ru-RU"/>
              </w:rPr>
            </w:pPr>
            <w:r w:rsidRPr="00941923">
              <w:rPr>
                <w:sz w:val="22"/>
                <w:szCs w:val="22"/>
                <w:lang w:val="ru-RU"/>
              </w:rPr>
              <w:t>га</w:t>
            </w:r>
          </w:p>
        </w:tc>
        <w:tc>
          <w:tcPr>
            <w:tcW w:w="13.0%" w:type="pct"/>
            <w:gridSpan w:val="2"/>
          </w:tcPr>
          <w:p w14:paraId="2890CCA2" w14:textId="6C4C3246" w:rsidR="00F713B3" w:rsidRPr="00E0074F" w:rsidRDefault="00F713B3" w:rsidP="00F713B3">
            <w:pPr>
              <w:pStyle w:val="a0"/>
              <w:ind w:firstLine="0pt"/>
              <w:jc w:val="center"/>
              <w:rPr>
                <w:sz w:val="22"/>
                <w:szCs w:val="22"/>
                <w:lang w:val="ru-RU"/>
              </w:rPr>
            </w:pPr>
            <w:r w:rsidRPr="00700F1A">
              <w:rPr>
                <w:sz w:val="22"/>
                <w:szCs w:val="22"/>
                <w:lang w:val="ru-RU"/>
              </w:rPr>
              <w:t>32,19</w:t>
            </w:r>
          </w:p>
        </w:tc>
        <w:tc>
          <w:tcPr>
            <w:tcW w:w="13.0%" w:type="pct"/>
            <w:gridSpan w:val="2"/>
          </w:tcPr>
          <w:p w14:paraId="560730DA" w14:textId="57B7F30B" w:rsidR="00F713B3" w:rsidRPr="00E0074F" w:rsidRDefault="00F713B3" w:rsidP="00F713B3">
            <w:pPr>
              <w:pStyle w:val="a0"/>
              <w:ind w:firstLine="0pt"/>
              <w:jc w:val="center"/>
              <w:rPr>
                <w:sz w:val="22"/>
                <w:szCs w:val="22"/>
                <w:lang w:val="ru-RU"/>
              </w:rPr>
            </w:pPr>
            <w:r w:rsidRPr="00700F1A">
              <w:rPr>
                <w:sz w:val="22"/>
                <w:szCs w:val="22"/>
                <w:lang w:val="ru-RU"/>
              </w:rPr>
              <w:t>32,19</w:t>
            </w:r>
          </w:p>
        </w:tc>
        <w:tc>
          <w:tcPr>
            <w:tcW w:w="13.0%" w:type="pct"/>
          </w:tcPr>
          <w:p w14:paraId="6CE9F867" w14:textId="74427036" w:rsidR="00F713B3" w:rsidRPr="00E0074F" w:rsidRDefault="00F713B3" w:rsidP="00F713B3">
            <w:pPr>
              <w:pStyle w:val="a0"/>
              <w:ind w:firstLine="0pt"/>
              <w:jc w:val="center"/>
              <w:rPr>
                <w:sz w:val="22"/>
                <w:szCs w:val="22"/>
                <w:lang w:val="ru-RU"/>
              </w:rPr>
            </w:pPr>
            <w:r w:rsidRPr="00700F1A">
              <w:rPr>
                <w:sz w:val="22"/>
                <w:szCs w:val="22"/>
                <w:lang w:val="ru-RU"/>
              </w:rPr>
              <w:t>32,19</w:t>
            </w:r>
          </w:p>
        </w:tc>
      </w:tr>
      <w:tr w:rsidR="00F713B3" w:rsidRPr="00941923" w14:paraId="7B2DDBB5" w14:textId="77777777" w:rsidTr="00592DF9">
        <w:tc>
          <w:tcPr>
            <w:tcW w:w="4.0%" w:type="pct"/>
          </w:tcPr>
          <w:p w14:paraId="1FB6DA96" w14:textId="77777777" w:rsidR="00F713B3" w:rsidRPr="00941923" w:rsidRDefault="00F713B3" w:rsidP="00F713B3">
            <w:pPr>
              <w:pStyle w:val="a0"/>
              <w:ind w:firstLine="0pt"/>
              <w:jc w:val="center"/>
              <w:rPr>
                <w:b/>
                <w:sz w:val="22"/>
                <w:szCs w:val="22"/>
                <w:lang w:val="ru-RU"/>
              </w:rPr>
            </w:pPr>
          </w:p>
        </w:tc>
        <w:tc>
          <w:tcPr>
            <w:tcW w:w="42.0%" w:type="pct"/>
            <w:gridSpan w:val="4"/>
          </w:tcPr>
          <w:p w14:paraId="44EC6896" w14:textId="5F474A88" w:rsidR="00F713B3" w:rsidRPr="0094655D" w:rsidRDefault="00F713B3" w:rsidP="00F713B3">
            <w:pPr>
              <w:pStyle w:val="a0"/>
              <w:ind w:firstLine="0pt"/>
              <w:jc w:val="start"/>
              <w:rPr>
                <w:sz w:val="22"/>
                <w:szCs w:val="22"/>
                <w:lang w:val="ru-RU"/>
              </w:rPr>
            </w:pPr>
            <w:r>
              <w:rPr>
                <w:sz w:val="22"/>
                <w:szCs w:val="22"/>
                <w:lang w:val="ru-RU"/>
              </w:rPr>
              <w:t>Зона лесов</w:t>
            </w:r>
          </w:p>
        </w:tc>
        <w:tc>
          <w:tcPr>
            <w:tcW w:w="11.0%" w:type="pct"/>
            <w:gridSpan w:val="2"/>
          </w:tcPr>
          <w:p w14:paraId="3C750FE5" w14:textId="6D8AE61A" w:rsidR="00F713B3" w:rsidRPr="00941923" w:rsidRDefault="00F713B3" w:rsidP="00F713B3">
            <w:pPr>
              <w:pStyle w:val="a0"/>
              <w:ind w:firstLine="0pt"/>
              <w:jc w:val="center"/>
              <w:rPr>
                <w:sz w:val="22"/>
                <w:szCs w:val="22"/>
                <w:lang w:val="ru-RU"/>
              </w:rPr>
            </w:pPr>
            <w:r>
              <w:rPr>
                <w:sz w:val="22"/>
                <w:szCs w:val="22"/>
                <w:lang w:val="ru-RU"/>
              </w:rPr>
              <w:t>га</w:t>
            </w:r>
          </w:p>
        </w:tc>
        <w:tc>
          <w:tcPr>
            <w:tcW w:w="13.0%" w:type="pct"/>
            <w:gridSpan w:val="2"/>
          </w:tcPr>
          <w:p w14:paraId="71EF9004" w14:textId="2C126510" w:rsidR="00F713B3" w:rsidRPr="00C36FB1" w:rsidRDefault="00F713B3" w:rsidP="00F713B3">
            <w:pPr>
              <w:pStyle w:val="a0"/>
              <w:ind w:firstLine="0pt"/>
              <w:jc w:val="center"/>
              <w:rPr>
                <w:sz w:val="22"/>
                <w:szCs w:val="22"/>
                <w:lang w:val="ru-RU"/>
              </w:rPr>
            </w:pPr>
            <w:r w:rsidRPr="00700F1A">
              <w:rPr>
                <w:sz w:val="22"/>
                <w:szCs w:val="22"/>
                <w:lang w:val="ru-RU"/>
              </w:rPr>
              <w:t>88,</w:t>
            </w:r>
            <w:r w:rsidR="00C36FB1">
              <w:rPr>
                <w:sz w:val="22"/>
                <w:szCs w:val="22"/>
                <w:lang w:val="ru-RU"/>
              </w:rPr>
              <w:t>59</w:t>
            </w:r>
          </w:p>
        </w:tc>
        <w:tc>
          <w:tcPr>
            <w:tcW w:w="13.0%" w:type="pct"/>
            <w:gridSpan w:val="2"/>
          </w:tcPr>
          <w:p w14:paraId="0E74E2C4" w14:textId="1AE477D7" w:rsidR="00F713B3" w:rsidRPr="00C36FB1" w:rsidRDefault="00F713B3" w:rsidP="00F713B3">
            <w:pPr>
              <w:pStyle w:val="a0"/>
              <w:ind w:firstLine="0pt"/>
              <w:jc w:val="center"/>
              <w:rPr>
                <w:sz w:val="22"/>
                <w:szCs w:val="22"/>
                <w:lang w:val="ru-RU"/>
              </w:rPr>
            </w:pPr>
            <w:r w:rsidRPr="00700F1A">
              <w:rPr>
                <w:sz w:val="22"/>
                <w:szCs w:val="22"/>
                <w:lang w:val="ru-RU"/>
              </w:rPr>
              <w:t>88,</w:t>
            </w:r>
            <w:r w:rsidR="00C36FB1">
              <w:rPr>
                <w:sz w:val="22"/>
                <w:szCs w:val="22"/>
                <w:lang w:val="ru-RU"/>
              </w:rPr>
              <w:t>59</w:t>
            </w:r>
          </w:p>
        </w:tc>
        <w:tc>
          <w:tcPr>
            <w:tcW w:w="13.0%" w:type="pct"/>
          </w:tcPr>
          <w:p w14:paraId="352C2FAD" w14:textId="56C01ADF" w:rsidR="00F713B3" w:rsidRPr="00C36FB1" w:rsidRDefault="00F713B3" w:rsidP="00F713B3">
            <w:pPr>
              <w:pStyle w:val="a0"/>
              <w:ind w:firstLine="0pt"/>
              <w:jc w:val="center"/>
              <w:rPr>
                <w:sz w:val="22"/>
                <w:szCs w:val="22"/>
                <w:lang w:val="ru-RU"/>
              </w:rPr>
            </w:pPr>
            <w:r w:rsidRPr="00700F1A">
              <w:rPr>
                <w:sz w:val="22"/>
                <w:szCs w:val="22"/>
                <w:lang w:val="ru-RU"/>
              </w:rPr>
              <w:t>88,</w:t>
            </w:r>
            <w:r w:rsidR="00C36FB1">
              <w:rPr>
                <w:sz w:val="22"/>
                <w:szCs w:val="22"/>
                <w:lang w:val="ru-RU"/>
              </w:rPr>
              <w:t>59</w:t>
            </w:r>
          </w:p>
        </w:tc>
      </w:tr>
      <w:tr w:rsidR="00F713B3" w:rsidRPr="00941923" w14:paraId="33AC176A" w14:textId="77777777" w:rsidTr="00592DF9">
        <w:tc>
          <w:tcPr>
            <w:tcW w:w="4.0%" w:type="pct"/>
          </w:tcPr>
          <w:p w14:paraId="2FE7C9E2" w14:textId="77777777" w:rsidR="00F713B3" w:rsidRPr="00941923" w:rsidRDefault="00F713B3" w:rsidP="00F713B3">
            <w:pPr>
              <w:pStyle w:val="a0"/>
              <w:ind w:firstLine="0pt"/>
              <w:jc w:val="center"/>
              <w:rPr>
                <w:b/>
                <w:sz w:val="22"/>
                <w:szCs w:val="22"/>
                <w:lang w:val="ru-RU"/>
              </w:rPr>
            </w:pPr>
          </w:p>
        </w:tc>
        <w:tc>
          <w:tcPr>
            <w:tcW w:w="42.0%" w:type="pct"/>
            <w:gridSpan w:val="4"/>
          </w:tcPr>
          <w:p w14:paraId="6A389D78" w14:textId="12A9BFA4" w:rsidR="00F713B3" w:rsidRDefault="00F713B3" w:rsidP="00F713B3">
            <w:pPr>
              <w:pStyle w:val="a0"/>
              <w:ind w:firstLine="0pt"/>
              <w:jc w:val="start"/>
              <w:rPr>
                <w:sz w:val="22"/>
                <w:szCs w:val="22"/>
                <w:lang w:val="ru-RU"/>
              </w:rPr>
            </w:pPr>
            <w:r>
              <w:rPr>
                <w:sz w:val="22"/>
                <w:szCs w:val="22"/>
                <w:lang w:val="ru-RU"/>
              </w:rPr>
              <w:t>Зона складирования и захоронения отходов</w:t>
            </w:r>
          </w:p>
        </w:tc>
        <w:tc>
          <w:tcPr>
            <w:tcW w:w="11.0%" w:type="pct"/>
            <w:gridSpan w:val="2"/>
          </w:tcPr>
          <w:p w14:paraId="18FDF18B" w14:textId="3EA7BDD9" w:rsidR="00F713B3" w:rsidRDefault="00F713B3" w:rsidP="00F713B3">
            <w:pPr>
              <w:pStyle w:val="a0"/>
              <w:ind w:firstLine="0pt"/>
              <w:jc w:val="center"/>
              <w:rPr>
                <w:sz w:val="22"/>
                <w:szCs w:val="22"/>
                <w:lang w:val="ru-RU"/>
              </w:rPr>
            </w:pPr>
            <w:r>
              <w:rPr>
                <w:sz w:val="22"/>
                <w:szCs w:val="22"/>
                <w:lang w:val="ru-RU"/>
              </w:rPr>
              <w:t>га</w:t>
            </w:r>
          </w:p>
        </w:tc>
        <w:tc>
          <w:tcPr>
            <w:tcW w:w="13.0%" w:type="pct"/>
            <w:gridSpan w:val="2"/>
          </w:tcPr>
          <w:p w14:paraId="61281904" w14:textId="41FFC92D" w:rsidR="00F713B3" w:rsidRDefault="00F713B3" w:rsidP="00F713B3">
            <w:pPr>
              <w:pStyle w:val="a0"/>
              <w:ind w:firstLine="0pt"/>
              <w:jc w:val="center"/>
              <w:rPr>
                <w:sz w:val="22"/>
                <w:szCs w:val="22"/>
                <w:lang w:val="ru-RU"/>
              </w:rPr>
            </w:pPr>
            <w:r w:rsidRPr="00700F1A">
              <w:rPr>
                <w:sz w:val="22"/>
                <w:szCs w:val="22"/>
                <w:lang w:val="ru-RU"/>
              </w:rPr>
              <w:t>17,52</w:t>
            </w:r>
          </w:p>
        </w:tc>
        <w:tc>
          <w:tcPr>
            <w:tcW w:w="13.0%" w:type="pct"/>
            <w:gridSpan w:val="2"/>
          </w:tcPr>
          <w:p w14:paraId="5A549F25" w14:textId="4F486EB4" w:rsidR="00F713B3" w:rsidRDefault="00F713B3" w:rsidP="00F713B3">
            <w:pPr>
              <w:pStyle w:val="a0"/>
              <w:ind w:firstLine="0pt"/>
              <w:jc w:val="center"/>
              <w:rPr>
                <w:sz w:val="22"/>
                <w:szCs w:val="22"/>
                <w:lang w:val="ru-RU"/>
              </w:rPr>
            </w:pPr>
            <w:r w:rsidRPr="00700F1A">
              <w:rPr>
                <w:sz w:val="22"/>
                <w:szCs w:val="22"/>
                <w:lang w:val="ru-RU"/>
              </w:rPr>
              <w:t>17,52</w:t>
            </w:r>
          </w:p>
        </w:tc>
        <w:tc>
          <w:tcPr>
            <w:tcW w:w="13.0%" w:type="pct"/>
          </w:tcPr>
          <w:p w14:paraId="7B6A2F78" w14:textId="576AEBF7" w:rsidR="00F713B3" w:rsidRDefault="00F713B3" w:rsidP="00F713B3">
            <w:pPr>
              <w:pStyle w:val="a0"/>
              <w:ind w:firstLine="0pt"/>
              <w:jc w:val="center"/>
              <w:rPr>
                <w:sz w:val="22"/>
                <w:szCs w:val="22"/>
                <w:lang w:val="ru-RU"/>
              </w:rPr>
            </w:pPr>
            <w:r w:rsidRPr="00700F1A">
              <w:rPr>
                <w:sz w:val="22"/>
                <w:szCs w:val="22"/>
                <w:lang w:val="ru-RU"/>
              </w:rPr>
              <w:t>17,52</w:t>
            </w:r>
          </w:p>
        </w:tc>
      </w:tr>
      <w:tr w:rsidR="00343119" w:rsidRPr="00941923" w14:paraId="72B66E79" w14:textId="225162E3" w:rsidTr="00592DF9">
        <w:tc>
          <w:tcPr>
            <w:tcW w:w="4.0%" w:type="pct"/>
          </w:tcPr>
          <w:p w14:paraId="366688AE" w14:textId="77777777" w:rsidR="00343119" w:rsidRPr="00941923" w:rsidRDefault="00343119" w:rsidP="00343119">
            <w:pPr>
              <w:pStyle w:val="a0"/>
              <w:ind w:firstLine="0pt"/>
              <w:jc w:val="center"/>
              <w:rPr>
                <w:b/>
                <w:sz w:val="22"/>
                <w:szCs w:val="22"/>
                <w:lang w:val="ru-RU"/>
              </w:rPr>
            </w:pPr>
            <w:bookmarkStart w:id="154" w:name="_Hlk466903816"/>
            <w:bookmarkStart w:id="155" w:name="_Hlk466903845"/>
            <w:r w:rsidRPr="00941923">
              <w:rPr>
                <w:b/>
                <w:sz w:val="22"/>
                <w:szCs w:val="22"/>
                <w:lang w:val="ru-RU"/>
              </w:rPr>
              <w:t>1.2</w:t>
            </w:r>
          </w:p>
        </w:tc>
        <w:tc>
          <w:tcPr>
            <w:tcW w:w="42.0%" w:type="pct"/>
            <w:gridSpan w:val="4"/>
          </w:tcPr>
          <w:p w14:paraId="16964817" w14:textId="5A1EEC41" w:rsidR="00343119" w:rsidRPr="00941923" w:rsidRDefault="00343119" w:rsidP="00343119">
            <w:pPr>
              <w:pStyle w:val="a0"/>
              <w:ind w:firstLine="0pt"/>
              <w:jc w:val="start"/>
              <w:rPr>
                <w:b/>
                <w:sz w:val="22"/>
                <w:szCs w:val="22"/>
                <w:lang w:val="ru-RU"/>
              </w:rPr>
            </w:pPr>
            <w:r w:rsidRPr="00941923">
              <w:rPr>
                <w:b/>
                <w:sz w:val="22"/>
                <w:szCs w:val="22"/>
                <w:lang w:val="ru-RU"/>
              </w:rPr>
              <w:t xml:space="preserve">Общая площадь земель в границах </w:t>
            </w:r>
            <w:r>
              <w:rPr>
                <w:b/>
                <w:sz w:val="22"/>
                <w:szCs w:val="22"/>
                <w:lang w:val="ru-RU"/>
              </w:rPr>
              <w:t>населенных пунктов</w:t>
            </w:r>
          </w:p>
        </w:tc>
        <w:tc>
          <w:tcPr>
            <w:tcW w:w="11.0%" w:type="pct"/>
            <w:gridSpan w:val="2"/>
          </w:tcPr>
          <w:p w14:paraId="1E585BC5" w14:textId="77777777" w:rsidR="00343119" w:rsidRPr="00941923" w:rsidRDefault="00343119" w:rsidP="00343119">
            <w:pPr>
              <w:pStyle w:val="a0"/>
              <w:ind w:firstLine="0pt"/>
              <w:jc w:val="center"/>
              <w:rPr>
                <w:sz w:val="22"/>
                <w:szCs w:val="22"/>
                <w:lang w:val="ru-RU"/>
              </w:rPr>
            </w:pPr>
            <w:r w:rsidRPr="00941923">
              <w:rPr>
                <w:sz w:val="22"/>
                <w:szCs w:val="22"/>
                <w:lang w:val="ru-RU"/>
              </w:rPr>
              <w:t>га</w:t>
            </w:r>
          </w:p>
        </w:tc>
        <w:tc>
          <w:tcPr>
            <w:tcW w:w="13.0%" w:type="pct"/>
            <w:gridSpan w:val="2"/>
          </w:tcPr>
          <w:p w14:paraId="3EC55DFF" w14:textId="0F1780AB" w:rsidR="00343119" w:rsidRPr="00941923" w:rsidRDefault="00D46339" w:rsidP="00343119">
            <w:pPr>
              <w:pStyle w:val="a0"/>
              <w:ind w:firstLine="0pt"/>
              <w:jc w:val="center"/>
              <w:rPr>
                <w:color w:val="000000"/>
                <w:sz w:val="22"/>
                <w:szCs w:val="22"/>
                <w:lang w:val="ru-RU"/>
              </w:rPr>
            </w:pPr>
            <w:r>
              <w:rPr>
                <w:sz w:val="22"/>
                <w:szCs w:val="22"/>
                <w:lang w:val="ru-RU"/>
              </w:rPr>
              <w:t>699,13</w:t>
            </w:r>
          </w:p>
        </w:tc>
        <w:tc>
          <w:tcPr>
            <w:tcW w:w="13.0%" w:type="pct"/>
            <w:gridSpan w:val="2"/>
          </w:tcPr>
          <w:p w14:paraId="34B3D9C7" w14:textId="641DC820" w:rsidR="00343119" w:rsidRPr="00941923" w:rsidRDefault="00343119" w:rsidP="00343119">
            <w:pPr>
              <w:pStyle w:val="a0"/>
              <w:ind w:firstLine="0pt"/>
              <w:jc w:val="center"/>
              <w:rPr>
                <w:color w:val="000000"/>
                <w:sz w:val="22"/>
                <w:szCs w:val="22"/>
                <w:lang w:val="ru-RU"/>
              </w:rPr>
            </w:pPr>
            <w:r>
              <w:rPr>
                <w:color w:val="000000"/>
                <w:sz w:val="22"/>
                <w:szCs w:val="22"/>
                <w:lang w:val="ru-RU"/>
              </w:rPr>
              <w:t>684,</w:t>
            </w:r>
            <w:r w:rsidR="000F3C35">
              <w:rPr>
                <w:color w:val="000000"/>
                <w:sz w:val="22"/>
                <w:szCs w:val="22"/>
                <w:lang w:val="ru-RU"/>
              </w:rPr>
              <w:t>72</w:t>
            </w:r>
          </w:p>
        </w:tc>
        <w:tc>
          <w:tcPr>
            <w:tcW w:w="13.0%" w:type="pct"/>
          </w:tcPr>
          <w:p w14:paraId="274B680C" w14:textId="66A62791" w:rsidR="00343119" w:rsidRPr="00941923" w:rsidRDefault="00343119" w:rsidP="00343119">
            <w:pPr>
              <w:pStyle w:val="a0"/>
              <w:ind w:firstLine="0pt"/>
              <w:jc w:val="center"/>
              <w:rPr>
                <w:sz w:val="22"/>
                <w:szCs w:val="22"/>
                <w:lang w:val="ru-RU"/>
              </w:rPr>
            </w:pPr>
            <w:r>
              <w:rPr>
                <w:color w:val="000000"/>
                <w:sz w:val="22"/>
                <w:szCs w:val="22"/>
                <w:lang w:val="ru-RU"/>
              </w:rPr>
              <w:t>684,</w:t>
            </w:r>
            <w:r w:rsidR="000F3C35">
              <w:rPr>
                <w:color w:val="000000"/>
                <w:sz w:val="22"/>
                <w:szCs w:val="22"/>
                <w:lang w:val="ru-RU"/>
              </w:rPr>
              <w:t>72</w:t>
            </w:r>
          </w:p>
        </w:tc>
      </w:tr>
      <w:bookmarkEnd w:id="154"/>
      <w:bookmarkEnd w:id="155"/>
      <w:tr w:rsidR="00603532" w:rsidRPr="00941923" w14:paraId="6D8CAAC7" w14:textId="293A8160" w:rsidTr="00592DF9">
        <w:tc>
          <w:tcPr>
            <w:tcW w:w="100.0%" w:type="pct"/>
            <w:gridSpan w:val="12"/>
          </w:tcPr>
          <w:p w14:paraId="44820E40" w14:textId="3CACC0F6" w:rsidR="00603532" w:rsidRPr="00941923" w:rsidRDefault="00603532" w:rsidP="00603532">
            <w:pPr>
              <w:pStyle w:val="a0"/>
              <w:ind w:firstLine="0pt"/>
              <w:jc w:val="center"/>
              <w:rPr>
                <w:b/>
                <w:sz w:val="22"/>
                <w:szCs w:val="22"/>
              </w:rPr>
            </w:pPr>
            <w:r w:rsidRPr="00941923">
              <w:rPr>
                <w:b/>
                <w:sz w:val="22"/>
                <w:szCs w:val="22"/>
              </w:rPr>
              <w:t>II</w:t>
            </w:r>
            <w:r w:rsidRPr="00941923">
              <w:rPr>
                <w:b/>
                <w:sz w:val="22"/>
                <w:szCs w:val="22"/>
                <w:lang w:val="ru-RU"/>
              </w:rPr>
              <w:t>. Население</w:t>
            </w:r>
          </w:p>
        </w:tc>
      </w:tr>
      <w:tr w:rsidR="00603532" w:rsidRPr="00941923" w14:paraId="58F324EC" w14:textId="4C6986F0" w:rsidTr="00592DF9">
        <w:tc>
          <w:tcPr>
            <w:tcW w:w="4.0%" w:type="pct"/>
          </w:tcPr>
          <w:p w14:paraId="48807B65" w14:textId="77777777" w:rsidR="00603532" w:rsidRPr="00941923" w:rsidRDefault="00603532" w:rsidP="00603532">
            <w:pPr>
              <w:pStyle w:val="a0"/>
              <w:ind w:firstLine="0pt"/>
              <w:jc w:val="center"/>
              <w:rPr>
                <w:b/>
                <w:sz w:val="22"/>
                <w:szCs w:val="22"/>
                <w:lang w:val="ru-RU"/>
              </w:rPr>
            </w:pPr>
            <w:r w:rsidRPr="00941923">
              <w:rPr>
                <w:b/>
                <w:sz w:val="22"/>
                <w:szCs w:val="22"/>
                <w:lang w:val="ru-RU"/>
              </w:rPr>
              <w:t>2.1</w:t>
            </w:r>
          </w:p>
        </w:tc>
        <w:tc>
          <w:tcPr>
            <w:tcW w:w="42.0%" w:type="pct"/>
            <w:gridSpan w:val="4"/>
          </w:tcPr>
          <w:p w14:paraId="040AA923" w14:textId="77777777" w:rsidR="00603532" w:rsidRPr="00941923" w:rsidRDefault="00603532" w:rsidP="00603532">
            <w:pPr>
              <w:pStyle w:val="a0"/>
              <w:ind w:start="2.35pt" w:firstLine="0pt"/>
              <w:jc w:val="start"/>
              <w:rPr>
                <w:b/>
                <w:sz w:val="22"/>
                <w:szCs w:val="22"/>
                <w:lang w:val="ru-RU"/>
              </w:rPr>
            </w:pPr>
            <w:r w:rsidRPr="00941923">
              <w:rPr>
                <w:b/>
                <w:sz w:val="22"/>
                <w:szCs w:val="22"/>
                <w:lang w:val="ru-RU"/>
              </w:rPr>
              <w:t>Численность населения</w:t>
            </w:r>
          </w:p>
        </w:tc>
        <w:tc>
          <w:tcPr>
            <w:tcW w:w="11.0%" w:type="pct"/>
            <w:gridSpan w:val="2"/>
          </w:tcPr>
          <w:p w14:paraId="28075638" w14:textId="77777777" w:rsidR="00603532" w:rsidRPr="00941923" w:rsidRDefault="00603532" w:rsidP="00603532">
            <w:pPr>
              <w:pStyle w:val="a0"/>
              <w:ind w:firstLine="0pt"/>
              <w:jc w:val="center"/>
              <w:rPr>
                <w:sz w:val="22"/>
                <w:szCs w:val="22"/>
                <w:lang w:val="ru-RU"/>
              </w:rPr>
            </w:pPr>
            <w:r w:rsidRPr="00941923">
              <w:rPr>
                <w:sz w:val="22"/>
                <w:szCs w:val="22"/>
                <w:lang w:val="ru-RU"/>
              </w:rPr>
              <w:t>чел.</w:t>
            </w:r>
          </w:p>
        </w:tc>
        <w:tc>
          <w:tcPr>
            <w:tcW w:w="13.0%" w:type="pct"/>
            <w:gridSpan w:val="2"/>
          </w:tcPr>
          <w:p w14:paraId="3C836628" w14:textId="47599EFB" w:rsidR="00603532" w:rsidRPr="005079A9" w:rsidRDefault="005079A9" w:rsidP="00603532">
            <w:pPr>
              <w:pStyle w:val="a0"/>
              <w:ind w:firstLine="0pt"/>
              <w:jc w:val="center"/>
              <w:rPr>
                <w:sz w:val="22"/>
                <w:szCs w:val="22"/>
                <w:lang w:val="ru-RU"/>
              </w:rPr>
            </w:pPr>
            <w:r>
              <w:rPr>
                <w:sz w:val="22"/>
                <w:szCs w:val="20"/>
                <w:lang w:val="ru-RU"/>
              </w:rPr>
              <w:t>4880</w:t>
            </w:r>
          </w:p>
        </w:tc>
        <w:tc>
          <w:tcPr>
            <w:tcW w:w="13.0%" w:type="pct"/>
            <w:gridSpan w:val="2"/>
          </w:tcPr>
          <w:p w14:paraId="17F2CEC5" w14:textId="09C4D672" w:rsidR="00603532" w:rsidRPr="00941923" w:rsidRDefault="005079A9" w:rsidP="00603532">
            <w:pPr>
              <w:pStyle w:val="a0"/>
              <w:ind w:firstLine="0pt"/>
              <w:jc w:val="center"/>
              <w:rPr>
                <w:sz w:val="22"/>
                <w:szCs w:val="22"/>
                <w:lang w:val="ru-RU"/>
              </w:rPr>
            </w:pPr>
            <w:r>
              <w:rPr>
                <w:sz w:val="22"/>
                <w:szCs w:val="22"/>
                <w:lang w:val="ru-RU"/>
              </w:rPr>
              <w:t>4735</w:t>
            </w:r>
          </w:p>
        </w:tc>
        <w:tc>
          <w:tcPr>
            <w:tcW w:w="13.0%" w:type="pct"/>
          </w:tcPr>
          <w:p w14:paraId="076A8F4A" w14:textId="5281ADF1" w:rsidR="00603532" w:rsidRPr="00941923" w:rsidRDefault="005079A9" w:rsidP="00603532">
            <w:pPr>
              <w:pStyle w:val="a0"/>
              <w:ind w:firstLine="0pt"/>
              <w:jc w:val="center"/>
              <w:rPr>
                <w:sz w:val="22"/>
                <w:szCs w:val="22"/>
                <w:lang w:val="ru-RU"/>
              </w:rPr>
            </w:pPr>
            <w:r>
              <w:rPr>
                <w:sz w:val="22"/>
                <w:szCs w:val="22"/>
                <w:lang w:val="ru-RU"/>
              </w:rPr>
              <w:t>4595</w:t>
            </w:r>
          </w:p>
        </w:tc>
      </w:tr>
      <w:tr w:rsidR="00603532" w:rsidRPr="00175C1A" w14:paraId="2B97F391" w14:textId="1E07C527" w:rsidTr="00592DF9">
        <w:tc>
          <w:tcPr>
            <w:tcW w:w="100.0%" w:type="pct"/>
            <w:gridSpan w:val="12"/>
          </w:tcPr>
          <w:p w14:paraId="2B2336A5" w14:textId="58980ADB" w:rsidR="00603532" w:rsidRPr="00175C1A" w:rsidRDefault="00603532" w:rsidP="00603532">
            <w:pPr>
              <w:pStyle w:val="a0"/>
              <w:ind w:firstLine="0pt"/>
              <w:jc w:val="center"/>
              <w:rPr>
                <w:b/>
                <w:sz w:val="22"/>
                <w:szCs w:val="22"/>
                <w:lang w:val="ru-RU"/>
              </w:rPr>
            </w:pPr>
            <w:r w:rsidRPr="00941923">
              <w:rPr>
                <w:b/>
                <w:sz w:val="22"/>
                <w:szCs w:val="22"/>
              </w:rPr>
              <w:t>III</w:t>
            </w:r>
            <w:r w:rsidRPr="00941923">
              <w:rPr>
                <w:b/>
                <w:sz w:val="22"/>
                <w:szCs w:val="22"/>
                <w:lang w:val="ru-RU"/>
              </w:rPr>
              <w:t>. Объекты социального и культурно-бытового обслуживания</w:t>
            </w:r>
          </w:p>
        </w:tc>
      </w:tr>
      <w:tr w:rsidR="00603532" w:rsidRPr="00941923" w14:paraId="0B39538F" w14:textId="00F42ABE" w:rsidTr="00592DF9">
        <w:tc>
          <w:tcPr>
            <w:tcW w:w="4.0%" w:type="pct"/>
          </w:tcPr>
          <w:p w14:paraId="7F67B945" w14:textId="4AD9ACDA" w:rsidR="00603532" w:rsidRPr="00941923" w:rsidRDefault="00603532" w:rsidP="00603532">
            <w:pPr>
              <w:pStyle w:val="a0"/>
              <w:ind w:firstLine="0pt"/>
              <w:jc w:val="center"/>
              <w:rPr>
                <w:b/>
                <w:sz w:val="22"/>
                <w:szCs w:val="22"/>
                <w:lang w:val="ru-RU"/>
              </w:rPr>
            </w:pPr>
            <w:r w:rsidRPr="00941923">
              <w:rPr>
                <w:b/>
                <w:sz w:val="22"/>
                <w:szCs w:val="22"/>
              </w:rPr>
              <w:t>3</w:t>
            </w:r>
            <w:r w:rsidRPr="00941923">
              <w:rPr>
                <w:b/>
                <w:sz w:val="22"/>
                <w:szCs w:val="22"/>
                <w:lang w:val="ru-RU"/>
              </w:rPr>
              <w:t>.1</w:t>
            </w:r>
          </w:p>
        </w:tc>
        <w:tc>
          <w:tcPr>
            <w:tcW w:w="96.0%" w:type="pct"/>
            <w:gridSpan w:val="11"/>
          </w:tcPr>
          <w:p w14:paraId="3218637C" w14:textId="3D786018" w:rsidR="00603532" w:rsidRPr="00941923" w:rsidRDefault="00603532" w:rsidP="00603532">
            <w:pPr>
              <w:pStyle w:val="a0"/>
              <w:ind w:firstLine="0pt"/>
              <w:jc w:val="start"/>
              <w:rPr>
                <w:b/>
                <w:sz w:val="22"/>
                <w:szCs w:val="22"/>
                <w:lang w:val="ru-RU"/>
              </w:rPr>
            </w:pPr>
            <w:r w:rsidRPr="00941923">
              <w:rPr>
                <w:b/>
                <w:sz w:val="22"/>
                <w:szCs w:val="22"/>
                <w:lang w:val="ru-RU"/>
              </w:rPr>
              <w:t>Объекты учебно-образовательного назначения</w:t>
            </w:r>
          </w:p>
        </w:tc>
      </w:tr>
      <w:tr w:rsidR="00603532" w:rsidRPr="00941923" w14:paraId="79B5B8FC" w14:textId="6CAD692E" w:rsidTr="00592DF9">
        <w:tc>
          <w:tcPr>
            <w:tcW w:w="4.0%" w:type="pct"/>
          </w:tcPr>
          <w:p w14:paraId="31475863" w14:textId="77777777" w:rsidR="00603532" w:rsidRPr="00941923" w:rsidRDefault="00603532" w:rsidP="00603532">
            <w:pPr>
              <w:pStyle w:val="a0"/>
              <w:tabs>
                <w:tab w:val="center" w:pos="11.75pt"/>
              </w:tabs>
              <w:ind w:firstLine="0pt"/>
              <w:jc w:val="center"/>
              <w:rPr>
                <w:b/>
                <w:sz w:val="22"/>
                <w:szCs w:val="22"/>
                <w:lang w:val="ru-RU"/>
              </w:rPr>
            </w:pPr>
          </w:p>
        </w:tc>
        <w:tc>
          <w:tcPr>
            <w:tcW w:w="42.0%" w:type="pct"/>
            <w:gridSpan w:val="4"/>
          </w:tcPr>
          <w:p w14:paraId="191693BA" w14:textId="77777777" w:rsidR="00603532" w:rsidRPr="00941923" w:rsidRDefault="00603532" w:rsidP="00603532">
            <w:pPr>
              <w:pStyle w:val="a0"/>
              <w:ind w:start="15.90pt" w:firstLine="0pt"/>
              <w:jc w:val="start"/>
              <w:rPr>
                <w:b/>
                <w:sz w:val="22"/>
                <w:szCs w:val="22"/>
                <w:lang w:val="ru-RU"/>
              </w:rPr>
            </w:pPr>
            <w:r w:rsidRPr="00941923">
              <w:rPr>
                <w:b/>
                <w:sz w:val="22"/>
                <w:szCs w:val="22"/>
                <w:lang w:val="ru-RU"/>
              </w:rPr>
              <w:t>детские дошкольные учреждения</w:t>
            </w:r>
          </w:p>
        </w:tc>
        <w:tc>
          <w:tcPr>
            <w:tcW w:w="11.0%" w:type="pct"/>
            <w:gridSpan w:val="2"/>
          </w:tcPr>
          <w:p w14:paraId="122DFE2C" w14:textId="77777777" w:rsidR="00603532" w:rsidRPr="00941923" w:rsidRDefault="00603532" w:rsidP="00603532">
            <w:pPr>
              <w:pStyle w:val="a0"/>
              <w:ind w:firstLine="0pt"/>
              <w:jc w:val="center"/>
              <w:rPr>
                <w:sz w:val="22"/>
                <w:szCs w:val="22"/>
                <w:lang w:val="ru-RU"/>
              </w:rPr>
            </w:pPr>
            <w:r w:rsidRPr="00941923">
              <w:rPr>
                <w:sz w:val="22"/>
                <w:szCs w:val="22"/>
                <w:lang w:val="ru-RU"/>
              </w:rPr>
              <w:t>ед.</w:t>
            </w:r>
          </w:p>
        </w:tc>
        <w:tc>
          <w:tcPr>
            <w:tcW w:w="13.0%" w:type="pct"/>
            <w:gridSpan w:val="2"/>
          </w:tcPr>
          <w:p w14:paraId="097C88EC" w14:textId="328CEF91" w:rsidR="00603532" w:rsidRPr="00941923" w:rsidRDefault="00E47C9D" w:rsidP="00603532">
            <w:pPr>
              <w:pStyle w:val="a0"/>
              <w:ind w:firstLine="0pt"/>
              <w:jc w:val="center"/>
              <w:rPr>
                <w:sz w:val="22"/>
                <w:szCs w:val="22"/>
                <w:lang w:val="ru-RU"/>
              </w:rPr>
            </w:pPr>
            <w:r>
              <w:rPr>
                <w:sz w:val="22"/>
                <w:szCs w:val="22"/>
                <w:lang w:val="ru-RU"/>
              </w:rPr>
              <w:t>2</w:t>
            </w:r>
          </w:p>
        </w:tc>
        <w:tc>
          <w:tcPr>
            <w:tcW w:w="13.0%" w:type="pct"/>
            <w:gridSpan w:val="2"/>
          </w:tcPr>
          <w:p w14:paraId="099D7C49" w14:textId="63CF60D8" w:rsidR="00603532" w:rsidRPr="00941923" w:rsidRDefault="00E47C9D" w:rsidP="00603532">
            <w:pPr>
              <w:pStyle w:val="a0"/>
              <w:ind w:firstLine="0pt"/>
              <w:jc w:val="center"/>
              <w:rPr>
                <w:sz w:val="22"/>
                <w:szCs w:val="22"/>
                <w:lang w:val="ru-RU"/>
              </w:rPr>
            </w:pPr>
            <w:r>
              <w:rPr>
                <w:sz w:val="22"/>
                <w:szCs w:val="22"/>
                <w:lang w:val="ru-RU"/>
              </w:rPr>
              <w:t>2</w:t>
            </w:r>
          </w:p>
        </w:tc>
        <w:tc>
          <w:tcPr>
            <w:tcW w:w="13.0%" w:type="pct"/>
          </w:tcPr>
          <w:p w14:paraId="53A90CF2" w14:textId="25C33023" w:rsidR="00603532" w:rsidRPr="00941923" w:rsidRDefault="00E47C9D" w:rsidP="00603532">
            <w:pPr>
              <w:pStyle w:val="a0"/>
              <w:ind w:firstLine="0pt"/>
              <w:jc w:val="center"/>
              <w:rPr>
                <w:sz w:val="22"/>
                <w:szCs w:val="22"/>
                <w:lang w:val="ru-RU"/>
              </w:rPr>
            </w:pPr>
            <w:r>
              <w:rPr>
                <w:sz w:val="22"/>
                <w:szCs w:val="22"/>
                <w:lang w:val="ru-RU"/>
              </w:rPr>
              <w:t>3</w:t>
            </w:r>
          </w:p>
        </w:tc>
      </w:tr>
      <w:tr w:rsidR="00603532" w:rsidRPr="00941923" w14:paraId="1007296D" w14:textId="1762927B" w:rsidTr="00592DF9">
        <w:tc>
          <w:tcPr>
            <w:tcW w:w="4.0%" w:type="pct"/>
          </w:tcPr>
          <w:p w14:paraId="4B868BCA" w14:textId="77777777" w:rsidR="00603532" w:rsidRPr="00941923" w:rsidRDefault="00603532" w:rsidP="00603532">
            <w:pPr>
              <w:pStyle w:val="a0"/>
              <w:ind w:firstLine="0pt"/>
              <w:jc w:val="center"/>
              <w:rPr>
                <w:b/>
                <w:sz w:val="22"/>
                <w:szCs w:val="22"/>
                <w:lang w:val="ru-RU"/>
              </w:rPr>
            </w:pPr>
          </w:p>
        </w:tc>
        <w:tc>
          <w:tcPr>
            <w:tcW w:w="42.0%" w:type="pct"/>
            <w:gridSpan w:val="4"/>
          </w:tcPr>
          <w:p w14:paraId="03ADA21F" w14:textId="77777777" w:rsidR="00603532" w:rsidRPr="00941923" w:rsidRDefault="00603532" w:rsidP="00603532">
            <w:pPr>
              <w:pStyle w:val="a0"/>
              <w:ind w:start="15.90pt" w:firstLine="0pt"/>
              <w:jc w:val="start"/>
              <w:rPr>
                <w:b/>
                <w:sz w:val="22"/>
                <w:szCs w:val="22"/>
                <w:lang w:val="ru-RU"/>
              </w:rPr>
            </w:pPr>
            <w:r w:rsidRPr="00941923">
              <w:rPr>
                <w:b/>
                <w:sz w:val="22"/>
                <w:szCs w:val="22"/>
                <w:lang w:val="ru-RU"/>
              </w:rPr>
              <w:t>общеобразовательные школы</w:t>
            </w:r>
          </w:p>
        </w:tc>
        <w:tc>
          <w:tcPr>
            <w:tcW w:w="11.0%" w:type="pct"/>
            <w:gridSpan w:val="2"/>
          </w:tcPr>
          <w:p w14:paraId="37313BA8" w14:textId="77777777" w:rsidR="00603532" w:rsidRPr="00941923" w:rsidRDefault="00603532" w:rsidP="00603532">
            <w:pPr>
              <w:pStyle w:val="a0"/>
              <w:ind w:firstLine="0pt"/>
              <w:jc w:val="center"/>
              <w:rPr>
                <w:sz w:val="22"/>
                <w:szCs w:val="22"/>
                <w:lang w:val="ru-RU"/>
              </w:rPr>
            </w:pPr>
            <w:r w:rsidRPr="00941923">
              <w:rPr>
                <w:sz w:val="22"/>
                <w:szCs w:val="22"/>
                <w:lang w:val="ru-RU"/>
              </w:rPr>
              <w:t>ед.</w:t>
            </w:r>
          </w:p>
        </w:tc>
        <w:tc>
          <w:tcPr>
            <w:tcW w:w="13.0%" w:type="pct"/>
            <w:gridSpan w:val="2"/>
          </w:tcPr>
          <w:p w14:paraId="76CA5EF0" w14:textId="4C1A773F" w:rsidR="00603532" w:rsidRPr="00941923" w:rsidRDefault="00E47C9D" w:rsidP="00603532">
            <w:pPr>
              <w:pStyle w:val="a0"/>
              <w:ind w:firstLine="0pt"/>
              <w:jc w:val="center"/>
              <w:rPr>
                <w:sz w:val="22"/>
                <w:szCs w:val="22"/>
                <w:lang w:val="ru-RU"/>
              </w:rPr>
            </w:pPr>
            <w:r>
              <w:rPr>
                <w:sz w:val="22"/>
                <w:szCs w:val="22"/>
                <w:lang w:val="ru-RU"/>
              </w:rPr>
              <w:t>2</w:t>
            </w:r>
          </w:p>
        </w:tc>
        <w:tc>
          <w:tcPr>
            <w:tcW w:w="13.0%" w:type="pct"/>
            <w:gridSpan w:val="2"/>
          </w:tcPr>
          <w:p w14:paraId="4CA92542" w14:textId="2E5D7F22" w:rsidR="00603532" w:rsidRPr="00941923" w:rsidRDefault="00E47C9D" w:rsidP="00603532">
            <w:pPr>
              <w:pStyle w:val="a0"/>
              <w:ind w:firstLine="0pt"/>
              <w:jc w:val="center"/>
              <w:rPr>
                <w:sz w:val="22"/>
                <w:szCs w:val="22"/>
                <w:lang w:val="ru-RU"/>
              </w:rPr>
            </w:pPr>
            <w:r>
              <w:rPr>
                <w:sz w:val="22"/>
                <w:szCs w:val="22"/>
                <w:lang w:val="ru-RU"/>
              </w:rPr>
              <w:t>2</w:t>
            </w:r>
          </w:p>
        </w:tc>
        <w:tc>
          <w:tcPr>
            <w:tcW w:w="13.0%" w:type="pct"/>
          </w:tcPr>
          <w:p w14:paraId="3B9A481C" w14:textId="53E30D9F" w:rsidR="00603532" w:rsidRPr="00941923" w:rsidRDefault="00E47C9D" w:rsidP="00603532">
            <w:pPr>
              <w:pStyle w:val="a0"/>
              <w:ind w:firstLine="0pt"/>
              <w:jc w:val="center"/>
              <w:rPr>
                <w:sz w:val="22"/>
                <w:szCs w:val="22"/>
                <w:lang w:val="ru-RU"/>
              </w:rPr>
            </w:pPr>
            <w:r>
              <w:rPr>
                <w:sz w:val="22"/>
                <w:szCs w:val="22"/>
                <w:lang w:val="ru-RU"/>
              </w:rPr>
              <w:t>2</w:t>
            </w:r>
          </w:p>
        </w:tc>
      </w:tr>
      <w:tr w:rsidR="00E47C9D" w:rsidRPr="00941923" w14:paraId="39917CC5" w14:textId="77777777" w:rsidTr="00592DF9">
        <w:tc>
          <w:tcPr>
            <w:tcW w:w="4.0%" w:type="pct"/>
          </w:tcPr>
          <w:p w14:paraId="236BD032" w14:textId="77777777" w:rsidR="00E47C9D" w:rsidRPr="00941923" w:rsidRDefault="00E47C9D" w:rsidP="00603532">
            <w:pPr>
              <w:pStyle w:val="a0"/>
              <w:ind w:firstLine="0pt"/>
              <w:jc w:val="center"/>
              <w:rPr>
                <w:b/>
                <w:sz w:val="22"/>
                <w:szCs w:val="22"/>
                <w:lang w:val="ru-RU"/>
              </w:rPr>
            </w:pPr>
          </w:p>
        </w:tc>
        <w:tc>
          <w:tcPr>
            <w:tcW w:w="42.0%" w:type="pct"/>
            <w:gridSpan w:val="4"/>
          </w:tcPr>
          <w:p w14:paraId="7A1EC6A8" w14:textId="41167FBA" w:rsidR="00E47C9D" w:rsidRPr="00941923" w:rsidRDefault="00E47C9D" w:rsidP="00603532">
            <w:pPr>
              <w:pStyle w:val="a0"/>
              <w:ind w:start="15.90pt" w:firstLine="0pt"/>
              <w:jc w:val="start"/>
              <w:rPr>
                <w:b/>
                <w:sz w:val="22"/>
                <w:szCs w:val="22"/>
                <w:lang w:val="ru-RU"/>
              </w:rPr>
            </w:pPr>
            <w:r>
              <w:rPr>
                <w:b/>
                <w:sz w:val="22"/>
                <w:szCs w:val="22"/>
                <w:lang w:val="ru-RU"/>
              </w:rPr>
              <w:t>дополнительное образование</w:t>
            </w:r>
          </w:p>
        </w:tc>
        <w:tc>
          <w:tcPr>
            <w:tcW w:w="11.0%" w:type="pct"/>
            <w:gridSpan w:val="2"/>
          </w:tcPr>
          <w:p w14:paraId="09B81997" w14:textId="65C7A919" w:rsidR="00E47C9D" w:rsidRPr="00941923" w:rsidRDefault="00E47C9D" w:rsidP="00603532">
            <w:pPr>
              <w:pStyle w:val="a0"/>
              <w:ind w:firstLine="0pt"/>
              <w:jc w:val="center"/>
              <w:rPr>
                <w:sz w:val="22"/>
                <w:szCs w:val="22"/>
                <w:lang w:val="ru-RU"/>
              </w:rPr>
            </w:pPr>
            <w:r>
              <w:rPr>
                <w:sz w:val="22"/>
                <w:szCs w:val="22"/>
                <w:lang w:val="ru-RU"/>
              </w:rPr>
              <w:t>ед.</w:t>
            </w:r>
          </w:p>
        </w:tc>
        <w:tc>
          <w:tcPr>
            <w:tcW w:w="13.0%" w:type="pct"/>
            <w:gridSpan w:val="2"/>
          </w:tcPr>
          <w:p w14:paraId="76BA6163" w14:textId="6A652622" w:rsidR="00E47C9D" w:rsidRDefault="00BD5D8D" w:rsidP="00603532">
            <w:pPr>
              <w:pStyle w:val="a0"/>
              <w:ind w:firstLine="0pt"/>
              <w:jc w:val="center"/>
              <w:rPr>
                <w:sz w:val="22"/>
                <w:szCs w:val="22"/>
                <w:lang w:val="ru-RU"/>
              </w:rPr>
            </w:pPr>
            <w:r>
              <w:rPr>
                <w:sz w:val="22"/>
                <w:szCs w:val="22"/>
                <w:lang w:val="ru-RU"/>
              </w:rPr>
              <w:t>3</w:t>
            </w:r>
          </w:p>
        </w:tc>
        <w:tc>
          <w:tcPr>
            <w:tcW w:w="13.0%" w:type="pct"/>
            <w:gridSpan w:val="2"/>
          </w:tcPr>
          <w:p w14:paraId="67370142" w14:textId="684E7877" w:rsidR="00E47C9D" w:rsidRDefault="00BD5D8D" w:rsidP="00603532">
            <w:pPr>
              <w:pStyle w:val="a0"/>
              <w:ind w:firstLine="0pt"/>
              <w:jc w:val="center"/>
              <w:rPr>
                <w:sz w:val="22"/>
                <w:szCs w:val="22"/>
                <w:lang w:val="ru-RU"/>
              </w:rPr>
            </w:pPr>
            <w:r>
              <w:rPr>
                <w:sz w:val="22"/>
                <w:szCs w:val="22"/>
                <w:lang w:val="ru-RU"/>
              </w:rPr>
              <w:t>3</w:t>
            </w:r>
          </w:p>
        </w:tc>
        <w:tc>
          <w:tcPr>
            <w:tcW w:w="13.0%" w:type="pct"/>
          </w:tcPr>
          <w:p w14:paraId="44382934" w14:textId="6026C66A" w:rsidR="00E47C9D" w:rsidRDefault="00BD5D8D" w:rsidP="00603532">
            <w:pPr>
              <w:pStyle w:val="a0"/>
              <w:ind w:firstLine="0pt"/>
              <w:jc w:val="center"/>
              <w:rPr>
                <w:sz w:val="22"/>
                <w:szCs w:val="22"/>
                <w:lang w:val="ru-RU"/>
              </w:rPr>
            </w:pPr>
            <w:r>
              <w:rPr>
                <w:sz w:val="22"/>
                <w:szCs w:val="22"/>
                <w:lang w:val="ru-RU"/>
              </w:rPr>
              <w:t>3</w:t>
            </w:r>
          </w:p>
        </w:tc>
      </w:tr>
      <w:tr w:rsidR="00603532" w:rsidRPr="00941923" w14:paraId="37B0DF29" w14:textId="28CD2254" w:rsidTr="00592DF9">
        <w:tc>
          <w:tcPr>
            <w:tcW w:w="4.0%" w:type="pct"/>
          </w:tcPr>
          <w:p w14:paraId="7DCCE2E8" w14:textId="06DDE31B" w:rsidR="00603532" w:rsidRPr="00941923" w:rsidRDefault="00603532" w:rsidP="00603532">
            <w:pPr>
              <w:pStyle w:val="a0"/>
              <w:ind w:firstLine="0pt"/>
              <w:jc w:val="center"/>
              <w:rPr>
                <w:b/>
                <w:sz w:val="22"/>
                <w:szCs w:val="22"/>
                <w:lang w:val="ru-RU"/>
              </w:rPr>
            </w:pPr>
            <w:r w:rsidRPr="00941923">
              <w:rPr>
                <w:b/>
                <w:sz w:val="22"/>
                <w:szCs w:val="22"/>
              </w:rPr>
              <w:t>3</w:t>
            </w:r>
            <w:r w:rsidRPr="00941923">
              <w:rPr>
                <w:b/>
                <w:sz w:val="22"/>
                <w:szCs w:val="22"/>
                <w:lang w:val="ru-RU"/>
              </w:rPr>
              <w:t>.2</w:t>
            </w:r>
          </w:p>
        </w:tc>
        <w:tc>
          <w:tcPr>
            <w:tcW w:w="96.0%" w:type="pct"/>
            <w:gridSpan w:val="11"/>
          </w:tcPr>
          <w:p w14:paraId="60AAC748" w14:textId="2DB2425F" w:rsidR="00603532" w:rsidRPr="00941923" w:rsidRDefault="00603532" w:rsidP="00603532">
            <w:pPr>
              <w:pStyle w:val="a0"/>
              <w:ind w:start="2.35pt" w:firstLine="0pt"/>
              <w:jc w:val="start"/>
              <w:rPr>
                <w:b/>
                <w:sz w:val="22"/>
                <w:szCs w:val="22"/>
                <w:lang w:val="ru-RU"/>
              </w:rPr>
            </w:pPr>
            <w:r w:rsidRPr="00941923">
              <w:rPr>
                <w:b/>
                <w:sz w:val="22"/>
                <w:szCs w:val="22"/>
                <w:lang w:val="ru-RU"/>
              </w:rPr>
              <w:t>Объекты здравоохранения</w:t>
            </w:r>
          </w:p>
        </w:tc>
      </w:tr>
      <w:tr w:rsidR="00603532" w:rsidRPr="00941923" w14:paraId="2FF75A6F" w14:textId="12ABFC09" w:rsidTr="00592DF9">
        <w:tc>
          <w:tcPr>
            <w:tcW w:w="4.0%" w:type="pct"/>
          </w:tcPr>
          <w:p w14:paraId="176DEBA2" w14:textId="77777777" w:rsidR="00603532" w:rsidRPr="00941923" w:rsidRDefault="00603532" w:rsidP="00603532">
            <w:pPr>
              <w:pStyle w:val="a0"/>
              <w:ind w:firstLine="0pt"/>
              <w:jc w:val="center"/>
              <w:rPr>
                <w:b/>
                <w:sz w:val="22"/>
                <w:szCs w:val="22"/>
                <w:lang w:val="ru-RU"/>
              </w:rPr>
            </w:pPr>
          </w:p>
        </w:tc>
        <w:tc>
          <w:tcPr>
            <w:tcW w:w="42.0%" w:type="pct"/>
            <w:gridSpan w:val="4"/>
          </w:tcPr>
          <w:p w14:paraId="6EF5611E" w14:textId="77777777" w:rsidR="00603532" w:rsidRPr="00941923" w:rsidRDefault="00603532" w:rsidP="00603532">
            <w:pPr>
              <w:pStyle w:val="a0"/>
              <w:ind w:start="15.90pt" w:firstLine="0pt"/>
              <w:jc w:val="start"/>
              <w:rPr>
                <w:b/>
                <w:sz w:val="22"/>
                <w:szCs w:val="22"/>
                <w:lang w:val="ru-RU"/>
              </w:rPr>
            </w:pPr>
            <w:r w:rsidRPr="00941923">
              <w:rPr>
                <w:b/>
                <w:sz w:val="22"/>
                <w:szCs w:val="22"/>
                <w:lang w:val="ru-RU"/>
              </w:rPr>
              <w:t>Районная больница</w:t>
            </w:r>
          </w:p>
        </w:tc>
        <w:tc>
          <w:tcPr>
            <w:tcW w:w="11.0%" w:type="pct"/>
            <w:gridSpan w:val="2"/>
          </w:tcPr>
          <w:p w14:paraId="569BAFBD" w14:textId="77777777" w:rsidR="00603532" w:rsidRPr="00941923" w:rsidRDefault="00603532" w:rsidP="00603532">
            <w:pPr>
              <w:pStyle w:val="a0"/>
              <w:ind w:firstLine="0pt"/>
              <w:jc w:val="center"/>
              <w:rPr>
                <w:sz w:val="22"/>
                <w:szCs w:val="22"/>
                <w:lang w:val="ru-RU"/>
              </w:rPr>
            </w:pPr>
            <w:r w:rsidRPr="00941923">
              <w:rPr>
                <w:sz w:val="22"/>
                <w:szCs w:val="22"/>
                <w:lang w:val="ru-RU"/>
              </w:rPr>
              <w:t>ед.</w:t>
            </w:r>
          </w:p>
        </w:tc>
        <w:tc>
          <w:tcPr>
            <w:tcW w:w="13.0%" w:type="pct"/>
            <w:gridSpan w:val="2"/>
          </w:tcPr>
          <w:p w14:paraId="2DB1B89B" w14:textId="4EE75A43" w:rsidR="00603532" w:rsidRPr="00941923" w:rsidRDefault="00603532" w:rsidP="00603532">
            <w:pPr>
              <w:pStyle w:val="a0"/>
              <w:ind w:firstLine="0pt"/>
              <w:jc w:val="center"/>
              <w:rPr>
                <w:sz w:val="22"/>
                <w:szCs w:val="22"/>
                <w:lang w:val="ru-RU"/>
              </w:rPr>
            </w:pPr>
            <w:r w:rsidRPr="00941923">
              <w:rPr>
                <w:sz w:val="22"/>
                <w:szCs w:val="22"/>
                <w:lang w:val="ru-RU"/>
              </w:rPr>
              <w:t>1</w:t>
            </w:r>
          </w:p>
        </w:tc>
        <w:tc>
          <w:tcPr>
            <w:tcW w:w="13.0%" w:type="pct"/>
            <w:gridSpan w:val="2"/>
          </w:tcPr>
          <w:p w14:paraId="1603EF13" w14:textId="1C7E8A58" w:rsidR="00603532" w:rsidRPr="00941923" w:rsidRDefault="00603532" w:rsidP="00603532">
            <w:pPr>
              <w:pStyle w:val="a0"/>
              <w:ind w:firstLine="0pt"/>
              <w:jc w:val="center"/>
              <w:rPr>
                <w:sz w:val="22"/>
                <w:szCs w:val="22"/>
                <w:lang w:val="ru-RU"/>
              </w:rPr>
            </w:pPr>
            <w:r w:rsidRPr="00941923">
              <w:rPr>
                <w:sz w:val="22"/>
                <w:szCs w:val="22"/>
                <w:lang w:val="ru-RU"/>
              </w:rPr>
              <w:t>1</w:t>
            </w:r>
          </w:p>
        </w:tc>
        <w:tc>
          <w:tcPr>
            <w:tcW w:w="13.0%" w:type="pct"/>
          </w:tcPr>
          <w:p w14:paraId="6AF0A7CE" w14:textId="33E91158" w:rsidR="00603532" w:rsidRPr="00941923" w:rsidRDefault="00603532" w:rsidP="00603532">
            <w:pPr>
              <w:pStyle w:val="a0"/>
              <w:ind w:firstLine="0pt"/>
              <w:jc w:val="center"/>
              <w:rPr>
                <w:sz w:val="22"/>
                <w:szCs w:val="22"/>
                <w:lang w:val="ru-RU"/>
              </w:rPr>
            </w:pPr>
            <w:r w:rsidRPr="00941923">
              <w:rPr>
                <w:sz w:val="22"/>
                <w:szCs w:val="22"/>
                <w:lang w:val="ru-RU"/>
              </w:rPr>
              <w:t>1</w:t>
            </w:r>
          </w:p>
        </w:tc>
      </w:tr>
      <w:tr w:rsidR="00603532" w:rsidRPr="00175C1A" w14:paraId="32324260" w14:textId="3AAE7A3A" w:rsidTr="00592DF9">
        <w:tc>
          <w:tcPr>
            <w:tcW w:w="4.0%" w:type="pct"/>
          </w:tcPr>
          <w:p w14:paraId="740EBCB5" w14:textId="7BBA7E31" w:rsidR="00603532" w:rsidRPr="00941923" w:rsidRDefault="00603532" w:rsidP="00603532">
            <w:pPr>
              <w:pStyle w:val="a0"/>
              <w:ind w:firstLine="0pt"/>
              <w:jc w:val="center"/>
              <w:rPr>
                <w:b/>
                <w:sz w:val="22"/>
                <w:szCs w:val="22"/>
                <w:lang w:val="ru-RU"/>
              </w:rPr>
            </w:pPr>
            <w:r w:rsidRPr="00941923">
              <w:rPr>
                <w:b/>
                <w:sz w:val="22"/>
                <w:szCs w:val="22"/>
              </w:rPr>
              <w:t>3</w:t>
            </w:r>
            <w:r w:rsidRPr="00941923">
              <w:rPr>
                <w:b/>
                <w:sz w:val="22"/>
                <w:szCs w:val="22"/>
                <w:lang w:val="ru-RU"/>
              </w:rPr>
              <w:t>.3</w:t>
            </w:r>
          </w:p>
        </w:tc>
        <w:tc>
          <w:tcPr>
            <w:tcW w:w="96.0%" w:type="pct"/>
            <w:gridSpan w:val="11"/>
          </w:tcPr>
          <w:p w14:paraId="5293D950" w14:textId="0CE493B3" w:rsidR="00603532" w:rsidRPr="00941923" w:rsidRDefault="00603532" w:rsidP="00603532">
            <w:pPr>
              <w:pStyle w:val="a0"/>
              <w:ind w:firstLine="0pt"/>
              <w:jc w:val="start"/>
              <w:rPr>
                <w:b/>
                <w:sz w:val="22"/>
                <w:szCs w:val="22"/>
                <w:lang w:val="ru-RU"/>
              </w:rPr>
            </w:pPr>
            <w:r w:rsidRPr="00941923">
              <w:rPr>
                <w:b/>
                <w:sz w:val="22"/>
                <w:szCs w:val="22"/>
                <w:lang w:val="ru-RU"/>
              </w:rPr>
              <w:t>Спортивные и физкультурно-оздоровительные объекты</w:t>
            </w:r>
          </w:p>
        </w:tc>
      </w:tr>
      <w:tr w:rsidR="00603532" w:rsidRPr="00941923" w14:paraId="43649855" w14:textId="0D04AE87" w:rsidTr="00592DF9">
        <w:tc>
          <w:tcPr>
            <w:tcW w:w="4.0%" w:type="pct"/>
          </w:tcPr>
          <w:p w14:paraId="4D2926D4" w14:textId="77777777" w:rsidR="00603532" w:rsidRPr="00941923" w:rsidRDefault="00603532" w:rsidP="00603532">
            <w:pPr>
              <w:pStyle w:val="a0"/>
              <w:ind w:firstLine="0pt"/>
              <w:jc w:val="center"/>
              <w:rPr>
                <w:b/>
                <w:sz w:val="22"/>
                <w:szCs w:val="22"/>
                <w:lang w:val="ru-RU"/>
              </w:rPr>
            </w:pPr>
          </w:p>
        </w:tc>
        <w:tc>
          <w:tcPr>
            <w:tcW w:w="42.0%" w:type="pct"/>
            <w:gridSpan w:val="4"/>
          </w:tcPr>
          <w:p w14:paraId="3EC37792" w14:textId="531AC8E7" w:rsidR="00603532" w:rsidRPr="00941923" w:rsidRDefault="00603532" w:rsidP="00603532">
            <w:pPr>
              <w:pStyle w:val="a0"/>
              <w:ind w:start="15.90pt" w:firstLine="0pt"/>
              <w:jc w:val="start"/>
              <w:rPr>
                <w:b/>
                <w:sz w:val="22"/>
                <w:szCs w:val="22"/>
                <w:lang w:val="ru-RU"/>
              </w:rPr>
            </w:pPr>
            <w:r w:rsidRPr="00941923">
              <w:rPr>
                <w:b/>
                <w:sz w:val="22"/>
                <w:szCs w:val="22"/>
                <w:lang w:val="ru-RU"/>
              </w:rPr>
              <w:t>плоскостные спортивные сооружения</w:t>
            </w:r>
          </w:p>
        </w:tc>
        <w:tc>
          <w:tcPr>
            <w:tcW w:w="11.0%" w:type="pct"/>
            <w:gridSpan w:val="2"/>
          </w:tcPr>
          <w:p w14:paraId="6BCEECBC" w14:textId="22395A2F" w:rsidR="00603532" w:rsidRPr="00941923" w:rsidRDefault="00603532" w:rsidP="00603532">
            <w:pPr>
              <w:jc w:val="center"/>
              <w:rPr>
                <w:sz w:val="22"/>
                <w:szCs w:val="22"/>
              </w:rPr>
            </w:pPr>
            <w:r w:rsidRPr="00941923">
              <w:rPr>
                <w:sz w:val="22"/>
                <w:szCs w:val="22"/>
              </w:rPr>
              <w:t>ед.</w:t>
            </w:r>
          </w:p>
        </w:tc>
        <w:tc>
          <w:tcPr>
            <w:tcW w:w="13.0%" w:type="pct"/>
            <w:gridSpan w:val="2"/>
          </w:tcPr>
          <w:p w14:paraId="7C5CDA2F" w14:textId="1EEC8577" w:rsidR="00603532" w:rsidRPr="00E47C9D" w:rsidRDefault="00E47C9D" w:rsidP="00603532">
            <w:pPr>
              <w:pStyle w:val="a0"/>
              <w:ind w:firstLine="0pt"/>
              <w:jc w:val="center"/>
              <w:rPr>
                <w:sz w:val="22"/>
                <w:szCs w:val="22"/>
                <w:lang w:val="ru-RU"/>
              </w:rPr>
            </w:pPr>
            <w:r>
              <w:rPr>
                <w:sz w:val="22"/>
                <w:szCs w:val="22"/>
                <w:lang w:val="ru-RU"/>
              </w:rPr>
              <w:t>8</w:t>
            </w:r>
          </w:p>
        </w:tc>
        <w:tc>
          <w:tcPr>
            <w:tcW w:w="13.0%" w:type="pct"/>
            <w:gridSpan w:val="2"/>
          </w:tcPr>
          <w:p w14:paraId="112B40E0" w14:textId="72C8E70A" w:rsidR="00603532" w:rsidRPr="00941923" w:rsidRDefault="00E47C9D" w:rsidP="00603532">
            <w:pPr>
              <w:pStyle w:val="a0"/>
              <w:ind w:firstLine="0pt"/>
              <w:jc w:val="center"/>
              <w:rPr>
                <w:sz w:val="22"/>
                <w:szCs w:val="22"/>
                <w:lang w:val="ru-RU"/>
              </w:rPr>
            </w:pPr>
            <w:r>
              <w:rPr>
                <w:sz w:val="22"/>
                <w:szCs w:val="22"/>
                <w:lang w:val="ru-RU"/>
              </w:rPr>
              <w:t>8</w:t>
            </w:r>
          </w:p>
        </w:tc>
        <w:tc>
          <w:tcPr>
            <w:tcW w:w="13.0%" w:type="pct"/>
          </w:tcPr>
          <w:p w14:paraId="07A82A11" w14:textId="20546F68" w:rsidR="00603532" w:rsidRPr="00941923" w:rsidRDefault="00E47C9D" w:rsidP="00603532">
            <w:pPr>
              <w:pStyle w:val="a0"/>
              <w:ind w:firstLine="0pt"/>
              <w:jc w:val="center"/>
              <w:rPr>
                <w:sz w:val="22"/>
                <w:szCs w:val="22"/>
                <w:lang w:val="ru-RU"/>
              </w:rPr>
            </w:pPr>
            <w:r>
              <w:rPr>
                <w:sz w:val="22"/>
                <w:szCs w:val="22"/>
                <w:lang w:val="ru-RU"/>
              </w:rPr>
              <w:t>8</w:t>
            </w:r>
          </w:p>
        </w:tc>
      </w:tr>
      <w:tr w:rsidR="00603532" w:rsidRPr="00941923" w14:paraId="3E62105E" w14:textId="59628A6B" w:rsidTr="00592DF9">
        <w:tc>
          <w:tcPr>
            <w:tcW w:w="4.0%" w:type="pct"/>
          </w:tcPr>
          <w:p w14:paraId="09D5A0BD" w14:textId="77777777" w:rsidR="00603532" w:rsidRPr="00941923" w:rsidRDefault="00603532" w:rsidP="00603532">
            <w:pPr>
              <w:pStyle w:val="a0"/>
              <w:ind w:firstLine="0pt"/>
              <w:jc w:val="center"/>
              <w:rPr>
                <w:b/>
                <w:sz w:val="22"/>
                <w:szCs w:val="22"/>
                <w:lang w:val="ru-RU"/>
              </w:rPr>
            </w:pPr>
          </w:p>
        </w:tc>
        <w:tc>
          <w:tcPr>
            <w:tcW w:w="42.0%" w:type="pct"/>
            <w:gridSpan w:val="4"/>
          </w:tcPr>
          <w:p w14:paraId="638424EF" w14:textId="459A2F31" w:rsidR="00603532" w:rsidRPr="00941923" w:rsidRDefault="00603532" w:rsidP="00603532">
            <w:pPr>
              <w:pStyle w:val="a0"/>
              <w:ind w:start="15.90pt" w:firstLine="0pt"/>
              <w:jc w:val="start"/>
              <w:rPr>
                <w:b/>
                <w:sz w:val="22"/>
                <w:szCs w:val="22"/>
                <w:lang w:val="ru-RU"/>
              </w:rPr>
            </w:pPr>
            <w:r w:rsidRPr="00941923">
              <w:rPr>
                <w:b/>
                <w:sz w:val="22"/>
                <w:szCs w:val="22"/>
                <w:lang w:val="ru-RU"/>
              </w:rPr>
              <w:t>спортивные залы</w:t>
            </w:r>
          </w:p>
        </w:tc>
        <w:tc>
          <w:tcPr>
            <w:tcW w:w="11.0%" w:type="pct"/>
            <w:gridSpan w:val="2"/>
          </w:tcPr>
          <w:p w14:paraId="5F89E074" w14:textId="06F55241" w:rsidR="00603532" w:rsidRPr="00941923" w:rsidRDefault="00603532" w:rsidP="00603532">
            <w:pPr>
              <w:jc w:val="center"/>
              <w:rPr>
                <w:sz w:val="22"/>
                <w:szCs w:val="22"/>
              </w:rPr>
            </w:pPr>
            <w:r w:rsidRPr="00941923">
              <w:rPr>
                <w:sz w:val="22"/>
                <w:szCs w:val="22"/>
              </w:rPr>
              <w:t>ед.</w:t>
            </w:r>
          </w:p>
        </w:tc>
        <w:tc>
          <w:tcPr>
            <w:tcW w:w="13.0%" w:type="pct"/>
            <w:gridSpan w:val="2"/>
          </w:tcPr>
          <w:p w14:paraId="4774B71B" w14:textId="664EF2EA" w:rsidR="00603532" w:rsidRPr="00941923" w:rsidRDefault="00E47C9D" w:rsidP="00603532">
            <w:pPr>
              <w:pStyle w:val="a0"/>
              <w:ind w:firstLine="0pt"/>
              <w:jc w:val="center"/>
              <w:rPr>
                <w:sz w:val="22"/>
                <w:szCs w:val="22"/>
                <w:lang w:val="ru-RU"/>
              </w:rPr>
            </w:pPr>
            <w:r>
              <w:rPr>
                <w:sz w:val="22"/>
                <w:szCs w:val="22"/>
                <w:lang w:val="ru-RU"/>
              </w:rPr>
              <w:t>2</w:t>
            </w:r>
          </w:p>
        </w:tc>
        <w:tc>
          <w:tcPr>
            <w:tcW w:w="13.0%" w:type="pct"/>
            <w:gridSpan w:val="2"/>
          </w:tcPr>
          <w:p w14:paraId="63A14F0A" w14:textId="7DC9F669" w:rsidR="00603532" w:rsidRPr="00941923" w:rsidRDefault="00E47C9D" w:rsidP="00603532">
            <w:pPr>
              <w:pStyle w:val="a0"/>
              <w:ind w:firstLine="0pt"/>
              <w:jc w:val="center"/>
              <w:rPr>
                <w:sz w:val="22"/>
                <w:szCs w:val="22"/>
                <w:lang w:val="ru-RU"/>
              </w:rPr>
            </w:pPr>
            <w:r>
              <w:rPr>
                <w:sz w:val="22"/>
                <w:szCs w:val="22"/>
                <w:lang w:val="ru-RU"/>
              </w:rPr>
              <w:t>2</w:t>
            </w:r>
          </w:p>
        </w:tc>
        <w:tc>
          <w:tcPr>
            <w:tcW w:w="13.0%" w:type="pct"/>
          </w:tcPr>
          <w:p w14:paraId="34650636" w14:textId="47FF2091" w:rsidR="00603532" w:rsidRPr="00941923" w:rsidRDefault="00E47C9D" w:rsidP="00603532">
            <w:pPr>
              <w:pStyle w:val="a0"/>
              <w:ind w:firstLine="0pt"/>
              <w:jc w:val="center"/>
              <w:rPr>
                <w:sz w:val="22"/>
                <w:szCs w:val="22"/>
                <w:lang w:val="ru-RU"/>
              </w:rPr>
            </w:pPr>
            <w:r>
              <w:rPr>
                <w:sz w:val="22"/>
                <w:szCs w:val="22"/>
                <w:lang w:val="ru-RU"/>
              </w:rPr>
              <w:t>2</w:t>
            </w:r>
          </w:p>
        </w:tc>
      </w:tr>
      <w:tr w:rsidR="00603532" w:rsidRPr="00941923" w14:paraId="401D9894" w14:textId="22AC0934" w:rsidTr="00592DF9">
        <w:tc>
          <w:tcPr>
            <w:tcW w:w="4.0%" w:type="pct"/>
          </w:tcPr>
          <w:p w14:paraId="0534CF3F" w14:textId="4C6FA40F" w:rsidR="00603532" w:rsidRPr="00941923" w:rsidRDefault="00603532" w:rsidP="00603532">
            <w:pPr>
              <w:pStyle w:val="a0"/>
              <w:ind w:firstLine="0pt"/>
              <w:jc w:val="center"/>
              <w:rPr>
                <w:b/>
                <w:sz w:val="22"/>
                <w:szCs w:val="22"/>
                <w:lang w:val="ru-RU"/>
              </w:rPr>
            </w:pPr>
            <w:r w:rsidRPr="00941923">
              <w:rPr>
                <w:b/>
                <w:sz w:val="22"/>
                <w:szCs w:val="22"/>
              </w:rPr>
              <w:t>3</w:t>
            </w:r>
            <w:r w:rsidRPr="00941923">
              <w:rPr>
                <w:b/>
                <w:sz w:val="22"/>
                <w:szCs w:val="22"/>
                <w:lang w:val="ru-RU"/>
              </w:rPr>
              <w:t>.4</w:t>
            </w:r>
          </w:p>
        </w:tc>
        <w:tc>
          <w:tcPr>
            <w:tcW w:w="96.0%" w:type="pct"/>
            <w:gridSpan w:val="11"/>
          </w:tcPr>
          <w:p w14:paraId="3CE9E396" w14:textId="27C2F99E" w:rsidR="00603532" w:rsidRPr="00941923" w:rsidRDefault="00603532" w:rsidP="00603532">
            <w:pPr>
              <w:pStyle w:val="a0"/>
              <w:ind w:firstLine="0pt"/>
              <w:jc w:val="start"/>
              <w:rPr>
                <w:b/>
                <w:sz w:val="22"/>
                <w:szCs w:val="22"/>
                <w:lang w:val="ru-RU"/>
              </w:rPr>
            </w:pPr>
            <w:r w:rsidRPr="00941923">
              <w:rPr>
                <w:b/>
                <w:sz w:val="22"/>
                <w:szCs w:val="22"/>
                <w:lang w:val="ru-RU"/>
              </w:rPr>
              <w:t>Объекты культурно-досугового назначения</w:t>
            </w:r>
          </w:p>
        </w:tc>
      </w:tr>
      <w:tr w:rsidR="00603532" w:rsidRPr="00941923" w14:paraId="132E4ECE" w14:textId="73CCC735" w:rsidTr="00592DF9">
        <w:tc>
          <w:tcPr>
            <w:tcW w:w="4.0%" w:type="pct"/>
          </w:tcPr>
          <w:p w14:paraId="4A73369D" w14:textId="77777777" w:rsidR="00603532" w:rsidRPr="00941923" w:rsidRDefault="00603532" w:rsidP="00603532">
            <w:pPr>
              <w:pStyle w:val="a0"/>
              <w:ind w:firstLine="0pt"/>
              <w:jc w:val="center"/>
              <w:rPr>
                <w:b/>
                <w:sz w:val="22"/>
                <w:szCs w:val="22"/>
                <w:lang w:val="ru-RU"/>
              </w:rPr>
            </w:pPr>
          </w:p>
        </w:tc>
        <w:tc>
          <w:tcPr>
            <w:tcW w:w="42.0%" w:type="pct"/>
            <w:gridSpan w:val="4"/>
          </w:tcPr>
          <w:p w14:paraId="4102FE80" w14:textId="77777777" w:rsidR="00603532" w:rsidRPr="00941923" w:rsidRDefault="00603532" w:rsidP="00603532">
            <w:pPr>
              <w:pStyle w:val="a0"/>
              <w:ind w:start="15.90pt" w:firstLine="0pt"/>
              <w:jc w:val="start"/>
              <w:rPr>
                <w:b/>
                <w:sz w:val="22"/>
                <w:szCs w:val="22"/>
                <w:lang w:val="ru-RU"/>
              </w:rPr>
            </w:pPr>
            <w:r w:rsidRPr="00941923">
              <w:rPr>
                <w:b/>
                <w:sz w:val="22"/>
                <w:szCs w:val="22"/>
                <w:lang w:val="ru-RU"/>
              </w:rPr>
              <w:t>учреждения культуры</w:t>
            </w:r>
          </w:p>
        </w:tc>
        <w:tc>
          <w:tcPr>
            <w:tcW w:w="11.0%" w:type="pct"/>
            <w:gridSpan w:val="2"/>
          </w:tcPr>
          <w:p w14:paraId="2AEA49B2" w14:textId="77777777" w:rsidR="00603532" w:rsidRPr="00941923" w:rsidRDefault="00603532" w:rsidP="00603532">
            <w:pPr>
              <w:pStyle w:val="a0"/>
              <w:ind w:firstLine="0pt"/>
              <w:jc w:val="center"/>
              <w:rPr>
                <w:sz w:val="22"/>
                <w:szCs w:val="22"/>
                <w:lang w:val="ru-RU"/>
              </w:rPr>
            </w:pPr>
            <w:r w:rsidRPr="00941923">
              <w:rPr>
                <w:sz w:val="22"/>
                <w:szCs w:val="22"/>
                <w:lang w:val="ru-RU"/>
              </w:rPr>
              <w:t>ед.</w:t>
            </w:r>
          </w:p>
        </w:tc>
        <w:tc>
          <w:tcPr>
            <w:tcW w:w="13.0%" w:type="pct"/>
            <w:gridSpan w:val="2"/>
          </w:tcPr>
          <w:p w14:paraId="7919F94B" w14:textId="07911465" w:rsidR="00603532" w:rsidRPr="00941923" w:rsidRDefault="00E47C9D" w:rsidP="00603532">
            <w:pPr>
              <w:pStyle w:val="a0"/>
              <w:ind w:firstLine="0pt"/>
              <w:jc w:val="center"/>
              <w:rPr>
                <w:sz w:val="22"/>
                <w:szCs w:val="22"/>
                <w:lang w:val="ru-RU"/>
              </w:rPr>
            </w:pPr>
            <w:r>
              <w:rPr>
                <w:sz w:val="22"/>
                <w:szCs w:val="22"/>
                <w:lang w:val="ru-RU"/>
              </w:rPr>
              <w:t>4</w:t>
            </w:r>
          </w:p>
        </w:tc>
        <w:tc>
          <w:tcPr>
            <w:tcW w:w="13.0%" w:type="pct"/>
            <w:gridSpan w:val="2"/>
          </w:tcPr>
          <w:p w14:paraId="747DA4F5" w14:textId="63C8155F" w:rsidR="00603532" w:rsidRPr="00941923" w:rsidRDefault="00E47C9D" w:rsidP="00603532">
            <w:pPr>
              <w:pStyle w:val="a0"/>
              <w:ind w:firstLine="0pt"/>
              <w:jc w:val="center"/>
              <w:rPr>
                <w:sz w:val="22"/>
                <w:szCs w:val="22"/>
                <w:lang w:val="ru-RU"/>
              </w:rPr>
            </w:pPr>
            <w:r>
              <w:rPr>
                <w:sz w:val="22"/>
                <w:szCs w:val="22"/>
                <w:lang w:val="ru-RU"/>
              </w:rPr>
              <w:t>4</w:t>
            </w:r>
          </w:p>
        </w:tc>
        <w:tc>
          <w:tcPr>
            <w:tcW w:w="13.0%" w:type="pct"/>
          </w:tcPr>
          <w:p w14:paraId="120334AB" w14:textId="0DE8BD93" w:rsidR="00603532" w:rsidRPr="00941923" w:rsidRDefault="00E47C9D" w:rsidP="00603532">
            <w:pPr>
              <w:pStyle w:val="a0"/>
              <w:ind w:firstLine="0pt"/>
              <w:jc w:val="center"/>
              <w:rPr>
                <w:sz w:val="22"/>
                <w:szCs w:val="22"/>
                <w:lang w:val="ru-RU"/>
              </w:rPr>
            </w:pPr>
            <w:r>
              <w:rPr>
                <w:sz w:val="22"/>
                <w:szCs w:val="22"/>
                <w:lang w:val="ru-RU"/>
              </w:rPr>
              <w:t>4</w:t>
            </w:r>
          </w:p>
        </w:tc>
      </w:tr>
      <w:tr w:rsidR="00603532" w:rsidRPr="00941923" w14:paraId="661A8F68" w14:textId="200833B4" w:rsidTr="00592DF9">
        <w:tc>
          <w:tcPr>
            <w:tcW w:w="4.0%" w:type="pct"/>
          </w:tcPr>
          <w:p w14:paraId="7291FBCA" w14:textId="79A99A2E" w:rsidR="00603532" w:rsidRPr="00941923" w:rsidRDefault="00603532" w:rsidP="00603532">
            <w:pPr>
              <w:pStyle w:val="a0"/>
              <w:ind w:firstLine="0pt"/>
              <w:jc w:val="center"/>
              <w:rPr>
                <w:b/>
                <w:sz w:val="22"/>
                <w:szCs w:val="22"/>
                <w:lang w:val="ru-RU"/>
              </w:rPr>
            </w:pPr>
            <w:r w:rsidRPr="00941923">
              <w:rPr>
                <w:b/>
                <w:sz w:val="22"/>
                <w:szCs w:val="22"/>
              </w:rPr>
              <w:lastRenderedPageBreak/>
              <w:t>3</w:t>
            </w:r>
            <w:r w:rsidRPr="00941923">
              <w:rPr>
                <w:b/>
                <w:sz w:val="22"/>
                <w:szCs w:val="22"/>
                <w:lang w:val="ru-RU"/>
              </w:rPr>
              <w:t>.5</w:t>
            </w:r>
          </w:p>
        </w:tc>
        <w:tc>
          <w:tcPr>
            <w:tcW w:w="96.0%" w:type="pct"/>
            <w:gridSpan w:val="11"/>
          </w:tcPr>
          <w:p w14:paraId="75B440FA" w14:textId="6D72E471" w:rsidR="00603532" w:rsidRPr="00941923" w:rsidRDefault="00603532" w:rsidP="00603532">
            <w:pPr>
              <w:pStyle w:val="a0"/>
              <w:ind w:start="2.35pt" w:firstLine="0pt"/>
              <w:jc w:val="start"/>
              <w:rPr>
                <w:b/>
                <w:sz w:val="22"/>
                <w:szCs w:val="22"/>
                <w:lang w:val="ru-RU"/>
              </w:rPr>
            </w:pPr>
            <w:r w:rsidRPr="00941923">
              <w:rPr>
                <w:b/>
                <w:sz w:val="22"/>
                <w:szCs w:val="22"/>
                <w:lang w:val="ru-RU"/>
              </w:rPr>
              <w:t>Объекты торгового назначения</w:t>
            </w:r>
          </w:p>
        </w:tc>
      </w:tr>
      <w:tr w:rsidR="00603532" w:rsidRPr="00941923" w14:paraId="4024427B" w14:textId="1F2DA6B1" w:rsidTr="00592DF9">
        <w:tc>
          <w:tcPr>
            <w:tcW w:w="4.0%" w:type="pct"/>
          </w:tcPr>
          <w:p w14:paraId="23FC79A0" w14:textId="77777777" w:rsidR="00603532" w:rsidRPr="00941923" w:rsidRDefault="00603532" w:rsidP="00603532">
            <w:pPr>
              <w:pStyle w:val="a0"/>
              <w:ind w:firstLine="0pt"/>
              <w:jc w:val="center"/>
              <w:rPr>
                <w:b/>
                <w:sz w:val="22"/>
                <w:szCs w:val="22"/>
                <w:lang w:val="ru-RU"/>
              </w:rPr>
            </w:pPr>
          </w:p>
        </w:tc>
        <w:tc>
          <w:tcPr>
            <w:tcW w:w="42.0%" w:type="pct"/>
            <w:gridSpan w:val="4"/>
          </w:tcPr>
          <w:p w14:paraId="27D2B7BB" w14:textId="77777777" w:rsidR="00603532" w:rsidRPr="00941923" w:rsidRDefault="00603532" w:rsidP="00603532">
            <w:pPr>
              <w:pStyle w:val="a0"/>
              <w:ind w:start="15.90pt" w:firstLine="0pt"/>
              <w:jc w:val="start"/>
              <w:rPr>
                <w:b/>
                <w:sz w:val="22"/>
                <w:szCs w:val="22"/>
                <w:lang w:val="ru-RU"/>
              </w:rPr>
            </w:pPr>
            <w:r w:rsidRPr="00941923">
              <w:rPr>
                <w:b/>
                <w:sz w:val="22"/>
                <w:szCs w:val="22"/>
                <w:lang w:val="ru-RU"/>
              </w:rPr>
              <w:t>магазины</w:t>
            </w:r>
          </w:p>
        </w:tc>
        <w:tc>
          <w:tcPr>
            <w:tcW w:w="11.0%" w:type="pct"/>
            <w:gridSpan w:val="2"/>
          </w:tcPr>
          <w:p w14:paraId="59DF5B25" w14:textId="77777777" w:rsidR="00603532" w:rsidRPr="00941923" w:rsidRDefault="00603532" w:rsidP="00603532">
            <w:pPr>
              <w:pStyle w:val="a0"/>
              <w:ind w:firstLine="0pt"/>
              <w:jc w:val="center"/>
              <w:rPr>
                <w:sz w:val="22"/>
                <w:szCs w:val="22"/>
                <w:lang w:val="ru-RU"/>
              </w:rPr>
            </w:pPr>
            <w:r w:rsidRPr="00941923">
              <w:rPr>
                <w:sz w:val="22"/>
                <w:szCs w:val="22"/>
                <w:lang w:val="ru-RU"/>
              </w:rPr>
              <w:t>ед.</w:t>
            </w:r>
          </w:p>
        </w:tc>
        <w:tc>
          <w:tcPr>
            <w:tcW w:w="13.0%" w:type="pct"/>
            <w:gridSpan w:val="2"/>
          </w:tcPr>
          <w:p w14:paraId="68B88EF4" w14:textId="14FFFCBE" w:rsidR="00603532" w:rsidRPr="00941923" w:rsidRDefault="00C77E01" w:rsidP="00603532">
            <w:pPr>
              <w:pStyle w:val="a0"/>
              <w:ind w:firstLine="0pt"/>
              <w:jc w:val="center"/>
              <w:rPr>
                <w:sz w:val="22"/>
                <w:szCs w:val="22"/>
                <w:lang w:val="ru-RU"/>
              </w:rPr>
            </w:pPr>
            <w:r>
              <w:rPr>
                <w:sz w:val="22"/>
                <w:szCs w:val="22"/>
                <w:lang w:val="ru-RU"/>
              </w:rPr>
              <w:t>6</w:t>
            </w:r>
            <w:r w:rsidR="00BD5D8D">
              <w:rPr>
                <w:sz w:val="22"/>
                <w:szCs w:val="22"/>
                <w:lang w:val="ru-RU"/>
              </w:rPr>
              <w:t>4</w:t>
            </w:r>
          </w:p>
        </w:tc>
        <w:tc>
          <w:tcPr>
            <w:tcW w:w="13.0%" w:type="pct"/>
            <w:gridSpan w:val="2"/>
          </w:tcPr>
          <w:p w14:paraId="0B5111CB" w14:textId="15E4BE4F" w:rsidR="00603532" w:rsidRPr="00941923" w:rsidRDefault="00C77E01" w:rsidP="00603532">
            <w:pPr>
              <w:pStyle w:val="a0"/>
              <w:ind w:firstLine="0pt"/>
              <w:jc w:val="center"/>
              <w:rPr>
                <w:sz w:val="22"/>
                <w:szCs w:val="22"/>
                <w:lang w:val="ru-RU"/>
              </w:rPr>
            </w:pPr>
            <w:r>
              <w:rPr>
                <w:sz w:val="22"/>
                <w:szCs w:val="22"/>
                <w:lang w:val="ru-RU"/>
              </w:rPr>
              <w:t>6</w:t>
            </w:r>
            <w:r w:rsidR="00BD5D8D">
              <w:rPr>
                <w:sz w:val="22"/>
                <w:szCs w:val="22"/>
                <w:lang w:val="ru-RU"/>
              </w:rPr>
              <w:t>4</w:t>
            </w:r>
          </w:p>
        </w:tc>
        <w:tc>
          <w:tcPr>
            <w:tcW w:w="13.0%" w:type="pct"/>
          </w:tcPr>
          <w:p w14:paraId="35608F1F" w14:textId="6D3E7EA7" w:rsidR="00603532" w:rsidRPr="00941923" w:rsidRDefault="00C77E01" w:rsidP="00603532">
            <w:pPr>
              <w:pStyle w:val="a0"/>
              <w:ind w:firstLine="0pt"/>
              <w:jc w:val="center"/>
              <w:rPr>
                <w:sz w:val="22"/>
                <w:szCs w:val="22"/>
                <w:lang w:val="ru-RU"/>
              </w:rPr>
            </w:pPr>
            <w:r>
              <w:rPr>
                <w:sz w:val="22"/>
                <w:szCs w:val="22"/>
                <w:lang w:val="ru-RU"/>
              </w:rPr>
              <w:t>6</w:t>
            </w:r>
            <w:r w:rsidR="00BD5D8D">
              <w:rPr>
                <w:sz w:val="22"/>
                <w:szCs w:val="22"/>
                <w:lang w:val="ru-RU"/>
              </w:rPr>
              <w:t>4</w:t>
            </w:r>
          </w:p>
        </w:tc>
      </w:tr>
      <w:tr w:rsidR="00982AA0" w:rsidRPr="00941923" w14:paraId="588B2F83" w14:textId="77777777" w:rsidTr="00592DF9">
        <w:tc>
          <w:tcPr>
            <w:tcW w:w="4.0%" w:type="pct"/>
          </w:tcPr>
          <w:p w14:paraId="37A59E8C" w14:textId="77777777" w:rsidR="00982AA0" w:rsidRPr="00941923" w:rsidRDefault="00982AA0" w:rsidP="00982AA0">
            <w:pPr>
              <w:pStyle w:val="a0"/>
              <w:ind w:firstLine="0pt"/>
              <w:jc w:val="center"/>
              <w:rPr>
                <w:b/>
                <w:sz w:val="22"/>
                <w:szCs w:val="22"/>
                <w:lang w:val="ru-RU"/>
              </w:rPr>
            </w:pPr>
          </w:p>
        </w:tc>
        <w:tc>
          <w:tcPr>
            <w:tcW w:w="42.0%" w:type="pct"/>
            <w:gridSpan w:val="4"/>
          </w:tcPr>
          <w:p w14:paraId="67C033A7" w14:textId="5AA0ADEA" w:rsidR="00982AA0" w:rsidRPr="00941923" w:rsidRDefault="00982AA0" w:rsidP="00982AA0">
            <w:pPr>
              <w:pStyle w:val="a0"/>
              <w:ind w:start="15.90pt" w:firstLine="0pt"/>
              <w:jc w:val="start"/>
              <w:rPr>
                <w:b/>
                <w:sz w:val="22"/>
                <w:szCs w:val="22"/>
                <w:lang w:val="ru-RU"/>
              </w:rPr>
            </w:pPr>
            <w:r w:rsidRPr="00941923">
              <w:rPr>
                <w:b/>
                <w:sz w:val="22"/>
                <w:szCs w:val="22"/>
                <w:lang w:val="ru-RU"/>
              </w:rPr>
              <w:t>магазины</w:t>
            </w:r>
          </w:p>
        </w:tc>
        <w:tc>
          <w:tcPr>
            <w:tcW w:w="11.0%" w:type="pct"/>
            <w:gridSpan w:val="2"/>
          </w:tcPr>
          <w:p w14:paraId="538A82DB" w14:textId="4F558869" w:rsidR="00982AA0" w:rsidRPr="00941923" w:rsidRDefault="00661446" w:rsidP="00982AA0">
            <w:pPr>
              <w:pStyle w:val="a0"/>
              <w:ind w:firstLine="0pt"/>
              <w:jc w:val="center"/>
              <w:rPr>
                <w:sz w:val="22"/>
                <w:szCs w:val="22"/>
                <w:lang w:val="ru-RU"/>
              </w:rPr>
            </w:pPr>
            <w:r>
              <w:rPr>
                <w:sz w:val="22"/>
                <w:szCs w:val="22"/>
                <w:lang w:val="ru-RU"/>
              </w:rPr>
              <w:t>кв.м</w:t>
            </w:r>
          </w:p>
        </w:tc>
        <w:tc>
          <w:tcPr>
            <w:tcW w:w="13.0%" w:type="pct"/>
            <w:gridSpan w:val="2"/>
          </w:tcPr>
          <w:p w14:paraId="03CAE8B3" w14:textId="32D8DC1E" w:rsidR="00982AA0" w:rsidRPr="00941923" w:rsidRDefault="00BD5D8D" w:rsidP="00982AA0">
            <w:pPr>
              <w:pStyle w:val="a0"/>
              <w:ind w:firstLine="0pt"/>
              <w:jc w:val="center"/>
              <w:rPr>
                <w:sz w:val="22"/>
                <w:szCs w:val="22"/>
                <w:lang w:val="ru-RU"/>
              </w:rPr>
            </w:pPr>
            <w:r>
              <w:rPr>
                <w:sz w:val="22"/>
                <w:szCs w:val="22"/>
                <w:lang w:val="ru-RU"/>
              </w:rPr>
              <w:t>9277,2</w:t>
            </w:r>
          </w:p>
        </w:tc>
        <w:tc>
          <w:tcPr>
            <w:tcW w:w="13.0%" w:type="pct"/>
            <w:gridSpan w:val="2"/>
          </w:tcPr>
          <w:p w14:paraId="1A4DC60A" w14:textId="1CD5A58D" w:rsidR="00982AA0" w:rsidRPr="00941923" w:rsidRDefault="00BD5D8D" w:rsidP="00982AA0">
            <w:pPr>
              <w:pStyle w:val="a0"/>
              <w:ind w:firstLine="0pt"/>
              <w:jc w:val="center"/>
              <w:rPr>
                <w:sz w:val="22"/>
                <w:szCs w:val="22"/>
                <w:lang w:val="ru-RU"/>
              </w:rPr>
            </w:pPr>
            <w:r>
              <w:rPr>
                <w:sz w:val="22"/>
                <w:szCs w:val="22"/>
                <w:lang w:val="ru-RU"/>
              </w:rPr>
              <w:t>9277,2</w:t>
            </w:r>
          </w:p>
        </w:tc>
        <w:tc>
          <w:tcPr>
            <w:tcW w:w="13.0%" w:type="pct"/>
          </w:tcPr>
          <w:p w14:paraId="34B32B26" w14:textId="4A0ECA12" w:rsidR="00982AA0" w:rsidRDefault="00BD5D8D" w:rsidP="00982AA0">
            <w:pPr>
              <w:pStyle w:val="a0"/>
              <w:ind w:firstLine="0pt"/>
              <w:jc w:val="center"/>
              <w:rPr>
                <w:sz w:val="22"/>
                <w:szCs w:val="22"/>
                <w:lang w:val="ru-RU"/>
              </w:rPr>
            </w:pPr>
            <w:r>
              <w:rPr>
                <w:sz w:val="22"/>
                <w:szCs w:val="22"/>
                <w:lang w:val="ru-RU"/>
              </w:rPr>
              <w:t>9277,2</w:t>
            </w:r>
          </w:p>
        </w:tc>
      </w:tr>
      <w:tr w:rsidR="00982AA0" w:rsidRPr="00941923" w14:paraId="44A9865B" w14:textId="545F624A" w:rsidTr="00592DF9">
        <w:tc>
          <w:tcPr>
            <w:tcW w:w="4.0%" w:type="pct"/>
          </w:tcPr>
          <w:p w14:paraId="4A174931" w14:textId="075A298D" w:rsidR="00982AA0" w:rsidRPr="00941923" w:rsidRDefault="00982AA0" w:rsidP="00982AA0">
            <w:pPr>
              <w:pStyle w:val="a0"/>
              <w:ind w:firstLine="0pt"/>
              <w:jc w:val="center"/>
              <w:rPr>
                <w:b/>
                <w:sz w:val="22"/>
                <w:szCs w:val="22"/>
                <w:lang w:val="ru-RU"/>
              </w:rPr>
            </w:pPr>
            <w:r w:rsidRPr="00941923">
              <w:rPr>
                <w:b/>
                <w:sz w:val="22"/>
                <w:szCs w:val="22"/>
              </w:rPr>
              <w:t>3</w:t>
            </w:r>
            <w:r w:rsidRPr="00941923">
              <w:rPr>
                <w:b/>
                <w:sz w:val="22"/>
                <w:szCs w:val="22"/>
                <w:lang w:val="ru-RU"/>
              </w:rPr>
              <w:t>.6</w:t>
            </w:r>
          </w:p>
        </w:tc>
        <w:tc>
          <w:tcPr>
            <w:tcW w:w="96.0%" w:type="pct"/>
            <w:gridSpan w:val="11"/>
          </w:tcPr>
          <w:p w14:paraId="6A4A9C67" w14:textId="425C959F" w:rsidR="00982AA0" w:rsidRPr="00941923" w:rsidRDefault="00982AA0" w:rsidP="00982AA0">
            <w:pPr>
              <w:pStyle w:val="a0"/>
              <w:ind w:firstLine="0pt"/>
              <w:jc w:val="start"/>
              <w:rPr>
                <w:b/>
                <w:sz w:val="22"/>
                <w:szCs w:val="22"/>
                <w:lang w:val="ru-RU"/>
              </w:rPr>
            </w:pPr>
            <w:r w:rsidRPr="00941923">
              <w:rPr>
                <w:b/>
                <w:sz w:val="22"/>
                <w:szCs w:val="22"/>
                <w:lang w:val="ru-RU"/>
              </w:rPr>
              <w:t>Объекты общественного питания</w:t>
            </w:r>
          </w:p>
        </w:tc>
      </w:tr>
      <w:tr w:rsidR="00982AA0" w:rsidRPr="00941923" w14:paraId="78C17E68" w14:textId="4B5F0E5C" w:rsidTr="00592DF9">
        <w:tc>
          <w:tcPr>
            <w:tcW w:w="4.0%" w:type="pct"/>
          </w:tcPr>
          <w:p w14:paraId="36941A6A" w14:textId="77777777" w:rsidR="00982AA0" w:rsidRPr="00941923" w:rsidRDefault="00982AA0" w:rsidP="00982AA0">
            <w:pPr>
              <w:pStyle w:val="a0"/>
              <w:ind w:firstLine="0pt"/>
              <w:jc w:val="center"/>
              <w:rPr>
                <w:b/>
                <w:sz w:val="22"/>
                <w:szCs w:val="22"/>
                <w:lang w:val="ru-RU"/>
              </w:rPr>
            </w:pPr>
          </w:p>
        </w:tc>
        <w:tc>
          <w:tcPr>
            <w:tcW w:w="42.0%" w:type="pct"/>
            <w:gridSpan w:val="4"/>
          </w:tcPr>
          <w:p w14:paraId="6AC627AD" w14:textId="77777777" w:rsidR="00982AA0" w:rsidRPr="00941923" w:rsidRDefault="00982AA0" w:rsidP="00982AA0">
            <w:pPr>
              <w:pStyle w:val="a0"/>
              <w:ind w:start="15.90pt" w:firstLine="0pt"/>
              <w:jc w:val="start"/>
              <w:rPr>
                <w:b/>
                <w:sz w:val="22"/>
                <w:szCs w:val="22"/>
                <w:lang w:val="ru-RU"/>
              </w:rPr>
            </w:pPr>
            <w:r w:rsidRPr="00941923">
              <w:rPr>
                <w:b/>
                <w:sz w:val="22"/>
                <w:szCs w:val="22"/>
                <w:lang w:val="ru-RU"/>
              </w:rPr>
              <w:t>общедоступные столовые, кафе</w:t>
            </w:r>
          </w:p>
        </w:tc>
        <w:tc>
          <w:tcPr>
            <w:tcW w:w="11.0%" w:type="pct"/>
            <w:gridSpan w:val="2"/>
          </w:tcPr>
          <w:p w14:paraId="4EED0983" w14:textId="77777777" w:rsidR="00982AA0" w:rsidRPr="00941923" w:rsidRDefault="00982AA0" w:rsidP="00982AA0">
            <w:pPr>
              <w:pStyle w:val="a0"/>
              <w:ind w:firstLine="0pt"/>
              <w:jc w:val="center"/>
              <w:rPr>
                <w:sz w:val="22"/>
                <w:szCs w:val="22"/>
                <w:lang w:val="ru-RU"/>
              </w:rPr>
            </w:pPr>
            <w:r w:rsidRPr="00941923">
              <w:rPr>
                <w:sz w:val="22"/>
                <w:szCs w:val="22"/>
                <w:lang w:val="ru-RU"/>
              </w:rPr>
              <w:t>ед.</w:t>
            </w:r>
          </w:p>
        </w:tc>
        <w:tc>
          <w:tcPr>
            <w:tcW w:w="13.0%" w:type="pct"/>
            <w:gridSpan w:val="2"/>
          </w:tcPr>
          <w:p w14:paraId="7692D58E" w14:textId="0067C562" w:rsidR="00982AA0" w:rsidRPr="00941923" w:rsidRDefault="00BD5D8D" w:rsidP="00982AA0">
            <w:pPr>
              <w:pStyle w:val="a0"/>
              <w:ind w:firstLine="0pt"/>
              <w:jc w:val="center"/>
              <w:rPr>
                <w:sz w:val="22"/>
                <w:szCs w:val="22"/>
                <w:lang w:val="ru-RU"/>
              </w:rPr>
            </w:pPr>
            <w:r>
              <w:rPr>
                <w:sz w:val="22"/>
                <w:szCs w:val="22"/>
                <w:lang w:val="ru-RU"/>
              </w:rPr>
              <w:t>6</w:t>
            </w:r>
          </w:p>
        </w:tc>
        <w:tc>
          <w:tcPr>
            <w:tcW w:w="13.0%" w:type="pct"/>
            <w:gridSpan w:val="2"/>
          </w:tcPr>
          <w:p w14:paraId="7A17A929" w14:textId="6AB136B1" w:rsidR="00982AA0" w:rsidRPr="00941923" w:rsidRDefault="00BD5D8D" w:rsidP="00982AA0">
            <w:pPr>
              <w:pStyle w:val="a0"/>
              <w:ind w:firstLine="0pt"/>
              <w:jc w:val="center"/>
              <w:rPr>
                <w:sz w:val="22"/>
                <w:szCs w:val="22"/>
                <w:lang w:val="ru-RU"/>
              </w:rPr>
            </w:pPr>
            <w:r>
              <w:rPr>
                <w:sz w:val="22"/>
                <w:szCs w:val="22"/>
                <w:lang w:val="ru-RU"/>
              </w:rPr>
              <w:t>6</w:t>
            </w:r>
          </w:p>
        </w:tc>
        <w:tc>
          <w:tcPr>
            <w:tcW w:w="13.0%" w:type="pct"/>
          </w:tcPr>
          <w:p w14:paraId="18B6AB54" w14:textId="36EEC23D" w:rsidR="00982AA0" w:rsidRPr="00941923" w:rsidRDefault="00BD5D8D" w:rsidP="00982AA0">
            <w:pPr>
              <w:pStyle w:val="a0"/>
              <w:ind w:firstLine="0pt"/>
              <w:jc w:val="center"/>
              <w:rPr>
                <w:sz w:val="22"/>
                <w:szCs w:val="22"/>
                <w:lang w:val="ru-RU"/>
              </w:rPr>
            </w:pPr>
            <w:r>
              <w:rPr>
                <w:sz w:val="22"/>
                <w:szCs w:val="22"/>
                <w:lang w:val="ru-RU"/>
              </w:rPr>
              <w:t>6</w:t>
            </w:r>
          </w:p>
        </w:tc>
      </w:tr>
      <w:tr w:rsidR="00982AA0" w:rsidRPr="00941923" w14:paraId="6E1F8351" w14:textId="32D76911" w:rsidTr="00592DF9">
        <w:tc>
          <w:tcPr>
            <w:tcW w:w="100.0%" w:type="pct"/>
            <w:gridSpan w:val="12"/>
          </w:tcPr>
          <w:p w14:paraId="0CE689D2" w14:textId="7450683B" w:rsidR="00982AA0" w:rsidRPr="00941923" w:rsidRDefault="00982AA0" w:rsidP="00982AA0">
            <w:pPr>
              <w:pStyle w:val="a0"/>
              <w:ind w:firstLine="0pt"/>
              <w:jc w:val="center"/>
              <w:rPr>
                <w:b/>
                <w:sz w:val="22"/>
                <w:szCs w:val="22"/>
              </w:rPr>
            </w:pPr>
            <w:r w:rsidRPr="00941923">
              <w:rPr>
                <w:b/>
                <w:sz w:val="22"/>
                <w:szCs w:val="22"/>
              </w:rPr>
              <w:t>IV</w:t>
            </w:r>
            <w:r w:rsidRPr="00941923">
              <w:rPr>
                <w:b/>
                <w:sz w:val="22"/>
                <w:szCs w:val="22"/>
                <w:lang w:val="ru-RU"/>
              </w:rPr>
              <w:t>. Транспорт</w:t>
            </w:r>
          </w:p>
        </w:tc>
      </w:tr>
      <w:tr w:rsidR="00982AA0" w:rsidRPr="00941923" w14:paraId="232CE3C6" w14:textId="0341EC33" w:rsidTr="00592DF9">
        <w:tc>
          <w:tcPr>
            <w:tcW w:w="4.0%" w:type="pct"/>
          </w:tcPr>
          <w:p w14:paraId="49FDBDDA" w14:textId="4F4B14BD" w:rsidR="00982AA0" w:rsidRPr="00941923" w:rsidRDefault="00982AA0" w:rsidP="00982AA0">
            <w:pPr>
              <w:pStyle w:val="a0"/>
              <w:ind w:firstLine="0pt"/>
              <w:jc w:val="center"/>
              <w:rPr>
                <w:b/>
                <w:sz w:val="22"/>
                <w:szCs w:val="22"/>
                <w:lang w:val="ru-RU"/>
              </w:rPr>
            </w:pPr>
            <w:r w:rsidRPr="00941923">
              <w:rPr>
                <w:b/>
                <w:sz w:val="22"/>
                <w:szCs w:val="22"/>
              </w:rPr>
              <w:t>4</w:t>
            </w:r>
            <w:r w:rsidRPr="00941923">
              <w:rPr>
                <w:b/>
                <w:sz w:val="22"/>
                <w:szCs w:val="22"/>
                <w:lang w:val="ru-RU"/>
              </w:rPr>
              <w:t>.1</w:t>
            </w:r>
          </w:p>
        </w:tc>
        <w:tc>
          <w:tcPr>
            <w:tcW w:w="42.0%" w:type="pct"/>
            <w:gridSpan w:val="4"/>
          </w:tcPr>
          <w:p w14:paraId="26691EC0" w14:textId="77777777" w:rsidR="00982AA0" w:rsidRPr="00941923" w:rsidRDefault="00982AA0" w:rsidP="00982AA0">
            <w:pPr>
              <w:pStyle w:val="a0"/>
              <w:ind w:firstLine="0pt"/>
              <w:jc w:val="start"/>
              <w:rPr>
                <w:b/>
                <w:sz w:val="22"/>
                <w:szCs w:val="22"/>
                <w:lang w:val="ru-RU"/>
              </w:rPr>
            </w:pPr>
            <w:r w:rsidRPr="00941923">
              <w:rPr>
                <w:b/>
                <w:sz w:val="22"/>
                <w:szCs w:val="22"/>
                <w:lang w:val="ru-RU"/>
              </w:rPr>
              <w:t>Протяженность автомобильных дорог, в том числе</w:t>
            </w:r>
          </w:p>
        </w:tc>
        <w:tc>
          <w:tcPr>
            <w:tcW w:w="11.0%" w:type="pct"/>
            <w:gridSpan w:val="2"/>
          </w:tcPr>
          <w:p w14:paraId="29CD7B53" w14:textId="77777777" w:rsidR="00982AA0" w:rsidRPr="00941923" w:rsidRDefault="00982AA0" w:rsidP="00982AA0">
            <w:pPr>
              <w:pStyle w:val="a0"/>
              <w:ind w:firstLine="0pt"/>
              <w:jc w:val="center"/>
              <w:rPr>
                <w:sz w:val="22"/>
                <w:szCs w:val="22"/>
                <w:lang w:val="ru-RU"/>
              </w:rPr>
            </w:pPr>
            <w:r w:rsidRPr="00941923">
              <w:rPr>
                <w:sz w:val="22"/>
                <w:szCs w:val="22"/>
                <w:lang w:val="ru-RU"/>
              </w:rPr>
              <w:t>км</w:t>
            </w:r>
          </w:p>
        </w:tc>
        <w:tc>
          <w:tcPr>
            <w:tcW w:w="13.0%" w:type="pct"/>
            <w:gridSpan w:val="2"/>
          </w:tcPr>
          <w:p w14:paraId="4B00F53F" w14:textId="5AC1B862" w:rsidR="00982AA0" w:rsidRPr="00941923" w:rsidRDefault="00982AA0" w:rsidP="00982AA0">
            <w:pPr>
              <w:pStyle w:val="a0"/>
              <w:ind w:firstLine="0pt"/>
              <w:jc w:val="center"/>
              <w:rPr>
                <w:sz w:val="22"/>
                <w:szCs w:val="22"/>
                <w:lang w:val="ru-RU"/>
              </w:rPr>
            </w:pPr>
          </w:p>
        </w:tc>
        <w:tc>
          <w:tcPr>
            <w:tcW w:w="13.0%" w:type="pct"/>
            <w:gridSpan w:val="2"/>
          </w:tcPr>
          <w:p w14:paraId="7ECD4068" w14:textId="385CCA17" w:rsidR="00982AA0" w:rsidRPr="00941923" w:rsidRDefault="00982AA0" w:rsidP="00982AA0">
            <w:pPr>
              <w:pStyle w:val="a0"/>
              <w:ind w:firstLine="0pt"/>
              <w:jc w:val="center"/>
              <w:rPr>
                <w:sz w:val="22"/>
                <w:szCs w:val="22"/>
                <w:lang w:val="ru-RU"/>
              </w:rPr>
            </w:pPr>
          </w:p>
        </w:tc>
        <w:tc>
          <w:tcPr>
            <w:tcW w:w="13.0%" w:type="pct"/>
          </w:tcPr>
          <w:p w14:paraId="130F08C4" w14:textId="7C21D106" w:rsidR="00982AA0" w:rsidRPr="00941923" w:rsidRDefault="00982AA0" w:rsidP="00982AA0">
            <w:pPr>
              <w:pStyle w:val="a0"/>
              <w:ind w:firstLine="0pt"/>
              <w:jc w:val="center"/>
              <w:rPr>
                <w:sz w:val="22"/>
                <w:szCs w:val="22"/>
                <w:lang w:val="ru-RU"/>
              </w:rPr>
            </w:pPr>
          </w:p>
        </w:tc>
      </w:tr>
      <w:tr w:rsidR="00982AA0" w:rsidRPr="00941923" w14:paraId="444D0D2E" w14:textId="42D00F70" w:rsidTr="00592DF9">
        <w:tc>
          <w:tcPr>
            <w:tcW w:w="4.0%" w:type="pct"/>
          </w:tcPr>
          <w:p w14:paraId="0C2ADE80" w14:textId="77777777" w:rsidR="00982AA0" w:rsidRPr="00941923" w:rsidRDefault="00982AA0" w:rsidP="00982AA0">
            <w:pPr>
              <w:pStyle w:val="a0"/>
              <w:ind w:firstLine="0pt"/>
              <w:jc w:val="center"/>
              <w:rPr>
                <w:b/>
                <w:sz w:val="22"/>
                <w:szCs w:val="22"/>
                <w:lang w:val="ru-RU"/>
              </w:rPr>
            </w:pPr>
          </w:p>
        </w:tc>
        <w:tc>
          <w:tcPr>
            <w:tcW w:w="42.0%" w:type="pct"/>
            <w:gridSpan w:val="4"/>
          </w:tcPr>
          <w:p w14:paraId="63A6977C" w14:textId="77777777" w:rsidR="00982AA0" w:rsidRPr="00941923" w:rsidRDefault="00982AA0" w:rsidP="00982AA0">
            <w:pPr>
              <w:pStyle w:val="a0"/>
              <w:ind w:firstLine="0pt"/>
              <w:jc w:val="start"/>
              <w:rPr>
                <w:b/>
                <w:sz w:val="22"/>
                <w:szCs w:val="22"/>
                <w:lang w:val="ru-RU"/>
              </w:rPr>
            </w:pPr>
            <w:r w:rsidRPr="00941923">
              <w:rPr>
                <w:b/>
                <w:sz w:val="22"/>
                <w:szCs w:val="22"/>
                <w:lang w:val="ru-RU"/>
              </w:rPr>
              <w:t>федеральное значения</w:t>
            </w:r>
          </w:p>
        </w:tc>
        <w:tc>
          <w:tcPr>
            <w:tcW w:w="11.0%" w:type="pct"/>
            <w:gridSpan w:val="2"/>
          </w:tcPr>
          <w:p w14:paraId="090E58BA" w14:textId="77777777" w:rsidR="00982AA0" w:rsidRPr="00941923" w:rsidRDefault="00982AA0" w:rsidP="00982AA0">
            <w:pPr>
              <w:pStyle w:val="a0"/>
              <w:ind w:firstLine="0pt"/>
              <w:jc w:val="center"/>
              <w:rPr>
                <w:sz w:val="22"/>
                <w:szCs w:val="22"/>
                <w:lang w:val="ru-RU"/>
              </w:rPr>
            </w:pPr>
            <w:r w:rsidRPr="00941923">
              <w:rPr>
                <w:sz w:val="22"/>
                <w:szCs w:val="22"/>
                <w:lang w:val="ru-RU"/>
              </w:rPr>
              <w:t>км</w:t>
            </w:r>
          </w:p>
        </w:tc>
        <w:tc>
          <w:tcPr>
            <w:tcW w:w="13.0%" w:type="pct"/>
            <w:gridSpan w:val="2"/>
          </w:tcPr>
          <w:p w14:paraId="5DCFE277" w14:textId="53608A3F" w:rsidR="00982AA0" w:rsidRPr="00941923" w:rsidRDefault="00C77E01" w:rsidP="00982AA0">
            <w:pPr>
              <w:pStyle w:val="a0"/>
              <w:ind w:firstLine="0pt"/>
              <w:jc w:val="center"/>
              <w:rPr>
                <w:sz w:val="22"/>
                <w:szCs w:val="22"/>
                <w:lang w:val="ru-RU"/>
              </w:rPr>
            </w:pPr>
            <w:r>
              <w:rPr>
                <w:sz w:val="22"/>
                <w:szCs w:val="22"/>
                <w:lang w:val="ru-RU"/>
              </w:rPr>
              <w:t>0,0</w:t>
            </w:r>
          </w:p>
        </w:tc>
        <w:tc>
          <w:tcPr>
            <w:tcW w:w="13.0%" w:type="pct"/>
            <w:gridSpan w:val="2"/>
          </w:tcPr>
          <w:p w14:paraId="0B2FC5C7" w14:textId="24D04BF9" w:rsidR="00982AA0" w:rsidRPr="00941923" w:rsidRDefault="00C77E01" w:rsidP="00982AA0">
            <w:pPr>
              <w:pStyle w:val="a0"/>
              <w:ind w:firstLine="0pt"/>
              <w:jc w:val="center"/>
              <w:rPr>
                <w:sz w:val="22"/>
                <w:szCs w:val="22"/>
                <w:lang w:val="ru-RU"/>
              </w:rPr>
            </w:pPr>
            <w:r>
              <w:rPr>
                <w:sz w:val="22"/>
                <w:szCs w:val="22"/>
                <w:lang w:val="ru-RU"/>
              </w:rPr>
              <w:t>0,0</w:t>
            </w:r>
          </w:p>
        </w:tc>
        <w:tc>
          <w:tcPr>
            <w:tcW w:w="13.0%" w:type="pct"/>
          </w:tcPr>
          <w:p w14:paraId="42ED0A10" w14:textId="23E52BBA" w:rsidR="00982AA0" w:rsidRPr="00941923" w:rsidRDefault="00C77E01" w:rsidP="00982AA0">
            <w:pPr>
              <w:pStyle w:val="a0"/>
              <w:ind w:firstLine="0pt"/>
              <w:jc w:val="center"/>
              <w:rPr>
                <w:sz w:val="22"/>
                <w:szCs w:val="22"/>
                <w:lang w:val="ru-RU"/>
              </w:rPr>
            </w:pPr>
            <w:r>
              <w:rPr>
                <w:sz w:val="22"/>
                <w:szCs w:val="22"/>
                <w:lang w:val="ru-RU"/>
              </w:rPr>
              <w:t>0,0</w:t>
            </w:r>
          </w:p>
        </w:tc>
      </w:tr>
      <w:tr w:rsidR="00982AA0" w:rsidRPr="00941923" w14:paraId="73F856A5" w14:textId="1AA7E181" w:rsidTr="00592DF9">
        <w:tc>
          <w:tcPr>
            <w:tcW w:w="4.0%" w:type="pct"/>
          </w:tcPr>
          <w:p w14:paraId="5AFF8915" w14:textId="77777777" w:rsidR="00982AA0" w:rsidRPr="00941923" w:rsidRDefault="00982AA0" w:rsidP="00982AA0">
            <w:pPr>
              <w:pStyle w:val="a0"/>
              <w:ind w:firstLine="0pt"/>
              <w:jc w:val="center"/>
              <w:rPr>
                <w:b/>
                <w:sz w:val="22"/>
                <w:szCs w:val="22"/>
                <w:lang w:val="ru-RU"/>
              </w:rPr>
            </w:pPr>
          </w:p>
        </w:tc>
        <w:tc>
          <w:tcPr>
            <w:tcW w:w="42.0%" w:type="pct"/>
            <w:gridSpan w:val="4"/>
          </w:tcPr>
          <w:p w14:paraId="183ACFA3" w14:textId="3833ED32" w:rsidR="00982AA0" w:rsidRPr="00941923" w:rsidRDefault="00982AA0" w:rsidP="00982AA0">
            <w:pPr>
              <w:pStyle w:val="a0"/>
              <w:ind w:firstLine="0pt"/>
              <w:jc w:val="start"/>
              <w:rPr>
                <w:b/>
                <w:sz w:val="22"/>
                <w:szCs w:val="22"/>
                <w:lang w:val="ru-RU"/>
              </w:rPr>
            </w:pPr>
            <w:r w:rsidRPr="00941923">
              <w:rPr>
                <w:b/>
                <w:sz w:val="22"/>
                <w:szCs w:val="22"/>
                <w:lang w:val="ru-RU"/>
              </w:rPr>
              <w:t xml:space="preserve">регионального </w:t>
            </w:r>
            <w:r>
              <w:rPr>
                <w:b/>
                <w:sz w:val="22"/>
                <w:szCs w:val="22"/>
                <w:lang w:val="ru-RU"/>
              </w:rPr>
              <w:t xml:space="preserve">и межмуниципального </w:t>
            </w:r>
            <w:r w:rsidRPr="00941923">
              <w:rPr>
                <w:b/>
                <w:sz w:val="22"/>
                <w:szCs w:val="22"/>
                <w:lang w:val="ru-RU"/>
              </w:rPr>
              <w:t>значения</w:t>
            </w:r>
          </w:p>
        </w:tc>
        <w:tc>
          <w:tcPr>
            <w:tcW w:w="11.0%" w:type="pct"/>
            <w:gridSpan w:val="2"/>
          </w:tcPr>
          <w:p w14:paraId="233C4E00" w14:textId="77777777" w:rsidR="00982AA0" w:rsidRPr="00941923" w:rsidRDefault="00982AA0" w:rsidP="00982AA0">
            <w:pPr>
              <w:pStyle w:val="a0"/>
              <w:ind w:firstLine="0pt"/>
              <w:jc w:val="center"/>
              <w:rPr>
                <w:sz w:val="22"/>
                <w:szCs w:val="22"/>
                <w:lang w:val="ru-RU"/>
              </w:rPr>
            </w:pPr>
            <w:r w:rsidRPr="00941923">
              <w:rPr>
                <w:sz w:val="22"/>
                <w:szCs w:val="22"/>
                <w:lang w:val="ru-RU"/>
              </w:rPr>
              <w:t>км</w:t>
            </w:r>
          </w:p>
        </w:tc>
        <w:tc>
          <w:tcPr>
            <w:tcW w:w="13.0%" w:type="pct"/>
            <w:gridSpan w:val="2"/>
          </w:tcPr>
          <w:p w14:paraId="7ADEF551" w14:textId="396EE630" w:rsidR="00982AA0" w:rsidRPr="00941923" w:rsidRDefault="00C77E01" w:rsidP="00982AA0">
            <w:pPr>
              <w:pStyle w:val="a0"/>
              <w:ind w:firstLine="0pt"/>
              <w:jc w:val="center"/>
              <w:rPr>
                <w:sz w:val="22"/>
                <w:szCs w:val="22"/>
                <w:lang w:val="ru-RU"/>
              </w:rPr>
            </w:pPr>
            <w:r>
              <w:rPr>
                <w:sz w:val="22"/>
                <w:szCs w:val="22"/>
                <w:lang w:val="ru-RU"/>
              </w:rPr>
              <w:t>12,9</w:t>
            </w:r>
          </w:p>
        </w:tc>
        <w:tc>
          <w:tcPr>
            <w:tcW w:w="13.0%" w:type="pct"/>
            <w:gridSpan w:val="2"/>
          </w:tcPr>
          <w:p w14:paraId="56761232" w14:textId="466137FF" w:rsidR="00982AA0" w:rsidRPr="00941923" w:rsidRDefault="00C77E01" w:rsidP="00982AA0">
            <w:pPr>
              <w:pStyle w:val="a0"/>
              <w:ind w:firstLine="0pt"/>
              <w:jc w:val="center"/>
              <w:rPr>
                <w:sz w:val="22"/>
                <w:szCs w:val="22"/>
                <w:lang w:val="ru-RU"/>
              </w:rPr>
            </w:pPr>
            <w:r>
              <w:rPr>
                <w:sz w:val="22"/>
                <w:szCs w:val="22"/>
                <w:lang w:val="ru-RU"/>
              </w:rPr>
              <w:t>12,9</w:t>
            </w:r>
          </w:p>
        </w:tc>
        <w:tc>
          <w:tcPr>
            <w:tcW w:w="13.0%" w:type="pct"/>
          </w:tcPr>
          <w:p w14:paraId="3582D599" w14:textId="5FB1FA79" w:rsidR="00982AA0" w:rsidRPr="00941923" w:rsidRDefault="00C77E01" w:rsidP="00982AA0">
            <w:pPr>
              <w:pStyle w:val="a0"/>
              <w:ind w:firstLine="0pt"/>
              <w:jc w:val="center"/>
              <w:rPr>
                <w:sz w:val="22"/>
                <w:szCs w:val="22"/>
                <w:lang w:val="ru-RU"/>
              </w:rPr>
            </w:pPr>
            <w:r>
              <w:rPr>
                <w:sz w:val="22"/>
                <w:szCs w:val="22"/>
                <w:lang w:val="ru-RU"/>
              </w:rPr>
              <w:t>12,9</w:t>
            </w:r>
          </w:p>
        </w:tc>
      </w:tr>
      <w:tr w:rsidR="00982AA0" w:rsidRPr="00941923" w14:paraId="5BFF6D57" w14:textId="77493036" w:rsidTr="00592DF9">
        <w:tc>
          <w:tcPr>
            <w:tcW w:w="4.0%" w:type="pct"/>
          </w:tcPr>
          <w:p w14:paraId="1920E929" w14:textId="77777777" w:rsidR="00982AA0" w:rsidRPr="00941923" w:rsidRDefault="00982AA0" w:rsidP="00982AA0">
            <w:pPr>
              <w:pStyle w:val="a0"/>
              <w:ind w:firstLine="0pt"/>
              <w:jc w:val="center"/>
              <w:rPr>
                <w:b/>
                <w:sz w:val="22"/>
                <w:szCs w:val="22"/>
                <w:lang w:val="ru-RU"/>
              </w:rPr>
            </w:pPr>
          </w:p>
        </w:tc>
        <w:tc>
          <w:tcPr>
            <w:tcW w:w="42.0%" w:type="pct"/>
            <w:gridSpan w:val="4"/>
          </w:tcPr>
          <w:p w14:paraId="1E9D8F0E" w14:textId="6FA0AFFD" w:rsidR="00982AA0" w:rsidRPr="00941923" w:rsidRDefault="00C77E01" w:rsidP="00982AA0">
            <w:pPr>
              <w:pStyle w:val="a0"/>
              <w:ind w:firstLine="0pt"/>
              <w:jc w:val="start"/>
              <w:rPr>
                <w:b/>
                <w:sz w:val="22"/>
                <w:szCs w:val="22"/>
                <w:lang w:val="ru-RU"/>
              </w:rPr>
            </w:pPr>
            <w:r>
              <w:rPr>
                <w:b/>
                <w:sz w:val="22"/>
                <w:szCs w:val="22"/>
                <w:lang w:val="ru-RU"/>
              </w:rPr>
              <w:t>улично-дорожная сеть</w:t>
            </w:r>
          </w:p>
        </w:tc>
        <w:tc>
          <w:tcPr>
            <w:tcW w:w="11.0%" w:type="pct"/>
            <w:gridSpan w:val="2"/>
          </w:tcPr>
          <w:p w14:paraId="1D85D8AA" w14:textId="77777777" w:rsidR="00982AA0" w:rsidRPr="00941923" w:rsidRDefault="00982AA0" w:rsidP="00982AA0">
            <w:pPr>
              <w:pStyle w:val="a0"/>
              <w:ind w:firstLine="0pt"/>
              <w:jc w:val="center"/>
              <w:rPr>
                <w:sz w:val="22"/>
                <w:szCs w:val="22"/>
                <w:lang w:val="ru-RU"/>
              </w:rPr>
            </w:pPr>
            <w:r w:rsidRPr="00941923">
              <w:rPr>
                <w:sz w:val="22"/>
                <w:szCs w:val="22"/>
                <w:lang w:val="ru-RU"/>
              </w:rPr>
              <w:t>км</w:t>
            </w:r>
          </w:p>
        </w:tc>
        <w:tc>
          <w:tcPr>
            <w:tcW w:w="13.0%" w:type="pct"/>
            <w:gridSpan w:val="2"/>
          </w:tcPr>
          <w:p w14:paraId="32D5BDA9" w14:textId="456CE225" w:rsidR="00982AA0" w:rsidRPr="00941923" w:rsidRDefault="00C77E01" w:rsidP="00982AA0">
            <w:pPr>
              <w:pStyle w:val="a0"/>
              <w:ind w:firstLine="0pt"/>
              <w:jc w:val="center"/>
              <w:rPr>
                <w:sz w:val="22"/>
                <w:szCs w:val="22"/>
                <w:lang w:val="ru-RU"/>
              </w:rPr>
            </w:pPr>
            <w:r>
              <w:rPr>
                <w:sz w:val="22"/>
                <w:szCs w:val="22"/>
                <w:lang w:val="ru-RU"/>
              </w:rPr>
              <w:t>35,48</w:t>
            </w:r>
          </w:p>
        </w:tc>
        <w:tc>
          <w:tcPr>
            <w:tcW w:w="13.0%" w:type="pct"/>
            <w:gridSpan w:val="2"/>
          </w:tcPr>
          <w:p w14:paraId="4CD9D64F" w14:textId="528F9A1F" w:rsidR="00982AA0" w:rsidRPr="00941923" w:rsidRDefault="00C77E01" w:rsidP="00982AA0">
            <w:pPr>
              <w:pStyle w:val="a0"/>
              <w:ind w:firstLine="0pt"/>
              <w:jc w:val="center"/>
              <w:rPr>
                <w:sz w:val="22"/>
                <w:szCs w:val="22"/>
                <w:lang w:val="ru-RU"/>
              </w:rPr>
            </w:pPr>
            <w:r>
              <w:rPr>
                <w:sz w:val="22"/>
                <w:szCs w:val="22"/>
                <w:lang w:val="ru-RU"/>
              </w:rPr>
              <w:t>35,48</w:t>
            </w:r>
          </w:p>
        </w:tc>
        <w:tc>
          <w:tcPr>
            <w:tcW w:w="13.0%" w:type="pct"/>
          </w:tcPr>
          <w:p w14:paraId="4DCB7B75" w14:textId="267B95CE" w:rsidR="00982AA0" w:rsidRPr="00941923" w:rsidRDefault="00C77E01" w:rsidP="00982AA0">
            <w:pPr>
              <w:pStyle w:val="a0"/>
              <w:ind w:firstLine="0pt"/>
              <w:jc w:val="center"/>
              <w:rPr>
                <w:sz w:val="22"/>
                <w:szCs w:val="22"/>
                <w:lang w:val="ru-RU"/>
              </w:rPr>
            </w:pPr>
            <w:r>
              <w:rPr>
                <w:sz w:val="22"/>
                <w:szCs w:val="22"/>
                <w:lang w:val="ru-RU"/>
              </w:rPr>
              <w:t>35,48</w:t>
            </w:r>
          </w:p>
        </w:tc>
      </w:tr>
      <w:tr w:rsidR="00982AA0" w:rsidRPr="00175C1A" w14:paraId="6C8D9AF9" w14:textId="124C0A74" w:rsidTr="00592DF9">
        <w:tc>
          <w:tcPr>
            <w:tcW w:w="100.0%" w:type="pct"/>
            <w:gridSpan w:val="12"/>
          </w:tcPr>
          <w:p w14:paraId="0A39BA8B" w14:textId="18C5542D" w:rsidR="00982AA0" w:rsidRPr="00175C1A" w:rsidRDefault="00982AA0" w:rsidP="00982AA0">
            <w:pPr>
              <w:pStyle w:val="a0"/>
              <w:ind w:firstLine="0pt"/>
              <w:jc w:val="center"/>
              <w:rPr>
                <w:b/>
                <w:sz w:val="22"/>
                <w:szCs w:val="22"/>
                <w:lang w:val="ru-RU"/>
              </w:rPr>
            </w:pPr>
            <w:r w:rsidRPr="00941923">
              <w:rPr>
                <w:b/>
                <w:sz w:val="22"/>
                <w:szCs w:val="22"/>
              </w:rPr>
              <w:t>V</w:t>
            </w:r>
            <w:r w:rsidRPr="00941923">
              <w:rPr>
                <w:b/>
                <w:sz w:val="22"/>
                <w:szCs w:val="22"/>
                <w:lang w:val="ru-RU"/>
              </w:rPr>
              <w:t>. Инженерная инфраструктура и благоустройство территории</w:t>
            </w:r>
          </w:p>
        </w:tc>
      </w:tr>
      <w:tr w:rsidR="00982AA0" w:rsidRPr="00941923" w14:paraId="3C2676B9" w14:textId="63B61506" w:rsidTr="00592DF9">
        <w:tc>
          <w:tcPr>
            <w:tcW w:w="4.0%" w:type="pct"/>
          </w:tcPr>
          <w:p w14:paraId="0F7F3121" w14:textId="0DB74EB3" w:rsidR="00982AA0" w:rsidRPr="00941923" w:rsidRDefault="00982AA0" w:rsidP="00982AA0">
            <w:pPr>
              <w:pStyle w:val="a0"/>
              <w:ind w:firstLine="0pt"/>
              <w:jc w:val="center"/>
              <w:rPr>
                <w:b/>
                <w:sz w:val="22"/>
                <w:szCs w:val="22"/>
                <w:lang w:val="ru-RU"/>
              </w:rPr>
            </w:pPr>
            <w:r w:rsidRPr="00941923">
              <w:rPr>
                <w:b/>
                <w:sz w:val="22"/>
                <w:szCs w:val="22"/>
              </w:rPr>
              <w:t>5</w:t>
            </w:r>
            <w:r w:rsidRPr="00941923">
              <w:rPr>
                <w:b/>
                <w:sz w:val="22"/>
                <w:szCs w:val="22"/>
                <w:lang w:val="ru-RU"/>
              </w:rPr>
              <w:t>.1</w:t>
            </w:r>
          </w:p>
        </w:tc>
        <w:tc>
          <w:tcPr>
            <w:tcW w:w="42.0%" w:type="pct"/>
            <w:gridSpan w:val="4"/>
          </w:tcPr>
          <w:p w14:paraId="1D8C7D68" w14:textId="77777777" w:rsidR="00982AA0" w:rsidRPr="00941923" w:rsidRDefault="00982AA0" w:rsidP="00982AA0">
            <w:pPr>
              <w:pStyle w:val="a0"/>
              <w:ind w:firstLine="0pt"/>
              <w:jc w:val="start"/>
              <w:rPr>
                <w:b/>
                <w:sz w:val="22"/>
                <w:szCs w:val="22"/>
                <w:lang w:val="ru-RU"/>
              </w:rPr>
            </w:pPr>
            <w:r w:rsidRPr="00941923">
              <w:rPr>
                <w:b/>
                <w:sz w:val="22"/>
                <w:szCs w:val="22"/>
                <w:lang w:val="ru-RU"/>
              </w:rPr>
              <w:t>Водопотребление</w:t>
            </w:r>
          </w:p>
        </w:tc>
        <w:tc>
          <w:tcPr>
            <w:tcW w:w="11.0%" w:type="pct"/>
            <w:gridSpan w:val="2"/>
          </w:tcPr>
          <w:p w14:paraId="31B3BE06" w14:textId="4D706D6E" w:rsidR="00982AA0" w:rsidRPr="00941923" w:rsidRDefault="00661446" w:rsidP="00982AA0">
            <w:pPr>
              <w:pStyle w:val="a0"/>
              <w:ind w:firstLine="0pt"/>
              <w:jc w:val="center"/>
              <w:rPr>
                <w:sz w:val="22"/>
                <w:szCs w:val="22"/>
                <w:lang w:val="ru-RU"/>
              </w:rPr>
            </w:pPr>
            <w:r>
              <w:rPr>
                <w:sz w:val="22"/>
                <w:szCs w:val="22"/>
              </w:rPr>
              <w:t>куб.м</w:t>
            </w:r>
            <w:r w:rsidR="00982AA0" w:rsidRPr="00941923">
              <w:rPr>
                <w:sz w:val="22"/>
                <w:szCs w:val="22"/>
              </w:rPr>
              <w:t>/сут.</w:t>
            </w:r>
          </w:p>
        </w:tc>
        <w:tc>
          <w:tcPr>
            <w:tcW w:w="13.0%" w:type="pct"/>
            <w:gridSpan w:val="2"/>
          </w:tcPr>
          <w:p w14:paraId="578DAB58" w14:textId="52768914" w:rsidR="00982AA0" w:rsidRPr="00941923" w:rsidRDefault="00C77E01" w:rsidP="00982AA0">
            <w:pPr>
              <w:pStyle w:val="a0"/>
              <w:ind w:firstLine="0pt"/>
              <w:jc w:val="center"/>
              <w:rPr>
                <w:sz w:val="22"/>
                <w:szCs w:val="22"/>
                <w:lang w:val="ru-RU"/>
              </w:rPr>
            </w:pPr>
            <w:r>
              <w:rPr>
                <w:sz w:val="22"/>
                <w:szCs w:val="22"/>
                <w:lang w:val="ru-RU"/>
              </w:rPr>
              <w:t>1034,99</w:t>
            </w:r>
          </w:p>
        </w:tc>
        <w:tc>
          <w:tcPr>
            <w:tcW w:w="13.0%" w:type="pct"/>
            <w:gridSpan w:val="2"/>
          </w:tcPr>
          <w:p w14:paraId="70F32D87" w14:textId="307FC914" w:rsidR="00982AA0" w:rsidRPr="00941923" w:rsidRDefault="00C77E01" w:rsidP="00982AA0">
            <w:pPr>
              <w:pStyle w:val="a0"/>
              <w:ind w:firstLine="0pt"/>
              <w:jc w:val="center"/>
              <w:rPr>
                <w:sz w:val="22"/>
                <w:szCs w:val="22"/>
                <w:lang w:val="ru-RU"/>
              </w:rPr>
            </w:pPr>
            <w:r>
              <w:rPr>
                <w:sz w:val="22"/>
                <w:szCs w:val="22"/>
                <w:lang w:val="ru-RU"/>
              </w:rPr>
              <w:t>1</w:t>
            </w:r>
            <w:r w:rsidR="00AF44E8">
              <w:rPr>
                <w:sz w:val="22"/>
                <w:szCs w:val="22"/>
                <w:lang w:val="ru-RU"/>
              </w:rPr>
              <w:t>053,45</w:t>
            </w:r>
          </w:p>
        </w:tc>
        <w:tc>
          <w:tcPr>
            <w:tcW w:w="13.0%" w:type="pct"/>
          </w:tcPr>
          <w:p w14:paraId="5B517FAA" w14:textId="3C348A17" w:rsidR="00982AA0" w:rsidRPr="00941923" w:rsidRDefault="00AF44E8" w:rsidP="00982AA0">
            <w:pPr>
              <w:pStyle w:val="a0"/>
              <w:ind w:firstLine="0pt"/>
              <w:jc w:val="center"/>
              <w:rPr>
                <w:sz w:val="22"/>
                <w:szCs w:val="22"/>
                <w:lang w:val="ru-RU"/>
              </w:rPr>
            </w:pPr>
            <w:r>
              <w:rPr>
                <w:sz w:val="22"/>
                <w:szCs w:val="22"/>
                <w:lang w:val="ru-RU"/>
              </w:rPr>
              <w:t>1022,31</w:t>
            </w:r>
          </w:p>
        </w:tc>
      </w:tr>
      <w:tr w:rsidR="00982AA0" w:rsidRPr="00941923" w14:paraId="773C3872" w14:textId="609B7998" w:rsidTr="00592DF9">
        <w:tc>
          <w:tcPr>
            <w:tcW w:w="4.0%" w:type="pct"/>
          </w:tcPr>
          <w:p w14:paraId="2AA57997" w14:textId="2257ED3C" w:rsidR="00982AA0" w:rsidRPr="00941923" w:rsidRDefault="00982AA0" w:rsidP="00982AA0">
            <w:pPr>
              <w:pStyle w:val="a0"/>
              <w:ind w:firstLine="0pt"/>
              <w:jc w:val="center"/>
              <w:rPr>
                <w:b/>
                <w:sz w:val="22"/>
                <w:szCs w:val="22"/>
                <w:lang w:val="ru-RU"/>
              </w:rPr>
            </w:pPr>
            <w:r w:rsidRPr="00941923">
              <w:rPr>
                <w:b/>
                <w:sz w:val="22"/>
                <w:szCs w:val="22"/>
              </w:rPr>
              <w:t>5</w:t>
            </w:r>
            <w:r w:rsidRPr="00941923">
              <w:rPr>
                <w:b/>
                <w:sz w:val="22"/>
                <w:szCs w:val="22"/>
                <w:lang w:val="ru-RU"/>
              </w:rPr>
              <w:t>.2</w:t>
            </w:r>
          </w:p>
        </w:tc>
        <w:tc>
          <w:tcPr>
            <w:tcW w:w="42.0%" w:type="pct"/>
            <w:gridSpan w:val="4"/>
          </w:tcPr>
          <w:p w14:paraId="29365C4A" w14:textId="77777777" w:rsidR="00982AA0" w:rsidRPr="00941923" w:rsidRDefault="00982AA0" w:rsidP="00982AA0">
            <w:pPr>
              <w:pStyle w:val="a0"/>
              <w:ind w:firstLine="0pt"/>
              <w:jc w:val="start"/>
              <w:rPr>
                <w:b/>
                <w:sz w:val="22"/>
                <w:szCs w:val="22"/>
                <w:lang w:val="ru-RU"/>
              </w:rPr>
            </w:pPr>
            <w:r w:rsidRPr="00941923">
              <w:rPr>
                <w:b/>
                <w:sz w:val="22"/>
                <w:szCs w:val="22"/>
                <w:lang w:val="ru-RU"/>
              </w:rPr>
              <w:t>Водоотведение</w:t>
            </w:r>
          </w:p>
        </w:tc>
        <w:tc>
          <w:tcPr>
            <w:tcW w:w="11.0%" w:type="pct"/>
            <w:gridSpan w:val="2"/>
          </w:tcPr>
          <w:p w14:paraId="257F52D5" w14:textId="6F164CD1" w:rsidR="00982AA0" w:rsidRPr="00941923" w:rsidRDefault="00661446" w:rsidP="00982AA0">
            <w:pPr>
              <w:pStyle w:val="a0"/>
              <w:ind w:firstLine="0pt"/>
              <w:jc w:val="center"/>
              <w:rPr>
                <w:sz w:val="22"/>
                <w:szCs w:val="22"/>
                <w:lang w:val="ru-RU"/>
              </w:rPr>
            </w:pPr>
            <w:r>
              <w:rPr>
                <w:sz w:val="22"/>
                <w:szCs w:val="22"/>
              </w:rPr>
              <w:t>куб.м</w:t>
            </w:r>
            <w:r w:rsidR="00982AA0" w:rsidRPr="00941923">
              <w:rPr>
                <w:sz w:val="22"/>
                <w:szCs w:val="22"/>
              </w:rPr>
              <w:t>/сут.</w:t>
            </w:r>
          </w:p>
        </w:tc>
        <w:tc>
          <w:tcPr>
            <w:tcW w:w="13.0%" w:type="pct"/>
            <w:gridSpan w:val="2"/>
          </w:tcPr>
          <w:p w14:paraId="209987F4" w14:textId="5AFD1262" w:rsidR="00982AA0" w:rsidRPr="00941923" w:rsidRDefault="00C77E01" w:rsidP="00982AA0">
            <w:pPr>
              <w:pStyle w:val="a0"/>
              <w:ind w:firstLine="0pt"/>
              <w:jc w:val="center"/>
              <w:rPr>
                <w:sz w:val="22"/>
                <w:szCs w:val="22"/>
                <w:lang w:val="ru-RU"/>
              </w:rPr>
            </w:pPr>
            <w:r>
              <w:rPr>
                <w:sz w:val="22"/>
                <w:szCs w:val="22"/>
                <w:lang w:val="ru-RU"/>
              </w:rPr>
              <w:t>–</w:t>
            </w:r>
          </w:p>
        </w:tc>
        <w:tc>
          <w:tcPr>
            <w:tcW w:w="13.0%" w:type="pct"/>
            <w:gridSpan w:val="2"/>
          </w:tcPr>
          <w:p w14:paraId="3D015590" w14:textId="39B72580" w:rsidR="00982AA0" w:rsidRPr="00941923" w:rsidRDefault="00C77E01" w:rsidP="00982AA0">
            <w:pPr>
              <w:pStyle w:val="a0"/>
              <w:ind w:firstLine="0pt"/>
              <w:jc w:val="center"/>
              <w:rPr>
                <w:sz w:val="22"/>
                <w:szCs w:val="22"/>
                <w:lang w:val="ru-RU"/>
              </w:rPr>
            </w:pPr>
            <w:r>
              <w:rPr>
                <w:sz w:val="22"/>
                <w:szCs w:val="22"/>
                <w:lang w:val="ru-RU"/>
              </w:rPr>
              <w:t>–</w:t>
            </w:r>
          </w:p>
        </w:tc>
        <w:tc>
          <w:tcPr>
            <w:tcW w:w="13.0%" w:type="pct"/>
          </w:tcPr>
          <w:p w14:paraId="47949815" w14:textId="4226688E" w:rsidR="00982AA0" w:rsidRPr="00941923" w:rsidRDefault="00C77E01" w:rsidP="00982AA0">
            <w:pPr>
              <w:pStyle w:val="a0"/>
              <w:ind w:firstLine="0pt"/>
              <w:jc w:val="center"/>
              <w:rPr>
                <w:sz w:val="22"/>
                <w:szCs w:val="22"/>
                <w:lang w:val="ru-RU"/>
              </w:rPr>
            </w:pPr>
            <w:r>
              <w:rPr>
                <w:sz w:val="22"/>
                <w:szCs w:val="22"/>
                <w:lang w:val="ru-RU"/>
              </w:rPr>
              <w:t>–</w:t>
            </w:r>
          </w:p>
        </w:tc>
      </w:tr>
      <w:tr w:rsidR="00982AA0" w:rsidRPr="00941923" w14:paraId="5D5DBB91" w14:textId="2A9B2BA2" w:rsidTr="00592DF9">
        <w:tc>
          <w:tcPr>
            <w:tcW w:w="4.0%" w:type="pct"/>
          </w:tcPr>
          <w:p w14:paraId="5C4E6406" w14:textId="619C2A6E" w:rsidR="00982AA0" w:rsidRPr="00941923" w:rsidRDefault="00982AA0" w:rsidP="00982AA0">
            <w:pPr>
              <w:pStyle w:val="a0"/>
              <w:ind w:firstLine="0pt"/>
              <w:jc w:val="center"/>
              <w:rPr>
                <w:b/>
                <w:sz w:val="22"/>
                <w:szCs w:val="22"/>
                <w:lang w:val="ru-RU"/>
              </w:rPr>
            </w:pPr>
            <w:r w:rsidRPr="00941923">
              <w:rPr>
                <w:b/>
                <w:sz w:val="22"/>
                <w:szCs w:val="22"/>
              </w:rPr>
              <w:t>5</w:t>
            </w:r>
            <w:r w:rsidRPr="00941923">
              <w:rPr>
                <w:b/>
                <w:sz w:val="22"/>
                <w:szCs w:val="22"/>
                <w:lang w:val="ru-RU"/>
              </w:rPr>
              <w:t>.3</w:t>
            </w:r>
          </w:p>
        </w:tc>
        <w:tc>
          <w:tcPr>
            <w:tcW w:w="42.0%" w:type="pct"/>
            <w:gridSpan w:val="4"/>
          </w:tcPr>
          <w:p w14:paraId="466028B3" w14:textId="77777777" w:rsidR="00982AA0" w:rsidRPr="00941923" w:rsidRDefault="00982AA0" w:rsidP="00982AA0">
            <w:pPr>
              <w:pStyle w:val="a0"/>
              <w:ind w:firstLine="0pt"/>
              <w:jc w:val="start"/>
              <w:rPr>
                <w:b/>
                <w:sz w:val="22"/>
                <w:szCs w:val="22"/>
                <w:lang w:val="ru-RU"/>
              </w:rPr>
            </w:pPr>
            <w:r w:rsidRPr="00941923">
              <w:rPr>
                <w:b/>
                <w:sz w:val="22"/>
                <w:szCs w:val="22"/>
                <w:lang w:val="ru-RU"/>
              </w:rPr>
              <w:t xml:space="preserve">Энергопотребление </w:t>
            </w:r>
          </w:p>
        </w:tc>
        <w:tc>
          <w:tcPr>
            <w:tcW w:w="11.0%" w:type="pct"/>
            <w:gridSpan w:val="2"/>
          </w:tcPr>
          <w:p w14:paraId="720631CB" w14:textId="77777777" w:rsidR="00982AA0" w:rsidRPr="00941923" w:rsidRDefault="00982AA0" w:rsidP="00982AA0">
            <w:pPr>
              <w:pStyle w:val="a0"/>
              <w:ind w:firstLine="0pt"/>
              <w:jc w:val="center"/>
              <w:rPr>
                <w:sz w:val="22"/>
                <w:szCs w:val="22"/>
                <w:lang w:val="ru-RU"/>
              </w:rPr>
            </w:pPr>
            <w:r w:rsidRPr="00941923">
              <w:rPr>
                <w:sz w:val="22"/>
                <w:szCs w:val="22"/>
                <w:lang w:val="ru-RU"/>
              </w:rPr>
              <w:t>тыс. кВт в год</w:t>
            </w:r>
          </w:p>
        </w:tc>
        <w:tc>
          <w:tcPr>
            <w:tcW w:w="13.0%" w:type="pct"/>
            <w:gridSpan w:val="2"/>
          </w:tcPr>
          <w:p w14:paraId="72B11F9F" w14:textId="3147EEC3" w:rsidR="00982AA0" w:rsidRPr="00941923" w:rsidRDefault="00C77E01" w:rsidP="00982AA0">
            <w:pPr>
              <w:pStyle w:val="a0"/>
              <w:ind w:firstLine="0pt"/>
              <w:jc w:val="center"/>
              <w:rPr>
                <w:sz w:val="22"/>
                <w:szCs w:val="22"/>
                <w:lang w:val="ru-RU"/>
              </w:rPr>
            </w:pPr>
            <w:r>
              <w:rPr>
                <w:sz w:val="22"/>
                <w:szCs w:val="22"/>
                <w:lang w:val="ru-RU"/>
              </w:rPr>
              <w:t>4</w:t>
            </w:r>
            <w:r w:rsidR="001F2069">
              <w:rPr>
                <w:sz w:val="22"/>
                <w:szCs w:val="22"/>
                <w:lang w:val="ru-RU"/>
              </w:rPr>
              <w:t>709</w:t>
            </w:r>
            <w:r>
              <w:rPr>
                <w:sz w:val="22"/>
                <w:szCs w:val="22"/>
                <w:lang w:val="ru-RU"/>
              </w:rPr>
              <w:t>,7</w:t>
            </w:r>
            <w:r w:rsidR="001F2069">
              <w:rPr>
                <w:sz w:val="22"/>
                <w:szCs w:val="22"/>
                <w:lang w:val="ru-RU"/>
              </w:rPr>
              <w:t>4</w:t>
            </w:r>
          </w:p>
        </w:tc>
        <w:tc>
          <w:tcPr>
            <w:tcW w:w="13.0%" w:type="pct"/>
            <w:gridSpan w:val="2"/>
          </w:tcPr>
          <w:p w14:paraId="1016FFBD" w14:textId="6DB2518A" w:rsidR="00982AA0" w:rsidRPr="00941923" w:rsidRDefault="001F2069" w:rsidP="00982AA0">
            <w:pPr>
              <w:pStyle w:val="a0"/>
              <w:ind w:firstLine="0pt"/>
              <w:jc w:val="center"/>
              <w:rPr>
                <w:sz w:val="22"/>
                <w:szCs w:val="22"/>
                <w:lang w:val="ru-RU"/>
              </w:rPr>
            </w:pPr>
            <w:r>
              <w:rPr>
                <w:sz w:val="22"/>
                <w:szCs w:val="22"/>
                <w:lang w:val="ru-RU"/>
              </w:rPr>
              <w:t>4569,80</w:t>
            </w:r>
          </w:p>
        </w:tc>
        <w:tc>
          <w:tcPr>
            <w:tcW w:w="13.0%" w:type="pct"/>
          </w:tcPr>
          <w:p w14:paraId="1DE59CB4" w14:textId="3F8CEFE8" w:rsidR="00982AA0" w:rsidRPr="00941923" w:rsidRDefault="001F2069" w:rsidP="00982AA0">
            <w:pPr>
              <w:pStyle w:val="a0"/>
              <w:ind w:firstLine="0pt"/>
              <w:jc w:val="center"/>
              <w:rPr>
                <w:sz w:val="22"/>
                <w:szCs w:val="22"/>
                <w:lang w:val="ru-RU"/>
              </w:rPr>
            </w:pPr>
            <w:r>
              <w:rPr>
                <w:sz w:val="22"/>
                <w:szCs w:val="22"/>
                <w:lang w:val="ru-RU"/>
              </w:rPr>
              <w:t>4434,69</w:t>
            </w:r>
          </w:p>
        </w:tc>
      </w:tr>
      <w:tr w:rsidR="00982AA0" w:rsidRPr="00941923" w14:paraId="22C7D2BD" w14:textId="0CB9575F" w:rsidTr="00592DF9">
        <w:tc>
          <w:tcPr>
            <w:tcW w:w="4.0%" w:type="pct"/>
          </w:tcPr>
          <w:p w14:paraId="3E01DCBB" w14:textId="2D1F7010" w:rsidR="00982AA0" w:rsidRPr="00941923" w:rsidRDefault="00982AA0" w:rsidP="00982AA0">
            <w:pPr>
              <w:pStyle w:val="a0"/>
              <w:ind w:firstLine="0pt"/>
              <w:jc w:val="center"/>
              <w:rPr>
                <w:b/>
                <w:sz w:val="22"/>
                <w:szCs w:val="22"/>
                <w:lang w:val="ru-RU"/>
              </w:rPr>
            </w:pPr>
            <w:r w:rsidRPr="00941923">
              <w:rPr>
                <w:b/>
                <w:sz w:val="22"/>
                <w:szCs w:val="22"/>
              </w:rPr>
              <w:t>5</w:t>
            </w:r>
            <w:r w:rsidRPr="00941923">
              <w:rPr>
                <w:b/>
                <w:sz w:val="22"/>
                <w:szCs w:val="22"/>
                <w:lang w:val="ru-RU"/>
              </w:rPr>
              <w:t>.4</w:t>
            </w:r>
          </w:p>
        </w:tc>
        <w:tc>
          <w:tcPr>
            <w:tcW w:w="42.0%" w:type="pct"/>
            <w:gridSpan w:val="4"/>
          </w:tcPr>
          <w:p w14:paraId="687DC0AE" w14:textId="77777777" w:rsidR="00982AA0" w:rsidRPr="00941923" w:rsidRDefault="00982AA0" w:rsidP="00982AA0">
            <w:pPr>
              <w:pStyle w:val="a0"/>
              <w:ind w:firstLine="0pt"/>
              <w:jc w:val="start"/>
              <w:rPr>
                <w:b/>
                <w:sz w:val="22"/>
                <w:szCs w:val="22"/>
                <w:lang w:val="ru-RU"/>
              </w:rPr>
            </w:pPr>
            <w:r w:rsidRPr="00941923">
              <w:rPr>
                <w:b/>
                <w:sz w:val="22"/>
                <w:szCs w:val="22"/>
                <w:lang w:val="ru-RU"/>
              </w:rPr>
              <w:t>Санитарная очистка территорий. Количество твердых коммунальных отходов</w:t>
            </w:r>
          </w:p>
        </w:tc>
        <w:tc>
          <w:tcPr>
            <w:tcW w:w="11.0%" w:type="pct"/>
            <w:gridSpan w:val="2"/>
          </w:tcPr>
          <w:p w14:paraId="3B55CFBE" w14:textId="6E2C59CE" w:rsidR="00982AA0" w:rsidRPr="00941923" w:rsidRDefault="00661446" w:rsidP="00982AA0">
            <w:pPr>
              <w:pStyle w:val="a0"/>
              <w:ind w:firstLine="0pt"/>
              <w:jc w:val="center"/>
              <w:rPr>
                <w:sz w:val="22"/>
                <w:szCs w:val="22"/>
                <w:lang w:val="ru-RU"/>
              </w:rPr>
            </w:pPr>
            <w:r>
              <w:rPr>
                <w:sz w:val="22"/>
                <w:szCs w:val="22"/>
                <w:lang w:val="ru-RU"/>
              </w:rPr>
              <w:t>куб.м</w:t>
            </w:r>
            <w:r w:rsidR="00982AA0" w:rsidRPr="00941923">
              <w:rPr>
                <w:sz w:val="22"/>
                <w:szCs w:val="22"/>
                <w:lang w:val="ru-RU"/>
              </w:rPr>
              <w:t>/год</w:t>
            </w:r>
          </w:p>
        </w:tc>
        <w:tc>
          <w:tcPr>
            <w:tcW w:w="13.0%" w:type="pct"/>
            <w:gridSpan w:val="2"/>
          </w:tcPr>
          <w:p w14:paraId="660F8184" w14:textId="6EC6C9C1" w:rsidR="00982AA0" w:rsidRPr="00941923" w:rsidRDefault="00F02A59" w:rsidP="00982AA0">
            <w:pPr>
              <w:pStyle w:val="a0"/>
              <w:ind w:firstLine="0pt"/>
              <w:jc w:val="center"/>
              <w:rPr>
                <w:sz w:val="22"/>
                <w:szCs w:val="22"/>
                <w:lang w:val="ru-RU"/>
              </w:rPr>
            </w:pPr>
            <w:r>
              <w:rPr>
                <w:sz w:val="22"/>
                <w:szCs w:val="22"/>
                <w:lang w:val="ru-RU"/>
              </w:rPr>
              <w:t>11799,15</w:t>
            </w:r>
          </w:p>
        </w:tc>
        <w:tc>
          <w:tcPr>
            <w:tcW w:w="13.0%" w:type="pct"/>
            <w:gridSpan w:val="2"/>
          </w:tcPr>
          <w:p w14:paraId="7BE88874" w14:textId="204695DF" w:rsidR="00982AA0" w:rsidRPr="00941923" w:rsidRDefault="00F02A59" w:rsidP="00982AA0">
            <w:pPr>
              <w:pStyle w:val="a0"/>
              <w:ind w:firstLine="0pt"/>
              <w:jc w:val="center"/>
              <w:rPr>
                <w:sz w:val="22"/>
                <w:szCs w:val="22"/>
                <w:lang w:val="ru-RU"/>
              </w:rPr>
            </w:pPr>
            <w:r>
              <w:rPr>
                <w:sz w:val="22"/>
                <w:szCs w:val="22"/>
                <w:lang w:val="ru-RU"/>
              </w:rPr>
              <w:t>11448,56</w:t>
            </w:r>
          </w:p>
        </w:tc>
        <w:tc>
          <w:tcPr>
            <w:tcW w:w="13.0%" w:type="pct"/>
          </w:tcPr>
          <w:p w14:paraId="3D5990E8" w14:textId="59119009" w:rsidR="00982AA0" w:rsidRPr="00941923" w:rsidRDefault="00F02A59" w:rsidP="00982AA0">
            <w:pPr>
              <w:pStyle w:val="a0"/>
              <w:ind w:firstLine="0pt"/>
              <w:jc w:val="center"/>
              <w:rPr>
                <w:sz w:val="22"/>
                <w:szCs w:val="22"/>
                <w:lang w:val="ru-RU"/>
              </w:rPr>
            </w:pPr>
            <w:r>
              <w:rPr>
                <w:sz w:val="22"/>
                <w:szCs w:val="22"/>
                <w:lang w:val="ru-RU"/>
              </w:rPr>
              <w:t>11110,06</w:t>
            </w:r>
          </w:p>
        </w:tc>
      </w:tr>
      <w:tr w:rsidR="00982AA0" w:rsidRPr="00941923" w14:paraId="542C6C1C" w14:textId="77777777" w:rsidTr="00592DF9">
        <w:tc>
          <w:tcPr>
            <w:tcW w:w="100.0%" w:type="pct"/>
            <w:gridSpan w:val="12"/>
          </w:tcPr>
          <w:p w14:paraId="7A66C8A5" w14:textId="7DA9A8E6" w:rsidR="00982AA0" w:rsidRPr="00147FCF" w:rsidRDefault="00982AA0" w:rsidP="00982AA0">
            <w:pPr>
              <w:pStyle w:val="a0"/>
              <w:ind w:firstLine="0pt"/>
              <w:jc w:val="center"/>
              <w:rPr>
                <w:sz w:val="22"/>
                <w:szCs w:val="22"/>
                <w:lang w:val="ru-RU"/>
              </w:rPr>
            </w:pPr>
            <w:r w:rsidRPr="00941923">
              <w:rPr>
                <w:b/>
                <w:sz w:val="22"/>
                <w:szCs w:val="22"/>
              </w:rPr>
              <w:t>V</w:t>
            </w:r>
            <w:r>
              <w:rPr>
                <w:b/>
                <w:sz w:val="22"/>
                <w:szCs w:val="22"/>
              </w:rPr>
              <w:t>I</w:t>
            </w:r>
            <w:r w:rsidRPr="00941923">
              <w:rPr>
                <w:b/>
                <w:sz w:val="22"/>
                <w:szCs w:val="22"/>
                <w:lang w:val="ru-RU"/>
              </w:rPr>
              <w:t xml:space="preserve">. </w:t>
            </w:r>
            <w:r>
              <w:rPr>
                <w:b/>
                <w:sz w:val="22"/>
                <w:szCs w:val="22"/>
                <w:lang w:val="ru-RU"/>
              </w:rPr>
              <w:t>Жилищный фонд</w:t>
            </w:r>
          </w:p>
        </w:tc>
      </w:tr>
      <w:tr w:rsidR="00982AA0" w:rsidRPr="00941923" w14:paraId="042B4A72" w14:textId="77777777" w:rsidTr="00592DF9">
        <w:tc>
          <w:tcPr>
            <w:tcW w:w="4.0%" w:type="pct"/>
          </w:tcPr>
          <w:p w14:paraId="6418162D" w14:textId="70C18AD8" w:rsidR="00982AA0" w:rsidRPr="00147FCF" w:rsidRDefault="00982AA0" w:rsidP="00982AA0">
            <w:pPr>
              <w:pStyle w:val="a0"/>
              <w:ind w:firstLine="0pt"/>
              <w:jc w:val="center"/>
              <w:rPr>
                <w:b/>
                <w:sz w:val="22"/>
                <w:szCs w:val="22"/>
                <w:lang w:val="ru-RU"/>
              </w:rPr>
            </w:pPr>
            <w:r>
              <w:rPr>
                <w:b/>
                <w:sz w:val="22"/>
                <w:szCs w:val="22"/>
                <w:lang w:val="ru-RU"/>
              </w:rPr>
              <w:t>6.1</w:t>
            </w:r>
          </w:p>
        </w:tc>
        <w:tc>
          <w:tcPr>
            <w:tcW w:w="42.0%" w:type="pct"/>
            <w:gridSpan w:val="4"/>
          </w:tcPr>
          <w:p w14:paraId="0B17AA45" w14:textId="158A2DF6" w:rsidR="00982AA0" w:rsidRPr="00941923" w:rsidRDefault="00982AA0" w:rsidP="00982AA0">
            <w:pPr>
              <w:pStyle w:val="a0"/>
              <w:ind w:firstLine="0pt"/>
              <w:jc w:val="start"/>
              <w:rPr>
                <w:b/>
                <w:sz w:val="22"/>
                <w:szCs w:val="22"/>
                <w:lang w:val="ru-RU"/>
              </w:rPr>
            </w:pPr>
            <w:r>
              <w:rPr>
                <w:b/>
                <w:sz w:val="22"/>
                <w:szCs w:val="22"/>
                <w:lang w:val="ru-RU"/>
              </w:rPr>
              <w:t>Площадь жилых помещений</w:t>
            </w:r>
          </w:p>
        </w:tc>
        <w:tc>
          <w:tcPr>
            <w:tcW w:w="11.0%" w:type="pct"/>
            <w:gridSpan w:val="2"/>
          </w:tcPr>
          <w:p w14:paraId="25EBDE74" w14:textId="1C53666D" w:rsidR="00982AA0" w:rsidRPr="00941923" w:rsidRDefault="00982AA0" w:rsidP="00982AA0">
            <w:pPr>
              <w:pStyle w:val="a0"/>
              <w:ind w:firstLine="0pt"/>
              <w:jc w:val="center"/>
              <w:rPr>
                <w:sz w:val="22"/>
                <w:szCs w:val="22"/>
                <w:lang w:val="ru-RU"/>
              </w:rPr>
            </w:pPr>
            <w:r>
              <w:rPr>
                <w:sz w:val="22"/>
                <w:szCs w:val="22"/>
                <w:lang w:val="ru-RU"/>
              </w:rPr>
              <w:t>тыс.</w:t>
            </w:r>
            <w:r w:rsidR="00661446">
              <w:rPr>
                <w:sz w:val="22"/>
                <w:szCs w:val="22"/>
                <w:lang w:val="ru-RU"/>
              </w:rPr>
              <w:t>кв.м</w:t>
            </w:r>
          </w:p>
        </w:tc>
        <w:tc>
          <w:tcPr>
            <w:tcW w:w="13.0%" w:type="pct"/>
            <w:gridSpan w:val="2"/>
          </w:tcPr>
          <w:p w14:paraId="64C1C342" w14:textId="4D11D68F" w:rsidR="00982AA0" w:rsidRPr="00941923" w:rsidRDefault="00291E42" w:rsidP="00982AA0">
            <w:pPr>
              <w:pStyle w:val="a0"/>
              <w:ind w:firstLine="0pt"/>
              <w:jc w:val="center"/>
              <w:rPr>
                <w:sz w:val="22"/>
                <w:szCs w:val="22"/>
                <w:lang w:val="ru-RU"/>
              </w:rPr>
            </w:pPr>
            <w:r>
              <w:rPr>
                <w:sz w:val="22"/>
                <w:szCs w:val="22"/>
                <w:lang w:val="ru-RU"/>
              </w:rPr>
              <w:t>113,3</w:t>
            </w:r>
          </w:p>
        </w:tc>
        <w:tc>
          <w:tcPr>
            <w:tcW w:w="13.0%" w:type="pct"/>
            <w:gridSpan w:val="2"/>
          </w:tcPr>
          <w:p w14:paraId="786CA0E0" w14:textId="3608ED27" w:rsidR="00982AA0" w:rsidRDefault="00291E42" w:rsidP="00982AA0">
            <w:pPr>
              <w:pStyle w:val="a0"/>
              <w:ind w:firstLine="0pt"/>
              <w:jc w:val="center"/>
              <w:rPr>
                <w:sz w:val="22"/>
                <w:szCs w:val="22"/>
                <w:lang w:val="ru-RU"/>
              </w:rPr>
            </w:pPr>
            <w:r>
              <w:rPr>
                <w:sz w:val="22"/>
                <w:szCs w:val="22"/>
                <w:lang w:val="ru-RU"/>
              </w:rPr>
              <w:t>151,27</w:t>
            </w:r>
          </w:p>
        </w:tc>
        <w:tc>
          <w:tcPr>
            <w:tcW w:w="13.0%" w:type="pct"/>
          </w:tcPr>
          <w:p w14:paraId="7A64B2C6" w14:textId="4FDD7FF9" w:rsidR="00982AA0" w:rsidRPr="00941923" w:rsidRDefault="00291E42" w:rsidP="00982AA0">
            <w:pPr>
              <w:pStyle w:val="a0"/>
              <w:ind w:firstLine="0pt"/>
              <w:jc w:val="center"/>
              <w:rPr>
                <w:sz w:val="22"/>
                <w:szCs w:val="22"/>
                <w:lang w:val="ru-RU"/>
              </w:rPr>
            </w:pPr>
            <w:r>
              <w:rPr>
                <w:sz w:val="22"/>
                <w:szCs w:val="22"/>
                <w:lang w:val="ru-RU"/>
              </w:rPr>
              <w:t>155,47</w:t>
            </w:r>
          </w:p>
        </w:tc>
      </w:tr>
      <w:tr w:rsidR="00592DF9" w:rsidRPr="00941923" w14:paraId="10983534" w14:textId="77777777" w:rsidTr="00592DF9">
        <w:tc>
          <w:tcPr>
            <w:tcW w:w="100.0%" w:type="pct"/>
            <w:gridSpan w:val="12"/>
          </w:tcPr>
          <w:p w14:paraId="52B1F887" w14:textId="42B410B0" w:rsidR="00592DF9" w:rsidRPr="00592DF9" w:rsidRDefault="00592DF9" w:rsidP="00982AA0">
            <w:pPr>
              <w:pStyle w:val="a0"/>
              <w:ind w:firstLine="0pt"/>
              <w:jc w:val="center"/>
              <w:rPr>
                <w:b/>
                <w:bCs/>
                <w:sz w:val="22"/>
                <w:szCs w:val="22"/>
                <w:lang w:val="ru-RU"/>
              </w:rPr>
            </w:pPr>
            <w:r w:rsidRPr="00592DF9">
              <w:rPr>
                <w:b/>
                <w:bCs/>
                <w:sz w:val="22"/>
                <w:szCs w:val="22"/>
                <w:lang w:val="ru-RU"/>
              </w:rPr>
              <w:t>Обеспечение жильем</w:t>
            </w:r>
          </w:p>
        </w:tc>
      </w:tr>
      <w:tr w:rsidR="00592DF9" w14:paraId="31A48E01" w14:textId="77777777" w:rsidTr="00592DF9">
        <w:tc>
          <w:tcPr>
            <w:tcW w:w="13.0%" w:type="pct"/>
            <w:gridSpan w:val="2"/>
          </w:tcPr>
          <w:p w14:paraId="1EAC7076" w14:textId="08E0CE49" w:rsidR="00592DF9" w:rsidRDefault="00592DF9" w:rsidP="006357A8">
            <w:pPr>
              <w:jc w:val="center"/>
              <w:rPr>
                <w:lang w:eastAsia="ar-SA" w:bidi="en-US"/>
              </w:rPr>
            </w:pPr>
            <w:r w:rsidRPr="003F5F2B">
              <w:t>Общая площадь жилых помещений</w:t>
            </w:r>
            <w:r>
              <w:t xml:space="preserve"> (</w:t>
            </w:r>
            <w:r w:rsidRPr="003F5F2B">
              <w:t>тыс. кв. м</w:t>
            </w:r>
            <w:r>
              <w:t>)</w:t>
            </w:r>
          </w:p>
        </w:tc>
        <w:tc>
          <w:tcPr>
            <w:tcW w:w="11.0%" w:type="pct"/>
          </w:tcPr>
          <w:p w14:paraId="58632D9E" w14:textId="34757A10" w:rsidR="00592DF9" w:rsidRDefault="00592DF9" w:rsidP="006357A8">
            <w:pPr>
              <w:jc w:val="center"/>
              <w:rPr>
                <w:lang w:eastAsia="ar-SA" w:bidi="en-US"/>
              </w:rPr>
            </w:pPr>
            <w:r w:rsidRPr="003F5F2B">
              <w:t>в том числе ветхий</w:t>
            </w:r>
            <w:r>
              <w:t xml:space="preserve"> (</w:t>
            </w:r>
            <w:r w:rsidRPr="003F5F2B">
              <w:t>тыс. кв. м</w:t>
            </w:r>
            <w:r>
              <w:t>)</w:t>
            </w:r>
          </w:p>
        </w:tc>
        <w:tc>
          <w:tcPr>
            <w:tcW w:w="12.0%" w:type="pct"/>
          </w:tcPr>
          <w:p w14:paraId="6FD9DC90" w14:textId="20AF6F81" w:rsidR="00592DF9" w:rsidRDefault="00592DF9" w:rsidP="006357A8">
            <w:pPr>
              <w:jc w:val="center"/>
              <w:rPr>
                <w:lang w:eastAsia="ar-SA" w:bidi="en-US"/>
              </w:rPr>
            </w:pPr>
            <w:r w:rsidRPr="003F5F2B">
              <w:t>Доля ветхого жилого фонда в общей площади жилых помещений</w:t>
            </w:r>
            <w:r>
              <w:t xml:space="preserve"> (</w:t>
            </w:r>
            <w:r w:rsidRPr="003F5F2B">
              <w:t>тыс. кв. м</w:t>
            </w:r>
            <w:r>
              <w:t>)</w:t>
            </w:r>
          </w:p>
        </w:tc>
        <w:tc>
          <w:tcPr>
            <w:tcW w:w="12.0%" w:type="pct"/>
            <w:gridSpan w:val="2"/>
          </w:tcPr>
          <w:p w14:paraId="13EF7C2C" w14:textId="36A969C3" w:rsidR="00592DF9" w:rsidRDefault="00592DF9" w:rsidP="006357A8">
            <w:pPr>
              <w:jc w:val="center"/>
              <w:rPr>
                <w:lang w:eastAsia="ar-SA" w:bidi="en-US"/>
              </w:rPr>
            </w:pPr>
            <w:r w:rsidRPr="003F5F2B">
              <w:t>Обеспеченность жильем в расчете на 1 жителя</w:t>
            </w:r>
            <w:r>
              <w:t xml:space="preserve"> (</w:t>
            </w:r>
            <w:r w:rsidRPr="003F5F2B">
              <w:t>тыс. кв. м</w:t>
            </w:r>
            <w:r>
              <w:t>)</w:t>
            </w:r>
          </w:p>
        </w:tc>
        <w:tc>
          <w:tcPr>
            <w:tcW w:w="12.0%" w:type="pct"/>
            <w:gridSpan w:val="2"/>
          </w:tcPr>
          <w:p w14:paraId="657B6133" w14:textId="0A1A3D1D" w:rsidR="00592DF9" w:rsidRDefault="00592DF9" w:rsidP="006357A8">
            <w:pPr>
              <w:jc w:val="center"/>
              <w:rPr>
                <w:lang w:eastAsia="ar-SA" w:bidi="en-US"/>
              </w:rPr>
            </w:pPr>
            <w:r w:rsidRPr="003F5F2B">
              <w:t>% собираемости платежей населением по оплате услуг ЖКХ</w:t>
            </w:r>
            <w:r>
              <w:t xml:space="preserve"> (</w:t>
            </w:r>
            <w:r w:rsidRPr="003F5F2B">
              <w:t>тыс. кв. м</w:t>
            </w:r>
            <w:r>
              <w:t>)</w:t>
            </w:r>
          </w:p>
        </w:tc>
        <w:tc>
          <w:tcPr>
            <w:tcW w:w="17.0%" w:type="pct"/>
            <w:gridSpan w:val="2"/>
          </w:tcPr>
          <w:p w14:paraId="494CCABA" w14:textId="4A30742C" w:rsidR="00592DF9" w:rsidRDefault="00592DF9" w:rsidP="006357A8">
            <w:pPr>
              <w:jc w:val="center"/>
              <w:rPr>
                <w:lang w:eastAsia="ar-SA" w:bidi="en-US"/>
              </w:rPr>
            </w:pPr>
            <w:r w:rsidRPr="003F5F2B">
              <w:t>Число семей, состоящих на учете для получения жилья, на конец года</w:t>
            </w:r>
            <w:r>
              <w:t xml:space="preserve"> (</w:t>
            </w:r>
            <w:r w:rsidRPr="003F5F2B">
              <w:t>тыс. кв. м</w:t>
            </w:r>
            <w:r>
              <w:t>)</w:t>
            </w:r>
          </w:p>
        </w:tc>
        <w:tc>
          <w:tcPr>
            <w:tcW w:w="19.0%" w:type="pct"/>
            <w:gridSpan w:val="2"/>
          </w:tcPr>
          <w:p w14:paraId="220A1C50" w14:textId="67DF383C" w:rsidR="00592DF9" w:rsidRDefault="00592DF9" w:rsidP="006357A8">
            <w:pPr>
              <w:jc w:val="center"/>
              <w:rPr>
                <w:lang w:eastAsia="ar-SA" w:bidi="en-US"/>
              </w:rPr>
            </w:pPr>
            <w:r w:rsidRPr="003F5F2B">
              <w:t>Доля семей, состоящих на учете для получения жилья в общем количестве семей</w:t>
            </w:r>
            <w:r>
              <w:t xml:space="preserve"> (</w:t>
            </w:r>
            <w:r w:rsidRPr="003F5F2B">
              <w:t>тыс. кв. м</w:t>
            </w:r>
            <w:r>
              <w:t>)</w:t>
            </w:r>
          </w:p>
        </w:tc>
      </w:tr>
      <w:tr w:rsidR="00592DF9" w14:paraId="6104BA21" w14:textId="77777777" w:rsidTr="00592DF9">
        <w:tc>
          <w:tcPr>
            <w:tcW w:w="13.0%" w:type="pct"/>
            <w:gridSpan w:val="2"/>
          </w:tcPr>
          <w:p w14:paraId="10E88F2A" w14:textId="61654921" w:rsidR="00592DF9" w:rsidRDefault="00592DF9" w:rsidP="006357A8">
            <w:pPr>
              <w:jc w:val="center"/>
              <w:rPr>
                <w:lang w:eastAsia="ar-SA" w:bidi="en-US"/>
              </w:rPr>
            </w:pPr>
            <w:r w:rsidRPr="003F5F2B">
              <w:t>11</w:t>
            </w:r>
            <w:r>
              <w:t>3</w:t>
            </w:r>
            <w:r w:rsidRPr="003F5F2B">
              <w:t>,</w:t>
            </w:r>
            <w:r>
              <w:t>3</w:t>
            </w:r>
          </w:p>
        </w:tc>
        <w:tc>
          <w:tcPr>
            <w:tcW w:w="11.0%" w:type="pct"/>
          </w:tcPr>
          <w:p w14:paraId="44C8E6B8" w14:textId="68FA8745" w:rsidR="00592DF9" w:rsidRDefault="00592DF9" w:rsidP="006357A8">
            <w:pPr>
              <w:jc w:val="center"/>
              <w:rPr>
                <w:lang w:eastAsia="ar-SA" w:bidi="en-US"/>
              </w:rPr>
            </w:pPr>
            <w:r w:rsidRPr="003F5F2B">
              <w:t>0,3</w:t>
            </w:r>
          </w:p>
        </w:tc>
        <w:tc>
          <w:tcPr>
            <w:tcW w:w="12.0%" w:type="pct"/>
          </w:tcPr>
          <w:p w14:paraId="6A47FDFA" w14:textId="75563FC4" w:rsidR="00592DF9" w:rsidRDefault="00592DF9" w:rsidP="006357A8">
            <w:pPr>
              <w:jc w:val="center"/>
              <w:rPr>
                <w:lang w:eastAsia="ar-SA" w:bidi="en-US"/>
              </w:rPr>
            </w:pPr>
            <w:r w:rsidRPr="003F5F2B">
              <w:t>0,27</w:t>
            </w:r>
          </w:p>
        </w:tc>
        <w:tc>
          <w:tcPr>
            <w:tcW w:w="12.0%" w:type="pct"/>
            <w:gridSpan w:val="2"/>
          </w:tcPr>
          <w:p w14:paraId="66E7578E" w14:textId="142DDBD0" w:rsidR="00592DF9" w:rsidRDefault="00592DF9" w:rsidP="006357A8">
            <w:pPr>
              <w:jc w:val="center"/>
              <w:rPr>
                <w:lang w:eastAsia="ar-SA" w:bidi="en-US"/>
              </w:rPr>
            </w:pPr>
            <w:r w:rsidRPr="003F5F2B">
              <w:t>23,0</w:t>
            </w:r>
          </w:p>
        </w:tc>
        <w:tc>
          <w:tcPr>
            <w:tcW w:w="12.0%" w:type="pct"/>
            <w:gridSpan w:val="2"/>
          </w:tcPr>
          <w:p w14:paraId="5416C677" w14:textId="56B383DB" w:rsidR="00592DF9" w:rsidRDefault="00592DF9" w:rsidP="006357A8">
            <w:pPr>
              <w:jc w:val="center"/>
              <w:rPr>
                <w:lang w:eastAsia="ar-SA" w:bidi="en-US"/>
              </w:rPr>
            </w:pPr>
            <w:r w:rsidRPr="003F5F2B">
              <w:t>99,6</w:t>
            </w:r>
          </w:p>
        </w:tc>
        <w:tc>
          <w:tcPr>
            <w:tcW w:w="17.0%" w:type="pct"/>
            <w:gridSpan w:val="2"/>
          </w:tcPr>
          <w:p w14:paraId="08C8A1F2" w14:textId="7E26BA96" w:rsidR="00592DF9" w:rsidRDefault="00592DF9" w:rsidP="006357A8">
            <w:pPr>
              <w:jc w:val="center"/>
              <w:rPr>
                <w:lang w:eastAsia="ar-SA" w:bidi="en-US"/>
              </w:rPr>
            </w:pPr>
            <w:r w:rsidRPr="003F5F2B">
              <w:t>196</w:t>
            </w:r>
          </w:p>
        </w:tc>
        <w:tc>
          <w:tcPr>
            <w:tcW w:w="19.0%" w:type="pct"/>
            <w:gridSpan w:val="2"/>
          </w:tcPr>
          <w:p w14:paraId="13F964CF" w14:textId="6AF2DAFE" w:rsidR="00592DF9" w:rsidRDefault="00592DF9" w:rsidP="006357A8">
            <w:pPr>
              <w:jc w:val="center"/>
              <w:rPr>
                <w:lang w:eastAsia="ar-SA" w:bidi="en-US"/>
              </w:rPr>
            </w:pPr>
            <w:r w:rsidRPr="003F5F2B">
              <w:t>8,3</w:t>
            </w:r>
          </w:p>
        </w:tc>
      </w:tr>
    </w:tbl>
    <w:p w14:paraId="3E38EA42" w14:textId="77777777" w:rsidR="00194513" w:rsidRDefault="00194513" w:rsidP="00B03EC5">
      <w:pPr>
        <w:ind w:firstLine="35.45pt"/>
        <w:rPr>
          <w:lang w:eastAsia="ar-SA" w:bidi="en-US"/>
        </w:rPr>
      </w:pPr>
    </w:p>
    <w:p w14:paraId="287FBE78" w14:textId="5A7F245F" w:rsidR="00194513" w:rsidRDefault="00194513" w:rsidP="00B03EC5">
      <w:pPr>
        <w:ind w:firstLine="35.45pt"/>
        <w:rPr>
          <w:lang w:eastAsia="ar-SA" w:bidi="en-US"/>
        </w:rPr>
      </w:pPr>
    </w:p>
    <w:p w14:paraId="5AA33810" w14:textId="42AA98B3" w:rsidR="00840B93" w:rsidRDefault="00840B93" w:rsidP="00B03EC5">
      <w:pPr>
        <w:ind w:firstLine="35.45pt"/>
        <w:rPr>
          <w:lang w:eastAsia="ar-SA" w:bidi="en-US"/>
        </w:rPr>
      </w:pPr>
    </w:p>
    <w:p w14:paraId="25B0F188" w14:textId="102EB478" w:rsidR="00840B93" w:rsidRDefault="00840B93" w:rsidP="00B03EC5">
      <w:pPr>
        <w:ind w:firstLine="35.45pt"/>
        <w:rPr>
          <w:lang w:eastAsia="ar-SA" w:bidi="en-US"/>
        </w:rPr>
      </w:pPr>
    </w:p>
    <w:p w14:paraId="4B0E6FB4" w14:textId="77777777" w:rsidR="00E728FE" w:rsidRDefault="00840B93" w:rsidP="00B03EC5">
      <w:pPr>
        <w:ind w:firstLine="35.45pt"/>
        <w:rPr>
          <w:lang w:eastAsia="ar-SA" w:bidi="en-US"/>
        </w:rPr>
        <w:sectPr w:rsidR="00E728FE" w:rsidSect="00C60423">
          <w:pgSz w:w="595.30pt" w:h="841.90pt"/>
          <w:pgMar w:top="70.90pt" w:right="42.55pt" w:bottom="56.70pt" w:left="85.05pt" w:header="34pt" w:footer="34pt" w:gutter="0pt"/>
          <w:cols w:space="35.40pt"/>
          <w:docGrid w:linePitch="360"/>
        </w:sectPr>
      </w:pPr>
      <w:r>
        <w:rPr>
          <w:lang w:eastAsia="ar-SA" w:bidi="en-US"/>
        </w:rPr>
        <w:br w:type="page"/>
      </w:r>
    </w:p>
    <w:p w14:paraId="3F956C54" w14:textId="77777777" w:rsidR="00E728FE" w:rsidRDefault="00E728FE" w:rsidP="00E728FE">
      <w:pPr>
        <w:ind w:firstLine="35.45pt"/>
        <w:jc w:val="center"/>
        <w:rPr>
          <w:lang w:eastAsia="ar-SA" w:bidi="en-US"/>
        </w:rPr>
      </w:pPr>
      <w:r>
        <w:rPr>
          <w:lang w:eastAsia="ar-SA" w:bidi="en-US"/>
        </w:rPr>
        <w:lastRenderedPageBreak/>
        <w:t>Сведения о землях лесного фонда.</w:t>
      </w:r>
    </w:p>
    <w:p w14:paraId="6269B1F9" w14:textId="1302652D" w:rsidR="00E728FE" w:rsidRDefault="00E728FE" w:rsidP="00E728FE">
      <w:pPr>
        <w:ind w:firstLine="35.45pt"/>
        <w:jc w:val="center"/>
        <w:rPr>
          <w:lang w:eastAsia="ar-SA" w:bidi="en-US"/>
        </w:rPr>
      </w:pPr>
      <w:r>
        <w:rPr>
          <w:lang w:eastAsia="ar-SA" w:bidi="en-US"/>
        </w:rPr>
        <w:t>В соответствии с частью 3 статьи 14 ФЗ от 21.12.2004 №172-ФЗ «О переводе земель или земельных участков из одной категории в другую», земельные участки, указанные в таблице ниже, не относятся к землям лесного фонда.</w:t>
      </w:r>
    </w:p>
    <w:p w14:paraId="0BDD8709" w14:textId="77777777" w:rsidR="00E728FE" w:rsidRDefault="00E728FE" w:rsidP="00E728FE">
      <w:pPr>
        <w:ind w:firstLine="35.45pt"/>
        <w:jc w:val="center"/>
        <w:rPr>
          <w:lang w:eastAsia="ar-SA" w:bidi="en-US"/>
        </w:rPr>
      </w:pPr>
    </w:p>
    <w:p w14:paraId="4C92151F" w14:textId="77777777" w:rsidR="00E728FE" w:rsidRDefault="00E728FE" w:rsidP="00E728FE">
      <w:pPr>
        <w:ind w:firstLine="35.45pt"/>
        <w:rPr>
          <w:lang w:eastAsia="ar-SA" w:bidi="en-US"/>
        </w:rPr>
      </w:pPr>
    </w:p>
    <w:p w14:paraId="6ACE0CB3" w14:textId="60918E56" w:rsidR="00840B93" w:rsidRDefault="00840B93" w:rsidP="00B03EC5">
      <w:pPr>
        <w:ind w:firstLine="35.45pt"/>
        <w:rPr>
          <w:lang w:eastAsia="ar-SA" w:bidi="en-US"/>
        </w:rPr>
      </w:pPr>
    </w:p>
    <w:tbl>
      <w:tblPr>
        <w:tblStyle w:val="ad"/>
        <w:tblW w:w="0pt" w:type="dxa"/>
        <w:tblInd w:w="-24.60pt" w:type="dxa"/>
        <w:tblLayout w:type="fixed"/>
        <w:tblLook w:firstRow="1" w:lastRow="0" w:firstColumn="1" w:lastColumn="0" w:noHBand="0" w:noVBand="1"/>
      </w:tblPr>
      <w:tblGrid>
        <w:gridCol w:w="567"/>
        <w:gridCol w:w="1134"/>
        <w:gridCol w:w="851"/>
        <w:gridCol w:w="850"/>
        <w:gridCol w:w="1134"/>
        <w:gridCol w:w="993"/>
        <w:gridCol w:w="836"/>
        <w:gridCol w:w="1148"/>
        <w:gridCol w:w="425"/>
        <w:gridCol w:w="426"/>
        <w:gridCol w:w="567"/>
        <w:gridCol w:w="1842"/>
        <w:gridCol w:w="1007"/>
        <w:gridCol w:w="900"/>
        <w:gridCol w:w="1240"/>
        <w:gridCol w:w="1212"/>
      </w:tblGrid>
      <w:tr w:rsidR="00E728FE" w14:paraId="04C049A2" w14:textId="77777777" w:rsidTr="00A32749">
        <w:trPr>
          <w:cantSplit/>
          <w:trHeight w:val="2542"/>
        </w:trPr>
        <w:tc>
          <w:tcPr>
            <w:tcW w:w="28.35pt" w:type="dxa"/>
          </w:tcPr>
          <w:p w14:paraId="76A766C5" w14:textId="77777777" w:rsidR="00E728FE" w:rsidRPr="0028620A" w:rsidRDefault="00E728FE" w:rsidP="00A32749">
            <w:pPr>
              <w:rPr>
                <w:sz w:val="18"/>
                <w:szCs w:val="18"/>
              </w:rPr>
            </w:pPr>
            <w:r w:rsidRPr="0028620A">
              <w:rPr>
                <w:sz w:val="18"/>
                <w:szCs w:val="18"/>
              </w:rPr>
              <w:t>№ п/п</w:t>
            </w:r>
          </w:p>
        </w:tc>
        <w:tc>
          <w:tcPr>
            <w:tcW w:w="56.70pt" w:type="dxa"/>
          </w:tcPr>
          <w:p w14:paraId="0F1E834A" w14:textId="77777777" w:rsidR="00E728FE" w:rsidRPr="0028620A" w:rsidRDefault="00E728FE" w:rsidP="00A32749">
            <w:pPr>
              <w:rPr>
                <w:sz w:val="18"/>
                <w:szCs w:val="18"/>
              </w:rPr>
            </w:pPr>
            <w:r w:rsidRPr="0028620A">
              <w:rPr>
                <w:sz w:val="18"/>
                <w:szCs w:val="18"/>
              </w:rPr>
              <w:t>Лесохозяйственный участок</w:t>
            </w:r>
          </w:p>
        </w:tc>
        <w:tc>
          <w:tcPr>
            <w:tcW w:w="42.55pt" w:type="dxa"/>
          </w:tcPr>
          <w:p w14:paraId="209F5AC4" w14:textId="77777777" w:rsidR="00E728FE" w:rsidRPr="0028620A" w:rsidRDefault="00E728FE" w:rsidP="00A32749">
            <w:pPr>
              <w:rPr>
                <w:sz w:val="18"/>
                <w:szCs w:val="18"/>
              </w:rPr>
            </w:pPr>
            <w:r w:rsidRPr="0028620A">
              <w:rPr>
                <w:sz w:val="18"/>
                <w:szCs w:val="18"/>
              </w:rPr>
              <w:t>Номер квартала</w:t>
            </w:r>
          </w:p>
        </w:tc>
        <w:tc>
          <w:tcPr>
            <w:tcW w:w="42.50pt" w:type="dxa"/>
          </w:tcPr>
          <w:p w14:paraId="1C69E37A" w14:textId="77777777" w:rsidR="00E728FE" w:rsidRPr="0028620A" w:rsidRDefault="00E728FE" w:rsidP="00A32749">
            <w:pPr>
              <w:rPr>
                <w:sz w:val="18"/>
                <w:szCs w:val="18"/>
              </w:rPr>
            </w:pPr>
            <w:r w:rsidRPr="0028620A">
              <w:rPr>
                <w:sz w:val="18"/>
                <w:szCs w:val="18"/>
              </w:rPr>
              <w:t>Номер вы</w:t>
            </w:r>
            <w:r>
              <w:rPr>
                <w:sz w:val="18"/>
                <w:szCs w:val="18"/>
              </w:rPr>
              <w:t>д</w:t>
            </w:r>
            <w:r w:rsidRPr="0028620A">
              <w:rPr>
                <w:sz w:val="18"/>
                <w:szCs w:val="18"/>
              </w:rPr>
              <w:t>ела</w:t>
            </w:r>
          </w:p>
        </w:tc>
        <w:tc>
          <w:tcPr>
            <w:tcW w:w="56.70pt" w:type="dxa"/>
          </w:tcPr>
          <w:p w14:paraId="254883BB" w14:textId="77777777" w:rsidR="00E728FE" w:rsidRPr="0028620A" w:rsidRDefault="00E728FE" w:rsidP="00A32749">
            <w:pPr>
              <w:rPr>
                <w:sz w:val="18"/>
                <w:szCs w:val="18"/>
              </w:rPr>
            </w:pPr>
            <w:r w:rsidRPr="0028620A">
              <w:rPr>
                <w:sz w:val="18"/>
                <w:szCs w:val="18"/>
              </w:rPr>
              <w:t>Общая площадь выдела, га</w:t>
            </w:r>
          </w:p>
        </w:tc>
        <w:tc>
          <w:tcPr>
            <w:tcW w:w="49.65pt" w:type="dxa"/>
          </w:tcPr>
          <w:p w14:paraId="69F2708D" w14:textId="77777777" w:rsidR="00E728FE" w:rsidRPr="0028620A" w:rsidRDefault="00E728FE" w:rsidP="00A32749">
            <w:pPr>
              <w:rPr>
                <w:sz w:val="18"/>
                <w:szCs w:val="18"/>
              </w:rPr>
            </w:pPr>
            <w:r w:rsidRPr="0028620A">
              <w:rPr>
                <w:sz w:val="18"/>
                <w:szCs w:val="18"/>
              </w:rPr>
              <w:t>Площадь пересечения, га</w:t>
            </w:r>
          </w:p>
        </w:tc>
        <w:tc>
          <w:tcPr>
            <w:tcW w:w="41.80pt" w:type="dxa"/>
          </w:tcPr>
          <w:p w14:paraId="14D4C657" w14:textId="77777777" w:rsidR="00E728FE" w:rsidRPr="0028620A" w:rsidRDefault="00E728FE" w:rsidP="00A32749">
            <w:pPr>
              <w:rPr>
                <w:sz w:val="18"/>
                <w:szCs w:val="18"/>
              </w:rPr>
            </w:pPr>
            <w:r w:rsidRPr="0028620A">
              <w:rPr>
                <w:sz w:val="18"/>
                <w:szCs w:val="18"/>
              </w:rPr>
              <w:t>Суммарная площадь пересечения, га</w:t>
            </w:r>
          </w:p>
        </w:tc>
        <w:tc>
          <w:tcPr>
            <w:tcW w:w="57.40pt" w:type="dxa"/>
          </w:tcPr>
          <w:p w14:paraId="41C9A769" w14:textId="77777777" w:rsidR="00E728FE" w:rsidRPr="0028620A" w:rsidRDefault="00E728FE" w:rsidP="00A32749">
            <w:pPr>
              <w:rPr>
                <w:sz w:val="18"/>
                <w:szCs w:val="18"/>
              </w:rPr>
            </w:pPr>
            <w:r w:rsidRPr="0028620A">
              <w:rPr>
                <w:sz w:val="18"/>
                <w:szCs w:val="18"/>
              </w:rPr>
              <w:t>Оставшаяся площадь выдела, га</w:t>
            </w:r>
          </w:p>
        </w:tc>
        <w:tc>
          <w:tcPr>
            <w:tcW w:w="21.25pt" w:type="dxa"/>
            <w:textDirection w:val="lr"/>
          </w:tcPr>
          <w:p w14:paraId="70283CA3" w14:textId="77777777" w:rsidR="00E728FE" w:rsidRPr="0028620A" w:rsidRDefault="00E728FE" w:rsidP="00A32749">
            <w:pPr>
              <w:ind w:start="5.65pt" w:end="5.65pt"/>
              <w:rPr>
                <w:sz w:val="18"/>
                <w:szCs w:val="18"/>
              </w:rPr>
            </w:pPr>
            <w:r w:rsidRPr="0028620A">
              <w:rPr>
                <w:sz w:val="18"/>
                <w:szCs w:val="18"/>
              </w:rPr>
              <w:t>Целевое назначение</w:t>
            </w:r>
          </w:p>
        </w:tc>
        <w:tc>
          <w:tcPr>
            <w:tcW w:w="21.30pt" w:type="dxa"/>
            <w:textDirection w:val="lr"/>
          </w:tcPr>
          <w:p w14:paraId="52AB1CB8" w14:textId="77777777" w:rsidR="00E728FE" w:rsidRPr="0028620A" w:rsidRDefault="00E728FE" w:rsidP="00A32749">
            <w:pPr>
              <w:ind w:start="5.65pt" w:end="5.65pt"/>
              <w:rPr>
                <w:sz w:val="18"/>
                <w:szCs w:val="18"/>
              </w:rPr>
            </w:pPr>
            <w:r w:rsidRPr="0028620A">
              <w:rPr>
                <w:sz w:val="18"/>
                <w:szCs w:val="18"/>
              </w:rPr>
              <w:t>Категория защитных лесов</w:t>
            </w:r>
          </w:p>
        </w:tc>
        <w:tc>
          <w:tcPr>
            <w:tcW w:w="28.35pt" w:type="dxa"/>
          </w:tcPr>
          <w:p w14:paraId="0979A114" w14:textId="77777777" w:rsidR="00E728FE" w:rsidRPr="0028620A" w:rsidRDefault="00E728FE" w:rsidP="00A32749">
            <w:pPr>
              <w:rPr>
                <w:sz w:val="18"/>
                <w:szCs w:val="18"/>
              </w:rPr>
            </w:pPr>
            <w:r w:rsidRPr="0028620A">
              <w:rPr>
                <w:sz w:val="18"/>
                <w:szCs w:val="18"/>
              </w:rPr>
              <w:t>О наличии ООПТ/культуры</w:t>
            </w:r>
          </w:p>
        </w:tc>
        <w:tc>
          <w:tcPr>
            <w:tcW w:w="92.10pt" w:type="dxa"/>
          </w:tcPr>
          <w:p w14:paraId="1A2534C4" w14:textId="77777777" w:rsidR="00E728FE" w:rsidRPr="0028620A" w:rsidRDefault="00E728FE" w:rsidP="00A32749">
            <w:pPr>
              <w:rPr>
                <w:sz w:val="18"/>
                <w:szCs w:val="18"/>
              </w:rPr>
            </w:pPr>
            <w:r w:rsidRPr="0028620A">
              <w:rPr>
                <w:sz w:val="18"/>
                <w:szCs w:val="18"/>
              </w:rPr>
              <w:t>Кадастровые номера участков иных категорий</w:t>
            </w:r>
          </w:p>
        </w:tc>
        <w:tc>
          <w:tcPr>
            <w:tcW w:w="50.35pt" w:type="dxa"/>
          </w:tcPr>
          <w:p w14:paraId="2065F508" w14:textId="77777777" w:rsidR="00E728FE" w:rsidRPr="0028620A" w:rsidRDefault="00E728FE" w:rsidP="00A32749">
            <w:pPr>
              <w:rPr>
                <w:sz w:val="18"/>
                <w:szCs w:val="18"/>
              </w:rPr>
            </w:pPr>
            <w:r w:rsidRPr="0028620A">
              <w:rPr>
                <w:sz w:val="18"/>
                <w:szCs w:val="18"/>
              </w:rPr>
              <w:t>Вид разрешенного использования земельных участков</w:t>
            </w:r>
          </w:p>
        </w:tc>
        <w:tc>
          <w:tcPr>
            <w:tcW w:w="45pt" w:type="dxa"/>
          </w:tcPr>
          <w:p w14:paraId="027605BB" w14:textId="77777777" w:rsidR="00E728FE" w:rsidRPr="0028620A" w:rsidRDefault="00E728FE" w:rsidP="00A32749">
            <w:pPr>
              <w:rPr>
                <w:sz w:val="18"/>
                <w:szCs w:val="18"/>
              </w:rPr>
            </w:pPr>
            <w:r w:rsidRPr="0028620A">
              <w:rPr>
                <w:sz w:val="18"/>
                <w:szCs w:val="18"/>
              </w:rPr>
              <w:t>Категория земель</w:t>
            </w:r>
          </w:p>
        </w:tc>
        <w:tc>
          <w:tcPr>
            <w:tcW w:w="62pt" w:type="dxa"/>
          </w:tcPr>
          <w:p w14:paraId="04C697E6" w14:textId="77777777" w:rsidR="00E728FE" w:rsidRPr="0028620A" w:rsidRDefault="00E728FE" w:rsidP="00A32749">
            <w:pPr>
              <w:rPr>
                <w:sz w:val="18"/>
                <w:szCs w:val="18"/>
              </w:rPr>
            </w:pPr>
            <w:r w:rsidRPr="0028620A">
              <w:rPr>
                <w:sz w:val="18"/>
                <w:szCs w:val="18"/>
              </w:rPr>
              <w:t>Возникновение права на ЗУ (по ЕГРН)</w:t>
            </w:r>
          </w:p>
        </w:tc>
        <w:tc>
          <w:tcPr>
            <w:tcW w:w="60.60pt" w:type="dxa"/>
          </w:tcPr>
          <w:p w14:paraId="51BE188A" w14:textId="77777777" w:rsidR="00E728FE" w:rsidRPr="0028620A" w:rsidRDefault="00E728FE" w:rsidP="00A32749">
            <w:pPr>
              <w:rPr>
                <w:sz w:val="18"/>
                <w:szCs w:val="18"/>
              </w:rPr>
            </w:pPr>
            <w:r w:rsidRPr="0028620A">
              <w:rPr>
                <w:sz w:val="18"/>
                <w:szCs w:val="18"/>
              </w:rPr>
              <w:t>Дата возникновения первичного права ЗУ (договоры аренды, свидетельства)</w:t>
            </w:r>
          </w:p>
        </w:tc>
      </w:tr>
      <w:tr w:rsidR="00E728FE" w14:paraId="31B1ED46" w14:textId="77777777" w:rsidTr="00A32749">
        <w:tc>
          <w:tcPr>
            <w:tcW w:w="28.35pt" w:type="dxa"/>
          </w:tcPr>
          <w:p w14:paraId="5FD5786F" w14:textId="77777777" w:rsidR="00E728FE" w:rsidRDefault="00E728FE" w:rsidP="00A32749">
            <w:pPr>
              <w:jc w:val="center"/>
            </w:pPr>
            <w:r>
              <w:t>1</w:t>
            </w:r>
          </w:p>
        </w:tc>
        <w:tc>
          <w:tcPr>
            <w:tcW w:w="56.70pt" w:type="dxa"/>
          </w:tcPr>
          <w:p w14:paraId="1B7A1717" w14:textId="77777777" w:rsidR="00E728FE" w:rsidRDefault="00E728FE" w:rsidP="00A32749">
            <w:pPr>
              <w:jc w:val="center"/>
            </w:pPr>
            <w:r>
              <w:t>2</w:t>
            </w:r>
          </w:p>
        </w:tc>
        <w:tc>
          <w:tcPr>
            <w:tcW w:w="42.55pt" w:type="dxa"/>
          </w:tcPr>
          <w:p w14:paraId="35D47BE3" w14:textId="77777777" w:rsidR="00E728FE" w:rsidRDefault="00E728FE" w:rsidP="00A32749">
            <w:pPr>
              <w:jc w:val="center"/>
            </w:pPr>
            <w:r>
              <w:t>3</w:t>
            </w:r>
          </w:p>
        </w:tc>
        <w:tc>
          <w:tcPr>
            <w:tcW w:w="42.50pt" w:type="dxa"/>
          </w:tcPr>
          <w:p w14:paraId="33A18596" w14:textId="77777777" w:rsidR="00E728FE" w:rsidRDefault="00E728FE" w:rsidP="00A32749">
            <w:pPr>
              <w:jc w:val="center"/>
            </w:pPr>
            <w:r>
              <w:t>4</w:t>
            </w:r>
          </w:p>
        </w:tc>
        <w:tc>
          <w:tcPr>
            <w:tcW w:w="56.70pt" w:type="dxa"/>
          </w:tcPr>
          <w:p w14:paraId="568EA854" w14:textId="77777777" w:rsidR="00E728FE" w:rsidRDefault="00E728FE" w:rsidP="00A32749">
            <w:pPr>
              <w:jc w:val="center"/>
            </w:pPr>
            <w:r>
              <w:t>5</w:t>
            </w:r>
          </w:p>
        </w:tc>
        <w:tc>
          <w:tcPr>
            <w:tcW w:w="49.65pt" w:type="dxa"/>
          </w:tcPr>
          <w:p w14:paraId="39DC7A61" w14:textId="77777777" w:rsidR="00E728FE" w:rsidRDefault="00E728FE" w:rsidP="00A32749">
            <w:pPr>
              <w:jc w:val="center"/>
            </w:pPr>
            <w:r>
              <w:t>6</w:t>
            </w:r>
          </w:p>
        </w:tc>
        <w:tc>
          <w:tcPr>
            <w:tcW w:w="41.80pt" w:type="dxa"/>
          </w:tcPr>
          <w:p w14:paraId="5A4FA93D" w14:textId="77777777" w:rsidR="00E728FE" w:rsidRDefault="00E728FE" w:rsidP="00A32749">
            <w:pPr>
              <w:jc w:val="center"/>
            </w:pPr>
            <w:r>
              <w:t>7</w:t>
            </w:r>
          </w:p>
        </w:tc>
        <w:tc>
          <w:tcPr>
            <w:tcW w:w="57.40pt" w:type="dxa"/>
          </w:tcPr>
          <w:p w14:paraId="3D1C665F" w14:textId="77777777" w:rsidR="00E728FE" w:rsidRDefault="00E728FE" w:rsidP="00A32749">
            <w:pPr>
              <w:jc w:val="center"/>
            </w:pPr>
            <w:r>
              <w:t>8</w:t>
            </w:r>
          </w:p>
        </w:tc>
        <w:tc>
          <w:tcPr>
            <w:tcW w:w="21.25pt" w:type="dxa"/>
          </w:tcPr>
          <w:p w14:paraId="059022DB" w14:textId="77777777" w:rsidR="00E728FE" w:rsidRDefault="00E728FE" w:rsidP="00A32749">
            <w:pPr>
              <w:jc w:val="center"/>
            </w:pPr>
            <w:r>
              <w:t>9</w:t>
            </w:r>
          </w:p>
        </w:tc>
        <w:tc>
          <w:tcPr>
            <w:tcW w:w="21.30pt" w:type="dxa"/>
          </w:tcPr>
          <w:p w14:paraId="0595E4F5" w14:textId="77777777" w:rsidR="00E728FE" w:rsidRDefault="00E728FE" w:rsidP="00A32749">
            <w:pPr>
              <w:jc w:val="center"/>
            </w:pPr>
            <w:r>
              <w:t>10</w:t>
            </w:r>
          </w:p>
        </w:tc>
        <w:tc>
          <w:tcPr>
            <w:tcW w:w="28.35pt" w:type="dxa"/>
          </w:tcPr>
          <w:p w14:paraId="627D43B9" w14:textId="77777777" w:rsidR="00E728FE" w:rsidRDefault="00E728FE" w:rsidP="00A32749">
            <w:pPr>
              <w:jc w:val="center"/>
            </w:pPr>
            <w:r>
              <w:t>11</w:t>
            </w:r>
          </w:p>
        </w:tc>
        <w:tc>
          <w:tcPr>
            <w:tcW w:w="92.10pt" w:type="dxa"/>
          </w:tcPr>
          <w:p w14:paraId="7A9BFD4D" w14:textId="77777777" w:rsidR="00E728FE" w:rsidRDefault="00E728FE" w:rsidP="00A32749">
            <w:pPr>
              <w:jc w:val="center"/>
            </w:pPr>
            <w:r>
              <w:t>12</w:t>
            </w:r>
          </w:p>
        </w:tc>
        <w:tc>
          <w:tcPr>
            <w:tcW w:w="50.35pt" w:type="dxa"/>
          </w:tcPr>
          <w:p w14:paraId="4D515ECB" w14:textId="77777777" w:rsidR="00E728FE" w:rsidRDefault="00E728FE" w:rsidP="00A32749">
            <w:pPr>
              <w:jc w:val="center"/>
            </w:pPr>
            <w:r>
              <w:t>13</w:t>
            </w:r>
          </w:p>
        </w:tc>
        <w:tc>
          <w:tcPr>
            <w:tcW w:w="45pt" w:type="dxa"/>
          </w:tcPr>
          <w:p w14:paraId="45AE7A45" w14:textId="77777777" w:rsidR="00E728FE" w:rsidRDefault="00E728FE" w:rsidP="00A32749">
            <w:pPr>
              <w:jc w:val="center"/>
            </w:pPr>
            <w:r>
              <w:t>14</w:t>
            </w:r>
          </w:p>
        </w:tc>
        <w:tc>
          <w:tcPr>
            <w:tcW w:w="62pt" w:type="dxa"/>
          </w:tcPr>
          <w:p w14:paraId="519591D1" w14:textId="77777777" w:rsidR="00E728FE" w:rsidRDefault="00E728FE" w:rsidP="00A32749">
            <w:pPr>
              <w:jc w:val="center"/>
            </w:pPr>
            <w:r>
              <w:t>15</w:t>
            </w:r>
          </w:p>
        </w:tc>
        <w:tc>
          <w:tcPr>
            <w:tcW w:w="60.60pt" w:type="dxa"/>
          </w:tcPr>
          <w:p w14:paraId="7207D637" w14:textId="77777777" w:rsidR="00E728FE" w:rsidRDefault="00E728FE" w:rsidP="00A32749">
            <w:pPr>
              <w:jc w:val="center"/>
            </w:pPr>
            <w:r>
              <w:t>16</w:t>
            </w:r>
          </w:p>
        </w:tc>
      </w:tr>
      <w:tr w:rsidR="00E728FE" w:rsidRPr="009306F5" w14:paraId="00CB728D" w14:textId="77777777" w:rsidTr="00A32749">
        <w:tc>
          <w:tcPr>
            <w:tcW w:w="28.35pt" w:type="dxa"/>
          </w:tcPr>
          <w:p w14:paraId="11E8627C" w14:textId="77777777" w:rsidR="00E728FE" w:rsidRPr="0028620A" w:rsidRDefault="00E728FE" w:rsidP="00A32749">
            <w:pPr>
              <w:rPr>
                <w:lang w:val="en-US"/>
              </w:rPr>
            </w:pPr>
            <w:r>
              <w:rPr>
                <w:lang w:val="en-US"/>
              </w:rPr>
              <w:t>1</w:t>
            </w:r>
          </w:p>
        </w:tc>
        <w:tc>
          <w:tcPr>
            <w:tcW w:w="56.70pt" w:type="dxa"/>
          </w:tcPr>
          <w:p w14:paraId="1B16F089" w14:textId="77777777" w:rsidR="00E728FE" w:rsidRDefault="00E728FE" w:rsidP="00A32749">
            <w:r w:rsidRPr="0009519A">
              <w:t>1622</w:t>
            </w:r>
          </w:p>
        </w:tc>
        <w:tc>
          <w:tcPr>
            <w:tcW w:w="42.55pt" w:type="dxa"/>
          </w:tcPr>
          <w:p w14:paraId="5A16882B" w14:textId="77777777" w:rsidR="00E728FE" w:rsidRDefault="00E728FE" w:rsidP="00A32749"/>
        </w:tc>
        <w:tc>
          <w:tcPr>
            <w:tcW w:w="42.50pt" w:type="dxa"/>
          </w:tcPr>
          <w:p w14:paraId="2D72AFA4" w14:textId="77777777" w:rsidR="00E728FE" w:rsidRDefault="00E728FE" w:rsidP="00A32749"/>
        </w:tc>
        <w:tc>
          <w:tcPr>
            <w:tcW w:w="56.70pt" w:type="dxa"/>
          </w:tcPr>
          <w:p w14:paraId="23C8EE23" w14:textId="77777777" w:rsidR="00E728FE" w:rsidRDefault="00E728FE" w:rsidP="00A32749">
            <w:r w:rsidRPr="00380AD0">
              <w:t>0.7846</w:t>
            </w:r>
          </w:p>
        </w:tc>
        <w:tc>
          <w:tcPr>
            <w:tcW w:w="49.65pt" w:type="dxa"/>
          </w:tcPr>
          <w:p w14:paraId="6E647A19" w14:textId="77777777" w:rsidR="00E728FE" w:rsidRDefault="00E728FE" w:rsidP="00A32749">
            <w:r w:rsidRPr="0009519A">
              <w:t>0.0473</w:t>
            </w:r>
          </w:p>
        </w:tc>
        <w:tc>
          <w:tcPr>
            <w:tcW w:w="41.80pt" w:type="dxa"/>
          </w:tcPr>
          <w:p w14:paraId="1FACF291" w14:textId="77777777" w:rsidR="00E728FE" w:rsidRDefault="00E728FE" w:rsidP="00A32749"/>
        </w:tc>
        <w:tc>
          <w:tcPr>
            <w:tcW w:w="57.40pt" w:type="dxa"/>
          </w:tcPr>
          <w:p w14:paraId="48E2644A" w14:textId="77777777" w:rsidR="00E728FE" w:rsidRDefault="00E728FE" w:rsidP="00A32749"/>
        </w:tc>
        <w:tc>
          <w:tcPr>
            <w:tcW w:w="21.25pt" w:type="dxa"/>
          </w:tcPr>
          <w:p w14:paraId="302E4CE4" w14:textId="77777777" w:rsidR="00E728FE" w:rsidRDefault="00E728FE" w:rsidP="00A32749"/>
        </w:tc>
        <w:tc>
          <w:tcPr>
            <w:tcW w:w="21.30pt" w:type="dxa"/>
          </w:tcPr>
          <w:p w14:paraId="7B4890C7" w14:textId="77777777" w:rsidR="00E728FE" w:rsidRDefault="00E728FE" w:rsidP="00A32749"/>
        </w:tc>
        <w:tc>
          <w:tcPr>
            <w:tcW w:w="28.35pt" w:type="dxa"/>
          </w:tcPr>
          <w:p w14:paraId="29E72D36" w14:textId="77777777" w:rsidR="00E728FE" w:rsidRDefault="00E728FE" w:rsidP="00A32749"/>
        </w:tc>
        <w:tc>
          <w:tcPr>
            <w:tcW w:w="92.10pt" w:type="dxa"/>
            <w:vAlign w:val="bottom"/>
          </w:tcPr>
          <w:p w14:paraId="24BE4178" w14:textId="77777777" w:rsidR="00E728FE" w:rsidRPr="009306F5" w:rsidRDefault="00E728FE" w:rsidP="00A32749">
            <w:pPr>
              <w:rPr>
                <w:sz w:val="18"/>
                <w:szCs w:val="18"/>
              </w:rPr>
            </w:pPr>
            <w:r w:rsidRPr="009306F5">
              <w:rPr>
                <w:sz w:val="18"/>
                <w:szCs w:val="18"/>
              </w:rPr>
              <w:t>54:06:010111:27</w:t>
            </w:r>
          </w:p>
        </w:tc>
        <w:tc>
          <w:tcPr>
            <w:tcW w:w="50.35pt" w:type="dxa"/>
          </w:tcPr>
          <w:p w14:paraId="31E24BB2"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517EC0DB"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06B97F8F" w14:textId="77777777" w:rsidR="00E728FE" w:rsidRPr="009306F5" w:rsidRDefault="00E728FE" w:rsidP="00A32749">
            <w:pPr>
              <w:rPr>
                <w:sz w:val="18"/>
                <w:szCs w:val="18"/>
              </w:rPr>
            </w:pPr>
            <w:r w:rsidRPr="009306F5">
              <w:rPr>
                <w:sz w:val="18"/>
                <w:szCs w:val="18"/>
              </w:rPr>
              <w:t>21.09.2012</w:t>
            </w:r>
          </w:p>
        </w:tc>
        <w:tc>
          <w:tcPr>
            <w:tcW w:w="60.60pt" w:type="dxa"/>
          </w:tcPr>
          <w:p w14:paraId="155F36F1" w14:textId="77777777" w:rsidR="00E728FE" w:rsidRPr="009306F5" w:rsidRDefault="00E728FE" w:rsidP="00A32749">
            <w:pPr>
              <w:rPr>
                <w:sz w:val="18"/>
                <w:szCs w:val="18"/>
              </w:rPr>
            </w:pPr>
            <w:r w:rsidRPr="009306F5">
              <w:rPr>
                <w:sz w:val="18"/>
                <w:szCs w:val="18"/>
              </w:rPr>
              <w:t>31.01.2005</w:t>
            </w:r>
          </w:p>
        </w:tc>
      </w:tr>
      <w:tr w:rsidR="00E728FE" w:rsidRPr="009306F5" w14:paraId="77212D46" w14:textId="77777777" w:rsidTr="00A32749">
        <w:tc>
          <w:tcPr>
            <w:tcW w:w="28.35pt" w:type="dxa"/>
          </w:tcPr>
          <w:p w14:paraId="17F64B24" w14:textId="77777777" w:rsidR="00E728FE" w:rsidRPr="0028620A" w:rsidRDefault="00E728FE" w:rsidP="00A32749">
            <w:pPr>
              <w:rPr>
                <w:lang w:val="en-US"/>
              </w:rPr>
            </w:pPr>
            <w:r>
              <w:rPr>
                <w:lang w:val="en-US"/>
              </w:rPr>
              <w:t>2</w:t>
            </w:r>
          </w:p>
        </w:tc>
        <w:tc>
          <w:tcPr>
            <w:tcW w:w="56.70pt" w:type="dxa"/>
          </w:tcPr>
          <w:p w14:paraId="5EAD553B" w14:textId="77777777" w:rsidR="00E728FE" w:rsidRDefault="00E728FE" w:rsidP="00A32749">
            <w:r w:rsidRPr="0009519A">
              <w:t>1622</w:t>
            </w:r>
          </w:p>
        </w:tc>
        <w:tc>
          <w:tcPr>
            <w:tcW w:w="42.55pt" w:type="dxa"/>
          </w:tcPr>
          <w:p w14:paraId="3AABA3C5" w14:textId="77777777" w:rsidR="00E728FE" w:rsidRDefault="00E728FE" w:rsidP="00A32749"/>
        </w:tc>
        <w:tc>
          <w:tcPr>
            <w:tcW w:w="42.50pt" w:type="dxa"/>
          </w:tcPr>
          <w:p w14:paraId="65B68AF0" w14:textId="77777777" w:rsidR="00E728FE" w:rsidRDefault="00E728FE" w:rsidP="00A32749"/>
        </w:tc>
        <w:tc>
          <w:tcPr>
            <w:tcW w:w="56.70pt" w:type="dxa"/>
          </w:tcPr>
          <w:p w14:paraId="26FD193E" w14:textId="77777777" w:rsidR="00E728FE" w:rsidRDefault="00E728FE" w:rsidP="00A32749">
            <w:r w:rsidRPr="00380AD0">
              <w:t>0.7846</w:t>
            </w:r>
          </w:p>
        </w:tc>
        <w:tc>
          <w:tcPr>
            <w:tcW w:w="49.65pt" w:type="dxa"/>
          </w:tcPr>
          <w:p w14:paraId="56BE2342" w14:textId="77777777" w:rsidR="00E728FE" w:rsidRDefault="00E728FE" w:rsidP="00A32749">
            <w:r w:rsidRPr="0009519A">
              <w:t>0.0494</w:t>
            </w:r>
          </w:p>
        </w:tc>
        <w:tc>
          <w:tcPr>
            <w:tcW w:w="41.80pt" w:type="dxa"/>
          </w:tcPr>
          <w:p w14:paraId="575B7C9B" w14:textId="77777777" w:rsidR="00E728FE" w:rsidRDefault="00E728FE" w:rsidP="00A32749"/>
        </w:tc>
        <w:tc>
          <w:tcPr>
            <w:tcW w:w="57.40pt" w:type="dxa"/>
          </w:tcPr>
          <w:p w14:paraId="6BC83A25" w14:textId="77777777" w:rsidR="00E728FE" w:rsidRDefault="00E728FE" w:rsidP="00A32749"/>
        </w:tc>
        <w:tc>
          <w:tcPr>
            <w:tcW w:w="21.25pt" w:type="dxa"/>
          </w:tcPr>
          <w:p w14:paraId="7B6B9699" w14:textId="77777777" w:rsidR="00E728FE" w:rsidRDefault="00E728FE" w:rsidP="00A32749"/>
        </w:tc>
        <w:tc>
          <w:tcPr>
            <w:tcW w:w="21.30pt" w:type="dxa"/>
          </w:tcPr>
          <w:p w14:paraId="697D60D8" w14:textId="77777777" w:rsidR="00E728FE" w:rsidRDefault="00E728FE" w:rsidP="00A32749"/>
        </w:tc>
        <w:tc>
          <w:tcPr>
            <w:tcW w:w="28.35pt" w:type="dxa"/>
          </w:tcPr>
          <w:p w14:paraId="09F922A7" w14:textId="77777777" w:rsidR="00E728FE" w:rsidRDefault="00E728FE" w:rsidP="00A32749"/>
        </w:tc>
        <w:tc>
          <w:tcPr>
            <w:tcW w:w="92.10pt" w:type="dxa"/>
            <w:vAlign w:val="bottom"/>
          </w:tcPr>
          <w:p w14:paraId="35B30E86" w14:textId="77777777" w:rsidR="00E728FE" w:rsidRPr="009306F5" w:rsidRDefault="00E728FE" w:rsidP="00A32749">
            <w:pPr>
              <w:rPr>
                <w:sz w:val="18"/>
                <w:szCs w:val="18"/>
              </w:rPr>
            </w:pPr>
            <w:r w:rsidRPr="009306F5">
              <w:rPr>
                <w:sz w:val="18"/>
                <w:szCs w:val="18"/>
              </w:rPr>
              <w:t>54:06:010111:4</w:t>
            </w:r>
          </w:p>
        </w:tc>
        <w:tc>
          <w:tcPr>
            <w:tcW w:w="50.35pt" w:type="dxa"/>
          </w:tcPr>
          <w:p w14:paraId="31410AD0"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2748A920"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298D091E" w14:textId="77777777" w:rsidR="00E728FE" w:rsidRPr="009306F5" w:rsidRDefault="00E728FE" w:rsidP="00A32749">
            <w:pPr>
              <w:rPr>
                <w:sz w:val="18"/>
                <w:szCs w:val="18"/>
              </w:rPr>
            </w:pPr>
            <w:r w:rsidRPr="009306F5">
              <w:rPr>
                <w:sz w:val="18"/>
                <w:szCs w:val="18"/>
              </w:rPr>
              <w:t>19.09.2002</w:t>
            </w:r>
          </w:p>
        </w:tc>
        <w:tc>
          <w:tcPr>
            <w:tcW w:w="60.60pt" w:type="dxa"/>
          </w:tcPr>
          <w:p w14:paraId="22A38B3B" w14:textId="77777777" w:rsidR="00E728FE" w:rsidRPr="009306F5" w:rsidRDefault="00E728FE" w:rsidP="00A32749">
            <w:pPr>
              <w:rPr>
                <w:sz w:val="18"/>
                <w:szCs w:val="18"/>
              </w:rPr>
            </w:pPr>
            <w:r w:rsidRPr="009306F5">
              <w:rPr>
                <w:sz w:val="18"/>
                <w:szCs w:val="18"/>
              </w:rPr>
              <w:t>13.08.2002</w:t>
            </w:r>
          </w:p>
        </w:tc>
      </w:tr>
      <w:tr w:rsidR="00E728FE" w:rsidRPr="009306F5" w14:paraId="55BAAC22" w14:textId="77777777" w:rsidTr="00A32749">
        <w:tc>
          <w:tcPr>
            <w:tcW w:w="28.35pt" w:type="dxa"/>
          </w:tcPr>
          <w:p w14:paraId="4ED2C446" w14:textId="77777777" w:rsidR="00E728FE" w:rsidRDefault="00E728FE" w:rsidP="00A32749">
            <w:pPr>
              <w:rPr>
                <w:lang w:val="en-US"/>
              </w:rPr>
            </w:pPr>
            <w:r>
              <w:rPr>
                <w:lang w:val="en-US"/>
              </w:rPr>
              <w:t>3</w:t>
            </w:r>
          </w:p>
        </w:tc>
        <w:tc>
          <w:tcPr>
            <w:tcW w:w="56.70pt" w:type="dxa"/>
          </w:tcPr>
          <w:p w14:paraId="06C0965D" w14:textId="77777777" w:rsidR="00E728FE" w:rsidRDefault="00E728FE" w:rsidP="00A32749">
            <w:r w:rsidRPr="0009519A">
              <w:t>1534</w:t>
            </w:r>
          </w:p>
        </w:tc>
        <w:tc>
          <w:tcPr>
            <w:tcW w:w="42.55pt" w:type="dxa"/>
          </w:tcPr>
          <w:p w14:paraId="2555149A" w14:textId="77777777" w:rsidR="00E728FE" w:rsidRDefault="00E728FE" w:rsidP="00A32749"/>
        </w:tc>
        <w:tc>
          <w:tcPr>
            <w:tcW w:w="42.50pt" w:type="dxa"/>
          </w:tcPr>
          <w:p w14:paraId="4C040EDE" w14:textId="77777777" w:rsidR="00E728FE" w:rsidRDefault="00E728FE" w:rsidP="00A32749"/>
        </w:tc>
        <w:tc>
          <w:tcPr>
            <w:tcW w:w="56.70pt" w:type="dxa"/>
          </w:tcPr>
          <w:p w14:paraId="52BB39F5" w14:textId="77777777" w:rsidR="00E728FE" w:rsidRDefault="00E728FE" w:rsidP="00A32749">
            <w:r w:rsidRPr="00380AD0">
              <w:t>0.811</w:t>
            </w:r>
          </w:p>
        </w:tc>
        <w:tc>
          <w:tcPr>
            <w:tcW w:w="49.65pt" w:type="dxa"/>
          </w:tcPr>
          <w:p w14:paraId="73AB47A3" w14:textId="77777777" w:rsidR="00E728FE" w:rsidRDefault="00E728FE" w:rsidP="00A32749">
            <w:r w:rsidRPr="0009519A">
              <w:t>0.0388</w:t>
            </w:r>
          </w:p>
        </w:tc>
        <w:tc>
          <w:tcPr>
            <w:tcW w:w="41.80pt" w:type="dxa"/>
          </w:tcPr>
          <w:p w14:paraId="0CE83E0A" w14:textId="77777777" w:rsidR="00E728FE" w:rsidRDefault="00E728FE" w:rsidP="00A32749"/>
        </w:tc>
        <w:tc>
          <w:tcPr>
            <w:tcW w:w="57.40pt" w:type="dxa"/>
          </w:tcPr>
          <w:p w14:paraId="44A0C8FE" w14:textId="77777777" w:rsidR="00E728FE" w:rsidRDefault="00E728FE" w:rsidP="00A32749"/>
        </w:tc>
        <w:tc>
          <w:tcPr>
            <w:tcW w:w="21.25pt" w:type="dxa"/>
          </w:tcPr>
          <w:p w14:paraId="674B9D6D" w14:textId="77777777" w:rsidR="00E728FE" w:rsidRDefault="00E728FE" w:rsidP="00A32749"/>
        </w:tc>
        <w:tc>
          <w:tcPr>
            <w:tcW w:w="21.30pt" w:type="dxa"/>
          </w:tcPr>
          <w:p w14:paraId="5AE340AD" w14:textId="77777777" w:rsidR="00E728FE" w:rsidRDefault="00E728FE" w:rsidP="00A32749"/>
        </w:tc>
        <w:tc>
          <w:tcPr>
            <w:tcW w:w="28.35pt" w:type="dxa"/>
          </w:tcPr>
          <w:p w14:paraId="5B352422" w14:textId="77777777" w:rsidR="00E728FE" w:rsidRDefault="00E728FE" w:rsidP="00A32749"/>
        </w:tc>
        <w:tc>
          <w:tcPr>
            <w:tcW w:w="92.10pt" w:type="dxa"/>
            <w:vAlign w:val="bottom"/>
          </w:tcPr>
          <w:p w14:paraId="20B80CC9" w14:textId="77777777" w:rsidR="00E728FE" w:rsidRPr="009306F5" w:rsidRDefault="00E728FE" w:rsidP="00A32749">
            <w:pPr>
              <w:rPr>
                <w:sz w:val="18"/>
                <w:szCs w:val="18"/>
              </w:rPr>
            </w:pPr>
            <w:r w:rsidRPr="009306F5">
              <w:rPr>
                <w:sz w:val="18"/>
                <w:szCs w:val="18"/>
              </w:rPr>
              <w:t>54:06:010111:152</w:t>
            </w:r>
          </w:p>
        </w:tc>
        <w:tc>
          <w:tcPr>
            <w:tcW w:w="50.35pt" w:type="dxa"/>
          </w:tcPr>
          <w:p w14:paraId="4FCF4C17" w14:textId="77777777" w:rsidR="00E728FE" w:rsidRPr="009306F5" w:rsidRDefault="00E728FE" w:rsidP="00A32749">
            <w:pPr>
              <w:rPr>
                <w:sz w:val="18"/>
                <w:szCs w:val="18"/>
              </w:rPr>
            </w:pPr>
            <w:r w:rsidRPr="009306F5">
              <w:rPr>
                <w:sz w:val="18"/>
                <w:szCs w:val="18"/>
              </w:rPr>
              <w:t xml:space="preserve">Для строительства и эксплуатации завода по производству </w:t>
            </w:r>
            <w:r w:rsidRPr="009306F5">
              <w:rPr>
                <w:sz w:val="18"/>
                <w:szCs w:val="18"/>
              </w:rPr>
              <w:lastRenderedPageBreak/>
              <w:t>комбикормов</w:t>
            </w:r>
          </w:p>
        </w:tc>
        <w:tc>
          <w:tcPr>
            <w:tcW w:w="45pt" w:type="dxa"/>
          </w:tcPr>
          <w:p w14:paraId="5EA6FCB9" w14:textId="77777777" w:rsidR="00E728FE" w:rsidRPr="009306F5" w:rsidRDefault="00E728FE" w:rsidP="00A32749">
            <w:pPr>
              <w:rPr>
                <w:sz w:val="18"/>
                <w:szCs w:val="18"/>
              </w:rPr>
            </w:pPr>
            <w:r w:rsidRPr="009306F5">
              <w:rPr>
                <w:sz w:val="18"/>
                <w:szCs w:val="18"/>
              </w:rPr>
              <w:lastRenderedPageBreak/>
              <w:t>Земли населенных пунктов</w:t>
            </w:r>
          </w:p>
        </w:tc>
        <w:tc>
          <w:tcPr>
            <w:tcW w:w="62pt" w:type="dxa"/>
          </w:tcPr>
          <w:p w14:paraId="473A3467" w14:textId="77777777" w:rsidR="00E728FE" w:rsidRPr="009306F5" w:rsidRDefault="00E728FE" w:rsidP="00A32749">
            <w:pPr>
              <w:rPr>
                <w:sz w:val="18"/>
                <w:szCs w:val="18"/>
              </w:rPr>
            </w:pPr>
            <w:r w:rsidRPr="009306F5">
              <w:rPr>
                <w:sz w:val="18"/>
                <w:szCs w:val="18"/>
              </w:rPr>
              <w:t>14.04.2017</w:t>
            </w:r>
          </w:p>
        </w:tc>
        <w:tc>
          <w:tcPr>
            <w:tcW w:w="60.60pt" w:type="dxa"/>
          </w:tcPr>
          <w:p w14:paraId="1EF91C2D" w14:textId="77777777" w:rsidR="00E728FE" w:rsidRPr="009306F5" w:rsidRDefault="00E728FE" w:rsidP="00A32749">
            <w:pPr>
              <w:rPr>
                <w:sz w:val="18"/>
                <w:szCs w:val="18"/>
              </w:rPr>
            </w:pPr>
            <w:r w:rsidRPr="009306F5">
              <w:rPr>
                <w:sz w:val="18"/>
                <w:szCs w:val="18"/>
              </w:rPr>
              <w:t>20.03.2013</w:t>
            </w:r>
          </w:p>
        </w:tc>
      </w:tr>
      <w:tr w:rsidR="00E728FE" w:rsidRPr="009306F5" w14:paraId="5051F69F" w14:textId="77777777" w:rsidTr="00A32749">
        <w:tc>
          <w:tcPr>
            <w:tcW w:w="28.35pt" w:type="dxa"/>
          </w:tcPr>
          <w:p w14:paraId="756A809F" w14:textId="77777777" w:rsidR="00E728FE" w:rsidRDefault="00E728FE" w:rsidP="00A32749">
            <w:pPr>
              <w:rPr>
                <w:lang w:val="en-US"/>
              </w:rPr>
            </w:pPr>
            <w:r>
              <w:rPr>
                <w:lang w:val="en-US"/>
              </w:rPr>
              <w:t>4</w:t>
            </w:r>
          </w:p>
        </w:tc>
        <w:tc>
          <w:tcPr>
            <w:tcW w:w="56.70pt" w:type="dxa"/>
          </w:tcPr>
          <w:p w14:paraId="11D53FA9" w14:textId="77777777" w:rsidR="00E728FE" w:rsidRDefault="00E728FE" w:rsidP="00A32749">
            <w:r w:rsidRPr="0009519A">
              <w:t>1622</w:t>
            </w:r>
          </w:p>
        </w:tc>
        <w:tc>
          <w:tcPr>
            <w:tcW w:w="42.55pt" w:type="dxa"/>
          </w:tcPr>
          <w:p w14:paraId="3CF7FF73" w14:textId="77777777" w:rsidR="00E728FE" w:rsidRDefault="00E728FE" w:rsidP="00A32749"/>
        </w:tc>
        <w:tc>
          <w:tcPr>
            <w:tcW w:w="42.50pt" w:type="dxa"/>
          </w:tcPr>
          <w:p w14:paraId="110FBC71" w14:textId="77777777" w:rsidR="00E728FE" w:rsidRDefault="00E728FE" w:rsidP="00A32749"/>
        </w:tc>
        <w:tc>
          <w:tcPr>
            <w:tcW w:w="56.70pt" w:type="dxa"/>
          </w:tcPr>
          <w:p w14:paraId="23BCF07A" w14:textId="77777777" w:rsidR="00E728FE" w:rsidRDefault="00E728FE" w:rsidP="00A32749">
            <w:r w:rsidRPr="00380AD0">
              <w:t>0.7846</w:t>
            </w:r>
          </w:p>
        </w:tc>
        <w:tc>
          <w:tcPr>
            <w:tcW w:w="49.65pt" w:type="dxa"/>
          </w:tcPr>
          <w:p w14:paraId="22623F5B" w14:textId="77777777" w:rsidR="00E728FE" w:rsidRDefault="00E728FE" w:rsidP="00A32749">
            <w:r w:rsidRPr="0009519A">
              <w:t>0.0038</w:t>
            </w:r>
          </w:p>
        </w:tc>
        <w:tc>
          <w:tcPr>
            <w:tcW w:w="41.80pt" w:type="dxa"/>
          </w:tcPr>
          <w:p w14:paraId="2E254107" w14:textId="77777777" w:rsidR="00E728FE" w:rsidRDefault="00E728FE" w:rsidP="00A32749"/>
        </w:tc>
        <w:tc>
          <w:tcPr>
            <w:tcW w:w="57.40pt" w:type="dxa"/>
          </w:tcPr>
          <w:p w14:paraId="663C8182" w14:textId="77777777" w:rsidR="00E728FE" w:rsidRDefault="00E728FE" w:rsidP="00A32749"/>
        </w:tc>
        <w:tc>
          <w:tcPr>
            <w:tcW w:w="21.25pt" w:type="dxa"/>
          </w:tcPr>
          <w:p w14:paraId="3A413B82" w14:textId="77777777" w:rsidR="00E728FE" w:rsidRDefault="00E728FE" w:rsidP="00A32749"/>
        </w:tc>
        <w:tc>
          <w:tcPr>
            <w:tcW w:w="21.30pt" w:type="dxa"/>
          </w:tcPr>
          <w:p w14:paraId="7394B78D" w14:textId="77777777" w:rsidR="00E728FE" w:rsidRDefault="00E728FE" w:rsidP="00A32749"/>
        </w:tc>
        <w:tc>
          <w:tcPr>
            <w:tcW w:w="28.35pt" w:type="dxa"/>
          </w:tcPr>
          <w:p w14:paraId="2B528772" w14:textId="77777777" w:rsidR="00E728FE" w:rsidRDefault="00E728FE" w:rsidP="00A32749"/>
        </w:tc>
        <w:tc>
          <w:tcPr>
            <w:tcW w:w="92.10pt" w:type="dxa"/>
            <w:vAlign w:val="bottom"/>
          </w:tcPr>
          <w:p w14:paraId="1822F78F" w14:textId="77777777" w:rsidR="00E728FE" w:rsidRPr="009306F5" w:rsidRDefault="00E728FE" w:rsidP="00A32749">
            <w:pPr>
              <w:rPr>
                <w:sz w:val="18"/>
                <w:szCs w:val="18"/>
              </w:rPr>
            </w:pPr>
            <w:r w:rsidRPr="009306F5">
              <w:rPr>
                <w:sz w:val="18"/>
                <w:szCs w:val="18"/>
              </w:rPr>
              <w:t>54:06:010111:58</w:t>
            </w:r>
          </w:p>
        </w:tc>
        <w:tc>
          <w:tcPr>
            <w:tcW w:w="50.35pt" w:type="dxa"/>
          </w:tcPr>
          <w:p w14:paraId="107FE5F2"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15A522D9"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7B369F91" w14:textId="77777777" w:rsidR="00E728FE" w:rsidRPr="009306F5" w:rsidRDefault="00E728FE" w:rsidP="00A32749">
            <w:pPr>
              <w:rPr>
                <w:sz w:val="18"/>
                <w:szCs w:val="18"/>
              </w:rPr>
            </w:pPr>
            <w:r w:rsidRPr="009306F5">
              <w:rPr>
                <w:sz w:val="18"/>
                <w:szCs w:val="18"/>
              </w:rPr>
              <w:t>16.12.2015</w:t>
            </w:r>
          </w:p>
        </w:tc>
        <w:tc>
          <w:tcPr>
            <w:tcW w:w="60.60pt" w:type="dxa"/>
          </w:tcPr>
          <w:p w14:paraId="79947B7A" w14:textId="77777777" w:rsidR="00E728FE" w:rsidRPr="009306F5" w:rsidRDefault="00E728FE" w:rsidP="00A32749">
            <w:pPr>
              <w:rPr>
                <w:sz w:val="18"/>
                <w:szCs w:val="18"/>
              </w:rPr>
            </w:pPr>
            <w:r w:rsidRPr="009306F5">
              <w:rPr>
                <w:sz w:val="18"/>
                <w:szCs w:val="18"/>
              </w:rPr>
              <w:t>31.01.2005</w:t>
            </w:r>
          </w:p>
        </w:tc>
      </w:tr>
      <w:tr w:rsidR="00E728FE" w:rsidRPr="009306F5" w14:paraId="12FABC82" w14:textId="77777777" w:rsidTr="00A32749">
        <w:tc>
          <w:tcPr>
            <w:tcW w:w="28.35pt" w:type="dxa"/>
          </w:tcPr>
          <w:p w14:paraId="736F22FA" w14:textId="77777777" w:rsidR="00E728FE" w:rsidRDefault="00E728FE" w:rsidP="00A32749">
            <w:pPr>
              <w:rPr>
                <w:lang w:val="en-US"/>
              </w:rPr>
            </w:pPr>
            <w:r>
              <w:rPr>
                <w:lang w:val="en-US"/>
              </w:rPr>
              <w:t>5</w:t>
            </w:r>
          </w:p>
        </w:tc>
        <w:tc>
          <w:tcPr>
            <w:tcW w:w="56.70pt" w:type="dxa"/>
          </w:tcPr>
          <w:p w14:paraId="099DBC45" w14:textId="77777777" w:rsidR="00E728FE" w:rsidRDefault="00E728FE" w:rsidP="00A32749">
            <w:r w:rsidRPr="0009519A">
              <w:t>1622</w:t>
            </w:r>
          </w:p>
        </w:tc>
        <w:tc>
          <w:tcPr>
            <w:tcW w:w="42.55pt" w:type="dxa"/>
          </w:tcPr>
          <w:p w14:paraId="034C68D4" w14:textId="77777777" w:rsidR="00E728FE" w:rsidRDefault="00E728FE" w:rsidP="00A32749"/>
        </w:tc>
        <w:tc>
          <w:tcPr>
            <w:tcW w:w="42.50pt" w:type="dxa"/>
          </w:tcPr>
          <w:p w14:paraId="255E449D" w14:textId="77777777" w:rsidR="00E728FE" w:rsidRDefault="00E728FE" w:rsidP="00A32749"/>
        </w:tc>
        <w:tc>
          <w:tcPr>
            <w:tcW w:w="56.70pt" w:type="dxa"/>
          </w:tcPr>
          <w:p w14:paraId="2C7B0C56" w14:textId="77777777" w:rsidR="00E728FE" w:rsidRDefault="00E728FE" w:rsidP="00A32749">
            <w:r w:rsidRPr="00380AD0">
              <w:t>0.7846</w:t>
            </w:r>
          </w:p>
        </w:tc>
        <w:tc>
          <w:tcPr>
            <w:tcW w:w="49.65pt" w:type="dxa"/>
          </w:tcPr>
          <w:p w14:paraId="07950CCC" w14:textId="77777777" w:rsidR="00E728FE" w:rsidRDefault="00E728FE" w:rsidP="00A32749">
            <w:r w:rsidRPr="0009519A">
              <w:t>0.0182</w:t>
            </w:r>
          </w:p>
        </w:tc>
        <w:tc>
          <w:tcPr>
            <w:tcW w:w="41.80pt" w:type="dxa"/>
          </w:tcPr>
          <w:p w14:paraId="7C18A182" w14:textId="77777777" w:rsidR="00E728FE" w:rsidRDefault="00E728FE" w:rsidP="00A32749"/>
        </w:tc>
        <w:tc>
          <w:tcPr>
            <w:tcW w:w="57.40pt" w:type="dxa"/>
          </w:tcPr>
          <w:p w14:paraId="57F8E94B" w14:textId="77777777" w:rsidR="00E728FE" w:rsidRDefault="00E728FE" w:rsidP="00A32749"/>
        </w:tc>
        <w:tc>
          <w:tcPr>
            <w:tcW w:w="21.25pt" w:type="dxa"/>
          </w:tcPr>
          <w:p w14:paraId="031ABFD6" w14:textId="77777777" w:rsidR="00E728FE" w:rsidRDefault="00E728FE" w:rsidP="00A32749"/>
        </w:tc>
        <w:tc>
          <w:tcPr>
            <w:tcW w:w="21.30pt" w:type="dxa"/>
          </w:tcPr>
          <w:p w14:paraId="343E2333" w14:textId="77777777" w:rsidR="00E728FE" w:rsidRDefault="00E728FE" w:rsidP="00A32749"/>
        </w:tc>
        <w:tc>
          <w:tcPr>
            <w:tcW w:w="28.35pt" w:type="dxa"/>
          </w:tcPr>
          <w:p w14:paraId="4ED926AF" w14:textId="77777777" w:rsidR="00E728FE" w:rsidRDefault="00E728FE" w:rsidP="00A32749"/>
        </w:tc>
        <w:tc>
          <w:tcPr>
            <w:tcW w:w="92.10pt" w:type="dxa"/>
            <w:vAlign w:val="bottom"/>
          </w:tcPr>
          <w:p w14:paraId="7BADD92B" w14:textId="77777777" w:rsidR="00E728FE" w:rsidRPr="009306F5" w:rsidRDefault="00E728FE" w:rsidP="00A32749">
            <w:pPr>
              <w:rPr>
                <w:sz w:val="18"/>
                <w:szCs w:val="18"/>
              </w:rPr>
            </w:pPr>
            <w:r w:rsidRPr="009306F5">
              <w:rPr>
                <w:sz w:val="18"/>
                <w:szCs w:val="18"/>
              </w:rPr>
              <w:t>54:06:010111:74</w:t>
            </w:r>
          </w:p>
        </w:tc>
        <w:tc>
          <w:tcPr>
            <w:tcW w:w="50.35pt" w:type="dxa"/>
          </w:tcPr>
          <w:p w14:paraId="57713F68" w14:textId="77777777" w:rsidR="00E728FE" w:rsidRPr="009306F5" w:rsidRDefault="00E728FE" w:rsidP="00A32749">
            <w:pPr>
              <w:rPr>
                <w:sz w:val="18"/>
                <w:szCs w:val="18"/>
              </w:rPr>
            </w:pPr>
            <w:r w:rsidRPr="009306F5">
              <w:rPr>
                <w:sz w:val="18"/>
                <w:szCs w:val="18"/>
              </w:rPr>
              <w:t>Для индивидуального жилищного строительства</w:t>
            </w:r>
          </w:p>
        </w:tc>
        <w:tc>
          <w:tcPr>
            <w:tcW w:w="45pt" w:type="dxa"/>
          </w:tcPr>
          <w:p w14:paraId="2E9A4B21"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7040FC5D" w14:textId="77777777" w:rsidR="00E728FE" w:rsidRPr="009306F5" w:rsidRDefault="00E728FE" w:rsidP="00A32749">
            <w:pPr>
              <w:rPr>
                <w:sz w:val="18"/>
                <w:szCs w:val="18"/>
              </w:rPr>
            </w:pPr>
            <w:r w:rsidRPr="009306F5">
              <w:rPr>
                <w:sz w:val="18"/>
                <w:szCs w:val="18"/>
              </w:rPr>
              <w:t>29.04.2016</w:t>
            </w:r>
          </w:p>
        </w:tc>
        <w:tc>
          <w:tcPr>
            <w:tcW w:w="60.60pt" w:type="dxa"/>
          </w:tcPr>
          <w:p w14:paraId="081E71A7" w14:textId="77777777" w:rsidR="00E728FE" w:rsidRPr="009306F5" w:rsidRDefault="00E728FE" w:rsidP="00A32749">
            <w:pPr>
              <w:rPr>
                <w:sz w:val="18"/>
                <w:szCs w:val="18"/>
              </w:rPr>
            </w:pPr>
            <w:r w:rsidRPr="009306F5">
              <w:rPr>
                <w:sz w:val="18"/>
                <w:szCs w:val="18"/>
              </w:rPr>
              <w:t>30.03.2009</w:t>
            </w:r>
          </w:p>
        </w:tc>
      </w:tr>
      <w:tr w:rsidR="00E728FE" w:rsidRPr="009306F5" w14:paraId="03ED7A91" w14:textId="77777777" w:rsidTr="00A32749">
        <w:tc>
          <w:tcPr>
            <w:tcW w:w="28.35pt" w:type="dxa"/>
          </w:tcPr>
          <w:p w14:paraId="381E7A7A" w14:textId="77777777" w:rsidR="00E728FE" w:rsidRDefault="00E728FE" w:rsidP="00A32749">
            <w:pPr>
              <w:rPr>
                <w:lang w:val="en-US"/>
              </w:rPr>
            </w:pPr>
            <w:r>
              <w:rPr>
                <w:lang w:val="en-US"/>
              </w:rPr>
              <w:t>6</w:t>
            </w:r>
          </w:p>
        </w:tc>
        <w:tc>
          <w:tcPr>
            <w:tcW w:w="56.70pt" w:type="dxa"/>
          </w:tcPr>
          <w:p w14:paraId="044D7D74" w14:textId="77777777" w:rsidR="00E728FE" w:rsidRDefault="00E728FE" w:rsidP="00A32749">
            <w:r w:rsidRPr="0009519A">
              <w:t>1636</w:t>
            </w:r>
          </w:p>
        </w:tc>
        <w:tc>
          <w:tcPr>
            <w:tcW w:w="42.55pt" w:type="dxa"/>
          </w:tcPr>
          <w:p w14:paraId="2BD28A88" w14:textId="77777777" w:rsidR="00E728FE" w:rsidRDefault="00E728FE" w:rsidP="00A32749"/>
        </w:tc>
        <w:tc>
          <w:tcPr>
            <w:tcW w:w="42.50pt" w:type="dxa"/>
          </w:tcPr>
          <w:p w14:paraId="47195082" w14:textId="77777777" w:rsidR="00E728FE" w:rsidRDefault="00E728FE" w:rsidP="00A32749"/>
        </w:tc>
        <w:tc>
          <w:tcPr>
            <w:tcW w:w="56.70pt" w:type="dxa"/>
          </w:tcPr>
          <w:p w14:paraId="3132618C" w14:textId="77777777" w:rsidR="00E728FE" w:rsidRDefault="00E728FE" w:rsidP="00A32749">
            <w:r w:rsidRPr="00380AD0">
              <w:t>3.1702</w:t>
            </w:r>
          </w:p>
        </w:tc>
        <w:tc>
          <w:tcPr>
            <w:tcW w:w="49.65pt" w:type="dxa"/>
          </w:tcPr>
          <w:p w14:paraId="74D4F4EC" w14:textId="77777777" w:rsidR="00E728FE" w:rsidRDefault="00E728FE" w:rsidP="00A32749">
            <w:r w:rsidRPr="0009519A">
              <w:t>0.1179</w:t>
            </w:r>
          </w:p>
        </w:tc>
        <w:tc>
          <w:tcPr>
            <w:tcW w:w="41.80pt" w:type="dxa"/>
          </w:tcPr>
          <w:p w14:paraId="28C5035D" w14:textId="77777777" w:rsidR="00E728FE" w:rsidRDefault="00E728FE" w:rsidP="00A32749"/>
        </w:tc>
        <w:tc>
          <w:tcPr>
            <w:tcW w:w="57.40pt" w:type="dxa"/>
          </w:tcPr>
          <w:p w14:paraId="291EC38E" w14:textId="77777777" w:rsidR="00E728FE" w:rsidRDefault="00E728FE" w:rsidP="00A32749"/>
        </w:tc>
        <w:tc>
          <w:tcPr>
            <w:tcW w:w="21.25pt" w:type="dxa"/>
          </w:tcPr>
          <w:p w14:paraId="1C40DDFA" w14:textId="77777777" w:rsidR="00E728FE" w:rsidRDefault="00E728FE" w:rsidP="00A32749"/>
        </w:tc>
        <w:tc>
          <w:tcPr>
            <w:tcW w:w="21.30pt" w:type="dxa"/>
          </w:tcPr>
          <w:p w14:paraId="7F908CEB" w14:textId="77777777" w:rsidR="00E728FE" w:rsidRDefault="00E728FE" w:rsidP="00A32749"/>
        </w:tc>
        <w:tc>
          <w:tcPr>
            <w:tcW w:w="28.35pt" w:type="dxa"/>
          </w:tcPr>
          <w:p w14:paraId="677B100D" w14:textId="77777777" w:rsidR="00E728FE" w:rsidRDefault="00E728FE" w:rsidP="00A32749"/>
        </w:tc>
        <w:tc>
          <w:tcPr>
            <w:tcW w:w="92.10pt" w:type="dxa"/>
            <w:vAlign w:val="bottom"/>
          </w:tcPr>
          <w:p w14:paraId="7723A626" w14:textId="77777777" w:rsidR="00E728FE" w:rsidRPr="009306F5" w:rsidRDefault="00E728FE" w:rsidP="00A32749">
            <w:pPr>
              <w:rPr>
                <w:sz w:val="18"/>
                <w:szCs w:val="18"/>
              </w:rPr>
            </w:pPr>
            <w:r w:rsidRPr="009306F5">
              <w:rPr>
                <w:sz w:val="18"/>
                <w:szCs w:val="18"/>
              </w:rPr>
              <w:t>54:06:010111:1</w:t>
            </w:r>
          </w:p>
        </w:tc>
        <w:tc>
          <w:tcPr>
            <w:tcW w:w="50.35pt" w:type="dxa"/>
          </w:tcPr>
          <w:p w14:paraId="2DAA016F"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6E05BC17"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6D0DA41B" w14:textId="77777777" w:rsidR="00E728FE" w:rsidRPr="009306F5" w:rsidRDefault="00E728FE" w:rsidP="00A32749">
            <w:pPr>
              <w:rPr>
                <w:sz w:val="18"/>
                <w:szCs w:val="18"/>
              </w:rPr>
            </w:pPr>
            <w:r w:rsidRPr="009306F5">
              <w:rPr>
                <w:sz w:val="18"/>
                <w:szCs w:val="18"/>
              </w:rPr>
              <w:t>29.04.2009</w:t>
            </w:r>
          </w:p>
        </w:tc>
        <w:tc>
          <w:tcPr>
            <w:tcW w:w="60.60pt" w:type="dxa"/>
          </w:tcPr>
          <w:p w14:paraId="3F5D936C" w14:textId="77777777" w:rsidR="00E728FE" w:rsidRPr="009306F5" w:rsidRDefault="00E728FE" w:rsidP="00A32749">
            <w:pPr>
              <w:rPr>
                <w:sz w:val="18"/>
                <w:szCs w:val="18"/>
              </w:rPr>
            </w:pPr>
            <w:r w:rsidRPr="009306F5">
              <w:rPr>
                <w:sz w:val="18"/>
                <w:szCs w:val="18"/>
              </w:rPr>
              <w:t>23.10.2000</w:t>
            </w:r>
          </w:p>
        </w:tc>
      </w:tr>
      <w:tr w:rsidR="00E728FE" w:rsidRPr="009306F5" w14:paraId="648532E9" w14:textId="77777777" w:rsidTr="00A32749">
        <w:tc>
          <w:tcPr>
            <w:tcW w:w="28.35pt" w:type="dxa"/>
          </w:tcPr>
          <w:p w14:paraId="4883C878" w14:textId="77777777" w:rsidR="00E728FE" w:rsidRDefault="00E728FE" w:rsidP="00A32749">
            <w:pPr>
              <w:rPr>
                <w:lang w:val="en-US"/>
              </w:rPr>
            </w:pPr>
            <w:r>
              <w:rPr>
                <w:lang w:val="en-US"/>
              </w:rPr>
              <w:t>7</w:t>
            </w:r>
          </w:p>
        </w:tc>
        <w:tc>
          <w:tcPr>
            <w:tcW w:w="56.70pt" w:type="dxa"/>
          </w:tcPr>
          <w:p w14:paraId="02AE7B7D" w14:textId="77777777" w:rsidR="00E728FE" w:rsidRDefault="00E728FE" w:rsidP="00A32749">
            <w:r w:rsidRPr="0009519A">
              <w:t>1636</w:t>
            </w:r>
          </w:p>
        </w:tc>
        <w:tc>
          <w:tcPr>
            <w:tcW w:w="42.55pt" w:type="dxa"/>
          </w:tcPr>
          <w:p w14:paraId="7AC4205B" w14:textId="77777777" w:rsidR="00E728FE" w:rsidRDefault="00E728FE" w:rsidP="00A32749"/>
        </w:tc>
        <w:tc>
          <w:tcPr>
            <w:tcW w:w="42.50pt" w:type="dxa"/>
          </w:tcPr>
          <w:p w14:paraId="511A3ADF" w14:textId="77777777" w:rsidR="00E728FE" w:rsidRDefault="00E728FE" w:rsidP="00A32749"/>
        </w:tc>
        <w:tc>
          <w:tcPr>
            <w:tcW w:w="56.70pt" w:type="dxa"/>
          </w:tcPr>
          <w:p w14:paraId="7651587F" w14:textId="77777777" w:rsidR="00E728FE" w:rsidRDefault="00E728FE" w:rsidP="00A32749">
            <w:r w:rsidRPr="00380AD0">
              <w:t>3.1702</w:t>
            </w:r>
          </w:p>
        </w:tc>
        <w:tc>
          <w:tcPr>
            <w:tcW w:w="49.65pt" w:type="dxa"/>
          </w:tcPr>
          <w:p w14:paraId="29BCF806" w14:textId="77777777" w:rsidR="00E728FE" w:rsidRDefault="00E728FE" w:rsidP="00A32749">
            <w:r w:rsidRPr="0009519A">
              <w:t>0.0212</w:t>
            </w:r>
          </w:p>
        </w:tc>
        <w:tc>
          <w:tcPr>
            <w:tcW w:w="41.80pt" w:type="dxa"/>
          </w:tcPr>
          <w:p w14:paraId="5183C9A2" w14:textId="77777777" w:rsidR="00E728FE" w:rsidRDefault="00E728FE" w:rsidP="00A32749"/>
        </w:tc>
        <w:tc>
          <w:tcPr>
            <w:tcW w:w="57.40pt" w:type="dxa"/>
          </w:tcPr>
          <w:p w14:paraId="47DB2252" w14:textId="77777777" w:rsidR="00E728FE" w:rsidRDefault="00E728FE" w:rsidP="00A32749"/>
        </w:tc>
        <w:tc>
          <w:tcPr>
            <w:tcW w:w="21.25pt" w:type="dxa"/>
          </w:tcPr>
          <w:p w14:paraId="3CC06ECB" w14:textId="77777777" w:rsidR="00E728FE" w:rsidRDefault="00E728FE" w:rsidP="00A32749"/>
        </w:tc>
        <w:tc>
          <w:tcPr>
            <w:tcW w:w="21.30pt" w:type="dxa"/>
          </w:tcPr>
          <w:p w14:paraId="3D6734C4" w14:textId="77777777" w:rsidR="00E728FE" w:rsidRDefault="00E728FE" w:rsidP="00A32749"/>
        </w:tc>
        <w:tc>
          <w:tcPr>
            <w:tcW w:w="28.35pt" w:type="dxa"/>
          </w:tcPr>
          <w:p w14:paraId="3B6026EF" w14:textId="77777777" w:rsidR="00E728FE" w:rsidRDefault="00E728FE" w:rsidP="00A32749"/>
        </w:tc>
        <w:tc>
          <w:tcPr>
            <w:tcW w:w="92.10pt" w:type="dxa"/>
            <w:vAlign w:val="bottom"/>
          </w:tcPr>
          <w:p w14:paraId="72C26F98" w14:textId="77777777" w:rsidR="00E728FE" w:rsidRPr="009306F5" w:rsidRDefault="00E728FE" w:rsidP="00A32749">
            <w:pPr>
              <w:rPr>
                <w:sz w:val="18"/>
                <w:szCs w:val="18"/>
              </w:rPr>
            </w:pPr>
            <w:r w:rsidRPr="009306F5">
              <w:rPr>
                <w:sz w:val="18"/>
                <w:szCs w:val="18"/>
              </w:rPr>
              <w:t>54:06:010111:10</w:t>
            </w:r>
          </w:p>
        </w:tc>
        <w:tc>
          <w:tcPr>
            <w:tcW w:w="50.35pt" w:type="dxa"/>
          </w:tcPr>
          <w:p w14:paraId="28401314" w14:textId="77777777" w:rsidR="00E728FE" w:rsidRPr="009306F5" w:rsidRDefault="00E728FE" w:rsidP="00A32749">
            <w:pPr>
              <w:rPr>
                <w:sz w:val="18"/>
                <w:szCs w:val="18"/>
              </w:rPr>
            </w:pPr>
            <w:r w:rsidRPr="009306F5">
              <w:rPr>
                <w:sz w:val="18"/>
                <w:szCs w:val="18"/>
              </w:rPr>
              <w:t>Для строительства жилого дома</w:t>
            </w:r>
          </w:p>
        </w:tc>
        <w:tc>
          <w:tcPr>
            <w:tcW w:w="45pt" w:type="dxa"/>
          </w:tcPr>
          <w:p w14:paraId="3D28BFA8"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5F4D5E41" w14:textId="77777777" w:rsidR="00E728FE" w:rsidRPr="009306F5" w:rsidRDefault="00E728FE" w:rsidP="00A32749">
            <w:pPr>
              <w:rPr>
                <w:sz w:val="18"/>
                <w:szCs w:val="18"/>
              </w:rPr>
            </w:pPr>
            <w:r w:rsidRPr="009306F5">
              <w:rPr>
                <w:sz w:val="18"/>
                <w:szCs w:val="18"/>
              </w:rPr>
              <w:t>14.11.2003</w:t>
            </w:r>
          </w:p>
        </w:tc>
        <w:tc>
          <w:tcPr>
            <w:tcW w:w="60.60pt" w:type="dxa"/>
          </w:tcPr>
          <w:p w14:paraId="3625D5BB" w14:textId="77777777" w:rsidR="00E728FE" w:rsidRPr="009306F5" w:rsidRDefault="00E728FE" w:rsidP="00A32749">
            <w:pPr>
              <w:rPr>
                <w:sz w:val="18"/>
                <w:szCs w:val="18"/>
              </w:rPr>
            </w:pPr>
            <w:r w:rsidRPr="009306F5">
              <w:rPr>
                <w:sz w:val="18"/>
                <w:szCs w:val="18"/>
              </w:rPr>
              <w:t>14.11.2003</w:t>
            </w:r>
          </w:p>
        </w:tc>
      </w:tr>
      <w:tr w:rsidR="00E728FE" w:rsidRPr="009306F5" w14:paraId="143492AD" w14:textId="77777777" w:rsidTr="00A32749">
        <w:tc>
          <w:tcPr>
            <w:tcW w:w="28.35pt" w:type="dxa"/>
          </w:tcPr>
          <w:p w14:paraId="64FEF586" w14:textId="77777777" w:rsidR="00E728FE" w:rsidRDefault="00E728FE" w:rsidP="00A32749">
            <w:pPr>
              <w:rPr>
                <w:lang w:val="en-US"/>
              </w:rPr>
            </w:pPr>
            <w:r>
              <w:rPr>
                <w:lang w:val="en-US"/>
              </w:rPr>
              <w:t>8</w:t>
            </w:r>
          </w:p>
        </w:tc>
        <w:tc>
          <w:tcPr>
            <w:tcW w:w="56.70pt" w:type="dxa"/>
          </w:tcPr>
          <w:p w14:paraId="241E1090" w14:textId="77777777" w:rsidR="00E728FE" w:rsidRDefault="00E728FE" w:rsidP="00A32749">
            <w:r w:rsidRPr="00CC32F8">
              <w:t>1636</w:t>
            </w:r>
          </w:p>
        </w:tc>
        <w:tc>
          <w:tcPr>
            <w:tcW w:w="42.55pt" w:type="dxa"/>
          </w:tcPr>
          <w:p w14:paraId="306E39F5" w14:textId="77777777" w:rsidR="00E728FE" w:rsidRDefault="00E728FE" w:rsidP="00A32749"/>
        </w:tc>
        <w:tc>
          <w:tcPr>
            <w:tcW w:w="42.50pt" w:type="dxa"/>
          </w:tcPr>
          <w:p w14:paraId="0FB23716" w14:textId="77777777" w:rsidR="00E728FE" w:rsidRDefault="00E728FE" w:rsidP="00A32749"/>
        </w:tc>
        <w:tc>
          <w:tcPr>
            <w:tcW w:w="56.70pt" w:type="dxa"/>
          </w:tcPr>
          <w:p w14:paraId="42F7FA9E" w14:textId="77777777" w:rsidR="00E728FE" w:rsidRDefault="00E728FE" w:rsidP="00A32749">
            <w:r w:rsidRPr="00380AD0">
              <w:t>3.1702</w:t>
            </w:r>
          </w:p>
        </w:tc>
        <w:tc>
          <w:tcPr>
            <w:tcW w:w="49.65pt" w:type="dxa"/>
          </w:tcPr>
          <w:p w14:paraId="3E565F02" w14:textId="77777777" w:rsidR="00E728FE" w:rsidRDefault="00E728FE" w:rsidP="00A32749">
            <w:r w:rsidRPr="00CC32F8">
              <w:t>0.0541</w:t>
            </w:r>
          </w:p>
        </w:tc>
        <w:tc>
          <w:tcPr>
            <w:tcW w:w="41.80pt" w:type="dxa"/>
          </w:tcPr>
          <w:p w14:paraId="1287A0E1" w14:textId="77777777" w:rsidR="00E728FE" w:rsidRDefault="00E728FE" w:rsidP="00A32749"/>
        </w:tc>
        <w:tc>
          <w:tcPr>
            <w:tcW w:w="57.40pt" w:type="dxa"/>
          </w:tcPr>
          <w:p w14:paraId="78338059" w14:textId="77777777" w:rsidR="00E728FE" w:rsidRDefault="00E728FE" w:rsidP="00A32749"/>
        </w:tc>
        <w:tc>
          <w:tcPr>
            <w:tcW w:w="21.25pt" w:type="dxa"/>
          </w:tcPr>
          <w:p w14:paraId="6ACFC167" w14:textId="77777777" w:rsidR="00E728FE" w:rsidRDefault="00E728FE" w:rsidP="00A32749"/>
        </w:tc>
        <w:tc>
          <w:tcPr>
            <w:tcW w:w="21.30pt" w:type="dxa"/>
          </w:tcPr>
          <w:p w14:paraId="3F3B7BFD" w14:textId="77777777" w:rsidR="00E728FE" w:rsidRDefault="00E728FE" w:rsidP="00A32749"/>
        </w:tc>
        <w:tc>
          <w:tcPr>
            <w:tcW w:w="28.35pt" w:type="dxa"/>
          </w:tcPr>
          <w:p w14:paraId="68105E37" w14:textId="77777777" w:rsidR="00E728FE" w:rsidRDefault="00E728FE" w:rsidP="00A32749"/>
        </w:tc>
        <w:tc>
          <w:tcPr>
            <w:tcW w:w="92.10pt" w:type="dxa"/>
            <w:vAlign w:val="bottom"/>
          </w:tcPr>
          <w:p w14:paraId="56FB64DB" w14:textId="77777777" w:rsidR="00E728FE" w:rsidRPr="009306F5" w:rsidRDefault="00E728FE" w:rsidP="00A32749">
            <w:pPr>
              <w:rPr>
                <w:sz w:val="18"/>
                <w:szCs w:val="18"/>
              </w:rPr>
            </w:pPr>
            <w:r w:rsidRPr="009306F5">
              <w:rPr>
                <w:sz w:val="18"/>
                <w:szCs w:val="18"/>
              </w:rPr>
              <w:t>54:06:010111:22</w:t>
            </w:r>
          </w:p>
        </w:tc>
        <w:tc>
          <w:tcPr>
            <w:tcW w:w="50.35pt" w:type="dxa"/>
          </w:tcPr>
          <w:p w14:paraId="05590F96"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44B7A1CB"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53C6BA58" w14:textId="77777777" w:rsidR="00E728FE" w:rsidRPr="009306F5" w:rsidRDefault="00E728FE" w:rsidP="00A32749">
            <w:pPr>
              <w:rPr>
                <w:sz w:val="18"/>
                <w:szCs w:val="18"/>
              </w:rPr>
            </w:pPr>
            <w:r w:rsidRPr="009306F5">
              <w:rPr>
                <w:sz w:val="18"/>
                <w:szCs w:val="18"/>
              </w:rPr>
              <w:t>31.01.2005</w:t>
            </w:r>
          </w:p>
        </w:tc>
        <w:tc>
          <w:tcPr>
            <w:tcW w:w="60.60pt" w:type="dxa"/>
          </w:tcPr>
          <w:p w14:paraId="09E79465" w14:textId="77777777" w:rsidR="00E728FE" w:rsidRPr="009306F5" w:rsidRDefault="00E728FE" w:rsidP="00A32749">
            <w:pPr>
              <w:rPr>
                <w:sz w:val="18"/>
                <w:szCs w:val="18"/>
              </w:rPr>
            </w:pPr>
            <w:r w:rsidRPr="009306F5">
              <w:rPr>
                <w:sz w:val="18"/>
                <w:szCs w:val="18"/>
              </w:rPr>
              <w:t>31.01.2005</w:t>
            </w:r>
          </w:p>
        </w:tc>
      </w:tr>
      <w:tr w:rsidR="00E728FE" w:rsidRPr="009306F5" w14:paraId="1A78A844" w14:textId="77777777" w:rsidTr="00A32749">
        <w:tc>
          <w:tcPr>
            <w:tcW w:w="28.35pt" w:type="dxa"/>
          </w:tcPr>
          <w:p w14:paraId="3FEBC23A" w14:textId="77777777" w:rsidR="00E728FE" w:rsidRDefault="00E728FE" w:rsidP="00A32749">
            <w:pPr>
              <w:rPr>
                <w:lang w:val="en-US"/>
              </w:rPr>
            </w:pPr>
            <w:r>
              <w:rPr>
                <w:lang w:val="en-US"/>
              </w:rPr>
              <w:t>9</w:t>
            </w:r>
          </w:p>
        </w:tc>
        <w:tc>
          <w:tcPr>
            <w:tcW w:w="56.70pt" w:type="dxa"/>
          </w:tcPr>
          <w:p w14:paraId="5286FA92" w14:textId="77777777" w:rsidR="00E728FE" w:rsidRDefault="00E728FE" w:rsidP="00A32749">
            <w:r w:rsidRPr="00CC32F8">
              <w:t>1636</w:t>
            </w:r>
          </w:p>
        </w:tc>
        <w:tc>
          <w:tcPr>
            <w:tcW w:w="42.55pt" w:type="dxa"/>
          </w:tcPr>
          <w:p w14:paraId="1F47822A" w14:textId="77777777" w:rsidR="00E728FE" w:rsidRDefault="00E728FE" w:rsidP="00A32749"/>
        </w:tc>
        <w:tc>
          <w:tcPr>
            <w:tcW w:w="42.50pt" w:type="dxa"/>
          </w:tcPr>
          <w:p w14:paraId="155957E8" w14:textId="77777777" w:rsidR="00E728FE" w:rsidRDefault="00E728FE" w:rsidP="00A32749"/>
        </w:tc>
        <w:tc>
          <w:tcPr>
            <w:tcW w:w="56.70pt" w:type="dxa"/>
          </w:tcPr>
          <w:p w14:paraId="1F8E202C" w14:textId="77777777" w:rsidR="00E728FE" w:rsidRDefault="00E728FE" w:rsidP="00A32749">
            <w:r w:rsidRPr="00380AD0">
              <w:t>3.1702</w:t>
            </w:r>
          </w:p>
        </w:tc>
        <w:tc>
          <w:tcPr>
            <w:tcW w:w="49.65pt" w:type="dxa"/>
          </w:tcPr>
          <w:p w14:paraId="2A74F700" w14:textId="77777777" w:rsidR="00E728FE" w:rsidRDefault="00E728FE" w:rsidP="00A32749">
            <w:r w:rsidRPr="00CC32F8">
              <w:t>0.0668</w:t>
            </w:r>
          </w:p>
        </w:tc>
        <w:tc>
          <w:tcPr>
            <w:tcW w:w="41.80pt" w:type="dxa"/>
          </w:tcPr>
          <w:p w14:paraId="64348B9F" w14:textId="77777777" w:rsidR="00E728FE" w:rsidRDefault="00E728FE" w:rsidP="00A32749"/>
        </w:tc>
        <w:tc>
          <w:tcPr>
            <w:tcW w:w="57.40pt" w:type="dxa"/>
          </w:tcPr>
          <w:p w14:paraId="4EDD3DAF" w14:textId="77777777" w:rsidR="00E728FE" w:rsidRDefault="00E728FE" w:rsidP="00A32749"/>
        </w:tc>
        <w:tc>
          <w:tcPr>
            <w:tcW w:w="21.25pt" w:type="dxa"/>
          </w:tcPr>
          <w:p w14:paraId="18944422" w14:textId="77777777" w:rsidR="00E728FE" w:rsidRDefault="00E728FE" w:rsidP="00A32749"/>
        </w:tc>
        <w:tc>
          <w:tcPr>
            <w:tcW w:w="21.30pt" w:type="dxa"/>
          </w:tcPr>
          <w:p w14:paraId="0B0692DD" w14:textId="77777777" w:rsidR="00E728FE" w:rsidRDefault="00E728FE" w:rsidP="00A32749"/>
        </w:tc>
        <w:tc>
          <w:tcPr>
            <w:tcW w:w="28.35pt" w:type="dxa"/>
          </w:tcPr>
          <w:p w14:paraId="163CD8D7" w14:textId="77777777" w:rsidR="00E728FE" w:rsidRDefault="00E728FE" w:rsidP="00A32749"/>
        </w:tc>
        <w:tc>
          <w:tcPr>
            <w:tcW w:w="92.10pt" w:type="dxa"/>
            <w:vAlign w:val="bottom"/>
          </w:tcPr>
          <w:p w14:paraId="37577E8E" w14:textId="77777777" w:rsidR="00E728FE" w:rsidRPr="009306F5" w:rsidRDefault="00E728FE" w:rsidP="00A32749">
            <w:pPr>
              <w:rPr>
                <w:sz w:val="18"/>
                <w:szCs w:val="18"/>
              </w:rPr>
            </w:pPr>
            <w:r w:rsidRPr="009306F5">
              <w:rPr>
                <w:sz w:val="18"/>
                <w:szCs w:val="18"/>
              </w:rPr>
              <w:t>54:06:010111:23</w:t>
            </w:r>
          </w:p>
        </w:tc>
        <w:tc>
          <w:tcPr>
            <w:tcW w:w="50.35pt" w:type="dxa"/>
          </w:tcPr>
          <w:p w14:paraId="329EEE3F"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1626A681"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63CE5E81" w14:textId="77777777" w:rsidR="00E728FE" w:rsidRPr="009306F5" w:rsidRDefault="00E728FE" w:rsidP="00A32749">
            <w:pPr>
              <w:rPr>
                <w:sz w:val="18"/>
                <w:szCs w:val="18"/>
              </w:rPr>
            </w:pPr>
            <w:r w:rsidRPr="009306F5">
              <w:rPr>
                <w:sz w:val="18"/>
                <w:szCs w:val="18"/>
              </w:rPr>
              <w:t>08.09.2021</w:t>
            </w:r>
          </w:p>
        </w:tc>
        <w:tc>
          <w:tcPr>
            <w:tcW w:w="60.60pt" w:type="dxa"/>
          </w:tcPr>
          <w:p w14:paraId="7F0C6B2D" w14:textId="77777777" w:rsidR="00E728FE" w:rsidRPr="009306F5" w:rsidRDefault="00E728FE" w:rsidP="00A32749">
            <w:pPr>
              <w:rPr>
                <w:sz w:val="18"/>
                <w:szCs w:val="18"/>
              </w:rPr>
            </w:pPr>
            <w:r w:rsidRPr="009306F5">
              <w:rPr>
                <w:sz w:val="18"/>
                <w:szCs w:val="18"/>
              </w:rPr>
              <w:t>31.01.2005</w:t>
            </w:r>
          </w:p>
        </w:tc>
      </w:tr>
      <w:tr w:rsidR="00E728FE" w:rsidRPr="009306F5" w14:paraId="22603DDD" w14:textId="77777777" w:rsidTr="00A32749">
        <w:tc>
          <w:tcPr>
            <w:tcW w:w="28.35pt" w:type="dxa"/>
          </w:tcPr>
          <w:p w14:paraId="21DC098E" w14:textId="77777777" w:rsidR="00E728FE" w:rsidRDefault="00E728FE" w:rsidP="00A32749">
            <w:pPr>
              <w:rPr>
                <w:lang w:val="en-US"/>
              </w:rPr>
            </w:pPr>
            <w:r>
              <w:rPr>
                <w:lang w:val="en-US"/>
              </w:rPr>
              <w:t>10</w:t>
            </w:r>
          </w:p>
        </w:tc>
        <w:tc>
          <w:tcPr>
            <w:tcW w:w="56.70pt" w:type="dxa"/>
          </w:tcPr>
          <w:p w14:paraId="11673FB1" w14:textId="77777777" w:rsidR="00E728FE" w:rsidRDefault="00E728FE" w:rsidP="00A32749">
            <w:r w:rsidRPr="00CC32F8">
              <w:t>1636</w:t>
            </w:r>
          </w:p>
        </w:tc>
        <w:tc>
          <w:tcPr>
            <w:tcW w:w="42.55pt" w:type="dxa"/>
          </w:tcPr>
          <w:p w14:paraId="41031822" w14:textId="77777777" w:rsidR="00E728FE" w:rsidRDefault="00E728FE" w:rsidP="00A32749"/>
        </w:tc>
        <w:tc>
          <w:tcPr>
            <w:tcW w:w="42.50pt" w:type="dxa"/>
          </w:tcPr>
          <w:p w14:paraId="2EC197FC" w14:textId="77777777" w:rsidR="00E728FE" w:rsidRDefault="00E728FE" w:rsidP="00A32749"/>
        </w:tc>
        <w:tc>
          <w:tcPr>
            <w:tcW w:w="56.70pt" w:type="dxa"/>
          </w:tcPr>
          <w:p w14:paraId="53F06AE6" w14:textId="77777777" w:rsidR="00E728FE" w:rsidRDefault="00E728FE" w:rsidP="00A32749">
            <w:r w:rsidRPr="00380AD0">
              <w:t>3.1702</w:t>
            </w:r>
          </w:p>
        </w:tc>
        <w:tc>
          <w:tcPr>
            <w:tcW w:w="49.65pt" w:type="dxa"/>
          </w:tcPr>
          <w:p w14:paraId="4941D6EA" w14:textId="77777777" w:rsidR="00E728FE" w:rsidRDefault="00E728FE" w:rsidP="00A32749">
            <w:r w:rsidRPr="00CC32F8">
              <w:t>0.1239</w:t>
            </w:r>
          </w:p>
        </w:tc>
        <w:tc>
          <w:tcPr>
            <w:tcW w:w="41.80pt" w:type="dxa"/>
          </w:tcPr>
          <w:p w14:paraId="7DDEB548" w14:textId="77777777" w:rsidR="00E728FE" w:rsidRDefault="00E728FE" w:rsidP="00A32749"/>
        </w:tc>
        <w:tc>
          <w:tcPr>
            <w:tcW w:w="57.40pt" w:type="dxa"/>
          </w:tcPr>
          <w:p w14:paraId="63DD8909" w14:textId="77777777" w:rsidR="00E728FE" w:rsidRDefault="00E728FE" w:rsidP="00A32749"/>
        </w:tc>
        <w:tc>
          <w:tcPr>
            <w:tcW w:w="21.25pt" w:type="dxa"/>
          </w:tcPr>
          <w:p w14:paraId="44DEFE1A" w14:textId="77777777" w:rsidR="00E728FE" w:rsidRDefault="00E728FE" w:rsidP="00A32749"/>
        </w:tc>
        <w:tc>
          <w:tcPr>
            <w:tcW w:w="21.30pt" w:type="dxa"/>
          </w:tcPr>
          <w:p w14:paraId="39C71180" w14:textId="77777777" w:rsidR="00E728FE" w:rsidRDefault="00E728FE" w:rsidP="00A32749"/>
        </w:tc>
        <w:tc>
          <w:tcPr>
            <w:tcW w:w="28.35pt" w:type="dxa"/>
          </w:tcPr>
          <w:p w14:paraId="24F71E1D" w14:textId="77777777" w:rsidR="00E728FE" w:rsidRDefault="00E728FE" w:rsidP="00A32749"/>
        </w:tc>
        <w:tc>
          <w:tcPr>
            <w:tcW w:w="92.10pt" w:type="dxa"/>
            <w:vAlign w:val="bottom"/>
          </w:tcPr>
          <w:p w14:paraId="374B045F" w14:textId="77777777" w:rsidR="00E728FE" w:rsidRPr="009306F5" w:rsidRDefault="00E728FE" w:rsidP="00A32749">
            <w:pPr>
              <w:rPr>
                <w:sz w:val="18"/>
                <w:szCs w:val="18"/>
              </w:rPr>
            </w:pPr>
            <w:r w:rsidRPr="009306F5">
              <w:rPr>
                <w:sz w:val="18"/>
                <w:szCs w:val="18"/>
              </w:rPr>
              <w:t>54:06:010111:24</w:t>
            </w:r>
          </w:p>
        </w:tc>
        <w:tc>
          <w:tcPr>
            <w:tcW w:w="50.35pt" w:type="dxa"/>
          </w:tcPr>
          <w:p w14:paraId="53F36F13"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3CF91F71"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3C380F56" w14:textId="77777777" w:rsidR="00E728FE" w:rsidRPr="009306F5" w:rsidRDefault="00E728FE" w:rsidP="00A32749">
            <w:pPr>
              <w:rPr>
                <w:sz w:val="18"/>
                <w:szCs w:val="18"/>
              </w:rPr>
            </w:pPr>
            <w:r w:rsidRPr="009306F5">
              <w:rPr>
                <w:sz w:val="18"/>
                <w:szCs w:val="18"/>
              </w:rPr>
              <w:t>12.03.2015</w:t>
            </w:r>
          </w:p>
        </w:tc>
        <w:tc>
          <w:tcPr>
            <w:tcW w:w="60.60pt" w:type="dxa"/>
          </w:tcPr>
          <w:p w14:paraId="4DB1358D" w14:textId="77777777" w:rsidR="00E728FE" w:rsidRPr="009306F5" w:rsidRDefault="00E728FE" w:rsidP="00A32749">
            <w:pPr>
              <w:rPr>
                <w:sz w:val="18"/>
                <w:szCs w:val="18"/>
              </w:rPr>
            </w:pPr>
            <w:r w:rsidRPr="009306F5">
              <w:rPr>
                <w:sz w:val="18"/>
                <w:szCs w:val="18"/>
              </w:rPr>
              <w:t>31.01.2005</w:t>
            </w:r>
          </w:p>
        </w:tc>
      </w:tr>
      <w:tr w:rsidR="00E728FE" w:rsidRPr="009306F5" w14:paraId="55C85348" w14:textId="77777777" w:rsidTr="00A32749">
        <w:tc>
          <w:tcPr>
            <w:tcW w:w="28.35pt" w:type="dxa"/>
          </w:tcPr>
          <w:p w14:paraId="61320061" w14:textId="77777777" w:rsidR="00E728FE" w:rsidRDefault="00E728FE" w:rsidP="00A32749">
            <w:pPr>
              <w:rPr>
                <w:lang w:val="en-US"/>
              </w:rPr>
            </w:pPr>
            <w:r>
              <w:rPr>
                <w:lang w:val="en-US"/>
              </w:rPr>
              <w:lastRenderedPageBreak/>
              <w:t>11</w:t>
            </w:r>
          </w:p>
        </w:tc>
        <w:tc>
          <w:tcPr>
            <w:tcW w:w="56.70pt" w:type="dxa"/>
          </w:tcPr>
          <w:p w14:paraId="564572D0" w14:textId="77777777" w:rsidR="00E728FE" w:rsidRDefault="00E728FE" w:rsidP="00A32749">
            <w:r w:rsidRPr="00CC32F8">
              <w:t>1636</w:t>
            </w:r>
          </w:p>
        </w:tc>
        <w:tc>
          <w:tcPr>
            <w:tcW w:w="42.55pt" w:type="dxa"/>
          </w:tcPr>
          <w:p w14:paraId="41526CC7" w14:textId="77777777" w:rsidR="00E728FE" w:rsidRDefault="00E728FE" w:rsidP="00A32749"/>
        </w:tc>
        <w:tc>
          <w:tcPr>
            <w:tcW w:w="42.50pt" w:type="dxa"/>
          </w:tcPr>
          <w:p w14:paraId="1223F89F" w14:textId="77777777" w:rsidR="00E728FE" w:rsidRDefault="00E728FE" w:rsidP="00A32749"/>
        </w:tc>
        <w:tc>
          <w:tcPr>
            <w:tcW w:w="56.70pt" w:type="dxa"/>
          </w:tcPr>
          <w:p w14:paraId="09059593" w14:textId="77777777" w:rsidR="00E728FE" w:rsidRDefault="00E728FE" w:rsidP="00A32749">
            <w:r w:rsidRPr="00380AD0">
              <w:t>3.1702</w:t>
            </w:r>
          </w:p>
        </w:tc>
        <w:tc>
          <w:tcPr>
            <w:tcW w:w="49.65pt" w:type="dxa"/>
          </w:tcPr>
          <w:p w14:paraId="3647E984" w14:textId="77777777" w:rsidR="00E728FE" w:rsidRDefault="00E728FE" w:rsidP="00A32749">
            <w:r w:rsidRPr="00CC32F8">
              <w:t>0.0254</w:t>
            </w:r>
          </w:p>
        </w:tc>
        <w:tc>
          <w:tcPr>
            <w:tcW w:w="41.80pt" w:type="dxa"/>
          </w:tcPr>
          <w:p w14:paraId="7FD640DF" w14:textId="77777777" w:rsidR="00E728FE" w:rsidRDefault="00E728FE" w:rsidP="00A32749"/>
        </w:tc>
        <w:tc>
          <w:tcPr>
            <w:tcW w:w="57.40pt" w:type="dxa"/>
          </w:tcPr>
          <w:p w14:paraId="598395A2" w14:textId="77777777" w:rsidR="00E728FE" w:rsidRDefault="00E728FE" w:rsidP="00A32749"/>
        </w:tc>
        <w:tc>
          <w:tcPr>
            <w:tcW w:w="21.25pt" w:type="dxa"/>
          </w:tcPr>
          <w:p w14:paraId="281053FA" w14:textId="77777777" w:rsidR="00E728FE" w:rsidRDefault="00E728FE" w:rsidP="00A32749"/>
        </w:tc>
        <w:tc>
          <w:tcPr>
            <w:tcW w:w="21.30pt" w:type="dxa"/>
          </w:tcPr>
          <w:p w14:paraId="1572556C" w14:textId="77777777" w:rsidR="00E728FE" w:rsidRDefault="00E728FE" w:rsidP="00A32749"/>
        </w:tc>
        <w:tc>
          <w:tcPr>
            <w:tcW w:w="28.35pt" w:type="dxa"/>
          </w:tcPr>
          <w:p w14:paraId="5E43BB2B" w14:textId="77777777" w:rsidR="00E728FE" w:rsidRDefault="00E728FE" w:rsidP="00A32749"/>
        </w:tc>
        <w:tc>
          <w:tcPr>
            <w:tcW w:w="92.10pt" w:type="dxa"/>
            <w:vAlign w:val="bottom"/>
          </w:tcPr>
          <w:p w14:paraId="67703D88" w14:textId="77777777" w:rsidR="00E728FE" w:rsidRPr="009306F5" w:rsidRDefault="00E728FE" w:rsidP="00A32749">
            <w:pPr>
              <w:rPr>
                <w:sz w:val="18"/>
                <w:szCs w:val="18"/>
              </w:rPr>
            </w:pPr>
            <w:r w:rsidRPr="009306F5">
              <w:rPr>
                <w:sz w:val="18"/>
                <w:szCs w:val="18"/>
              </w:rPr>
              <w:t>54:06:010111:28</w:t>
            </w:r>
          </w:p>
        </w:tc>
        <w:tc>
          <w:tcPr>
            <w:tcW w:w="50.35pt" w:type="dxa"/>
          </w:tcPr>
          <w:p w14:paraId="57F56D3C"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7D6C8709"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47856838" w14:textId="77777777" w:rsidR="00E728FE" w:rsidRPr="009306F5" w:rsidRDefault="00E728FE" w:rsidP="00A32749">
            <w:pPr>
              <w:rPr>
                <w:sz w:val="18"/>
                <w:szCs w:val="18"/>
              </w:rPr>
            </w:pPr>
            <w:r w:rsidRPr="009306F5">
              <w:rPr>
                <w:sz w:val="18"/>
                <w:szCs w:val="18"/>
              </w:rPr>
              <w:t>19.05.2009</w:t>
            </w:r>
          </w:p>
        </w:tc>
        <w:tc>
          <w:tcPr>
            <w:tcW w:w="60.60pt" w:type="dxa"/>
          </w:tcPr>
          <w:p w14:paraId="63FC013C" w14:textId="77777777" w:rsidR="00E728FE" w:rsidRPr="009306F5" w:rsidRDefault="00E728FE" w:rsidP="00A32749">
            <w:pPr>
              <w:rPr>
                <w:sz w:val="18"/>
                <w:szCs w:val="18"/>
              </w:rPr>
            </w:pPr>
            <w:r w:rsidRPr="009306F5">
              <w:rPr>
                <w:sz w:val="18"/>
                <w:szCs w:val="18"/>
              </w:rPr>
              <w:t>31.01.2005</w:t>
            </w:r>
          </w:p>
        </w:tc>
      </w:tr>
      <w:tr w:rsidR="00E728FE" w:rsidRPr="009306F5" w14:paraId="25D45CFB" w14:textId="77777777" w:rsidTr="00A32749">
        <w:tc>
          <w:tcPr>
            <w:tcW w:w="28.35pt" w:type="dxa"/>
          </w:tcPr>
          <w:p w14:paraId="012FCDFF" w14:textId="77777777" w:rsidR="00E728FE" w:rsidRDefault="00E728FE" w:rsidP="00A32749">
            <w:pPr>
              <w:rPr>
                <w:lang w:val="en-US"/>
              </w:rPr>
            </w:pPr>
            <w:r>
              <w:rPr>
                <w:lang w:val="en-US"/>
              </w:rPr>
              <w:t>12</w:t>
            </w:r>
          </w:p>
        </w:tc>
        <w:tc>
          <w:tcPr>
            <w:tcW w:w="56.70pt" w:type="dxa"/>
          </w:tcPr>
          <w:p w14:paraId="21FE6523" w14:textId="77777777" w:rsidR="00E728FE" w:rsidRDefault="00E728FE" w:rsidP="00A32749">
            <w:r w:rsidRPr="00CC32F8">
              <w:t>1452</w:t>
            </w:r>
          </w:p>
        </w:tc>
        <w:tc>
          <w:tcPr>
            <w:tcW w:w="42.55pt" w:type="dxa"/>
          </w:tcPr>
          <w:p w14:paraId="377ABDB8" w14:textId="77777777" w:rsidR="00E728FE" w:rsidRDefault="00E728FE" w:rsidP="00A32749"/>
        </w:tc>
        <w:tc>
          <w:tcPr>
            <w:tcW w:w="42.50pt" w:type="dxa"/>
          </w:tcPr>
          <w:p w14:paraId="7ACCFE31" w14:textId="77777777" w:rsidR="00E728FE" w:rsidRDefault="00E728FE" w:rsidP="00A32749"/>
        </w:tc>
        <w:tc>
          <w:tcPr>
            <w:tcW w:w="56.70pt" w:type="dxa"/>
          </w:tcPr>
          <w:p w14:paraId="254084C1" w14:textId="77777777" w:rsidR="00E728FE" w:rsidRDefault="00E728FE" w:rsidP="00A32749">
            <w:r w:rsidRPr="00380AD0">
              <w:t>11.0205</w:t>
            </w:r>
          </w:p>
        </w:tc>
        <w:tc>
          <w:tcPr>
            <w:tcW w:w="49.65pt" w:type="dxa"/>
          </w:tcPr>
          <w:p w14:paraId="3731A9C5" w14:textId="77777777" w:rsidR="00E728FE" w:rsidRDefault="00E728FE" w:rsidP="00A32749">
            <w:r w:rsidRPr="00CC32F8">
              <w:t>0.0998</w:t>
            </w:r>
          </w:p>
        </w:tc>
        <w:tc>
          <w:tcPr>
            <w:tcW w:w="41.80pt" w:type="dxa"/>
          </w:tcPr>
          <w:p w14:paraId="074AB340" w14:textId="77777777" w:rsidR="00E728FE" w:rsidRDefault="00E728FE" w:rsidP="00A32749"/>
        </w:tc>
        <w:tc>
          <w:tcPr>
            <w:tcW w:w="57.40pt" w:type="dxa"/>
          </w:tcPr>
          <w:p w14:paraId="57CB5911" w14:textId="77777777" w:rsidR="00E728FE" w:rsidRDefault="00E728FE" w:rsidP="00A32749"/>
        </w:tc>
        <w:tc>
          <w:tcPr>
            <w:tcW w:w="21.25pt" w:type="dxa"/>
          </w:tcPr>
          <w:p w14:paraId="2F24D192" w14:textId="77777777" w:rsidR="00E728FE" w:rsidRDefault="00E728FE" w:rsidP="00A32749"/>
        </w:tc>
        <w:tc>
          <w:tcPr>
            <w:tcW w:w="21.30pt" w:type="dxa"/>
          </w:tcPr>
          <w:p w14:paraId="32889333" w14:textId="77777777" w:rsidR="00E728FE" w:rsidRDefault="00E728FE" w:rsidP="00A32749"/>
        </w:tc>
        <w:tc>
          <w:tcPr>
            <w:tcW w:w="28.35pt" w:type="dxa"/>
          </w:tcPr>
          <w:p w14:paraId="3C83D81B" w14:textId="77777777" w:rsidR="00E728FE" w:rsidRDefault="00E728FE" w:rsidP="00A32749"/>
        </w:tc>
        <w:tc>
          <w:tcPr>
            <w:tcW w:w="92.10pt" w:type="dxa"/>
            <w:vAlign w:val="bottom"/>
          </w:tcPr>
          <w:p w14:paraId="29064FB6" w14:textId="77777777" w:rsidR="00E728FE" w:rsidRPr="009306F5" w:rsidRDefault="00E728FE" w:rsidP="00A32749">
            <w:pPr>
              <w:rPr>
                <w:sz w:val="18"/>
                <w:szCs w:val="18"/>
              </w:rPr>
            </w:pPr>
            <w:r w:rsidRPr="009306F5">
              <w:rPr>
                <w:sz w:val="18"/>
                <w:szCs w:val="18"/>
              </w:rPr>
              <w:t>54:06:010107:12</w:t>
            </w:r>
          </w:p>
        </w:tc>
        <w:tc>
          <w:tcPr>
            <w:tcW w:w="50.35pt" w:type="dxa"/>
          </w:tcPr>
          <w:p w14:paraId="722CD307" w14:textId="77777777" w:rsidR="00E728FE" w:rsidRPr="009306F5" w:rsidRDefault="00E728FE" w:rsidP="00A32749">
            <w:pPr>
              <w:rPr>
                <w:sz w:val="18"/>
                <w:szCs w:val="18"/>
              </w:rPr>
            </w:pPr>
            <w:r w:rsidRPr="009306F5">
              <w:rPr>
                <w:sz w:val="18"/>
                <w:szCs w:val="18"/>
              </w:rPr>
              <w:t>Для размещения и эксплуатации жилого объекта</w:t>
            </w:r>
          </w:p>
        </w:tc>
        <w:tc>
          <w:tcPr>
            <w:tcW w:w="45pt" w:type="dxa"/>
          </w:tcPr>
          <w:p w14:paraId="3CA8B28C"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2ED67A34" w14:textId="77777777" w:rsidR="00E728FE" w:rsidRPr="009306F5" w:rsidRDefault="00E728FE" w:rsidP="00A32749">
            <w:pPr>
              <w:rPr>
                <w:sz w:val="18"/>
                <w:szCs w:val="18"/>
              </w:rPr>
            </w:pPr>
            <w:r w:rsidRPr="009306F5">
              <w:rPr>
                <w:sz w:val="18"/>
                <w:szCs w:val="18"/>
              </w:rPr>
              <w:t>14.02.2008</w:t>
            </w:r>
          </w:p>
        </w:tc>
        <w:tc>
          <w:tcPr>
            <w:tcW w:w="60.60pt" w:type="dxa"/>
          </w:tcPr>
          <w:p w14:paraId="751AF275" w14:textId="77777777" w:rsidR="00E728FE" w:rsidRPr="009306F5" w:rsidRDefault="00E728FE" w:rsidP="00A32749">
            <w:pPr>
              <w:rPr>
                <w:sz w:val="18"/>
                <w:szCs w:val="18"/>
              </w:rPr>
            </w:pPr>
            <w:r w:rsidRPr="009306F5">
              <w:rPr>
                <w:sz w:val="18"/>
                <w:szCs w:val="18"/>
              </w:rPr>
              <w:t>26.04.2005</w:t>
            </w:r>
          </w:p>
        </w:tc>
      </w:tr>
      <w:tr w:rsidR="00E728FE" w:rsidRPr="009306F5" w14:paraId="14C4F44C" w14:textId="77777777" w:rsidTr="00A32749">
        <w:tc>
          <w:tcPr>
            <w:tcW w:w="28.35pt" w:type="dxa"/>
          </w:tcPr>
          <w:p w14:paraId="5EFFC101" w14:textId="77777777" w:rsidR="00E728FE" w:rsidRDefault="00E728FE" w:rsidP="00A32749">
            <w:pPr>
              <w:rPr>
                <w:lang w:val="en-US"/>
              </w:rPr>
            </w:pPr>
            <w:r>
              <w:rPr>
                <w:lang w:val="en-US"/>
              </w:rPr>
              <w:t>13</w:t>
            </w:r>
          </w:p>
        </w:tc>
        <w:tc>
          <w:tcPr>
            <w:tcW w:w="56.70pt" w:type="dxa"/>
          </w:tcPr>
          <w:p w14:paraId="149C2992" w14:textId="77777777" w:rsidR="00E728FE" w:rsidRDefault="00E728FE" w:rsidP="00A32749">
            <w:r w:rsidRPr="00CC32F8">
              <w:t>1636</w:t>
            </w:r>
          </w:p>
        </w:tc>
        <w:tc>
          <w:tcPr>
            <w:tcW w:w="42.55pt" w:type="dxa"/>
          </w:tcPr>
          <w:p w14:paraId="45F37039" w14:textId="77777777" w:rsidR="00E728FE" w:rsidRDefault="00E728FE" w:rsidP="00A32749"/>
        </w:tc>
        <w:tc>
          <w:tcPr>
            <w:tcW w:w="42.50pt" w:type="dxa"/>
          </w:tcPr>
          <w:p w14:paraId="27251EAA" w14:textId="77777777" w:rsidR="00E728FE" w:rsidRDefault="00E728FE" w:rsidP="00A32749"/>
        </w:tc>
        <w:tc>
          <w:tcPr>
            <w:tcW w:w="56.70pt" w:type="dxa"/>
          </w:tcPr>
          <w:p w14:paraId="56161F12" w14:textId="77777777" w:rsidR="00E728FE" w:rsidRDefault="00E728FE" w:rsidP="00A32749">
            <w:r w:rsidRPr="00380AD0">
              <w:t>3.1702</w:t>
            </w:r>
          </w:p>
        </w:tc>
        <w:tc>
          <w:tcPr>
            <w:tcW w:w="49.65pt" w:type="dxa"/>
          </w:tcPr>
          <w:p w14:paraId="29B2E209" w14:textId="77777777" w:rsidR="00E728FE" w:rsidRDefault="00E728FE" w:rsidP="00A32749">
            <w:r w:rsidRPr="00CC32F8">
              <w:t>0.0006</w:t>
            </w:r>
          </w:p>
        </w:tc>
        <w:tc>
          <w:tcPr>
            <w:tcW w:w="41.80pt" w:type="dxa"/>
          </w:tcPr>
          <w:p w14:paraId="4E964DB5" w14:textId="77777777" w:rsidR="00E728FE" w:rsidRDefault="00E728FE" w:rsidP="00A32749"/>
        </w:tc>
        <w:tc>
          <w:tcPr>
            <w:tcW w:w="57.40pt" w:type="dxa"/>
          </w:tcPr>
          <w:p w14:paraId="772FFBCE" w14:textId="77777777" w:rsidR="00E728FE" w:rsidRDefault="00E728FE" w:rsidP="00A32749"/>
        </w:tc>
        <w:tc>
          <w:tcPr>
            <w:tcW w:w="21.25pt" w:type="dxa"/>
          </w:tcPr>
          <w:p w14:paraId="06DC12FD" w14:textId="77777777" w:rsidR="00E728FE" w:rsidRDefault="00E728FE" w:rsidP="00A32749"/>
        </w:tc>
        <w:tc>
          <w:tcPr>
            <w:tcW w:w="21.30pt" w:type="dxa"/>
          </w:tcPr>
          <w:p w14:paraId="43D11ED8" w14:textId="77777777" w:rsidR="00E728FE" w:rsidRDefault="00E728FE" w:rsidP="00A32749"/>
        </w:tc>
        <w:tc>
          <w:tcPr>
            <w:tcW w:w="28.35pt" w:type="dxa"/>
          </w:tcPr>
          <w:p w14:paraId="48992161" w14:textId="77777777" w:rsidR="00E728FE" w:rsidRDefault="00E728FE" w:rsidP="00A32749"/>
        </w:tc>
        <w:tc>
          <w:tcPr>
            <w:tcW w:w="92.10pt" w:type="dxa"/>
            <w:vAlign w:val="bottom"/>
          </w:tcPr>
          <w:p w14:paraId="35A26912" w14:textId="77777777" w:rsidR="00E728FE" w:rsidRPr="009306F5" w:rsidRDefault="00E728FE" w:rsidP="00A32749">
            <w:pPr>
              <w:rPr>
                <w:sz w:val="18"/>
                <w:szCs w:val="18"/>
              </w:rPr>
            </w:pPr>
            <w:r w:rsidRPr="009306F5">
              <w:rPr>
                <w:sz w:val="18"/>
                <w:szCs w:val="18"/>
              </w:rPr>
              <w:t>54:06:010111:39</w:t>
            </w:r>
          </w:p>
        </w:tc>
        <w:tc>
          <w:tcPr>
            <w:tcW w:w="50.35pt" w:type="dxa"/>
          </w:tcPr>
          <w:p w14:paraId="32A5A16B"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172E6376"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69AA5452" w14:textId="77777777" w:rsidR="00E728FE" w:rsidRPr="009306F5" w:rsidRDefault="00E728FE" w:rsidP="00A32749">
            <w:pPr>
              <w:rPr>
                <w:sz w:val="18"/>
                <w:szCs w:val="18"/>
              </w:rPr>
            </w:pPr>
            <w:r w:rsidRPr="009306F5">
              <w:rPr>
                <w:sz w:val="18"/>
                <w:szCs w:val="18"/>
              </w:rPr>
              <w:t>28.07.2020</w:t>
            </w:r>
          </w:p>
        </w:tc>
        <w:tc>
          <w:tcPr>
            <w:tcW w:w="60.60pt" w:type="dxa"/>
          </w:tcPr>
          <w:p w14:paraId="4671BF4E" w14:textId="77777777" w:rsidR="00E728FE" w:rsidRPr="009306F5" w:rsidRDefault="00E728FE" w:rsidP="00A32749">
            <w:pPr>
              <w:rPr>
                <w:sz w:val="18"/>
                <w:szCs w:val="18"/>
              </w:rPr>
            </w:pPr>
            <w:r w:rsidRPr="009306F5">
              <w:rPr>
                <w:sz w:val="18"/>
                <w:szCs w:val="18"/>
              </w:rPr>
              <w:t>31.01.2005</w:t>
            </w:r>
          </w:p>
        </w:tc>
      </w:tr>
      <w:tr w:rsidR="00E728FE" w:rsidRPr="009306F5" w14:paraId="1F7D6F73" w14:textId="77777777" w:rsidTr="00A32749">
        <w:tc>
          <w:tcPr>
            <w:tcW w:w="28.35pt" w:type="dxa"/>
          </w:tcPr>
          <w:p w14:paraId="62DCBCBB" w14:textId="77777777" w:rsidR="00E728FE" w:rsidRDefault="00E728FE" w:rsidP="00A32749">
            <w:pPr>
              <w:rPr>
                <w:lang w:val="en-US"/>
              </w:rPr>
            </w:pPr>
            <w:r>
              <w:rPr>
                <w:lang w:val="en-US"/>
              </w:rPr>
              <w:t>14</w:t>
            </w:r>
          </w:p>
        </w:tc>
        <w:tc>
          <w:tcPr>
            <w:tcW w:w="56.70pt" w:type="dxa"/>
          </w:tcPr>
          <w:p w14:paraId="494149D2" w14:textId="77777777" w:rsidR="00E728FE" w:rsidRDefault="00E728FE" w:rsidP="00A32749">
            <w:r w:rsidRPr="00CC32F8">
              <w:t>1636</w:t>
            </w:r>
          </w:p>
        </w:tc>
        <w:tc>
          <w:tcPr>
            <w:tcW w:w="42.55pt" w:type="dxa"/>
          </w:tcPr>
          <w:p w14:paraId="68B9C8BD" w14:textId="77777777" w:rsidR="00E728FE" w:rsidRDefault="00E728FE" w:rsidP="00A32749"/>
        </w:tc>
        <w:tc>
          <w:tcPr>
            <w:tcW w:w="42.50pt" w:type="dxa"/>
          </w:tcPr>
          <w:p w14:paraId="3A56F77E" w14:textId="77777777" w:rsidR="00E728FE" w:rsidRDefault="00E728FE" w:rsidP="00A32749"/>
        </w:tc>
        <w:tc>
          <w:tcPr>
            <w:tcW w:w="56.70pt" w:type="dxa"/>
          </w:tcPr>
          <w:p w14:paraId="356167C7" w14:textId="77777777" w:rsidR="00E728FE" w:rsidRDefault="00E728FE" w:rsidP="00A32749">
            <w:r w:rsidRPr="00380AD0">
              <w:t>3.1702</w:t>
            </w:r>
          </w:p>
        </w:tc>
        <w:tc>
          <w:tcPr>
            <w:tcW w:w="49.65pt" w:type="dxa"/>
          </w:tcPr>
          <w:p w14:paraId="74D71050" w14:textId="77777777" w:rsidR="00E728FE" w:rsidRDefault="00E728FE" w:rsidP="00A32749">
            <w:r w:rsidRPr="00CC32F8">
              <w:t>0.0952</w:t>
            </w:r>
          </w:p>
        </w:tc>
        <w:tc>
          <w:tcPr>
            <w:tcW w:w="41.80pt" w:type="dxa"/>
          </w:tcPr>
          <w:p w14:paraId="7999B0CA" w14:textId="77777777" w:rsidR="00E728FE" w:rsidRDefault="00E728FE" w:rsidP="00A32749"/>
        </w:tc>
        <w:tc>
          <w:tcPr>
            <w:tcW w:w="57.40pt" w:type="dxa"/>
          </w:tcPr>
          <w:p w14:paraId="18202C99" w14:textId="77777777" w:rsidR="00E728FE" w:rsidRDefault="00E728FE" w:rsidP="00A32749"/>
        </w:tc>
        <w:tc>
          <w:tcPr>
            <w:tcW w:w="21.25pt" w:type="dxa"/>
          </w:tcPr>
          <w:p w14:paraId="255B9CC3" w14:textId="77777777" w:rsidR="00E728FE" w:rsidRDefault="00E728FE" w:rsidP="00A32749"/>
        </w:tc>
        <w:tc>
          <w:tcPr>
            <w:tcW w:w="21.30pt" w:type="dxa"/>
          </w:tcPr>
          <w:p w14:paraId="46999AA3" w14:textId="77777777" w:rsidR="00E728FE" w:rsidRDefault="00E728FE" w:rsidP="00A32749"/>
        </w:tc>
        <w:tc>
          <w:tcPr>
            <w:tcW w:w="28.35pt" w:type="dxa"/>
          </w:tcPr>
          <w:p w14:paraId="0DCE4918" w14:textId="77777777" w:rsidR="00E728FE" w:rsidRDefault="00E728FE" w:rsidP="00A32749"/>
        </w:tc>
        <w:tc>
          <w:tcPr>
            <w:tcW w:w="92.10pt" w:type="dxa"/>
            <w:vAlign w:val="bottom"/>
          </w:tcPr>
          <w:p w14:paraId="3DD6C415" w14:textId="77777777" w:rsidR="00E728FE" w:rsidRPr="009306F5" w:rsidRDefault="00E728FE" w:rsidP="00A32749">
            <w:pPr>
              <w:rPr>
                <w:sz w:val="18"/>
                <w:szCs w:val="18"/>
              </w:rPr>
            </w:pPr>
            <w:r w:rsidRPr="009306F5">
              <w:rPr>
                <w:sz w:val="18"/>
                <w:szCs w:val="18"/>
              </w:rPr>
              <w:t>54:06:010111:41</w:t>
            </w:r>
          </w:p>
        </w:tc>
        <w:tc>
          <w:tcPr>
            <w:tcW w:w="50.35pt" w:type="dxa"/>
          </w:tcPr>
          <w:p w14:paraId="732D3377"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281C5444"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61D98E3E" w14:textId="77777777" w:rsidR="00E728FE" w:rsidRPr="009306F5" w:rsidRDefault="00E728FE" w:rsidP="00A32749">
            <w:pPr>
              <w:rPr>
                <w:sz w:val="18"/>
                <w:szCs w:val="18"/>
              </w:rPr>
            </w:pPr>
            <w:r w:rsidRPr="009306F5">
              <w:rPr>
                <w:sz w:val="18"/>
                <w:szCs w:val="18"/>
              </w:rPr>
              <w:t>31.01.2005</w:t>
            </w:r>
          </w:p>
        </w:tc>
        <w:tc>
          <w:tcPr>
            <w:tcW w:w="60.60pt" w:type="dxa"/>
          </w:tcPr>
          <w:p w14:paraId="7232BCAF" w14:textId="77777777" w:rsidR="00E728FE" w:rsidRPr="009306F5" w:rsidRDefault="00E728FE" w:rsidP="00A32749">
            <w:pPr>
              <w:rPr>
                <w:sz w:val="18"/>
                <w:szCs w:val="18"/>
              </w:rPr>
            </w:pPr>
            <w:r w:rsidRPr="009306F5">
              <w:rPr>
                <w:sz w:val="18"/>
                <w:szCs w:val="18"/>
              </w:rPr>
              <w:t>31.01.2005</w:t>
            </w:r>
          </w:p>
        </w:tc>
      </w:tr>
      <w:tr w:rsidR="00E728FE" w:rsidRPr="009306F5" w14:paraId="59DC4AB4" w14:textId="77777777" w:rsidTr="00A32749">
        <w:tc>
          <w:tcPr>
            <w:tcW w:w="28.35pt" w:type="dxa"/>
          </w:tcPr>
          <w:p w14:paraId="2A295B95" w14:textId="77777777" w:rsidR="00E728FE" w:rsidRDefault="00E728FE" w:rsidP="00A32749">
            <w:pPr>
              <w:rPr>
                <w:lang w:val="en-US"/>
              </w:rPr>
            </w:pPr>
            <w:r>
              <w:rPr>
                <w:lang w:val="en-US"/>
              </w:rPr>
              <w:t>15</w:t>
            </w:r>
          </w:p>
        </w:tc>
        <w:tc>
          <w:tcPr>
            <w:tcW w:w="56.70pt" w:type="dxa"/>
          </w:tcPr>
          <w:p w14:paraId="0FAB1D94" w14:textId="77777777" w:rsidR="00E728FE" w:rsidRDefault="00E728FE" w:rsidP="00A32749">
            <w:r w:rsidRPr="00CC32F8">
              <w:t>1636</w:t>
            </w:r>
          </w:p>
        </w:tc>
        <w:tc>
          <w:tcPr>
            <w:tcW w:w="42.55pt" w:type="dxa"/>
          </w:tcPr>
          <w:p w14:paraId="329A5DF4" w14:textId="77777777" w:rsidR="00E728FE" w:rsidRDefault="00E728FE" w:rsidP="00A32749"/>
        </w:tc>
        <w:tc>
          <w:tcPr>
            <w:tcW w:w="42.50pt" w:type="dxa"/>
          </w:tcPr>
          <w:p w14:paraId="67133367" w14:textId="77777777" w:rsidR="00E728FE" w:rsidRDefault="00E728FE" w:rsidP="00A32749"/>
        </w:tc>
        <w:tc>
          <w:tcPr>
            <w:tcW w:w="56.70pt" w:type="dxa"/>
          </w:tcPr>
          <w:p w14:paraId="66A7E77C" w14:textId="77777777" w:rsidR="00E728FE" w:rsidRDefault="00E728FE" w:rsidP="00A32749">
            <w:r w:rsidRPr="00380AD0">
              <w:t>3.1702</w:t>
            </w:r>
          </w:p>
        </w:tc>
        <w:tc>
          <w:tcPr>
            <w:tcW w:w="49.65pt" w:type="dxa"/>
          </w:tcPr>
          <w:p w14:paraId="52685D8E" w14:textId="77777777" w:rsidR="00E728FE" w:rsidRDefault="00E728FE" w:rsidP="00A32749">
            <w:r w:rsidRPr="00CC32F8">
              <w:t>0.0731</w:t>
            </w:r>
          </w:p>
        </w:tc>
        <w:tc>
          <w:tcPr>
            <w:tcW w:w="41.80pt" w:type="dxa"/>
          </w:tcPr>
          <w:p w14:paraId="08DA04CE" w14:textId="77777777" w:rsidR="00E728FE" w:rsidRDefault="00E728FE" w:rsidP="00A32749"/>
        </w:tc>
        <w:tc>
          <w:tcPr>
            <w:tcW w:w="57.40pt" w:type="dxa"/>
          </w:tcPr>
          <w:p w14:paraId="2EF6FBC0" w14:textId="77777777" w:rsidR="00E728FE" w:rsidRDefault="00E728FE" w:rsidP="00A32749"/>
        </w:tc>
        <w:tc>
          <w:tcPr>
            <w:tcW w:w="21.25pt" w:type="dxa"/>
          </w:tcPr>
          <w:p w14:paraId="5424AEF8" w14:textId="77777777" w:rsidR="00E728FE" w:rsidRDefault="00E728FE" w:rsidP="00A32749"/>
        </w:tc>
        <w:tc>
          <w:tcPr>
            <w:tcW w:w="21.30pt" w:type="dxa"/>
          </w:tcPr>
          <w:p w14:paraId="1E593F1B" w14:textId="77777777" w:rsidR="00E728FE" w:rsidRDefault="00E728FE" w:rsidP="00A32749"/>
        </w:tc>
        <w:tc>
          <w:tcPr>
            <w:tcW w:w="28.35pt" w:type="dxa"/>
          </w:tcPr>
          <w:p w14:paraId="60D6AE92" w14:textId="77777777" w:rsidR="00E728FE" w:rsidRDefault="00E728FE" w:rsidP="00A32749"/>
        </w:tc>
        <w:tc>
          <w:tcPr>
            <w:tcW w:w="92.10pt" w:type="dxa"/>
            <w:vAlign w:val="bottom"/>
          </w:tcPr>
          <w:p w14:paraId="26F406FC" w14:textId="77777777" w:rsidR="00E728FE" w:rsidRPr="009306F5" w:rsidRDefault="00E728FE" w:rsidP="00A32749">
            <w:pPr>
              <w:rPr>
                <w:sz w:val="18"/>
                <w:szCs w:val="18"/>
              </w:rPr>
            </w:pPr>
            <w:r w:rsidRPr="009306F5">
              <w:rPr>
                <w:sz w:val="18"/>
                <w:szCs w:val="18"/>
              </w:rPr>
              <w:t>54:06:010111:42</w:t>
            </w:r>
          </w:p>
        </w:tc>
        <w:tc>
          <w:tcPr>
            <w:tcW w:w="50.35pt" w:type="dxa"/>
          </w:tcPr>
          <w:p w14:paraId="7ABCB341"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3435D048"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0F8423D0" w14:textId="77777777" w:rsidR="00E728FE" w:rsidRPr="009306F5" w:rsidRDefault="00E728FE" w:rsidP="00A32749">
            <w:pPr>
              <w:rPr>
                <w:sz w:val="18"/>
                <w:szCs w:val="18"/>
              </w:rPr>
            </w:pPr>
            <w:r w:rsidRPr="009306F5">
              <w:rPr>
                <w:sz w:val="18"/>
                <w:szCs w:val="18"/>
              </w:rPr>
              <w:t>31.01.2005</w:t>
            </w:r>
          </w:p>
        </w:tc>
        <w:tc>
          <w:tcPr>
            <w:tcW w:w="60.60pt" w:type="dxa"/>
          </w:tcPr>
          <w:p w14:paraId="5B5EAB3E" w14:textId="77777777" w:rsidR="00E728FE" w:rsidRPr="009306F5" w:rsidRDefault="00E728FE" w:rsidP="00A32749">
            <w:pPr>
              <w:rPr>
                <w:sz w:val="18"/>
                <w:szCs w:val="18"/>
              </w:rPr>
            </w:pPr>
            <w:r w:rsidRPr="009306F5">
              <w:rPr>
                <w:sz w:val="18"/>
                <w:szCs w:val="18"/>
              </w:rPr>
              <w:t>31.01.2005</w:t>
            </w:r>
          </w:p>
        </w:tc>
      </w:tr>
      <w:tr w:rsidR="00E728FE" w:rsidRPr="009306F5" w14:paraId="2FE52E03" w14:textId="77777777" w:rsidTr="00A32749">
        <w:tc>
          <w:tcPr>
            <w:tcW w:w="28.35pt" w:type="dxa"/>
          </w:tcPr>
          <w:p w14:paraId="732ACBC8" w14:textId="77777777" w:rsidR="00E728FE" w:rsidRDefault="00E728FE" w:rsidP="00A32749">
            <w:pPr>
              <w:rPr>
                <w:lang w:val="en-US"/>
              </w:rPr>
            </w:pPr>
            <w:r>
              <w:rPr>
                <w:lang w:val="en-US"/>
              </w:rPr>
              <w:t>16</w:t>
            </w:r>
          </w:p>
        </w:tc>
        <w:tc>
          <w:tcPr>
            <w:tcW w:w="56.70pt" w:type="dxa"/>
          </w:tcPr>
          <w:p w14:paraId="4BD8A32E" w14:textId="77777777" w:rsidR="00E728FE" w:rsidRDefault="00E728FE" w:rsidP="00A32749">
            <w:r w:rsidRPr="00CC32F8">
              <w:t>1636</w:t>
            </w:r>
          </w:p>
        </w:tc>
        <w:tc>
          <w:tcPr>
            <w:tcW w:w="42.55pt" w:type="dxa"/>
          </w:tcPr>
          <w:p w14:paraId="50F8E85D" w14:textId="77777777" w:rsidR="00E728FE" w:rsidRDefault="00E728FE" w:rsidP="00A32749"/>
        </w:tc>
        <w:tc>
          <w:tcPr>
            <w:tcW w:w="42.50pt" w:type="dxa"/>
          </w:tcPr>
          <w:p w14:paraId="77F70AA7" w14:textId="77777777" w:rsidR="00E728FE" w:rsidRDefault="00E728FE" w:rsidP="00A32749"/>
        </w:tc>
        <w:tc>
          <w:tcPr>
            <w:tcW w:w="56.70pt" w:type="dxa"/>
          </w:tcPr>
          <w:p w14:paraId="5B60A4D3" w14:textId="77777777" w:rsidR="00E728FE" w:rsidRDefault="00E728FE" w:rsidP="00A32749">
            <w:r w:rsidRPr="00380AD0">
              <w:t>3.1702</w:t>
            </w:r>
          </w:p>
        </w:tc>
        <w:tc>
          <w:tcPr>
            <w:tcW w:w="49.65pt" w:type="dxa"/>
          </w:tcPr>
          <w:p w14:paraId="25A00BBE" w14:textId="77777777" w:rsidR="00E728FE" w:rsidRDefault="00E728FE" w:rsidP="00A32749">
            <w:r w:rsidRPr="00CC32F8">
              <w:t>0.0855</w:t>
            </w:r>
          </w:p>
        </w:tc>
        <w:tc>
          <w:tcPr>
            <w:tcW w:w="41.80pt" w:type="dxa"/>
          </w:tcPr>
          <w:p w14:paraId="07EF50BE" w14:textId="77777777" w:rsidR="00E728FE" w:rsidRDefault="00E728FE" w:rsidP="00A32749"/>
        </w:tc>
        <w:tc>
          <w:tcPr>
            <w:tcW w:w="57.40pt" w:type="dxa"/>
          </w:tcPr>
          <w:p w14:paraId="02F93EE7" w14:textId="77777777" w:rsidR="00E728FE" w:rsidRDefault="00E728FE" w:rsidP="00A32749"/>
        </w:tc>
        <w:tc>
          <w:tcPr>
            <w:tcW w:w="21.25pt" w:type="dxa"/>
          </w:tcPr>
          <w:p w14:paraId="2EEEC809" w14:textId="77777777" w:rsidR="00E728FE" w:rsidRDefault="00E728FE" w:rsidP="00A32749"/>
        </w:tc>
        <w:tc>
          <w:tcPr>
            <w:tcW w:w="21.30pt" w:type="dxa"/>
          </w:tcPr>
          <w:p w14:paraId="197CC9E1" w14:textId="77777777" w:rsidR="00E728FE" w:rsidRDefault="00E728FE" w:rsidP="00A32749"/>
        </w:tc>
        <w:tc>
          <w:tcPr>
            <w:tcW w:w="28.35pt" w:type="dxa"/>
          </w:tcPr>
          <w:p w14:paraId="63598797" w14:textId="77777777" w:rsidR="00E728FE" w:rsidRDefault="00E728FE" w:rsidP="00A32749"/>
        </w:tc>
        <w:tc>
          <w:tcPr>
            <w:tcW w:w="92.10pt" w:type="dxa"/>
            <w:vAlign w:val="bottom"/>
          </w:tcPr>
          <w:p w14:paraId="7CB3974D" w14:textId="77777777" w:rsidR="00E728FE" w:rsidRPr="009306F5" w:rsidRDefault="00E728FE" w:rsidP="00A32749">
            <w:pPr>
              <w:rPr>
                <w:sz w:val="18"/>
                <w:szCs w:val="18"/>
              </w:rPr>
            </w:pPr>
            <w:r w:rsidRPr="009306F5">
              <w:rPr>
                <w:sz w:val="18"/>
                <w:szCs w:val="18"/>
              </w:rPr>
              <w:t>54:06:010111:5</w:t>
            </w:r>
          </w:p>
        </w:tc>
        <w:tc>
          <w:tcPr>
            <w:tcW w:w="50.35pt" w:type="dxa"/>
          </w:tcPr>
          <w:p w14:paraId="10C050F3"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3CEE2403"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16E8679A" w14:textId="77777777" w:rsidR="00E728FE" w:rsidRPr="009306F5" w:rsidRDefault="00E728FE" w:rsidP="00A32749">
            <w:pPr>
              <w:rPr>
                <w:sz w:val="18"/>
                <w:szCs w:val="18"/>
              </w:rPr>
            </w:pPr>
            <w:r w:rsidRPr="009306F5">
              <w:rPr>
                <w:sz w:val="18"/>
                <w:szCs w:val="18"/>
              </w:rPr>
              <w:t>31.05.2021</w:t>
            </w:r>
          </w:p>
        </w:tc>
        <w:tc>
          <w:tcPr>
            <w:tcW w:w="60.60pt" w:type="dxa"/>
          </w:tcPr>
          <w:p w14:paraId="6CDB309F" w14:textId="77777777" w:rsidR="00E728FE" w:rsidRPr="009306F5" w:rsidRDefault="00E728FE" w:rsidP="00A32749">
            <w:pPr>
              <w:rPr>
                <w:sz w:val="18"/>
                <w:szCs w:val="18"/>
              </w:rPr>
            </w:pPr>
            <w:r w:rsidRPr="009306F5">
              <w:rPr>
                <w:sz w:val="18"/>
                <w:szCs w:val="18"/>
              </w:rPr>
              <w:t>30.12.2002</w:t>
            </w:r>
          </w:p>
        </w:tc>
      </w:tr>
      <w:tr w:rsidR="00E728FE" w:rsidRPr="009306F5" w14:paraId="73AB87E1" w14:textId="77777777" w:rsidTr="00A32749">
        <w:tc>
          <w:tcPr>
            <w:tcW w:w="28.35pt" w:type="dxa"/>
          </w:tcPr>
          <w:p w14:paraId="0622F273" w14:textId="77777777" w:rsidR="00E728FE" w:rsidRDefault="00E728FE" w:rsidP="00A32749">
            <w:pPr>
              <w:rPr>
                <w:lang w:val="en-US"/>
              </w:rPr>
            </w:pPr>
            <w:r>
              <w:rPr>
                <w:lang w:val="en-US"/>
              </w:rPr>
              <w:t>17</w:t>
            </w:r>
          </w:p>
        </w:tc>
        <w:tc>
          <w:tcPr>
            <w:tcW w:w="56.70pt" w:type="dxa"/>
          </w:tcPr>
          <w:p w14:paraId="05BBD297" w14:textId="77777777" w:rsidR="00E728FE" w:rsidRDefault="00E728FE" w:rsidP="00A32749">
            <w:r w:rsidRPr="00CC32F8">
              <w:t>1636</w:t>
            </w:r>
          </w:p>
        </w:tc>
        <w:tc>
          <w:tcPr>
            <w:tcW w:w="42.55pt" w:type="dxa"/>
          </w:tcPr>
          <w:p w14:paraId="118A8FCC" w14:textId="77777777" w:rsidR="00E728FE" w:rsidRDefault="00E728FE" w:rsidP="00A32749"/>
        </w:tc>
        <w:tc>
          <w:tcPr>
            <w:tcW w:w="42.50pt" w:type="dxa"/>
          </w:tcPr>
          <w:p w14:paraId="0BBB4DA5" w14:textId="77777777" w:rsidR="00E728FE" w:rsidRDefault="00E728FE" w:rsidP="00A32749"/>
        </w:tc>
        <w:tc>
          <w:tcPr>
            <w:tcW w:w="56.70pt" w:type="dxa"/>
          </w:tcPr>
          <w:p w14:paraId="2B9E5FD3" w14:textId="77777777" w:rsidR="00E728FE" w:rsidRDefault="00E728FE" w:rsidP="00A32749">
            <w:r w:rsidRPr="00380AD0">
              <w:t>3.1702</w:t>
            </w:r>
          </w:p>
        </w:tc>
        <w:tc>
          <w:tcPr>
            <w:tcW w:w="49.65pt" w:type="dxa"/>
          </w:tcPr>
          <w:p w14:paraId="75CEF3EC" w14:textId="77777777" w:rsidR="00E728FE" w:rsidRDefault="00E728FE" w:rsidP="00A32749">
            <w:r w:rsidRPr="00CC32F8">
              <w:t>0.0647</w:t>
            </w:r>
          </w:p>
        </w:tc>
        <w:tc>
          <w:tcPr>
            <w:tcW w:w="41.80pt" w:type="dxa"/>
          </w:tcPr>
          <w:p w14:paraId="1F708F82" w14:textId="77777777" w:rsidR="00E728FE" w:rsidRDefault="00E728FE" w:rsidP="00A32749"/>
        </w:tc>
        <w:tc>
          <w:tcPr>
            <w:tcW w:w="57.40pt" w:type="dxa"/>
          </w:tcPr>
          <w:p w14:paraId="3C3E41EC" w14:textId="77777777" w:rsidR="00E728FE" w:rsidRDefault="00E728FE" w:rsidP="00A32749"/>
        </w:tc>
        <w:tc>
          <w:tcPr>
            <w:tcW w:w="21.25pt" w:type="dxa"/>
          </w:tcPr>
          <w:p w14:paraId="3B73D074" w14:textId="77777777" w:rsidR="00E728FE" w:rsidRDefault="00E728FE" w:rsidP="00A32749"/>
        </w:tc>
        <w:tc>
          <w:tcPr>
            <w:tcW w:w="21.30pt" w:type="dxa"/>
          </w:tcPr>
          <w:p w14:paraId="6510C42F" w14:textId="77777777" w:rsidR="00E728FE" w:rsidRDefault="00E728FE" w:rsidP="00A32749"/>
        </w:tc>
        <w:tc>
          <w:tcPr>
            <w:tcW w:w="28.35pt" w:type="dxa"/>
          </w:tcPr>
          <w:p w14:paraId="4F433B4E" w14:textId="77777777" w:rsidR="00E728FE" w:rsidRDefault="00E728FE" w:rsidP="00A32749"/>
        </w:tc>
        <w:tc>
          <w:tcPr>
            <w:tcW w:w="92.10pt" w:type="dxa"/>
            <w:vAlign w:val="bottom"/>
          </w:tcPr>
          <w:p w14:paraId="6146FF51" w14:textId="77777777" w:rsidR="00E728FE" w:rsidRPr="009306F5" w:rsidRDefault="00E728FE" w:rsidP="00A32749">
            <w:pPr>
              <w:rPr>
                <w:sz w:val="18"/>
                <w:szCs w:val="18"/>
              </w:rPr>
            </w:pPr>
            <w:r w:rsidRPr="009306F5">
              <w:rPr>
                <w:sz w:val="18"/>
                <w:szCs w:val="18"/>
              </w:rPr>
              <w:t>54:06:010111:79</w:t>
            </w:r>
          </w:p>
        </w:tc>
        <w:tc>
          <w:tcPr>
            <w:tcW w:w="50.35pt" w:type="dxa"/>
          </w:tcPr>
          <w:p w14:paraId="7BBDBA69"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38A5553E"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39C3F22E" w14:textId="77777777" w:rsidR="00E728FE" w:rsidRPr="009306F5" w:rsidRDefault="00E728FE" w:rsidP="00A32749">
            <w:pPr>
              <w:rPr>
                <w:sz w:val="18"/>
                <w:szCs w:val="18"/>
              </w:rPr>
            </w:pPr>
            <w:r w:rsidRPr="009306F5">
              <w:rPr>
                <w:sz w:val="18"/>
                <w:szCs w:val="18"/>
              </w:rPr>
              <w:t>15.02.2011</w:t>
            </w:r>
          </w:p>
        </w:tc>
        <w:tc>
          <w:tcPr>
            <w:tcW w:w="60.60pt" w:type="dxa"/>
          </w:tcPr>
          <w:p w14:paraId="2D2EB391" w14:textId="77777777" w:rsidR="00E728FE" w:rsidRPr="009306F5" w:rsidRDefault="00E728FE" w:rsidP="00A32749">
            <w:pPr>
              <w:rPr>
                <w:sz w:val="18"/>
                <w:szCs w:val="18"/>
              </w:rPr>
            </w:pPr>
            <w:r w:rsidRPr="009306F5">
              <w:rPr>
                <w:sz w:val="18"/>
                <w:szCs w:val="18"/>
              </w:rPr>
              <w:t>01.02.2005</w:t>
            </w:r>
          </w:p>
        </w:tc>
      </w:tr>
      <w:tr w:rsidR="00E728FE" w:rsidRPr="009306F5" w14:paraId="7048127E" w14:textId="77777777" w:rsidTr="00A32749">
        <w:tc>
          <w:tcPr>
            <w:tcW w:w="28.35pt" w:type="dxa"/>
          </w:tcPr>
          <w:p w14:paraId="1688CA83" w14:textId="77777777" w:rsidR="00E728FE" w:rsidRDefault="00E728FE" w:rsidP="00A32749">
            <w:pPr>
              <w:rPr>
                <w:lang w:val="en-US"/>
              </w:rPr>
            </w:pPr>
            <w:r>
              <w:rPr>
                <w:lang w:val="en-US"/>
              </w:rPr>
              <w:lastRenderedPageBreak/>
              <w:t>18</w:t>
            </w:r>
          </w:p>
        </w:tc>
        <w:tc>
          <w:tcPr>
            <w:tcW w:w="56.70pt" w:type="dxa"/>
          </w:tcPr>
          <w:p w14:paraId="18CDBC2A" w14:textId="77777777" w:rsidR="00E728FE" w:rsidRDefault="00E728FE" w:rsidP="00A32749">
            <w:r w:rsidRPr="00CC32F8">
              <w:t>1699</w:t>
            </w:r>
          </w:p>
        </w:tc>
        <w:tc>
          <w:tcPr>
            <w:tcW w:w="42.55pt" w:type="dxa"/>
          </w:tcPr>
          <w:p w14:paraId="27B8500E" w14:textId="77777777" w:rsidR="00E728FE" w:rsidRDefault="00E728FE" w:rsidP="00A32749"/>
        </w:tc>
        <w:tc>
          <w:tcPr>
            <w:tcW w:w="42.50pt" w:type="dxa"/>
          </w:tcPr>
          <w:p w14:paraId="64E3F6C9" w14:textId="77777777" w:rsidR="00E728FE" w:rsidRDefault="00E728FE" w:rsidP="00A32749"/>
        </w:tc>
        <w:tc>
          <w:tcPr>
            <w:tcW w:w="56.70pt" w:type="dxa"/>
          </w:tcPr>
          <w:p w14:paraId="187F64B9" w14:textId="77777777" w:rsidR="00E728FE" w:rsidRDefault="00E728FE" w:rsidP="00A32749">
            <w:r w:rsidRPr="00380AD0">
              <w:t>0.3527</w:t>
            </w:r>
          </w:p>
        </w:tc>
        <w:tc>
          <w:tcPr>
            <w:tcW w:w="49.65pt" w:type="dxa"/>
          </w:tcPr>
          <w:p w14:paraId="6A47CFAB" w14:textId="77777777" w:rsidR="00E728FE" w:rsidRDefault="00E728FE" w:rsidP="00A32749">
            <w:r w:rsidRPr="00CC32F8">
              <w:t>0.002</w:t>
            </w:r>
          </w:p>
        </w:tc>
        <w:tc>
          <w:tcPr>
            <w:tcW w:w="41.80pt" w:type="dxa"/>
          </w:tcPr>
          <w:p w14:paraId="5FF6B161" w14:textId="77777777" w:rsidR="00E728FE" w:rsidRDefault="00E728FE" w:rsidP="00A32749"/>
        </w:tc>
        <w:tc>
          <w:tcPr>
            <w:tcW w:w="57.40pt" w:type="dxa"/>
          </w:tcPr>
          <w:p w14:paraId="15FFC369" w14:textId="77777777" w:rsidR="00E728FE" w:rsidRDefault="00E728FE" w:rsidP="00A32749"/>
        </w:tc>
        <w:tc>
          <w:tcPr>
            <w:tcW w:w="21.25pt" w:type="dxa"/>
          </w:tcPr>
          <w:p w14:paraId="0FF85F93" w14:textId="77777777" w:rsidR="00E728FE" w:rsidRDefault="00E728FE" w:rsidP="00A32749"/>
        </w:tc>
        <w:tc>
          <w:tcPr>
            <w:tcW w:w="21.30pt" w:type="dxa"/>
          </w:tcPr>
          <w:p w14:paraId="4677485E" w14:textId="77777777" w:rsidR="00E728FE" w:rsidRDefault="00E728FE" w:rsidP="00A32749"/>
        </w:tc>
        <w:tc>
          <w:tcPr>
            <w:tcW w:w="28.35pt" w:type="dxa"/>
          </w:tcPr>
          <w:p w14:paraId="6920204D" w14:textId="77777777" w:rsidR="00E728FE" w:rsidRDefault="00E728FE" w:rsidP="00A32749"/>
        </w:tc>
        <w:tc>
          <w:tcPr>
            <w:tcW w:w="92.10pt" w:type="dxa"/>
            <w:vAlign w:val="bottom"/>
          </w:tcPr>
          <w:p w14:paraId="1084283B" w14:textId="77777777" w:rsidR="00E728FE" w:rsidRPr="009306F5" w:rsidRDefault="00E728FE" w:rsidP="00A32749">
            <w:pPr>
              <w:rPr>
                <w:sz w:val="18"/>
                <w:szCs w:val="18"/>
              </w:rPr>
            </w:pPr>
            <w:r w:rsidRPr="009306F5">
              <w:rPr>
                <w:sz w:val="18"/>
                <w:szCs w:val="18"/>
              </w:rPr>
              <w:t>54:06:010111:14</w:t>
            </w:r>
          </w:p>
        </w:tc>
        <w:tc>
          <w:tcPr>
            <w:tcW w:w="50.35pt" w:type="dxa"/>
          </w:tcPr>
          <w:p w14:paraId="39081562" w14:textId="77777777" w:rsidR="00E728FE" w:rsidRPr="009306F5" w:rsidRDefault="00E728FE" w:rsidP="00A32749">
            <w:pPr>
              <w:autoSpaceDE w:val="0"/>
              <w:autoSpaceDN w:val="0"/>
              <w:adjustRightInd w:val="0"/>
              <w:rPr>
                <w:sz w:val="18"/>
                <w:szCs w:val="18"/>
              </w:rPr>
            </w:pPr>
            <w:r w:rsidRPr="009306F5">
              <w:rPr>
                <w:sz w:val="18"/>
                <w:szCs w:val="18"/>
              </w:rPr>
              <w:t>Для эксплуатации и обслуживания существующей автомобильной дороги с отнесением ее в соответствии с</w:t>
            </w:r>
          </w:p>
          <w:p w14:paraId="0629220D" w14:textId="77777777" w:rsidR="00E728FE" w:rsidRPr="009306F5" w:rsidRDefault="00E728FE" w:rsidP="00A32749">
            <w:pPr>
              <w:rPr>
                <w:sz w:val="18"/>
                <w:szCs w:val="18"/>
              </w:rPr>
            </w:pPr>
            <w:r w:rsidRPr="009306F5">
              <w:rPr>
                <w:sz w:val="18"/>
                <w:szCs w:val="18"/>
              </w:rPr>
              <w:t>территориальным зонированием к землям общего пользования</w:t>
            </w:r>
          </w:p>
        </w:tc>
        <w:tc>
          <w:tcPr>
            <w:tcW w:w="45pt" w:type="dxa"/>
          </w:tcPr>
          <w:p w14:paraId="730C1134"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30FCF8D8" w14:textId="77777777" w:rsidR="00E728FE" w:rsidRPr="009306F5" w:rsidRDefault="00E728FE" w:rsidP="00A32749">
            <w:pPr>
              <w:rPr>
                <w:sz w:val="18"/>
                <w:szCs w:val="18"/>
              </w:rPr>
            </w:pPr>
            <w:r w:rsidRPr="009306F5">
              <w:rPr>
                <w:sz w:val="18"/>
                <w:szCs w:val="18"/>
              </w:rPr>
              <w:t>11.06.2013</w:t>
            </w:r>
          </w:p>
        </w:tc>
        <w:tc>
          <w:tcPr>
            <w:tcW w:w="60.60pt" w:type="dxa"/>
          </w:tcPr>
          <w:p w14:paraId="73E3412B" w14:textId="77777777" w:rsidR="00E728FE" w:rsidRPr="009306F5" w:rsidRDefault="00E728FE" w:rsidP="00A32749">
            <w:pPr>
              <w:rPr>
                <w:sz w:val="18"/>
                <w:szCs w:val="18"/>
              </w:rPr>
            </w:pPr>
            <w:r w:rsidRPr="009306F5">
              <w:rPr>
                <w:sz w:val="18"/>
                <w:szCs w:val="18"/>
              </w:rPr>
              <w:t>07.12.2004</w:t>
            </w:r>
          </w:p>
        </w:tc>
      </w:tr>
      <w:tr w:rsidR="00E728FE" w:rsidRPr="009306F5" w14:paraId="5BDA27F1" w14:textId="77777777" w:rsidTr="00A32749">
        <w:tc>
          <w:tcPr>
            <w:tcW w:w="28.35pt" w:type="dxa"/>
          </w:tcPr>
          <w:p w14:paraId="17FA5FFD" w14:textId="77777777" w:rsidR="00E728FE" w:rsidRDefault="00E728FE" w:rsidP="00A32749">
            <w:pPr>
              <w:rPr>
                <w:lang w:val="en-US"/>
              </w:rPr>
            </w:pPr>
            <w:r>
              <w:rPr>
                <w:lang w:val="en-US"/>
              </w:rPr>
              <w:t>19</w:t>
            </w:r>
          </w:p>
        </w:tc>
        <w:tc>
          <w:tcPr>
            <w:tcW w:w="56.70pt" w:type="dxa"/>
          </w:tcPr>
          <w:p w14:paraId="7B413C42" w14:textId="77777777" w:rsidR="00E728FE" w:rsidRDefault="00E728FE" w:rsidP="00A32749">
            <w:r w:rsidRPr="00B043A7">
              <w:t>1822</w:t>
            </w:r>
          </w:p>
        </w:tc>
        <w:tc>
          <w:tcPr>
            <w:tcW w:w="42.55pt" w:type="dxa"/>
          </w:tcPr>
          <w:p w14:paraId="10B19788" w14:textId="77777777" w:rsidR="00E728FE" w:rsidRDefault="00E728FE" w:rsidP="00A32749"/>
        </w:tc>
        <w:tc>
          <w:tcPr>
            <w:tcW w:w="42.50pt" w:type="dxa"/>
          </w:tcPr>
          <w:p w14:paraId="080EF116" w14:textId="77777777" w:rsidR="00E728FE" w:rsidRDefault="00E728FE" w:rsidP="00A32749"/>
        </w:tc>
        <w:tc>
          <w:tcPr>
            <w:tcW w:w="56.70pt" w:type="dxa"/>
          </w:tcPr>
          <w:p w14:paraId="404380B4" w14:textId="77777777" w:rsidR="00E728FE" w:rsidRDefault="00E728FE" w:rsidP="00A32749">
            <w:r w:rsidRPr="00380AD0">
              <w:t>1.2049</w:t>
            </w:r>
          </w:p>
        </w:tc>
        <w:tc>
          <w:tcPr>
            <w:tcW w:w="49.65pt" w:type="dxa"/>
          </w:tcPr>
          <w:p w14:paraId="78AD5D91" w14:textId="77777777" w:rsidR="00E728FE" w:rsidRDefault="00E728FE" w:rsidP="00A32749">
            <w:r w:rsidRPr="00B043A7">
              <w:t>0.0032</w:t>
            </w:r>
          </w:p>
        </w:tc>
        <w:tc>
          <w:tcPr>
            <w:tcW w:w="41.80pt" w:type="dxa"/>
          </w:tcPr>
          <w:p w14:paraId="2DEB7E43" w14:textId="77777777" w:rsidR="00E728FE" w:rsidRDefault="00E728FE" w:rsidP="00A32749"/>
        </w:tc>
        <w:tc>
          <w:tcPr>
            <w:tcW w:w="57.40pt" w:type="dxa"/>
          </w:tcPr>
          <w:p w14:paraId="3E578A1C" w14:textId="77777777" w:rsidR="00E728FE" w:rsidRDefault="00E728FE" w:rsidP="00A32749"/>
        </w:tc>
        <w:tc>
          <w:tcPr>
            <w:tcW w:w="21.25pt" w:type="dxa"/>
          </w:tcPr>
          <w:p w14:paraId="3F5A2FBC" w14:textId="77777777" w:rsidR="00E728FE" w:rsidRDefault="00E728FE" w:rsidP="00A32749"/>
        </w:tc>
        <w:tc>
          <w:tcPr>
            <w:tcW w:w="21.30pt" w:type="dxa"/>
          </w:tcPr>
          <w:p w14:paraId="01E617CB" w14:textId="77777777" w:rsidR="00E728FE" w:rsidRDefault="00E728FE" w:rsidP="00A32749"/>
        </w:tc>
        <w:tc>
          <w:tcPr>
            <w:tcW w:w="28.35pt" w:type="dxa"/>
          </w:tcPr>
          <w:p w14:paraId="732B67B6" w14:textId="77777777" w:rsidR="00E728FE" w:rsidRDefault="00E728FE" w:rsidP="00A32749"/>
        </w:tc>
        <w:tc>
          <w:tcPr>
            <w:tcW w:w="92.10pt" w:type="dxa"/>
            <w:vAlign w:val="bottom"/>
          </w:tcPr>
          <w:p w14:paraId="6336AE53" w14:textId="77777777" w:rsidR="00E728FE" w:rsidRPr="009306F5" w:rsidRDefault="00E728FE" w:rsidP="00A32749">
            <w:pPr>
              <w:rPr>
                <w:sz w:val="18"/>
                <w:szCs w:val="18"/>
              </w:rPr>
            </w:pPr>
            <w:r w:rsidRPr="009306F5">
              <w:rPr>
                <w:sz w:val="18"/>
                <w:szCs w:val="18"/>
              </w:rPr>
              <w:t>54:06:010219:51</w:t>
            </w:r>
          </w:p>
        </w:tc>
        <w:tc>
          <w:tcPr>
            <w:tcW w:w="50.35pt" w:type="dxa"/>
          </w:tcPr>
          <w:p w14:paraId="43CA84A3" w14:textId="77777777" w:rsidR="00E728FE" w:rsidRPr="009306F5" w:rsidRDefault="00E728FE" w:rsidP="00A32749">
            <w:pPr>
              <w:rPr>
                <w:sz w:val="18"/>
                <w:szCs w:val="18"/>
              </w:rPr>
            </w:pPr>
            <w:r w:rsidRPr="009306F5">
              <w:rPr>
                <w:sz w:val="18"/>
                <w:szCs w:val="18"/>
              </w:rPr>
              <w:t>Для размещения зерносклада</w:t>
            </w:r>
          </w:p>
        </w:tc>
        <w:tc>
          <w:tcPr>
            <w:tcW w:w="45pt" w:type="dxa"/>
          </w:tcPr>
          <w:p w14:paraId="4B4F3CED"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39E13686" w14:textId="77777777" w:rsidR="00E728FE" w:rsidRPr="009306F5" w:rsidRDefault="00E728FE" w:rsidP="00A32749">
            <w:pPr>
              <w:rPr>
                <w:sz w:val="18"/>
                <w:szCs w:val="18"/>
              </w:rPr>
            </w:pPr>
            <w:r w:rsidRPr="009306F5">
              <w:rPr>
                <w:sz w:val="18"/>
                <w:szCs w:val="18"/>
              </w:rPr>
              <w:t>10.09.2015</w:t>
            </w:r>
          </w:p>
        </w:tc>
        <w:tc>
          <w:tcPr>
            <w:tcW w:w="60.60pt" w:type="dxa"/>
          </w:tcPr>
          <w:p w14:paraId="0FF59823" w14:textId="77777777" w:rsidR="00E728FE" w:rsidRPr="009306F5" w:rsidRDefault="00E728FE" w:rsidP="00A32749">
            <w:pPr>
              <w:rPr>
                <w:sz w:val="18"/>
                <w:szCs w:val="18"/>
              </w:rPr>
            </w:pPr>
            <w:r w:rsidRPr="009306F5">
              <w:rPr>
                <w:sz w:val="18"/>
                <w:szCs w:val="18"/>
              </w:rPr>
              <w:t>10.12.2012</w:t>
            </w:r>
          </w:p>
        </w:tc>
      </w:tr>
      <w:tr w:rsidR="00E728FE" w:rsidRPr="009306F5" w14:paraId="7023B6B2" w14:textId="77777777" w:rsidTr="00A32749">
        <w:tc>
          <w:tcPr>
            <w:tcW w:w="28.35pt" w:type="dxa"/>
          </w:tcPr>
          <w:p w14:paraId="5B3B2F5A" w14:textId="77777777" w:rsidR="00E728FE" w:rsidRDefault="00E728FE" w:rsidP="00A32749">
            <w:pPr>
              <w:rPr>
                <w:lang w:val="en-US"/>
              </w:rPr>
            </w:pPr>
            <w:r>
              <w:rPr>
                <w:lang w:val="en-US"/>
              </w:rPr>
              <w:t>20</w:t>
            </w:r>
          </w:p>
        </w:tc>
        <w:tc>
          <w:tcPr>
            <w:tcW w:w="56.70pt" w:type="dxa"/>
          </w:tcPr>
          <w:p w14:paraId="089471A1" w14:textId="77777777" w:rsidR="00E728FE" w:rsidRDefault="00E728FE" w:rsidP="00A32749">
            <w:r w:rsidRPr="00B043A7">
              <w:t>1452</w:t>
            </w:r>
          </w:p>
        </w:tc>
        <w:tc>
          <w:tcPr>
            <w:tcW w:w="42.55pt" w:type="dxa"/>
          </w:tcPr>
          <w:p w14:paraId="41D7F079" w14:textId="77777777" w:rsidR="00E728FE" w:rsidRDefault="00E728FE" w:rsidP="00A32749"/>
        </w:tc>
        <w:tc>
          <w:tcPr>
            <w:tcW w:w="42.50pt" w:type="dxa"/>
          </w:tcPr>
          <w:p w14:paraId="14313AA3" w14:textId="77777777" w:rsidR="00E728FE" w:rsidRDefault="00E728FE" w:rsidP="00A32749"/>
        </w:tc>
        <w:tc>
          <w:tcPr>
            <w:tcW w:w="56.70pt" w:type="dxa"/>
          </w:tcPr>
          <w:p w14:paraId="3FA3292D" w14:textId="77777777" w:rsidR="00E728FE" w:rsidRDefault="00E728FE" w:rsidP="00A32749">
            <w:r w:rsidRPr="00380AD0">
              <w:t>11.0205</w:t>
            </w:r>
          </w:p>
        </w:tc>
        <w:tc>
          <w:tcPr>
            <w:tcW w:w="49.65pt" w:type="dxa"/>
          </w:tcPr>
          <w:p w14:paraId="716F7265" w14:textId="77777777" w:rsidR="00E728FE" w:rsidRDefault="00E728FE" w:rsidP="00A32749">
            <w:r w:rsidRPr="00B043A7">
              <w:t>0.0533</w:t>
            </w:r>
          </w:p>
        </w:tc>
        <w:tc>
          <w:tcPr>
            <w:tcW w:w="41.80pt" w:type="dxa"/>
          </w:tcPr>
          <w:p w14:paraId="5B847EBB" w14:textId="77777777" w:rsidR="00E728FE" w:rsidRDefault="00E728FE" w:rsidP="00A32749"/>
        </w:tc>
        <w:tc>
          <w:tcPr>
            <w:tcW w:w="57.40pt" w:type="dxa"/>
          </w:tcPr>
          <w:p w14:paraId="04FEB776" w14:textId="77777777" w:rsidR="00E728FE" w:rsidRDefault="00E728FE" w:rsidP="00A32749"/>
        </w:tc>
        <w:tc>
          <w:tcPr>
            <w:tcW w:w="21.25pt" w:type="dxa"/>
          </w:tcPr>
          <w:p w14:paraId="3AD0D015" w14:textId="77777777" w:rsidR="00E728FE" w:rsidRDefault="00E728FE" w:rsidP="00A32749"/>
        </w:tc>
        <w:tc>
          <w:tcPr>
            <w:tcW w:w="21.30pt" w:type="dxa"/>
          </w:tcPr>
          <w:p w14:paraId="77CB8187" w14:textId="77777777" w:rsidR="00E728FE" w:rsidRDefault="00E728FE" w:rsidP="00A32749"/>
        </w:tc>
        <w:tc>
          <w:tcPr>
            <w:tcW w:w="28.35pt" w:type="dxa"/>
          </w:tcPr>
          <w:p w14:paraId="55351852" w14:textId="77777777" w:rsidR="00E728FE" w:rsidRDefault="00E728FE" w:rsidP="00A32749"/>
        </w:tc>
        <w:tc>
          <w:tcPr>
            <w:tcW w:w="92.10pt" w:type="dxa"/>
            <w:vAlign w:val="bottom"/>
          </w:tcPr>
          <w:p w14:paraId="70F2DA6D" w14:textId="77777777" w:rsidR="00E728FE" w:rsidRPr="009306F5" w:rsidRDefault="00E728FE" w:rsidP="00A32749">
            <w:pPr>
              <w:rPr>
                <w:sz w:val="18"/>
                <w:szCs w:val="18"/>
              </w:rPr>
            </w:pPr>
            <w:r w:rsidRPr="009306F5">
              <w:rPr>
                <w:sz w:val="18"/>
                <w:szCs w:val="18"/>
              </w:rPr>
              <w:t>54:06:010106:10</w:t>
            </w:r>
          </w:p>
        </w:tc>
        <w:tc>
          <w:tcPr>
            <w:tcW w:w="50.35pt" w:type="dxa"/>
          </w:tcPr>
          <w:p w14:paraId="2FB2833B"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6E613D2E"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23750A3E" w14:textId="77777777" w:rsidR="00E728FE" w:rsidRPr="009306F5" w:rsidRDefault="00E728FE" w:rsidP="00A32749">
            <w:pPr>
              <w:rPr>
                <w:sz w:val="18"/>
                <w:szCs w:val="18"/>
              </w:rPr>
            </w:pPr>
            <w:r w:rsidRPr="009306F5">
              <w:rPr>
                <w:sz w:val="18"/>
                <w:szCs w:val="18"/>
              </w:rPr>
              <w:t>01.06.2006</w:t>
            </w:r>
          </w:p>
        </w:tc>
        <w:tc>
          <w:tcPr>
            <w:tcW w:w="60.60pt" w:type="dxa"/>
          </w:tcPr>
          <w:p w14:paraId="5C16C22A" w14:textId="77777777" w:rsidR="00E728FE" w:rsidRPr="009306F5" w:rsidRDefault="00E728FE" w:rsidP="00A32749">
            <w:pPr>
              <w:rPr>
                <w:sz w:val="18"/>
                <w:szCs w:val="18"/>
              </w:rPr>
            </w:pPr>
            <w:r w:rsidRPr="009306F5">
              <w:rPr>
                <w:sz w:val="18"/>
                <w:szCs w:val="18"/>
              </w:rPr>
              <w:t>24.04.2003</w:t>
            </w:r>
          </w:p>
        </w:tc>
      </w:tr>
      <w:tr w:rsidR="00E728FE" w:rsidRPr="009306F5" w14:paraId="4437FFBB" w14:textId="77777777" w:rsidTr="00A32749">
        <w:tc>
          <w:tcPr>
            <w:tcW w:w="28.35pt" w:type="dxa"/>
          </w:tcPr>
          <w:p w14:paraId="2524CB05" w14:textId="77777777" w:rsidR="00E728FE" w:rsidRDefault="00E728FE" w:rsidP="00A32749">
            <w:pPr>
              <w:rPr>
                <w:lang w:val="en-US"/>
              </w:rPr>
            </w:pPr>
            <w:r>
              <w:rPr>
                <w:lang w:val="en-US"/>
              </w:rPr>
              <w:t>21</w:t>
            </w:r>
          </w:p>
        </w:tc>
        <w:tc>
          <w:tcPr>
            <w:tcW w:w="56.70pt" w:type="dxa"/>
          </w:tcPr>
          <w:p w14:paraId="0F8D3824" w14:textId="77777777" w:rsidR="00E728FE" w:rsidRDefault="00E728FE" w:rsidP="00A32749">
            <w:r w:rsidRPr="00FC33F9">
              <w:t>1452</w:t>
            </w:r>
          </w:p>
        </w:tc>
        <w:tc>
          <w:tcPr>
            <w:tcW w:w="42.55pt" w:type="dxa"/>
          </w:tcPr>
          <w:p w14:paraId="37AF6ED5" w14:textId="77777777" w:rsidR="00E728FE" w:rsidRDefault="00E728FE" w:rsidP="00A32749"/>
        </w:tc>
        <w:tc>
          <w:tcPr>
            <w:tcW w:w="42.50pt" w:type="dxa"/>
          </w:tcPr>
          <w:p w14:paraId="603BAC3B" w14:textId="77777777" w:rsidR="00E728FE" w:rsidRDefault="00E728FE" w:rsidP="00A32749"/>
        </w:tc>
        <w:tc>
          <w:tcPr>
            <w:tcW w:w="56.70pt" w:type="dxa"/>
          </w:tcPr>
          <w:p w14:paraId="6C4B3EE1" w14:textId="77777777" w:rsidR="00E728FE" w:rsidRDefault="00E728FE" w:rsidP="00A32749">
            <w:r w:rsidRPr="00380AD0">
              <w:t>11.0205</w:t>
            </w:r>
          </w:p>
        </w:tc>
        <w:tc>
          <w:tcPr>
            <w:tcW w:w="49.65pt" w:type="dxa"/>
          </w:tcPr>
          <w:p w14:paraId="1DB829B6" w14:textId="77777777" w:rsidR="00E728FE" w:rsidRDefault="00E728FE" w:rsidP="00A32749">
            <w:r w:rsidRPr="00FC33F9">
              <w:t>0.0202</w:t>
            </w:r>
          </w:p>
        </w:tc>
        <w:tc>
          <w:tcPr>
            <w:tcW w:w="41.80pt" w:type="dxa"/>
          </w:tcPr>
          <w:p w14:paraId="3D24FB37" w14:textId="77777777" w:rsidR="00E728FE" w:rsidRDefault="00E728FE" w:rsidP="00A32749"/>
        </w:tc>
        <w:tc>
          <w:tcPr>
            <w:tcW w:w="57.40pt" w:type="dxa"/>
          </w:tcPr>
          <w:p w14:paraId="4EC64D7D" w14:textId="77777777" w:rsidR="00E728FE" w:rsidRDefault="00E728FE" w:rsidP="00A32749"/>
        </w:tc>
        <w:tc>
          <w:tcPr>
            <w:tcW w:w="21.25pt" w:type="dxa"/>
          </w:tcPr>
          <w:p w14:paraId="28978C74" w14:textId="77777777" w:rsidR="00E728FE" w:rsidRDefault="00E728FE" w:rsidP="00A32749"/>
        </w:tc>
        <w:tc>
          <w:tcPr>
            <w:tcW w:w="21.30pt" w:type="dxa"/>
          </w:tcPr>
          <w:p w14:paraId="58F40206" w14:textId="77777777" w:rsidR="00E728FE" w:rsidRDefault="00E728FE" w:rsidP="00A32749"/>
        </w:tc>
        <w:tc>
          <w:tcPr>
            <w:tcW w:w="28.35pt" w:type="dxa"/>
          </w:tcPr>
          <w:p w14:paraId="23FE8FC0" w14:textId="77777777" w:rsidR="00E728FE" w:rsidRDefault="00E728FE" w:rsidP="00A32749"/>
        </w:tc>
        <w:tc>
          <w:tcPr>
            <w:tcW w:w="92.10pt" w:type="dxa"/>
            <w:vAlign w:val="bottom"/>
          </w:tcPr>
          <w:p w14:paraId="77DD7DFB" w14:textId="77777777" w:rsidR="00E728FE" w:rsidRPr="009306F5" w:rsidRDefault="00E728FE" w:rsidP="00A32749">
            <w:pPr>
              <w:rPr>
                <w:sz w:val="18"/>
                <w:szCs w:val="18"/>
              </w:rPr>
            </w:pPr>
            <w:r w:rsidRPr="009306F5">
              <w:rPr>
                <w:sz w:val="18"/>
                <w:szCs w:val="18"/>
              </w:rPr>
              <w:t>54:06:010106:13</w:t>
            </w:r>
          </w:p>
        </w:tc>
        <w:tc>
          <w:tcPr>
            <w:tcW w:w="50.35pt" w:type="dxa"/>
          </w:tcPr>
          <w:p w14:paraId="07370019"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640B6093"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2384C8A9" w14:textId="77777777" w:rsidR="00E728FE" w:rsidRPr="009306F5" w:rsidRDefault="00E728FE" w:rsidP="00A32749">
            <w:pPr>
              <w:rPr>
                <w:sz w:val="18"/>
                <w:szCs w:val="18"/>
              </w:rPr>
            </w:pPr>
            <w:r w:rsidRPr="009306F5">
              <w:rPr>
                <w:sz w:val="18"/>
                <w:szCs w:val="18"/>
              </w:rPr>
              <w:t>07.05.2015</w:t>
            </w:r>
          </w:p>
        </w:tc>
        <w:tc>
          <w:tcPr>
            <w:tcW w:w="60.60pt" w:type="dxa"/>
          </w:tcPr>
          <w:p w14:paraId="3812CC65" w14:textId="77777777" w:rsidR="00E728FE" w:rsidRPr="009306F5" w:rsidRDefault="00E728FE" w:rsidP="00A32749">
            <w:pPr>
              <w:rPr>
                <w:sz w:val="18"/>
                <w:szCs w:val="18"/>
              </w:rPr>
            </w:pPr>
            <w:r w:rsidRPr="009306F5">
              <w:rPr>
                <w:sz w:val="18"/>
                <w:szCs w:val="18"/>
              </w:rPr>
              <w:t>26.05.1999</w:t>
            </w:r>
          </w:p>
        </w:tc>
      </w:tr>
      <w:tr w:rsidR="00E728FE" w:rsidRPr="009306F5" w14:paraId="2291603C" w14:textId="77777777" w:rsidTr="00A32749">
        <w:tc>
          <w:tcPr>
            <w:tcW w:w="28.35pt" w:type="dxa"/>
          </w:tcPr>
          <w:p w14:paraId="335A75E3" w14:textId="77777777" w:rsidR="00E728FE" w:rsidRDefault="00E728FE" w:rsidP="00A32749">
            <w:pPr>
              <w:rPr>
                <w:lang w:val="en-US"/>
              </w:rPr>
            </w:pPr>
            <w:r>
              <w:rPr>
                <w:lang w:val="en-US"/>
              </w:rPr>
              <w:t>22</w:t>
            </w:r>
          </w:p>
        </w:tc>
        <w:tc>
          <w:tcPr>
            <w:tcW w:w="56.70pt" w:type="dxa"/>
          </w:tcPr>
          <w:p w14:paraId="30694DD9" w14:textId="77777777" w:rsidR="00E728FE" w:rsidRDefault="00E728FE" w:rsidP="00A32749">
            <w:r w:rsidRPr="00FC33F9">
              <w:t>1452</w:t>
            </w:r>
          </w:p>
        </w:tc>
        <w:tc>
          <w:tcPr>
            <w:tcW w:w="42.55pt" w:type="dxa"/>
          </w:tcPr>
          <w:p w14:paraId="52DC4324" w14:textId="77777777" w:rsidR="00E728FE" w:rsidRDefault="00E728FE" w:rsidP="00A32749"/>
        </w:tc>
        <w:tc>
          <w:tcPr>
            <w:tcW w:w="42.50pt" w:type="dxa"/>
          </w:tcPr>
          <w:p w14:paraId="67089697" w14:textId="77777777" w:rsidR="00E728FE" w:rsidRDefault="00E728FE" w:rsidP="00A32749"/>
        </w:tc>
        <w:tc>
          <w:tcPr>
            <w:tcW w:w="56.70pt" w:type="dxa"/>
          </w:tcPr>
          <w:p w14:paraId="4F8608E1" w14:textId="77777777" w:rsidR="00E728FE" w:rsidRDefault="00E728FE" w:rsidP="00A32749">
            <w:r w:rsidRPr="00380AD0">
              <w:t>11.0205</w:t>
            </w:r>
          </w:p>
        </w:tc>
        <w:tc>
          <w:tcPr>
            <w:tcW w:w="49.65pt" w:type="dxa"/>
          </w:tcPr>
          <w:p w14:paraId="640F7A66" w14:textId="77777777" w:rsidR="00E728FE" w:rsidRDefault="00E728FE" w:rsidP="00A32749">
            <w:r w:rsidRPr="00FC33F9">
              <w:t>0.0558</w:t>
            </w:r>
          </w:p>
        </w:tc>
        <w:tc>
          <w:tcPr>
            <w:tcW w:w="41.80pt" w:type="dxa"/>
          </w:tcPr>
          <w:p w14:paraId="40D79304" w14:textId="77777777" w:rsidR="00E728FE" w:rsidRDefault="00E728FE" w:rsidP="00A32749"/>
        </w:tc>
        <w:tc>
          <w:tcPr>
            <w:tcW w:w="57.40pt" w:type="dxa"/>
          </w:tcPr>
          <w:p w14:paraId="292FD2E0" w14:textId="77777777" w:rsidR="00E728FE" w:rsidRDefault="00E728FE" w:rsidP="00A32749"/>
        </w:tc>
        <w:tc>
          <w:tcPr>
            <w:tcW w:w="21.25pt" w:type="dxa"/>
          </w:tcPr>
          <w:p w14:paraId="2AB9ADB9" w14:textId="77777777" w:rsidR="00E728FE" w:rsidRDefault="00E728FE" w:rsidP="00A32749"/>
        </w:tc>
        <w:tc>
          <w:tcPr>
            <w:tcW w:w="21.30pt" w:type="dxa"/>
          </w:tcPr>
          <w:p w14:paraId="304A5D96" w14:textId="77777777" w:rsidR="00E728FE" w:rsidRDefault="00E728FE" w:rsidP="00A32749"/>
        </w:tc>
        <w:tc>
          <w:tcPr>
            <w:tcW w:w="28.35pt" w:type="dxa"/>
          </w:tcPr>
          <w:p w14:paraId="2FF512FE" w14:textId="77777777" w:rsidR="00E728FE" w:rsidRDefault="00E728FE" w:rsidP="00A32749"/>
        </w:tc>
        <w:tc>
          <w:tcPr>
            <w:tcW w:w="92.10pt" w:type="dxa"/>
            <w:vAlign w:val="bottom"/>
          </w:tcPr>
          <w:p w14:paraId="67E66965" w14:textId="77777777" w:rsidR="00E728FE" w:rsidRPr="009306F5" w:rsidRDefault="00E728FE" w:rsidP="00A32749">
            <w:pPr>
              <w:rPr>
                <w:sz w:val="18"/>
                <w:szCs w:val="18"/>
              </w:rPr>
            </w:pPr>
            <w:r w:rsidRPr="009306F5">
              <w:rPr>
                <w:sz w:val="18"/>
                <w:szCs w:val="18"/>
              </w:rPr>
              <w:t>54:06:010106:18</w:t>
            </w:r>
          </w:p>
        </w:tc>
        <w:tc>
          <w:tcPr>
            <w:tcW w:w="50.35pt" w:type="dxa"/>
          </w:tcPr>
          <w:p w14:paraId="0D6640B4" w14:textId="77777777" w:rsidR="00E728FE" w:rsidRPr="009306F5" w:rsidRDefault="00E728FE" w:rsidP="00A32749">
            <w:pPr>
              <w:rPr>
                <w:sz w:val="18"/>
                <w:szCs w:val="18"/>
              </w:rPr>
            </w:pPr>
            <w:r w:rsidRPr="009306F5">
              <w:rPr>
                <w:sz w:val="18"/>
                <w:szCs w:val="18"/>
              </w:rPr>
              <w:t>для ведения личного подсобно</w:t>
            </w:r>
            <w:r w:rsidRPr="009306F5">
              <w:rPr>
                <w:sz w:val="18"/>
                <w:szCs w:val="18"/>
              </w:rPr>
              <w:lastRenderedPageBreak/>
              <w:t>го хозяйства</w:t>
            </w:r>
          </w:p>
        </w:tc>
        <w:tc>
          <w:tcPr>
            <w:tcW w:w="45pt" w:type="dxa"/>
          </w:tcPr>
          <w:p w14:paraId="26CCFA48" w14:textId="77777777" w:rsidR="00E728FE" w:rsidRPr="009306F5" w:rsidRDefault="00E728FE" w:rsidP="00A32749">
            <w:pPr>
              <w:rPr>
                <w:sz w:val="18"/>
                <w:szCs w:val="18"/>
              </w:rPr>
            </w:pPr>
            <w:r w:rsidRPr="009306F5">
              <w:rPr>
                <w:sz w:val="18"/>
                <w:szCs w:val="18"/>
              </w:rPr>
              <w:lastRenderedPageBreak/>
              <w:t>Земли населенных пунктов</w:t>
            </w:r>
          </w:p>
        </w:tc>
        <w:tc>
          <w:tcPr>
            <w:tcW w:w="62pt" w:type="dxa"/>
          </w:tcPr>
          <w:p w14:paraId="20AA5B2C" w14:textId="77777777" w:rsidR="00E728FE" w:rsidRPr="009306F5" w:rsidRDefault="00E728FE" w:rsidP="00A32749">
            <w:pPr>
              <w:rPr>
                <w:sz w:val="18"/>
                <w:szCs w:val="18"/>
              </w:rPr>
            </w:pPr>
            <w:r w:rsidRPr="009306F5">
              <w:rPr>
                <w:sz w:val="18"/>
                <w:szCs w:val="18"/>
              </w:rPr>
              <w:t>21.11.2014</w:t>
            </w:r>
          </w:p>
        </w:tc>
        <w:tc>
          <w:tcPr>
            <w:tcW w:w="60.60pt" w:type="dxa"/>
          </w:tcPr>
          <w:p w14:paraId="4278779B" w14:textId="77777777" w:rsidR="00E728FE" w:rsidRPr="009306F5" w:rsidRDefault="00E728FE" w:rsidP="00A32749">
            <w:pPr>
              <w:rPr>
                <w:sz w:val="18"/>
                <w:szCs w:val="18"/>
              </w:rPr>
            </w:pPr>
            <w:r w:rsidRPr="009306F5">
              <w:rPr>
                <w:sz w:val="18"/>
                <w:szCs w:val="18"/>
              </w:rPr>
              <w:t>09.06.2005</w:t>
            </w:r>
          </w:p>
        </w:tc>
      </w:tr>
      <w:tr w:rsidR="00E728FE" w:rsidRPr="009306F5" w14:paraId="5DDE5FBF" w14:textId="77777777" w:rsidTr="00A32749">
        <w:tc>
          <w:tcPr>
            <w:tcW w:w="28.35pt" w:type="dxa"/>
          </w:tcPr>
          <w:p w14:paraId="3E2598FE" w14:textId="77777777" w:rsidR="00E728FE" w:rsidRDefault="00E728FE" w:rsidP="00A32749">
            <w:pPr>
              <w:rPr>
                <w:lang w:val="en-US"/>
              </w:rPr>
            </w:pPr>
            <w:r>
              <w:rPr>
                <w:lang w:val="en-US"/>
              </w:rPr>
              <w:t>23</w:t>
            </w:r>
          </w:p>
        </w:tc>
        <w:tc>
          <w:tcPr>
            <w:tcW w:w="56.70pt" w:type="dxa"/>
          </w:tcPr>
          <w:p w14:paraId="436B0EC8" w14:textId="77777777" w:rsidR="00E728FE" w:rsidRDefault="00E728FE" w:rsidP="00A32749">
            <w:r w:rsidRPr="00FC33F9">
              <w:t>1452</w:t>
            </w:r>
          </w:p>
        </w:tc>
        <w:tc>
          <w:tcPr>
            <w:tcW w:w="42.55pt" w:type="dxa"/>
          </w:tcPr>
          <w:p w14:paraId="7D22E592" w14:textId="77777777" w:rsidR="00E728FE" w:rsidRDefault="00E728FE" w:rsidP="00A32749"/>
        </w:tc>
        <w:tc>
          <w:tcPr>
            <w:tcW w:w="42.50pt" w:type="dxa"/>
          </w:tcPr>
          <w:p w14:paraId="3ECE06DA" w14:textId="77777777" w:rsidR="00E728FE" w:rsidRDefault="00E728FE" w:rsidP="00A32749"/>
        </w:tc>
        <w:tc>
          <w:tcPr>
            <w:tcW w:w="56.70pt" w:type="dxa"/>
          </w:tcPr>
          <w:p w14:paraId="00E9B9EF" w14:textId="77777777" w:rsidR="00E728FE" w:rsidRDefault="00E728FE" w:rsidP="00A32749">
            <w:r w:rsidRPr="00380AD0">
              <w:t>11.0205</w:t>
            </w:r>
          </w:p>
        </w:tc>
        <w:tc>
          <w:tcPr>
            <w:tcW w:w="49.65pt" w:type="dxa"/>
          </w:tcPr>
          <w:p w14:paraId="218EA60C" w14:textId="77777777" w:rsidR="00E728FE" w:rsidRDefault="00E728FE" w:rsidP="00A32749">
            <w:r w:rsidRPr="00FC33F9">
              <w:t>0.0091</w:t>
            </w:r>
          </w:p>
        </w:tc>
        <w:tc>
          <w:tcPr>
            <w:tcW w:w="41.80pt" w:type="dxa"/>
          </w:tcPr>
          <w:p w14:paraId="7884D1E1" w14:textId="77777777" w:rsidR="00E728FE" w:rsidRDefault="00E728FE" w:rsidP="00A32749"/>
        </w:tc>
        <w:tc>
          <w:tcPr>
            <w:tcW w:w="57.40pt" w:type="dxa"/>
          </w:tcPr>
          <w:p w14:paraId="1A74A0EF" w14:textId="77777777" w:rsidR="00E728FE" w:rsidRDefault="00E728FE" w:rsidP="00A32749"/>
        </w:tc>
        <w:tc>
          <w:tcPr>
            <w:tcW w:w="21.25pt" w:type="dxa"/>
          </w:tcPr>
          <w:p w14:paraId="074EBA2F" w14:textId="77777777" w:rsidR="00E728FE" w:rsidRDefault="00E728FE" w:rsidP="00A32749"/>
        </w:tc>
        <w:tc>
          <w:tcPr>
            <w:tcW w:w="21.30pt" w:type="dxa"/>
          </w:tcPr>
          <w:p w14:paraId="724949E1" w14:textId="77777777" w:rsidR="00E728FE" w:rsidRDefault="00E728FE" w:rsidP="00A32749"/>
        </w:tc>
        <w:tc>
          <w:tcPr>
            <w:tcW w:w="28.35pt" w:type="dxa"/>
          </w:tcPr>
          <w:p w14:paraId="00A42E69" w14:textId="77777777" w:rsidR="00E728FE" w:rsidRDefault="00E728FE" w:rsidP="00A32749"/>
        </w:tc>
        <w:tc>
          <w:tcPr>
            <w:tcW w:w="92.10pt" w:type="dxa"/>
            <w:vAlign w:val="bottom"/>
          </w:tcPr>
          <w:p w14:paraId="35951463" w14:textId="77777777" w:rsidR="00E728FE" w:rsidRPr="009306F5" w:rsidRDefault="00E728FE" w:rsidP="00A32749">
            <w:pPr>
              <w:rPr>
                <w:sz w:val="18"/>
                <w:szCs w:val="18"/>
              </w:rPr>
            </w:pPr>
            <w:r w:rsidRPr="009306F5">
              <w:rPr>
                <w:sz w:val="18"/>
                <w:szCs w:val="18"/>
              </w:rPr>
              <w:t>54:06:010106:2</w:t>
            </w:r>
          </w:p>
        </w:tc>
        <w:tc>
          <w:tcPr>
            <w:tcW w:w="50.35pt" w:type="dxa"/>
          </w:tcPr>
          <w:p w14:paraId="333BF42E"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1E136254"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68AFED48" w14:textId="77777777" w:rsidR="00E728FE" w:rsidRPr="009306F5" w:rsidRDefault="00E728FE" w:rsidP="00A32749">
            <w:pPr>
              <w:rPr>
                <w:sz w:val="18"/>
                <w:szCs w:val="18"/>
              </w:rPr>
            </w:pPr>
            <w:r w:rsidRPr="009306F5">
              <w:rPr>
                <w:sz w:val="18"/>
                <w:szCs w:val="18"/>
              </w:rPr>
              <w:t>21.04.2000</w:t>
            </w:r>
          </w:p>
        </w:tc>
        <w:tc>
          <w:tcPr>
            <w:tcW w:w="60.60pt" w:type="dxa"/>
          </w:tcPr>
          <w:p w14:paraId="402EC8E9" w14:textId="77777777" w:rsidR="00E728FE" w:rsidRPr="009306F5" w:rsidRDefault="00E728FE" w:rsidP="00A32749">
            <w:pPr>
              <w:rPr>
                <w:sz w:val="18"/>
                <w:szCs w:val="18"/>
              </w:rPr>
            </w:pPr>
            <w:r w:rsidRPr="009306F5">
              <w:rPr>
                <w:sz w:val="18"/>
                <w:szCs w:val="18"/>
              </w:rPr>
              <w:t>21.04.2000</w:t>
            </w:r>
          </w:p>
        </w:tc>
      </w:tr>
      <w:tr w:rsidR="00E728FE" w:rsidRPr="009306F5" w14:paraId="4DDE39CE" w14:textId="77777777" w:rsidTr="00A32749">
        <w:tc>
          <w:tcPr>
            <w:tcW w:w="28.35pt" w:type="dxa"/>
          </w:tcPr>
          <w:p w14:paraId="370BF8B4" w14:textId="77777777" w:rsidR="00E728FE" w:rsidRDefault="00E728FE" w:rsidP="00A32749">
            <w:pPr>
              <w:rPr>
                <w:lang w:val="en-US"/>
              </w:rPr>
            </w:pPr>
            <w:r>
              <w:rPr>
                <w:lang w:val="en-US"/>
              </w:rPr>
              <w:t>24</w:t>
            </w:r>
          </w:p>
        </w:tc>
        <w:tc>
          <w:tcPr>
            <w:tcW w:w="56.70pt" w:type="dxa"/>
          </w:tcPr>
          <w:p w14:paraId="6150F4D2" w14:textId="77777777" w:rsidR="00E728FE" w:rsidRDefault="00E728FE" w:rsidP="00A32749">
            <w:r w:rsidRPr="00FC33F9">
              <w:t>1452</w:t>
            </w:r>
          </w:p>
        </w:tc>
        <w:tc>
          <w:tcPr>
            <w:tcW w:w="42.55pt" w:type="dxa"/>
          </w:tcPr>
          <w:p w14:paraId="79CCF78C" w14:textId="77777777" w:rsidR="00E728FE" w:rsidRDefault="00E728FE" w:rsidP="00A32749"/>
        </w:tc>
        <w:tc>
          <w:tcPr>
            <w:tcW w:w="42.50pt" w:type="dxa"/>
          </w:tcPr>
          <w:p w14:paraId="4741BF34" w14:textId="77777777" w:rsidR="00E728FE" w:rsidRDefault="00E728FE" w:rsidP="00A32749"/>
        </w:tc>
        <w:tc>
          <w:tcPr>
            <w:tcW w:w="56.70pt" w:type="dxa"/>
          </w:tcPr>
          <w:p w14:paraId="405105C8" w14:textId="77777777" w:rsidR="00E728FE" w:rsidRDefault="00E728FE" w:rsidP="00A32749">
            <w:r w:rsidRPr="00380AD0">
              <w:t>11.0205</w:t>
            </w:r>
          </w:p>
        </w:tc>
        <w:tc>
          <w:tcPr>
            <w:tcW w:w="49.65pt" w:type="dxa"/>
          </w:tcPr>
          <w:p w14:paraId="7F57A5F7" w14:textId="77777777" w:rsidR="00E728FE" w:rsidRDefault="00E728FE" w:rsidP="00A32749">
            <w:r w:rsidRPr="00FC33F9">
              <w:t>0.0267</w:t>
            </w:r>
          </w:p>
        </w:tc>
        <w:tc>
          <w:tcPr>
            <w:tcW w:w="41.80pt" w:type="dxa"/>
          </w:tcPr>
          <w:p w14:paraId="6086EC8A" w14:textId="77777777" w:rsidR="00E728FE" w:rsidRDefault="00E728FE" w:rsidP="00A32749"/>
        </w:tc>
        <w:tc>
          <w:tcPr>
            <w:tcW w:w="57.40pt" w:type="dxa"/>
          </w:tcPr>
          <w:p w14:paraId="332D550E" w14:textId="77777777" w:rsidR="00E728FE" w:rsidRDefault="00E728FE" w:rsidP="00A32749"/>
        </w:tc>
        <w:tc>
          <w:tcPr>
            <w:tcW w:w="21.25pt" w:type="dxa"/>
          </w:tcPr>
          <w:p w14:paraId="6D24DBA4" w14:textId="77777777" w:rsidR="00E728FE" w:rsidRDefault="00E728FE" w:rsidP="00A32749"/>
        </w:tc>
        <w:tc>
          <w:tcPr>
            <w:tcW w:w="21.30pt" w:type="dxa"/>
          </w:tcPr>
          <w:p w14:paraId="3A0B0F73" w14:textId="77777777" w:rsidR="00E728FE" w:rsidRDefault="00E728FE" w:rsidP="00A32749"/>
        </w:tc>
        <w:tc>
          <w:tcPr>
            <w:tcW w:w="28.35pt" w:type="dxa"/>
          </w:tcPr>
          <w:p w14:paraId="555C85C5" w14:textId="77777777" w:rsidR="00E728FE" w:rsidRDefault="00E728FE" w:rsidP="00A32749"/>
        </w:tc>
        <w:tc>
          <w:tcPr>
            <w:tcW w:w="92.10pt" w:type="dxa"/>
            <w:vAlign w:val="bottom"/>
          </w:tcPr>
          <w:p w14:paraId="5984ABFC" w14:textId="77777777" w:rsidR="00E728FE" w:rsidRPr="009306F5" w:rsidRDefault="00E728FE" w:rsidP="00A32749">
            <w:pPr>
              <w:rPr>
                <w:sz w:val="18"/>
                <w:szCs w:val="18"/>
              </w:rPr>
            </w:pPr>
            <w:r w:rsidRPr="009306F5">
              <w:rPr>
                <w:sz w:val="18"/>
                <w:szCs w:val="18"/>
              </w:rPr>
              <w:t>54:06:010106:24</w:t>
            </w:r>
          </w:p>
        </w:tc>
        <w:tc>
          <w:tcPr>
            <w:tcW w:w="50.35pt" w:type="dxa"/>
          </w:tcPr>
          <w:p w14:paraId="51C6BF15"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509D6EFB"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42B771AB" w14:textId="77777777" w:rsidR="00E728FE" w:rsidRPr="009306F5" w:rsidRDefault="00E728FE" w:rsidP="00A32749">
            <w:pPr>
              <w:rPr>
                <w:sz w:val="18"/>
                <w:szCs w:val="18"/>
              </w:rPr>
            </w:pPr>
            <w:r w:rsidRPr="009306F5">
              <w:rPr>
                <w:sz w:val="18"/>
                <w:szCs w:val="18"/>
              </w:rPr>
              <w:t>22.04.2010</w:t>
            </w:r>
          </w:p>
        </w:tc>
        <w:tc>
          <w:tcPr>
            <w:tcW w:w="60.60pt" w:type="dxa"/>
          </w:tcPr>
          <w:p w14:paraId="129088D6" w14:textId="77777777" w:rsidR="00E728FE" w:rsidRPr="009306F5" w:rsidRDefault="00E728FE" w:rsidP="00A32749">
            <w:pPr>
              <w:rPr>
                <w:sz w:val="18"/>
                <w:szCs w:val="18"/>
              </w:rPr>
            </w:pPr>
            <w:r w:rsidRPr="009306F5">
              <w:rPr>
                <w:sz w:val="18"/>
                <w:szCs w:val="18"/>
              </w:rPr>
              <w:t>31.01.2005</w:t>
            </w:r>
          </w:p>
        </w:tc>
      </w:tr>
      <w:tr w:rsidR="00E728FE" w:rsidRPr="009306F5" w14:paraId="7A24CE18" w14:textId="77777777" w:rsidTr="00A32749">
        <w:tc>
          <w:tcPr>
            <w:tcW w:w="28.35pt" w:type="dxa"/>
          </w:tcPr>
          <w:p w14:paraId="615C794A" w14:textId="77777777" w:rsidR="00E728FE" w:rsidRDefault="00E728FE" w:rsidP="00A32749">
            <w:pPr>
              <w:rPr>
                <w:lang w:val="en-US"/>
              </w:rPr>
            </w:pPr>
            <w:r>
              <w:rPr>
                <w:lang w:val="en-US"/>
              </w:rPr>
              <w:t>25</w:t>
            </w:r>
          </w:p>
        </w:tc>
        <w:tc>
          <w:tcPr>
            <w:tcW w:w="56.70pt" w:type="dxa"/>
          </w:tcPr>
          <w:p w14:paraId="33A5E37A" w14:textId="77777777" w:rsidR="00E728FE" w:rsidRDefault="00E728FE" w:rsidP="00A32749">
            <w:r w:rsidRPr="00FC33F9">
              <w:t>1452</w:t>
            </w:r>
          </w:p>
        </w:tc>
        <w:tc>
          <w:tcPr>
            <w:tcW w:w="42.55pt" w:type="dxa"/>
          </w:tcPr>
          <w:p w14:paraId="7E147FC1" w14:textId="77777777" w:rsidR="00E728FE" w:rsidRDefault="00E728FE" w:rsidP="00A32749"/>
        </w:tc>
        <w:tc>
          <w:tcPr>
            <w:tcW w:w="42.50pt" w:type="dxa"/>
          </w:tcPr>
          <w:p w14:paraId="73761768" w14:textId="77777777" w:rsidR="00E728FE" w:rsidRDefault="00E728FE" w:rsidP="00A32749"/>
        </w:tc>
        <w:tc>
          <w:tcPr>
            <w:tcW w:w="56.70pt" w:type="dxa"/>
          </w:tcPr>
          <w:p w14:paraId="146CDA35" w14:textId="77777777" w:rsidR="00E728FE" w:rsidRDefault="00E728FE" w:rsidP="00A32749">
            <w:r w:rsidRPr="00380AD0">
              <w:t>11.0205</w:t>
            </w:r>
          </w:p>
        </w:tc>
        <w:tc>
          <w:tcPr>
            <w:tcW w:w="49.65pt" w:type="dxa"/>
          </w:tcPr>
          <w:p w14:paraId="2EFBEC9C" w14:textId="77777777" w:rsidR="00E728FE" w:rsidRDefault="00E728FE" w:rsidP="00A32749">
            <w:r w:rsidRPr="00FC33F9">
              <w:t>0.0626</w:t>
            </w:r>
          </w:p>
        </w:tc>
        <w:tc>
          <w:tcPr>
            <w:tcW w:w="41.80pt" w:type="dxa"/>
          </w:tcPr>
          <w:p w14:paraId="11B0EFD8" w14:textId="77777777" w:rsidR="00E728FE" w:rsidRDefault="00E728FE" w:rsidP="00A32749"/>
        </w:tc>
        <w:tc>
          <w:tcPr>
            <w:tcW w:w="57.40pt" w:type="dxa"/>
          </w:tcPr>
          <w:p w14:paraId="4BEDFCC5" w14:textId="77777777" w:rsidR="00E728FE" w:rsidRDefault="00E728FE" w:rsidP="00A32749"/>
        </w:tc>
        <w:tc>
          <w:tcPr>
            <w:tcW w:w="21.25pt" w:type="dxa"/>
          </w:tcPr>
          <w:p w14:paraId="04070077" w14:textId="77777777" w:rsidR="00E728FE" w:rsidRDefault="00E728FE" w:rsidP="00A32749"/>
        </w:tc>
        <w:tc>
          <w:tcPr>
            <w:tcW w:w="21.30pt" w:type="dxa"/>
          </w:tcPr>
          <w:p w14:paraId="1BA9821D" w14:textId="77777777" w:rsidR="00E728FE" w:rsidRDefault="00E728FE" w:rsidP="00A32749"/>
        </w:tc>
        <w:tc>
          <w:tcPr>
            <w:tcW w:w="28.35pt" w:type="dxa"/>
          </w:tcPr>
          <w:p w14:paraId="50F164CE" w14:textId="77777777" w:rsidR="00E728FE" w:rsidRDefault="00E728FE" w:rsidP="00A32749"/>
        </w:tc>
        <w:tc>
          <w:tcPr>
            <w:tcW w:w="92.10pt" w:type="dxa"/>
            <w:vAlign w:val="bottom"/>
          </w:tcPr>
          <w:p w14:paraId="57B51D9C" w14:textId="77777777" w:rsidR="00E728FE" w:rsidRPr="009306F5" w:rsidRDefault="00E728FE" w:rsidP="00A32749">
            <w:pPr>
              <w:rPr>
                <w:sz w:val="18"/>
                <w:szCs w:val="18"/>
              </w:rPr>
            </w:pPr>
            <w:r w:rsidRPr="009306F5">
              <w:rPr>
                <w:sz w:val="18"/>
                <w:szCs w:val="18"/>
              </w:rPr>
              <w:t>54:06:010106:27</w:t>
            </w:r>
          </w:p>
        </w:tc>
        <w:tc>
          <w:tcPr>
            <w:tcW w:w="50.35pt" w:type="dxa"/>
          </w:tcPr>
          <w:p w14:paraId="5A3DBD4A"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0D93B500"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769370CD" w14:textId="77777777" w:rsidR="00E728FE" w:rsidRPr="009306F5" w:rsidRDefault="00E728FE" w:rsidP="00A32749">
            <w:pPr>
              <w:rPr>
                <w:sz w:val="18"/>
                <w:szCs w:val="18"/>
              </w:rPr>
            </w:pPr>
            <w:r w:rsidRPr="009306F5">
              <w:rPr>
                <w:sz w:val="18"/>
                <w:szCs w:val="18"/>
              </w:rPr>
              <w:t>21.02.2019</w:t>
            </w:r>
          </w:p>
        </w:tc>
        <w:tc>
          <w:tcPr>
            <w:tcW w:w="60.60pt" w:type="dxa"/>
          </w:tcPr>
          <w:p w14:paraId="115B6455" w14:textId="77777777" w:rsidR="00E728FE" w:rsidRPr="009306F5" w:rsidRDefault="00E728FE" w:rsidP="00A32749">
            <w:pPr>
              <w:rPr>
                <w:sz w:val="18"/>
                <w:szCs w:val="18"/>
              </w:rPr>
            </w:pPr>
            <w:r w:rsidRPr="009306F5">
              <w:rPr>
                <w:sz w:val="18"/>
                <w:szCs w:val="18"/>
              </w:rPr>
              <w:t>31.01.2005</w:t>
            </w:r>
          </w:p>
        </w:tc>
      </w:tr>
      <w:tr w:rsidR="00E728FE" w:rsidRPr="009306F5" w14:paraId="380C67A9" w14:textId="77777777" w:rsidTr="00A32749">
        <w:tc>
          <w:tcPr>
            <w:tcW w:w="28.35pt" w:type="dxa"/>
          </w:tcPr>
          <w:p w14:paraId="710357EA" w14:textId="77777777" w:rsidR="00E728FE" w:rsidRDefault="00E728FE" w:rsidP="00A32749">
            <w:pPr>
              <w:rPr>
                <w:lang w:val="en-US"/>
              </w:rPr>
            </w:pPr>
            <w:r>
              <w:rPr>
                <w:lang w:val="en-US"/>
              </w:rPr>
              <w:t>26</w:t>
            </w:r>
          </w:p>
        </w:tc>
        <w:tc>
          <w:tcPr>
            <w:tcW w:w="56.70pt" w:type="dxa"/>
          </w:tcPr>
          <w:p w14:paraId="2850AD1C" w14:textId="77777777" w:rsidR="00E728FE" w:rsidRDefault="00E728FE" w:rsidP="00A32749">
            <w:r w:rsidRPr="00FC33F9">
              <w:t>1452</w:t>
            </w:r>
          </w:p>
        </w:tc>
        <w:tc>
          <w:tcPr>
            <w:tcW w:w="42.55pt" w:type="dxa"/>
          </w:tcPr>
          <w:p w14:paraId="3A0DE3D0" w14:textId="77777777" w:rsidR="00E728FE" w:rsidRDefault="00E728FE" w:rsidP="00A32749"/>
        </w:tc>
        <w:tc>
          <w:tcPr>
            <w:tcW w:w="42.50pt" w:type="dxa"/>
          </w:tcPr>
          <w:p w14:paraId="41E977D5" w14:textId="77777777" w:rsidR="00E728FE" w:rsidRDefault="00E728FE" w:rsidP="00A32749"/>
        </w:tc>
        <w:tc>
          <w:tcPr>
            <w:tcW w:w="56.70pt" w:type="dxa"/>
          </w:tcPr>
          <w:p w14:paraId="34A6F4FB" w14:textId="77777777" w:rsidR="00E728FE" w:rsidRDefault="00E728FE" w:rsidP="00A32749">
            <w:r w:rsidRPr="00380AD0">
              <w:t>11.0205</w:t>
            </w:r>
          </w:p>
        </w:tc>
        <w:tc>
          <w:tcPr>
            <w:tcW w:w="49.65pt" w:type="dxa"/>
          </w:tcPr>
          <w:p w14:paraId="0411096B" w14:textId="77777777" w:rsidR="00E728FE" w:rsidRDefault="00E728FE" w:rsidP="00A32749">
            <w:r w:rsidRPr="00FC33F9">
              <w:t>0.0263</w:t>
            </w:r>
          </w:p>
        </w:tc>
        <w:tc>
          <w:tcPr>
            <w:tcW w:w="41.80pt" w:type="dxa"/>
          </w:tcPr>
          <w:p w14:paraId="1CA3053F" w14:textId="77777777" w:rsidR="00E728FE" w:rsidRDefault="00E728FE" w:rsidP="00A32749"/>
        </w:tc>
        <w:tc>
          <w:tcPr>
            <w:tcW w:w="57.40pt" w:type="dxa"/>
          </w:tcPr>
          <w:p w14:paraId="350CFE48" w14:textId="77777777" w:rsidR="00E728FE" w:rsidRDefault="00E728FE" w:rsidP="00A32749"/>
        </w:tc>
        <w:tc>
          <w:tcPr>
            <w:tcW w:w="21.25pt" w:type="dxa"/>
          </w:tcPr>
          <w:p w14:paraId="4E83D311" w14:textId="77777777" w:rsidR="00E728FE" w:rsidRDefault="00E728FE" w:rsidP="00A32749"/>
        </w:tc>
        <w:tc>
          <w:tcPr>
            <w:tcW w:w="21.30pt" w:type="dxa"/>
          </w:tcPr>
          <w:p w14:paraId="324514E2" w14:textId="77777777" w:rsidR="00E728FE" w:rsidRDefault="00E728FE" w:rsidP="00A32749"/>
        </w:tc>
        <w:tc>
          <w:tcPr>
            <w:tcW w:w="28.35pt" w:type="dxa"/>
          </w:tcPr>
          <w:p w14:paraId="1F3EF68C" w14:textId="77777777" w:rsidR="00E728FE" w:rsidRDefault="00E728FE" w:rsidP="00A32749"/>
        </w:tc>
        <w:tc>
          <w:tcPr>
            <w:tcW w:w="92.10pt" w:type="dxa"/>
            <w:vAlign w:val="bottom"/>
          </w:tcPr>
          <w:p w14:paraId="4D852789" w14:textId="77777777" w:rsidR="00E728FE" w:rsidRPr="009306F5" w:rsidRDefault="00E728FE" w:rsidP="00A32749">
            <w:pPr>
              <w:rPr>
                <w:sz w:val="18"/>
                <w:szCs w:val="18"/>
              </w:rPr>
            </w:pPr>
            <w:r w:rsidRPr="009306F5">
              <w:rPr>
                <w:sz w:val="18"/>
                <w:szCs w:val="18"/>
              </w:rPr>
              <w:t>54:06:010106:45</w:t>
            </w:r>
          </w:p>
        </w:tc>
        <w:tc>
          <w:tcPr>
            <w:tcW w:w="50.35pt" w:type="dxa"/>
          </w:tcPr>
          <w:p w14:paraId="084A81F9"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2D68E0B6"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2B8162E3" w14:textId="77777777" w:rsidR="00E728FE" w:rsidRPr="009306F5" w:rsidRDefault="00E728FE" w:rsidP="00A32749">
            <w:pPr>
              <w:rPr>
                <w:sz w:val="18"/>
                <w:szCs w:val="18"/>
              </w:rPr>
            </w:pPr>
            <w:r w:rsidRPr="009306F5">
              <w:rPr>
                <w:sz w:val="18"/>
                <w:szCs w:val="18"/>
              </w:rPr>
              <w:t>23.06.2014</w:t>
            </w:r>
          </w:p>
        </w:tc>
        <w:tc>
          <w:tcPr>
            <w:tcW w:w="60.60pt" w:type="dxa"/>
          </w:tcPr>
          <w:p w14:paraId="1DBB5DDB" w14:textId="77777777" w:rsidR="00E728FE" w:rsidRPr="009306F5" w:rsidRDefault="00E728FE" w:rsidP="00A32749">
            <w:pPr>
              <w:rPr>
                <w:sz w:val="18"/>
                <w:szCs w:val="18"/>
              </w:rPr>
            </w:pPr>
            <w:r w:rsidRPr="009306F5">
              <w:rPr>
                <w:sz w:val="18"/>
                <w:szCs w:val="18"/>
              </w:rPr>
              <w:t>31.01.2005</w:t>
            </w:r>
          </w:p>
        </w:tc>
      </w:tr>
      <w:tr w:rsidR="00E728FE" w:rsidRPr="009306F5" w14:paraId="7423D0CA" w14:textId="77777777" w:rsidTr="00A32749">
        <w:tc>
          <w:tcPr>
            <w:tcW w:w="28.35pt" w:type="dxa"/>
          </w:tcPr>
          <w:p w14:paraId="4EF194B6" w14:textId="77777777" w:rsidR="00E728FE" w:rsidRDefault="00E728FE" w:rsidP="00A32749">
            <w:pPr>
              <w:rPr>
                <w:lang w:val="en-US"/>
              </w:rPr>
            </w:pPr>
            <w:r>
              <w:rPr>
                <w:lang w:val="en-US"/>
              </w:rPr>
              <w:t>27</w:t>
            </w:r>
          </w:p>
        </w:tc>
        <w:tc>
          <w:tcPr>
            <w:tcW w:w="56.70pt" w:type="dxa"/>
          </w:tcPr>
          <w:p w14:paraId="24E2ED8D" w14:textId="77777777" w:rsidR="00E728FE" w:rsidRDefault="00E728FE" w:rsidP="00A32749">
            <w:r w:rsidRPr="00FC33F9">
              <w:t>1452</w:t>
            </w:r>
          </w:p>
        </w:tc>
        <w:tc>
          <w:tcPr>
            <w:tcW w:w="42.55pt" w:type="dxa"/>
          </w:tcPr>
          <w:p w14:paraId="30BFEF20" w14:textId="77777777" w:rsidR="00E728FE" w:rsidRDefault="00E728FE" w:rsidP="00A32749"/>
        </w:tc>
        <w:tc>
          <w:tcPr>
            <w:tcW w:w="42.50pt" w:type="dxa"/>
          </w:tcPr>
          <w:p w14:paraId="4E455B3E" w14:textId="77777777" w:rsidR="00E728FE" w:rsidRDefault="00E728FE" w:rsidP="00A32749"/>
        </w:tc>
        <w:tc>
          <w:tcPr>
            <w:tcW w:w="56.70pt" w:type="dxa"/>
          </w:tcPr>
          <w:p w14:paraId="55CA3157" w14:textId="77777777" w:rsidR="00E728FE" w:rsidRDefault="00E728FE" w:rsidP="00A32749">
            <w:r w:rsidRPr="00380AD0">
              <w:t>11.0205</w:t>
            </w:r>
          </w:p>
        </w:tc>
        <w:tc>
          <w:tcPr>
            <w:tcW w:w="49.65pt" w:type="dxa"/>
          </w:tcPr>
          <w:p w14:paraId="48D3ABF3" w14:textId="77777777" w:rsidR="00E728FE" w:rsidRDefault="00E728FE" w:rsidP="00A32749">
            <w:r w:rsidRPr="00FC33F9">
              <w:t>0.0846</w:t>
            </w:r>
          </w:p>
        </w:tc>
        <w:tc>
          <w:tcPr>
            <w:tcW w:w="41.80pt" w:type="dxa"/>
          </w:tcPr>
          <w:p w14:paraId="7B785ED8" w14:textId="77777777" w:rsidR="00E728FE" w:rsidRDefault="00E728FE" w:rsidP="00A32749"/>
        </w:tc>
        <w:tc>
          <w:tcPr>
            <w:tcW w:w="57.40pt" w:type="dxa"/>
          </w:tcPr>
          <w:p w14:paraId="53DB6EF1" w14:textId="77777777" w:rsidR="00E728FE" w:rsidRDefault="00E728FE" w:rsidP="00A32749"/>
        </w:tc>
        <w:tc>
          <w:tcPr>
            <w:tcW w:w="21.25pt" w:type="dxa"/>
          </w:tcPr>
          <w:p w14:paraId="243BF1BD" w14:textId="77777777" w:rsidR="00E728FE" w:rsidRDefault="00E728FE" w:rsidP="00A32749"/>
        </w:tc>
        <w:tc>
          <w:tcPr>
            <w:tcW w:w="21.30pt" w:type="dxa"/>
          </w:tcPr>
          <w:p w14:paraId="2AB59F80" w14:textId="77777777" w:rsidR="00E728FE" w:rsidRDefault="00E728FE" w:rsidP="00A32749"/>
        </w:tc>
        <w:tc>
          <w:tcPr>
            <w:tcW w:w="28.35pt" w:type="dxa"/>
          </w:tcPr>
          <w:p w14:paraId="14B4C20D" w14:textId="77777777" w:rsidR="00E728FE" w:rsidRDefault="00E728FE" w:rsidP="00A32749"/>
        </w:tc>
        <w:tc>
          <w:tcPr>
            <w:tcW w:w="92.10pt" w:type="dxa"/>
            <w:vAlign w:val="bottom"/>
          </w:tcPr>
          <w:p w14:paraId="75852A50" w14:textId="77777777" w:rsidR="00E728FE" w:rsidRPr="009306F5" w:rsidRDefault="00E728FE" w:rsidP="00A32749">
            <w:pPr>
              <w:rPr>
                <w:sz w:val="18"/>
                <w:szCs w:val="18"/>
              </w:rPr>
            </w:pPr>
            <w:r w:rsidRPr="009306F5">
              <w:rPr>
                <w:sz w:val="18"/>
                <w:szCs w:val="18"/>
              </w:rPr>
              <w:t>54:06:010106:46</w:t>
            </w:r>
          </w:p>
        </w:tc>
        <w:tc>
          <w:tcPr>
            <w:tcW w:w="50.35pt" w:type="dxa"/>
          </w:tcPr>
          <w:p w14:paraId="10B524BE"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104F533C"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4E38DFD7" w14:textId="77777777" w:rsidR="00E728FE" w:rsidRPr="009306F5" w:rsidRDefault="00E728FE" w:rsidP="00A32749">
            <w:pPr>
              <w:rPr>
                <w:sz w:val="18"/>
                <w:szCs w:val="18"/>
              </w:rPr>
            </w:pPr>
            <w:r w:rsidRPr="009306F5">
              <w:rPr>
                <w:sz w:val="18"/>
                <w:szCs w:val="18"/>
              </w:rPr>
              <w:t>18.04.2014</w:t>
            </w:r>
          </w:p>
        </w:tc>
        <w:tc>
          <w:tcPr>
            <w:tcW w:w="60.60pt" w:type="dxa"/>
          </w:tcPr>
          <w:p w14:paraId="76F01A09" w14:textId="77777777" w:rsidR="00E728FE" w:rsidRPr="009306F5" w:rsidRDefault="00E728FE" w:rsidP="00A32749">
            <w:pPr>
              <w:rPr>
                <w:sz w:val="18"/>
                <w:szCs w:val="18"/>
              </w:rPr>
            </w:pPr>
            <w:r w:rsidRPr="009306F5">
              <w:rPr>
                <w:sz w:val="18"/>
                <w:szCs w:val="18"/>
              </w:rPr>
              <w:t>31.01.2005</w:t>
            </w:r>
          </w:p>
        </w:tc>
      </w:tr>
      <w:tr w:rsidR="00E728FE" w:rsidRPr="009306F5" w14:paraId="1897A955" w14:textId="77777777" w:rsidTr="00A32749">
        <w:tc>
          <w:tcPr>
            <w:tcW w:w="28.35pt" w:type="dxa"/>
          </w:tcPr>
          <w:p w14:paraId="1D0DC999" w14:textId="77777777" w:rsidR="00E728FE" w:rsidRDefault="00E728FE" w:rsidP="00A32749">
            <w:pPr>
              <w:rPr>
                <w:lang w:val="en-US"/>
              </w:rPr>
            </w:pPr>
            <w:r>
              <w:rPr>
                <w:lang w:val="en-US"/>
              </w:rPr>
              <w:t>28</w:t>
            </w:r>
          </w:p>
        </w:tc>
        <w:tc>
          <w:tcPr>
            <w:tcW w:w="56.70pt" w:type="dxa"/>
          </w:tcPr>
          <w:p w14:paraId="34FBC1EF" w14:textId="77777777" w:rsidR="00E728FE" w:rsidRDefault="00E728FE" w:rsidP="00A32749">
            <w:r w:rsidRPr="00FC33F9">
              <w:t>1452</w:t>
            </w:r>
          </w:p>
        </w:tc>
        <w:tc>
          <w:tcPr>
            <w:tcW w:w="42.55pt" w:type="dxa"/>
          </w:tcPr>
          <w:p w14:paraId="394BAF03" w14:textId="77777777" w:rsidR="00E728FE" w:rsidRDefault="00E728FE" w:rsidP="00A32749"/>
        </w:tc>
        <w:tc>
          <w:tcPr>
            <w:tcW w:w="42.50pt" w:type="dxa"/>
          </w:tcPr>
          <w:p w14:paraId="2785E0FB" w14:textId="77777777" w:rsidR="00E728FE" w:rsidRDefault="00E728FE" w:rsidP="00A32749"/>
        </w:tc>
        <w:tc>
          <w:tcPr>
            <w:tcW w:w="56.70pt" w:type="dxa"/>
          </w:tcPr>
          <w:p w14:paraId="5614BD52" w14:textId="77777777" w:rsidR="00E728FE" w:rsidRDefault="00E728FE" w:rsidP="00A32749">
            <w:r w:rsidRPr="00380AD0">
              <w:t>11.0205</w:t>
            </w:r>
          </w:p>
        </w:tc>
        <w:tc>
          <w:tcPr>
            <w:tcW w:w="49.65pt" w:type="dxa"/>
          </w:tcPr>
          <w:p w14:paraId="74AFDF35" w14:textId="77777777" w:rsidR="00E728FE" w:rsidRDefault="00E728FE" w:rsidP="00A32749">
            <w:r w:rsidRPr="00FC33F9">
              <w:t>0.0891</w:t>
            </w:r>
          </w:p>
        </w:tc>
        <w:tc>
          <w:tcPr>
            <w:tcW w:w="41.80pt" w:type="dxa"/>
          </w:tcPr>
          <w:p w14:paraId="1A12EE17" w14:textId="77777777" w:rsidR="00E728FE" w:rsidRDefault="00E728FE" w:rsidP="00A32749"/>
        </w:tc>
        <w:tc>
          <w:tcPr>
            <w:tcW w:w="57.40pt" w:type="dxa"/>
          </w:tcPr>
          <w:p w14:paraId="6344A951" w14:textId="77777777" w:rsidR="00E728FE" w:rsidRDefault="00E728FE" w:rsidP="00A32749"/>
        </w:tc>
        <w:tc>
          <w:tcPr>
            <w:tcW w:w="21.25pt" w:type="dxa"/>
          </w:tcPr>
          <w:p w14:paraId="5C2074C5" w14:textId="77777777" w:rsidR="00E728FE" w:rsidRDefault="00E728FE" w:rsidP="00A32749"/>
        </w:tc>
        <w:tc>
          <w:tcPr>
            <w:tcW w:w="21.30pt" w:type="dxa"/>
          </w:tcPr>
          <w:p w14:paraId="642C9C6E" w14:textId="77777777" w:rsidR="00E728FE" w:rsidRDefault="00E728FE" w:rsidP="00A32749"/>
        </w:tc>
        <w:tc>
          <w:tcPr>
            <w:tcW w:w="28.35pt" w:type="dxa"/>
          </w:tcPr>
          <w:p w14:paraId="1E7A1343" w14:textId="77777777" w:rsidR="00E728FE" w:rsidRDefault="00E728FE" w:rsidP="00A32749"/>
        </w:tc>
        <w:tc>
          <w:tcPr>
            <w:tcW w:w="92.10pt" w:type="dxa"/>
            <w:vAlign w:val="bottom"/>
          </w:tcPr>
          <w:p w14:paraId="4C41A903" w14:textId="77777777" w:rsidR="00E728FE" w:rsidRPr="009306F5" w:rsidRDefault="00E728FE" w:rsidP="00A32749">
            <w:pPr>
              <w:rPr>
                <w:sz w:val="18"/>
                <w:szCs w:val="18"/>
              </w:rPr>
            </w:pPr>
            <w:r w:rsidRPr="009306F5">
              <w:rPr>
                <w:sz w:val="18"/>
                <w:szCs w:val="18"/>
              </w:rPr>
              <w:t>54:06:010106:47</w:t>
            </w:r>
          </w:p>
        </w:tc>
        <w:tc>
          <w:tcPr>
            <w:tcW w:w="50.35pt" w:type="dxa"/>
          </w:tcPr>
          <w:p w14:paraId="0DFDB05C"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58636BD9"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792D4709" w14:textId="77777777" w:rsidR="00E728FE" w:rsidRPr="009306F5" w:rsidRDefault="00E728FE" w:rsidP="00A32749">
            <w:pPr>
              <w:rPr>
                <w:sz w:val="18"/>
                <w:szCs w:val="18"/>
              </w:rPr>
            </w:pPr>
            <w:r w:rsidRPr="009306F5">
              <w:rPr>
                <w:sz w:val="18"/>
                <w:szCs w:val="18"/>
              </w:rPr>
              <w:t>19.04.2019</w:t>
            </w:r>
          </w:p>
        </w:tc>
        <w:tc>
          <w:tcPr>
            <w:tcW w:w="60.60pt" w:type="dxa"/>
          </w:tcPr>
          <w:p w14:paraId="590B10FD" w14:textId="77777777" w:rsidR="00E728FE" w:rsidRPr="009306F5" w:rsidRDefault="00E728FE" w:rsidP="00A32749">
            <w:pPr>
              <w:rPr>
                <w:sz w:val="18"/>
                <w:szCs w:val="18"/>
              </w:rPr>
            </w:pPr>
            <w:r w:rsidRPr="009306F5">
              <w:rPr>
                <w:sz w:val="18"/>
                <w:szCs w:val="18"/>
              </w:rPr>
              <w:t>31.01.2005</w:t>
            </w:r>
          </w:p>
        </w:tc>
      </w:tr>
      <w:tr w:rsidR="00E728FE" w:rsidRPr="009306F5" w14:paraId="44391183" w14:textId="77777777" w:rsidTr="00A32749">
        <w:tc>
          <w:tcPr>
            <w:tcW w:w="28.35pt" w:type="dxa"/>
          </w:tcPr>
          <w:p w14:paraId="0D47D92E" w14:textId="77777777" w:rsidR="00E728FE" w:rsidRDefault="00E728FE" w:rsidP="00A32749">
            <w:pPr>
              <w:rPr>
                <w:lang w:val="en-US"/>
              </w:rPr>
            </w:pPr>
            <w:r>
              <w:rPr>
                <w:lang w:val="en-US"/>
              </w:rPr>
              <w:t>29</w:t>
            </w:r>
          </w:p>
        </w:tc>
        <w:tc>
          <w:tcPr>
            <w:tcW w:w="56.70pt" w:type="dxa"/>
          </w:tcPr>
          <w:p w14:paraId="18636F23" w14:textId="77777777" w:rsidR="00E728FE" w:rsidRDefault="00E728FE" w:rsidP="00A32749">
            <w:r w:rsidRPr="00FC33F9">
              <w:t>1452</w:t>
            </w:r>
          </w:p>
        </w:tc>
        <w:tc>
          <w:tcPr>
            <w:tcW w:w="42.55pt" w:type="dxa"/>
          </w:tcPr>
          <w:p w14:paraId="39AB58BF" w14:textId="77777777" w:rsidR="00E728FE" w:rsidRDefault="00E728FE" w:rsidP="00A32749"/>
        </w:tc>
        <w:tc>
          <w:tcPr>
            <w:tcW w:w="42.50pt" w:type="dxa"/>
          </w:tcPr>
          <w:p w14:paraId="7D7878B7" w14:textId="77777777" w:rsidR="00E728FE" w:rsidRDefault="00E728FE" w:rsidP="00A32749"/>
        </w:tc>
        <w:tc>
          <w:tcPr>
            <w:tcW w:w="56.70pt" w:type="dxa"/>
          </w:tcPr>
          <w:p w14:paraId="11BC02D0" w14:textId="77777777" w:rsidR="00E728FE" w:rsidRDefault="00E728FE" w:rsidP="00A32749">
            <w:r w:rsidRPr="00380AD0">
              <w:t>11.0205</w:t>
            </w:r>
          </w:p>
        </w:tc>
        <w:tc>
          <w:tcPr>
            <w:tcW w:w="49.65pt" w:type="dxa"/>
          </w:tcPr>
          <w:p w14:paraId="74C4A2A0" w14:textId="77777777" w:rsidR="00E728FE" w:rsidRDefault="00E728FE" w:rsidP="00A32749">
            <w:r w:rsidRPr="00FC33F9">
              <w:t>0.0862</w:t>
            </w:r>
          </w:p>
        </w:tc>
        <w:tc>
          <w:tcPr>
            <w:tcW w:w="41.80pt" w:type="dxa"/>
          </w:tcPr>
          <w:p w14:paraId="369FD5C0" w14:textId="77777777" w:rsidR="00E728FE" w:rsidRDefault="00E728FE" w:rsidP="00A32749"/>
        </w:tc>
        <w:tc>
          <w:tcPr>
            <w:tcW w:w="57.40pt" w:type="dxa"/>
          </w:tcPr>
          <w:p w14:paraId="2CD809E2" w14:textId="77777777" w:rsidR="00E728FE" w:rsidRDefault="00E728FE" w:rsidP="00A32749"/>
        </w:tc>
        <w:tc>
          <w:tcPr>
            <w:tcW w:w="21.25pt" w:type="dxa"/>
          </w:tcPr>
          <w:p w14:paraId="76FFE27D" w14:textId="77777777" w:rsidR="00E728FE" w:rsidRDefault="00E728FE" w:rsidP="00A32749"/>
        </w:tc>
        <w:tc>
          <w:tcPr>
            <w:tcW w:w="21.30pt" w:type="dxa"/>
          </w:tcPr>
          <w:p w14:paraId="51A0C8E0" w14:textId="77777777" w:rsidR="00E728FE" w:rsidRDefault="00E728FE" w:rsidP="00A32749"/>
        </w:tc>
        <w:tc>
          <w:tcPr>
            <w:tcW w:w="28.35pt" w:type="dxa"/>
          </w:tcPr>
          <w:p w14:paraId="20470FC5" w14:textId="77777777" w:rsidR="00E728FE" w:rsidRDefault="00E728FE" w:rsidP="00A32749"/>
        </w:tc>
        <w:tc>
          <w:tcPr>
            <w:tcW w:w="92.10pt" w:type="dxa"/>
            <w:vAlign w:val="bottom"/>
          </w:tcPr>
          <w:p w14:paraId="6134BC99" w14:textId="77777777" w:rsidR="00E728FE" w:rsidRPr="009306F5" w:rsidRDefault="00E728FE" w:rsidP="00A32749">
            <w:pPr>
              <w:rPr>
                <w:sz w:val="18"/>
                <w:szCs w:val="18"/>
              </w:rPr>
            </w:pPr>
            <w:r w:rsidRPr="009306F5">
              <w:rPr>
                <w:sz w:val="18"/>
                <w:szCs w:val="18"/>
              </w:rPr>
              <w:t>54:06:010106:48</w:t>
            </w:r>
          </w:p>
        </w:tc>
        <w:tc>
          <w:tcPr>
            <w:tcW w:w="50.35pt" w:type="dxa"/>
          </w:tcPr>
          <w:p w14:paraId="3F343716"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51322A59"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0C8F6CA1" w14:textId="77777777" w:rsidR="00E728FE" w:rsidRPr="009306F5" w:rsidRDefault="00E728FE" w:rsidP="00A32749">
            <w:pPr>
              <w:rPr>
                <w:sz w:val="18"/>
                <w:szCs w:val="18"/>
              </w:rPr>
            </w:pPr>
            <w:r w:rsidRPr="009306F5">
              <w:rPr>
                <w:sz w:val="18"/>
                <w:szCs w:val="18"/>
              </w:rPr>
              <w:t>29.09.2011</w:t>
            </w:r>
          </w:p>
        </w:tc>
        <w:tc>
          <w:tcPr>
            <w:tcW w:w="60.60pt" w:type="dxa"/>
          </w:tcPr>
          <w:p w14:paraId="75471D39" w14:textId="77777777" w:rsidR="00E728FE" w:rsidRPr="009306F5" w:rsidRDefault="00E728FE" w:rsidP="00A32749">
            <w:pPr>
              <w:rPr>
                <w:sz w:val="18"/>
                <w:szCs w:val="18"/>
              </w:rPr>
            </w:pPr>
            <w:r w:rsidRPr="009306F5">
              <w:rPr>
                <w:sz w:val="18"/>
                <w:szCs w:val="18"/>
              </w:rPr>
              <w:t>31.01.2005</w:t>
            </w:r>
          </w:p>
        </w:tc>
      </w:tr>
      <w:tr w:rsidR="00E728FE" w:rsidRPr="009306F5" w14:paraId="4BE2793C" w14:textId="77777777" w:rsidTr="00A32749">
        <w:tc>
          <w:tcPr>
            <w:tcW w:w="28.35pt" w:type="dxa"/>
          </w:tcPr>
          <w:p w14:paraId="5C61A787" w14:textId="77777777" w:rsidR="00E728FE" w:rsidRDefault="00E728FE" w:rsidP="00A32749">
            <w:pPr>
              <w:rPr>
                <w:lang w:val="en-US"/>
              </w:rPr>
            </w:pPr>
            <w:r>
              <w:rPr>
                <w:lang w:val="en-US"/>
              </w:rPr>
              <w:lastRenderedPageBreak/>
              <w:t>30</w:t>
            </w:r>
          </w:p>
        </w:tc>
        <w:tc>
          <w:tcPr>
            <w:tcW w:w="56.70pt" w:type="dxa"/>
          </w:tcPr>
          <w:p w14:paraId="2964D730" w14:textId="77777777" w:rsidR="00E728FE" w:rsidRDefault="00E728FE" w:rsidP="00A32749">
            <w:r w:rsidRPr="00FC33F9">
              <w:t>1452</w:t>
            </w:r>
          </w:p>
        </w:tc>
        <w:tc>
          <w:tcPr>
            <w:tcW w:w="42.55pt" w:type="dxa"/>
          </w:tcPr>
          <w:p w14:paraId="1CA00A8E" w14:textId="77777777" w:rsidR="00E728FE" w:rsidRDefault="00E728FE" w:rsidP="00A32749"/>
        </w:tc>
        <w:tc>
          <w:tcPr>
            <w:tcW w:w="42.50pt" w:type="dxa"/>
          </w:tcPr>
          <w:p w14:paraId="42C1B351" w14:textId="77777777" w:rsidR="00E728FE" w:rsidRDefault="00E728FE" w:rsidP="00A32749"/>
        </w:tc>
        <w:tc>
          <w:tcPr>
            <w:tcW w:w="56.70pt" w:type="dxa"/>
          </w:tcPr>
          <w:p w14:paraId="1C08FA14" w14:textId="77777777" w:rsidR="00E728FE" w:rsidRDefault="00E728FE" w:rsidP="00A32749">
            <w:r w:rsidRPr="00380AD0">
              <w:t>11.0205</w:t>
            </w:r>
          </w:p>
        </w:tc>
        <w:tc>
          <w:tcPr>
            <w:tcW w:w="49.65pt" w:type="dxa"/>
          </w:tcPr>
          <w:p w14:paraId="1F6E87F7" w14:textId="77777777" w:rsidR="00E728FE" w:rsidRDefault="00E728FE" w:rsidP="00A32749">
            <w:r w:rsidRPr="00FC33F9">
              <w:t>0.0643</w:t>
            </w:r>
          </w:p>
        </w:tc>
        <w:tc>
          <w:tcPr>
            <w:tcW w:w="41.80pt" w:type="dxa"/>
          </w:tcPr>
          <w:p w14:paraId="6E62D922" w14:textId="77777777" w:rsidR="00E728FE" w:rsidRDefault="00E728FE" w:rsidP="00A32749"/>
        </w:tc>
        <w:tc>
          <w:tcPr>
            <w:tcW w:w="57.40pt" w:type="dxa"/>
          </w:tcPr>
          <w:p w14:paraId="6130D55A" w14:textId="77777777" w:rsidR="00E728FE" w:rsidRDefault="00E728FE" w:rsidP="00A32749"/>
        </w:tc>
        <w:tc>
          <w:tcPr>
            <w:tcW w:w="21.25pt" w:type="dxa"/>
          </w:tcPr>
          <w:p w14:paraId="2975BC08" w14:textId="77777777" w:rsidR="00E728FE" w:rsidRDefault="00E728FE" w:rsidP="00A32749"/>
        </w:tc>
        <w:tc>
          <w:tcPr>
            <w:tcW w:w="21.30pt" w:type="dxa"/>
          </w:tcPr>
          <w:p w14:paraId="24BB4CAF" w14:textId="77777777" w:rsidR="00E728FE" w:rsidRDefault="00E728FE" w:rsidP="00A32749"/>
        </w:tc>
        <w:tc>
          <w:tcPr>
            <w:tcW w:w="28.35pt" w:type="dxa"/>
          </w:tcPr>
          <w:p w14:paraId="40799DE1" w14:textId="77777777" w:rsidR="00E728FE" w:rsidRDefault="00E728FE" w:rsidP="00A32749"/>
        </w:tc>
        <w:tc>
          <w:tcPr>
            <w:tcW w:w="92.10pt" w:type="dxa"/>
            <w:vAlign w:val="bottom"/>
          </w:tcPr>
          <w:p w14:paraId="14AAA572" w14:textId="77777777" w:rsidR="00E728FE" w:rsidRPr="009306F5" w:rsidRDefault="00E728FE" w:rsidP="00A32749">
            <w:pPr>
              <w:rPr>
                <w:sz w:val="18"/>
                <w:szCs w:val="18"/>
              </w:rPr>
            </w:pPr>
            <w:r w:rsidRPr="009306F5">
              <w:rPr>
                <w:sz w:val="18"/>
                <w:szCs w:val="18"/>
              </w:rPr>
              <w:t>54:06:010106:49</w:t>
            </w:r>
          </w:p>
        </w:tc>
        <w:tc>
          <w:tcPr>
            <w:tcW w:w="50.35pt" w:type="dxa"/>
          </w:tcPr>
          <w:p w14:paraId="7199BEAF"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32352939"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3C7B4E0B" w14:textId="77777777" w:rsidR="00E728FE" w:rsidRPr="009306F5" w:rsidRDefault="00E728FE" w:rsidP="00A32749">
            <w:pPr>
              <w:rPr>
                <w:sz w:val="18"/>
                <w:szCs w:val="18"/>
              </w:rPr>
            </w:pPr>
            <w:r w:rsidRPr="009306F5">
              <w:rPr>
                <w:sz w:val="18"/>
                <w:szCs w:val="18"/>
              </w:rPr>
              <w:t>23.12.2010</w:t>
            </w:r>
          </w:p>
        </w:tc>
        <w:tc>
          <w:tcPr>
            <w:tcW w:w="60.60pt" w:type="dxa"/>
          </w:tcPr>
          <w:p w14:paraId="616DC9C5" w14:textId="77777777" w:rsidR="00E728FE" w:rsidRPr="009306F5" w:rsidRDefault="00E728FE" w:rsidP="00A32749">
            <w:pPr>
              <w:rPr>
                <w:sz w:val="18"/>
                <w:szCs w:val="18"/>
              </w:rPr>
            </w:pPr>
            <w:r w:rsidRPr="009306F5">
              <w:rPr>
                <w:sz w:val="18"/>
                <w:szCs w:val="18"/>
              </w:rPr>
              <w:t>31.01.2005</w:t>
            </w:r>
          </w:p>
        </w:tc>
      </w:tr>
      <w:tr w:rsidR="00E728FE" w:rsidRPr="009306F5" w14:paraId="70D1DF6C" w14:textId="77777777" w:rsidTr="00A32749">
        <w:tc>
          <w:tcPr>
            <w:tcW w:w="28.35pt" w:type="dxa"/>
          </w:tcPr>
          <w:p w14:paraId="4A51D780" w14:textId="77777777" w:rsidR="00E728FE" w:rsidRDefault="00E728FE" w:rsidP="00A32749">
            <w:pPr>
              <w:rPr>
                <w:lang w:val="en-US"/>
              </w:rPr>
            </w:pPr>
            <w:r>
              <w:rPr>
                <w:lang w:val="en-US"/>
              </w:rPr>
              <w:t>31</w:t>
            </w:r>
          </w:p>
        </w:tc>
        <w:tc>
          <w:tcPr>
            <w:tcW w:w="56.70pt" w:type="dxa"/>
          </w:tcPr>
          <w:p w14:paraId="40C52822" w14:textId="77777777" w:rsidR="00E728FE" w:rsidRDefault="00E728FE" w:rsidP="00A32749">
            <w:r w:rsidRPr="00FC33F9">
              <w:t>1452</w:t>
            </w:r>
          </w:p>
        </w:tc>
        <w:tc>
          <w:tcPr>
            <w:tcW w:w="42.55pt" w:type="dxa"/>
          </w:tcPr>
          <w:p w14:paraId="66A18A00" w14:textId="77777777" w:rsidR="00E728FE" w:rsidRDefault="00E728FE" w:rsidP="00A32749"/>
        </w:tc>
        <w:tc>
          <w:tcPr>
            <w:tcW w:w="42.50pt" w:type="dxa"/>
          </w:tcPr>
          <w:p w14:paraId="5E38002F" w14:textId="77777777" w:rsidR="00E728FE" w:rsidRDefault="00E728FE" w:rsidP="00A32749"/>
        </w:tc>
        <w:tc>
          <w:tcPr>
            <w:tcW w:w="56.70pt" w:type="dxa"/>
          </w:tcPr>
          <w:p w14:paraId="256BF147" w14:textId="77777777" w:rsidR="00E728FE" w:rsidRDefault="00E728FE" w:rsidP="00A32749">
            <w:r w:rsidRPr="00380AD0">
              <w:t>11.0205</w:t>
            </w:r>
          </w:p>
        </w:tc>
        <w:tc>
          <w:tcPr>
            <w:tcW w:w="49.65pt" w:type="dxa"/>
          </w:tcPr>
          <w:p w14:paraId="39140157" w14:textId="77777777" w:rsidR="00E728FE" w:rsidRDefault="00E728FE" w:rsidP="00A32749">
            <w:r w:rsidRPr="00FC33F9">
              <w:t>0.0004</w:t>
            </w:r>
          </w:p>
        </w:tc>
        <w:tc>
          <w:tcPr>
            <w:tcW w:w="41.80pt" w:type="dxa"/>
          </w:tcPr>
          <w:p w14:paraId="4F844A8F" w14:textId="77777777" w:rsidR="00E728FE" w:rsidRDefault="00E728FE" w:rsidP="00A32749"/>
        </w:tc>
        <w:tc>
          <w:tcPr>
            <w:tcW w:w="57.40pt" w:type="dxa"/>
          </w:tcPr>
          <w:p w14:paraId="212D35A1" w14:textId="77777777" w:rsidR="00E728FE" w:rsidRDefault="00E728FE" w:rsidP="00A32749"/>
        </w:tc>
        <w:tc>
          <w:tcPr>
            <w:tcW w:w="21.25pt" w:type="dxa"/>
          </w:tcPr>
          <w:p w14:paraId="5E6F279F" w14:textId="77777777" w:rsidR="00E728FE" w:rsidRDefault="00E728FE" w:rsidP="00A32749"/>
        </w:tc>
        <w:tc>
          <w:tcPr>
            <w:tcW w:w="21.30pt" w:type="dxa"/>
          </w:tcPr>
          <w:p w14:paraId="694FD933" w14:textId="77777777" w:rsidR="00E728FE" w:rsidRDefault="00E728FE" w:rsidP="00A32749"/>
        </w:tc>
        <w:tc>
          <w:tcPr>
            <w:tcW w:w="28.35pt" w:type="dxa"/>
          </w:tcPr>
          <w:p w14:paraId="374C5C95" w14:textId="77777777" w:rsidR="00E728FE" w:rsidRDefault="00E728FE" w:rsidP="00A32749"/>
        </w:tc>
        <w:tc>
          <w:tcPr>
            <w:tcW w:w="92.10pt" w:type="dxa"/>
            <w:vAlign w:val="bottom"/>
          </w:tcPr>
          <w:p w14:paraId="07889EEB" w14:textId="77777777" w:rsidR="00E728FE" w:rsidRPr="009306F5" w:rsidRDefault="00E728FE" w:rsidP="00A32749">
            <w:pPr>
              <w:rPr>
                <w:sz w:val="18"/>
                <w:szCs w:val="18"/>
              </w:rPr>
            </w:pPr>
            <w:r w:rsidRPr="009306F5">
              <w:rPr>
                <w:sz w:val="18"/>
                <w:szCs w:val="18"/>
              </w:rPr>
              <w:t>54:06:010106:50</w:t>
            </w:r>
          </w:p>
        </w:tc>
        <w:tc>
          <w:tcPr>
            <w:tcW w:w="50.35pt" w:type="dxa"/>
          </w:tcPr>
          <w:p w14:paraId="1F45483B"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3FF0D560"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1536AAD4" w14:textId="77777777" w:rsidR="00E728FE" w:rsidRPr="009306F5" w:rsidRDefault="00E728FE" w:rsidP="00A32749">
            <w:pPr>
              <w:rPr>
                <w:sz w:val="18"/>
                <w:szCs w:val="18"/>
              </w:rPr>
            </w:pPr>
            <w:r w:rsidRPr="009306F5">
              <w:rPr>
                <w:sz w:val="18"/>
                <w:szCs w:val="18"/>
              </w:rPr>
              <w:t>05.04.2019</w:t>
            </w:r>
          </w:p>
        </w:tc>
        <w:tc>
          <w:tcPr>
            <w:tcW w:w="60.60pt" w:type="dxa"/>
          </w:tcPr>
          <w:p w14:paraId="6D445085" w14:textId="77777777" w:rsidR="00E728FE" w:rsidRPr="009306F5" w:rsidRDefault="00E728FE" w:rsidP="00A32749">
            <w:pPr>
              <w:rPr>
                <w:sz w:val="18"/>
                <w:szCs w:val="18"/>
              </w:rPr>
            </w:pPr>
            <w:r w:rsidRPr="009306F5">
              <w:rPr>
                <w:sz w:val="18"/>
                <w:szCs w:val="18"/>
              </w:rPr>
              <w:t>31.01.2005</w:t>
            </w:r>
          </w:p>
        </w:tc>
      </w:tr>
      <w:tr w:rsidR="00E728FE" w:rsidRPr="009306F5" w14:paraId="1FD83C0E" w14:textId="77777777" w:rsidTr="00A32749">
        <w:tc>
          <w:tcPr>
            <w:tcW w:w="28.35pt" w:type="dxa"/>
          </w:tcPr>
          <w:p w14:paraId="3E751BA9" w14:textId="77777777" w:rsidR="00E728FE" w:rsidRDefault="00E728FE" w:rsidP="00A32749">
            <w:pPr>
              <w:rPr>
                <w:lang w:val="en-US"/>
              </w:rPr>
            </w:pPr>
            <w:r>
              <w:rPr>
                <w:lang w:val="en-US"/>
              </w:rPr>
              <w:t>32</w:t>
            </w:r>
          </w:p>
        </w:tc>
        <w:tc>
          <w:tcPr>
            <w:tcW w:w="56.70pt" w:type="dxa"/>
          </w:tcPr>
          <w:p w14:paraId="2DB2EBC0" w14:textId="77777777" w:rsidR="00E728FE" w:rsidRDefault="00E728FE" w:rsidP="00A32749">
            <w:r w:rsidRPr="00FC33F9">
              <w:t>1452</w:t>
            </w:r>
          </w:p>
        </w:tc>
        <w:tc>
          <w:tcPr>
            <w:tcW w:w="42.55pt" w:type="dxa"/>
          </w:tcPr>
          <w:p w14:paraId="440AF7EC" w14:textId="77777777" w:rsidR="00E728FE" w:rsidRDefault="00E728FE" w:rsidP="00A32749"/>
        </w:tc>
        <w:tc>
          <w:tcPr>
            <w:tcW w:w="42.50pt" w:type="dxa"/>
          </w:tcPr>
          <w:p w14:paraId="73D5E409" w14:textId="77777777" w:rsidR="00E728FE" w:rsidRDefault="00E728FE" w:rsidP="00A32749"/>
        </w:tc>
        <w:tc>
          <w:tcPr>
            <w:tcW w:w="56.70pt" w:type="dxa"/>
          </w:tcPr>
          <w:p w14:paraId="6F9A1C29" w14:textId="77777777" w:rsidR="00E728FE" w:rsidRDefault="00E728FE" w:rsidP="00A32749">
            <w:r w:rsidRPr="00380AD0">
              <w:t>11.0205</w:t>
            </w:r>
          </w:p>
        </w:tc>
        <w:tc>
          <w:tcPr>
            <w:tcW w:w="49.65pt" w:type="dxa"/>
          </w:tcPr>
          <w:p w14:paraId="06374A82" w14:textId="77777777" w:rsidR="00E728FE" w:rsidRDefault="00E728FE" w:rsidP="00A32749">
            <w:r w:rsidRPr="00FC33F9">
              <w:t>0.0048</w:t>
            </w:r>
          </w:p>
        </w:tc>
        <w:tc>
          <w:tcPr>
            <w:tcW w:w="41.80pt" w:type="dxa"/>
          </w:tcPr>
          <w:p w14:paraId="12320936" w14:textId="77777777" w:rsidR="00E728FE" w:rsidRDefault="00E728FE" w:rsidP="00A32749"/>
        </w:tc>
        <w:tc>
          <w:tcPr>
            <w:tcW w:w="57.40pt" w:type="dxa"/>
          </w:tcPr>
          <w:p w14:paraId="249827FF" w14:textId="77777777" w:rsidR="00E728FE" w:rsidRDefault="00E728FE" w:rsidP="00A32749"/>
        </w:tc>
        <w:tc>
          <w:tcPr>
            <w:tcW w:w="21.25pt" w:type="dxa"/>
          </w:tcPr>
          <w:p w14:paraId="7C433122" w14:textId="77777777" w:rsidR="00E728FE" w:rsidRDefault="00E728FE" w:rsidP="00A32749"/>
        </w:tc>
        <w:tc>
          <w:tcPr>
            <w:tcW w:w="21.30pt" w:type="dxa"/>
          </w:tcPr>
          <w:p w14:paraId="38C0DAD7" w14:textId="77777777" w:rsidR="00E728FE" w:rsidRDefault="00E728FE" w:rsidP="00A32749"/>
        </w:tc>
        <w:tc>
          <w:tcPr>
            <w:tcW w:w="28.35pt" w:type="dxa"/>
          </w:tcPr>
          <w:p w14:paraId="59983CC0" w14:textId="77777777" w:rsidR="00E728FE" w:rsidRDefault="00E728FE" w:rsidP="00A32749"/>
        </w:tc>
        <w:tc>
          <w:tcPr>
            <w:tcW w:w="92.10pt" w:type="dxa"/>
            <w:vAlign w:val="bottom"/>
          </w:tcPr>
          <w:p w14:paraId="405F7900" w14:textId="77777777" w:rsidR="00E728FE" w:rsidRPr="009306F5" w:rsidRDefault="00E728FE" w:rsidP="00A32749">
            <w:pPr>
              <w:rPr>
                <w:sz w:val="18"/>
                <w:szCs w:val="18"/>
              </w:rPr>
            </w:pPr>
            <w:r w:rsidRPr="009306F5">
              <w:rPr>
                <w:sz w:val="18"/>
                <w:szCs w:val="18"/>
              </w:rPr>
              <w:t>54:06:010106:52</w:t>
            </w:r>
          </w:p>
        </w:tc>
        <w:tc>
          <w:tcPr>
            <w:tcW w:w="50.35pt" w:type="dxa"/>
          </w:tcPr>
          <w:p w14:paraId="29B1DA61"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27138BDD"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33E961D8" w14:textId="77777777" w:rsidR="00E728FE" w:rsidRPr="009306F5" w:rsidRDefault="00E728FE" w:rsidP="00A32749">
            <w:pPr>
              <w:rPr>
                <w:sz w:val="18"/>
                <w:szCs w:val="18"/>
              </w:rPr>
            </w:pPr>
            <w:r w:rsidRPr="009306F5">
              <w:rPr>
                <w:sz w:val="18"/>
                <w:szCs w:val="18"/>
              </w:rPr>
              <w:t>20.04.2006</w:t>
            </w:r>
          </w:p>
        </w:tc>
        <w:tc>
          <w:tcPr>
            <w:tcW w:w="60.60pt" w:type="dxa"/>
          </w:tcPr>
          <w:p w14:paraId="1B5B7D07" w14:textId="77777777" w:rsidR="00E728FE" w:rsidRPr="009306F5" w:rsidRDefault="00E728FE" w:rsidP="00A32749">
            <w:pPr>
              <w:rPr>
                <w:sz w:val="18"/>
                <w:szCs w:val="18"/>
              </w:rPr>
            </w:pPr>
            <w:r w:rsidRPr="009306F5">
              <w:rPr>
                <w:sz w:val="18"/>
                <w:szCs w:val="18"/>
              </w:rPr>
              <w:t>31.01.2005</w:t>
            </w:r>
          </w:p>
        </w:tc>
      </w:tr>
      <w:tr w:rsidR="00E728FE" w:rsidRPr="009306F5" w14:paraId="7AF902B4" w14:textId="77777777" w:rsidTr="00A32749">
        <w:tc>
          <w:tcPr>
            <w:tcW w:w="28.35pt" w:type="dxa"/>
          </w:tcPr>
          <w:p w14:paraId="458495A4" w14:textId="77777777" w:rsidR="00E728FE" w:rsidRDefault="00E728FE" w:rsidP="00A32749">
            <w:pPr>
              <w:rPr>
                <w:lang w:val="en-US"/>
              </w:rPr>
            </w:pPr>
            <w:r>
              <w:rPr>
                <w:lang w:val="en-US"/>
              </w:rPr>
              <w:t>33</w:t>
            </w:r>
          </w:p>
        </w:tc>
        <w:tc>
          <w:tcPr>
            <w:tcW w:w="56.70pt" w:type="dxa"/>
          </w:tcPr>
          <w:p w14:paraId="0A6D8308" w14:textId="77777777" w:rsidR="00E728FE" w:rsidRDefault="00E728FE" w:rsidP="00A32749">
            <w:r w:rsidRPr="00FC33F9">
              <w:t>1452</w:t>
            </w:r>
          </w:p>
        </w:tc>
        <w:tc>
          <w:tcPr>
            <w:tcW w:w="42.55pt" w:type="dxa"/>
          </w:tcPr>
          <w:p w14:paraId="26488434" w14:textId="77777777" w:rsidR="00E728FE" w:rsidRDefault="00E728FE" w:rsidP="00A32749"/>
        </w:tc>
        <w:tc>
          <w:tcPr>
            <w:tcW w:w="42.50pt" w:type="dxa"/>
          </w:tcPr>
          <w:p w14:paraId="47047E81" w14:textId="77777777" w:rsidR="00E728FE" w:rsidRDefault="00E728FE" w:rsidP="00A32749"/>
        </w:tc>
        <w:tc>
          <w:tcPr>
            <w:tcW w:w="56.70pt" w:type="dxa"/>
          </w:tcPr>
          <w:p w14:paraId="1275FCDF" w14:textId="77777777" w:rsidR="00E728FE" w:rsidRDefault="00E728FE" w:rsidP="00A32749">
            <w:r w:rsidRPr="00380AD0">
              <w:t>11.0205</w:t>
            </w:r>
          </w:p>
        </w:tc>
        <w:tc>
          <w:tcPr>
            <w:tcW w:w="49.65pt" w:type="dxa"/>
          </w:tcPr>
          <w:p w14:paraId="5372C0F7" w14:textId="77777777" w:rsidR="00E728FE" w:rsidRDefault="00E728FE" w:rsidP="00A32749">
            <w:r w:rsidRPr="00FC33F9">
              <w:t>0.0017</w:t>
            </w:r>
          </w:p>
        </w:tc>
        <w:tc>
          <w:tcPr>
            <w:tcW w:w="41.80pt" w:type="dxa"/>
          </w:tcPr>
          <w:p w14:paraId="7461A848" w14:textId="77777777" w:rsidR="00E728FE" w:rsidRDefault="00E728FE" w:rsidP="00A32749"/>
        </w:tc>
        <w:tc>
          <w:tcPr>
            <w:tcW w:w="57.40pt" w:type="dxa"/>
          </w:tcPr>
          <w:p w14:paraId="6181C937" w14:textId="77777777" w:rsidR="00E728FE" w:rsidRDefault="00E728FE" w:rsidP="00A32749"/>
        </w:tc>
        <w:tc>
          <w:tcPr>
            <w:tcW w:w="21.25pt" w:type="dxa"/>
          </w:tcPr>
          <w:p w14:paraId="4B1134F2" w14:textId="77777777" w:rsidR="00E728FE" w:rsidRDefault="00E728FE" w:rsidP="00A32749"/>
        </w:tc>
        <w:tc>
          <w:tcPr>
            <w:tcW w:w="21.30pt" w:type="dxa"/>
          </w:tcPr>
          <w:p w14:paraId="6E290C51" w14:textId="77777777" w:rsidR="00E728FE" w:rsidRDefault="00E728FE" w:rsidP="00A32749"/>
        </w:tc>
        <w:tc>
          <w:tcPr>
            <w:tcW w:w="28.35pt" w:type="dxa"/>
          </w:tcPr>
          <w:p w14:paraId="37CA688D" w14:textId="77777777" w:rsidR="00E728FE" w:rsidRDefault="00E728FE" w:rsidP="00A32749"/>
        </w:tc>
        <w:tc>
          <w:tcPr>
            <w:tcW w:w="92.10pt" w:type="dxa"/>
            <w:vAlign w:val="bottom"/>
          </w:tcPr>
          <w:p w14:paraId="6B19BD11" w14:textId="77777777" w:rsidR="00E728FE" w:rsidRPr="009306F5" w:rsidRDefault="00E728FE" w:rsidP="00A32749">
            <w:pPr>
              <w:rPr>
                <w:sz w:val="18"/>
                <w:szCs w:val="18"/>
              </w:rPr>
            </w:pPr>
            <w:r w:rsidRPr="009306F5">
              <w:rPr>
                <w:sz w:val="18"/>
                <w:szCs w:val="18"/>
              </w:rPr>
              <w:t>54:06:010106:6</w:t>
            </w:r>
          </w:p>
        </w:tc>
        <w:tc>
          <w:tcPr>
            <w:tcW w:w="50.35pt" w:type="dxa"/>
          </w:tcPr>
          <w:p w14:paraId="557718D4"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55006D55"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0C6F3A70" w14:textId="77777777" w:rsidR="00E728FE" w:rsidRPr="009306F5" w:rsidRDefault="00E728FE" w:rsidP="00A32749">
            <w:pPr>
              <w:rPr>
                <w:sz w:val="18"/>
                <w:szCs w:val="18"/>
              </w:rPr>
            </w:pPr>
            <w:r w:rsidRPr="009306F5">
              <w:rPr>
                <w:sz w:val="18"/>
                <w:szCs w:val="18"/>
              </w:rPr>
              <w:t>20.11.2009</w:t>
            </w:r>
          </w:p>
        </w:tc>
        <w:tc>
          <w:tcPr>
            <w:tcW w:w="60.60pt" w:type="dxa"/>
          </w:tcPr>
          <w:p w14:paraId="22218506" w14:textId="77777777" w:rsidR="00E728FE" w:rsidRPr="009306F5" w:rsidRDefault="00E728FE" w:rsidP="00A32749">
            <w:pPr>
              <w:rPr>
                <w:sz w:val="18"/>
                <w:szCs w:val="18"/>
              </w:rPr>
            </w:pPr>
            <w:r w:rsidRPr="009306F5">
              <w:rPr>
                <w:sz w:val="18"/>
                <w:szCs w:val="18"/>
              </w:rPr>
              <w:t>09.08.1999</w:t>
            </w:r>
          </w:p>
        </w:tc>
      </w:tr>
      <w:tr w:rsidR="00E728FE" w:rsidRPr="009306F5" w14:paraId="1C3E1075" w14:textId="77777777" w:rsidTr="00A32749">
        <w:tc>
          <w:tcPr>
            <w:tcW w:w="28.35pt" w:type="dxa"/>
          </w:tcPr>
          <w:p w14:paraId="3DE9B731" w14:textId="77777777" w:rsidR="00E728FE" w:rsidRDefault="00E728FE" w:rsidP="00A32749">
            <w:pPr>
              <w:rPr>
                <w:lang w:val="en-US"/>
              </w:rPr>
            </w:pPr>
            <w:r>
              <w:rPr>
                <w:lang w:val="en-US"/>
              </w:rPr>
              <w:t>34</w:t>
            </w:r>
          </w:p>
        </w:tc>
        <w:tc>
          <w:tcPr>
            <w:tcW w:w="56.70pt" w:type="dxa"/>
          </w:tcPr>
          <w:p w14:paraId="4A2599C2" w14:textId="77777777" w:rsidR="00E728FE" w:rsidRDefault="00E728FE" w:rsidP="00A32749">
            <w:r w:rsidRPr="00FC33F9">
              <w:t>1452</w:t>
            </w:r>
          </w:p>
        </w:tc>
        <w:tc>
          <w:tcPr>
            <w:tcW w:w="42.55pt" w:type="dxa"/>
          </w:tcPr>
          <w:p w14:paraId="1F8881D8" w14:textId="77777777" w:rsidR="00E728FE" w:rsidRDefault="00E728FE" w:rsidP="00A32749"/>
        </w:tc>
        <w:tc>
          <w:tcPr>
            <w:tcW w:w="42.50pt" w:type="dxa"/>
          </w:tcPr>
          <w:p w14:paraId="52E9F131" w14:textId="77777777" w:rsidR="00E728FE" w:rsidRDefault="00E728FE" w:rsidP="00A32749"/>
        </w:tc>
        <w:tc>
          <w:tcPr>
            <w:tcW w:w="56.70pt" w:type="dxa"/>
          </w:tcPr>
          <w:p w14:paraId="73D6C7B4" w14:textId="77777777" w:rsidR="00E728FE" w:rsidRDefault="00E728FE" w:rsidP="00A32749">
            <w:r w:rsidRPr="00380AD0">
              <w:t>11.0205</w:t>
            </w:r>
          </w:p>
        </w:tc>
        <w:tc>
          <w:tcPr>
            <w:tcW w:w="49.65pt" w:type="dxa"/>
          </w:tcPr>
          <w:p w14:paraId="11B83B9B" w14:textId="77777777" w:rsidR="00E728FE" w:rsidRDefault="00E728FE" w:rsidP="00A32749">
            <w:r w:rsidRPr="00FC33F9">
              <w:t>0.065</w:t>
            </w:r>
          </w:p>
        </w:tc>
        <w:tc>
          <w:tcPr>
            <w:tcW w:w="41.80pt" w:type="dxa"/>
          </w:tcPr>
          <w:p w14:paraId="63D35C7C" w14:textId="77777777" w:rsidR="00E728FE" w:rsidRDefault="00E728FE" w:rsidP="00A32749"/>
        </w:tc>
        <w:tc>
          <w:tcPr>
            <w:tcW w:w="57.40pt" w:type="dxa"/>
          </w:tcPr>
          <w:p w14:paraId="3E8FDD36" w14:textId="77777777" w:rsidR="00E728FE" w:rsidRDefault="00E728FE" w:rsidP="00A32749"/>
        </w:tc>
        <w:tc>
          <w:tcPr>
            <w:tcW w:w="21.25pt" w:type="dxa"/>
          </w:tcPr>
          <w:p w14:paraId="30262421" w14:textId="77777777" w:rsidR="00E728FE" w:rsidRDefault="00E728FE" w:rsidP="00A32749"/>
        </w:tc>
        <w:tc>
          <w:tcPr>
            <w:tcW w:w="21.30pt" w:type="dxa"/>
          </w:tcPr>
          <w:p w14:paraId="4244D2B7" w14:textId="77777777" w:rsidR="00E728FE" w:rsidRDefault="00E728FE" w:rsidP="00A32749"/>
        </w:tc>
        <w:tc>
          <w:tcPr>
            <w:tcW w:w="28.35pt" w:type="dxa"/>
          </w:tcPr>
          <w:p w14:paraId="65549051" w14:textId="77777777" w:rsidR="00E728FE" w:rsidRDefault="00E728FE" w:rsidP="00A32749"/>
        </w:tc>
        <w:tc>
          <w:tcPr>
            <w:tcW w:w="92.10pt" w:type="dxa"/>
            <w:vAlign w:val="bottom"/>
          </w:tcPr>
          <w:p w14:paraId="78316B75" w14:textId="77777777" w:rsidR="00E728FE" w:rsidRPr="009306F5" w:rsidRDefault="00E728FE" w:rsidP="00A32749">
            <w:pPr>
              <w:rPr>
                <w:sz w:val="18"/>
                <w:szCs w:val="18"/>
              </w:rPr>
            </w:pPr>
            <w:r w:rsidRPr="009306F5">
              <w:rPr>
                <w:sz w:val="18"/>
                <w:szCs w:val="18"/>
              </w:rPr>
              <w:t>54:06:010106:7</w:t>
            </w:r>
          </w:p>
        </w:tc>
        <w:tc>
          <w:tcPr>
            <w:tcW w:w="50.35pt" w:type="dxa"/>
          </w:tcPr>
          <w:p w14:paraId="1AF46742"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2D2A1D47"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43B1FF84" w14:textId="77777777" w:rsidR="00E728FE" w:rsidRPr="009306F5" w:rsidRDefault="00E728FE" w:rsidP="00A32749">
            <w:pPr>
              <w:rPr>
                <w:sz w:val="18"/>
                <w:szCs w:val="18"/>
              </w:rPr>
            </w:pPr>
            <w:r w:rsidRPr="009306F5">
              <w:rPr>
                <w:sz w:val="18"/>
                <w:szCs w:val="18"/>
              </w:rPr>
              <w:t>23.01.2018</w:t>
            </w:r>
          </w:p>
        </w:tc>
        <w:tc>
          <w:tcPr>
            <w:tcW w:w="60.60pt" w:type="dxa"/>
          </w:tcPr>
          <w:p w14:paraId="1EA432D0" w14:textId="77777777" w:rsidR="00E728FE" w:rsidRPr="009306F5" w:rsidRDefault="00E728FE" w:rsidP="00A32749">
            <w:pPr>
              <w:rPr>
                <w:sz w:val="18"/>
                <w:szCs w:val="18"/>
              </w:rPr>
            </w:pPr>
            <w:r w:rsidRPr="009306F5">
              <w:rPr>
                <w:sz w:val="18"/>
                <w:szCs w:val="18"/>
              </w:rPr>
              <w:t>24.08.2000</w:t>
            </w:r>
          </w:p>
        </w:tc>
      </w:tr>
      <w:tr w:rsidR="00E728FE" w:rsidRPr="009306F5" w14:paraId="392ECE68" w14:textId="77777777" w:rsidTr="00A32749">
        <w:tc>
          <w:tcPr>
            <w:tcW w:w="28.35pt" w:type="dxa"/>
          </w:tcPr>
          <w:p w14:paraId="140A2981" w14:textId="77777777" w:rsidR="00E728FE" w:rsidRDefault="00E728FE" w:rsidP="00A32749">
            <w:pPr>
              <w:rPr>
                <w:lang w:val="en-US"/>
              </w:rPr>
            </w:pPr>
            <w:r>
              <w:rPr>
                <w:lang w:val="en-US"/>
              </w:rPr>
              <w:t>35</w:t>
            </w:r>
          </w:p>
        </w:tc>
        <w:tc>
          <w:tcPr>
            <w:tcW w:w="56.70pt" w:type="dxa"/>
          </w:tcPr>
          <w:p w14:paraId="64E6FAE6" w14:textId="77777777" w:rsidR="00E728FE" w:rsidRDefault="00E728FE" w:rsidP="00A32749">
            <w:r w:rsidRPr="00FC33F9">
              <w:t>1452</w:t>
            </w:r>
          </w:p>
        </w:tc>
        <w:tc>
          <w:tcPr>
            <w:tcW w:w="42.55pt" w:type="dxa"/>
          </w:tcPr>
          <w:p w14:paraId="0C343CDF" w14:textId="77777777" w:rsidR="00E728FE" w:rsidRDefault="00E728FE" w:rsidP="00A32749"/>
        </w:tc>
        <w:tc>
          <w:tcPr>
            <w:tcW w:w="42.50pt" w:type="dxa"/>
          </w:tcPr>
          <w:p w14:paraId="4B0FFF64" w14:textId="77777777" w:rsidR="00E728FE" w:rsidRDefault="00E728FE" w:rsidP="00A32749"/>
        </w:tc>
        <w:tc>
          <w:tcPr>
            <w:tcW w:w="56.70pt" w:type="dxa"/>
          </w:tcPr>
          <w:p w14:paraId="3FC58B00" w14:textId="77777777" w:rsidR="00E728FE" w:rsidRDefault="00E728FE" w:rsidP="00A32749">
            <w:r w:rsidRPr="00380AD0">
              <w:t>11.0205</w:t>
            </w:r>
          </w:p>
        </w:tc>
        <w:tc>
          <w:tcPr>
            <w:tcW w:w="49.65pt" w:type="dxa"/>
          </w:tcPr>
          <w:p w14:paraId="18725984" w14:textId="77777777" w:rsidR="00E728FE" w:rsidRDefault="00E728FE" w:rsidP="00A32749">
            <w:r w:rsidRPr="00FC33F9">
              <w:t>0.0382</w:t>
            </w:r>
          </w:p>
        </w:tc>
        <w:tc>
          <w:tcPr>
            <w:tcW w:w="41.80pt" w:type="dxa"/>
          </w:tcPr>
          <w:p w14:paraId="75E0E09C" w14:textId="77777777" w:rsidR="00E728FE" w:rsidRDefault="00E728FE" w:rsidP="00A32749"/>
        </w:tc>
        <w:tc>
          <w:tcPr>
            <w:tcW w:w="57.40pt" w:type="dxa"/>
          </w:tcPr>
          <w:p w14:paraId="4F15C1B3" w14:textId="77777777" w:rsidR="00E728FE" w:rsidRDefault="00E728FE" w:rsidP="00A32749"/>
        </w:tc>
        <w:tc>
          <w:tcPr>
            <w:tcW w:w="21.25pt" w:type="dxa"/>
          </w:tcPr>
          <w:p w14:paraId="10B4C1C7" w14:textId="77777777" w:rsidR="00E728FE" w:rsidRDefault="00E728FE" w:rsidP="00A32749"/>
        </w:tc>
        <w:tc>
          <w:tcPr>
            <w:tcW w:w="21.30pt" w:type="dxa"/>
          </w:tcPr>
          <w:p w14:paraId="017AA94B" w14:textId="77777777" w:rsidR="00E728FE" w:rsidRDefault="00E728FE" w:rsidP="00A32749"/>
        </w:tc>
        <w:tc>
          <w:tcPr>
            <w:tcW w:w="28.35pt" w:type="dxa"/>
          </w:tcPr>
          <w:p w14:paraId="59BD45FC" w14:textId="77777777" w:rsidR="00E728FE" w:rsidRDefault="00E728FE" w:rsidP="00A32749"/>
        </w:tc>
        <w:tc>
          <w:tcPr>
            <w:tcW w:w="92.10pt" w:type="dxa"/>
            <w:vAlign w:val="bottom"/>
          </w:tcPr>
          <w:p w14:paraId="4D32C70A" w14:textId="77777777" w:rsidR="00E728FE" w:rsidRPr="009306F5" w:rsidRDefault="00E728FE" w:rsidP="00A32749">
            <w:pPr>
              <w:rPr>
                <w:sz w:val="18"/>
                <w:szCs w:val="18"/>
              </w:rPr>
            </w:pPr>
            <w:r w:rsidRPr="009306F5">
              <w:rPr>
                <w:sz w:val="18"/>
                <w:szCs w:val="18"/>
              </w:rPr>
              <w:t>54:06:010106:8</w:t>
            </w:r>
          </w:p>
        </w:tc>
        <w:tc>
          <w:tcPr>
            <w:tcW w:w="50.35pt" w:type="dxa"/>
          </w:tcPr>
          <w:p w14:paraId="300A9E8E"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227171D9"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75295783" w14:textId="77777777" w:rsidR="00E728FE" w:rsidRPr="009306F5" w:rsidRDefault="00E728FE" w:rsidP="00A32749">
            <w:pPr>
              <w:rPr>
                <w:sz w:val="18"/>
                <w:szCs w:val="18"/>
              </w:rPr>
            </w:pPr>
            <w:r w:rsidRPr="009306F5">
              <w:rPr>
                <w:sz w:val="18"/>
                <w:szCs w:val="18"/>
              </w:rPr>
              <w:t>28.01.2016</w:t>
            </w:r>
          </w:p>
        </w:tc>
        <w:tc>
          <w:tcPr>
            <w:tcW w:w="60.60pt" w:type="dxa"/>
          </w:tcPr>
          <w:p w14:paraId="4E0F39F2" w14:textId="77777777" w:rsidR="00E728FE" w:rsidRPr="009306F5" w:rsidRDefault="00E728FE" w:rsidP="00A32749">
            <w:pPr>
              <w:rPr>
                <w:sz w:val="18"/>
                <w:szCs w:val="18"/>
              </w:rPr>
            </w:pPr>
            <w:r w:rsidRPr="009306F5">
              <w:rPr>
                <w:sz w:val="18"/>
                <w:szCs w:val="18"/>
              </w:rPr>
              <w:t>10.07.1998</w:t>
            </w:r>
          </w:p>
        </w:tc>
      </w:tr>
      <w:tr w:rsidR="00E728FE" w:rsidRPr="009306F5" w14:paraId="667F7E43" w14:textId="77777777" w:rsidTr="00A32749">
        <w:tc>
          <w:tcPr>
            <w:tcW w:w="28.35pt" w:type="dxa"/>
          </w:tcPr>
          <w:p w14:paraId="53B14F49" w14:textId="77777777" w:rsidR="00E728FE" w:rsidRDefault="00E728FE" w:rsidP="00A32749">
            <w:pPr>
              <w:rPr>
                <w:lang w:val="en-US"/>
              </w:rPr>
            </w:pPr>
            <w:r>
              <w:rPr>
                <w:lang w:val="en-US"/>
              </w:rPr>
              <w:t>36</w:t>
            </w:r>
          </w:p>
        </w:tc>
        <w:tc>
          <w:tcPr>
            <w:tcW w:w="56.70pt" w:type="dxa"/>
          </w:tcPr>
          <w:p w14:paraId="543B85C0" w14:textId="77777777" w:rsidR="00E728FE" w:rsidRDefault="00E728FE" w:rsidP="00A32749">
            <w:r w:rsidRPr="003C734C">
              <w:t>1452</w:t>
            </w:r>
          </w:p>
        </w:tc>
        <w:tc>
          <w:tcPr>
            <w:tcW w:w="42.55pt" w:type="dxa"/>
          </w:tcPr>
          <w:p w14:paraId="0A86F59D" w14:textId="77777777" w:rsidR="00E728FE" w:rsidRDefault="00E728FE" w:rsidP="00A32749"/>
        </w:tc>
        <w:tc>
          <w:tcPr>
            <w:tcW w:w="42.50pt" w:type="dxa"/>
          </w:tcPr>
          <w:p w14:paraId="768939DC" w14:textId="77777777" w:rsidR="00E728FE" w:rsidRDefault="00E728FE" w:rsidP="00A32749"/>
        </w:tc>
        <w:tc>
          <w:tcPr>
            <w:tcW w:w="56.70pt" w:type="dxa"/>
          </w:tcPr>
          <w:p w14:paraId="097DA51C" w14:textId="77777777" w:rsidR="00E728FE" w:rsidRDefault="00E728FE" w:rsidP="00A32749">
            <w:r w:rsidRPr="00380AD0">
              <w:t>11.0205</w:t>
            </w:r>
          </w:p>
        </w:tc>
        <w:tc>
          <w:tcPr>
            <w:tcW w:w="49.65pt" w:type="dxa"/>
          </w:tcPr>
          <w:p w14:paraId="3433E423" w14:textId="77777777" w:rsidR="00E728FE" w:rsidRDefault="00E728FE" w:rsidP="00A32749">
            <w:r w:rsidRPr="003C734C">
              <w:t>0.063</w:t>
            </w:r>
          </w:p>
        </w:tc>
        <w:tc>
          <w:tcPr>
            <w:tcW w:w="41.80pt" w:type="dxa"/>
          </w:tcPr>
          <w:p w14:paraId="45C3D8B3" w14:textId="77777777" w:rsidR="00E728FE" w:rsidRDefault="00E728FE" w:rsidP="00A32749"/>
        </w:tc>
        <w:tc>
          <w:tcPr>
            <w:tcW w:w="57.40pt" w:type="dxa"/>
          </w:tcPr>
          <w:p w14:paraId="055D1788" w14:textId="77777777" w:rsidR="00E728FE" w:rsidRDefault="00E728FE" w:rsidP="00A32749"/>
        </w:tc>
        <w:tc>
          <w:tcPr>
            <w:tcW w:w="21.25pt" w:type="dxa"/>
          </w:tcPr>
          <w:p w14:paraId="5F5C8157" w14:textId="77777777" w:rsidR="00E728FE" w:rsidRDefault="00E728FE" w:rsidP="00A32749"/>
        </w:tc>
        <w:tc>
          <w:tcPr>
            <w:tcW w:w="21.30pt" w:type="dxa"/>
          </w:tcPr>
          <w:p w14:paraId="7ADAC4A3" w14:textId="77777777" w:rsidR="00E728FE" w:rsidRDefault="00E728FE" w:rsidP="00A32749"/>
        </w:tc>
        <w:tc>
          <w:tcPr>
            <w:tcW w:w="28.35pt" w:type="dxa"/>
          </w:tcPr>
          <w:p w14:paraId="35B69FD8" w14:textId="77777777" w:rsidR="00E728FE" w:rsidRDefault="00E728FE" w:rsidP="00A32749"/>
        </w:tc>
        <w:tc>
          <w:tcPr>
            <w:tcW w:w="92.10pt" w:type="dxa"/>
            <w:vAlign w:val="bottom"/>
          </w:tcPr>
          <w:p w14:paraId="3A1EFA69" w14:textId="77777777" w:rsidR="00E728FE" w:rsidRPr="009306F5" w:rsidRDefault="00E728FE" w:rsidP="00A32749">
            <w:pPr>
              <w:rPr>
                <w:sz w:val="18"/>
                <w:szCs w:val="18"/>
              </w:rPr>
            </w:pPr>
            <w:r w:rsidRPr="009306F5">
              <w:rPr>
                <w:sz w:val="18"/>
                <w:szCs w:val="18"/>
              </w:rPr>
              <w:t>54:06:010107:124</w:t>
            </w:r>
          </w:p>
        </w:tc>
        <w:tc>
          <w:tcPr>
            <w:tcW w:w="50.35pt" w:type="dxa"/>
          </w:tcPr>
          <w:p w14:paraId="517958EC" w14:textId="77777777" w:rsidR="00E728FE" w:rsidRPr="009306F5" w:rsidRDefault="00E728FE" w:rsidP="00A32749">
            <w:pPr>
              <w:rPr>
                <w:sz w:val="18"/>
                <w:szCs w:val="18"/>
              </w:rPr>
            </w:pPr>
            <w:r w:rsidRPr="009306F5">
              <w:rPr>
                <w:sz w:val="18"/>
                <w:szCs w:val="18"/>
              </w:rPr>
              <w:t>Для индивидуального жилищного строительства</w:t>
            </w:r>
          </w:p>
        </w:tc>
        <w:tc>
          <w:tcPr>
            <w:tcW w:w="45pt" w:type="dxa"/>
          </w:tcPr>
          <w:p w14:paraId="37553A37"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5BA719B5" w14:textId="77777777" w:rsidR="00E728FE" w:rsidRPr="009306F5" w:rsidRDefault="00E728FE" w:rsidP="00A32749">
            <w:pPr>
              <w:rPr>
                <w:sz w:val="18"/>
                <w:szCs w:val="18"/>
              </w:rPr>
            </w:pPr>
            <w:r w:rsidRPr="009306F5">
              <w:rPr>
                <w:sz w:val="18"/>
                <w:szCs w:val="18"/>
              </w:rPr>
              <w:t>10.02.2014</w:t>
            </w:r>
          </w:p>
        </w:tc>
        <w:tc>
          <w:tcPr>
            <w:tcW w:w="60.60pt" w:type="dxa"/>
          </w:tcPr>
          <w:p w14:paraId="34922AC4" w14:textId="77777777" w:rsidR="00E728FE" w:rsidRPr="009306F5" w:rsidRDefault="00E728FE" w:rsidP="00A32749">
            <w:pPr>
              <w:rPr>
                <w:sz w:val="18"/>
                <w:szCs w:val="18"/>
              </w:rPr>
            </w:pPr>
            <w:r w:rsidRPr="009306F5">
              <w:rPr>
                <w:sz w:val="18"/>
                <w:szCs w:val="18"/>
              </w:rPr>
              <w:t>20.05.2013</w:t>
            </w:r>
          </w:p>
        </w:tc>
      </w:tr>
      <w:tr w:rsidR="00E728FE" w:rsidRPr="009306F5" w14:paraId="7FC6EA1B" w14:textId="77777777" w:rsidTr="00A32749">
        <w:tc>
          <w:tcPr>
            <w:tcW w:w="28.35pt" w:type="dxa"/>
          </w:tcPr>
          <w:p w14:paraId="441BC11B" w14:textId="77777777" w:rsidR="00E728FE" w:rsidRDefault="00E728FE" w:rsidP="00A32749">
            <w:pPr>
              <w:rPr>
                <w:lang w:val="en-US"/>
              </w:rPr>
            </w:pPr>
            <w:r>
              <w:rPr>
                <w:lang w:val="en-US"/>
              </w:rPr>
              <w:lastRenderedPageBreak/>
              <w:t>37</w:t>
            </w:r>
          </w:p>
        </w:tc>
        <w:tc>
          <w:tcPr>
            <w:tcW w:w="56.70pt" w:type="dxa"/>
          </w:tcPr>
          <w:p w14:paraId="77CC10CE" w14:textId="77777777" w:rsidR="00E728FE" w:rsidRDefault="00E728FE" w:rsidP="00A32749">
            <w:r w:rsidRPr="00A36241">
              <w:t>1452</w:t>
            </w:r>
          </w:p>
        </w:tc>
        <w:tc>
          <w:tcPr>
            <w:tcW w:w="42.55pt" w:type="dxa"/>
          </w:tcPr>
          <w:p w14:paraId="6AADB388" w14:textId="77777777" w:rsidR="00E728FE" w:rsidRDefault="00E728FE" w:rsidP="00A32749"/>
        </w:tc>
        <w:tc>
          <w:tcPr>
            <w:tcW w:w="42.50pt" w:type="dxa"/>
          </w:tcPr>
          <w:p w14:paraId="24CD5C9F" w14:textId="77777777" w:rsidR="00E728FE" w:rsidRDefault="00E728FE" w:rsidP="00A32749"/>
        </w:tc>
        <w:tc>
          <w:tcPr>
            <w:tcW w:w="56.70pt" w:type="dxa"/>
          </w:tcPr>
          <w:p w14:paraId="75670F08" w14:textId="77777777" w:rsidR="00E728FE" w:rsidRDefault="00E728FE" w:rsidP="00A32749">
            <w:r w:rsidRPr="00380AD0">
              <w:t>11.0205</w:t>
            </w:r>
          </w:p>
        </w:tc>
        <w:tc>
          <w:tcPr>
            <w:tcW w:w="49.65pt" w:type="dxa"/>
          </w:tcPr>
          <w:p w14:paraId="0DB8ACDB" w14:textId="77777777" w:rsidR="00E728FE" w:rsidRDefault="00E728FE" w:rsidP="00A32749">
            <w:r w:rsidRPr="00A36241">
              <w:t>0.2289</w:t>
            </w:r>
          </w:p>
        </w:tc>
        <w:tc>
          <w:tcPr>
            <w:tcW w:w="41.80pt" w:type="dxa"/>
          </w:tcPr>
          <w:p w14:paraId="00CC0649" w14:textId="77777777" w:rsidR="00E728FE" w:rsidRDefault="00E728FE" w:rsidP="00A32749"/>
        </w:tc>
        <w:tc>
          <w:tcPr>
            <w:tcW w:w="57.40pt" w:type="dxa"/>
          </w:tcPr>
          <w:p w14:paraId="2E19BEE4" w14:textId="77777777" w:rsidR="00E728FE" w:rsidRDefault="00E728FE" w:rsidP="00A32749"/>
        </w:tc>
        <w:tc>
          <w:tcPr>
            <w:tcW w:w="21.25pt" w:type="dxa"/>
          </w:tcPr>
          <w:p w14:paraId="2CBCF64A" w14:textId="77777777" w:rsidR="00E728FE" w:rsidRDefault="00E728FE" w:rsidP="00A32749"/>
        </w:tc>
        <w:tc>
          <w:tcPr>
            <w:tcW w:w="21.30pt" w:type="dxa"/>
          </w:tcPr>
          <w:p w14:paraId="68414278" w14:textId="77777777" w:rsidR="00E728FE" w:rsidRDefault="00E728FE" w:rsidP="00A32749"/>
        </w:tc>
        <w:tc>
          <w:tcPr>
            <w:tcW w:w="28.35pt" w:type="dxa"/>
          </w:tcPr>
          <w:p w14:paraId="2A9FE606" w14:textId="77777777" w:rsidR="00E728FE" w:rsidRDefault="00E728FE" w:rsidP="00A32749"/>
        </w:tc>
        <w:tc>
          <w:tcPr>
            <w:tcW w:w="92.10pt" w:type="dxa"/>
            <w:vAlign w:val="bottom"/>
          </w:tcPr>
          <w:p w14:paraId="5348500A" w14:textId="77777777" w:rsidR="00E728FE" w:rsidRPr="009306F5" w:rsidRDefault="00E728FE" w:rsidP="00A32749">
            <w:pPr>
              <w:rPr>
                <w:sz w:val="18"/>
                <w:szCs w:val="18"/>
              </w:rPr>
            </w:pPr>
            <w:r w:rsidRPr="009306F5">
              <w:rPr>
                <w:sz w:val="18"/>
                <w:szCs w:val="18"/>
              </w:rPr>
              <w:t>54:06:010107:13</w:t>
            </w:r>
          </w:p>
        </w:tc>
        <w:tc>
          <w:tcPr>
            <w:tcW w:w="50.35pt" w:type="dxa"/>
          </w:tcPr>
          <w:p w14:paraId="18338400" w14:textId="77777777" w:rsidR="00E728FE" w:rsidRPr="009306F5" w:rsidRDefault="00E728FE" w:rsidP="00A32749">
            <w:pPr>
              <w:rPr>
                <w:sz w:val="18"/>
                <w:szCs w:val="18"/>
              </w:rPr>
            </w:pPr>
            <w:r w:rsidRPr="009306F5">
              <w:rPr>
                <w:sz w:val="18"/>
                <w:szCs w:val="18"/>
              </w:rPr>
              <w:t>Для размещения и эксплуатации жилого дома</w:t>
            </w:r>
          </w:p>
        </w:tc>
        <w:tc>
          <w:tcPr>
            <w:tcW w:w="45pt" w:type="dxa"/>
          </w:tcPr>
          <w:p w14:paraId="0B5BAADA"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56B61F2C" w14:textId="77777777" w:rsidR="00E728FE" w:rsidRPr="009306F5" w:rsidRDefault="00E728FE" w:rsidP="00A32749">
            <w:pPr>
              <w:rPr>
                <w:sz w:val="18"/>
                <w:szCs w:val="18"/>
              </w:rPr>
            </w:pPr>
            <w:r w:rsidRPr="009306F5">
              <w:rPr>
                <w:sz w:val="18"/>
                <w:szCs w:val="18"/>
              </w:rPr>
              <w:t>22.12.2006</w:t>
            </w:r>
          </w:p>
        </w:tc>
        <w:tc>
          <w:tcPr>
            <w:tcW w:w="60.60pt" w:type="dxa"/>
          </w:tcPr>
          <w:p w14:paraId="23D6BABF" w14:textId="77777777" w:rsidR="00E728FE" w:rsidRPr="009306F5" w:rsidRDefault="00E728FE" w:rsidP="00A32749">
            <w:pPr>
              <w:rPr>
                <w:sz w:val="18"/>
                <w:szCs w:val="18"/>
              </w:rPr>
            </w:pPr>
            <w:r w:rsidRPr="009306F5">
              <w:rPr>
                <w:sz w:val="18"/>
                <w:szCs w:val="18"/>
              </w:rPr>
              <w:t>14.05.2005</w:t>
            </w:r>
          </w:p>
        </w:tc>
      </w:tr>
      <w:tr w:rsidR="00E728FE" w:rsidRPr="009306F5" w14:paraId="7350E32F" w14:textId="77777777" w:rsidTr="00A32749">
        <w:tc>
          <w:tcPr>
            <w:tcW w:w="28.35pt" w:type="dxa"/>
          </w:tcPr>
          <w:p w14:paraId="0D0FFAE8" w14:textId="77777777" w:rsidR="00E728FE" w:rsidRDefault="00E728FE" w:rsidP="00A32749">
            <w:pPr>
              <w:rPr>
                <w:lang w:val="en-US"/>
              </w:rPr>
            </w:pPr>
            <w:r>
              <w:rPr>
                <w:lang w:val="en-US"/>
              </w:rPr>
              <w:t>38</w:t>
            </w:r>
          </w:p>
        </w:tc>
        <w:tc>
          <w:tcPr>
            <w:tcW w:w="56.70pt" w:type="dxa"/>
          </w:tcPr>
          <w:p w14:paraId="39195BBE" w14:textId="77777777" w:rsidR="00E728FE" w:rsidRDefault="00E728FE" w:rsidP="00A32749">
            <w:r w:rsidRPr="00A36241">
              <w:t>1452</w:t>
            </w:r>
          </w:p>
        </w:tc>
        <w:tc>
          <w:tcPr>
            <w:tcW w:w="42.55pt" w:type="dxa"/>
          </w:tcPr>
          <w:p w14:paraId="1CE14A1D" w14:textId="77777777" w:rsidR="00E728FE" w:rsidRDefault="00E728FE" w:rsidP="00A32749"/>
        </w:tc>
        <w:tc>
          <w:tcPr>
            <w:tcW w:w="42.50pt" w:type="dxa"/>
          </w:tcPr>
          <w:p w14:paraId="09E4F5F5" w14:textId="77777777" w:rsidR="00E728FE" w:rsidRDefault="00E728FE" w:rsidP="00A32749"/>
        </w:tc>
        <w:tc>
          <w:tcPr>
            <w:tcW w:w="56.70pt" w:type="dxa"/>
          </w:tcPr>
          <w:p w14:paraId="2FBC6D0E" w14:textId="77777777" w:rsidR="00E728FE" w:rsidRDefault="00E728FE" w:rsidP="00A32749">
            <w:r w:rsidRPr="00380AD0">
              <w:t>11.0205</w:t>
            </w:r>
          </w:p>
        </w:tc>
        <w:tc>
          <w:tcPr>
            <w:tcW w:w="49.65pt" w:type="dxa"/>
          </w:tcPr>
          <w:p w14:paraId="6AB07CA3" w14:textId="77777777" w:rsidR="00E728FE" w:rsidRDefault="00E728FE" w:rsidP="00A32749">
            <w:r w:rsidRPr="00A36241">
              <w:t>0.0354</w:t>
            </w:r>
          </w:p>
        </w:tc>
        <w:tc>
          <w:tcPr>
            <w:tcW w:w="41.80pt" w:type="dxa"/>
          </w:tcPr>
          <w:p w14:paraId="0FAA6F28" w14:textId="77777777" w:rsidR="00E728FE" w:rsidRDefault="00E728FE" w:rsidP="00A32749"/>
        </w:tc>
        <w:tc>
          <w:tcPr>
            <w:tcW w:w="57.40pt" w:type="dxa"/>
          </w:tcPr>
          <w:p w14:paraId="18770143" w14:textId="77777777" w:rsidR="00E728FE" w:rsidRDefault="00E728FE" w:rsidP="00A32749"/>
        </w:tc>
        <w:tc>
          <w:tcPr>
            <w:tcW w:w="21.25pt" w:type="dxa"/>
          </w:tcPr>
          <w:p w14:paraId="287835DE" w14:textId="77777777" w:rsidR="00E728FE" w:rsidRDefault="00E728FE" w:rsidP="00A32749"/>
        </w:tc>
        <w:tc>
          <w:tcPr>
            <w:tcW w:w="21.30pt" w:type="dxa"/>
          </w:tcPr>
          <w:p w14:paraId="26B746EA" w14:textId="77777777" w:rsidR="00E728FE" w:rsidRDefault="00E728FE" w:rsidP="00A32749"/>
        </w:tc>
        <w:tc>
          <w:tcPr>
            <w:tcW w:w="28.35pt" w:type="dxa"/>
          </w:tcPr>
          <w:p w14:paraId="60283A80" w14:textId="77777777" w:rsidR="00E728FE" w:rsidRDefault="00E728FE" w:rsidP="00A32749"/>
        </w:tc>
        <w:tc>
          <w:tcPr>
            <w:tcW w:w="92.10pt" w:type="dxa"/>
            <w:vAlign w:val="bottom"/>
          </w:tcPr>
          <w:p w14:paraId="025922E3" w14:textId="77777777" w:rsidR="00E728FE" w:rsidRPr="009306F5" w:rsidRDefault="00E728FE" w:rsidP="00A32749">
            <w:pPr>
              <w:rPr>
                <w:sz w:val="18"/>
                <w:szCs w:val="18"/>
              </w:rPr>
            </w:pPr>
            <w:r w:rsidRPr="009306F5">
              <w:rPr>
                <w:sz w:val="18"/>
                <w:szCs w:val="18"/>
              </w:rPr>
              <w:t>54:06:010107:137</w:t>
            </w:r>
          </w:p>
        </w:tc>
        <w:tc>
          <w:tcPr>
            <w:tcW w:w="50.35pt" w:type="dxa"/>
          </w:tcPr>
          <w:p w14:paraId="309BFE89" w14:textId="77777777" w:rsidR="00E728FE" w:rsidRPr="009306F5" w:rsidRDefault="00E728FE" w:rsidP="00A32749">
            <w:pPr>
              <w:rPr>
                <w:sz w:val="18"/>
                <w:szCs w:val="18"/>
              </w:rPr>
            </w:pPr>
            <w:r w:rsidRPr="009306F5">
              <w:rPr>
                <w:sz w:val="18"/>
                <w:szCs w:val="18"/>
              </w:rPr>
              <w:t>для размещения трассы ЛЭП</w:t>
            </w:r>
          </w:p>
        </w:tc>
        <w:tc>
          <w:tcPr>
            <w:tcW w:w="45pt" w:type="dxa"/>
          </w:tcPr>
          <w:p w14:paraId="6B809DB8"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402F856B" w14:textId="77777777" w:rsidR="00E728FE" w:rsidRPr="009306F5" w:rsidRDefault="00E728FE" w:rsidP="00A32749">
            <w:pPr>
              <w:rPr>
                <w:sz w:val="18"/>
                <w:szCs w:val="18"/>
              </w:rPr>
            </w:pPr>
            <w:r w:rsidRPr="009306F5">
              <w:rPr>
                <w:sz w:val="18"/>
                <w:szCs w:val="18"/>
              </w:rPr>
              <w:t>14.04.2015</w:t>
            </w:r>
          </w:p>
        </w:tc>
        <w:tc>
          <w:tcPr>
            <w:tcW w:w="60.60pt" w:type="dxa"/>
          </w:tcPr>
          <w:p w14:paraId="7A1E3129" w14:textId="77777777" w:rsidR="00E728FE" w:rsidRPr="009306F5" w:rsidRDefault="00E728FE" w:rsidP="00A32749">
            <w:pPr>
              <w:rPr>
                <w:sz w:val="18"/>
                <w:szCs w:val="18"/>
              </w:rPr>
            </w:pPr>
            <w:r w:rsidRPr="009306F5">
              <w:rPr>
                <w:sz w:val="18"/>
                <w:szCs w:val="18"/>
              </w:rPr>
              <w:t>20.10.2014</w:t>
            </w:r>
          </w:p>
        </w:tc>
      </w:tr>
      <w:tr w:rsidR="00E728FE" w:rsidRPr="009306F5" w14:paraId="6230BE12" w14:textId="77777777" w:rsidTr="00A32749">
        <w:tc>
          <w:tcPr>
            <w:tcW w:w="28.35pt" w:type="dxa"/>
          </w:tcPr>
          <w:p w14:paraId="0128747E" w14:textId="77777777" w:rsidR="00E728FE" w:rsidRDefault="00E728FE" w:rsidP="00A32749">
            <w:pPr>
              <w:rPr>
                <w:lang w:val="en-US"/>
              </w:rPr>
            </w:pPr>
            <w:r>
              <w:rPr>
                <w:lang w:val="en-US"/>
              </w:rPr>
              <w:t>39</w:t>
            </w:r>
          </w:p>
        </w:tc>
        <w:tc>
          <w:tcPr>
            <w:tcW w:w="56.70pt" w:type="dxa"/>
          </w:tcPr>
          <w:p w14:paraId="0809C757" w14:textId="77777777" w:rsidR="00E728FE" w:rsidRDefault="00E728FE" w:rsidP="00A32749">
            <w:r w:rsidRPr="00A36241">
              <w:t>1452</w:t>
            </w:r>
          </w:p>
        </w:tc>
        <w:tc>
          <w:tcPr>
            <w:tcW w:w="42.55pt" w:type="dxa"/>
          </w:tcPr>
          <w:p w14:paraId="7A31059B" w14:textId="77777777" w:rsidR="00E728FE" w:rsidRDefault="00E728FE" w:rsidP="00A32749"/>
        </w:tc>
        <w:tc>
          <w:tcPr>
            <w:tcW w:w="42.50pt" w:type="dxa"/>
          </w:tcPr>
          <w:p w14:paraId="45B10F12" w14:textId="77777777" w:rsidR="00E728FE" w:rsidRDefault="00E728FE" w:rsidP="00A32749"/>
        </w:tc>
        <w:tc>
          <w:tcPr>
            <w:tcW w:w="56.70pt" w:type="dxa"/>
          </w:tcPr>
          <w:p w14:paraId="349BFC3B" w14:textId="77777777" w:rsidR="00E728FE" w:rsidRDefault="00E728FE" w:rsidP="00A32749">
            <w:r w:rsidRPr="00380AD0">
              <w:t>11.0205</w:t>
            </w:r>
          </w:p>
        </w:tc>
        <w:tc>
          <w:tcPr>
            <w:tcW w:w="49.65pt" w:type="dxa"/>
          </w:tcPr>
          <w:p w14:paraId="5F284357" w14:textId="77777777" w:rsidR="00E728FE" w:rsidRDefault="00E728FE" w:rsidP="00A32749">
            <w:r w:rsidRPr="00A36241">
              <w:t>0.0948</w:t>
            </w:r>
          </w:p>
        </w:tc>
        <w:tc>
          <w:tcPr>
            <w:tcW w:w="41.80pt" w:type="dxa"/>
          </w:tcPr>
          <w:p w14:paraId="26AC4DA1" w14:textId="77777777" w:rsidR="00E728FE" w:rsidRDefault="00E728FE" w:rsidP="00A32749"/>
        </w:tc>
        <w:tc>
          <w:tcPr>
            <w:tcW w:w="57.40pt" w:type="dxa"/>
          </w:tcPr>
          <w:p w14:paraId="3B2AD7FB" w14:textId="77777777" w:rsidR="00E728FE" w:rsidRDefault="00E728FE" w:rsidP="00A32749"/>
        </w:tc>
        <w:tc>
          <w:tcPr>
            <w:tcW w:w="21.25pt" w:type="dxa"/>
          </w:tcPr>
          <w:p w14:paraId="75AC7E63" w14:textId="77777777" w:rsidR="00E728FE" w:rsidRDefault="00E728FE" w:rsidP="00A32749"/>
        </w:tc>
        <w:tc>
          <w:tcPr>
            <w:tcW w:w="21.30pt" w:type="dxa"/>
          </w:tcPr>
          <w:p w14:paraId="7579A3BB" w14:textId="77777777" w:rsidR="00E728FE" w:rsidRDefault="00E728FE" w:rsidP="00A32749"/>
        </w:tc>
        <w:tc>
          <w:tcPr>
            <w:tcW w:w="28.35pt" w:type="dxa"/>
          </w:tcPr>
          <w:p w14:paraId="568B423B" w14:textId="77777777" w:rsidR="00E728FE" w:rsidRDefault="00E728FE" w:rsidP="00A32749"/>
        </w:tc>
        <w:tc>
          <w:tcPr>
            <w:tcW w:w="92.10pt" w:type="dxa"/>
            <w:vAlign w:val="bottom"/>
          </w:tcPr>
          <w:p w14:paraId="3778B0AB" w14:textId="77777777" w:rsidR="00E728FE" w:rsidRPr="009306F5" w:rsidRDefault="00E728FE" w:rsidP="00A32749">
            <w:pPr>
              <w:rPr>
                <w:sz w:val="18"/>
                <w:szCs w:val="18"/>
              </w:rPr>
            </w:pPr>
            <w:r w:rsidRPr="009306F5">
              <w:rPr>
                <w:sz w:val="18"/>
                <w:szCs w:val="18"/>
              </w:rPr>
              <w:t>54:06:010107:14</w:t>
            </w:r>
          </w:p>
        </w:tc>
        <w:tc>
          <w:tcPr>
            <w:tcW w:w="50.35pt" w:type="dxa"/>
          </w:tcPr>
          <w:p w14:paraId="2C1E64CB" w14:textId="77777777" w:rsidR="00E728FE" w:rsidRPr="009306F5" w:rsidRDefault="00E728FE" w:rsidP="00A32749">
            <w:pPr>
              <w:rPr>
                <w:sz w:val="18"/>
                <w:szCs w:val="18"/>
              </w:rPr>
            </w:pPr>
            <w:r w:rsidRPr="009306F5">
              <w:rPr>
                <w:sz w:val="18"/>
                <w:szCs w:val="18"/>
              </w:rPr>
              <w:t>Для размещения и эксплуатации жилого объекта</w:t>
            </w:r>
          </w:p>
        </w:tc>
        <w:tc>
          <w:tcPr>
            <w:tcW w:w="45pt" w:type="dxa"/>
          </w:tcPr>
          <w:p w14:paraId="250D7CF7"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117FD292" w14:textId="77777777" w:rsidR="00E728FE" w:rsidRPr="009306F5" w:rsidRDefault="00E728FE" w:rsidP="00A32749">
            <w:pPr>
              <w:rPr>
                <w:sz w:val="18"/>
                <w:szCs w:val="18"/>
              </w:rPr>
            </w:pPr>
            <w:r w:rsidRPr="009306F5">
              <w:rPr>
                <w:sz w:val="18"/>
                <w:szCs w:val="18"/>
              </w:rPr>
              <w:t>30.03.2021</w:t>
            </w:r>
          </w:p>
        </w:tc>
        <w:tc>
          <w:tcPr>
            <w:tcW w:w="60.60pt" w:type="dxa"/>
          </w:tcPr>
          <w:p w14:paraId="6FBDDF69" w14:textId="77777777" w:rsidR="00E728FE" w:rsidRPr="009306F5" w:rsidRDefault="00E728FE" w:rsidP="00A32749">
            <w:pPr>
              <w:rPr>
                <w:sz w:val="18"/>
                <w:szCs w:val="18"/>
              </w:rPr>
            </w:pPr>
            <w:r w:rsidRPr="009306F5">
              <w:rPr>
                <w:sz w:val="18"/>
                <w:szCs w:val="18"/>
              </w:rPr>
              <w:t>25.05.2005</w:t>
            </w:r>
          </w:p>
        </w:tc>
      </w:tr>
      <w:tr w:rsidR="00E728FE" w:rsidRPr="009306F5" w14:paraId="2A85387C" w14:textId="77777777" w:rsidTr="00A32749">
        <w:tc>
          <w:tcPr>
            <w:tcW w:w="28.35pt" w:type="dxa"/>
          </w:tcPr>
          <w:p w14:paraId="02F8AD5B" w14:textId="77777777" w:rsidR="00E728FE" w:rsidRDefault="00E728FE" w:rsidP="00A32749">
            <w:pPr>
              <w:rPr>
                <w:lang w:val="en-US"/>
              </w:rPr>
            </w:pPr>
            <w:r>
              <w:rPr>
                <w:lang w:val="en-US"/>
              </w:rPr>
              <w:t>40</w:t>
            </w:r>
          </w:p>
        </w:tc>
        <w:tc>
          <w:tcPr>
            <w:tcW w:w="56.70pt" w:type="dxa"/>
          </w:tcPr>
          <w:p w14:paraId="191F365B" w14:textId="77777777" w:rsidR="00E728FE" w:rsidRDefault="00E728FE" w:rsidP="00A32749">
            <w:r w:rsidRPr="00A36241">
              <w:t>1452</w:t>
            </w:r>
          </w:p>
        </w:tc>
        <w:tc>
          <w:tcPr>
            <w:tcW w:w="42.55pt" w:type="dxa"/>
          </w:tcPr>
          <w:p w14:paraId="5D7500AC" w14:textId="77777777" w:rsidR="00E728FE" w:rsidRDefault="00E728FE" w:rsidP="00A32749"/>
        </w:tc>
        <w:tc>
          <w:tcPr>
            <w:tcW w:w="42.50pt" w:type="dxa"/>
          </w:tcPr>
          <w:p w14:paraId="6CA7BF7E" w14:textId="77777777" w:rsidR="00E728FE" w:rsidRDefault="00E728FE" w:rsidP="00A32749"/>
        </w:tc>
        <w:tc>
          <w:tcPr>
            <w:tcW w:w="56.70pt" w:type="dxa"/>
          </w:tcPr>
          <w:p w14:paraId="7A6A2C05" w14:textId="77777777" w:rsidR="00E728FE" w:rsidRDefault="00E728FE" w:rsidP="00A32749">
            <w:r w:rsidRPr="00380AD0">
              <w:t>11.0205</w:t>
            </w:r>
          </w:p>
        </w:tc>
        <w:tc>
          <w:tcPr>
            <w:tcW w:w="49.65pt" w:type="dxa"/>
          </w:tcPr>
          <w:p w14:paraId="5627C7B5" w14:textId="77777777" w:rsidR="00E728FE" w:rsidRDefault="00E728FE" w:rsidP="00A32749">
            <w:r w:rsidRPr="00A36241">
              <w:t>0.0373</w:t>
            </w:r>
          </w:p>
        </w:tc>
        <w:tc>
          <w:tcPr>
            <w:tcW w:w="41.80pt" w:type="dxa"/>
          </w:tcPr>
          <w:p w14:paraId="4F254963" w14:textId="77777777" w:rsidR="00E728FE" w:rsidRDefault="00E728FE" w:rsidP="00A32749"/>
        </w:tc>
        <w:tc>
          <w:tcPr>
            <w:tcW w:w="57.40pt" w:type="dxa"/>
          </w:tcPr>
          <w:p w14:paraId="647D449D" w14:textId="77777777" w:rsidR="00E728FE" w:rsidRDefault="00E728FE" w:rsidP="00A32749"/>
        </w:tc>
        <w:tc>
          <w:tcPr>
            <w:tcW w:w="21.25pt" w:type="dxa"/>
          </w:tcPr>
          <w:p w14:paraId="34BE1939" w14:textId="77777777" w:rsidR="00E728FE" w:rsidRDefault="00E728FE" w:rsidP="00A32749"/>
        </w:tc>
        <w:tc>
          <w:tcPr>
            <w:tcW w:w="21.30pt" w:type="dxa"/>
          </w:tcPr>
          <w:p w14:paraId="7BDA5F8B" w14:textId="77777777" w:rsidR="00E728FE" w:rsidRDefault="00E728FE" w:rsidP="00A32749"/>
        </w:tc>
        <w:tc>
          <w:tcPr>
            <w:tcW w:w="28.35pt" w:type="dxa"/>
          </w:tcPr>
          <w:p w14:paraId="03904E69" w14:textId="77777777" w:rsidR="00E728FE" w:rsidRDefault="00E728FE" w:rsidP="00A32749"/>
        </w:tc>
        <w:tc>
          <w:tcPr>
            <w:tcW w:w="92.10pt" w:type="dxa"/>
            <w:vAlign w:val="bottom"/>
          </w:tcPr>
          <w:p w14:paraId="521CCFCF" w14:textId="77777777" w:rsidR="00E728FE" w:rsidRPr="009306F5" w:rsidRDefault="00E728FE" w:rsidP="00A32749">
            <w:pPr>
              <w:rPr>
                <w:sz w:val="18"/>
                <w:szCs w:val="18"/>
              </w:rPr>
            </w:pPr>
            <w:r w:rsidRPr="009306F5">
              <w:rPr>
                <w:sz w:val="18"/>
                <w:szCs w:val="18"/>
              </w:rPr>
              <w:t>54:06:010107:15</w:t>
            </w:r>
          </w:p>
        </w:tc>
        <w:tc>
          <w:tcPr>
            <w:tcW w:w="50.35pt" w:type="dxa"/>
          </w:tcPr>
          <w:p w14:paraId="365D24D9" w14:textId="77777777" w:rsidR="00E728FE" w:rsidRPr="009306F5" w:rsidRDefault="00E728FE" w:rsidP="00A32749">
            <w:pPr>
              <w:rPr>
                <w:sz w:val="18"/>
                <w:szCs w:val="18"/>
              </w:rPr>
            </w:pPr>
            <w:r w:rsidRPr="009306F5">
              <w:rPr>
                <w:sz w:val="18"/>
                <w:szCs w:val="18"/>
              </w:rPr>
              <w:t>Для размещения и эксплуатации жилого объекта</w:t>
            </w:r>
          </w:p>
        </w:tc>
        <w:tc>
          <w:tcPr>
            <w:tcW w:w="45pt" w:type="dxa"/>
          </w:tcPr>
          <w:p w14:paraId="2E5B5AD8"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01B8EB49" w14:textId="77777777" w:rsidR="00E728FE" w:rsidRPr="009306F5" w:rsidRDefault="00E728FE" w:rsidP="00A32749">
            <w:pPr>
              <w:rPr>
                <w:sz w:val="18"/>
                <w:szCs w:val="18"/>
              </w:rPr>
            </w:pPr>
            <w:r w:rsidRPr="009306F5">
              <w:rPr>
                <w:sz w:val="18"/>
                <w:szCs w:val="18"/>
              </w:rPr>
              <w:t>25.12.2017</w:t>
            </w:r>
          </w:p>
        </w:tc>
        <w:tc>
          <w:tcPr>
            <w:tcW w:w="60.60pt" w:type="dxa"/>
          </w:tcPr>
          <w:p w14:paraId="2E2708B1" w14:textId="77777777" w:rsidR="00E728FE" w:rsidRPr="009306F5" w:rsidRDefault="00E728FE" w:rsidP="00A32749">
            <w:pPr>
              <w:rPr>
                <w:sz w:val="18"/>
                <w:szCs w:val="18"/>
              </w:rPr>
            </w:pPr>
            <w:r w:rsidRPr="009306F5">
              <w:rPr>
                <w:sz w:val="18"/>
                <w:szCs w:val="18"/>
              </w:rPr>
              <w:t>02.06.2005</w:t>
            </w:r>
          </w:p>
        </w:tc>
      </w:tr>
      <w:tr w:rsidR="00E728FE" w:rsidRPr="009306F5" w14:paraId="514AF077" w14:textId="77777777" w:rsidTr="00A32749">
        <w:tc>
          <w:tcPr>
            <w:tcW w:w="28.35pt" w:type="dxa"/>
          </w:tcPr>
          <w:p w14:paraId="53D4B0C8" w14:textId="77777777" w:rsidR="00E728FE" w:rsidRDefault="00E728FE" w:rsidP="00A32749">
            <w:pPr>
              <w:rPr>
                <w:lang w:val="en-US"/>
              </w:rPr>
            </w:pPr>
            <w:r>
              <w:rPr>
                <w:lang w:val="en-US"/>
              </w:rPr>
              <w:t>41</w:t>
            </w:r>
          </w:p>
        </w:tc>
        <w:tc>
          <w:tcPr>
            <w:tcW w:w="56.70pt" w:type="dxa"/>
          </w:tcPr>
          <w:p w14:paraId="218ECA4A" w14:textId="77777777" w:rsidR="00E728FE" w:rsidRDefault="00E728FE" w:rsidP="00A32749">
            <w:r w:rsidRPr="00A36241">
              <w:t>1452</w:t>
            </w:r>
          </w:p>
        </w:tc>
        <w:tc>
          <w:tcPr>
            <w:tcW w:w="42.55pt" w:type="dxa"/>
          </w:tcPr>
          <w:p w14:paraId="7DF3465B" w14:textId="77777777" w:rsidR="00E728FE" w:rsidRDefault="00E728FE" w:rsidP="00A32749"/>
        </w:tc>
        <w:tc>
          <w:tcPr>
            <w:tcW w:w="42.50pt" w:type="dxa"/>
          </w:tcPr>
          <w:p w14:paraId="78DF0A37" w14:textId="77777777" w:rsidR="00E728FE" w:rsidRDefault="00E728FE" w:rsidP="00A32749"/>
        </w:tc>
        <w:tc>
          <w:tcPr>
            <w:tcW w:w="56.70pt" w:type="dxa"/>
          </w:tcPr>
          <w:p w14:paraId="1F97D53F" w14:textId="77777777" w:rsidR="00E728FE" w:rsidRDefault="00E728FE" w:rsidP="00A32749">
            <w:r w:rsidRPr="00380AD0">
              <w:t>11.0205</w:t>
            </w:r>
          </w:p>
        </w:tc>
        <w:tc>
          <w:tcPr>
            <w:tcW w:w="49.65pt" w:type="dxa"/>
          </w:tcPr>
          <w:p w14:paraId="1EDC8FB4" w14:textId="77777777" w:rsidR="00E728FE" w:rsidRDefault="00E728FE" w:rsidP="00A32749">
            <w:r w:rsidRPr="00A36241">
              <w:t>0.0178</w:t>
            </w:r>
          </w:p>
        </w:tc>
        <w:tc>
          <w:tcPr>
            <w:tcW w:w="41.80pt" w:type="dxa"/>
          </w:tcPr>
          <w:p w14:paraId="0E81C09D" w14:textId="77777777" w:rsidR="00E728FE" w:rsidRDefault="00E728FE" w:rsidP="00A32749"/>
        </w:tc>
        <w:tc>
          <w:tcPr>
            <w:tcW w:w="57.40pt" w:type="dxa"/>
          </w:tcPr>
          <w:p w14:paraId="22C700CF" w14:textId="77777777" w:rsidR="00E728FE" w:rsidRDefault="00E728FE" w:rsidP="00A32749"/>
        </w:tc>
        <w:tc>
          <w:tcPr>
            <w:tcW w:w="21.25pt" w:type="dxa"/>
          </w:tcPr>
          <w:p w14:paraId="4776BA66" w14:textId="77777777" w:rsidR="00E728FE" w:rsidRDefault="00E728FE" w:rsidP="00A32749"/>
        </w:tc>
        <w:tc>
          <w:tcPr>
            <w:tcW w:w="21.30pt" w:type="dxa"/>
          </w:tcPr>
          <w:p w14:paraId="30D9B38C" w14:textId="77777777" w:rsidR="00E728FE" w:rsidRDefault="00E728FE" w:rsidP="00A32749"/>
        </w:tc>
        <w:tc>
          <w:tcPr>
            <w:tcW w:w="28.35pt" w:type="dxa"/>
          </w:tcPr>
          <w:p w14:paraId="2AC9C931" w14:textId="77777777" w:rsidR="00E728FE" w:rsidRDefault="00E728FE" w:rsidP="00A32749"/>
        </w:tc>
        <w:tc>
          <w:tcPr>
            <w:tcW w:w="92.10pt" w:type="dxa"/>
            <w:vAlign w:val="bottom"/>
          </w:tcPr>
          <w:p w14:paraId="1A3833A5" w14:textId="77777777" w:rsidR="00E728FE" w:rsidRPr="009306F5" w:rsidRDefault="00E728FE" w:rsidP="00A32749">
            <w:pPr>
              <w:rPr>
                <w:sz w:val="18"/>
                <w:szCs w:val="18"/>
              </w:rPr>
            </w:pPr>
            <w:r w:rsidRPr="009306F5">
              <w:rPr>
                <w:sz w:val="18"/>
                <w:szCs w:val="18"/>
              </w:rPr>
              <w:t>54:06:010107:25</w:t>
            </w:r>
          </w:p>
        </w:tc>
        <w:tc>
          <w:tcPr>
            <w:tcW w:w="50.35pt" w:type="dxa"/>
          </w:tcPr>
          <w:p w14:paraId="7922086B"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29A9FC04"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7935E4C4" w14:textId="77777777" w:rsidR="00E728FE" w:rsidRPr="009306F5" w:rsidRDefault="00E728FE" w:rsidP="00A32749">
            <w:pPr>
              <w:rPr>
                <w:sz w:val="18"/>
                <w:szCs w:val="18"/>
              </w:rPr>
            </w:pPr>
            <w:r w:rsidRPr="009306F5">
              <w:rPr>
                <w:sz w:val="18"/>
                <w:szCs w:val="18"/>
              </w:rPr>
              <w:t>17.02.2010</w:t>
            </w:r>
          </w:p>
        </w:tc>
        <w:tc>
          <w:tcPr>
            <w:tcW w:w="60.60pt" w:type="dxa"/>
          </w:tcPr>
          <w:p w14:paraId="23961FB4" w14:textId="77777777" w:rsidR="00E728FE" w:rsidRPr="009306F5" w:rsidRDefault="00E728FE" w:rsidP="00A32749">
            <w:pPr>
              <w:rPr>
                <w:sz w:val="18"/>
                <w:szCs w:val="18"/>
              </w:rPr>
            </w:pPr>
            <w:r w:rsidRPr="009306F5">
              <w:rPr>
                <w:sz w:val="18"/>
                <w:szCs w:val="18"/>
              </w:rPr>
              <w:t>04.02.2005</w:t>
            </w:r>
          </w:p>
        </w:tc>
      </w:tr>
      <w:tr w:rsidR="00E728FE" w:rsidRPr="009306F5" w14:paraId="0A2D179F" w14:textId="77777777" w:rsidTr="00A32749">
        <w:tc>
          <w:tcPr>
            <w:tcW w:w="28.35pt" w:type="dxa"/>
          </w:tcPr>
          <w:p w14:paraId="42F7E849" w14:textId="77777777" w:rsidR="00E728FE" w:rsidRDefault="00E728FE" w:rsidP="00A32749">
            <w:pPr>
              <w:rPr>
                <w:lang w:val="en-US"/>
              </w:rPr>
            </w:pPr>
            <w:r>
              <w:rPr>
                <w:lang w:val="en-US"/>
              </w:rPr>
              <w:t>42</w:t>
            </w:r>
          </w:p>
        </w:tc>
        <w:tc>
          <w:tcPr>
            <w:tcW w:w="56.70pt" w:type="dxa"/>
          </w:tcPr>
          <w:p w14:paraId="3B97174E" w14:textId="77777777" w:rsidR="00E728FE" w:rsidRDefault="00E728FE" w:rsidP="00A32749">
            <w:r w:rsidRPr="00A36241">
              <w:t>1452</w:t>
            </w:r>
          </w:p>
        </w:tc>
        <w:tc>
          <w:tcPr>
            <w:tcW w:w="42.55pt" w:type="dxa"/>
          </w:tcPr>
          <w:p w14:paraId="2E65DC8F" w14:textId="77777777" w:rsidR="00E728FE" w:rsidRDefault="00E728FE" w:rsidP="00A32749"/>
        </w:tc>
        <w:tc>
          <w:tcPr>
            <w:tcW w:w="42.50pt" w:type="dxa"/>
          </w:tcPr>
          <w:p w14:paraId="14CB2FE5" w14:textId="77777777" w:rsidR="00E728FE" w:rsidRDefault="00E728FE" w:rsidP="00A32749"/>
        </w:tc>
        <w:tc>
          <w:tcPr>
            <w:tcW w:w="56.70pt" w:type="dxa"/>
          </w:tcPr>
          <w:p w14:paraId="51F924C7" w14:textId="77777777" w:rsidR="00E728FE" w:rsidRDefault="00E728FE" w:rsidP="00A32749">
            <w:r w:rsidRPr="00380AD0">
              <w:t>11.0205</w:t>
            </w:r>
          </w:p>
        </w:tc>
        <w:tc>
          <w:tcPr>
            <w:tcW w:w="49.65pt" w:type="dxa"/>
          </w:tcPr>
          <w:p w14:paraId="5E04D629" w14:textId="77777777" w:rsidR="00E728FE" w:rsidRDefault="00E728FE" w:rsidP="00A32749">
            <w:r w:rsidRPr="00A36241">
              <w:t>0.1141</w:t>
            </w:r>
          </w:p>
        </w:tc>
        <w:tc>
          <w:tcPr>
            <w:tcW w:w="41.80pt" w:type="dxa"/>
          </w:tcPr>
          <w:p w14:paraId="7A98C400" w14:textId="77777777" w:rsidR="00E728FE" w:rsidRDefault="00E728FE" w:rsidP="00A32749"/>
        </w:tc>
        <w:tc>
          <w:tcPr>
            <w:tcW w:w="57.40pt" w:type="dxa"/>
          </w:tcPr>
          <w:p w14:paraId="51A41D6C" w14:textId="77777777" w:rsidR="00E728FE" w:rsidRDefault="00E728FE" w:rsidP="00A32749"/>
        </w:tc>
        <w:tc>
          <w:tcPr>
            <w:tcW w:w="21.25pt" w:type="dxa"/>
          </w:tcPr>
          <w:p w14:paraId="2009A7F4" w14:textId="77777777" w:rsidR="00E728FE" w:rsidRDefault="00E728FE" w:rsidP="00A32749"/>
        </w:tc>
        <w:tc>
          <w:tcPr>
            <w:tcW w:w="21.30pt" w:type="dxa"/>
          </w:tcPr>
          <w:p w14:paraId="2D7D0ED0" w14:textId="77777777" w:rsidR="00E728FE" w:rsidRDefault="00E728FE" w:rsidP="00A32749"/>
        </w:tc>
        <w:tc>
          <w:tcPr>
            <w:tcW w:w="28.35pt" w:type="dxa"/>
          </w:tcPr>
          <w:p w14:paraId="31AE0CDE" w14:textId="77777777" w:rsidR="00E728FE" w:rsidRDefault="00E728FE" w:rsidP="00A32749"/>
        </w:tc>
        <w:tc>
          <w:tcPr>
            <w:tcW w:w="92.10pt" w:type="dxa"/>
            <w:vAlign w:val="bottom"/>
          </w:tcPr>
          <w:p w14:paraId="7D30692D" w14:textId="77777777" w:rsidR="00E728FE" w:rsidRPr="009306F5" w:rsidRDefault="00E728FE" w:rsidP="00A32749">
            <w:pPr>
              <w:rPr>
                <w:sz w:val="18"/>
                <w:szCs w:val="18"/>
              </w:rPr>
            </w:pPr>
            <w:r w:rsidRPr="009306F5">
              <w:rPr>
                <w:sz w:val="18"/>
                <w:szCs w:val="18"/>
              </w:rPr>
              <w:t>54:06:010107:31</w:t>
            </w:r>
          </w:p>
        </w:tc>
        <w:tc>
          <w:tcPr>
            <w:tcW w:w="50.35pt" w:type="dxa"/>
          </w:tcPr>
          <w:p w14:paraId="453FDCF5"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3E0C755A"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7EFEC912" w14:textId="77777777" w:rsidR="00E728FE" w:rsidRPr="009306F5" w:rsidRDefault="00E728FE" w:rsidP="00A32749">
            <w:pPr>
              <w:rPr>
                <w:sz w:val="18"/>
                <w:szCs w:val="18"/>
              </w:rPr>
            </w:pPr>
            <w:r w:rsidRPr="009306F5">
              <w:rPr>
                <w:sz w:val="18"/>
                <w:szCs w:val="18"/>
              </w:rPr>
              <w:t>04.02.2005</w:t>
            </w:r>
          </w:p>
        </w:tc>
        <w:tc>
          <w:tcPr>
            <w:tcW w:w="60.60pt" w:type="dxa"/>
          </w:tcPr>
          <w:p w14:paraId="0F74AD68" w14:textId="77777777" w:rsidR="00E728FE" w:rsidRPr="009306F5" w:rsidRDefault="00E728FE" w:rsidP="00A32749">
            <w:pPr>
              <w:rPr>
                <w:sz w:val="18"/>
                <w:szCs w:val="18"/>
              </w:rPr>
            </w:pPr>
            <w:r w:rsidRPr="009306F5">
              <w:rPr>
                <w:sz w:val="18"/>
                <w:szCs w:val="18"/>
              </w:rPr>
              <w:t>04.02.2005</w:t>
            </w:r>
          </w:p>
        </w:tc>
      </w:tr>
      <w:tr w:rsidR="00E728FE" w:rsidRPr="009306F5" w14:paraId="5921B0E1" w14:textId="77777777" w:rsidTr="00A32749">
        <w:tc>
          <w:tcPr>
            <w:tcW w:w="28.35pt" w:type="dxa"/>
          </w:tcPr>
          <w:p w14:paraId="7EEFE202" w14:textId="77777777" w:rsidR="00E728FE" w:rsidRDefault="00E728FE" w:rsidP="00A32749">
            <w:pPr>
              <w:rPr>
                <w:lang w:val="en-US"/>
              </w:rPr>
            </w:pPr>
            <w:r>
              <w:rPr>
                <w:lang w:val="en-US"/>
              </w:rPr>
              <w:t>43</w:t>
            </w:r>
          </w:p>
        </w:tc>
        <w:tc>
          <w:tcPr>
            <w:tcW w:w="56.70pt" w:type="dxa"/>
          </w:tcPr>
          <w:p w14:paraId="53BE7038" w14:textId="77777777" w:rsidR="00E728FE" w:rsidRDefault="00E728FE" w:rsidP="00A32749">
            <w:r w:rsidRPr="00A36241">
              <w:t>1452</w:t>
            </w:r>
          </w:p>
        </w:tc>
        <w:tc>
          <w:tcPr>
            <w:tcW w:w="42.55pt" w:type="dxa"/>
          </w:tcPr>
          <w:p w14:paraId="4BE3FA2C" w14:textId="77777777" w:rsidR="00E728FE" w:rsidRDefault="00E728FE" w:rsidP="00A32749"/>
        </w:tc>
        <w:tc>
          <w:tcPr>
            <w:tcW w:w="42.50pt" w:type="dxa"/>
          </w:tcPr>
          <w:p w14:paraId="04013E0F" w14:textId="77777777" w:rsidR="00E728FE" w:rsidRDefault="00E728FE" w:rsidP="00A32749"/>
        </w:tc>
        <w:tc>
          <w:tcPr>
            <w:tcW w:w="56.70pt" w:type="dxa"/>
          </w:tcPr>
          <w:p w14:paraId="3EB67148" w14:textId="77777777" w:rsidR="00E728FE" w:rsidRDefault="00E728FE" w:rsidP="00A32749">
            <w:r w:rsidRPr="00380AD0">
              <w:t>11.0205</w:t>
            </w:r>
          </w:p>
        </w:tc>
        <w:tc>
          <w:tcPr>
            <w:tcW w:w="49.65pt" w:type="dxa"/>
          </w:tcPr>
          <w:p w14:paraId="7824BAF5" w14:textId="77777777" w:rsidR="00E728FE" w:rsidRDefault="00E728FE" w:rsidP="00A32749">
            <w:r w:rsidRPr="00A36241">
              <w:t>0.0308</w:t>
            </w:r>
          </w:p>
        </w:tc>
        <w:tc>
          <w:tcPr>
            <w:tcW w:w="41.80pt" w:type="dxa"/>
          </w:tcPr>
          <w:p w14:paraId="3425471C" w14:textId="77777777" w:rsidR="00E728FE" w:rsidRDefault="00E728FE" w:rsidP="00A32749"/>
        </w:tc>
        <w:tc>
          <w:tcPr>
            <w:tcW w:w="57.40pt" w:type="dxa"/>
          </w:tcPr>
          <w:p w14:paraId="1525CBA0" w14:textId="77777777" w:rsidR="00E728FE" w:rsidRDefault="00E728FE" w:rsidP="00A32749"/>
        </w:tc>
        <w:tc>
          <w:tcPr>
            <w:tcW w:w="21.25pt" w:type="dxa"/>
          </w:tcPr>
          <w:p w14:paraId="6601736B" w14:textId="77777777" w:rsidR="00E728FE" w:rsidRDefault="00E728FE" w:rsidP="00A32749"/>
        </w:tc>
        <w:tc>
          <w:tcPr>
            <w:tcW w:w="21.30pt" w:type="dxa"/>
          </w:tcPr>
          <w:p w14:paraId="60B5B5D9" w14:textId="77777777" w:rsidR="00E728FE" w:rsidRDefault="00E728FE" w:rsidP="00A32749"/>
        </w:tc>
        <w:tc>
          <w:tcPr>
            <w:tcW w:w="28.35pt" w:type="dxa"/>
          </w:tcPr>
          <w:p w14:paraId="360E27D7" w14:textId="77777777" w:rsidR="00E728FE" w:rsidRDefault="00E728FE" w:rsidP="00A32749"/>
        </w:tc>
        <w:tc>
          <w:tcPr>
            <w:tcW w:w="92.10pt" w:type="dxa"/>
            <w:vAlign w:val="bottom"/>
          </w:tcPr>
          <w:p w14:paraId="581B2D0F" w14:textId="77777777" w:rsidR="00E728FE" w:rsidRPr="009306F5" w:rsidRDefault="00E728FE" w:rsidP="00A32749">
            <w:pPr>
              <w:rPr>
                <w:sz w:val="18"/>
                <w:szCs w:val="18"/>
              </w:rPr>
            </w:pPr>
            <w:r w:rsidRPr="009306F5">
              <w:rPr>
                <w:sz w:val="18"/>
                <w:szCs w:val="18"/>
              </w:rPr>
              <w:t>54:06:010107:32</w:t>
            </w:r>
          </w:p>
        </w:tc>
        <w:tc>
          <w:tcPr>
            <w:tcW w:w="50.35pt" w:type="dxa"/>
          </w:tcPr>
          <w:p w14:paraId="259C7D01"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7F74600F"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2E961157" w14:textId="77777777" w:rsidR="00E728FE" w:rsidRPr="009306F5" w:rsidRDefault="00E728FE" w:rsidP="00A32749">
            <w:pPr>
              <w:rPr>
                <w:sz w:val="18"/>
                <w:szCs w:val="18"/>
              </w:rPr>
            </w:pPr>
            <w:r w:rsidRPr="009306F5">
              <w:rPr>
                <w:sz w:val="18"/>
                <w:szCs w:val="18"/>
              </w:rPr>
              <w:t>28.07.2010</w:t>
            </w:r>
          </w:p>
        </w:tc>
        <w:tc>
          <w:tcPr>
            <w:tcW w:w="60.60pt" w:type="dxa"/>
          </w:tcPr>
          <w:p w14:paraId="4E24140A" w14:textId="77777777" w:rsidR="00E728FE" w:rsidRPr="009306F5" w:rsidRDefault="00E728FE" w:rsidP="00A32749">
            <w:pPr>
              <w:rPr>
                <w:sz w:val="18"/>
                <w:szCs w:val="18"/>
              </w:rPr>
            </w:pPr>
            <w:r w:rsidRPr="009306F5">
              <w:rPr>
                <w:sz w:val="18"/>
                <w:szCs w:val="18"/>
              </w:rPr>
              <w:t>04.02.2005</w:t>
            </w:r>
          </w:p>
        </w:tc>
      </w:tr>
      <w:tr w:rsidR="00E728FE" w:rsidRPr="009306F5" w14:paraId="17236F25" w14:textId="77777777" w:rsidTr="00A32749">
        <w:tc>
          <w:tcPr>
            <w:tcW w:w="28.35pt" w:type="dxa"/>
          </w:tcPr>
          <w:p w14:paraId="7C8B7B21" w14:textId="77777777" w:rsidR="00E728FE" w:rsidRDefault="00E728FE" w:rsidP="00A32749">
            <w:pPr>
              <w:rPr>
                <w:lang w:val="en-US"/>
              </w:rPr>
            </w:pPr>
            <w:r>
              <w:rPr>
                <w:lang w:val="en-US"/>
              </w:rPr>
              <w:lastRenderedPageBreak/>
              <w:t>44</w:t>
            </w:r>
          </w:p>
        </w:tc>
        <w:tc>
          <w:tcPr>
            <w:tcW w:w="56.70pt" w:type="dxa"/>
          </w:tcPr>
          <w:p w14:paraId="0DFFA790" w14:textId="77777777" w:rsidR="00E728FE" w:rsidRDefault="00E728FE" w:rsidP="00A32749">
            <w:r w:rsidRPr="00A36241">
              <w:t>1452</w:t>
            </w:r>
          </w:p>
        </w:tc>
        <w:tc>
          <w:tcPr>
            <w:tcW w:w="42.55pt" w:type="dxa"/>
          </w:tcPr>
          <w:p w14:paraId="23CBFB7B" w14:textId="77777777" w:rsidR="00E728FE" w:rsidRDefault="00E728FE" w:rsidP="00A32749"/>
        </w:tc>
        <w:tc>
          <w:tcPr>
            <w:tcW w:w="42.50pt" w:type="dxa"/>
          </w:tcPr>
          <w:p w14:paraId="637B720D" w14:textId="77777777" w:rsidR="00E728FE" w:rsidRDefault="00E728FE" w:rsidP="00A32749"/>
        </w:tc>
        <w:tc>
          <w:tcPr>
            <w:tcW w:w="56.70pt" w:type="dxa"/>
          </w:tcPr>
          <w:p w14:paraId="11D34ACC" w14:textId="77777777" w:rsidR="00E728FE" w:rsidRDefault="00E728FE" w:rsidP="00A32749">
            <w:r w:rsidRPr="00380AD0">
              <w:t>11.0205</w:t>
            </w:r>
          </w:p>
        </w:tc>
        <w:tc>
          <w:tcPr>
            <w:tcW w:w="49.65pt" w:type="dxa"/>
          </w:tcPr>
          <w:p w14:paraId="71E92110" w14:textId="77777777" w:rsidR="00E728FE" w:rsidRDefault="00E728FE" w:rsidP="00A32749">
            <w:r w:rsidRPr="00A36241">
              <w:t>0.104</w:t>
            </w:r>
          </w:p>
        </w:tc>
        <w:tc>
          <w:tcPr>
            <w:tcW w:w="41.80pt" w:type="dxa"/>
          </w:tcPr>
          <w:p w14:paraId="17A6626B" w14:textId="77777777" w:rsidR="00E728FE" w:rsidRDefault="00E728FE" w:rsidP="00A32749"/>
        </w:tc>
        <w:tc>
          <w:tcPr>
            <w:tcW w:w="57.40pt" w:type="dxa"/>
          </w:tcPr>
          <w:p w14:paraId="651A633C" w14:textId="77777777" w:rsidR="00E728FE" w:rsidRDefault="00E728FE" w:rsidP="00A32749"/>
        </w:tc>
        <w:tc>
          <w:tcPr>
            <w:tcW w:w="21.25pt" w:type="dxa"/>
          </w:tcPr>
          <w:p w14:paraId="405DCFC3" w14:textId="77777777" w:rsidR="00E728FE" w:rsidRDefault="00E728FE" w:rsidP="00A32749"/>
        </w:tc>
        <w:tc>
          <w:tcPr>
            <w:tcW w:w="21.30pt" w:type="dxa"/>
          </w:tcPr>
          <w:p w14:paraId="69F832F2" w14:textId="77777777" w:rsidR="00E728FE" w:rsidRDefault="00E728FE" w:rsidP="00A32749"/>
        </w:tc>
        <w:tc>
          <w:tcPr>
            <w:tcW w:w="28.35pt" w:type="dxa"/>
          </w:tcPr>
          <w:p w14:paraId="71C75636" w14:textId="77777777" w:rsidR="00E728FE" w:rsidRDefault="00E728FE" w:rsidP="00A32749"/>
        </w:tc>
        <w:tc>
          <w:tcPr>
            <w:tcW w:w="92.10pt" w:type="dxa"/>
            <w:vAlign w:val="bottom"/>
          </w:tcPr>
          <w:p w14:paraId="07434FD4" w14:textId="77777777" w:rsidR="00E728FE" w:rsidRPr="009306F5" w:rsidRDefault="00E728FE" w:rsidP="00A32749">
            <w:pPr>
              <w:rPr>
                <w:sz w:val="18"/>
                <w:szCs w:val="18"/>
              </w:rPr>
            </w:pPr>
            <w:r w:rsidRPr="009306F5">
              <w:rPr>
                <w:sz w:val="18"/>
                <w:szCs w:val="18"/>
              </w:rPr>
              <w:t>54:06:010107:34</w:t>
            </w:r>
          </w:p>
        </w:tc>
        <w:tc>
          <w:tcPr>
            <w:tcW w:w="50.35pt" w:type="dxa"/>
          </w:tcPr>
          <w:p w14:paraId="3C5A3562"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6BBEC15F"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100D5260" w14:textId="77777777" w:rsidR="00E728FE" w:rsidRPr="009306F5" w:rsidRDefault="00E728FE" w:rsidP="00A32749">
            <w:pPr>
              <w:rPr>
                <w:sz w:val="18"/>
                <w:szCs w:val="18"/>
              </w:rPr>
            </w:pPr>
            <w:r w:rsidRPr="009306F5">
              <w:rPr>
                <w:sz w:val="18"/>
                <w:szCs w:val="18"/>
              </w:rPr>
              <w:t>21.03.2022</w:t>
            </w:r>
          </w:p>
        </w:tc>
        <w:tc>
          <w:tcPr>
            <w:tcW w:w="60.60pt" w:type="dxa"/>
          </w:tcPr>
          <w:p w14:paraId="6A1DDFE6" w14:textId="77777777" w:rsidR="00E728FE" w:rsidRPr="009306F5" w:rsidRDefault="00E728FE" w:rsidP="00A32749">
            <w:pPr>
              <w:rPr>
                <w:sz w:val="18"/>
                <w:szCs w:val="18"/>
              </w:rPr>
            </w:pPr>
            <w:r w:rsidRPr="009306F5">
              <w:rPr>
                <w:sz w:val="18"/>
                <w:szCs w:val="18"/>
              </w:rPr>
              <w:t>04.02.2005</w:t>
            </w:r>
          </w:p>
        </w:tc>
      </w:tr>
      <w:tr w:rsidR="00E728FE" w:rsidRPr="009306F5" w14:paraId="46232910" w14:textId="77777777" w:rsidTr="00A32749">
        <w:tc>
          <w:tcPr>
            <w:tcW w:w="28.35pt" w:type="dxa"/>
          </w:tcPr>
          <w:p w14:paraId="456BAA32" w14:textId="77777777" w:rsidR="00E728FE" w:rsidRDefault="00E728FE" w:rsidP="00A32749">
            <w:pPr>
              <w:rPr>
                <w:lang w:val="en-US"/>
              </w:rPr>
            </w:pPr>
            <w:r>
              <w:rPr>
                <w:lang w:val="en-US"/>
              </w:rPr>
              <w:t>45</w:t>
            </w:r>
          </w:p>
        </w:tc>
        <w:tc>
          <w:tcPr>
            <w:tcW w:w="56.70pt" w:type="dxa"/>
          </w:tcPr>
          <w:p w14:paraId="4E6D0C24" w14:textId="77777777" w:rsidR="00E728FE" w:rsidRDefault="00E728FE" w:rsidP="00A32749">
            <w:r w:rsidRPr="00A36241">
              <w:t>1452</w:t>
            </w:r>
          </w:p>
        </w:tc>
        <w:tc>
          <w:tcPr>
            <w:tcW w:w="42.55pt" w:type="dxa"/>
          </w:tcPr>
          <w:p w14:paraId="4877A1F6" w14:textId="77777777" w:rsidR="00E728FE" w:rsidRDefault="00E728FE" w:rsidP="00A32749"/>
        </w:tc>
        <w:tc>
          <w:tcPr>
            <w:tcW w:w="42.50pt" w:type="dxa"/>
          </w:tcPr>
          <w:p w14:paraId="308D2EE3" w14:textId="77777777" w:rsidR="00E728FE" w:rsidRDefault="00E728FE" w:rsidP="00A32749"/>
        </w:tc>
        <w:tc>
          <w:tcPr>
            <w:tcW w:w="56.70pt" w:type="dxa"/>
          </w:tcPr>
          <w:p w14:paraId="334C901C" w14:textId="77777777" w:rsidR="00E728FE" w:rsidRDefault="00E728FE" w:rsidP="00A32749">
            <w:r w:rsidRPr="00380AD0">
              <w:t>11.0205</w:t>
            </w:r>
          </w:p>
        </w:tc>
        <w:tc>
          <w:tcPr>
            <w:tcW w:w="49.65pt" w:type="dxa"/>
          </w:tcPr>
          <w:p w14:paraId="1B414D41" w14:textId="77777777" w:rsidR="00E728FE" w:rsidRDefault="00E728FE" w:rsidP="00A32749">
            <w:r w:rsidRPr="00A36241">
              <w:t>0.1413</w:t>
            </w:r>
          </w:p>
        </w:tc>
        <w:tc>
          <w:tcPr>
            <w:tcW w:w="41.80pt" w:type="dxa"/>
          </w:tcPr>
          <w:p w14:paraId="333D6A3D" w14:textId="77777777" w:rsidR="00E728FE" w:rsidRDefault="00E728FE" w:rsidP="00A32749"/>
        </w:tc>
        <w:tc>
          <w:tcPr>
            <w:tcW w:w="57.40pt" w:type="dxa"/>
          </w:tcPr>
          <w:p w14:paraId="562185C5" w14:textId="77777777" w:rsidR="00E728FE" w:rsidRDefault="00E728FE" w:rsidP="00A32749"/>
        </w:tc>
        <w:tc>
          <w:tcPr>
            <w:tcW w:w="21.25pt" w:type="dxa"/>
          </w:tcPr>
          <w:p w14:paraId="5F15A7B6" w14:textId="77777777" w:rsidR="00E728FE" w:rsidRDefault="00E728FE" w:rsidP="00A32749"/>
        </w:tc>
        <w:tc>
          <w:tcPr>
            <w:tcW w:w="21.30pt" w:type="dxa"/>
          </w:tcPr>
          <w:p w14:paraId="5CCFE674" w14:textId="77777777" w:rsidR="00E728FE" w:rsidRDefault="00E728FE" w:rsidP="00A32749"/>
        </w:tc>
        <w:tc>
          <w:tcPr>
            <w:tcW w:w="28.35pt" w:type="dxa"/>
          </w:tcPr>
          <w:p w14:paraId="2EC8DB37" w14:textId="77777777" w:rsidR="00E728FE" w:rsidRDefault="00E728FE" w:rsidP="00A32749"/>
        </w:tc>
        <w:tc>
          <w:tcPr>
            <w:tcW w:w="92.10pt" w:type="dxa"/>
            <w:vAlign w:val="bottom"/>
          </w:tcPr>
          <w:p w14:paraId="6A8E961C" w14:textId="77777777" w:rsidR="00E728FE" w:rsidRPr="009306F5" w:rsidRDefault="00E728FE" w:rsidP="00A32749">
            <w:pPr>
              <w:rPr>
                <w:sz w:val="18"/>
                <w:szCs w:val="18"/>
              </w:rPr>
            </w:pPr>
            <w:r w:rsidRPr="009306F5">
              <w:rPr>
                <w:sz w:val="18"/>
                <w:szCs w:val="18"/>
              </w:rPr>
              <w:t>54:06:010107:35</w:t>
            </w:r>
          </w:p>
        </w:tc>
        <w:tc>
          <w:tcPr>
            <w:tcW w:w="50.35pt" w:type="dxa"/>
          </w:tcPr>
          <w:p w14:paraId="7B2194CC"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52565423"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54E6B0A2" w14:textId="77777777" w:rsidR="00E728FE" w:rsidRPr="009306F5" w:rsidRDefault="00E728FE" w:rsidP="00A32749">
            <w:pPr>
              <w:rPr>
                <w:sz w:val="18"/>
                <w:szCs w:val="18"/>
              </w:rPr>
            </w:pPr>
            <w:r w:rsidRPr="009306F5">
              <w:rPr>
                <w:sz w:val="18"/>
                <w:szCs w:val="18"/>
              </w:rPr>
              <w:t>10.04.2018</w:t>
            </w:r>
          </w:p>
        </w:tc>
        <w:tc>
          <w:tcPr>
            <w:tcW w:w="60.60pt" w:type="dxa"/>
          </w:tcPr>
          <w:p w14:paraId="3113229A" w14:textId="77777777" w:rsidR="00E728FE" w:rsidRPr="009306F5" w:rsidRDefault="00E728FE" w:rsidP="00A32749">
            <w:pPr>
              <w:rPr>
                <w:sz w:val="18"/>
                <w:szCs w:val="18"/>
              </w:rPr>
            </w:pPr>
            <w:r w:rsidRPr="009306F5">
              <w:rPr>
                <w:sz w:val="18"/>
                <w:szCs w:val="18"/>
              </w:rPr>
              <w:t>04.02.2005</w:t>
            </w:r>
          </w:p>
        </w:tc>
      </w:tr>
      <w:tr w:rsidR="00E728FE" w:rsidRPr="009306F5" w14:paraId="2242D766" w14:textId="77777777" w:rsidTr="00A32749">
        <w:tc>
          <w:tcPr>
            <w:tcW w:w="28.35pt" w:type="dxa"/>
          </w:tcPr>
          <w:p w14:paraId="4DEB30B7" w14:textId="77777777" w:rsidR="00E728FE" w:rsidRDefault="00E728FE" w:rsidP="00A32749">
            <w:pPr>
              <w:rPr>
                <w:lang w:val="en-US"/>
              </w:rPr>
            </w:pPr>
            <w:r>
              <w:rPr>
                <w:lang w:val="en-US"/>
              </w:rPr>
              <w:t>46</w:t>
            </w:r>
          </w:p>
        </w:tc>
        <w:tc>
          <w:tcPr>
            <w:tcW w:w="56.70pt" w:type="dxa"/>
          </w:tcPr>
          <w:p w14:paraId="52B8B784" w14:textId="77777777" w:rsidR="00E728FE" w:rsidRDefault="00E728FE" w:rsidP="00A32749">
            <w:r w:rsidRPr="00A36241">
              <w:t>1452</w:t>
            </w:r>
          </w:p>
        </w:tc>
        <w:tc>
          <w:tcPr>
            <w:tcW w:w="42.55pt" w:type="dxa"/>
          </w:tcPr>
          <w:p w14:paraId="13653765" w14:textId="77777777" w:rsidR="00E728FE" w:rsidRDefault="00E728FE" w:rsidP="00A32749"/>
        </w:tc>
        <w:tc>
          <w:tcPr>
            <w:tcW w:w="42.50pt" w:type="dxa"/>
          </w:tcPr>
          <w:p w14:paraId="2D0ADB82" w14:textId="77777777" w:rsidR="00E728FE" w:rsidRDefault="00E728FE" w:rsidP="00A32749"/>
        </w:tc>
        <w:tc>
          <w:tcPr>
            <w:tcW w:w="56.70pt" w:type="dxa"/>
          </w:tcPr>
          <w:p w14:paraId="1493DE73" w14:textId="77777777" w:rsidR="00E728FE" w:rsidRDefault="00E728FE" w:rsidP="00A32749">
            <w:r w:rsidRPr="00380AD0">
              <w:t>11.0205</w:t>
            </w:r>
          </w:p>
        </w:tc>
        <w:tc>
          <w:tcPr>
            <w:tcW w:w="49.65pt" w:type="dxa"/>
          </w:tcPr>
          <w:p w14:paraId="07C99B8D" w14:textId="77777777" w:rsidR="00E728FE" w:rsidRDefault="00E728FE" w:rsidP="00A32749">
            <w:r w:rsidRPr="00A36241">
              <w:t>0.0731</w:t>
            </w:r>
          </w:p>
        </w:tc>
        <w:tc>
          <w:tcPr>
            <w:tcW w:w="41.80pt" w:type="dxa"/>
          </w:tcPr>
          <w:p w14:paraId="5C61256C" w14:textId="77777777" w:rsidR="00E728FE" w:rsidRDefault="00E728FE" w:rsidP="00A32749"/>
        </w:tc>
        <w:tc>
          <w:tcPr>
            <w:tcW w:w="57.40pt" w:type="dxa"/>
          </w:tcPr>
          <w:p w14:paraId="15E578BA" w14:textId="77777777" w:rsidR="00E728FE" w:rsidRDefault="00E728FE" w:rsidP="00A32749"/>
        </w:tc>
        <w:tc>
          <w:tcPr>
            <w:tcW w:w="21.25pt" w:type="dxa"/>
          </w:tcPr>
          <w:p w14:paraId="1F553EE8" w14:textId="77777777" w:rsidR="00E728FE" w:rsidRDefault="00E728FE" w:rsidP="00A32749"/>
        </w:tc>
        <w:tc>
          <w:tcPr>
            <w:tcW w:w="21.30pt" w:type="dxa"/>
          </w:tcPr>
          <w:p w14:paraId="245AFAC3" w14:textId="77777777" w:rsidR="00E728FE" w:rsidRDefault="00E728FE" w:rsidP="00A32749"/>
        </w:tc>
        <w:tc>
          <w:tcPr>
            <w:tcW w:w="28.35pt" w:type="dxa"/>
          </w:tcPr>
          <w:p w14:paraId="5152D252" w14:textId="77777777" w:rsidR="00E728FE" w:rsidRDefault="00E728FE" w:rsidP="00A32749"/>
        </w:tc>
        <w:tc>
          <w:tcPr>
            <w:tcW w:w="92.10pt" w:type="dxa"/>
            <w:vAlign w:val="bottom"/>
          </w:tcPr>
          <w:p w14:paraId="715B7891" w14:textId="77777777" w:rsidR="00E728FE" w:rsidRPr="009306F5" w:rsidRDefault="00E728FE" w:rsidP="00A32749">
            <w:pPr>
              <w:rPr>
                <w:sz w:val="18"/>
                <w:szCs w:val="18"/>
              </w:rPr>
            </w:pPr>
            <w:r w:rsidRPr="009306F5">
              <w:rPr>
                <w:sz w:val="18"/>
                <w:szCs w:val="18"/>
              </w:rPr>
              <w:t>54:06:010107:37</w:t>
            </w:r>
          </w:p>
        </w:tc>
        <w:tc>
          <w:tcPr>
            <w:tcW w:w="50.35pt" w:type="dxa"/>
          </w:tcPr>
          <w:p w14:paraId="5D2D3847"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2AD4E153"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43D4E559" w14:textId="77777777" w:rsidR="00E728FE" w:rsidRPr="009306F5" w:rsidRDefault="00E728FE" w:rsidP="00A32749">
            <w:pPr>
              <w:rPr>
                <w:sz w:val="18"/>
                <w:szCs w:val="18"/>
              </w:rPr>
            </w:pPr>
            <w:r w:rsidRPr="009306F5">
              <w:rPr>
                <w:sz w:val="18"/>
                <w:szCs w:val="18"/>
              </w:rPr>
              <w:t>04.02.2005</w:t>
            </w:r>
          </w:p>
        </w:tc>
        <w:tc>
          <w:tcPr>
            <w:tcW w:w="60.60pt" w:type="dxa"/>
          </w:tcPr>
          <w:p w14:paraId="596F6A03" w14:textId="77777777" w:rsidR="00E728FE" w:rsidRPr="009306F5" w:rsidRDefault="00E728FE" w:rsidP="00A32749">
            <w:pPr>
              <w:rPr>
                <w:sz w:val="18"/>
                <w:szCs w:val="18"/>
              </w:rPr>
            </w:pPr>
            <w:r w:rsidRPr="009306F5">
              <w:rPr>
                <w:sz w:val="18"/>
                <w:szCs w:val="18"/>
              </w:rPr>
              <w:t>04.02.2005</w:t>
            </w:r>
          </w:p>
        </w:tc>
      </w:tr>
      <w:tr w:rsidR="00E728FE" w:rsidRPr="009306F5" w14:paraId="3BF9E851" w14:textId="77777777" w:rsidTr="00A32749">
        <w:tc>
          <w:tcPr>
            <w:tcW w:w="28.35pt" w:type="dxa"/>
          </w:tcPr>
          <w:p w14:paraId="794E2384" w14:textId="77777777" w:rsidR="00E728FE" w:rsidRDefault="00E728FE" w:rsidP="00A32749">
            <w:pPr>
              <w:rPr>
                <w:lang w:val="en-US"/>
              </w:rPr>
            </w:pPr>
            <w:r>
              <w:rPr>
                <w:lang w:val="en-US"/>
              </w:rPr>
              <w:t>47</w:t>
            </w:r>
          </w:p>
        </w:tc>
        <w:tc>
          <w:tcPr>
            <w:tcW w:w="56.70pt" w:type="dxa"/>
          </w:tcPr>
          <w:p w14:paraId="45B57963" w14:textId="77777777" w:rsidR="00E728FE" w:rsidRDefault="00E728FE" w:rsidP="00A32749">
            <w:r w:rsidRPr="000F1F1D">
              <w:t>1452</w:t>
            </w:r>
          </w:p>
        </w:tc>
        <w:tc>
          <w:tcPr>
            <w:tcW w:w="42.55pt" w:type="dxa"/>
          </w:tcPr>
          <w:p w14:paraId="5DFE9D4F" w14:textId="77777777" w:rsidR="00E728FE" w:rsidRDefault="00E728FE" w:rsidP="00A32749"/>
        </w:tc>
        <w:tc>
          <w:tcPr>
            <w:tcW w:w="42.50pt" w:type="dxa"/>
          </w:tcPr>
          <w:p w14:paraId="0BE5D172" w14:textId="77777777" w:rsidR="00E728FE" w:rsidRDefault="00E728FE" w:rsidP="00A32749"/>
        </w:tc>
        <w:tc>
          <w:tcPr>
            <w:tcW w:w="56.70pt" w:type="dxa"/>
          </w:tcPr>
          <w:p w14:paraId="0AA0AB8E" w14:textId="77777777" w:rsidR="00E728FE" w:rsidRDefault="00E728FE" w:rsidP="00A32749">
            <w:r w:rsidRPr="00380AD0">
              <w:t>11.0205</w:t>
            </w:r>
          </w:p>
        </w:tc>
        <w:tc>
          <w:tcPr>
            <w:tcW w:w="49.65pt" w:type="dxa"/>
          </w:tcPr>
          <w:p w14:paraId="50E20F59" w14:textId="77777777" w:rsidR="00E728FE" w:rsidRDefault="00E728FE" w:rsidP="00A32749">
            <w:r w:rsidRPr="000F1F1D">
              <w:t>0.1219</w:t>
            </w:r>
          </w:p>
        </w:tc>
        <w:tc>
          <w:tcPr>
            <w:tcW w:w="41.80pt" w:type="dxa"/>
          </w:tcPr>
          <w:p w14:paraId="0B739BFB" w14:textId="77777777" w:rsidR="00E728FE" w:rsidRDefault="00E728FE" w:rsidP="00A32749"/>
        </w:tc>
        <w:tc>
          <w:tcPr>
            <w:tcW w:w="57.40pt" w:type="dxa"/>
          </w:tcPr>
          <w:p w14:paraId="6D33AD12" w14:textId="77777777" w:rsidR="00E728FE" w:rsidRDefault="00E728FE" w:rsidP="00A32749"/>
        </w:tc>
        <w:tc>
          <w:tcPr>
            <w:tcW w:w="21.25pt" w:type="dxa"/>
          </w:tcPr>
          <w:p w14:paraId="728370EA" w14:textId="77777777" w:rsidR="00E728FE" w:rsidRDefault="00E728FE" w:rsidP="00A32749"/>
        </w:tc>
        <w:tc>
          <w:tcPr>
            <w:tcW w:w="21.30pt" w:type="dxa"/>
          </w:tcPr>
          <w:p w14:paraId="378FB812" w14:textId="77777777" w:rsidR="00E728FE" w:rsidRDefault="00E728FE" w:rsidP="00A32749"/>
        </w:tc>
        <w:tc>
          <w:tcPr>
            <w:tcW w:w="28.35pt" w:type="dxa"/>
          </w:tcPr>
          <w:p w14:paraId="1F955625" w14:textId="77777777" w:rsidR="00E728FE" w:rsidRDefault="00E728FE" w:rsidP="00A32749"/>
        </w:tc>
        <w:tc>
          <w:tcPr>
            <w:tcW w:w="92.10pt" w:type="dxa"/>
            <w:vAlign w:val="bottom"/>
          </w:tcPr>
          <w:p w14:paraId="3F16877B" w14:textId="77777777" w:rsidR="00E728FE" w:rsidRPr="009306F5" w:rsidRDefault="00E728FE" w:rsidP="00A32749">
            <w:pPr>
              <w:rPr>
                <w:sz w:val="18"/>
                <w:szCs w:val="18"/>
              </w:rPr>
            </w:pPr>
            <w:r w:rsidRPr="009306F5">
              <w:rPr>
                <w:sz w:val="18"/>
                <w:szCs w:val="18"/>
              </w:rPr>
              <w:t>54:06:010107:38</w:t>
            </w:r>
          </w:p>
        </w:tc>
        <w:tc>
          <w:tcPr>
            <w:tcW w:w="50.35pt" w:type="dxa"/>
          </w:tcPr>
          <w:p w14:paraId="5E5862CE"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7FD372F7"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6DEE70C7" w14:textId="77777777" w:rsidR="00E728FE" w:rsidRPr="009306F5" w:rsidRDefault="00E728FE" w:rsidP="00A32749">
            <w:pPr>
              <w:rPr>
                <w:sz w:val="18"/>
                <w:szCs w:val="18"/>
              </w:rPr>
            </w:pPr>
            <w:r w:rsidRPr="009306F5">
              <w:rPr>
                <w:sz w:val="18"/>
                <w:szCs w:val="18"/>
              </w:rPr>
              <w:t>02.12.2021</w:t>
            </w:r>
          </w:p>
        </w:tc>
        <w:tc>
          <w:tcPr>
            <w:tcW w:w="60.60pt" w:type="dxa"/>
          </w:tcPr>
          <w:p w14:paraId="6F6976A7" w14:textId="77777777" w:rsidR="00E728FE" w:rsidRPr="009306F5" w:rsidRDefault="00E728FE" w:rsidP="00A32749">
            <w:pPr>
              <w:rPr>
                <w:sz w:val="18"/>
                <w:szCs w:val="18"/>
              </w:rPr>
            </w:pPr>
            <w:r w:rsidRPr="009306F5">
              <w:rPr>
                <w:sz w:val="18"/>
                <w:szCs w:val="18"/>
              </w:rPr>
              <w:t>04.02.2005</w:t>
            </w:r>
          </w:p>
        </w:tc>
      </w:tr>
      <w:tr w:rsidR="00E728FE" w:rsidRPr="009306F5" w14:paraId="0215294A" w14:textId="77777777" w:rsidTr="00A32749">
        <w:tc>
          <w:tcPr>
            <w:tcW w:w="28.35pt" w:type="dxa"/>
          </w:tcPr>
          <w:p w14:paraId="7D524ACE" w14:textId="77777777" w:rsidR="00E728FE" w:rsidRDefault="00E728FE" w:rsidP="00A32749">
            <w:pPr>
              <w:rPr>
                <w:lang w:val="en-US"/>
              </w:rPr>
            </w:pPr>
            <w:r>
              <w:rPr>
                <w:lang w:val="en-US"/>
              </w:rPr>
              <w:t>48</w:t>
            </w:r>
          </w:p>
        </w:tc>
        <w:tc>
          <w:tcPr>
            <w:tcW w:w="56.70pt" w:type="dxa"/>
          </w:tcPr>
          <w:p w14:paraId="590CC9CE" w14:textId="77777777" w:rsidR="00E728FE" w:rsidRDefault="00E728FE" w:rsidP="00A32749">
            <w:r w:rsidRPr="000F1F1D">
              <w:t>1452</w:t>
            </w:r>
          </w:p>
        </w:tc>
        <w:tc>
          <w:tcPr>
            <w:tcW w:w="42.55pt" w:type="dxa"/>
          </w:tcPr>
          <w:p w14:paraId="5AA6BF2C" w14:textId="77777777" w:rsidR="00E728FE" w:rsidRDefault="00E728FE" w:rsidP="00A32749"/>
        </w:tc>
        <w:tc>
          <w:tcPr>
            <w:tcW w:w="42.50pt" w:type="dxa"/>
          </w:tcPr>
          <w:p w14:paraId="4A00E4EF" w14:textId="77777777" w:rsidR="00E728FE" w:rsidRDefault="00E728FE" w:rsidP="00A32749"/>
        </w:tc>
        <w:tc>
          <w:tcPr>
            <w:tcW w:w="56.70pt" w:type="dxa"/>
          </w:tcPr>
          <w:p w14:paraId="1F5B7885" w14:textId="77777777" w:rsidR="00E728FE" w:rsidRDefault="00E728FE" w:rsidP="00A32749">
            <w:r w:rsidRPr="00380AD0">
              <w:t>11.0205</w:t>
            </w:r>
          </w:p>
        </w:tc>
        <w:tc>
          <w:tcPr>
            <w:tcW w:w="49.65pt" w:type="dxa"/>
          </w:tcPr>
          <w:p w14:paraId="132B5C0A" w14:textId="77777777" w:rsidR="00E728FE" w:rsidRDefault="00E728FE" w:rsidP="00A32749">
            <w:r w:rsidRPr="000F1F1D">
              <w:t>0.1084</w:t>
            </w:r>
          </w:p>
        </w:tc>
        <w:tc>
          <w:tcPr>
            <w:tcW w:w="41.80pt" w:type="dxa"/>
          </w:tcPr>
          <w:p w14:paraId="01769752" w14:textId="77777777" w:rsidR="00E728FE" w:rsidRDefault="00E728FE" w:rsidP="00A32749"/>
        </w:tc>
        <w:tc>
          <w:tcPr>
            <w:tcW w:w="57.40pt" w:type="dxa"/>
          </w:tcPr>
          <w:p w14:paraId="3D97D44B" w14:textId="77777777" w:rsidR="00E728FE" w:rsidRDefault="00E728FE" w:rsidP="00A32749"/>
        </w:tc>
        <w:tc>
          <w:tcPr>
            <w:tcW w:w="21.25pt" w:type="dxa"/>
          </w:tcPr>
          <w:p w14:paraId="04B8213C" w14:textId="77777777" w:rsidR="00E728FE" w:rsidRDefault="00E728FE" w:rsidP="00A32749"/>
        </w:tc>
        <w:tc>
          <w:tcPr>
            <w:tcW w:w="21.30pt" w:type="dxa"/>
          </w:tcPr>
          <w:p w14:paraId="26DFAD86" w14:textId="77777777" w:rsidR="00E728FE" w:rsidRDefault="00E728FE" w:rsidP="00A32749"/>
        </w:tc>
        <w:tc>
          <w:tcPr>
            <w:tcW w:w="28.35pt" w:type="dxa"/>
          </w:tcPr>
          <w:p w14:paraId="6E10C664" w14:textId="77777777" w:rsidR="00E728FE" w:rsidRDefault="00E728FE" w:rsidP="00A32749"/>
        </w:tc>
        <w:tc>
          <w:tcPr>
            <w:tcW w:w="92.10pt" w:type="dxa"/>
            <w:vAlign w:val="bottom"/>
          </w:tcPr>
          <w:p w14:paraId="1497ECEE" w14:textId="77777777" w:rsidR="00E728FE" w:rsidRPr="009306F5" w:rsidRDefault="00E728FE" w:rsidP="00A32749">
            <w:pPr>
              <w:rPr>
                <w:sz w:val="18"/>
                <w:szCs w:val="18"/>
              </w:rPr>
            </w:pPr>
            <w:r w:rsidRPr="009306F5">
              <w:rPr>
                <w:sz w:val="18"/>
                <w:szCs w:val="18"/>
              </w:rPr>
              <w:t>54:06:010107:39</w:t>
            </w:r>
          </w:p>
        </w:tc>
        <w:tc>
          <w:tcPr>
            <w:tcW w:w="50.35pt" w:type="dxa"/>
          </w:tcPr>
          <w:p w14:paraId="23693104"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158A3608"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724780A2" w14:textId="77777777" w:rsidR="00E728FE" w:rsidRPr="009306F5" w:rsidRDefault="00E728FE" w:rsidP="00A32749">
            <w:pPr>
              <w:rPr>
                <w:sz w:val="18"/>
                <w:szCs w:val="18"/>
              </w:rPr>
            </w:pPr>
            <w:r w:rsidRPr="009306F5">
              <w:rPr>
                <w:sz w:val="18"/>
                <w:szCs w:val="18"/>
              </w:rPr>
              <w:t>27.02.2013</w:t>
            </w:r>
          </w:p>
        </w:tc>
        <w:tc>
          <w:tcPr>
            <w:tcW w:w="60.60pt" w:type="dxa"/>
          </w:tcPr>
          <w:p w14:paraId="3C1EBBBE" w14:textId="77777777" w:rsidR="00E728FE" w:rsidRPr="009306F5" w:rsidRDefault="00E728FE" w:rsidP="00A32749">
            <w:pPr>
              <w:rPr>
                <w:sz w:val="18"/>
                <w:szCs w:val="18"/>
              </w:rPr>
            </w:pPr>
            <w:r w:rsidRPr="009306F5">
              <w:rPr>
                <w:sz w:val="18"/>
                <w:szCs w:val="18"/>
              </w:rPr>
              <w:t>04.02.2005</w:t>
            </w:r>
          </w:p>
        </w:tc>
      </w:tr>
      <w:tr w:rsidR="00E728FE" w:rsidRPr="009306F5" w14:paraId="780A6EE3" w14:textId="77777777" w:rsidTr="00A32749">
        <w:tc>
          <w:tcPr>
            <w:tcW w:w="28.35pt" w:type="dxa"/>
          </w:tcPr>
          <w:p w14:paraId="00DDB761" w14:textId="77777777" w:rsidR="00E728FE" w:rsidRDefault="00E728FE" w:rsidP="00A32749">
            <w:pPr>
              <w:rPr>
                <w:lang w:val="en-US"/>
              </w:rPr>
            </w:pPr>
            <w:r>
              <w:rPr>
                <w:lang w:val="en-US"/>
              </w:rPr>
              <w:t>49</w:t>
            </w:r>
          </w:p>
        </w:tc>
        <w:tc>
          <w:tcPr>
            <w:tcW w:w="56.70pt" w:type="dxa"/>
          </w:tcPr>
          <w:p w14:paraId="54D0C042" w14:textId="77777777" w:rsidR="00E728FE" w:rsidRDefault="00E728FE" w:rsidP="00A32749">
            <w:r w:rsidRPr="000F1F1D">
              <w:t>1452</w:t>
            </w:r>
          </w:p>
        </w:tc>
        <w:tc>
          <w:tcPr>
            <w:tcW w:w="42.55pt" w:type="dxa"/>
          </w:tcPr>
          <w:p w14:paraId="676C8167" w14:textId="77777777" w:rsidR="00E728FE" w:rsidRDefault="00E728FE" w:rsidP="00A32749"/>
        </w:tc>
        <w:tc>
          <w:tcPr>
            <w:tcW w:w="42.50pt" w:type="dxa"/>
          </w:tcPr>
          <w:p w14:paraId="48AD4CEB" w14:textId="77777777" w:rsidR="00E728FE" w:rsidRDefault="00E728FE" w:rsidP="00A32749"/>
        </w:tc>
        <w:tc>
          <w:tcPr>
            <w:tcW w:w="56.70pt" w:type="dxa"/>
          </w:tcPr>
          <w:p w14:paraId="3B6CC0EB" w14:textId="77777777" w:rsidR="00E728FE" w:rsidRDefault="00E728FE" w:rsidP="00A32749">
            <w:r w:rsidRPr="00380AD0">
              <w:t>11.0205</w:t>
            </w:r>
          </w:p>
        </w:tc>
        <w:tc>
          <w:tcPr>
            <w:tcW w:w="49.65pt" w:type="dxa"/>
          </w:tcPr>
          <w:p w14:paraId="5631C046" w14:textId="77777777" w:rsidR="00E728FE" w:rsidRDefault="00E728FE" w:rsidP="00A32749">
            <w:r w:rsidRPr="000F1F1D">
              <w:t>0.0874</w:t>
            </w:r>
          </w:p>
        </w:tc>
        <w:tc>
          <w:tcPr>
            <w:tcW w:w="41.80pt" w:type="dxa"/>
          </w:tcPr>
          <w:p w14:paraId="4DAA3384" w14:textId="77777777" w:rsidR="00E728FE" w:rsidRDefault="00E728FE" w:rsidP="00A32749"/>
        </w:tc>
        <w:tc>
          <w:tcPr>
            <w:tcW w:w="57.40pt" w:type="dxa"/>
          </w:tcPr>
          <w:p w14:paraId="158732FC" w14:textId="77777777" w:rsidR="00E728FE" w:rsidRDefault="00E728FE" w:rsidP="00A32749"/>
        </w:tc>
        <w:tc>
          <w:tcPr>
            <w:tcW w:w="21.25pt" w:type="dxa"/>
          </w:tcPr>
          <w:p w14:paraId="7EBBB3D3" w14:textId="77777777" w:rsidR="00E728FE" w:rsidRDefault="00E728FE" w:rsidP="00A32749"/>
        </w:tc>
        <w:tc>
          <w:tcPr>
            <w:tcW w:w="21.30pt" w:type="dxa"/>
          </w:tcPr>
          <w:p w14:paraId="01EEB465" w14:textId="77777777" w:rsidR="00E728FE" w:rsidRDefault="00E728FE" w:rsidP="00A32749"/>
        </w:tc>
        <w:tc>
          <w:tcPr>
            <w:tcW w:w="28.35pt" w:type="dxa"/>
          </w:tcPr>
          <w:p w14:paraId="3D8B3B37" w14:textId="77777777" w:rsidR="00E728FE" w:rsidRDefault="00E728FE" w:rsidP="00A32749"/>
        </w:tc>
        <w:tc>
          <w:tcPr>
            <w:tcW w:w="92.10pt" w:type="dxa"/>
            <w:vAlign w:val="bottom"/>
          </w:tcPr>
          <w:p w14:paraId="216B937D" w14:textId="77777777" w:rsidR="00E728FE" w:rsidRPr="009306F5" w:rsidRDefault="00E728FE" w:rsidP="00A32749">
            <w:pPr>
              <w:rPr>
                <w:sz w:val="18"/>
                <w:szCs w:val="18"/>
              </w:rPr>
            </w:pPr>
            <w:r w:rsidRPr="009306F5">
              <w:rPr>
                <w:sz w:val="18"/>
                <w:szCs w:val="18"/>
              </w:rPr>
              <w:t>54:06:010107:41</w:t>
            </w:r>
          </w:p>
        </w:tc>
        <w:tc>
          <w:tcPr>
            <w:tcW w:w="50.35pt" w:type="dxa"/>
          </w:tcPr>
          <w:p w14:paraId="3705D91C"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7666D193"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6182DC67" w14:textId="77777777" w:rsidR="00E728FE" w:rsidRPr="009306F5" w:rsidRDefault="00E728FE" w:rsidP="00A32749">
            <w:pPr>
              <w:rPr>
                <w:sz w:val="18"/>
                <w:szCs w:val="18"/>
              </w:rPr>
            </w:pPr>
            <w:r w:rsidRPr="009306F5">
              <w:rPr>
                <w:sz w:val="18"/>
                <w:szCs w:val="18"/>
              </w:rPr>
              <w:t>04.02.2005</w:t>
            </w:r>
          </w:p>
        </w:tc>
        <w:tc>
          <w:tcPr>
            <w:tcW w:w="60.60pt" w:type="dxa"/>
          </w:tcPr>
          <w:p w14:paraId="744E39C0" w14:textId="77777777" w:rsidR="00E728FE" w:rsidRPr="009306F5" w:rsidRDefault="00E728FE" w:rsidP="00A32749">
            <w:pPr>
              <w:rPr>
                <w:sz w:val="18"/>
                <w:szCs w:val="18"/>
              </w:rPr>
            </w:pPr>
            <w:r w:rsidRPr="009306F5">
              <w:rPr>
                <w:sz w:val="18"/>
                <w:szCs w:val="18"/>
              </w:rPr>
              <w:t>04.02.2005</w:t>
            </w:r>
          </w:p>
        </w:tc>
      </w:tr>
      <w:tr w:rsidR="00E728FE" w:rsidRPr="009306F5" w14:paraId="43DE35DC" w14:textId="77777777" w:rsidTr="00A32749">
        <w:tc>
          <w:tcPr>
            <w:tcW w:w="28.35pt" w:type="dxa"/>
          </w:tcPr>
          <w:p w14:paraId="434CE949" w14:textId="77777777" w:rsidR="00E728FE" w:rsidRDefault="00E728FE" w:rsidP="00A32749">
            <w:pPr>
              <w:rPr>
                <w:lang w:val="en-US"/>
              </w:rPr>
            </w:pPr>
            <w:r>
              <w:rPr>
                <w:lang w:val="en-US"/>
              </w:rPr>
              <w:t>50</w:t>
            </w:r>
          </w:p>
        </w:tc>
        <w:tc>
          <w:tcPr>
            <w:tcW w:w="56.70pt" w:type="dxa"/>
          </w:tcPr>
          <w:p w14:paraId="789E61DE" w14:textId="77777777" w:rsidR="00E728FE" w:rsidRDefault="00E728FE" w:rsidP="00A32749">
            <w:r w:rsidRPr="000F1F1D">
              <w:t>1452</w:t>
            </w:r>
          </w:p>
        </w:tc>
        <w:tc>
          <w:tcPr>
            <w:tcW w:w="42.55pt" w:type="dxa"/>
          </w:tcPr>
          <w:p w14:paraId="6F1D855F" w14:textId="77777777" w:rsidR="00E728FE" w:rsidRDefault="00E728FE" w:rsidP="00A32749"/>
        </w:tc>
        <w:tc>
          <w:tcPr>
            <w:tcW w:w="42.50pt" w:type="dxa"/>
          </w:tcPr>
          <w:p w14:paraId="5A9273F0" w14:textId="77777777" w:rsidR="00E728FE" w:rsidRDefault="00E728FE" w:rsidP="00A32749"/>
        </w:tc>
        <w:tc>
          <w:tcPr>
            <w:tcW w:w="56.70pt" w:type="dxa"/>
          </w:tcPr>
          <w:p w14:paraId="3F76A3B7" w14:textId="77777777" w:rsidR="00E728FE" w:rsidRDefault="00E728FE" w:rsidP="00A32749">
            <w:r w:rsidRPr="00380AD0">
              <w:t>11.0205</w:t>
            </w:r>
          </w:p>
        </w:tc>
        <w:tc>
          <w:tcPr>
            <w:tcW w:w="49.65pt" w:type="dxa"/>
          </w:tcPr>
          <w:p w14:paraId="4573820A" w14:textId="77777777" w:rsidR="00E728FE" w:rsidRDefault="00E728FE" w:rsidP="00A32749">
            <w:r w:rsidRPr="000F1F1D">
              <w:t>0.0886</w:t>
            </w:r>
          </w:p>
        </w:tc>
        <w:tc>
          <w:tcPr>
            <w:tcW w:w="41.80pt" w:type="dxa"/>
          </w:tcPr>
          <w:p w14:paraId="7B509C4F" w14:textId="77777777" w:rsidR="00E728FE" w:rsidRDefault="00E728FE" w:rsidP="00A32749"/>
        </w:tc>
        <w:tc>
          <w:tcPr>
            <w:tcW w:w="57.40pt" w:type="dxa"/>
          </w:tcPr>
          <w:p w14:paraId="5E898B5E" w14:textId="77777777" w:rsidR="00E728FE" w:rsidRDefault="00E728FE" w:rsidP="00A32749"/>
        </w:tc>
        <w:tc>
          <w:tcPr>
            <w:tcW w:w="21.25pt" w:type="dxa"/>
          </w:tcPr>
          <w:p w14:paraId="5DB47AF9" w14:textId="77777777" w:rsidR="00E728FE" w:rsidRDefault="00E728FE" w:rsidP="00A32749"/>
        </w:tc>
        <w:tc>
          <w:tcPr>
            <w:tcW w:w="21.30pt" w:type="dxa"/>
          </w:tcPr>
          <w:p w14:paraId="6FDE9CE3" w14:textId="77777777" w:rsidR="00E728FE" w:rsidRDefault="00E728FE" w:rsidP="00A32749"/>
        </w:tc>
        <w:tc>
          <w:tcPr>
            <w:tcW w:w="28.35pt" w:type="dxa"/>
          </w:tcPr>
          <w:p w14:paraId="4A35A906" w14:textId="77777777" w:rsidR="00E728FE" w:rsidRDefault="00E728FE" w:rsidP="00A32749"/>
        </w:tc>
        <w:tc>
          <w:tcPr>
            <w:tcW w:w="92.10pt" w:type="dxa"/>
            <w:vAlign w:val="bottom"/>
          </w:tcPr>
          <w:p w14:paraId="07A22F10" w14:textId="77777777" w:rsidR="00E728FE" w:rsidRPr="009306F5" w:rsidRDefault="00E728FE" w:rsidP="00A32749">
            <w:pPr>
              <w:rPr>
                <w:sz w:val="18"/>
                <w:szCs w:val="18"/>
              </w:rPr>
            </w:pPr>
            <w:r w:rsidRPr="009306F5">
              <w:rPr>
                <w:sz w:val="18"/>
                <w:szCs w:val="18"/>
              </w:rPr>
              <w:t>54:06:010107:42</w:t>
            </w:r>
          </w:p>
        </w:tc>
        <w:tc>
          <w:tcPr>
            <w:tcW w:w="50.35pt" w:type="dxa"/>
          </w:tcPr>
          <w:p w14:paraId="73F43128"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7A0EBC25"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2254D7F2" w14:textId="77777777" w:rsidR="00E728FE" w:rsidRPr="009306F5" w:rsidRDefault="00E728FE" w:rsidP="00A32749">
            <w:pPr>
              <w:rPr>
                <w:sz w:val="18"/>
                <w:szCs w:val="18"/>
              </w:rPr>
            </w:pPr>
            <w:r w:rsidRPr="009306F5">
              <w:rPr>
                <w:sz w:val="18"/>
                <w:szCs w:val="18"/>
              </w:rPr>
              <w:t>04.02.2005</w:t>
            </w:r>
          </w:p>
        </w:tc>
        <w:tc>
          <w:tcPr>
            <w:tcW w:w="60.60pt" w:type="dxa"/>
          </w:tcPr>
          <w:p w14:paraId="2BED262C" w14:textId="77777777" w:rsidR="00E728FE" w:rsidRPr="009306F5" w:rsidRDefault="00E728FE" w:rsidP="00A32749">
            <w:pPr>
              <w:rPr>
                <w:sz w:val="18"/>
                <w:szCs w:val="18"/>
              </w:rPr>
            </w:pPr>
            <w:r w:rsidRPr="009306F5">
              <w:rPr>
                <w:sz w:val="18"/>
                <w:szCs w:val="18"/>
              </w:rPr>
              <w:t>04.02.2005</w:t>
            </w:r>
          </w:p>
        </w:tc>
      </w:tr>
      <w:tr w:rsidR="00E728FE" w:rsidRPr="009306F5" w14:paraId="52A03C4B" w14:textId="77777777" w:rsidTr="00A32749">
        <w:tc>
          <w:tcPr>
            <w:tcW w:w="28.35pt" w:type="dxa"/>
          </w:tcPr>
          <w:p w14:paraId="3EC50486" w14:textId="77777777" w:rsidR="00E728FE" w:rsidRDefault="00E728FE" w:rsidP="00A32749">
            <w:pPr>
              <w:rPr>
                <w:lang w:val="en-US"/>
              </w:rPr>
            </w:pPr>
            <w:r>
              <w:rPr>
                <w:lang w:val="en-US"/>
              </w:rPr>
              <w:t>51</w:t>
            </w:r>
          </w:p>
        </w:tc>
        <w:tc>
          <w:tcPr>
            <w:tcW w:w="56.70pt" w:type="dxa"/>
          </w:tcPr>
          <w:p w14:paraId="274B6D16" w14:textId="77777777" w:rsidR="00E728FE" w:rsidRDefault="00E728FE" w:rsidP="00A32749">
            <w:r w:rsidRPr="00134B8D">
              <w:t>1452</w:t>
            </w:r>
          </w:p>
        </w:tc>
        <w:tc>
          <w:tcPr>
            <w:tcW w:w="42.55pt" w:type="dxa"/>
          </w:tcPr>
          <w:p w14:paraId="13A4A7C2" w14:textId="77777777" w:rsidR="00E728FE" w:rsidRDefault="00E728FE" w:rsidP="00A32749"/>
        </w:tc>
        <w:tc>
          <w:tcPr>
            <w:tcW w:w="42.50pt" w:type="dxa"/>
          </w:tcPr>
          <w:p w14:paraId="2EC46AE2" w14:textId="77777777" w:rsidR="00E728FE" w:rsidRDefault="00E728FE" w:rsidP="00A32749"/>
        </w:tc>
        <w:tc>
          <w:tcPr>
            <w:tcW w:w="56.70pt" w:type="dxa"/>
          </w:tcPr>
          <w:p w14:paraId="40453CCA" w14:textId="77777777" w:rsidR="00E728FE" w:rsidRDefault="00E728FE" w:rsidP="00A32749">
            <w:r w:rsidRPr="00380AD0">
              <w:t>11.0205</w:t>
            </w:r>
          </w:p>
        </w:tc>
        <w:tc>
          <w:tcPr>
            <w:tcW w:w="49.65pt" w:type="dxa"/>
          </w:tcPr>
          <w:p w14:paraId="3B39DF4F" w14:textId="77777777" w:rsidR="00E728FE" w:rsidRDefault="00E728FE" w:rsidP="00A32749">
            <w:r w:rsidRPr="000F1F1D">
              <w:t>0.0958</w:t>
            </w:r>
          </w:p>
        </w:tc>
        <w:tc>
          <w:tcPr>
            <w:tcW w:w="41.80pt" w:type="dxa"/>
          </w:tcPr>
          <w:p w14:paraId="3638AFF1" w14:textId="77777777" w:rsidR="00E728FE" w:rsidRDefault="00E728FE" w:rsidP="00A32749"/>
        </w:tc>
        <w:tc>
          <w:tcPr>
            <w:tcW w:w="57.40pt" w:type="dxa"/>
          </w:tcPr>
          <w:p w14:paraId="37C28D03" w14:textId="77777777" w:rsidR="00E728FE" w:rsidRDefault="00E728FE" w:rsidP="00A32749"/>
        </w:tc>
        <w:tc>
          <w:tcPr>
            <w:tcW w:w="21.25pt" w:type="dxa"/>
          </w:tcPr>
          <w:p w14:paraId="3DA88B79" w14:textId="77777777" w:rsidR="00E728FE" w:rsidRDefault="00E728FE" w:rsidP="00A32749"/>
        </w:tc>
        <w:tc>
          <w:tcPr>
            <w:tcW w:w="21.30pt" w:type="dxa"/>
          </w:tcPr>
          <w:p w14:paraId="05FB8391" w14:textId="77777777" w:rsidR="00E728FE" w:rsidRDefault="00E728FE" w:rsidP="00A32749"/>
        </w:tc>
        <w:tc>
          <w:tcPr>
            <w:tcW w:w="28.35pt" w:type="dxa"/>
          </w:tcPr>
          <w:p w14:paraId="1CF306A7" w14:textId="77777777" w:rsidR="00E728FE" w:rsidRDefault="00E728FE" w:rsidP="00A32749"/>
        </w:tc>
        <w:tc>
          <w:tcPr>
            <w:tcW w:w="92.10pt" w:type="dxa"/>
            <w:vAlign w:val="bottom"/>
          </w:tcPr>
          <w:p w14:paraId="3252F841" w14:textId="77777777" w:rsidR="00E728FE" w:rsidRPr="009306F5" w:rsidRDefault="00E728FE" w:rsidP="00A32749">
            <w:pPr>
              <w:rPr>
                <w:sz w:val="18"/>
                <w:szCs w:val="18"/>
              </w:rPr>
            </w:pPr>
            <w:r w:rsidRPr="009306F5">
              <w:rPr>
                <w:sz w:val="18"/>
                <w:szCs w:val="18"/>
              </w:rPr>
              <w:t>54:06:010107:43</w:t>
            </w:r>
          </w:p>
        </w:tc>
        <w:tc>
          <w:tcPr>
            <w:tcW w:w="50.35pt" w:type="dxa"/>
          </w:tcPr>
          <w:p w14:paraId="340AA94F" w14:textId="77777777" w:rsidR="00E728FE" w:rsidRPr="009306F5" w:rsidRDefault="00E728FE" w:rsidP="00A32749">
            <w:pPr>
              <w:rPr>
                <w:sz w:val="18"/>
                <w:szCs w:val="18"/>
              </w:rPr>
            </w:pPr>
            <w:r w:rsidRPr="009306F5">
              <w:rPr>
                <w:sz w:val="18"/>
                <w:szCs w:val="18"/>
              </w:rPr>
              <w:t xml:space="preserve">Для ведения </w:t>
            </w:r>
            <w:r w:rsidRPr="009306F5">
              <w:rPr>
                <w:sz w:val="18"/>
                <w:szCs w:val="18"/>
              </w:rPr>
              <w:lastRenderedPageBreak/>
              <w:t>личного подсобного хозяйства</w:t>
            </w:r>
          </w:p>
        </w:tc>
        <w:tc>
          <w:tcPr>
            <w:tcW w:w="45pt" w:type="dxa"/>
          </w:tcPr>
          <w:p w14:paraId="180E116C" w14:textId="77777777" w:rsidR="00E728FE" w:rsidRPr="009306F5" w:rsidRDefault="00E728FE" w:rsidP="00A32749">
            <w:pPr>
              <w:rPr>
                <w:sz w:val="18"/>
                <w:szCs w:val="18"/>
              </w:rPr>
            </w:pPr>
            <w:r w:rsidRPr="009306F5">
              <w:rPr>
                <w:sz w:val="18"/>
                <w:szCs w:val="18"/>
              </w:rPr>
              <w:lastRenderedPageBreak/>
              <w:t>Земли населен</w:t>
            </w:r>
            <w:r w:rsidRPr="009306F5">
              <w:rPr>
                <w:sz w:val="18"/>
                <w:szCs w:val="18"/>
              </w:rPr>
              <w:lastRenderedPageBreak/>
              <w:t>ных пунктов</w:t>
            </w:r>
          </w:p>
        </w:tc>
        <w:tc>
          <w:tcPr>
            <w:tcW w:w="62pt" w:type="dxa"/>
          </w:tcPr>
          <w:p w14:paraId="6EBF07EA" w14:textId="77777777" w:rsidR="00E728FE" w:rsidRPr="009306F5" w:rsidRDefault="00E728FE" w:rsidP="00A32749">
            <w:pPr>
              <w:rPr>
                <w:sz w:val="18"/>
                <w:szCs w:val="18"/>
              </w:rPr>
            </w:pPr>
            <w:r w:rsidRPr="009306F5">
              <w:rPr>
                <w:sz w:val="18"/>
                <w:szCs w:val="18"/>
              </w:rPr>
              <w:lastRenderedPageBreak/>
              <w:t>05.07.2016</w:t>
            </w:r>
          </w:p>
        </w:tc>
        <w:tc>
          <w:tcPr>
            <w:tcW w:w="60.60pt" w:type="dxa"/>
          </w:tcPr>
          <w:p w14:paraId="319F983D" w14:textId="77777777" w:rsidR="00E728FE" w:rsidRPr="009306F5" w:rsidRDefault="00E728FE" w:rsidP="00A32749">
            <w:pPr>
              <w:rPr>
                <w:sz w:val="18"/>
                <w:szCs w:val="18"/>
              </w:rPr>
            </w:pPr>
            <w:r w:rsidRPr="009306F5">
              <w:rPr>
                <w:sz w:val="18"/>
                <w:szCs w:val="18"/>
              </w:rPr>
              <w:t>04.02.2005</w:t>
            </w:r>
          </w:p>
        </w:tc>
      </w:tr>
      <w:tr w:rsidR="00E728FE" w:rsidRPr="009306F5" w14:paraId="554A0AB3" w14:textId="77777777" w:rsidTr="00A32749">
        <w:tc>
          <w:tcPr>
            <w:tcW w:w="28.35pt" w:type="dxa"/>
          </w:tcPr>
          <w:p w14:paraId="6835E4CE" w14:textId="77777777" w:rsidR="00E728FE" w:rsidRDefault="00E728FE" w:rsidP="00A32749">
            <w:pPr>
              <w:rPr>
                <w:lang w:val="en-US"/>
              </w:rPr>
            </w:pPr>
            <w:r>
              <w:rPr>
                <w:lang w:val="en-US"/>
              </w:rPr>
              <w:t>52</w:t>
            </w:r>
          </w:p>
        </w:tc>
        <w:tc>
          <w:tcPr>
            <w:tcW w:w="56.70pt" w:type="dxa"/>
          </w:tcPr>
          <w:p w14:paraId="7697B1B0" w14:textId="77777777" w:rsidR="00E728FE" w:rsidRDefault="00E728FE" w:rsidP="00A32749">
            <w:r w:rsidRPr="00134B8D">
              <w:t>1452</w:t>
            </w:r>
          </w:p>
        </w:tc>
        <w:tc>
          <w:tcPr>
            <w:tcW w:w="42.55pt" w:type="dxa"/>
          </w:tcPr>
          <w:p w14:paraId="34889AA2" w14:textId="77777777" w:rsidR="00E728FE" w:rsidRDefault="00E728FE" w:rsidP="00A32749"/>
        </w:tc>
        <w:tc>
          <w:tcPr>
            <w:tcW w:w="42.50pt" w:type="dxa"/>
          </w:tcPr>
          <w:p w14:paraId="77A10FB1" w14:textId="77777777" w:rsidR="00E728FE" w:rsidRDefault="00E728FE" w:rsidP="00A32749"/>
        </w:tc>
        <w:tc>
          <w:tcPr>
            <w:tcW w:w="56.70pt" w:type="dxa"/>
          </w:tcPr>
          <w:p w14:paraId="78E3E724" w14:textId="77777777" w:rsidR="00E728FE" w:rsidRDefault="00E728FE" w:rsidP="00A32749">
            <w:r w:rsidRPr="00380AD0">
              <w:t>11.0205</w:t>
            </w:r>
          </w:p>
        </w:tc>
        <w:tc>
          <w:tcPr>
            <w:tcW w:w="49.65pt" w:type="dxa"/>
          </w:tcPr>
          <w:p w14:paraId="5A275B5E" w14:textId="77777777" w:rsidR="00E728FE" w:rsidRPr="000F1F1D" w:rsidRDefault="00E728FE" w:rsidP="00A32749">
            <w:pPr>
              <w:rPr>
                <w:lang w:val="en-US"/>
              </w:rPr>
            </w:pPr>
            <w:r w:rsidRPr="00134B8D">
              <w:t>0.1048</w:t>
            </w:r>
          </w:p>
        </w:tc>
        <w:tc>
          <w:tcPr>
            <w:tcW w:w="41.80pt" w:type="dxa"/>
          </w:tcPr>
          <w:p w14:paraId="32E918C4" w14:textId="77777777" w:rsidR="00E728FE" w:rsidRDefault="00E728FE" w:rsidP="00A32749"/>
        </w:tc>
        <w:tc>
          <w:tcPr>
            <w:tcW w:w="57.40pt" w:type="dxa"/>
          </w:tcPr>
          <w:p w14:paraId="3367D518" w14:textId="77777777" w:rsidR="00E728FE" w:rsidRDefault="00E728FE" w:rsidP="00A32749"/>
        </w:tc>
        <w:tc>
          <w:tcPr>
            <w:tcW w:w="21.25pt" w:type="dxa"/>
          </w:tcPr>
          <w:p w14:paraId="3166D4E8" w14:textId="77777777" w:rsidR="00E728FE" w:rsidRDefault="00E728FE" w:rsidP="00A32749"/>
        </w:tc>
        <w:tc>
          <w:tcPr>
            <w:tcW w:w="21.30pt" w:type="dxa"/>
          </w:tcPr>
          <w:p w14:paraId="5102A44B" w14:textId="77777777" w:rsidR="00E728FE" w:rsidRDefault="00E728FE" w:rsidP="00A32749"/>
        </w:tc>
        <w:tc>
          <w:tcPr>
            <w:tcW w:w="28.35pt" w:type="dxa"/>
          </w:tcPr>
          <w:p w14:paraId="6D65AD2E" w14:textId="77777777" w:rsidR="00E728FE" w:rsidRDefault="00E728FE" w:rsidP="00A32749"/>
        </w:tc>
        <w:tc>
          <w:tcPr>
            <w:tcW w:w="92.10pt" w:type="dxa"/>
            <w:vAlign w:val="bottom"/>
          </w:tcPr>
          <w:p w14:paraId="70B1B90A" w14:textId="77777777" w:rsidR="00E728FE" w:rsidRPr="009306F5" w:rsidRDefault="00E728FE" w:rsidP="00A32749">
            <w:pPr>
              <w:rPr>
                <w:sz w:val="18"/>
                <w:szCs w:val="18"/>
              </w:rPr>
            </w:pPr>
            <w:r w:rsidRPr="009306F5">
              <w:rPr>
                <w:sz w:val="18"/>
                <w:szCs w:val="18"/>
              </w:rPr>
              <w:t>54:06:010107:44</w:t>
            </w:r>
          </w:p>
        </w:tc>
        <w:tc>
          <w:tcPr>
            <w:tcW w:w="50.35pt" w:type="dxa"/>
          </w:tcPr>
          <w:p w14:paraId="6D14B43C"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4E534886"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6C1217B7" w14:textId="77777777" w:rsidR="00E728FE" w:rsidRPr="009306F5" w:rsidRDefault="00E728FE" w:rsidP="00A32749">
            <w:pPr>
              <w:rPr>
                <w:sz w:val="18"/>
                <w:szCs w:val="18"/>
              </w:rPr>
            </w:pPr>
            <w:r w:rsidRPr="009306F5">
              <w:rPr>
                <w:sz w:val="18"/>
                <w:szCs w:val="18"/>
              </w:rPr>
              <w:t>06.11.2019</w:t>
            </w:r>
          </w:p>
        </w:tc>
        <w:tc>
          <w:tcPr>
            <w:tcW w:w="60.60pt" w:type="dxa"/>
          </w:tcPr>
          <w:p w14:paraId="0D24BBEC" w14:textId="77777777" w:rsidR="00E728FE" w:rsidRPr="009306F5" w:rsidRDefault="00E728FE" w:rsidP="00A32749">
            <w:pPr>
              <w:rPr>
                <w:sz w:val="18"/>
                <w:szCs w:val="18"/>
              </w:rPr>
            </w:pPr>
            <w:r w:rsidRPr="009306F5">
              <w:rPr>
                <w:sz w:val="18"/>
                <w:szCs w:val="18"/>
              </w:rPr>
              <w:t>04.02.2005</w:t>
            </w:r>
          </w:p>
        </w:tc>
      </w:tr>
      <w:tr w:rsidR="00E728FE" w:rsidRPr="009306F5" w14:paraId="21F09AD8" w14:textId="77777777" w:rsidTr="00A32749">
        <w:tc>
          <w:tcPr>
            <w:tcW w:w="28.35pt" w:type="dxa"/>
          </w:tcPr>
          <w:p w14:paraId="14895730" w14:textId="77777777" w:rsidR="00E728FE" w:rsidRDefault="00E728FE" w:rsidP="00A32749">
            <w:pPr>
              <w:rPr>
                <w:lang w:val="en-US"/>
              </w:rPr>
            </w:pPr>
            <w:r>
              <w:rPr>
                <w:lang w:val="en-US"/>
              </w:rPr>
              <w:t>53</w:t>
            </w:r>
          </w:p>
        </w:tc>
        <w:tc>
          <w:tcPr>
            <w:tcW w:w="56.70pt" w:type="dxa"/>
          </w:tcPr>
          <w:p w14:paraId="73E27DF6" w14:textId="77777777" w:rsidR="00E728FE" w:rsidRDefault="00E728FE" w:rsidP="00A32749">
            <w:r w:rsidRPr="00134B8D">
              <w:t>1452</w:t>
            </w:r>
          </w:p>
        </w:tc>
        <w:tc>
          <w:tcPr>
            <w:tcW w:w="42.55pt" w:type="dxa"/>
          </w:tcPr>
          <w:p w14:paraId="5307490B" w14:textId="77777777" w:rsidR="00E728FE" w:rsidRDefault="00E728FE" w:rsidP="00A32749"/>
        </w:tc>
        <w:tc>
          <w:tcPr>
            <w:tcW w:w="42.50pt" w:type="dxa"/>
          </w:tcPr>
          <w:p w14:paraId="5989FC71" w14:textId="77777777" w:rsidR="00E728FE" w:rsidRDefault="00E728FE" w:rsidP="00A32749"/>
        </w:tc>
        <w:tc>
          <w:tcPr>
            <w:tcW w:w="56.70pt" w:type="dxa"/>
          </w:tcPr>
          <w:p w14:paraId="1DA665E7" w14:textId="77777777" w:rsidR="00E728FE" w:rsidRDefault="00E728FE" w:rsidP="00A32749">
            <w:r w:rsidRPr="00380AD0">
              <w:t>11.0205</w:t>
            </w:r>
          </w:p>
        </w:tc>
        <w:tc>
          <w:tcPr>
            <w:tcW w:w="49.65pt" w:type="dxa"/>
          </w:tcPr>
          <w:p w14:paraId="13A00325" w14:textId="77777777" w:rsidR="00E728FE" w:rsidRDefault="00E728FE" w:rsidP="00A32749">
            <w:r w:rsidRPr="00134B8D">
              <w:t>0.104</w:t>
            </w:r>
          </w:p>
        </w:tc>
        <w:tc>
          <w:tcPr>
            <w:tcW w:w="41.80pt" w:type="dxa"/>
          </w:tcPr>
          <w:p w14:paraId="7CA56D11" w14:textId="77777777" w:rsidR="00E728FE" w:rsidRDefault="00E728FE" w:rsidP="00A32749"/>
        </w:tc>
        <w:tc>
          <w:tcPr>
            <w:tcW w:w="57.40pt" w:type="dxa"/>
          </w:tcPr>
          <w:p w14:paraId="71562214" w14:textId="77777777" w:rsidR="00E728FE" w:rsidRDefault="00E728FE" w:rsidP="00A32749"/>
        </w:tc>
        <w:tc>
          <w:tcPr>
            <w:tcW w:w="21.25pt" w:type="dxa"/>
          </w:tcPr>
          <w:p w14:paraId="106651AE" w14:textId="77777777" w:rsidR="00E728FE" w:rsidRDefault="00E728FE" w:rsidP="00A32749"/>
        </w:tc>
        <w:tc>
          <w:tcPr>
            <w:tcW w:w="21.30pt" w:type="dxa"/>
          </w:tcPr>
          <w:p w14:paraId="40582FCA" w14:textId="77777777" w:rsidR="00E728FE" w:rsidRDefault="00E728FE" w:rsidP="00A32749"/>
        </w:tc>
        <w:tc>
          <w:tcPr>
            <w:tcW w:w="28.35pt" w:type="dxa"/>
          </w:tcPr>
          <w:p w14:paraId="122E3F56" w14:textId="77777777" w:rsidR="00E728FE" w:rsidRDefault="00E728FE" w:rsidP="00A32749"/>
        </w:tc>
        <w:tc>
          <w:tcPr>
            <w:tcW w:w="92.10pt" w:type="dxa"/>
            <w:vAlign w:val="bottom"/>
          </w:tcPr>
          <w:p w14:paraId="13408FC0" w14:textId="77777777" w:rsidR="00E728FE" w:rsidRPr="009306F5" w:rsidRDefault="00E728FE" w:rsidP="00A32749">
            <w:pPr>
              <w:rPr>
                <w:sz w:val="18"/>
                <w:szCs w:val="18"/>
              </w:rPr>
            </w:pPr>
            <w:r w:rsidRPr="009306F5">
              <w:rPr>
                <w:sz w:val="18"/>
                <w:szCs w:val="18"/>
              </w:rPr>
              <w:t>54:06:010104:35</w:t>
            </w:r>
          </w:p>
        </w:tc>
        <w:tc>
          <w:tcPr>
            <w:tcW w:w="50.35pt" w:type="dxa"/>
          </w:tcPr>
          <w:p w14:paraId="2ED7737F" w14:textId="77777777" w:rsidR="00E728FE" w:rsidRPr="009306F5" w:rsidRDefault="00E728FE" w:rsidP="00A32749">
            <w:pPr>
              <w:rPr>
                <w:sz w:val="18"/>
                <w:szCs w:val="18"/>
              </w:rPr>
            </w:pPr>
            <w:r w:rsidRPr="009306F5">
              <w:rPr>
                <w:sz w:val="18"/>
                <w:szCs w:val="18"/>
              </w:rPr>
              <w:t>Для производственных целей</w:t>
            </w:r>
          </w:p>
        </w:tc>
        <w:tc>
          <w:tcPr>
            <w:tcW w:w="45pt" w:type="dxa"/>
          </w:tcPr>
          <w:p w14:paraId="1A769233"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51D377CE" w14:textId="77777777" w:rsidR="00E728FE" w:rsidRPr="009306F5" w:rsidRDefault="00E728FE" w:rsidP="00A32749">
            <w:pPr>
              <w:rPr>
                <w:sz w:val="18"/>
                <w:szCs w:val="18"/>
              </w:rPr>
            </w:pPr>
            <w:r w:rsidRPr="009306F5">
              <w:rPr>
                <w:sz w:val="18"/>
                <w:szCs w:val="18"/>
              </w:rPr>
              <w:t>16.08.2006</w:t>
            </w:r>
          </w:p>
        </w:tc>
        <w:tc>
          <w:tcPr>
            <w:tcW w:w="60.60pt" w:type="dxa"/>
          </w:tcPr>
          <w:p w14:paraId="38A80C67" w14:textId="77777777" w:rsidR="00E728FE" w:rsidRPr="009306F5" w:rsidRDefault="00E728FE" w:rsidP="00A32749">
            <w:pPr>
              <w:rPr>
                <w:sz w:val="18"/>
                <w:szCs w:val="18"/>
              </w:rPr>
            </w:pPr>
            <w:r w:rsidRPr="009306F5">
              <w:rPr>
                <w:sz w:val="18"/>
                <w:szCs w:val="18"/>
              </w:rPr>
              <w:t>16.08.2006</w:t>
            </w:r>
          </w:p>
        </w:tc>
      </w:tr>
      <w:tr w:rsidR="00E728FE" w:rsidRPr="009306F5" w14:paraId="1DC24743" w14:textId="77777777" w:rsidTr="00A32749">
        <w:tc>
          <w:tcPr>
            <w:tcW w:w="28.35pt" w:type="dxa"/>
          </w:tcPr>
          <w:p w14:paraId="267118A0" w14:textId="77777777" w:rsidR="00E728FE" w:rsidRDefault="00E728FE" w:rsidP="00A32749">
            <w:pPr>
              <w:rPr>
                <w:lang w:val="en-US"/>
              </w:rPr>
            </w:pPr>
            <w:r>
              <w:rPr>
                <w:lang w:val="en-US"/>
              </w:rPr>
              <w:t>54</w:t>
            </w:r>
          </w:p>
        </w:tc>
        <w:tc>
          <w:tcPr>
            <w:tcW w:w="56.70pt" w:type="dxa"/>
          </w:tcPr>
          <w:p w14:paraId="5BCA88E4" w14:textId="77777777" w:rsidR="00E728FE" w:rsidRDefault="00E728FE" w:rsidP="00A32749">
            <w:r w:rsidRPr="00134B8D">
              <w:t>1622</w:t>
            </w:r>
          </w:p>
        </w:tc>
        <w:tc>
          <w:tcPr>
            <w:tcW w:w="42.55pt" w:type="dxa"/>
          </w:tcPr>
          <w:p w14:paraId="03F279B5" w14:textId="77777777" w:rsidR="00E728FE" w:rsidRDefault="00E728FE" w:rsidP="00A32749"/>
        </w:tc>
        <w:tc>
          <w:tcPr>
            <w:tcW w:w="42.50pt" w:type="dxa"/>
          </w:tcPr>
          <w:p w14:paraId="0833D74B" w14:textId="77777777" w:rsidR="00E728FE" w:rsidRDefault="00E728FE" w:rsidP="00A32749"/>
        </w:tc>
        <w:tc>
          <w:tcPr>
            <w:tcW w:w="56.70pt" w:type="dxa"/>
          </w:tcPr>
          <w:p w14:paraId="47D7171C" w14:textId="77777777" w:rsidR="00E728FE" w:rsidRDefault="00E728FE" w:rsidP="00A32749">
            <w:r w:rsidRPr="00380AD0">
              <w:t>0.7846</w:t>
            </w:r>
          </w:p>
        </w:tc>
        <w:tc>
          <w:tcPr>
            <w:tcW w:w="49.65pt" w:type="dxa"/>
          </w:tcPr>
          <w:p w14:paraId="219E7639" w14:textId="77777777" w:rsidR="00E728FE" w:rsidRDefault="00E728FE" w:rsidP="00A32749">
            <w:r w:rsidRPr="00134B8D">
              <w:t>0.041</w:t>
            </w:r>
          </w:p>
        </w:tc>
        <w:tc>
          <w:tcPr>
            <w:tcW w:w="41.80pt" w:type="dxa"/>
          </w:tcPr>
          <w:p w14:paraId="572A3582" w14:textId="77777777" w:rsidR="00E728FE" w:rsidRDefault="00E728FE" w:rsidP="00A32749"/>
        </w:tc>
        <w:tc>
          <w:tcPr>
            <w:tcW w:w="57.40pt" w:type="dxa"/>
          </w:tcPr>
          <w:p w14:paraId="09539D0A" w14:textId="77777777" w:rsidR="00E728FE" w:rsidRDefault="00E728FE" w:rsidP="00A32749"/>
        </w:tc>
        <w:tc>
          <w:tcPr>
            <w:tcW w:w="21.25pt" w:type="dxa"/>
          </w:tcPr>
          <w:p w14:paraId="67BC2FD1" w14:textId="77777777" w:rsidR="00E728FE" w:rsidRDefault="00E728FE" w:rsidP="00A32749"/>
        </w:tc>
        <w:tc>
          <w:tcPr>
            <w:tcW w:w="21.30pt" w:type="dxa"/>
          </w:tcPr>
          <w:p w14:paraId="3983650E" w14:textId="77777777" w:rsidR="00E728FE" w:rsidRDefault="00E728FE" w:rsidP="00A32749"/>
        </w:tc>
        <w:tc>
          <w:tcPr>
            <w:tcW w:w="28.35pt" w:type="dxa"/>
          </w:tcPr>
          <w:p w14:paraId="00C894CB" w14:textId="77777777" w:rsidR="00E728FE" w:rsidRDefault="00E728FE" w:rsidP="00A32749"/>
        </w:tc>
        <w:tc>
          <w:tcPr>
            <w:tcW w:w="92.10pt" w:type="dxa"/>
            <w:vAlign w:val="bottom"/>
          </w:tcPr>
          <w:p w14:paraId="2A00E6E5" w14:textId="77777777" w:rsidR="00E728FE" w:rsidRPr="009306F5" w:rsidRDefault="00E728FE" w:rsidP="00A32749">
            <w:pPr>
              <w:rPr>
                <w:sz w:val="18"/>
                <w:szCs w:val="18"/>
              </w:rPr>
            </w:pPr>
            <w:r w:rsidRPr="009306F5">
              <w:rPr>
                <w:sz w:val="18"/>
                <w:szCs w:val="18"/>
              </w:rPr>
              <w:t>54:06:010111:57</w:t>
            </w:r>
          </w:p>
        </w:tc>
        <w:tc>
          <w:tcPr>
            <w:tcW w:w="50.35pt" w:type="dxa"/>
          </w:tcPr>
          <w:p w14:paraId="7FA6AD0A" w14:textId="77777777" w:rsidR="00E728FE" w:rsidRPr="009306F5" w:rsidRDefault="00E728FE" w:rsidP="00A32749">
            <w:pPr>
              <w:rPr>
                <w:sz w:val="18"/>
                <w:szCs w:val="18"/>
              </w:rPr>
            </w:pPr>
            <w:r w:rsidRPr="009306F5">
              <w:rPr>
                <w:sz w:val="18"/>
                <w:szCs w:val="18"/>
              </w:rPr>
              <w:t>Для ведения личного подсобного хозяйства</w:t>
            </w:r>
          </w:p>
        </w:tc>
        <w:tc>
          <w:tcPr>
            <w:tcW w:w="45pt" w:type="dxa"/>
          </w:tcPr>
          <w:p w14:paraId="384959C6" w14:textId="77777777" w:rsidR="00E728FE" w:rsidRPr="009306F5" w:rsidRDefault="00E728FE" w:rsidP="00A32749">
            <w:pPr>
              <w:rPr>
                <w:sz w:val="18"/>
                <w:szCs w:val="18"/>
              </w:rPr>
            </w:pPr>
            <w:r w:rsidRPr="009306F5">
              <w:rPr>
                <w:sz w:val="18"/>
                <w:szCs w:val="18"/>
              </w:rPr>
              <w:t>Земли населенных пунктов</w:t>
            </w:r>
          </w:p>
        </w:tc>
        <w:tc>
          <w:tcPr>
            <w:tcW w:w="62pt" w:type="dxa"/>
          </w:tcPr>
          <w:p w14:paraId="7105C9D5" w14:textId="77777777" w:rsidR="00E728FE" w:rsidRPr="009306F5" w:rsidRDefault="00E728FE" w:rsidP="00A32749">
            <w:pPr>
              <w:rPr>
                <w:sz w:val="18"/>
                <w:szCs w:val="18"/>
              </w:rPr>
            </w:pPr>
            <w:r w:rsidRPr="009306F5">
              <w:rPr>
                <w:sz w:val="18"/>
                <w:szCs w:val="18"/>
              </w:rPr>
              <w:t>08.10.2021</w:t>
            </w:r>
          </w:p>
        </w:tc>
        <w:tc>
          <w:tcPr>
            <w:tcW w:w="60.60pt" w:type="dxa"/>
          </w:tcPr>
          <w:p w14:paraId="061CE678" w14:textId="77777777" w:rsidR="00E728FE" w:rsidRPr="009306F5" w:rsidRDefault="00E728FE" w:rsidP="00A32749">
            <w:pPr>
              <w:rPr>
                <w:sz w:val="18"/>
                <w:szCs w:val="18"/>
              </w:rPr>
            </w:pPr>
            <w:r w:rsidRPr="009306F5">
              <w:rPr>
                <w:sz w:val="18"/>
                <w:szCs w:val="18"/>
              </w:rPr>
              <w:t>31.01.2005</w:t>
            </w:r>
          </w:p>
        </w:tc>
      </w:tr>
      <w:tr w:rsidR="00E728FE" w:rsidRPr="009306F5" w14:paraId="6740468B" w14:textId="77777777" w:rsidTr="00A32749">
        <w:trPr>
          <w:trHeight w:val="1172"/>
        </w:trPr>
        <w:tc>
          <w:tcPr>
            <w:tcW w:w="28.35pt" w:type="dxa"/>
          </w:tcPr>
          <w:p w14:paraId="41349B9F" w14:textId="77777777" w:rsidR="00E728FE" w:rsidRDefault="00E728FE" w:rsidP="00A32749">
            <w:pPr>
              <w:rPr>
                <w:lang w:val="en-US"/>
              </w:rPr>
            </w:pPr>
            <w:r>
              <w:rPr>
                <w:lang w:val="en-US"/>
              </w:rPr>
              <w:t>55</w:t>
            </w:r>
          </w:p>
        </w:tc>
        <w:tc>
          <w:tcPr>
            <w:tcW w:w="56.70pt" w:type="dxa"/>
          </w:tcPr>
          <w:p w14:paraId="1A430B24" w14:textId="77777777" w:rsidR="00E728FE" w:rsidRDefault="00E728FE" w:rsidP="00A32749">
            <w:r w:rsidRPr="00134B8D">
              <w:t>1699</w:t>
            </w:r>
          </w:p>
        </w:tc>
        <w:tc>
          <w:tcPr>
            <w:tcW w:w="42.55pt" w:type="dxa"/>
          </w:tcPr>
          <w:p w14:paraId="190F1888" w14:textId="77777777" w:rsidR="00E728FE" w:rsidRDefault="00E728FE" w:rsidP="00A32749"/>
        </w:tc>
        <w:tc>
          <w:tcPr>
            <w:tcW w:w="42.50pt" w:type="dxa"/>
          </w:tcPr>
          <w:p w14:paraId="732CD293" w14:textId="77777777" w:rsidR="00E728FE" w:rsidRDefault="00E728FE" w:rsidP="00A32749"/>
        </w:tc>
        <w:tc>
          <w:tcPr>
            <w:tcW w:w="56.70pt" w:type="dxa"/>
          </w:tcPr>
          <w:p w14:paraId="199741F3" w14:textId="77777777" w:rsidR="00E728FE" w:rsidRDefault="00E728FE" w:rsidP="00A32749">
            <w:r w:rsidRPr="00380AD0">
              <w:t>0.3527</w:t>
            </w:r>
          </w:p>
        </w:tc>
        <w:tc>
          <w:tcPr>
            <w:tcW w:w="49.65pt" w:type="dxa"/>
          </w:tcPr>
          <w:p w14:paraId="5AC9B428" w14:textId="77777777" w:rsidR="00E728FE" w:rsidRDefault="00E728FE" w:rsidP="00A32749">
            <w:r w:rsidRPr="00134B8D">
              <w:t>0.0005</w:t>
            </w:r>
          </w:p>
        </w:tc>
        <w:tc>
          <w:tcPr>
            <w:tcW w:w="41.80pt" w:type="dxa"/>
          </w:tcPr>
          <w:p w14:paraId="07115B2B" w14:textId="77777777" w:rsidR="00E728FE" w:rsidRDefault="00E728FE" w:rsidP="00A32749"/>
        </w:tc>
        <w:tc>
          <w:tcPr>
            <w:tcW w:w="57.40pt" w:type="dxa"/>
          </w:tcPr>
          <w:p w14:paraId="3FE34508" w14:textId="77777777" w:rsidR="00E728FE" w:rsidRDefault="00E728FE" w:rsidP="00A32749"/>
        </w:tc>
        <w:tc>
          <w:tcPr>
            <w:tcW w:w="21.25pt" w:type="dxa"/>
          </w:tcPr>
          <w:p w14:paraId="0CDC1788" w14:textId="77777777" w:rsidR="00E728FE" w:rsidRDefault="00E728FE" w:rsidP="00A32749"/>
        </w:tc>
        <w:tc>
          <w:tcPr>
            <w:tcW w:w="21.30pt" w:type="dxa"/>
          </w:tcPr>
          <w:p w14:paraId="727F64CA" w14:textId="77777777" w:rsidR="00E728FE" w:rsidRDefault="00E728FE" w:rsidP="00A32749"/>
        </w:tc>
        <w:tc>
          <w:tcPr>
            <w:tcW w:w="28.35pt" w:type="dxa"/>
          </w:tcPr>
          <w:p w14:paraId="1C4A95EB" w14:textId="77777777" w:rsidR="00E728FE" w:rsidRDefault="00E728FE" w:rsidP="00A32749"/>
        </w:tc>
        <w:tc>
          <w:tcPr>
            <w:tcW w:w="92.10pt" w:type="dxa"/>
            <w:vAlign w:val="bottom"/>
          </w:tcPr>
          <w:p w14:paraId="746607A6" w14:textId="77777777" w:rsidR="00E728FE" w:rsidRPr="009306F5" w:rsidRDefault="00E728FE" w:rsidP="00A32749">
            <w:pPr>
              <w:rPr>
                <w:sz w:val="18"/>
                <w:szCs w:val="18"/>
              </w:rPr>
            </w:pPr>
            <w:r w:rsidRPr="009306F5">
              <w:rPr>
                <w:sz w:val="18"/>
                <w:szCs w:val="18"/>
                <w:lang w:val="en-US"/>
              </w:rPr>
              <w:t>54:06:000000:39 (54:06:010129:45)</w:t>
            </w:r>
          </w:p>
        </w:tc>
        <w:tc>
          <w:tcPr>
            <w:tcW w:w="50.35pt" w:type="dxa"/>
          </w:tcPr>
          <w:p w14:paraId="09405CC0" w14:textId="77777777" w:rsidR="00E728FE" w:rsidRPr="009306F5" w:rsidRDefault="00E728FE" w:rsidP="00A32749">
            <w:pPr>
              <w:rPr>
                <w:sz w:val="18"/>
                <w:szCs w:val="18"/>
              </w:rPr>
            </w:pPr>
            <w:r w:rsidRPr="009306F5">
              <w:rPr>
                <w:sz w:val="18"/>
                <w:szCs w:val="18"/>
              </w:rPr>
              <w:t>Для размещений и использования по назначению объектов энергетики</w:t>
            </w:r>
          </w:p>
        </w:tc>
        <w:tc>
          <w:tcPr>
            <w:tcW w:w="45pt" w:type="dxa"/>
          </w:tcPr>
          <w:p w14:paraId="0532E588" w14:textId="77777777" w:rsidR="00E728FE" w:rsidRPr="009306F5" w:rsidRDefault="00E728FE" w:rsidP="00A32749">
            <w:pPr>
              <w:rPr>
                <w:sz w:val="18"/>
                <w:szCs w:val="18"/>
              </w:rPr>
            </w:pPr>
            <w:r w:rsidRPr="009306F5">
              <w:rPr>
                <w:sz w:val="18"/>
                <w:szCs w:val="18"/>
              </w:rPr>
              <w:t>Земли населённых пунктов</w:t>
            </w:r>
          </w:p>
        </w:tc>
        <w:tc>
          <w:tcPr>
            <w:tcW w:w="62pt" w:type="dxa"/>
          </w:tcPr>
          <w:p w14:paraId="0C9C333A" w14:textId="77777777" w:rsidR="00E728FE" w:rsidRPr="009306F5" w:rsidRDefault="00E728FE" w:rsidP="00A32749">
            <w:pPr>
              <w:rPr>
                <w:sz w:val="18"/>
                <w:szCs w:val="18"/>
              </w:rPr>
            </w:pPr>
            <w:r w:rsidRPr="00E76FDB">
              <w:rPr>
                <w:sz w:val="18"/>
                <w:szCs w:val="18"/>
              </w:rPr>
              <w:t>03.04.1992</w:t>
            </w:r>
          </w:p>
        </w:tc>
        <w:tc>
          <w:tcPr>
            <w:tcW w:w="60.60pt" w:type="dxa"/>
          </w:tcPr>
          <w:p w14:paraId="5F6600F9" w14:textId="77777777" w:rsidR="00E728FE" w:rsidRPr="009306F5" w:rsidRDefault="00E728FE" w:rsidP="00A32749">
            <w:pPr>
              <w:rPr>
                <w:sz w:val="18"/>
                <w:szCs w:val="18"/>
              </w:rPr>
            </w:pPr>
            <w:r w:rsidRPr="00E76FDB">
              <w:rPr>
                <w:sz w:val="18"/>
                <w:szCs w:val="18"/>
              </w:rPr>
              <w:t>03.04.1992</w:t>
            </w:r>
          </w:p>
        </w:tc>
      </w:tr>
      <w:tr w:rsidR="00E728FE" w:rsidRPr="009306F5" w14:paraId="30879105" w14:textId="77777777" w:rsidTr="00A32749">
        <w:tc>
          <w:tcPr>
            <w:tcW w:w="28.35pt" w:type="dxa"/>
          </w:tcPr>
          <w:p w14:paraId="27DF2687" w14:textId="77777777" w:rsidR="00E728FE" w:rsidRDefault="00E728FE" w:rsidP="00A32749">
            <w:pPr>
              <w:rPr>
                <w:lang w:val="en-US"/>
              </w:rPr>
            </w:pPr>
            <w:r>
              <w:rPr>
                <w:lang w:val="en-US"/>
              </w:rPr>
              <w:t>56</w:t>
            </w:r>
          </w:p>
        </w:tc>
        <w:tc>
          <w:tcPr>
            <w:tcW w:w="56.70pt" w:type="dxa"/>
          </w:tcPr>
          <w:p w14:paraId="36D5CF54" w14:textId="77777777" w:rsidR="00E728FE" w:rsidRDefault="00E728FE" w:rsidP="00A32749">
            <w:r w:rsidRPr="00134B8D">
              <w:t>1699</w:t>
            </w:r>
          </w:p>
        </w:tc>
        <w:tc>
          <w:tcPr>
            <w:tcW w:w="42.55pt" w:type="dxa"/>
          </w:tcPr>
          <w:p w14:paraId="437F8B87" w14:textId="77777777" w:rsidR="00E728FE" w:rsidRDefault="00E728FE" w:rsidP="00A32749"/>
        </w:tc>
        <w:tc>
          <w:tcPr>
            <w:tcW w:w="42.50pt" w:type="dxa"/>
          </w:tcPr>
          <w:p w14:paraId="0F1894DC" w14:textId="77777777" w:rsidR="00E728FE" w:rsidRDefault="00E728FE" w:rsidP="00A32749"/>
        </w:tc>
        <w:tc>
          <w:tcPr>
            <w:tcW w:w="56.70pt" w:type="dxa"/>
          </w:tcPr>
          <w:p w14:paraId="3D137518" w14:textId="77777777" w:rsidR="00E728FE" w:rsidRDefault="00E728FE" w:rsidP="00A32749">
            <w:r w:rsidRPr="00380AD0">
              <w:t>0.3527</w:t>
            </w:r>
          </w:p>
        </w:tc>
        <w:tc>
          <w:tcPr>
            <w:tcW w:w="49.65pt" w:type="dxa"/>
          </w:tcPr>
          <w:p w14:paraId="2E7FE3E6" w14:textId="77777777" w:rsidR="00E728FE" w:rsidRDefault="00E728FE" w:rsidP="00A32749">
            <w:r w:rsidRPr="00134B8D">
              <w:t>0.0002</w:t>
            </w:r>
          </w:p>
        </w:tc>
        <w:tc>
          <w:tcPr>
            <w:tcW w:w="41.80pt" w:type="dxa"/>
          </w:tcPr>
          <w:p w14:paraId="7B56C1A6" w14:textId="77777777" w:rsidR="00E728FE" w:rsidRDefault="00E728FE" w:rsidP="00A32749"/>
        </w:tc>
        <w:tc>
          <w:tcPr>
            <w:tcW w:w="57.40pt" w:type="dxa"/>
          </w:tcPr>
          <w:p w14:paraId="4A4FE801" w14:textId="77777777" w:rsidR="00E728FE" w:rsidRDefault="00E728FE" w:rsidP="00A32749"/>
        </w:tc>
        <w:tc>
          <w:tcPr>
            <w:tcW w:w="21.25pt" w:type="dxa"/>
          </w:tcPr>
          <w:p w14:paraId="76843B03" w14:textId="77777777" w:rsidR="00E728FE" w:rsidRDefault="00E728FE" w:rsidP="00A32749"/>
        </w:tc>
        <w:tc>
          <w:tcPr>
            <w:tcW w:w="21.30pt" w:type="dxa"/>
          </w:tcPr>
          <w:p w14:paraId="49D8DB53" w14:textId="77777777" w:rsidR="00E728FE" w:rsidRDefault="00E728FE" w:rsidP="00A32749"/>
        </w:tc>
        <w:tc>
          <w:tcPr>
            <w:tcW w:w="28.35pt" w:type="dxa"/>
          </w:tcPr>
          <w:p w14:paraId="1F62D519" w14:textId="77777777" w:rsidR="00E728FE" w:rsidRDefault="00E728FE" w:rsidP="00A32749"/>
        </w:tc>
        <w:tc>
          <w:tcPr>
            <w:tcW w:w="92.10pt" w:type="dxa"/>
          </w:tcPr>
          <w:p w14:paraId="2D95E0AC" w14:textId="77777777" w:rsidR="00E728FE" w:rsidRPr="009306F5" w:rsidRDefault="00E728FE" w:rsidP="00A32749">
            <w:pPr>
              <w:rPr>
                <w:sz w:val="18"/>
                <w:szCs w:val="18"/>
                <w:lang w:val="en-US"/>
              </w:rPr>
            </w:pPr>
            <w:r w:rsidRPr="009306F5">
              <w:rPr>
                <w:sz w:val="18"/>
                <w:szCs w:val="18"/>
                <w:lang w:val="en-US"/>
              </w:rPr>
              <w:t>54:06:000000:39 (54:06:010129:46)</w:t>
            </w:r>
          </w:p>
        </w:tc>
        <w:tc>
          <w:tcPr>
            <w:tcW w:w="50.35pt" w:type="dxa"/>
          </w:tcPr>
          <w:p w14:paraId="69D8EFFD" w14:textId="77777777" w:rsidR="00E728FE" w:rsidRPr="009306F5" w:rsidRDefault="00E728FE" w:rsidP="00A32749">
            <w:pPr>
              <w:rPr>
                <w:sz w:val="18"/>
                <w:szCs w:val="18"/>
              </w:rPr>
            </w:pPr>
            <w:r w:rsidRPr="009306F5">
              <w:rPr>
                <w:sz w:val="18"/>
                <w:szCs w:val="18"/>
              </w:rPr>
              <w:t>Для размещений и использования по назначению объектов энергетики</w:t>
            </w:r>
          </w:p>
        </w:tc>
        <w:tc>
          <w:tcPr>
            <w:tcW w:w="45pt" w:type="dxa"/>
          </w:tcPr>
          <w:p w14:paraId="427B9E04" w14:textId="77777777" w:rsidR="00E728FE" w:rsidRPr="009306F5" w:rsidRDefault="00E728FE" w:rsidP="00A32749">
            <w:pPr>
              <w:rPr>
                <w:sz w:val="18"/>
                <w:szCs w:val="18"/>
              </w:rPr>
            </w:pPr>
            <w:r w:rsidRPr="009306F5">
              <w:rPr>
                <w:sz w:val="18"/>
                <w:szCs w:val="18"/>
              </w:rPr>
              <w:t>Земли населённых пунктов</w:t>
            </w:r>
          </w:p>
        </w:tc>
        <w:tc>
          <w:tcPr>
            <w:tcW w:w="62pt" w:type="dxa"/>
          </w:tcPr>
          <w:p w14:paraId="1B69E8E1" w14:textId="77777777" w:rsidR="00E728FE" w:rsidRPr="009306F5" w:rsidRDefault="00E728FE" w:rsidP="00A32749">
            <w:pPr>
              <w:rPr>
                <w:sz w:val="18"/>
                <w:szCs w:val="18"/>
              </w:rPr>
            </w:pPr>
            <w:r w:rsidRPr="00E76FDB">
              <w:rPr>
                <w:sz w:val="18"/>
                <w:szCs w:val="18"/>
              </w:rPr>
              <w:t>03.04.1992</w:t>
            </w:r>
          </w:p>
        </w:tc>
        <w:tc>
          <w:tcPr>
            <w:tcW w:w="60.60pt" w:type="dxa"/>
          </w:tcPr>
          <w:p w14:paraId="4917C905" w14:textId="77777777" w:rsidR="00E728FE" w:rsidRPr="009306F5" w:rsidRDefault="00E728FE" w:rsidP="00A32749">
            <w:pPr>
              <w:rPr>
                <w:sz w:val="18"/>
                <w:szCs w:val="18"/>
              </w:rPr>
            </w:pPr>
            <w:r w:rsidRPr="00E76FDB">
              <w:rPr>
                <w:sz w:val="18"/>
                <w:szCs w:val="18"/>
              </w:rPr>
              <w:t>03.04.1992</w:t>
            </w:r>
          </w:p>
        </w:tc>
      </w:tr>
    </w:tbl>
    <w:p w14:paraId="03E02CE7" w14:textId="77777777" w:rsidR="00E728FE" w:rsidRDefault="00E728FE" w:rsidP="00E728FE">
      <w:pPr>
        <w:ind w:firstLine="35.45pt"/>
        <w:rPr>
          <w:lang w:eastAsia="ar-SA" w:bidi="en-US"/>
        </w:rPr>
      </w:pPr>
    </w:p>
    <w:sectPr w:rsidR="00E728FE" w:rsidSect="00E728FE">
      <w:pgSz w:w="841.90pt" w:h="595.30pt" w:orient="landscape"/>
      <w:pgMar w:top="85.05pt" w:right="70.90pt" w:bottom="42.55pt" w:left="56.70pt" w:header="34pt" w:footer="34pt" w:gutter="0pt"/>
      <w:cols w:space="35.40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413CB65D" w14:textId="77777777" w:rsidR="00EB624D" w:rsidRDefault="00EB624D" w:rsidP="009D69D2">
      <w:r>
        <w:separator/>
      </w:r>
    </w:p>
  </w:endnote>
  <w:endnote w:type="continuationSeparator" w:id="0">
    <w:p w14:paraId="42AD7793" w14:textId="77777777" w:rsidR="00EB624D" w:rsidRDefault="00EB624D" w:rsidP="009D69D2">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characterSet="windows-1251"/>
    <w:family w:val="modern"/>
    <w:pitch w:val="fixed"/>
    <w:sig w:usb0="E0002EFF" w:usb1="C0007843" w:usb2="00000009" w:usb3="00000000" w:csb0="000001FF" w:csb1="00000000"/>
  </w:font>
  <w:font w:name="Times New Roman">
    <w:panose1 w:val="02020603050405020304"/>
    <w:charset w:characterSet="windows-1251"/>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StarSymbol">
    <w:altName w:val="MS Mincho"/>
    <w:panose1 w:val="00000000000000000000"/>
    <w:charset w:characterSet="shift_jis"/>
    <w:family w:val="auto"/>
    <w:notTrueType/>
    <w:pitch w:val="default"/>
    <w:sig w:usb0="00000000" w:usb1="08070000" w:usb2="00000010" w:usb3="00000000" w:csb0="00020000" w:csb1="00000000"/>
  </w:font>
  <w:font w:name="OpenSymbol">
    <w:altName w:val="Times New Roman"/>
    <w:charset w:characterSet="iso-8859-1"/>
    <w:family w:val="auto"/>
    <w:pitch w:val="variable"/>
    <w:sig w:usb0="800000AF" w:usb1="1001ECEA" w:usb2="00000000" w:usb3="00000000" w:csb0="00000001" w:csb1="00000000"/>
  </w:font>
  <w:font w:name="Arial">
    <w:panose1 w:val="020B0604020202020204"/>
    <w:charset w:characterSet="windows-1251"/>
    <w:family w:val="swiss"/>
    <w:pitch w:val="variable"/>
    <w:sig w:usb0="E0002EFF" w:usb1="C000785B" w:usb2="00000009" w:usb3="00000000" w:csb0="000001FF" w:csb1="00000000"/>
  </w:font>
  <w:font w:name="Tunga">
    <w:panose1 w:val="00000400000000000000"/>
    <w:charset w:characterSet="iso-8859-1"/>
    <w:family w:val="swiss"/>
    <w:pitch w:val="variable"/>
    <w:sig w:usb0="00400003" w:usb1="00000000" w:usb2="00000000" w:usb3="00000000" w:csb0="00000001" w:csb1="00000000"/>
  </w:font>
  <w:font w:name="Wingdings">
    <w:panose1 w:val="05000000000000000000"/>
    <w:family w:val="auto"/>
    <w:pitch w:val="variable"/>
    <w:sig w:usb0="00000000" w:usb1="10000000" w:usb2="00000000" w:usb3="00000000" w:csb0="80000000" w:csb1="00000000"/>
  </w:font>
  <w:font w:name="Calibri">
    <w:panose1 w:val="020F0502020204030204"/>
    <w:charset w:characterSet="windows-1251"/>
    <w:family w:val="swiss"/>
    <w:pitch w:val="variable"/>
    <w:sig w:usb0="E4002EFF" w:usb1="C000247B" w:usb2="00000009" w:usb3="00000000" w:csb0="000001FF" w:csb1="00000000"/>
  </w:font>
  <w:font w:name="Tahoma">
    <w:panose1 w:val="020B0604030504040204"/>
    <w:charset w:characterSet="windows-1251"/>
    <w:family w:val="swiss"/>
    <w:pitch w:val="variable"/>
    <w:sig w:usb0="E1002EFF" w:usb1="C000605B" w:usb2="00000029" w:usb3="00000000" w:csb0="000101FF" w:csb1="00000000"/>
  </w:font>
  <w:font w:name="Cambria">
    <w:panose1 w:val="02040503050406030204"/>
    <w:charset w:characterSet="windows-1251"/>
    <w:family w:val="roman"/>
    <w:pitch w:val="variable"/>
    <w:sig w:usb0="E00006FF" w:usb1="420024FF" w:usb2="02000000" w:usb3="00000000" w:csb0="0000019F" w:csb1="00000000"/>
  </w:font>
  <w:font w:name="Verdana">
    <w:panose1 w:val="020B0604030504040204"/>
    <w:charset w:characterSet="windows-1251"/>
    <w:family w:val="swiss"/>
    <w:pitch w:val="variable"/>
    <w:sig w:usb0="A00006FF" w:usb1="4000205B" w:usb2="00000010" w:usb3="00000000" w:csb0="0000019F" w:csb1="00000000"/>
  </w:font>
  <w:font w:name="Arial Narrow">
    <w:panose1 w:val="020B0606020202030204"/>
    <w:charset w:characterSet="windows-1251"/>
    <w:family w:val="swiss"/>
    <w:pitch w:val="variable"/>
    <w:sig w:usb0="00000287" w:usb1="00000800" w:usb2="00000000" w:usb3="00000000" w:csb0="0000009F" w:csb1="00000000"/>
  </w:font>
  <w:font w:name="Trebuchet MS">
    <w:panose1 w:val="020B0603020202020204"/>
    <w:charset w:characterSet="windows-1251"/>
    <w:family w:val="swiss"/>
    <w:pitch w:val="variable"/>
    <w:sig w:usb0="00000687" w:usb1="00000000" w:usb2="00000000" w:usb3="00000000" w:csb0="0000009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629D31C8" w14:textId="7EAC64AB" w:rsidR="00194513" w:rsidRPr="00413999" w:rsidRDefault="00194513" w:rsidP="00413999">
    <w:pPr>
      <w:pStyle w:val="af7"/>
    </w:pPr>
  </w:p>
</w:ftr>
</file>

<file path=word/footer2.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03A7CE9A" w14:textId="7CEA49C3" w:rsidR="00194513" w:rsidRPr="00413999" w:rsidRDefault="00194513" w:rsidP="00413999">
    <w:pPr>
      <w:pStyle w:val="af7"/>
    </w:pP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00A1BEC3" w14:textId="77777777" w:rsidR="00EB624D" w:rsidRDefault="00EB624D" w:rsidP="009D69D2">
      <w:r>
        <w:separator/>
      </w:r>
    </w:p>
  </w:footnote>
  <w:footnote w:type="continuationSeparator" w:id="0">
    <w:p w14:paraId="5E1E2DE6" w14:textId="77777777" w:rsidR="00EB624D" w:rsidRDefault="00EB624D" w:rsidP="009D69D2">
      <w:r>
        <w:continuationSeparator/>
      </w:r>
    </w:p>
  </w:footnote>
  <w:footnote w:id="1">
    <w:p w14:paraId="40DBC04D" w14:textId="56E82509" w:rsidR="00022933" w:rsidRDefault="00022933" w:rsidP="00022933">
      <w:pPr>
        <w:ind w:firstLine="35.45pt"/>
      </w:pPr>
      <w:r w:rsidRPr="00972410">
        <w:rPr>
          <w:rStyle w:val="121"/>
          <w:sz w:val="20"/>
        </w:rPr>
        <w:footnoteRef/>
      </w:r>
      <w:r w:rsidRPr="00972410">
        <w:rPr>
          <w:sz w:val="20"/>
        </w:rPr>
        <w:t xml:space="preserve"> </w:t>
      </w:r>
      <w:r w:rsidRPr="00972410">
        <w:rPr>
          <w:i/>
          <w:sz w:val="20"/>
        </w:rPr>
        <w:t>Водоохранные зоны установлены в соответствии со статьёй 65 Водного кодекса Российской Федерации</w:t>
      </w:r>
    </w:p>
  </w:footnote>
  <w:footnote w:id="2">
    <w:p w14:paraId="34ADEBFA" w14:textId="77777777" w:rsidR="009C5644" w:rsidRDefault="009C5644" w:rsidP="009C5644">
      <w:pPr>
        <w:ind w:firstLine="35.45pt"/>
      </w:pPr>
      <w:r w:rsidRPr="00972410">
        <w:rPr>
          <w:rStyle w:val="121"/>
          <w:sz w:val="20"/>
        </w:rPr>
        <w:footnoteRef/>
      </w:r>
      <w:r w:rsidRPr="00972410">
        <w:rPr>
          <w:sz w:val="20"/>
        </w:rPr>
        <w:t xml:space="preserve"> </w:t>
      </w:r>
      <w:r w:rsidRPr="00972410">
        <w:rPr>
          <w:i/>
          <w:sz w:val="20"/>
        </w:rPr>
        <w:t>Водоохранные зоны установлены в соответствии со статьёй 65 Водного кодекса Российской Федерации</w:t>
      </w:r>
    </w:p>
  </w:footnote>
</w:footnotes>
</file>

<file path=word/header1.xml><?xml version="1.0" encoding="utf-8"?>
<w:hd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sdt>
    <w:sdtPr>
      <w:id w:val="846520855"/>
      <w:docPartObj>
        <w:docPartGallery w:val="Page Numbers (Top of Page)"/>
        <w:docPartUnique/>
      </w:docPartObj>
    </w:sdtPr>
    <w:sdtEndPr/>
    <w:sdtContent>
      <w:p w14:paraId="6C5CBC75" w14:textId="42281FF3" w:rsidR="00194513" w:rsidRPr="00413999" w:rsidRDefault="00194513" w:rsidP="006F226D">
        <w:pPr>
          <w:pStyle w:val="af5"/>
          <w:jc w:val="center"/>
        </w:pPr>
        <w:r>
          <w:fldChar w:fldCharType="begin"/>
        </w:r>
        <w:r>
          <w:instrText>PAGE   \* MERGEFORMAT</w:instrText>
        </w:r>
        <w:r>
          <w:fldChar w:fldCharType="separate"/>
        </w:r>
        <w:r w:rsidR="002F5716">
          <w:rPr>
            <w:noProof/>
          </w:rPr>
          <w:t>3</w:t>
        </w:r>
        <w:r>
          <w:fldChar w:fldCharType="end"/>
        </w:r>
      </w:p>
    </w:sdtContent>
  </w:sdt>
</w:hdr>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00000002"/>
    <w:multiLevelType w:val="singleLevel"/>
    <w:tmpl w:val="00000002"/>
    <w:name w:val="WW8Num2"/>
    <w:lvl w:ilvl="0">
      <w:start w:val="1"/>
      <w:numFmt w:val="decimal"/>
      <w:lvlText w:val="%1."/>
      <w:lvlJc w:val="start"/>
      <w:pPr>
        <w:tabs>
          <w:tab w:val="num" w:pos="0pt"/>
        </w:tabs>
        <w:ind w:start="60pt" w:hanging="24pt"/>
      </w:pPr>
      <w:rPr>
        <w:rFonts w:ascii="Courier New" w:hAnsi="Courier New"/>
      </w:rPr>
    </w:lvl>
  </w:abstractNum>
  <w:abstractNum w:abstractNumId="1" w15:restartNumberingAfterBreak="0">
    <w:nsid w:val="00000003"/>
    <w:multiLevelType w:val="multilevel"/>
    <w:tmpl w:val="00000003"/>
    <w:name w:val="WW8Num3"/>
    <w:lvl w:ilvl="0">
      <w:start w:val="1"/>
      <w:numFmt w:val="bullet"/>
      <w:lvlText w:val=""/>
      <w:lvlJc w:val="start"/>
      <w:pPr>
        <w:tabs>
          <w:tab w:val="num" w:pos="36pt"/>
        </w:tabs>
        <w:ind w:start="0pt" w:firstLine="0pt"/>
      </w:pPr>
      <w:rPr>
        <w:rFonts w:ascii="Symbol" w:hAnsi="Symbol" w:cs="StarSymbol"/>
        <w:sz w:val="18"/>
        <w:szCs w:val="18"/>
      </w:rPr>
    </w:lvl>
    <w:lvl w:ilvl="1">
      <w:start w:val="1"/>
      <w:numFmt w:val="decimal"/>
      <w:lvlText w:val="%2."/>
      <w:lvlJc w:val="start"/>
      <w:pPr>
        <w:tabs>
          <w:tab w:val="num" w:pos="54pt"/>
        </w:tabs>
        <w:ind w:start="54pt" w:hanging="18pt"/>
      </w:pPr>
    </w:lvl>
    <w:lvl w:ilvl="2">
      <w:start w:val="1"/>
      <w:numFmt w:val="decimal"/>
      <w:lvlText w:val="%3."/>
      <w:lvlJc w:val="start"/>
      <w:pPr>
        <w:tabs>
          <w:tab w:val="num" w:pos="72pt"/>
        </w:tabs>
        <w:ind w:start="72pt" w:hanging="18pt"/>
      </w:pPr>
    </w:lvl>
    <w:lvl w:ilvl="3">
      <w:start w:val="1"/>
      <w:numFmt w:val="decimal"/>
      <w:lvlText w:val="%4."/>
      <w:lvlJc w:val="start"/>
      <w:pPr>
        <w:tabs>
          <w:tab w:val="num" w:pos="90pt"/>
        </w:tabs>
        <w:ind w:start="90pt" w:hanging="18pt"/>
      </w:pPr>
    </w:lvl>
    <w:lvl w:ilvl="4">
      <w:start w:val="1"/>
      <w:numFmt w:val="decimal"/>
      <w:lvlText w:val="%5."/>
      <w:lvlJc w:val="start"/>
      <w:pPr>
        <w:tabs>
          <w:tab w:val="num" w:pos="108pt"/>
        </w:tabs>
        <w:ind w:start="108pt" w:hanging="18pt"/>
      </w:pPr>
    </w:lvl>
    <w:lvl w:ilvl="5">
      <w:start w:val="1"/>
      <w:numFmt w:val="decimal"/>
      <w:lvlText w:val="%6."/>
      <w:lvlJc w:val="start"/>
      <w:pPr>
        <w:tabs>
          <w:tab w:val="num" w:pos="126pt"/>
        </w:tabs>
        <w:ind w:start="126pt" w:hanging="18pt"/>
      </w:pPr>
    </w:lvl>
    <w:lvl w:ilvl="6">
      <w:start w:val="1"/>
      <w:numFmt w:val="decimal"/>
      <w:lvlText w:val="%7."/>
      <w:lvlJc w:val="start"/>
      <w:pPr>
        <w:tabs>
          <w:tab w:val="num" w:pos="144pt"/>
        </w:tabs>
        <w:ind w:start="144pt" w:hanging="18pt"/>
      </w:pPr>
    </w:lvl>
    <w:lvl w:ilvl="7">
      <w:start w:val="1"/>
      <w:numFmt w:val="decimal"/>
      <w:lvlText w:val="%8."/>
      <w:lvlJc w:val="start"/>
      <w:pPr>
        <w:tabs>
          <w:tab w:val="num" w:pos="162pt"/>
        </w:tabs>
        <w:ind w:start="162pt" w:hanging="18pt"/>
      </w:pPr>
    </w:lvl>
    <w:lvl w:ilvl="8">
      <w:start w:val="1"/>
      <w:numFmt w:val="decimal"/>
      <w:lvlText w:val="%9."/>
      <w:lvlJc w:val="start"/>
      <w:pPr>
        <w:tabs>
          <w:tab w:val="num" w:pos="180pt"/>
        </w:tabs>
        <w:ind w:start="180pt" w:hanging="18pt"/>
      </w:pPr>
    </w:lvl>
  </w:abstractNum>
  <w:abstractNum w:abstractNumId="2" w15:restartNumberingAfterBreak="0">
    <w:nsid w:val="00000004"/>
    <w:multiLevelType w:val="singleLevel"/>
    <w:tmpl w:val="00000004"/>
    <w:name w:val="WW8Num4"/>
    <w:lvl w:ilvl="0">
      <w:start w:val="1"/>
      <w:numFmt w:val="bullet"/>
      <w:lvlText w:val=""/>
      <w:lvlJc w:val="start"/>
      <w:pPr>
        <w:tabs>
          <w:tab w:val="num" w:pos="36pt"/>
        </w:tabs>
        <w:ind w:start="36pt" w:hanging="18pt"/>
      </w:pPr>
      <w:rPr>
        <w:rFonts w:ascii="Symbol" w:hAnsi="Symbol" w:cs="StarSymbol"/>
        <w:sz w:val="18"/>
        <w:szCs w:val="18"/>
      </w:rPr>
    </w:lvl>
  </w:abstractNum>
  <w:abstractNum w:abstractNumId="3" w15:restartNumberingAfterBreak="0">
    <w:nsid w:val="00000005"/>
    <w:multiLevelType w:val="singleLevel"/>
    <w:tmpl w:val="00000005"/>
    <w:name w:val="WW8Num5"/>
    <w:lvl w:ilvl="0">
      <w:start w:val="1"/>
      <w:numFmt w:val="bullet"/>
      <w:lvlText w:val=""/>
      <w:lvlJc w:val="start"/>
      <w:pPr>
        <w:tabs>
          <w:tab w:val="num" w:pos="36pt"/>
        </w:tabs>
        <w:ind w:start="36pt" w:hanging="18pt"/>
      </w:pPr>
      <w:rPr>
        <w:rFonts w:ascii="Symbol" w:hAnsi="Symbol" w:cs="OpenSymbol"/>
      </w:rPr>
    </w:lvl>
  </w:abstractNum>
  <w:abstractNum w:abstractNumId="4" w15:restartNumberingAfterBreak="0">
    <w:nsid w:val="00000006"/>
    <w:multiLevelType w:val="singleLevel"/>
    <w:tmpl w:val="00000006"/>
    <w:name w:val="WW8Num6"/>
    <w:lvl w:ilvl="0">
      <w:start w:val="1"/>
      <w:numFmt w:val="decimal"/>
      <w:lvlText w:val="%1."/>
      <w:lvlJc w:val="start"/>
      <w:pPr>
        <w:tabs>
          <w:tab w:val="num" w:pos="0pt"/>
        </w:tabs>
        <w:ind w:start="36pt" w:hanging="18pt"/>
      </w:pPr>
    </w:lvl>
  </w:abstractNum>
  <w:abstractNum w:abstractNumId="5" w15:restartNumberingAfterBreak="0">
    <w:nsid w:val="00000009"/>
    <w:multiLevelType w:val="singleLevel"/>
    <w:tmpl w:val="00000009"/>
    <w:name w:val="WW8Num9"/>
    <w:lvl w:ilvl="0">
      <w:start w:val="1"/>
      <w:numFmt w:val="bullet"/>
      <w:lvlText w:val=""/>
      <w:lvlJc w:val="start"/>
      <w:pPr>
        <w:tabs>
          <w:tab w:val="num" w:pos="0pt"/>
        </w:tabs>
        <w:ind w:start="36pt" w:hanging="18pt"/>
      </w:pPr>
      <w:rPr>
        <w:rFonts w:ascii="Symbol" w:hAnsi="Symbol"/>
      </w:rPr>
    </w:lvl>
  </w:abstractNum>
  <w:abstractNum w:abstractNumId="6" w15:restartNumberingAfterBreak="0">
    <w:nsid w:val="0000000E"/>
    <w:multiLevelType w:val="singleLevel"/>
    <w:tmpl w:val="0000000E"/>
    <w:name w:val="WW8Num14"/>
    <w:lvl w:ilvl="0">
      <w:start w:val="1"/>
      <w:numFmt w:val="bullet"/>
      <w:lvlText w:val=""/>
      <w:lvlJc w:val="start"/>
      <w:pPr>
        <w:tabs>
          <w:tab w:val="num" w:pos="0pt"/>
        </w:tabs>
        <w:ind w:start="36pt" w:hanging="18pt"/>
      </w:pPr>
      <w:rPr>
        <w:rFonts w:ascii="Symbol" w:hAnsi="Symbol"/>
      </w:rPr>
    </w:lvl>
  </w:abstractNum>
  <w:abstractNum w:abstractNumId="7" w15:restartNumberingAfterBreak="0">
    <w:nsid w:val="00000013"/>
    <w:multiLevelType w:val="multilevel"/>
    <w:tmpl w:val="00000013"/>
    <w:name w:val="WW8Num34"/>
    <w:lvl w:ilvl="0">
      <w:start w:val="1"/>
      <w:numFmt w:val="bullet"/>
      <w:lvlText w:val=""/>
      <w:lvlJc w:val="start"/>
      <w:pPr>
        <w:tabs>
          <w:tab w:val="num" w:pos="18pt"/>
        </w:tabs>
        <w:ind w:start="18pt" w:hanging="18pt"/>
      </w:pPr>
      <w:rPr>
        <w:rFonts w:ascii="Symbol" w:hAnsi="Symbol" w:cs="StarSymbol"/>
        <w:sz w:val="18"/>
        <w:szCs w:val="18"/>
      </w:rPr>
    </w:lvl>
    <w:lvl w:ilvl="1">
      <w:start w:val="1"/>
      <w:numFmt w:val="bullet"/>
      <w:lvlText w:val=""/>
      <w:lvlJc w:val="start"/>
      <w:pPr>
        <w:tabs>
          <w:tab w:val="num" w:pos="55.70pt"/>
        </w:tabs>
        <w:ind w:start="55.70pt" w:hanging="18pt"/>
      </w:pPr>
      <w:rPr>
        <w:rFonts w:ascii="Symbol" w:hAnsi="Symbol" w:cs="StarSymbol"/>
        <w:sz w:val="18"/>
        <w:szCs w:val="18"/>
      </w:rPr>
    </w:lvl>
    <w:lvl w:ilvl="2">
      <w:start w:val="1"/>
      <w:numFmt w:val="bullet"/>
      <w:lvlText w:val=""/>
      <w:lvlJc w:val="start"/>
      <w:pPr>
        <w:tabs>
          <w:tab w:val="num" w:pos="93.40pt"/>
        </w:tabs>
        <w:ind w:start="93.40pt" w:hanging="18pt"/>
      </w:pPr>
      <w:rPr>
        <w:rFonts w:ascii="Symbol" w:hAnsi="Symbol" w:cs="StarSymbol"/>
        <w:sz w:val="18"/>
        <w:szCs w:val="18"/>
      </w:rPr>
    </w:lvl>
    <w:lvl w:ilvl="3">
      <w:start w:val="1"/>
      <w:numFmt w:val="bullet"/>
      <w:lvlText w:val=""/>
      <w:lvlJc w:val="start"/>
      <w:pPr>
        <w:tabs>
          <w:tab w:val="num" w:pos="131.10pt"/>
        </w:tabs>
        <w:ind w:start="131.10pt" w:hanging="18pt"/>
      </w:pPr>
      <w:rPr>
        <w:rFonts w:ascii="Symbol" w:hAnsi="Symbol" w:cs="StarSymbol"/>
        <w:sz w:val="18"/>
        <w:szCs w:val="18"/>
      </w:rPr>
    </w:lvl>
    <w:lvl w:ilvl="4">
      <w:start w:val="1"/>
      <w:numFmt w:val="bullet"/>
      <w:lvlText w:val=""/>
      <w:lvlJc w:val="start"/>
      <w:pPr>
        <w:tabs>
          <w:tab w:val="num" w:pos="168.80pt"/>
        </w:tabs>
        <w:ind w:start="168.80pt" w:hanging="18pt"/>
      </w:pPr>
      <w:rPr>
        <w:rFonts w:ascii="Symbol" w:hAnsi="Symbol" w:cs="StarSymbol"/>
        <w:sz w:val="18"/>
        <w:szCs w:val="18"/>
      </w:rPr>
    </w:lvl>
    <w:lvl w:ilvl="5">
      <w:start w:val="1"/>
      <w:numFmt w:val="bullet"/>
      <w:lvlText w:val=""/>
      <w:lvlJc w:val="start"/>
      <w:pPr>
        <w:tabs>
          <w:tab w:val="num" w:pos="206.50pt"/>
        </w:tabs>
        <w:ind w:start="206.50pt" w:hanging="18pt"/>
      </w:pPr>
      <w:rPr>
        <w:rFonts w:ascii="Symbol" w:hAnsi="Symbol" w:cs="StarSymbol"/>
        <w:sz w:val="18"/>
        <w:szCs w:val="18"/>
      </w:rPr>
    </w:lvl>
    <w:lvl w:ilvl="6">
      <w:start w:val="1"/>
      <w:numFmt w:val="bullet"/>
      <w:lvlText w:val=""/>
      <w:lvlJc w:val="start"/>
      <w:pPr>
        <w:tabs>
          <w:tab w:val="num" w:pos="244.20pt"/>
        </w:tabs>
        <w:ind w:start="244.20pt" w:hanging="18pt"/>
      </w:pPr>
      <w:rPr>
        <w:rFonts w:ascii="Symbol" w:hAnsi="Symbol" w:cs="StarSymbol"/>
        <w:sz w:val="18"/>
        <w:szCs w:val="18"/>
      </w:rPr>
    </w:lvl>
    <w:lvl w:ilvl="7">
      <w:start w:val="1"/>
      <w:numFmt w:val="bullet"/>
      <w:lvlText w:val=""/>
      <w:lvlJc w:val="start"/>
      <w:pPr>
        <w:tabs>
          <w:tab w:val="num" w:pos="281.90pt"/>
        </w:tabs>
        <w:ind w:start="281.90pt" w:hanging="18pt"/>
      </w:pPr>
      <w:rPr>
        <w:rFonts w:ascii="Symbol" w:hAnsi="Symbol" w:cs="StarSymbol"/>
        <w:sz w:val="18"/>
        <w:szCs w:val="18"/>
      </w:rPr>
    </w:lvl>
    <w:lvl w:ilvl="8">
      <w:start w:val="1"/>
      <w:numFmt w:val="bullet"/>
      <w:lvlText w:val=""/>
      <w:lvlJc w:val="start"/>
      <w:pPr>
        <w:tabs>
          <w:tab w:val="num" w:pos="319.60pt"/>
        </w:tabs>
        <w:ind w:start="319.60pt" w:hanging="18pt"/>
      </w:pPr>
      <w:rPr>
        <w:rFonts w:ascii="Symbol" w:hAnsi="Symbol" w:cs="StarSymbol"/>
        <w:sz w:val="18"/>
        <w:szCs w:val="18"/>
      </w:rPr>
    </w:lvl>
  </w:abstractNum>
  <w:abstractNum w:abstractNumId="8" w15:restartNumberingAfterBreak="0">
    <w:nsid w:val="00000018"/>
    <w:multiLevelType w:val="singleLevel"/>
    <w:tmpl w:val="00000018"/>
    <w:name w:val="WW8Num42"/>
    <w:lvl w:ilvl="0">
      <w:numFmt w:val="bullet"/>
      <w:lvlText w:val="-"/>
      <w:lvlJc w:val="start"/>
      <w:pPr>
        <w:tabs>
          <w:tab w:val="num" w:pos="54pt"/>
        </w:tabs>
        <w:ind w:start="54pt" w:hanging="18pt"/>
      </w:pPr>
      <w:rPr>
        <w:rFonts w:ascii="Arial" w:hAnsi="Arial" w:cs="Arial"/>
      </w:rPr>
    </w:lvl>
  </w:abstractNum>
  <w:abstractNum w:abstractNumId="9" w15:restartNumberingAfterBreak="0">
    <w:nsid w:val="00000019"/>
    <w:multiLevelType w:val="singleLevel"/>
    <w:tmpl w:val="00000019"/>
    <w:name w:val="WW8Num25"/>
    <w:lvl w:ilvl="0">
      <w:start w:val="1"/>
      <w:numFmt w:val="bullet"/>
      <w:lvlText w:val=""/>
      <w:lvlJc w:val="start"/>
      <w:pPr>
        <w:tabs>
          <w:tab w:val="num" w:pos="0pt"/>
        </w:tabs>
        <w:ind w:start="36pt" w:hanging="18pt"/>
      </w:pPr>
      <w:rPr>
        <w:rFonts w:ascii="Symbol" w:hAnsi="Symbol"/>
      </w:rPr>
    </w:lvl>
  </w:abstractNum>
  <w:abstractNum w:abstractNumId="10" w15:restartNumberingAfterBreak="0">
    <w:nsid w:val="0000001F"/>
    <w:multiLevelType w:val="singleLevel"/>
    <w:tmpl w:val="0000001F"/>
    <w:name w:val="WW8Num31"/>
    <w:lvl w:ilvl="0">
      <w:start w:val="1"/>
      <w:numFmt w:val="bullet"/>
      <w:lvlText w:val="−"/>
      <w:lvlJc w:val="start"/>
      <w:pPr>
        <w:tabs>
          <w:tab w:val="num" w:pos="0pt"/>
        </w:tabs>
        <w:ind w:start="36pt" w:hanging="18pt"/>
      </w:pPr>
      <w:rPr>
        <w:rFonts w:ascii="Courier New" w:hAnsi="Courier New"/>
      </w:rPr>
    </w:lvl>
  </w:abstractNum>
  <w:abstractNum w:abstractNumId="11" w15:restartNumberingAfterBreak="0">
    <w:nsid w:val="00000021"/>
    <w:multiLevelType w:val="singleLevel"/>
    <w:tmpl w:val="00000021"/>
    <w:name w:val="WW8Num33"/>
    <w:lvl w:ilvl="0">
      <w:start w:val="1"/>
      <w:numFmt w:val="bullet"/>
      <w:lvlText w:val=""/>
      <w:lvlJc w:val="start"/>
      <w:pPr>
        <w:tabs>
          <w:tab w:val="num" w:pos="0pt"/>
        </w:tabs>
        <w:ind w:start="36pt" w:hanging="18pt"/>
      </w:pPr>
      <w:rPr>
        <w:rFonts w:ascii="Symbol" w:hAnsi="Symbol"/>
      </w:rPr>
    </w:lvl>
  </w:abstractNum>
  <w:abstractNum w:abstractNumId="12" w15:restartNumberingAfterBreak="0">
    <w:nsid w:val="00000030"/>
    <w:multiLevelType w:val="singleLevel"/>
    <w:tmpl w:val="00000030"/>
    <w:name w:val="WW8Num69"/>
    <w:lvl w:ilvl="0">
      <w:numFmt w:val="bullet"/>
      <w:lvlText w:val="-"/>
      <w:lvlJc w:val="start"/>
      <w:pPr>
        <w:tabs>
          <w:tab w:val="num" w:pos="54pt"/>
        </w:tabs>
        <w:ind w:start="54pt" w:hanging="18pt"/>
      </w:pPr>
      <w:rPr>
        <w:rFonts w:ascii="Arial" w:hAnsi="Arial" w:cs="Arial"/>
      </w:rPr>
    </w:lvl>
  </w:abstractNum>
  <w:abstractNum w:abstractNumId="13" w15:restartNumberingAfterBreak="0">
    <w:nsid w:val="00000031"/>
    <w:multiLevelType w:val="singleLevel"/>
    <w:tmpl w:val="00000031"/>
    <w:name w:val="WW8Num70"/>
    <w:lvl w:ilvl="0">
      <w:start w:val="1"/>
      <w:numFmt w:val="bullet"/>
      <w:lvlText w:val="-"/>
      <w:lvlJc w:val="start"/>
      <w:pPr>
        <w:tabs>
          <w:tab w:val="num" w:pos="36pt"/>
        </w:tabs>
        <w:ind w:start="36pt" w:hanging="18pt"/>
      </w:pPr>
      <w:rPr>
        <w:rFonts w:ascii="Tunga" w:hAnsi="Tunga"/>
      </w:rPr>
    </w:lvl>
  </w:abstractNum>
  <w:abstractNum w:abstractNumId="14" w15:restartNumberingAfterBreak="0">
    <w:nsid w:val="0000003E"/>
    <w:multiLevelType w:val="singleLevel"/>
    <w:tmpl w:val="0000003E"/>
    <w:name w:val="WW8Num542222222"/>
    <w:lvl w:ilvl="0">
      <w:numFmt w:val="bullet"/>
      <w:lvlText w:val="-"/>
      <w:lvlJc w:val="start"/>
      <w:pPr>
        <w:tabs>
          <w:tab w:val="num" w:pos="36pt"/>
        </w:tabs>
        <w:ind w:start="36pt" w:hanging="18pt"/>
      </w:pPr>
      <w:rPr>
        <w:rFonts w:ascii="Times New Roman" w:hAnsi="Times New Roman" w:cs="Times New Roman"/>
      </w:rPr>
    </w:lvl>
  </w:abstractNum>
  <w:abstractNum w:abstractNumId="15" w15:restartNumberingAfterBreak="0">
    <w:nsid w:val="00000047"/>
    <w:multiLevelType w:val="singleLevel"/>
    <w:tmpl w:val="00000047"/>
    <w:name w:val="WW8Num100"/>
    <w:lvl w:ilvl="0">
      <w:numFmt w:val="bullet"/>
      <w:lvlText w:val="-"/>
      <w:lvlJc w:val="start"/>
      <w:pPr>
        <w:tabs>
          <w:tab w:val="num" w:pos="54pt"/>
        </w:tabs>
        <w:ind w:start="54pt" w:hanging="18pt"/>
      </w:pPr>
      <w:rPr>
        <w:rFonts w:ascii="Arial" w:hAnsi="Arial" w:cs="Arial"/>
      </w:rPr>
    </w:lvl>
  </w:abstractNum>
  <w:abstractNum w:abstractNumId="16" w15:restartNumberingAfterBreak="0">
    <w:nsid w:val="00737BCF"/>
    <w:multiLevelType w:val="hybridMultilevel"/>
    <w:tmpl w:val="056C4D58"/>
    <w:lvl w:ilvl="0" w:tplc="F12E1B8A">
      <w:start w:val="1"/>
      <w:numFmt w:val="bullet"/>
      <w:lvlText w:val=""/>
      <w:lvlJc w:val="start"/>
      <w:pPr>
        <w:ind w:start="64.35pt" w:hanging="18pt"/>
      </w:pPr>
      <w:rPr>
        <w:rFonts w:ascii="Symbol" w:hAnsi="Symbol" w:hint="default"/>
      </w:rPr>
    </w:lvl>
    <w:lvl w:ilvl="1" w:tplc="04190003" w:tentative="1">
      <w:start w:val="1"/>
      <w:numFmt w:val="bullet"/>
      <w:lvlText w:val="o"/>
      <w:lvlJc w:val="start"/>
      <w:pPr>
        <w:ind w:start="100.35pt" w:hanging="18pt"/>
      </w:pPr>
      <w:rPr>
        <w:rFonts w:ascii="Courier New" w:hAnsi="Courier New" w:cs="Courier New" w:hint="default"/>
      </w:rPr>
    </w:lvl>
    <w:lvl w:ilvl="2" w:tplc="04190005" w:tentative="1">
      <w:start w:val="1"/>
      <w:numFmt w:val="bullet"/>
      <w:lvlText w:val=""/>
      <w:lvlJc w:val="start"/>
      <w:pPr>
        <w:ind w:start="136.35pt" w:hanging="18pt"/>
      </w:pPr>
      <w:rPr>
        <w:rFonts w:ascii="Wingdings" w:hAnsi="Wingdings" w:hint="default"/>
      </w:rPr>
    </w:lvl>
    <w:lvl w:ilvl="3" w:tplc="04190001" w:tentative="1">
      <w:start w:val="1"/>
      <w:numFmt w:val="bullet"/>
      <w:lvlText w:val=""/>
      <w:lvlJc w:val="start"/>
      <w:pPr>
        <w:ind w:start="172.35pt" w:hanging="18pt"/>
      </w:pPr>
      <w:rPr>
        <w:rFonts w:ascii="Symbol" w:hAnsi="Symbol" w:hint="default"/>
      </w:rPr>
    </w:lvl>
    <w:lvl w:ilvl="4" w:tplc="04190003" w:tentative="1">
      <w:start w:val="1"/>
      <w:numFmt w:val="bullet"/>
      <w:lvlText w:val="o"/>
      <w:lvlJc w:val="start"/>
      <w:pPr>
        <w:ind w:start="208.35pt" w:hanging="18pt"/>
      </w:pPr>
      <w:rPr>
        <w:rFonts w:ascii="Courier New" w:hAnsi="Courier New" w:cs="Courier New" w:hint="default"/>
      </w:rPr>
    </w:lvl>
    <w:lvl w:ilvl="5" w:tplc="04190005" w:tentative="1">
      <w:start w:val="1"/>
      <w:numFmt w:val="bullet"/>
      <w:lvlText w:val=""/>
      <w:lvlJc w:val="start"/>
      <w:pPr>
        <w:ind w:start="244.35pt" w:hanging="18pt"/>
      </w:pPr>
      <w:rPr>
        <w:rFonts w:ascii="Wingdings" w:hAnsi="Wingdings" w:hint="default"/>
      </w:rPr>
    </w:lvl>
    <w:lvl w:ilvl="6" w:tplc="04190001" w:tentative="1">
      <w:start w:val="1"/>
      <w:numFmt w:val="bullet"/>
      <w:lvlText w:val=""/>
      <w:lvlJc w:val="start"/>
      <w:pPr>
        <w:ind w:start="280.35pt" w:hanging="18pt"/>
      </w:pPr>
      <w:rPr>
        <w:rFonts w:ascii="Symbol" w:hAnsi="Symbol" w:hint="default"/>
      </w:rPr>
    </w:lvl>
    <w:lvl w:ilvl="7" w:tplc="04190003" w:tentative="1">
      <w:start w:val="1"/>
      <w:numFmt w:val="bullet"/>
      <w:lvlText w:val="o"/>
      <w:lvlJc w:val="start"/>
      <w:pPr>
        <w:ind w:start="316.35pt" w:hanging="18pt"/>
      </w:pPr>
      <w:rPr>
        <w:rFonts w:ascii="Courier New" w:hAnsi="Courier New" w:cs="Courier New" w:hint="default"/>
      </w:rPr>
    </w:lvl>
    <w:lvl w:ilvl="8" w:tplc="04190005" w:tentative="1">
      <w:start w:val="1"/>
      <w:numFmt w:val="bullet"/>
      <w:lvlText w:val=""/>
      <w:lvlJc w:val="start"/>
      <w:pPr>
        <w:ind w:start="352.35pt" w:hanging="18pt"/>
      </w:pPr>
      <w:rPr>
        <w:rFonts w:ascii="Wingdings" w:hAnsi="Wingdings" w:hint="default"/>
      </w:rPr>
    </w:lvl>
  </w:abstractNum>
  <w:abstractNum w:abstractNumId="17" w15:restartNumberingAfterBreak="0">
    <w:nsid w:val="00992218"/>
    <w:multiLevelType w:val="hybridMultilevel"/>
    <w:tmpl w:val="99C46BB6"/>
    <w:lvl w:ilvl="0" w:tplc="917E0840">
      <w:start w:val="1"/>
      <w:numFmt w:val="bullet"/>
      <w:lvlText w:val=""/>
      <w:lvlJc w:val="start"/>
      <w:pPr>
        <w:ind w:start="36pt" w:hanging="18pt"/>
      </w:pPr>
      <w:rPr>
        <w:rFonts w:ascii="Symbol" w:hAnsi="Symbol" w:hint="default"/>
      </w:rPr>
    </w:lvl>
    <w:lvl w:ilvl="1" w:tplc="04190003" w:tentative="1">
      <w:start w:val="1"/>
      <w:numFmt w:val="bullet"/>
      <w:lvlText w:val="o"/>
      <w:lvlJc w:val="start"/>
      <w:pPr>
        <w:ind w:start="72pt" w:hanging="18pt"/>
      </w:pPr>
      <w:rPr>
        <w:rFonts w:ascii="Courier New" w:hAnsi="Courier New" w:cs="Courier New" w:hint="default"/>
      </w:rPr>
    </w:lvl>
    <w:lvl w:ilvl="2" w:tplc="04190005" w:tentative="1">
      <w:start w:val="1"/>
      <w:numFmt w:val="bullet"/>
      <w:lvlText w:val=""/>
      <w:lvlJc w:val="start"/>
      <w:pPr>
        <w:ind w:start="108pt" w:hanging="18pt"/>
      </w:pPr>
      <w:rPr>
        <w:rFonts w:ascii="Wingdings" w:hAnsi="Wingdings" w:hint="default"/>
      </w:rPr>
    </w:lvl>
    <w:lvl w:ilvl="3" w:tplc="04190001" w:tentative="1">
      <w:start w:val="1"/>
      <w:numFmt w:val="bullet"/>
      <w:lvlText w:val=""/>
      <w:lvlJc w:val="start"/>
      <w:pPr>
        <w:ind w:start="144pt" w:hanging="18pt"/>
      </w:pPr>
      <w:rPr>
        <w:rFonts w:ascii="Symbol" w:hAnsi="Symbol" w:hint="default"/>
      </w:rPr>
    </w:lvl>
    <w:lvl w:ilvl="4" w:tplc="04190003" w:tentative="1">
      <w:start w:val="1"/>
      <w:numFmt w:val="bullet"/>
      <w:lvlText w:val="o"/>
      <w:lvlJc w:val="start"/>
      <w:pPr>
        <w:ind w:start="180pt" w:hanging="18pt"/>
      </w:pPr>
      <w:rPr>
        <w:rFonts w:ascii="Courier New" w:hAnsi="Courier New" w:cs="Courier New" w:hint="default"/>
      </w:rPr>
    </w:lvl>
    <w:lvl w:ilvl="5" w:tplc="04190005" w:tentative="1">
      <w:start w:val="1"/>
      <w:numFmt w:val="bullet"/>
      <w:lvlText w:val=""/>
      <w:lvlJc w:val="start"/>
      <w:pPr>
        <w:ind w:start="216pt" w:hanging="18pt"/>
      </w:pPr>
      <w:rPr>
        <w:rFonts w:ascii="Wingdings" w:hAnsi="Wingdings" w:hint="default"/>
      </w:rPr>
    </w:lvl>
    <w:lvl w:ilvl="6" w:tplc="04190001" w:tentative="1">
      <w:start w:val="1"/>
      <w:numFmt w:val="bullet"/>
      <w:lvlText w:val=""/>
      <w:lvlJc w:val="start"/>
      <w:pPr>
        <w:ind w:start="252pt" w:hanging="18pt"/>
      </w:pPr>
      <w:rPr>
        <w:rFonts w:ascii="Symbol" w:hAnsi="Symbol" w:hint="default"/>
      </w:rPr>
    </w:lvl>
    <w:lvl w:ilvl="7" w:tplc="04190003" w:tentative="1">
      <w:start w:val="1"/>
      <w:numFmt w:val="bullet"/>
      <w:lvlText w:val="o"/>
      <w:lvlJc w:val="start"/>
      <w:pPr>
        <w:ind w:start="288pt" w:hanging="18pt"/>
      </w:pPr>
      <w:rPr>
        <w:rFonts w:ascii="Courier New" w:hAnsi="Courier New" w:cs="Courier New" w:hint="default"/>
      </w:rPr>
    </w:lvl>
    <w:lvl w:ilvl="8" w:tplc="04190005" w:tentative="1">
      <w:start w:val="1"/>
      <w:numFmt w:val="bullet"/>
      <w:lvlText w:val=""/>
      <w:lvlJc w:val="start"/>
      <w:pPr>
        <w:ind w:start="324pt" w:hanging="18pt"/>
      </w:pPr>
      <w:rPr>
        <w:rFonts w:ascii="Wingdings" w:hAnsi="Wingdings" w:hint="default"/>
      </w:rPr>
    </w:lvl>
  </w:abstractNum>
  <w:abstractNum w:abstractNumId="18" w15:restartNumberingAfterBreak="0">
    <w:nsid w:val="03BC7876"/>
    <w:multiLevelType w:val="hybridMultilevel"/>
    <w:tmpl w:val="4DA2B7E0"/>
    <w:lvl w:ilvl="0" w:tplc="1DF21692">
      <w:start w:val="1"/>
      <w:numFmt w:val="bullet"/>
      <w:pStyle w:val="2"/>
      <w:lvlText w:val=""/>
      <w:lvlJc w:val="start"/>
      <w:pPr>
        <w:ind w:start="71.45pt" w:hanging="18pt"/>
      </w:pPr>
      <w:rPr>
        <w:rFonts w:ascii="Symbol" w:hAnsi="Symbol" w:hint="default"/>
      </w:rPr>
    </w:lvl>
    <w:lvl w:ilvl="1" w:tplc="04190003" w:tentative="1">
      <w:start w:val="1"/>
      <w:numFmt w:val="bullet"/>
      <w:lvlText w:val="o"/>
      <w:lvlJc w:val="start"/>
      <w:pPr>
        <w:ind w:start="107.45pt" w:hanging="18pt"/>
      </w:pPr>
      <w:rPr>
        <w:rFonts w:ascii="Courier New" w:hAnsi="Courier New" w:cs="Courier New" w:hint="default"/>
      </w:rPr>
    </w:lvl>
    <w:lvl w:ilvl="2" w:tplc="04190005" w:tentative="1">
      <w:start w:val="1"/>
      <w:numFmt w:val="bullet"/>
      <w:lvlText w:val=""/>
      <w:lvlJc w:val="start"/>
      <w:pPr>
        <w:ind w:start="143.45pt" w:hanging="18pt"/>
      </w:pPr>
      <w:rPr>
        <w:rFonts w:ascii="Wingdings" w:hAnsi="Wingdings" w:hint="default"/>
      </w:rPr>
    </w:lvl>
    <w:lvl w:ilvl="3" w:tplc="04190001" w:tentative="1">
      <w:start w:val="1"/>
      <w:numFmt w:val="bullet"/>
      <w:lvlText w:val=""/>
      <w:lvlJc w:val="start"/>
      <w:pPr>
        <w:ind w:start="179.45pt" w:hanging="18pt"/>
      </w:pPr>
      <w:rPr>
        <w:rFonts w:ascii="Symbol" w:hAnsi="Symbol" w:hint="default"/>
      </w:rPr>
    </w:lvl>
    <w:lvl w:ilvl="4" w:tplc="04190003" w:tentative="1">
      <w:start w:val="1"/>
      <w:numFmt w:val="bullet"/>
      <w:lvlText w:val="o"/>
      <w:lvlJc w:val="start"/>
      <w:pPr>
        <w:ind w:start="215.45pt" w:hanging="18pt"/>
      </w:pPr>
      <w:rPr>
        <w:rFonts w:ascii="Courier New" w:hAnsi="Courier New" w:cs="Courier New" w:hint="default"/>
      </w:rPr>
    </w:lvl>
    <w:lvl w:ilvl="5" w:tplc="04190005" w:tentative="1">
      <w:start w:val="1"/>
      <w:numFmt w:val="bullet"/>
      <w:lvlText w:val=""/>
      <w:lvlJc w:val="start"/>
      <w:pPr>
        <w:ind w:start="251.45pt" w:hanging="18pt"/>
      </w:pPr>
      <w:rPr>
        <w:rFonts w:ascii="Wingdings" w:hAnsi="Wingdings" w:hint="default"/>
      </w:rPr>
    </w:lvl>
    <w:lvl w:ilvl="6" w:tplc="04190001" w:tentative="1">
      <w:start w:val="1"/>
      <w:numFmt w:val="bullet"/>
      <w:lvlText w:val=""/>
      <w:lvlJc w:val="start"/>
      <w:pPr>
        <w:ind w:start="287.45pt" w:hanging="18pt"/>
      </w:pPr>
      <w:rPr>
        <w:rFonts w:ascii="Symbol" w:hAnsi="Symbol" w:hint="default"/>
      </w:rPr>
    </w:lvl>
    <w:lvl w:ilvl="7" w:tplc="04190003" w:tentative="1">
      <w:start w:val="1"/>
      <w:numFmt w:val="bullet"/>
      <w:lvlText w:val="o"/>
      <w:lvlJc w:val="start"/>
      <w:pPr>
        <w:ind w:start="323.45pt" w:hanging="18pt"/>
      </w:pPr>
      <w:rPr>
        <w:rFonts w:ascii="Courier New" w:hAnsi="Courier New" w:cs="Courier New" w:hint="default"/>
      </w:rPr>
    </w:lvl>
    <w:lvl w:ilvl="8" w:tplc="04190005" w:tentative="1">
      <w:start w:val="1"/>
      <w:numFmt w:val="bullet"/>
      <w:lvlText w:val=""/>
      <w:lvlJc w:val="start"/>
      <w:pPr>
        <w:ind w:start="359.45pt" w:hanging="18pt"/>
      </w:pPr>
      <w:rPr>
        <w:rFonts w:ascii="Wingdings" w:hAnsi="Wingdings" w:hint="default"/>
      </w:rPr>
    </w:lvl>
  </w:abstractNum>
  <w:abstractNum w:abstractNumId="19" w15:restartNumberingAfterBreak="0">
    <w:nsid w:val="069523A3"/>
    <w:multiLevelType w:val="hybridMultilevel"/>
    <w:tmpl w:val="B2B8C8C0"/>
    <w:lvl w:ilvl="0" w:tplc="F12E1B8A">
      <w:start w:val="1"/>
      <w:numFmt w:val="bullet"/>
      <w:lvlText w:val=""/>
      <w:lvlJc w:val="start"/>
      <w:pPr>
        <w:ind w:start="64.35pt" w:hanging="18pt"/>
      </w:pPr>
      <w:rPr>
        <w:rFonts w:ascii="Symbol" w:hAnsi="Symbol" w:hint="default"/>
      </w:rPr>
    </w:lvl>
    <w:lvl w:ilvl="1" w:tplc="04190003" w:tentative="1">
      <w:start w:val="1"/>
      <w:numFmt w:val="bullet"/>
      <w:lvlText w:val="o"/>
      <w:lvlJc w:val="start"/>
      <w:pPr>
        <w:ind w:start="100.35pt" w:hanging="18pt"/>
      </w:pPr>
      <w:rPr>
        <w:rFonts w:ascii="Courier New" w:hAnsi="Courier New" w:cs="Courier New" w:hint="default"/>
      </w:rPr>
    </w:lvl>
    <w:lvl w:ilvl="2" w:tplc="04190005" w:tentative="1">
      <w:start w:val="1"/>
      <w:numFmt w:val="bullet"/>
      <w:lvlText w:val=""/>
      <w:lvlJc w:val="start"/>
      <w:pPr>
        <w:ind w:start="136.35pt" w:hanging="18pt"/>
      </w:pPr>
      <w:rPr>
        <w:rFonts w:ascii="Wingdings" w:hAnsi="Wingdings" w:hint="default"/>
      </w:rPr>
    </w:lvl>
    <w:lvl w:ilvl="3" w:tplc="04190001" w:tentative="1">
      <w:start w:val="1"/>
      <w:numFmt w:val="bullet"/>
      <w:lvlText w:val=""/>
      <w:lvlJc w:val="start"/>
      <w:pPr>
        <w:ind w:start="172.35pt" w:hanging="18pt"/>
      </w:pPr>
      <w:rPr>
        <w:rFonts w:ascii="Symbol" w:hAnsi="Symbol" w:hint="default"/>
      </w:rPr>
    </w:lvl>
    <w:lvl w:ilvl="4" w:tplc="04190003" w:tentative="1">
      <w:start w:val="1"/>
      <w:numFmt w:val="bullet"/>
      <w:lvlText w:val="o"/>
      <w:lvlJc w:val="start"/>
      <w:pPr>
        <w:ind w:start="208.35pt" w:hanging="18pt"/>
      </w:pPr>
      <w:rPr>
        <w:rFonts w:ascii="Courier New" w:hAnsi="Courier New" w:cs="Courier New" w:hint="default"/>
      </w:rPr>
    </w:lvl>
    <w:lvl w:ilvl="5" w:tplc="04190005" w:tentative="1">
      <w:start w:val="1"/>
      <w:numFmt w:val="bullet"/>
      <w:lvlText w:val=""/>
      <w:lvlJc w:val="start"/>
      <w:pPr>
        <w:ind w:start="244.35pt" w:hanging="18pt"/>
      </w:pPr>
      <w:rPr>
        <w:rFonts w:ascii="Wingdings" w:hAnsi="Wingdings" w:hint="default"/>
      </w:rPr>
    </w:lvl>
    <w:lvl w:ilvl="6" w:tplc="04190001" w:tentative="1">
      <w:start w:val="1"/>
      <w:numFmt w:val="bullet"/>
      <w:lvlText w:val=""/>
      <w:lvlJc w:val="start"/>
      <w:pPr>
        <w:ind w:start="280.35pt" w:hanging="18pt"/>
      </w:pPr>
      <w:rPr>
        <w:rFonts w:ascii="Symbol" w:hAnsi="Symbol" w:hint="default"/>
      </w:rPr>
    </w:lvl>
    <w:lvl w:ilvl="7" w:tplc="04190003" w:tentative="1">
      <w:start w:val="1"/>
      <w:numFmt w:val="bullet"/>
      <w:lvlText w:val="o"/>
      <w:lvlJc w:val="start"/>
      <w:pPr>
        <w:ind w:start="316.35pt" w:hanging="18pt"/>
      </w:pPr>
      <w:rPr>
        <w:rFonts w:ascii="Courier New" w:hAnsi="Courier New" w:cs="Courier New" w:hint="default"/>
      </w:rPr>
    </w:lvl>
    <w:lvl w:ilvl="8" w:tplc="04190005" w:tentative="1">
      <w:start w:val="1"/>
      <w:numFmt w:val="bullet"/>
      <w:lvlText w:val=""/>
      <w:lvlJc w:val="start"/>
      <w:pPr>
        <w:ind w:start="352.35pt" w:hanging="18pt"/>
      </w:pPr>
      <w:rPr>
        <w:rFonts w:ascii="Wingdings" w:hAnsi="Wingdings" w:hint="default"/>
      </w:rPr>
    </w:lvl>
  </w:abstractNum>
  <w:abstractNum w:abstractNumId="20" w15:restartNumberingAfterBreak="0">
    <w:nsid w:val="0B2D79CF"/>
    <w:multiLevelType w:val="hybridMultilevel"/>
    <w:tmpl w:val="920A0A34"/>
    <w:lvl w:ilvl="0" w:tplc="5E8481CE">
      <w:start w:val="1"/>
      <w:numFmt w:val="bullet"/>
      <w:lvlText w:val=""/>
      <w:lvlJc w:val="start"/>
      <w:pPr>
        <w:ind w:start="63pt" w:hanging="18pt"/>
      </w:pPr>
      <w:rPr>
        <w:rFonts w:ascii="Symbol" w:hAnsi="Symbol" w:hint="default"/>
      </w:rPr>
    </w:lvl>
    <w:lvl w:ilvl="1" w:tplc="04190003" w:tentative="1">
      <w:start w:val="1"/>
      <w:numFmt w:val="bullet"/>
      <w:lvlText w:val="o"/>
      <w:lvlJc w:val="start"/>
      <w:pPr>
        <w:ind w:start="99pt" w:hanging="18pt"/>
      </w:pPr>
      <w:rPr>
        <w:rFonts w:ascii="Courier New" w:hAnsi="Courier New" w:cs="Courier New" w:hint="default"/>
      </w:rPr>
    </w:lvl>
    <w:lvl w:ilvl="2" w:tplc="04190005" w:tentative="1">
      <w:start w:val="1"/>
      <w:numFmt w:val="bullet"/>
      <w:lvlText w:val=""/>
      <w:lvlJc w:val="start"/>
      <w:pPr>
        <w:ind w:start="135pt" w:hanging="18pt"/>
      </w:pPr>
      <w:rPr>
        <w:rFonts w:ascii="Wingdings" w:hAnsi="Wingdings" w:hint="default"/>
      </w:rPr>
    </w:lvl>
    <w:lvl w:ilvl="3" w:tplc="04190001" w:tentative="1">
      <w:start w:val="1"/>
      <w:numFmt w:val="bullet"/>
      <w:lvlText w:val=""/>
      <w:lvlJc w:val="start"/>
      <w:pPr>
        <w:ind w:start="171pt" w:hanging="18pt"/>
      </w:pPr>
      <w:rPr>
        <w:rFonts w:ascii="Symbol" w:hAnsi="Symbol" w:hint="default"/>
      </w:rPr>
    </w:lvl>
    <w:lvl w:ilvl="4" w:tplc="04190003" w:tentative="1">
      <w:start w:val="1"/>
      <w:numFmt w:val="bullet"/>
      <w:lvlText w:val="o"/>
      <w:lvlJc w:val="start"/>
      <w:pPr>
        <w:ind w:start="207pt" w:hanging="18pt"/>
      </w:pPr>
      <w:rPr>
        <w:rFonts w:ascii="Courier New" w:hAnsi="Courier New" w:cs="Courier New" w:hint="default"/>
      </w:rPr>
    </w:lvl>
    <w:lvl w:ilvl="5" w:tplc="04190005" w:tentative="1">
      <w:start w:val="1"/>
      <w:numFmt w:val="bullet"/>
      <w:lvlText w:val=""/>
      <w:lvlJc w:val="start"/>
      <w:pPr>
        <w:ind w:start="243pt" w:hanging="18pt"/>
      </w:pPr>
      <w:rPr>
        <w:rFonts w:ascii="Wingdings" w:hAnsi="Wingdings" w:hint="default"/>
      </w:rPr>
    </w:lvl>
    <w:lvl w:ilvl="6" w:tplc="04190001" w:tentative="1">
      <w:start w:val="1"/>
      <w:numFmt w:val="bullet"/>
      <w:lvlText w:val=""/>
      <w:lvlJc w:val="start"/>
      <w:pPr>
        <w:ind w:start="279pt" w:hanging="18pt"/>
      </w:pPr>
      <w:rPr>
        <w:rFonts w:ascii="Symbol" w:hAnsi="Symbol" w:hint="default"/>
      </w:rPr>
    </w:lvl>
    <w:lvl w:ilvl="7" w:tplc="04190003" w:tentative="1">
      <w:start w:val="1"/>
      <w:numFmt w:val="bullet"/>
      <w:lvlText w:val="o"/>
      <w:lvlJc w:val="start"/>
      <w:pPr>
        <w:ind w:start="315pt" w:hanging="18pt"/>
      </w:pPr>
      <w:rPr>
        <w:rFonts w:ascii="Courier New" w:hAnsi="Courier New" w:cs="Courier New" w:hint="default"/>
      </w:rPr>
    </w:lvl>
    <w:lvl w:ilvl="8" w:tplc="04190005" w:tentative="1">
      <w:start w:val="1"/>
      <w:numFmt w:val="bullet"/>
      <w:lvlText w:val=""/>
      <w:lvlJc w:val="start"/>
      <w:pPr>
        <w:ind w:start="351pt" w:hanging="18pt"/>
      </w:pPr>
      <w:rPr>
        <w:rFonts w:ascii="Wingdings" w:hAnsi="Wingdings" w:hint="default"/>
      </w:rPr>
    </w:lvl>
  </w:abstractNum>
  <w:abstractNum w:abstractNumId="21" w15:restartNumberingAfterBreak="0">
    <w:nsid w:val="0F432C66"/>
    <w:multiLevelType w:val="hybridMultilevel"/>
    <w:tmpl w:val="0530635A"/>
    <w:lvl w:ilvl="0" w:tplc="917E0840">
      <w:start w:val="1"/>
      <w:numFmt w:val="bullet"/>
      <w:lvlText w:val=""/>
      <w:lvlJc w:val="start"/>
      <w:pPr>
        <w:ind w:start="36pt" w:hanging="18pt"/>
      </w:pPr>
      <w:rPr>
        <w:rFonts w:ascii="Symbol" w:hAnsi="Symbol" w:hint="default"/>
      </w:rPr>
    </w:lvl>
    <w:lvl w:ilvl="1" w:tplc="04190003" w:tentative="1">
      <w:start w:val="1"/>
      <w:numFmt w:val="bullet"/>
      <w:lvlText w:val="o"/>
      <w:lvlJc w:val="start"/>
      <w:pPr>
        <w:ind w:start="72pt" w:hanging="18pt"/>
      </w:pPr>
      <w:rPr>
        <w:rFonts w:ascii="Courier New" w:hAnsi="Courier New" w:cs="Courier New" w:hint="default"/>
      </w:rPr>
    </w:lvl>
    <w:lvl w:ilvl="2" w:tplc="04190005" w:tentative="1">
      <w:start w:val="1"/>
      <w:numFmt w:val="bullet"/>
      <w:lvlText w:val=""/>
      <w:lvlJc w:val="start"/>
      <w:pPr>
        <w:ind w:start="108pt" w:hanging="18pt"/>
      </w:pPr>
      <w:rPr>
        <w:rFonts w:ascii="Wingdings" w:hAnsi="Wingdings" w:hint="default"/>
      </w:rPr>
    </w:lvl>
    <w:lvl w:ilvl="3" w:tplc="04190001" w:tentative="1">
      <w:start w:val="1"/>
      <w:numFmt w:val="bullet"/>
      <w:lvlText w:val=""/>
      <w:lvlJc w:val="start"/>
      <w:pPr>
        <w:ind w:start="144pt" w:hanging="18pt"/>
      </w:pPr>
      <w:rPr>
        <w:rFonts w:ascii="Symbol" w:hAnsi="Symbol" w:hint="default"/>
      </w:rPr>
    </w:lvl>
    <w:lvl w:ilvl="4" w:tplc="04190003" w:tentative="1">
      <w:start w:val="1"/>
      <w:numFmt w:val="bullet"/>
      <w:lvlText w:val="o"/>
      <w:lvlJc w:val="start"/>
      <w:pPr>
        <w:ind w:start="180pt" w:hanging="18pt"/>
      </w:pPr>
      <w:rPr>
        <w:rFonts w:ascii="Courier New" w:hAnsi="Courier New" w:cs="Courier New" w:hint="default"/>
      </w:rPr>
    </w:lvl>
    <w:lvl w:ilvl="5" w:tplc="04190005" w:tentative="1">
      <w:start w:val="1"/>
      <w:numFmt w:val="bullet"/>
      <w:lvlText w:val=""/>
      <w:lvlJc w:val="start"/>
      <w:pPr>
        <w:ind w:start="216pt" w:hanging="18pt"/>
      </w:pPr>
      <w:rPr>
        <w:rFonts w:ascii="Wingdings" w:hAnsi="Wingdings" w:hint="default"/>
      </w:rPr>
    </w:lvl>
    <w:lvl w:ilvl="6" w:tplc="04190001" w:tentative="1">
      <w:start w:val="1"/>
      <w:numFmt w:val="bullet"/>
      <w:lvlText w:val=""/>
      <w:lvlJc w:val="start"/>
      <w:pPr>
        <w:ind w:start="252pt" w:hanging="18pt"/>
      </w:pPr>
      <w:rPr>
        <w:rFonts w:ascii="Symbol" w:hAnsi="Symbol" w:hint="default"/>
      </w:rPr>
    </w:lvl>
    <w:lvl w:ilvl="7" w:tplc="04190003" w:tentative="1">
      <w:start w:val="1"/>
      <w:numFmt w:val="bullet"/>
      <w:lvlText w:val="o"/>
      <w:lvlJc w:val="start"/>
      <w:pPr>
        <w:ind w:start="288pt" w:hanging="18pt"/>
      </w:pPr>
      <w:rPr>
        <w:rFonts w:ascii="Courier New" w:hAnsi="Courier New" w:cs="Courier New" w:hint="default"/>
      </w:rPr>
    </w:lvl>
    <w:lvl w:ilvl="8" w:tplc="04190005" w:tentative="1">
      <w:start w:val="1"/>
      <w:numFmt w:val="bullet"/>
      <w:lvlText w:val=""/>
      <w:lvlJc w:val="start"/>
      <w:pPr>
        <w:ind w:start="324pt" w:hanging="18pt"/>
      </w:pPr>
      <w:rPr>
        <w:rFonts w:ascii="Wingdings" w:hAnsi="Wingdings" w:hint="default"/>
      </w:rPr>
    </w:lvl>
  </w:abstractNum>
  <w:abstractNum w:abstractNumId="22" w15:restartNumberingAfterBreak="0">
    <w:nsid w:val="11AE6A2C"/>
    <w:multiLevelType w:val="hybridMultilevel"/>
    <w:tmpl w:val="EEFCE610"/>
    <w:name w:val="WW8Num2822"/>
    <w:lvl w:ilvl="0" w:tplc="FFFFFFFF">
      <w:start w:val="1"/>
      <w:numFmt w:val="bullet"/>
      <w:lvlText w:val=""/>
      <w:lvlJc w:val="start"/>
      <w:pPr>
        <w:tabs>
          <w:tab w:val="num" w:pos="126pt"/>
        </w:tabs>
        <w:ind w:start="126pt" w:hanging="18pt"/>
      </w:pPr>
      <w:rPr>
        <w:rFonts w:ascii="Wingdings" w:hAnsi="Wingdings" w:hint="default"/>
      </w:rPr>
    </w:lvl>
    <w:lvl w:ilvl="1" w:tplc="04190003">
      <w:start w:val="1"/>
      <w:numFmt w:val="bullet"/>
      <w:lvlText w:val="o"/>
      <w:lvlJc w:val="start"/>
      <w:pPr>
        <w:tabs>
          <w:tab w:val="num" w:pos="72pt"/>
        </w:tabs>
        <w:ind w:start="72pt" w:hanging="18pt"/>
      </w:pPr>
      <w:rPr>
        <w:rFonts w:ascii="Courier New" w:hAnsi="Courier New" w:cs="Courier New" w:hint="default"/>
      </w:rPr>
    </w:lvl>
    <w:lvl w:ilvl="2" w:tplc="04190005" w:tentative="1">
      <w:start w:val="1"/>
      <w:numFmt w:val="bullet"/>
      <w:lvlText w:val=""/>
      <w:lvlJc w:val="start"/>
      <w:pPr>
        <w:tabs>
          <w:tab w:val="num" w:pos="108pt"/>
        </w:tabs>
        <w:ind w:start="108pt" w:hanging="18pt"/>
      </w:pPr>
      <w:rPr>
        <w:rFonts w:ascii="Wingdings" w:hAnsi="Wingdings" w:hint="default"/>
      </w:rPr>
    </w:lvl>
    <w:lvl w:ilvl="3" w:tplc="04190001" w:tentative="1">
      <w:start w:val="1"/>
      <w:numFmt w:val="bullet"/>
      <w:lvlText w:val=""/>
      <w:lvlJc w:val="start"/>
      <w:pPr>
        <w:tabs>
          <w:tab w:val="num" w:pos="144pt"/>
        </w:tabs>
        <w:ind w:start="144pt" w:hanging="18pt"/>
      </w:pPr>
      <w:rPr>
        <w:rFonts w:ascii="Symbol" w:hAnsi="Symbol" w:hint="default"/>
      </w:rPr>
    </w:lvl>
    <w:lvl w:ilvl="4" w:tplc="04190003" w:tentative="1">
      <w:start w:val="1"/>
      <w:numFmt w:val="bullet"/>
      <w:lvlText w:val="o"/>
      <w:lvlJc w:val="start"/>
      <w:pPr>
        <w:tabs>
          <w:tab w:val="num" w:pos="180pt"/>
        </w:tabs>
        <w:ind w:start="180pt" w:hanging="18pt"/>
      </w:pPr>
      <w:rPr>
        <w:rFonts w:ascii="Courier New" w:hAnsi="Courier New" w:cs="Courier New" w:hint="default"/>
      </w:rPr>
    </w:lvl>
    <w:lvl w:ilvl="5" w:tplc="04190005" w:tentative="1">
      <w:start w:val="1"/>
      <w:numFmt w:val="bullet"/>
      <w:lvlText w:val=""/>
      <w:lvlJc w:val="start"/>
      <w:pPr>
        <w:tabs>
          <w:tab w:val="num" w:pos="216pt"/>
        </w:tabs>
        <w:ind w:start="216pt" w:hanging="18pt"/>
      </w:pPr>
      <w:rPr>
        <w:rFonts w:ascii="Wingdings" w:hAnsi="Wingdings" w:hint="default"/>
      </w:rPr>
    </w:lvl>
    <w:lvl w:ilvl="6" w:tplc="04190001" w:tentative="1">
      <w:start w:val="1"/>
      <w:numFmt w:val="bullet"/>
      <w:lvlText w:val=""/>
      <w:lvlJc w:val="start"/>
      <w:pPr>
        <w:tabs>
          <w:tab w:val="num" w:pos="252pt"/>
        </w:tabs>
        <w:ind w:start="252pt" w:hanging="18pt"/>
      </w:pPr>
      <w:rPr>
        <w:rFonts w:ascii="Symbol" w:hAnsi="Symbol" w:hint="default"/>
      </w:rPr>
    </w:lvl>
    <w:lvl w:ilvl="7" w:tplc="04190003" w:tentative="1">
      <w:start w:val="1"/>
      <w:numFmt w:val="bullet"/>
      <w:lvlText w:val="o"/>
      <w:lvlJc w:val="start"/>
      <w:pPr>
        <w:tabs>
          <w:tab w:val="num" w:pos="288pt"/>
        </w:tabs>
        <w:ind w:start="288pt" w:hanging="18pt"/>
      </w:pPr>
      <w:rPr>
        <w:rFonts w:ascii="Courier New" w:hAnsi="Courier New" w:cs="Courier New" w:hint="default"/>
      </w:rPr>
    </w:lvl>
    <w:lvl w:ilvl="8" w:tplc="04190005" w:tentative="1">
      <w:start w:val="1"/>
      <w:numFmt w:val="bullet"/>
      <w:lvlText w:val=""/>
      <w:lvlJc w:val="start"/>
      <w:pPr>
        <w:tabs>
          <w:tab w:val="num" w:pos="324pt"/>
        </w:tabs>
        <w:ind w:start="324pt" w:hanging="18pt"/>
      </w:pPr>
      <w:rPr>
        <w:rFonts w:ascii="Wingdings" w:hAnsi="Wingdings" w:hint="default"/>
      </w:rPr>
    </w:lvl>
  </w:abstractNum>
  <w:abstractNum w:abstractNumId="23" w15:restartNumberingAfterBreak="0">
    <w:nsid w:val="12AB52A3"/>
    <w:multiLevelType w:val="hybridMultilevel"/>
    <w:tmpl w:val="EC1EED64"/>
    <w:lvl w:ilvl="0" w:tplc="5E8481CE">
      <w:start w:val="1"/>
      <w:numFmt w:val="bullet"/>
      <w:lvlText w:val=""/>
      <w:lvlJc w:val="start"/>
      <w:pPr>
        <w:ind w:start="71.45pt" w:hanging="18pt"/>
      </w:pPr>
      <w:rPr>
        <w:rFonts w:ascii="Symbol" w:hAnsi="Symbol" w:hint="default"/>
      </w:rPr>
    </w:lvl>
    <w:lvl w:ilvl="1" w:tplc="04190003" w:tentative="1">
      <w:start w:val="1"/>
      <w:numFmt w:val="bullet"/>
      <w:lvlText w:val="o"/>
      <w:lvlJc w:val="start"/>
      <w:pPr>
        <w:ind w:start="107.45pt" w:hanging="18pt"/>
      </w:pPr>
      <w:rPr>
        <w:rFonts w:ascii="Courier New" w:hAnsi="Courier New" w:cs="Courier New" w:hint="default"/>
      </w:rPr>
    </w:lvl>
    <w:lvl w:ilvl="2" w:tplc="04190005" w:tentative="1">
      <w:start w:val="1"/>
      <w:numFmt w:val="bullet"/>
      <w:lvlText w:val=""/>
      <w:lvlJc w:val="start"/>
      <w:pPr>
        <w:ind w:start="143.45pt" w:hanging="18pt"/>
      </w:pPr>
      <w:rPr>
        <w:rFonts w:ascii="Wingdings" w:hAnsi="Wingdings" w:hint="default"/>
      </w:rPr>
    </w:lvl>
    <w:lvl w:ilvl="3" w:tplc="04190001" w:tentative="1">
      <w:start w:val="1"/>
      <w:numFmt w:val="bullet"/>
      <w:lvlText w:val=""/>
      <w:lvlJc w:val="start"/>
      <w:pPr>
        <w:ind w:start="179.45pt" w:hanging="18pt"/>
      </w:pPr>
      <w:rPr>
        <w:rFonts w:ascii="Symbol" w:hAnsi="Symbol" w:hint="default"/>
      </w:rPr>
    </w:lvl>
    <w:lvl w:ilvl="4" w:tplc="04190003" w:tentative="1">
      <w:start w:val="1"/>
      <w:numFmt w:val="bullet"/>
      <w:lvlText w:val="o"/>
      <w:lvlJc w:val="start"/>
      <w:pPr>
        <w:ind w:start="215.45pt" w:hanging="18pt"/>
      </w:pPr>
      <w:rPr>
        <w:rFonts w:ascii="Courier New" w:hAnsi="Courier New" w:cs="Courier New" w:hint="default"/>
      </w:rPr>
    </w:lvl>
    <w:lvl w:ilvl="5" w:tplc="04190005" w:tentative="1">
      <w:start w:val="1"/>
      <w:numFmt w:val="bullet"/>
      <w:lvlText w:val=""/>
      <w:lvlJc w:val="start"/>
      <w:pPr>
        <w:ind w:start="251.45pt" w:hanging="18pt"/>
      </w:pPr>
      <w:rPr>
        <w:rFonts w:ascii="Wingdings" w:hAnsi="Wingdings" w:hint="default"/>
      </w:rPr>
    </w:lvl>
    <w:lvl w:ilvl="6" w:tplc="04190001" w:tentative="1">
      <w:start w:val="1"/>
      <w:numFmt w:val="bullet"/>
      <w:lvlText w:val=""/>
      <w:lvlJc w:val="start"/>
      <w:pPr>
        <w:ind w:start="287.45pt" w:hanging="18pt"/>
      </w:pPr>
      <w:rPr>
        <w:rFonts w:ascii="Symbol" w:hAnsi="Symbol" w:hint="default"/>
      </w:rPr>
    </w:lvl>
    <w:lvl w:ilvl="7" w:tplc="04190003" w:tentative="1">
      <w:start w:val="1"/>
      <w:numFmt w:val="bullet"/>
      <w:lvlText w:val="o"/>
      <w:lvlJc w:val="start"/>
      <w:pPr>
        <w:ind w:start="323.45pt" w:hanging="18pt"/>
      </w:pPr>
      <w:rPr>
        <w:rFonts w:ascii="Courier New" w:hAnsi="Courier New" w:cs="Courier New" w:hint="default"/>
      </w:rPr>
    </w:lvl>
    <w:lvl w:ilvl="8" w:tplc="04190005" w:tentative="1">
      <w:start w:val="1"/>
      <w:numFmt w:val="bullet"/>
      <w:lvlText w:val=""/>
      <w:lvlJc w:val="start"/>
      <w:pPr>
        <w:ind w:start="359.45pt" w:hanging="18pt"/>
      </w:pPr>
      <w:rPr>
        <w:rFonts w:ascii="Wingdings" w:hAnsi="Wingdings" w:hint="default"/>
      </w:rPr>
    </w:lvl>
  </w:abstractNum>
  <w:abstractNum w:abstractNumId="24" w15:restartNumberingAfterBreak="0">
    <w:nsid w:val="17AB1F49"/>
    <w:multiLevelType w:val="hybridMultilevel"/>
    <w:tmpl w:val="DF16F8B8"/>
    <w:lvl w:ilvl="0" w:tplc="917E0840">
      <w:start w:val="1"/>
      <w:numFmt w:val="bullet"/>
      <w:lvlText w:val=""/>
      <w:lvlJc w:val="start"/>
      <w:pPr>
        <w:ind w:start="36pt" w:hanging="18pt"/>
      </w:pPr>
      <w:rPr>
        <w:rFonts w:ascii="Symbol" w:hAnsi="Symbol" w:hint="default"/>
      </w:rPr>
    </w:lvl>
    <w:lvl w:ilvl="1" w:tplc="04190003" w:tentative="1">
      <w:start w:val="1"/>
      <w:numFmt w:val="bullet"/>
      <w:lvlText w:val="o"/>
      <w:lvlJc w:val="start"/>
      <w:pPr>
        <w:ind w:start="72pt" w:hanging="18pt"/>
      </w:pPr>
      <w:rPr>
        <w:rFonts w:ascii="Courier New" w:hAnsi="Courier New" w:cs="Courier New" w:hint="default"/>
      </w:rPr>
    </w:lvl>
    <w:lvl w:ilvl="2" w:tplc="04190005" w:tentative="1">
      <w:start w:val="1"/>
      <w:numFmt w:val="bullet"/>
      <w:lvlText w:val=""/>
      <w:lvlJc w:val="start"/>
      <w:pPr>
        <w:ind w:start="108pt" w:hanging="18pt"/>
      </w:pPr>
      <w:rPr>
        <w:rFonts w:ascii="Wingdings" w:hAnsi="Wingdings" w:hint="default"/>
      </w:rPr>
    </w:lvl>
    <w:lvl w:ilvl="3" w:tplc="04190001" w:tentative="1">
      <w:start w:val="1"/>
      <w:numFmt w:val="bullet"/>
      <w:lvlText w:val=""/>
      <w:lvlJc w:val="start"/>
      <w:pPr>
        <w:ind w:start="144pt" w:hanging="18pt"/>
      </w:pPr>
      <w:rPr>
        <w:rFonts w:ascii="Symbol" w:hAnsi="Symbol" w:hint="default"/>
      </w:rPr>
    </w:lvl>
    <w:lvl w:ilvl="4" w:tplc="04190003" w:tentative="1">
      <w:start w:val="1"/>
      <w:numFmt w:val="bullet"/>
      <w:lvlText w:val="o"/>
      <w:lvlJc w:val="start"/>
      <w:pPr>
        <w:ind w:start="180pt" w:hanging="18pt"/>
      </w:pPr>
      <w:rPr>
        <w:rFonts w:ascii="Courier New" w:hAnsi="Courier New" w:cs="Courier New" w:hint="default"/>
      </w:rPr>
    </w:lvl>
    <w:lvl w:ilvl="5" w:tplc="04190005" w:tentative="1">
      <w:start w:val="1"/>
      <w:numFmt w:val="bullet"/>
      <w:lvlText w:val=""/>
      <w:lvlJc w:val="start"/>
      <w:pPr>
        <w:ind w:start="216pt" w:hanging="18pt"/>
      </w:pPr>
      <w:rPr>
        <w:rFonts w:ascii="Wingdings" w:hAnsi="Wingdings" w:hint="default"/>
      </w:rPr>
    </w:lvl>
    <w:lvl w:ilvl="6" w:tplc="04190001" w:tentative="1">
      <w:start w:val="1"/>
      <w:numFmt w:val="bullet"/>
      <w:lvlText w:val=""/>
      <w:lvlJc w:val="start"/>
      <w:pPr>
        <w:ind w:start="252pt" w:hanging="18pt"/>
      </w:pPr>
      <w:rPr>
        <w:rFonts w:ascii="Symbol" w:hAnsi="Symbol" w:hint="default"/>
      </w:rPr>
    </w:lvl>
    <w:lvl w:ilvl="7" w:tplc="04190003" w:tentative="1">
      <w:start w:val="1"/>
      <w:numFmt w:val="bullet"/>
      <w:lvlText w:val="o"/>
      <w:lvlJc w:val="start"/>
      <w:pPr>
        <w:ind w:start="288pt" w:hanging="18pt"/>
      </w:pPr>
      <w:rPr>
        <w:rFonts w:ascii="Courier New" w:hAnsi="Courier New" w:cs="Courier New" w:hint="default"/>
      </w:rPr>
    </w:lvl>
    <w:lvl w:ilvl="8" w:tplc="04190005" w:tentative="1">
      <w:start w:val="1"/>
      <w:numFmt w:val="bullet"/>
      <w:lvlText w:val=""/>
      <w:lvlJc w:val="start"/>
      <w:pPr>
        <w:ind w:start="324pt" w:hanging="18pt"/>
      </w:pPr>
      <w:rPr>
        <w:rFonts w:ascii="Wingdings" w:hAnsi="Wingdings" w:hint="default"/>
      </w:rPr>
    </w:lvl>
  </w:abstractNum>
  <w:abstractNum w:abstractNumId="25" w15:restartNumberingAfterBreak="0">
    <w:nsid w:val="1DE75A57"/>
    <w:multiLevelType w:val="hybridMultilevel"/>
    <w:tmpl w:val="774C155E"/>
    <w:lvl w:ilvl="0" w:tplc="FB268100">
      <w:start w:val="1"/>
      <w:numFmt w:val="decimal"/>
      <w:lvlText w:val="%1."/>
      <w:lvlJc w:val="start"/>
      <w:pPr>
        <w:ind w:start="53.45pt" w:hanging="18pt"/>
      </w:pPr>
      <w:rPr>
        <w:rFonts w:hint="default"/>
      </w:rPr>
    </w:lvl>
    <w:lvl w:ilvl="1" w:tplc="04190019" w:tentative="1">
      <w:start w:val="1"/>
      <w:numFmt w:val="lowerLetter"/>
      <w:lvlText w:val="%2."/>
      <w:lvlJc w:val="start"/>
      <w:pPr>
        <w:ind w:start="89.45pt" w:hanging="18pt"/>
      </w:pPr>
    </w:lvl>
    <w:lvl w:ilvl="2" w:tplc="0419001B" w:tentative="1">
      <w:start w:val="1"/>
      <w:numFmt w:val="lowerRoman"/>
      <w:lvlText w:val="%3."/>
      <w:lvlJc w:val="end"/>
      <w:pPr>
        <w:ind w:start="125.45pt" w:hanging="9pt"/>
      </w:pPr>
    </w:lvl>
    <w:lvl w:ilvl="3" w:tplc="0419000F" w:tentative="1">
      <w:start w:val="1"/>
      <w:numFmt w:val="decimal"/>
      <w:lvlText w:val="%4."/>
      <w:lvlJc w:val="start"/>
      <w:pPr>
        <w:ind w:start="161.45pt" w:hanging="18pt"/>
      </w:pPr>
    </w:lvl>
    <w:lvl w:ilvl="4" w:tplc="04190019" w:tentative="1">
      <w:start w:val="1"/>
      <w:numFmt w:val="lowerLetter"/>
      <w:lvlText w:val="%5."/>
      <w:lvlJc w:val="start"/>
      <w:pPr>
        <w:ind w:start="197.45pt" w:hanging="18pt"/>
      </w:pPr>
    </w:lvl>
    <w:lvl w:ilvl="5" w:tplc="0419001B" w:tentative="1">
      <w:start w:val="1"/>
      <w:numFmt w:val="lowerRoman"/>
      <w:lvlText w:val="%6."/>
      <w:lvlJc w:val="end"/>
      <w:pPr>
        <w:ind w:start="233.45pt" w:hanging="9pt"/>
      </w:pPr>
    </w:lvl>
    <w:lvl w:ilvl="6" w:tplc="0419000F" w:tentative="1">
      <w:start w:val="1"/>
      <w:numFmt w:val="decimal"/>
      <w:lvlText w:val="%7."/>
      <w:lvlJc w:val="start"/>
      <w:pPr>
        <w:ind w:start="269.45pt" w:hanging="18pt"/>
      </w:pPr>
    </w:lvl>
    <w:lvl w:ilvl="7" w:tplc="04190019" w:tentative="1">
      <w:start w:val="1"/>
      <w:numFmt w:val="lowerLetter"/>
      <w:lvlText w:val="%8."/>
      <w:lvlJc w:val="start"/>
      <w:pPr>
        <w:ind w:start="305.45pt" w:hanging="18pt"/>
      </w:pPr>
    </w:lvl>
    <w:lvl w:ilvl="8" w:tplc="0419001B" w:tentative="1">
      <w:start w:val="1"/>
      <w:numFmt w:val="lowerRoman"/>
      <w:lvlText w:val="%9."/>
      <w:lvlJc w:val="end"/>
      <w:pPr>
        <w:ind w:start="341.45pt" w:hanging="9pt"/>
      </w:pPr>
    </w:lvl>
  </w:abstractNum>
  <w:abstractNum w:abstractNumId="26" w15:restartNumberingAfterBreak="0">
    <w:nsid w:val="1F35766C"/>
    <w:multiLevelType w:val="hybridMultilevel"/>
    <w:tmpl w:val="ADE851A8"/>
    <w:lvl w:ilvl="0" w:tplc="1DF21692">
      <w:start w:val="1"/>
      <w:numFmt w:val="bullet"/>
      <w:lvlText w:val=""/>
      <w:lvlJc w:val="start"/>
      <w:pPr>
        <w:ind w:start="64.35pt" w:hanging="18pt"/>
      </w:pPr>
      <w:rPr>
        <w:rFonts w:ascii="Symbol" w:hAnsi="Symbol" w:hint="default"/>
      </w:rPr>
    </w:lvl>
    <w:lvl w:ilvl="1" w:tplc="04190003" w:tentative="1">
      <w:start w:val="1"/>
      <w:numFmt w:val="bullet"/>
      <w:lvlText w:val="o"/>
      <w:lvlJc w:val="start"/>
      <w:pPr>
        <w:ind w:start="100.35pt" w:hanging="18pt"/>
      </w:pPr>
      <w:rPr>
        <w:rFonts w:ascii="Courier New" w:hAnsi="Courier New" w:cs="Courier New" w:hint="default"/>
      </w:rPr>
    </w:lvl>
    <w:lvl w:ilvl="2" w:tplc="04190005" w:tentative="1">
      <w:start w:val="1"/>
      <w:numFmt w:val="bullet"/>
      <w:lvlText w:val=""/>
      <w:lvlJc w:val="start"/>
      <w:pPr>
        <w:ind w:start="136.35pt" w:hanging="18pt"/>
      </w:pPr>
      <w:rPr>
        <w:rFonts w:ascii="Wingdings" w:hAnsi="Wingdings" w:hint="default"/>
      </w:rPr>
    </w:lvl>
    <w:lvl w:ilvl="3" w:tplc="04190001" w:tentative="1">
      <w:start w:val="1"/>
      <w:numFmt w:val="bullet"/>
      <w:lvlText w:val=""/>
      <w:lvlJc w:val="start"/>
      <w:pPr>
        <w:ind w:start="172.35pt" w:hanging="18pt"/>
      </w:pPr>
      <w:rPr>
        <w:rFonts w:ascii="Symbol" w:hAnsi="Symbol" w:hint="default"/>
      </w:rPr>
    </w:lvl>
    <w:lvl w:ilvl="4" w:tplc="04190003" w:tentative="1">
      <w:start w:val="1"/>
      <w:numFmt w:val="bullet"/>
      <w:lvlText w:val="o"/>
      <w:lvlJc w:val="start"/>
      <w:pPr>
        <w:ind w:start="208.35pt" w:hanging="18pt"/>
      </w:pPr>
      <w:rPr>
        <w:rFonts w:ascii="Courier New" w:hAnsi="Courier New" w:cs="Courier New" w:hint="default"/>
      </w:rPr>
    </w:lvl>
    <w:lvl w:ilvl="5" w:tplc="04190005" w:tentative="1">
      <w:start w:val="1"/>
      <w:numFmt w:val="bullet"/>
      <w:lvlText w:val=""/>
      <w:lvlJc w:val="start"/>
      <w:pPr>
        <w:ind w:start="244.35pt" w:hanging="18pt"/>
      </w:pPr>
      <w:rPr>
        <w:rFonts w:ascii="Wingdings" w:hAnsi="Wingdings" w:hint="default"/>
      </w:rPr>
    </w:lvl>
    <w:lvl w:ilvl="6" w:tplc="04190001" w:tentative="1">
      <w:start w:val="1"/>
      <w:numFmt w:val="bullet"/>
      <w:lvlText w:val=""/>
      <w:lvlJc w:val="start"/>
      <w:pPr>
        <w:ind w:start="280.35pt" w:hanging="18pt"/>
      </w:pPr>
      <w:rPr>
        <w:rFonts w:ascii="Symbol" w:hAnsi="Symbol" w:hint="default"/>
      </w:rPr>
    </w:lvl>
    <w:lvl w:ilvl="7" w:tplc="04190003" w:tentative="1">
      <w:start w:val="1"/>
      <w:numFmt w:val="bullet"/>
      <w:lvlText w:val="o"/>
      <w:lvlJc w:val="start"/>
      <w:pPr>
        <w:ind w:start="316.35pt" w:hanging="18pt"/>
      </w:pPr>
      <w:rPr>
        <w:rFonts w:ascii="Courier New" w:hAnsi="Courier New" w:cs="Courier New" w:hint="default"/>
      </w:rPr>
    </w:lvl>
    <w:lvl w:ilvl="8" w:tplc="04190005" w:tentative="1">
      <w:start w:val="1"/>
      <w:numFmt w:val="bullet"/>
      <w:lvlText w:val=""/>
      <w:lvlJc w:val="start"/>
      <w:pPr>
        <w:ind w:start="352.35pt" w:hanging="18pt"/>
      </w:pPr>
      <w:rPr>
        <w:rFonts w:ascii="Wingdings" w:hAnsi="Wingdings" w:hint="default"/>
      </w:rPr>
    </w:lvl>
  </w:abstractNum>
  <w:abstractNum w:abstractNumId="27" w15:restartNumberingAfterBreak="0">
    <w:nsid w:val="25D8760A"/>
    <w:multiLevelType w:val="multilevel"/>
    <w:tmpl w:val="8D625FFC"/>
    <w:lvl w:ilvl="0">
      <w:start w:val="1"/>
      <w:numFmt w:val="decimal"/>
      <w:lvlText w:val="%1."/>
      <w:lvlJc w:val="start"/>
      <w:pPr>
        <w:ind w:start="70pt" w:hanging="27.50pt"/>
      </w:pPr>
      <w:rPr>
        <w:rFonts w:hint="default"/>
      </w:rPr>
    </w:lvl>
    <w:lvl w:ilvl="1">
      <w:start w:val="1"/>
      <w:numFmt w:val="decimal"/>
      <w:isLgl/>
      <w:lvlText w:val="%1.%2."/>
      <w:lvlJc w:val="start"/>
      <w:pPr>
        <w:ind w:start="70pt" w:hanging="18pt"/>
      </w:pPr>
      <w:rPr>
        <w:rFonts w:hint="default"/>
      </w:rPr>
    </w:lvl>
    <w:lvl w:ilvl="2">
      <w:start w:val="1"/>
      <w:numFmt w:val="decimal"/>
      <w:isLgl/>
      <w:lvlText w:val="%1.%2.%3."/>
      <w:lvlJc w:val="start"/>
      <w:pPr>
        <w:ind w:start="88pt" w:hanging="36pt"/>
      </w:pPr>
      <w:rPr>
        <w:rFonts w:hint="default"/>
      </w:rPr>
    </w:lvl>
    <w:lvl w:ilvl="3">
      <w:start w:val="1"/>
      <w:numFmt w:val="decimal"/>
      <w:isLgl/>
      <w:lvlText w:val="%1.%2.%3.%4."/>
      <w:lvlJc w:val="start"/>
      <w:pPr>
        <w:ind w:start="88pt" w:hanging="36pt"/>
      </w:pPr>
      <w:rPr>
        <w:rFonts w:hint="default"/>
      </w:rPr>
    </w:lvl>
    <w:lvl w:ilvl="4">
      <w:start w:val="1"/>
      <w:numFmt w:val="decimal"/>
      <w:isLgl/>
      <w:lvlText w:val="%1.%2.%3.%4.%5."/>
      <w:lvlJc w:val="start"/>
      <w:pPr>
        <w:ind w:start="106pt" w:hanging="54pt"/>
      </w:pPr>
      <w:rPr>
        <w:rFonts w:hint="default"/>
      </w:rPr>
    </w:lvl>
    <w:lvl w:ilvl="5">
      <w:start w:val="1"/>
      <w:numFmt w:val="decimal"/>
      <w:isLgl/>
      <w:lvlText w:val="%1.%2.%3.%4.%5.%6."/>
      <w:lvlJc w:val="start"/>
      <w:pPr>
        <w:ind w:start="106pt" w:hanging="54pt"/>
      </w:pPr>
      <w:rPr>
        <w:rFonts w:hint="default"/>
      </w:rPr>
    </w:lvl>
    <w:lvl w:ilvl="6">
      <w:start w:val="1"/>
      <w:numFmt w:val="decimal"/>
      <w:isLgl/>
      <w:lvlText w:val="%1.%2.%3.%4.%5.%6.%7."/>
      <w:lvlJc w:val="start"/>
      <w:pPr>
        <w:ind w:start="124pt" w:hanging="72pt"/>
      </w:pPr>
      <w:rPr>
        <w:rFonts w:hint="default"/>
      </w:rPr>
    </w:lvl>
    <w:lvl w:ilvl="7">
      <w:start w:val="1"/>
      <w:numFmt w:val="decimal"/>
      <w:isLgl/>
      <w:lvlText w:val="%1.%2.%3.%4.%5.%6.%7.%8."/>
      <w:lvlJc w:val="start"/>
      <w:pPr>
        <w:ind w:start="124pt" w:hanging="72pt"/>
      </w:pPr>
      <w:rPr>
        <w:rFonts w:hint="default"/>
      </w:rPr>
    </w:lvl>
    <w:lvl w:ilvl="8">
      <w:start w:val="1"/>
      <w:numFmt w:val="decimal"/>
      <w:isLgl/>
      <w:lvlText w:val="%1.%2.%3.%4.%5.%6.%7.%8.%9."/>
      <w:lvlJc w:val="start"/>
      <w:pPr>
        <w:ind w:start="142pt" w:hanging="90pt"/>
      </w:pPr>
      <w:rPr>
        <w:rFonts w:hint="default"/>
      </w:rPr>
    </w:lvl>
  </w:abstractNum>
  <w:abstractNum w:abstractNumId="28" w15:restartNumberingAfterBreak="0">
    <w:nsid w:val="28A45199"/>
    <w:multiLevelType w:val="hybridMultilevel"/>
    <w:tmpl w:val="3DC4E388"/>
    <w:lvl w:ilvl="0" w:tplc="5E8481CE">
      <w:start w:val="1"/>
      <w:numFmt w:val="bullet"/>
      <w:lvlText w:val=""/>
      <w:lvlJc w:val="start"/>
      <w:pPr>
        <w:ind w:start="39.30pt" w:hanging="18pt"/>
      </w:pPr>
      <w:rPr>
        <w:rFonts w:ascii="Symbol" w:hAnsi="Symbol" w:hint="default"/>
      </w:rPr>
    </w:lvl>
    <w:lvl w:ilvl="1" w:tplc="04190003" w:tentative="1">
      <w:start w:val="1"/>
      <w:numFmt w:val="bullet"/>
      <w:lvlText w:val="o"/>
      <w:lvlJc w:val="start"/>
      <w:pPr>
        <w:ind w:start="75.30pt" w:hanging="18pt"/>
      </w:pPr>
      <w:rPr>
        <w:rFonts w:ascii="Courier New" w:hAnsi="Courier New" w:cs="Courier New" w:hint="default"/>
      </w:rPr>
    </w:lvl>
    <w:lvl w:ilvl="2" w:tplc="04190005" w:tentative="1">
      <w:start w:val="1"/>
      <w:numFmt w:val="bullet"/>
      <w:lvlText w:val=""/>
      <w:lvlJc w:val="start"/>
      <w:pPr>
        <w:ind w:start="111.30pt" w:hanging="18pt"/>
      </w:pPr>
      <w:rPr>
        <w:rFonts w:ascii="Wingdings" w:hAnsi="Wingdings" w:hint="default"/>
      </w:rPr>
    </w:lvl>
    <w:lvl w:ilvl="3" w:tplc="04190001" w:tentative="1">
      <w:start w:val="1"/>
      <w:numFmt w:val="bullet"/>
      <w:lvlText w:val=""/>
      <w:lvlJc w:val="start"/>
      <w:pPr>
        <w:ind w:start="147.30pt" w:hanging="18pt"/>
      </w:pPr>
      <w:rPr>
        <w:rFonts w:ascii="Symbol" w:hAnsi="Symbol" w:hint="default"/>
      </w:rPr>
    </w:lvl>
    <w:lvl w:ilvl="4" w:tplc="04190003" w:tentative="1">
      <w:start w:val="1"/>
      <w:numFmt w:val="bullet"/>
      <w:lvlText w:val="o"/>
      <w:lvlJc w:val="start"/>
      <w:pPr>
        <w:ind w:start="183.30pt" w:hanging="18pt"/>
      </w:pPr>
      <w:rPr>
        <w:rFonts w:ascii="Courier New" w:hAnsi="Courier New" w:cs="Courier New" w:hint="default"/>
      </w:rPr>
    </w:lvl>
    <w:lvl w:ilvl="5" w:tplc="04190005" w:tentative="1">
      <w:start w:val="1"/>
      <w:numFmt w:val="bullet"/>
      <w:lvlText w:val=""/>
      <w:lvlJc w:val="start"/>
      <w:pPr>
        <w:ind w:start="219.30pt" w:hanging="18pt"/>
      </w:pPr>
      <w:rPr>
        <w:rFonts w:ascii="Wingdings" w:hAnsi="Wingdings" w:hint="default"/>
      </w:rPr>
    </w:lvl>
    <w:lvl w:ilvl="6" w:tplc="04190001" w:tentative="1">
      <w:start w:val="1"/>
      <w:numFmt w:val="bullet"/>
      <w:lvlText w:val=""/>
      <w:lvlJc w:val="start"/>
      <w:pPr>
        <w:ind w:start="255.30pt" w:hanging="18pt"/>
      </w:pPr>
      <w:rPr>
        <w:rFonts w:ascii="Symbol" w:hAnsi="Symbol" w:hint="default"/>
      </w:rPr>
    </w:lvl>
    <w:lvl w:ilvl="7" w:tplc="04190003" w:tentative="1">
      <w:start w:val="1"/>
      <w:numFmt w:val="bullet"/>
      <w:lvlText w:val="o"/>
      <w:lvlJc w:val="start"/>
      <w:pPr>
        <w:ind w:start="291.30pt" w:hanging="18pt"/>
      </w:pPr>
      <w:rPr>
        <w:rFonts w:ascii="Courier New" w:hAnsi="Courier New" w:cs="Courier New" w:hint="default"/>
      </w:rPr>
    </w:lvl>
    <w:lvl w:ilvl="8" w:tplc="04190005" w:tentative="1">
      <w:start w:val="1"/>
      <w:numFmt w:val="bullet"/>
      <w:lvlText w:val=""/>
      <w:lvlJc w:val="start"/>
      <w:pPr>
        <w:ind w:start="327.30pt" w:hanging="18pt"/>
      </w:pPr>
      <w:rPr>
        <w:rFonts w:ascii="Wingdings" w:hAnsi="Wingdings" w:hint="default"/>
      </w:rPr>
    </w:lvl>
  </w:abstractNum>
  <w:abstractNum w:abstractNumId="29" w15:restartNumberingAfterBreak="0">
    <w:nsid w:val="2D931E76"/>
    <w:multiLevelType w:val="multilevel"/>
    <w:tmpl w:val="C742B57A"/>
    <w:lvl w:ilvl="0">
      <w:start w:val="1"/>
      <w:numFmt w:val="decimal"/>
      <w:lvlText w:val="%1."/>
      <w:lvlJc w:val="start"/>
      <w:pPr>
        <w:ind w:start="181.05pt" w:hanging="18pt"/>
      </w:pPr>
      <w:rPr>
        <w:rFonts w:hint="default"/>
      </w:rPr>
    </w:lvl>
    <w:lvl w:ilvl="1">
      <w:start w:val="1"/>
      <w:numFmt w:val="decimal"/>
      <w:isLgl/>
      <w:lvlText w:val="%1.%2."/>
      <w:lvlJc w:val="start"/>
      <w:pPr>
        <w:ind w:start="184.05pt" w:hanging="21pt"/>
      </w:pPr>
      <w:rPr>
        <w:rFonts w:hint="default"/>
      </w:rPr>
    </w:lvl>
    <w:lvl w:ilvl="2">
      <w:start w:val="1"/>
      <w:numFmt w:val="decimal"/>
      <w:isLgl/>
      <w:lvlText w:val="%1.%2.%3."/>
      <w:lvlJc w:val="start"/>
      <w:pPr>
        <w:ind w:start="199.05pt" w:hanging="36pt"/>
      </w:pPr>
      <w:rPr>
        <w:rFonts w:hint="default"/>
      </w:rPr>
    </w:lvl>
    <w:lvl w:ilvl="3">
      <w:start w:val="1"/>
      <w:numFmt w:val="decimal"/>
      <w:isLgl/>
      <w:lvlText w:val="%1.%2.%3.%4."/>
      <w:lvlJc w:val="start"/>
      <w:pPr>
        <w:ind w:start="199.05pt" w:hanging="36pt"/>
      </w:pPr>
      <w:rPr>
        <w:rFonts w:hint="default"/>
      </w:rPr>
    </w:lvl>
    <w:lvl w:ilvl="4">
      <w:start w:val="1"/>
      <w:numFmt w:val="decimal"/>
      <w:isLgl/>
      <w:lvlText w:val="%1.%2.%3.%4.%5."/>
      <w:lvlJc w:val="start"/>
      <w:pPr>
        <w:ind w:start="217.05pt" w:hanging="54pt"/>
      </w:pPr>
      <w:rPr>
        <w:rFonts w:hint="default"/>
      </w:rPr>
    </w:lvl>
    <w:lvl w:ilvl="5">
      <w:start w:val="1"/>
      <w:numFmt w:val="decimal"/>
      <w:isLgl/>
      <w:lvlText w:val="%1.%2.%3.%4.%5.%6."/>
      <w:lvlJc w:val="start"/>
      <w:pPr>
        <w:ind w:start="217.05pt" w:hanging="54pt"/>
      </w:pPr>
      <w:rPr>
        <w:rFonts w:hint="default"/>
      </w:rPr>
    </w:lvl>
    <w:lvl w:ilvl="6">
      <w:start w:val="1"/>
      <w:numFmt w:val="decimal"/>
      <w:isLgl/>
      <w:lvlText w:val="%1.%2.%3.%4.%5.%6.%7."/>
      <w:lvlJc w:val="start"/>
      <w:pPr>
        <w:ind w:start="235.05pt" w:hanging="72pt"/>
      </w:pPr>
      <w:rPr>
        <w:rFonts w:hint="default"/>
      </w:rPr>
    </w:lvl>
    <w:lvl w:ilvl="7">
      <w:start w:val="1"/>
      <w:numFmt w:val="decimal"/>
      <w:isLgl/>
      <w:lvlText w:val="%1.%2.%3.%4.%5.%6.%7.%8."/>
      <w:lvlJc w:val="start"/>
      <w:pPr>
        <w:ind w:start="235.05pt" w:hanging="72pt"/>
      </w:pPr>
      <w:rPr>
        <w:rFonts w:hint="default"/>
      </w:rPr>
    </w:lvl>
    <w:lvl w:ilvl="8">
      <w:start w:val="1"/>
      <w:numFmt w:val="decimal"/>
      <w:isLgl/>
      <w:lvlText w:val="%1.%2.%3.%4.%5.%6.%7.%8.%9."/>
      <w:lvlJc w:val="start"/>
      <w:pPr>
        <w:ind w:start="253.05pt" w:hanging="90pt"/>
      </w:pPr>
      <w:rPr>
        <w:rFonts w:hint="default"/>
      </w:rPr>
    </w:lvl>
  </w:abstractNum>
  <w:abstractNum w:abstractNumId="30" w15:restartNumberingAfterBreak="0">
    <w:nsid w:val="34A439F8"/>
    <w:multiLevelType w:val="hybridMultilevel"/>
    <w:tmpl w:val="2F90FC86"/>
    <w:lvl w:ilvl="0" w:tplc="0D4A3366">
      <w:start w:val="1"/>
      <w:numFmt w:val="bullet"/>
      <w:lvlText w:val=""/>
      <w:lvlJc w:val="start"/>
      <w:pPr>
        <w:ind w:start="36pt" w:hanging="18pt"/>
      </w:pPr>
      <w:rPr>
        <w:rFonts w:ascii="Symbol" w:hAnsi="Symbol" w:hint="default"/>
      </w:rPr>
    </w:lvl>
    <w:lvl w:ilvl="1" w:tplc="04190003" w:tentative="1">
      <w:start w:val="1"/>
      <w:numFmt w:val="bullet"/>
      <w:lvlText w:val="o"/>
      <w:lvlJc w:val="start"/>
      <w:pPr>
        <w:ind w:start="72pt" w:hanging="18pt"/>
      </w:pPr>
      <w:rPr>
        <w:rFonts w:ascii="Courier New" w:hAnsi="Courier New" w:cs="Courier New" w:hint="default"/>
      </w:rPr>
    </w:lvl>
    <w:lvl w:ilvl="2" w:tplc="04190005" w:tentative="1">
      <w:start w:val="1"/>
      <w:numFmt w:val="bullet"/>
      <w:lvlText w:val=""/>
      <w:lvlJc w:val="start"/>
      <w:pPr>
        <w:ind w:start="108pt" w:hanging="18pt"/>
      </w:pPr>
      <w:rPr>
        <w:rFonts w:ascii="Wingdings" w:hAnsi="Wingdings" w:hint="default"/>
      </w:rPr>
    </w:lvl>
    <w:lvl w:ilvl="3" w:tplc="04190001" w:tentative="1">
      <w:start w:val="1"/>
      <w:numFmt w:val="bullet"/>
      <w:lvlText w:val=""/>
      <w:lvlJc w:val="start"/>
      <w:pPr>
        <w:ind w:start="144pt" w:hanging="18pt"/>
      </w:pPr>
      <w:rPr>
        <w:rFonts w:ascii="Symbol" w:hAnsi="Symbol" w:hint="default"/>
      </w:rPr>
    </w:lvl>
    <w:lvl w:ilvl="4" w:tplc="04190003" w:tentative="1">
      <w:start w:val="1"/>
      <w:numFmt w:val="bullet"/>
      <w:lvlText w:val="o"/>
      <w:lvlJc w:val="start"/>
      <w:pPr>
        <w:ind w:start="180pt" w:hanging="18pt"/>
      </w:pPr>
      <w:rPr>
        <w:rFonts w:ascii="Courier New" w:hAnsi="Courier New" w:cs="Courier New" w:hint="default"/>
      </w:rPr>
    </w:lvl>
    <w:lvl w:ilvl="5" w:tplc="04190005" w:tentative="1">
      <w:start w:val="1"/>
      <w:numFmt w:val="bullet"/>
      <w:lvlText w:val=""/>
      <w:lvlJc w:val="start"/>
      <w:pPr>
        <w:ind w:start="216pt" w:hanging="18pt"/>
      </w:pPr>
      <w:rPr>
        <w:rFonts w:ascii="Wingdings" w:hAnsi="Wingdings" w:hint="default"/>
      </w:rPr>
    </w:lvl>
    <w:lvl w:ilvl="6" w:tplc="04190001" w:tentative="1">
      <w:start w:val="1"/>
      <w:numFmt w:val="bullet"/>
      <w:lvlText w:val=""/>
      <w:lvlJc w:val="start"/>
      <w:pPr>
        <w:ind w:start="252pt" w:hanging="18pt"/>
      </w:pPr>
      <w:rPr>
        <w:rFonts w:ascii="Symbol" w:hAnsi="Symbol" w:hint="default"/>
      </w:rPr>
    </w:lvl>
    <w:lvl w:ilvl="7" w:tplc="04190003" w:tentative="1">
      <w:start w:val="1"/>
      <w:numFmt w:val="bullet"/>
      <w:lvlText w:val="o"/>
      <w:lvlJc w:val="start"/>
      <w:pPr>
        <w:ind w:start="288pt" w:hanging="18pt"/>
      </w:pPr>
      <w:rPr>
        <w:rFonts w:ascii="Courier New" w:hAnsi="Courier New" w:cs="Courier New" w:hint="default"/>
      </w:rPr>
    </w:lvl>
    <w:lvl w:ilvl="8" w:tplc="04190005" w:tentative="1">
      <w:start w:val="1"/>
      <w:numFmt w:val="bullet"/>
      <w:lvlText w:val=""/>
      <w:lvlJc w:val="start"/>
      <w:pPr>
        <w:ind w:start="324pt" w:hanging="18pt"/>
      </w:pPr>
      <w:rPr>
        <w:rFonts w:ascii="Wingdings" w:hAnsi="Wingdings" w:hint="default"/>
      </w:rPr>
    </w:lvl>
  </w:abstractNum>
  <w:abstractNum w:abstractNumId="31" w15:restartNumberingAfterBreak="0">
    <w:nsid w:val="3D093367"/>
    <w:multiLevelType w:val="hybridMultilevel"/>
    <w:tmpl w:val="80AA6F5E"/>
    <w:lvl w:ilvl="0" w:tplc="917E0840">
      <w:start w:val="1"/>
      <w:numFmt w:val="bullet"/>
      <w:lvlText w:val=""/>
      <w:lvlJc w:val="start"/>
      <w:pPr>
        <w:ind w:start="36pt" w:hanging="18pt"/>
      </w:pPr>
      <w:rPr>
        <w:rFonts w:ascii="Symbol" w:hAnsi="Symbol" w:hint="default"/>
      </w:rPr>
    </w:lvl>
    <w:lvl w:ilvl="1" w:tplc="04190003" w:tentative="1">
      <w:start w:val="1"/>
      <w:numFmt w:val="bullet"/>
      <w:lvlText w:val="o"/>
      <w:lvlJc w:val="start"/>
      <w:pPr>
        <w:ind w:start="72pt" w:hanging="18pt"/>
      </w:pPr>
      <w:rPr>
        <w:rFonts w:ascii="Courier New" w:hAnsi="Courier New" w:cs="Courier New" w:hint="default"/>
      </w:rPr>
    </w:lvl>
    <w:lvl w:ilvl="2" w:tplc="04190005" w:tentative="1">
      <w:start w:val="1"/>
      <w:numFmt w:val="bullet"/>
      <w:lvlText w:val=""/>
      <w:lvlJc w:val="start"/>
      <w:pPr>
        <w:ind w:start="108pt" w:hanging="18pt"/>
      </w:pPr>
      <w:rPr>
        <w:rFonts w:ascii="Wingdings" w:hAnsi="Wingdings" w:hint="default"/>
      </w:rPr>
    </w:lvl>
    <w:lvl w:ilvl="3" w:tplc="04190001" w:tentative="1">
      <w:start w:val="1"/>
      <w:numFmt w:val="bullet"/>
      <w:lvlText w:val=""/>
      <w:lvlJc w:val="start"/>
      <w:pPr>
        <w:ind w:start="144pt" w:hanging="18pt"/>
      </w:pPr>
      <w:rPr>
        <w:rFonts w:ascii="Symbol" w:hAnsi="Symbol" w:hint="default"/>
      </w:rPr>
    </w:lvl>
    <w:lvl w:ilvl="4" w:tplc="04190003" w:tentative="1">
      <w:start w:val="1"/>
      <w:numFmt w:val="bullet"/>
      <w:lvlText w:val="o"/>
      <w:lvlJc w:val="start"/>
      <w:pPr>
        <w:ind w:start="180pt" w:hanging="18pt"/>
      </w:pPr>
      <w:rPr>
        <w:rFonts w:ascii="Courier New" w:hAnsi="Courier New" w:cs="Courier New" w:hint="default"/>
      </w:rPr>
    </w:lvl>
    <w:lvl w:ilvl="5" w:tplc="04190005" w:tentative="1">
      <w:start w:val="1"/>
      <w:numFmt w:val="bullet"/>
      <w:lvlText w:val=""/>
      <w:lvlJc w:val="start"/>
      <w:pPr>
        <w:ind w:start="216pt" w:hanging="18pt"/>
      </w:pPr>
      <w:rPr>
        <w:rFonts w:ascii="Wingdings" w:hAnsi="Wingdings" w:hint="default"/>
      </w:rPr>
    </w:lvl>
    <w:lvl w:ilvl="6" w:tplc="04190001" w:tentative="1">
      <w:start w:val="1"/>
      <w:numFmt w:val="bullet"/>
      <w:lvlText w:val=""/>
      <w:lvlJc w:val="start"/>
      <w:pPr>
        <w:ind w:start="252pt" w:hanging="18pt"/>
      </w:pPr>
      <w:rPr>
        <w:rFonts w:ascii="Symbol" w:hAnsi="Symbol" w:hint="default"/>
      </w:rPr>
    </w:lvl>
    <w:lvl w:ilvl="7" w:tplc="04190003" w:tentative="1">
      <w:start w:val="1"/>
      <w:numFmt w:val="bullet"/>
      <w:lvlText w:val="o"/>
      <w:lvlJc w:val="start"/>
      <w:pPr>
        <w:ind w:start="288pt" w:hanging="18pt"/>
      </w:pPr>
      <w:rPr>
        <w:rFonts w:ascii="Courier New" w:hAnsi="Courier New" w:cs="Courier New" w:hint="default"/>
      </w:rPr>
    </w:lvl>
    <w:lvl w:ilvl="8" w:tplc="04190005" w:tentative="1">
      <w:start w:val="1"/>
      <w:numFmt w:val="bullet"/>
      <w:lvlText w:val=""/>
      <w:lvlJc w:val="start"/>
      <w:pPr>
        <w:ind w:start="324pt" w:hanging="18pt"/>
      </w:pPr>
      <w:rPr>
        <w:rFonts w:ascii="Wingdings" w:hAnsi="Wingdings" w:hint="default"/>
      </w:rPr>
    </w:lvl>
  </w:abstractNum>
  <w:abstractNum w:abstractNumId="32" w15:restartNumberingAfterBreak="0">
    <w:nsid w:val="3D494E92"/>
    <w:multiLevelType w:val="hybridMultilevel"/>
    <w:tmpl w:val="F4E6A3E8"/>
    <w:lvl w:ilvl="0" w:tplc="FFFFFFFF">
      <w:start w:val="1"/>
      <w:numFmt w:val="bullet"/>
      <w:lvlText w:val="-"/>
      <w:lvlJc w:val="start"/>
      <w:pPr>
        <w:ind w:start="71.45pt" w:hanging="18pt"/>
      </w:pPr>
      <w:rPr>
        <w:rFonts w:hint="default"/>
      </w:rPr>
    </w:lvl>
    <w:lvl w:ilvl="1" w:tplc="04190003" w:tentative="1">
      <w:start w:val="1"/>
      <w:numFmt w:val="bullet"/>
      <w:lvlText w:val="o"/>
      <w:lvlJc w:val="start"/>
      <w:pPr>
        <w:ind w:start="107.45pt" w:hanging="18pt"/>
      </w:pPr>
      <w:rPr>
        <w:rFonts w:ascii="Courier New" w:hAnsi="Courier New" w:cs="Courier New" w:hint="default"/>
      </w:rPr>
    </w:lvl>
    <w:lvl w:ilvl="2" w:tplc="04190005" w:tentative="1">
      <w:start w:val="1"/>
      <w:numFmt w:val="bullet"/>
      <w:lvlText w:val=""/>
      <w:lvlJc w:val="start"/>
      <w:pPr>
        <w:ind w:start="143.45pt" w:hanging="18pt"/>
      </w:pPr>
      <w:rPr>
        <w:rFonts w:ascii="Wingdings" w:hAnsi="Wingdings" w:hint="default"/>
      </w:rPr>
    </w:lvl>
    <w:lvl w:ilvl="3" w:tplc="04190001" w:tentative="1">
      <w:start w:val="1"/>
      <w:numFmt w:val="bullet"/>
      <w:lvlText w:val=""/>
      <w:lvlJc w:val="start"/>
      <w:pPr>
        <w:ind w:start="179.45pt" w:hanging="18pt"/>
      </w:pPr>
      <w:rPr>
        <w:rFonts w:ascii="Symbol" w:hAnsi="Symbol" w:hint="default"/>
      </w:rPr>
    </w:lvl>
    <w:lvl w:ilvl="4" w:tplc="04190003" w:tentative="1">
      <w:start w:val="1"/>
      <w:numFmt w:val="bullet"/>
      <w:lvlText w:val="o"/>
      <w:lvlJc w:val="start"/>
      <w:pPr>
        <w:ind w:start="215.45pt" w:hanging="18pt"/>
      </w:pPr>
      <w:rPr>
        <w:rFonts w:ascii="Courier New" w:hAnsi="Courier New" w:cs="Courier New" w:hint="default"/>
      </w:rPr>
    </w:lvl>
    <w:lvl w:ilvl="5" w:tplc="04190005" w:tentative="1">
      <w:start w:val="1"/>
      <w:numFmt w:val="bullet"/>
      <w:lvlText w:val=""/>
      <w:lvlJc w:val="start"/>
      <w:pPr>
        <w:ind w:start="251.45pt" w:hanging="18pt"/>
      </w:pPr>
      <w:rPr>
        <w:rFonts w:ascii="Wingdings" w:hAnsi="Wingdings" w:hint="default"/>
      </w:rPr>
    </w:lvl>
    <w:lvl w:ilvl="6" w:tplc="04190001" w:tentative="1">
      <w:start w:val="1"/>
      <w:numFmt w:val="bullet"/>
      <w:lvlText w:val=""/>
      <w:lvlJc w:val="start"/>
      <w:pPr>
        <w:ind w:start="287.45pt" w:hanging="18pt"/>
      </w:pPr>
      <w:rPr>
        <w:rFonts w:ascii="Symbol" w:hAnsi="Symbol" w:hint="default"/>
      </w:rPr>
    </w:lvl>
    <w:lvl w:ilvl="7" w:tplc="04190003" w:tentative="1">
      <w:start w:val="1"/>
      <w:numFmt w:val="bullet"/>
      <w:lvlText w:val="o"/>
      <w:lvlJc w:val="start"/>
      <w:pPr>
        <w:ind w:start="323.45pt" w:hanging="18pt"/>
      </w:pPr>
      <w:rPr>
        <w:rFonts w:ascii="Courier New" w:hAnsi="Courier New" w:cs="Courier New" w:hint="default"/>
      </w:rPr>
    </w:lvl>
    <w:lvl w:ilvl="8" w:tplc="04190005" w:tentative="1">
      <w:start w:val="1"/>
      <w:numFmt w:val="bullet"/>
      <w:lvlText w:val=""/>
      <w:lvlJc w:val="start"/>
      <w:pPr>
        <w:ind w:start="359.45pt" w:hanging="18pt"/>
      </w:pPr>
      <w:rPr>
        <w:rFonts w:ascii="Wingdings" w:hAnsi="Wingdings" w:hint="default"/>
      </w:rPr>
    </w:lvl>
  </w:abstractNum>
  <w:abstractNum w:abstractNumId="33" w15:restartNumberingAfterBreak="0">
    <w:nsid w:val="40390962"/>
    <w:multiLevelType w:val="multilevel"/>
    <w:tmpl w:val="388236DE"/>
    <w:lvl w:ilvl="0">
      <w:start w:val="1"/>
      <w:numFmt w:val="decimal"/>
      <w:lvlText w:val="%1."/>
      <w:lvlJc w:val="start"/>
      <w:pPr>
        <w:tabs>
          <w:tab w:val="num" w:pos="36pt"/>
        </w:tabs>
        <w:ind w:start="36pt" w:hanging="36pt"/>
      </w:pPr>
    </w:lvl>
    <w:lvl w:ilvl="1">
      <w:start w:val="1"/>
      <w:numFmt w:val="decimal"/>
      <w:lvlText w:val="%2."/>
      <w:lvlJc w:val="start"/>
      <w:pPr>
        <w:tabs>
          <w:tab w:val="num" w:pos="72pt"/>
        </w:tabs>
        <w:ind w:start="72pt" w:hanging="36pt"/>
      </w:pPr>
    </w:lvl>
    <w:lvl w:ilvl="2">
      <w:start w:val="1"/>
      <w:numFmt w:val="decimal"/>
      <w:lvlText w:val="%3."/>
      <w:lvlJc w:val="start"/>
      <w:pPr>
        <w:tabs>
          <w:tab w:val="num" w:pos="108pt"/>
        </w:tabs>
        <w:ind w:start="108pt" w:hanging="36pt"/>
      </w:pPr>
    </w:lvl>
    <w:lvl w:ilvl="3">
      <w:start w:val="1"/>
      <w:numFmt w:val="decimal"/>
      <w:lvlText w:val="%4."/>
      <w:lvlJc w:val="start"/>
      <w:pPr>
        <w:tabs>
          <w:tab w:val="num" w:pos="144pt"/>
        </w:tabs>
        <w:ind w:start="144pt" w:hanging="36pt"/>
      </w:pPr>
    </w:lvl>
    <w:lvl w:ilvl="4">
      <w:start w:val="1"/>
      <w:numFmt w:val="decimal"/>
      <w:lvlText w:val="%5."/>
      <w:lvlJc w:val="start"/>
      <w:pPr>
        <w:tabs>
          <w:tab w:val="num" w:pos="180pt"/>
        </w:tabs>
        <w:ind w:start="180pt" w:hanging="36pt"/>
      </w:pPr>
    </w:lvl>
    <w:lvl w:ilvl="5">
      <w:start w:val="1"/>
      <w:numFmt w:val="decimal"/>
      <w:lvlText w:val="%6."/>
      <w:lvlJc w:val="start"/>
      <w:pPr>
        <w:tabs>
          <w:tab w:val="num" w:pos="216pt"/>
        </w:tabs>
        <w:ind w:start="216pt" w:hanging="36pt"/>
      </w:pPr>
    </w:lvl>
    <w:lvl w:ilvl="6">
      <w:start w:val="1"/>
      <w:numFmt w:val="decimal"/>
      <w:lvlText w:val="%7."/>
      <w:lvlJc w:val="start"/>
      <w:pPr>
        <w:tabs>
          <w:tab w:val="num" w:pos="252pt"/>
        </w:tabs>
        <w:ind w:start="252pt" w:hanging="36pt"/>
      </w:pPr>
    </w:lvl>
    <w:lvl w:ilvl="7">
      <w:start w:val="1"/>
      <w:numFmt w:val="decimal"/>
      <w:lvlText w:val="%8."/>
      <w:lvlJc w:val="start"/>
      <w:pPr>
        <w:tabs>
          <w:tab w:val="num" w:pos="288pt"/>
        </w:tabs>
        <w:ind w:start="288pt" w:hanging="36pt"/>
      </w:pPr>
    </w:lvl>
    <w:lvl w:ilvl="8">
      <w:start w:val="1"/>
      <w:numFmt w:val="decimal"/>
      <w:lvlText w:val="%9."/>
      <w:lvlJc w:val="start"/>
      <w:pPr>
        <w:tabs>
          <w:tab w:val="num" w:pos="324pt"/>
        </w:tabs>
        <w:ind w:start="324pt" w:hanging="36pt"/>
      </w:pPr>
    </w:lvl>
  </w:abstractNum>
  <w:abstractNum w:abstractNumId="34" w15:restartNumberingAfterBreak="0">
    <w:nsid w:val="408D2BB0"/>
    <w:multiLevelType w:val="hybridMultilevel"/>
    <w:tmpl w:val="5BF648FA"/>
    <w:lvl w:ilvl="0" w:tplc="04190001">
      <w:start w:val="1"/>
      <w:numFmt w:val="bullet"/>
      <w:lvlText w:val=""/>
      <w:lvlJc w:val="start"/>
      <w:pPr>
        <w:ind w:start="71.45pt" w:hanging="18pt"/>
      </w:pPr>
      <w:rPr>
        <w:rFonts w:ascii="Symbol" w:hAnsi="Symbol" w:hint="default"/>
      </w:rPr>
    </w:lvl>
    <w:lvl w:ilvl="1" w:tplc="04190003" w:tentative="1">
      <w:start w:val="1"/>
      <w:numFmt w:val="bullet"/>
      <w:lvlText w:val="o"/>
      <w:lvlJc w:val="start"/>
      <w:pPr>
        <w:ind w:start="107.45pt" w:hanging="18pt"/>
      </w:pPr>
      <w:rPr>
        <w:rFonts w:ascii="Courier New" w:hAnsi="Courier New" w:cs="Courier New" w:hint="default"/>
      </w:rPr>
    </w:lvl>
    <w:lvl w:ilvl="2" w:tplc="04190005" w:tentative="1">
      <w:start w:val="1"/>
      <w:numFmt w:val="bullet"/>
      <w:lvlText w:val=""/>
      <w:lvlJc w:val="start"/>
      <w:pPr>
        <w:ind w:start="143.45pt" w:hanging="18pt"/>
      </w:pPr>
      <w:rPr>
        <w:rFonts w:ascii="Wingdings" w:hAnsi="Wingdings" w:hint="default"/>
      </w:rPr>
    </w:lvl>
    <w:lvl w:ilvl="3" w:tplc="04190001" w:tentative="1">
      <w:start w:val="1"/>
      <w:numFmt w:val="bullet"/>
      <w:lvlText w:val=""/>
      <w:lvlJc w:val="start"/>
      <w:pPr>
        <w:ind w:start="179.45pt" w:hanging="18pt"/>
      </w:pPr>
      <w:rPr>
        <w:rFonts w:ascii="Symbol" w:hAnsi="Symbol" w:hint="default"/>
      </w:rPr>
    </w:lvl>
    <w:lvl w:ilvl="4" w:tplc="04190003" w:tentative="1">
      <w:start w:val="1"/>
      <w:numFmt w:val="bullet"/>
      <w:lvlText w:val="o"/>
      <w:lvlJc w:val="start"/>
      <w:pPr>
        <w:ind w:start="215.45pt" w:hanging="18pt"/>
      </w:pPr>
      <w:rPr>
        <w:rFonts w:ascii="Courier New" w:hAnsi="Courier New" w:cs="Courier New" w:hint="default"/>
      </w:rPr>
    </w:lvl>
    <w:lvl w:ilvl="5" w:tplc="04190005" w:tentative="1">
      <w:start w:val="1"/>
      <w:numFmt w:val="bullet"/>
      <w:lvlText w:val=""/>
      <w:lvlJc w:val="start"/>
      <w:pPr>
        <w:ind w:start="251.45pt" w:hanging="18pt"/>
      </w:pPr>
      <w:rPr>
        <w:rFonts w:ascii="Wingdings" w:hAnsi="Wingdings" w:hint="default"/>
      </w:rPr>
    </w:lvl>
    <w:lvl w:ilvl="6" w:tplc="04190001" w:tentative="1">
      <w:start w:val="1"/>
      <w:numFmt w:val="bullet"/>
      <w:lvlText w:val=""/>
      <w:lvlJc w:val="start"/>
      <w:pPr>
        <w:ind w:start="287.45pt" w:hanging="18pt"/>
      </w:pPr>
      <w:rPr>
        <w:rFonts w:ascii="Symbol" w:hAnsi="Symbol" w:hint="default"/>
      </w:rPr>
    </w:lvl>
    <w:lvl w:ilvl="7" w:tplc="04190003" w:tentative="1">
      <w:start w:val="1"/>
      <w:numFmt w:val="bullet"/>
      <w:lvlText w:val="o"/>
      <w:lvlJc w:val="start"/>
      <w:pPr>
        <w:ind w:start="323.45pt" w:hanging="18pt"/>
      </w:pPr>
      <w:rPr>
        <w:rFonts w:ascii="Courier New" w:hAnsi="Courier New" w:cs="Courier New" w:hint="default"/>
      </w:rPr>
    </w:lvl>
    <w:lvl w:ilvl="8" w:tplc="04190005" w:tentative="1">
      <w:start w:val="1"/>
      <w:numFmt w:val="bullet"/>
      <w:lvlText w:val=""/>
      <w:lvlJc w:val="start"/>
      <w:pPr>
        <w:ind w:start="359.45pt" w:hanging="18pt"/>
      </w:pPr>
      <w:rPr>
        <w:rFonts w:ascii="Wingdings" w:hAnsi="Wingdings" w:hint="default"/>
      </w:rPr>
    </w:lvl>
  </w:abstractNum>
  <w:abstractNum w:abstractNumId="35" w15:restartNumberingAfterBreak="0">
    <w:nsid w:val="436B1A15"/>
    <w:multiLevelType w:val="hybridMultilevel"/>
    <w:tmpl w:val="80187E84"/>
    <w:lvl w:ilvl="0" w:tplc="917E0840">
      <w:start w:val="1"/>
      <w:numFmt w:val="bullet"/>
      <w:lvlText w:val=""/>
      <w:lvlJc w:val="start"/>
      <w:pPr>
        <w:ind w:start="36pt" w:hanging="18pt"/>
      </w:pPr>
      <w:rPr>
        <w:rFonts w:ascii="Symbol" w:hAnsi="Symbol" w:hint="default"/>
      </w:rPr>
    </w:lvl>
    <w:lvl w:ilvl="1" w:tplc="04190003" w:tentative="1">
      <w:start w:val="1"/>
      <w:numFmt w:val="bullet"/>
      <w:lvlText w:val="o"/>
      <w:lvlJc w:val="start"/>
      <w:pPr>
        <w:ind w:start="72pt" w:hanging="18pt"/>
      </w:pPr>
      <w:rPr>
        <w:rFonts w:ascii="Courier New" w:hAnsi="Courier New" w:cs="Courier New" w:hint="default"/>
      </w:rPr>
    </w:lvl>
    <w:lvl w:ilvl="2" w:tplc="04190005" w:tentative="1">
      <w:start w:val="1"/>
      <w:numFmt w:val="bullet"/>
      <w:lvlText w:val=""/>
      <w:lvlJc w:val="start"/>
      <w:pPr>
        <w:ind w:start="108pt" w:hanging="18pt"/>
      </w:pPr>
      <w:rPr>
        <w:rFonts w:ascii="Wingdings" w:hAnsi="Wingdings" w:hint="default"/>
      </w:rPr>
    </w:lvl>
    <w:lvl w:ilvl="3" w:tplc="04190001" w:tentative="1">
      <w:start w:val="1"/>
      <w:numFmt w:val="bullet"/>
      <w:lvlText w:val=""/>
      <w:lvlJc w:val="start"/>
      <w:pPr>
        <w:ind w:start="144pt" w:hanging="18pt"/>
      </w:pPr>
      <w:rPr>
        <w:rFonts w:ascii="Symbol" w:hAnsi="Symbol" w:hint="default"/>
      </w:rPr>
    </w:lvl>
    <w:lvl w:ilvl="4" w:tplc="04190003" w:tentative="1">
      <w:start w:val="1"/>
      <w:numFmt w:val="bullet"/>
      <w:lvlText w:val="o"/>
      <w:lvlJc w:val="start"/>
      <w:pPr>
        <w:ind w:start="180pt" w:hanging="18pt"/>
      </w:pPr>
      <w:rPr>
        <w:rFonts w:ascii="Courier New" w:hAnsi="Courier New" w:cs="Courier New" w:hint="default"/>
      </w:rPr>
    </w:lvl>
    <w:lvl w:ilvl="5" w:tplc="04190005" w:tentative="1">
      <w:start w:val="1"/>
      <w:numFmt w:val="bullet"/>
      <w:lvlText w:val=""/>
      <w:lvlJc w:val="start"/>
      <w:pPr>
        <w:ind w:start="216pt" w:hanging="18pt"/>
      </w:pPr>
      <w:rPr>
        <w:rFonts w:ascii="Wingdings" w:hAnsi="Wingdings" w:hint="default"/>
      </w:rPr>
    </w:lvl>
    <w:lvl w:ilvl="6" w:tplc="04190001" w:tentative="1">
      <w:start w:val="1"/>
      <w:numFmt w:val="bullet"/>
      <w:lvlText w:val=""/>
      <w:lvlJc w:val="start"/>
      <w:pPr>
        <w:ind w:start="252pt" w:hanging="18pt"/>
      </w:pPr>
      <w:rPr>
        <w:rFonts w:ascii="Symbol" w:hAnsi="Symbol" w:hint="default"/>
      </w:rPr>
    </w:lvl>
    <w:lvl w:ilvl="7" w:tplc="04190003" w:tentative="1">
      <w:start w:val="1"/>
      <w:numFmt w:val="bullet"/>
      <w:lvlText w:val="o"/>
      <w:lvlJc w:val="start"/>
      <w:pPr>
        <w:ind w:start="288pt" w:hanging="18pt"/>
      </w:pPr>
      <w:rPr>
        <w:rFonts w:ascii="Courier New" w:hAnsi="Courier New" w:cs="Courier New" w:hint="default"/>
      </w:rPr>
    </w:lvl>
    <w:lvl w:ilvl="8" w:tplc="04190005" w:tentative="1">
      <w:start w:val="1"/>
      <w:numFmt w:val="bullet"/>
      <w:lvlText w:val=""/>
      <w:lvlJc w:val="start"/>
      <w:pPr>
        <w:ind w:start="324pt" w:hanging="18pt"/>
      </w:pPr>
      <w:rPr>
        <w:rFonts w:ascii="Wingdings" w:hAnsi="Wingdings" w:hint="default"/>
      </w:rPr>
    </w:lvl>
  </w:abstractNum>
  <w:abstractNum w:abstractNumId="36" w15:restartNumberingAfterBreak="0">
    <w:nsid w:val="463C1DC0"/>
    <w:multiLevelType w:val="singleLevel"/>
    <w:tmpl w:val="99C6BAF8"/>
    <w:lvl w:ilvl="0">
      <w:start w:val="1"/>
      <w:numFmt w:val="bullet"/>
      <w:lvlText w:val="–"/>
      <w:lvlJc w:val="start"/>
      <w:pPr>
        <w:tabs>
          <w:tab w:val="num" w:pos="46.40pt"/>
        </w:tabs>
        <w:ind w:start="46.40pt" w:hanging="18pt"/>
      </w:pPr>
      <w:rPr>
        <w:rFonts w:ascii="Times New Roman" w:hAnsi="Times New Roman" w:hint="default"/>
        <w:color w:val="auto"/>
      </w:rPr>
    </w:lvl>
  </w:abstractNum>
  <w:abstractNum w:abstractNumId="37" w15:restartNumberingAfterBreak="0">
    <w:nsid w:val="4BC17CE1"/>
    <w:multiLevelType w:val="hybridMultilevel"/>
    <w:tmpl w:val="4238B9DA"/>
    <w:lvl w:ilvl="0" w:tplc="1F98535E">
      <w:start w:val="1"/>
      <w:numFmt w:val="bullet"/>
      <w:lvlText w:val=""/>
      <w:lvlJc w:val="start"/>
      <w:pPr>
        <w:ind w:start="71.45pt" w:hanging="18pt"/>
      </w:pPr>
      <w:rPr>
        <w:rFonts w:ascii="Symbol" w:hAnsi="Symbol" w:hint="default"/>
      </w:rPr>
    </w:lvl>
    <w:lvl w:ilvl="1" w:tplc="04190003" w:tentative="1">
      <w:start w:val="1"/>
      <w:numFmt w:val="bullet"/>
      <w:lvlText w:val="o"/>
      <w:lvlJc w:val="start"/>
      <w:pPr>
        <w:ind w:start="107.45pt" w:hanging="18pt"/>
      </w:pPr>
      <w:rPr>
        <w:rFonts w:ascii="Courier New" w:hAnsi="Courier New" w:cs="Courier New" w:hint="default"/>
      </w:rPr>
    </w:lvl>
    <w:lvl w:ilvl="2" w:tplc="04190005" w:tentative="1">
      <w:start w:val="1"/>
      <w:numFmt w:val="bullet"/>
      <w:lvlText w:val=""/>
      <w:lvlJc w:val="start"/>
      <w:pPr>
        <w:ind w:start="143.45pt" w:hanging="18pt"/>
      </w:pPr>
      <w:rPr>
        <w:rFonts w:ascii="Wingdings" w:hAnsi="Wingdings" w:hint="default"/>
      </w:rPr>
    </w:lvl>
    <w:lvl w:ilvl="3" w:tplc="04190001" w:tentative="1">
      <w:start w:val="1"/>
      <w:numFmt w:val="bullet"/>
      <w:lvlText w:val=""/>
      <w:lvlJc w:val="start"/>
      <w:pPr>
        <w:ind w:start="179.45pt" w:hanging="18pt"/>
      </w:pPr>
      <w:rPr>
        <w:rFonts w:ascii="Symbol" w:hAnsi="Symbol" w:hint="default"/>
      </w:rPr>
    </w:lvl>
    <w:lvl w:ilvl="4" w:tplc="04190003" w:tentative="1">
      <w:start w:val="1"/>
      <w:numFmt w:val="bullet"/>
      <w:lvlText w:val="o"/>
      <w:lvlJc w:val="start"/>
      <w:pPr>
        <w:ind w:start="215.45pt" w:hanging="18pt"/>
      </w:pPr>
      <w:rPr>
        <w:rFonts w:ascii="Courier New" w:hAnsi="Courier New" w:cs="Courier New" w:hint="default"/>
      </w:rPr>
    </w:lvl>
    <w:lvl w:ilvl="5" w:tplc="04190005" w:tentative="1">
      <w:start w:val="1"/>
      <w:numFmt w:val="bullet"/>
      <w:lvlText w:val=""/>
      <w:lvlJc w:val="start"/>
      <w:pPr>
        <w:ind w:start="251.45pt" w:hanging="18pt"/>
      </w:pPr>
      <w:rPr>
        <w:rFonts w:ascii="Wingdings" w:hAnsi="Wingdings" w:hint="default"/>
      </w:rPr>
    </w:lvl>
    <w:lvl w:ilvl="6" w:tplc="04190001" w:tentative="1">
      <w:start w:val="1"/>
      <w:numFmt w:val="bullet"/>
      <w:lvlText w:val=""/>
      <w:lvlJc w:val="start"/>
      <w:pPr>
        <w:ind w:start="287.45pt" w:hanging="18pt"/>
      </w:pPr>
      <w:rPr>
        <w:rFonts w:ascii="Symbol" w:hAnsi="Symbol" w:hint="default"/>
      </w:rPr>
    </w:lvl>
    <w:lvl w:ilvl="7" w:tplc="04190003" w:tentative="1">
      <w:start w:val="1"/>
      <w:numFmt w:val="bullet"/>
      <w:lvlText w:val="o"/>
      <w:lvlJc w:val="start"/>
      <w:pPr>
        <w:ind w:start="323.45pt" w:hanging="18pt"/>
      </w:pPr>
      <w:rPr>
        <w:rFonts w:ascii="Courier New" w:hAnsi="Courier New" w:cs="Courier New" w:hint="default"/>
      </w:rPr>
    </w:lvl>
    <w:lvl w:ilvl="8" w:tplc="04190005" w:tentative="1">
      <w:start w:val="1"/>
      <w:numFmt w:val="bullet"/>
      <w:lvlText w:val=""/>
      <w:lvlJc w:val="start"/>
      <w:pPr>
        <w:ind w:start="359.45pt" w:hanging="18pt"/>
      </w:pPr>
      <w:rPr>
        <w:rFonts w:ascii="Wingdings" w:hAnsi="Wingdings" w:hint="default"/>
      </w:rPr>
    </w:lvl>
  </w:abstractNum>
  <w:abstractNum w:abstractNumId="38" w15:restartNumberingAfterBreak="0">
    <w:nsid w:val="4C662BFD"/>
    <w:multiLevelType w:val="hybridMultilevel"/>
    <w:tmpl w:val="9E1C3546"/>
    <w:lvl w:ilvl="0" w:tplc="917E0840">
      <w:start w:val="1"/>
      <w:numFmt w:val="bullet"/>
      <w:lvlText w:val=""/>
      <w:lvlJc w:val="start"/>
      <w:pPr>
        <w:ind w:start="71.45pt" w:hanging="18pt"/>
      </w:pPr>
      <w:rPr>
        <w:rFonts w:ascii="Symbol" w:hAnsi="Symbol" w:hint="default"/>
      </w:rPr>
    </w:lvl>
    <w:lvl w:ilvl="1" w:tplc="04190003" w:tentative="1">
      <w:start w:val="1"/>
      <w:numFmt w:val="bullet"/>
      <w:lvlText w:val="o"/>
      <w:lvlJc w:val="start"/>
      <w:pPr>
        <w:ind w:start="107.45pt" w:hanging="18pt"/>
      </w:pPr>
      <w:rPr>
        <w:rFonts w:ascii="Courier New" w:hAnsi="Courier New" w:cs="Courier New" w:hint="default"/>
      </w:rPr>
    </w:lvl>
    <w:lvl w:ilvl="2" w:tplc="04190005" w:tentative="1">
      <w:start w:val="1"/>
      <w:numFmt w:val="bullet"/>
      <w:lvlText w:val=""/>
      <w:lvlJc w:val="start"/>
      <w:pPr>
        <w:ind w:start="143.45pt" w:hanging="18pt"/>
      </w:pPr>
      <w:rPr>
        <w:rFonts w:ascii="Wingdings" w:hAnsi="Wingdings" w:hint="default"/>
      </w:rPr>
    </w:lvl>
    <w:lvl w:ilvl="3" w:tplc="04190001" w:tentative="1">
      <w:start w:val="1"/>
      <w:numFmt w:val="bullet"/>
      <w:lvlText w:val=""/>
      <w:lvlJc w:val="start"/>
      <w:pPr>
        <w:ind w:start="179.45pt" w:hanging="18pt"/>
      </w:pPr>
      <w:rPr>
        <w:rFonts w:ascii="Symbol" w:hAnsi="Symbol" w:hint="default"/>
      </w:rPr>
    </w:lvl>
    <w:lvl w:ilvl="4" w:tplc="04190003" w:tentative="1">
      <w:start w:val="1"/>
      <w:numFmt w:val="bullet"/>
      <w:lvlText w:val="o"/>
      <w:lvlJc w:val="start"/>
      <w:pPr>
        <w:ind w:start="215.45pt" w:hanging="18pt"/>
      </w:pPr>
      <w:rPr>
        <w:rFonts w:ascii="Courier New" w:hAnsi="Courier New" w:cs="Courier New" w:hint="default"/>
      </w:rPr>
    </w:lvl>
    <w:lvl w:ilvl="5" w:tplc="04190005" w:tentative="1">
      <w:start w:val="1"/>
      <w:numFmt w:val="bullet"/>
      <w:lvlText w:val=""/>
      <w:lvlJc w:val="start"/>
      <w:pPr>
        <w:ind w:start="251.45pt" w:hanging="18pt"/>
      </w:pPr>
      <w:rPr>
        <w:rFonts w:ascii="Wingdings" w:hAnsi="Wingdings" w:hint="default"/>
      </w:rPr>
    </w:lvl>
    <w:lvl w:ilvl="6" w:tplc="04190001" w:tentative="1">
      <w:start w:val="1"/>
      <w:numFmt w:val="bullet"/>
      <w:lvlText w:val=""/>
      <w:lvlJc w:val="start"/>
      <w:pPr>
        <w:ind w:start="287.45pt" w:hanging="18pt"/>
      </w:pPr>
      <w:rPr>
        <w:rFonts w:ascii="Symbol" w:hAnsi="Symbol" w:hint="default"/>
      </w:rPr>
    </w:lvl>
    <w:lvl w:ilvl="7" w:tplc="04190003" w:tentative="1">
      <w:start w:val="1"/>
      <w:numFmt w:val="bullet"/>
      <w:lvlText w:val="o"/>
      <w:lvlJc w:val="start"/>
      <w:pPr>
        <w:ind w:start="323.45pt" w:hanging="18pt"/>
      </w:pPr>
      <w:rPr>
        <w:rFonts w:ascii="Courier New" w:hAnsi="Courier New" w:cs="Courier New" w:hint="default"/>
      </w:rPr>
    </w:lvl>
    <w:lvl w:ilvl="8" w:tplc="04190005" w:tentative="1">
      <w:start w:val="1"/>
      <w:numFmt w:val="bullet"/>
      <w:lvlText w:val=""/>
      <w:lvlJc w:val="start"/>
      <w:pPr>
        <w:ind w:start="359.45pt" w:hanging="18pt"/>
      </w:pPr>
      <w:rPr>
        <w:rFonts w:ascii="Wingdings" w:hAnsi="Wingdings" w:hint="default"/>
      </w:rPr>
    </w:lvl>
  </w:abstractNum>
  <w:abstractNum w:abstractNumId="39" w15:restartNumberingAfterBreak="0">
    <w:nsid w:val="4EA3790A"/>
    <w:multiLevelType w:val="hybridMultilevel"/>
    <w:tmpl w:val="77A21A2C"/>
    <w:lvl w:ilvl="0" w:tplc="917E0840">
      <w:start w:val="1"/>
      <w:numFmt w:val="bullet"/>
      <w:lvlText w:val=""/>
      <w:lvlJc w:val="start"/>
      <w:pPr>
        <w:ind w:start="36pt" w:hanging="18pt"/>
      </w:pPr>
      <w:rPr>
        <w:rFonts w:ascii="Symbol" w:hAnsi="Symbol" w:hint="default"/>
      </w:rPr>
    </w:lvl>
    <w:lvl w:ilvl="1" w:tplc="04190003" w:tentative="1">
      <w:start w:val="1"/>
      <w:numFmt w:val="bullet"/>
      <w:lvlText w:val="o"/>
      <w:lvlJc w:val="start"/>
      <w:pPr>
        <w:ind w:start="72pt" w:hanging="18pt"/>
      </w:pPr>
      <w:rPr>
        <w:rFonts w:ascii="Courier New" w:hAnsi="Courier New" w:cs="Courier New" w:hint="default"/>
      </w:rPr>
    </w:lvl>
    <w:lvl w:ilvl="2" w:tplc="04190005" w:tentative="1">
      <w:start w:val="1"/>
      <w:numFmt w:val="bullet"/>
      <w:lvlText w:val=""/>
      <w:lvlJc w:val="start"/>
      <w:pPr>
        <w:ind w:start="108pt" w:hanging="18pt"/>
      </w:pPr>
      <w:rPr>
        <w:rFonts w:ascii="Wingdings" w:hAnsi="Wingdings" w:hint="default"/>
      </w:rPr>
    </w:lvl>
    <w:lvl w:ilvl="3" w:tplc="04190001" w:tentative="1">
      <w:start w:val="1"/>
      <w:numFmt w:val="bullet"/>
      <w:lvlText w:val=""/>
      <w:lvlJc w:val="start"/>
      <w:pPr>
        <w:ind w:start="144pt" w:hanging="18pt"/>
      </w:pPr>
      <w:rPr>
        <w:rFonts w:ascii="Symbol" w:hAnsi="Symbol" w:hint="default"/>
      </w:rPr>
    </w:lvl>
    <w:lvl w:ilvl="4" w:tplc="04190003" w:tentative="1">
      <w:start w:val="1"/>
      <w:numFmt w:val="bullet"/>
      <w:lvlText w:val="o"/>
      <w:lvlJc w:val="start"/>
      <w:pPr>
        <w:ind w:start="180pt" w:hanging="18pt"/>
      </w:pPr>
      <w:rPr>
        <w:rFonts w:ascii="Courier New" w:hAnsi="Courier New" w:cs="Courier New" w:hint="default"/>
      </w:rPr>
    </w:lvl>
    <w:lvl w:ilvl="5" w:tplc="04190005" w:tentative="1">
      <w:start w:val="1"/>
      <w:numFmt w:val="bullet"/>
      <w:lvlText w:val=""/>
      <w:lvlJc w:val="start"/>
      <w:pPr>
        <w:ind w:start="216pt" w:hanging="18pt"/>
      </w:pPr>
      <w:rPr>
        <w:rFonts w:ascii="Wingdings" w:hAnsi="Wingdings" w:hint="default"/>
      </w:rPr>
    </w:lvl>
    <w:lvl w:ilvl="6" w:tplc="04190001" w:tentative="1">
      <w:start w:val="1"/>
      <w:numFmt w:val="bullet"/>
      <w:lvlText w:val=""/>
      <w:lvlJc w:val="start"/>
      <w:pPr>
        <w:ind w:start="252pt" w:hanging="18pt"/>
      </w:pPr>
      <w:rPr>
        <w:rFonts w:ascii="Symbol" w:hAnsi="Symbol" w:hint="default"/>
      </w:rPr>
    </w:lvl>
    <w:lvl w:ilvl="7" w:tplc="04190003" w:tentative="1">
      <w:start w:val="1"/>
      <w:numFmt w:val="bullet"/>
      <w:lvlText w:val="o"/>
      <w:lvlJc w:val="start"/>
      <w:pPr>
        <w:ind w:start="288pt" w:hanging="18pt"/>
      </w:pPr>
      <w:rPr>
        <w:rFonts w:ascii="Courier New" w:hAnsi="Courier New" w:cs="Courier New" w:hint="default"/>
      </w:rPr>
    </w:lvl>
    <w:lvl w:ilvl="8" w:tplc="04190005" w:tentative="1">
      <w:start w:val="1"/>
      <w:numFmt w:val="bullet"/>
      <w:lvlText w:val=""/>
      <w:lvlJc w:val="start"/>
      <w:pPr>
        <w:ind w:start="324pt" w:hanging="18pt"/>
      </w:pPr>
      <w:rPr>
        <w:rFonts w:ascii="Wingdings" w:hAnsi="Wingdings" w:hint="default"/>
      </w:rPr>
    </w:lvl>
  </w:abstractNum>
  <w:abstractNum w:abstractNumId="40" w15:restartNumberingAfterBreak="0">
    <w:nsid w:val="4FAF25D6"/>
    <w:multiLevelType w:val="hybridMultilevel"/>
    <w:tmpl w:val="803291FA"/>
    <w:lvl w:ilvl="0" w:tplc="917E0840">
      <w:start w:val="1"/>
      <w:numFmt w:val="bullet"/>
      <w:lvlText w:val=""/>
      <w:lvlJc w:val="start"/>
      <w:pPr>
        <w:ind w:start="36pt" w:hanging="18pt"/>
      </w:pPr>
      <w:rPr>
        <w:rFonts w:ascii="Symbol" w:hAnsi="Symbol" w:hint="default"/>
      </w:rPr>
    </w:lvl>
    <w:lvl w:ilvl="1" w:tplc="04190003" w:tentative="1">
      <w:start w:val="1"/>
      <w:numFmt w:val="bullet"/>
      <w:lvlText w:val="o"/>
      <w:lvlJc w:val="start"/>
      <w:pPr>
        <w:ind w:start="72pt" w:hanging="18pt"/>
      </w:pPr>
      <w:rPr>
        <w:rFonts w:ascii="Courier New" w:hAnsi="Courier New" w:cs="Courier New" w:hint="default"/>
      </w:rPr>
    </w:lvl>
    <w:lvl w:ilvl="2" w:tplc="04190005" w:tentative="1">
      <w:start w:val="1"/>
      <w:numFmt w:val="bullet"/>
      <w:lvlText w:val=""/>
      <w:lvlJc w:val="start"/>
      <w:pPr>
        <w:ind w:start="108pt" w:hanging="18pt"/>
      </w:pPr>
      <w:rPr>
        <w:rFonts w:ascii="Wingdings" w:hAnsi="Wingdings" w:hint="default"/>
      </w:rPr>
    </w:lvl>
    <w:lvl w:ilvl="3" w:tplc="04190001" w:tentative="1">
      <w:start w:val="1"/>
      <w:numFmt w:val="bullet"/>
      <w:lvlText w:val=""/>
      <w:lvlJc w:val="start"/>
      <w:pPr>
        <w:ind w:start="144pt" w:hanging="18pt"/>
      </w:pPr>
      <w:rPr>
        <w:rFonts w:ascii="Symbol" w:hAnsi="Symbol" w:hint="default"/>
      </w:rPr>
    </w:lvl>
    <w:lvl w:ilvl="4" w:tplc="04190003" w:tentative="1">
      <w:start w:val="1"/>
      <w:numFmt w:val="bullet"/>
      <w:lvlText w:val="o"/>
      <w:lvlJc w:val="start"/>
      <w:pPr>
        <w:ind w:start="180pt" w:hanging="18pt"/>
      </w:pPr>
      <w:rPr>
        <w:rFonts w:ascii="Courier New" w:hAnsi="Courier New" w:cs="Courier New" w:hint="default"/>
      </w:rPr>
    </w:lvl>
    <w:lvl w:ilvl="5" w:tplc="04190005" w:tentative="1">
      <w:start w:val="1"/>
      <w:numFmt w:val="bullet"/>
      <w:lvlText w:val=""/>
      <w:lvlJc w:val="start"/>
      <w:pPr>
        <w:ind w:start="216pt" w:hanging="18pt"/>
      </w:pPr>
      <w:rPr>
        <w:rFonts w:ascii="Wingdings" w:hAnsi="Wingdings" w:hint="default"/>
      </w:rPr>
    </w:lvl>
    <w:lvl w:ilvl="6" w:tplc="04190001" w:tentative="1">
      <w:start w:val="1"/>
      <w:numFmt w:val="bullet"/>
      <w:lvlText w:val=""/>
      <w:lvlJc w:val="start"/>
      <w:pPr>
        <w:ind w:start="252pt" w:hanging="18pt"/>
      </w:pPr>
      <w:rPr>
        <w:rFonts w:ascii="Symbol" w:hAnsi="Symbol" w:hint="default"/>
      </w:rPr>
    </w:lvl>
    <w:lvl w:ilvl="7" w:tplc="04190003" w:tentative="1">
      <w:start w:val="1"/>
      <w:numFmt w:val="bullet"/>
      <w:lvlText w:val="o"/>
      <w:lvlJc w:val="start"/>
      <w:pPr>
        <w:ind w:start="288pt" w:hanging="18pt"/>
      </w:pPr>
      <w:rPr>
        <w:rFonts w:ascii="Courier New" w:hAnsi="Courier New" w:cs="Courier New" w:hint="default"/>
      </w:rPr>
    </w:lvl>
    <w:lvl w:ilvl="8" w:tplc="04190005" w:tentative="1">
      <w:start w:val="1"/>
      <w:numFmt w:val="bullet"/>
      <w:lvlText w:val=""/>
      <w:lvlJc w:val="start"/>
      <w:pPr>
        <w:ind w:start="324pt" w:hanging="18pt"/>
      </w:pPr>
      <w:rPr>
        <w:rFonts w:ascii="Wingdings" w:hAnsi="Wingdings" w:hint="default"/>
      </w:rPr>
    </w:lvl>
  </w:abstractNum>
  <w:abstractNum w:abstractNumId="41" w15:restartNumberingAfterBreak="0">
    <w:nsid w:val="556F5147"/>
    <w:multiLevelType w:val="hybridMultilevel"/>
    <w:tmpl w:val="B30678AE"/>
    <w:lvl w:ilvl="0" w:tplc="5E8481CE">
      <w:start w:val="1"/>
      <w:numFmt w:val="bullet"/>
      <w:lvlText w:val=""/>
      <w:lvlJc w:val="start"/>
      <w:pPr>
        <w:ind w:start="71.45pt" w:hanging="18pt"/>
      </w:pPr>
      <w:rPr>
        <w:rFonts w:ascii="Symbol" w:hAnsi="Symbol" w:hint="default"/>
      </w:rPr>
    </w:lvl>
    <w:lvl w:ilvl="1" w:tplc="04190003" w:tentative="1">
      <w:start w:val="1"/>
      <w:numFmt w:val="bullet"/>
      <w:lvlText w:val="o"/>
      <w:lvlJc w:val="start"/>
      <w:pPr>
        <w:ind w:start="107.45pt" w:hanging="18pt"/>
      </w:pPr>
      <w:rPr>
        <w:rFonts w:ascii="Courier New" w:hAnsi="Courier New" w:cs="Courier New" w:hint="default"/>
      </w:rPr>
    </w:lvl>
    <w:lvl w:ilvl="2" w:tplc="04190005" w:tentative="1">
      <w:start w:val="1"/>
      <w:numFmt w:val="bullet"/>
      <w:lvlText w:val=""/>
      <w:lvlJc w:val="start"/>
      <w:pPr>
        <w:ind w:start="143.45pt" w:hanging="18pt"/>
      </w:pPr>
      <w:rPr>
        <w:rFonts w:ascii="Wingdings" w:hAnsi="Wingdings" w:hint="default"/>
      </w:rPr>
    </w:lvl>
    <w:lvl w:ilvl="3" w:tplc="04190001" w:tentative="1">
      <w:start w:val="1"/>
      <w:numFmt w:val="bullet"/>
      <w:lvlText w:val=""/>
      <w:lvlJc w:val="start"/>
      <w:pPr>
        <w:ind w:start="179.45pt" w:hanging="18pt"/>
      </w:pPr>
      <w:rPr>
        <w:rFonts w:ascii="Symbol" w:hAnsi="Symbol" w:hint="default"/>
      </w:rPr>
    </w:lvl>
    <w:lvl w:ilvl="4" w:tplc="04190003" w:tentative="1">
      <w:start w:val="1"/>
      <w:numFmt w:val="bullet"/>
      <w:lvlText w:val="o"/>
      <w:lvlJc w:val="start"/>
      <w:pPr>
        <w:ind w:start="215.45pt" w:hanging="18pt"/>
      </w:pPr>
      <w:rPr>
        <w:rFonts w:ascii="Courier New" w:hAnsi="Courier New" w:cs="Courier New" w:hint="default"/>
      </w:rPr>
    </w:lvl>
    <w:lvl w:ilvl="5" w:tplc="04190005" w:tentative="1">
      <w:start w:val="1"/>
      <w:numFmt w:val="bullet"/>
      <w:lvlText w:val=""/>
      <w:lvlJc w:val="start"/>
      <w:pPr>
        <w:ind w:start="251.45pt" w:hanging="18pt"/>
      </w:pPr>
      <w:rPr>
        <w:rFonts w:ascii="Wingdings" w:hAnsi="Wingdings" w:hint="default"/>
      </w:rPr>
    </w:lvl>
    <w:lvl w:ilvl="6" w:tplc="04190001" w:tentative="1">
      <w:start w:val="1"/>
      <w:numFmt w:val="bullet"/>
      <w:lvlText w:val=""/>
      <w:lvlJc w:val="start"/>
      <w:pPr>
        <w:ind w:start="287.45pt" w:hanging="18pt"/>
      </w:pPr>
      <w:rPr>
        <w:rFonts w:ascii="Symbol" w:hAnsi="Symbol" w:hint="default"/>
      </w:rPr>
    </w:lvl>
    <w:lvl w:ilvl="7" w:tplc="04190003" w:tentative="1">
      <w:start w:val="1"/>
      <w:numFmt w:val="bullet"/>
      <w:lvlText w:val="o"/>
      <w:lvlJc w:val="start"/>
      <w:pPr>
        <w:ind w:start="323.45pt" w:hanging="18pt"/>
      </w:pPr>
      <w:rPr>
        <w:rFonts w:ascii="Courier New" w:hAnsi="Courier New" w:cs="Courier New" w:hint="default"/>
      </w:rPr>
    </w:lvl>
    <w:lvl w:ilvl="8" w:tplc="04190005" w:tentative="1">
      <w:start w:val="1"/>
      <w:numFmt w:val="bullet"/>
      <w:lvlText w:val=""/>
      <w:lvlJc w:val="start"/>
      <w:pPr>
        <w:ind w:start="359.45pt" w:hanging="18pt"/>
      </w:pPr>
      <w:rPr>
        <w:rFonts w:ascii="Wingdings" w:hAnsi="Wingdings" w:hint="default"/>
      </w:rPr>
    </w:lvl>
  </w:abstractNum>
  <w:abstractNum w:abstractNumId="42" w15:restartNumberingAfterBreak="0">
    <w:nsid w:val="56CD3DF7"/>
    <w:multiLevelType w:val="hybridMultilevel"/>
    <w:tmpl w:val="C68A3064"/>
    <w:lvl w:ilvl="0" w:tplc="8D520D6E">
      <w:numFmt w:val="bullet"/>
      <w:lvlText w:val="-"/>
      <w:lvlJc w:val="start"/>
      <w:pPr>
        <w:ind w:start="70.75pt" w:hanging="18pt"/>
      </w:pPr>
      <w:rPr>
        <w:rFonts w:ascii="Times New Roman" w:eastAsia="Times New Roman" w:hAnsi="Times New Roman" w:hint="default"/>
        <w:b/>
        <w:bCs/>
      </w:rPr>
    </w:lvl>
    <w:lvl w:ilvl="1" w:tplc="04190003" w:tentative="1">
      <w:start w:val="1"/>
      <w:numFmt w:val="bullet"/>
      <w:lvlText w:val="o"/>
      <w:lvlJc w:val="start"/>
      <w:pPr>
        <w:ind w:start="106.75pt" w:hanging="18pt"/>
      </w:pPr>
      <w:rPr>
        <w:rFonts w:ascii="Courier New" w:hAnsi="Courier New" w:cs="Courier New" w:hint="default"/>
      </w:rPr>
    </w:lvl>
    <w:lvl w:ilvl="2" w:tplc="04190005" w:tentative="1">
      <w:start w:val="1"/>
      <w:numFmt w:val="bullet"/>
      <w:lvlText w:val=""/>
      <w:lvlJc w:val="start"/>
      <w:pPr>
        <w:ind w:start="142.75pt" w:hanging="18pt"/>
      </w:pPr>
      <w:rPr>
        <w:rFonts w:ascii="Wingdings" w:hAnsi="Wingdings" w:hint="default"/>
      </w:rPr>
    </w:lvl>
    <w:lvl w:ilvl="3" w:tplc="04190001" w:tentative="1">
      <w:start w:val="1"/>
      <w:numFmt w:val="bullet"/>
      <w:lvlText w:val=""/>
      <w:lvlJc w:val="start"/>
      <w:pPr>
        <w:ind w:start="178.75pt" w:hanging="18pt"/>
      </w:pPr>
      <w:rPr>
        <w:rFonts w:ascii="Symbol" w:hAnsi="Symbol" w:hint="default"/>
      </w:rPr>
    </w:lvl>
    <w:lvl w:ilvl="4" w:tplc="04190003" w:tentative="1">
      <w:start w:val="1"/>
      <w:numFmt w:val="bullet"/>
      <w:lvlText w:val="o"/>
      <w:lvlJc w:val="start"/>
      <w:pPr>
        <w:ind w:start="214.75pt" w:hanging="18pt"/>
      </w:pPr>
      <w:rPr>
        <w:rFonts w:ascii="Courier New" w:hAnsi="Courier New" w:cs="Courier New" w:hint="default"/>
      </w:rPr>
    </w:lvl>
    <w:lvl w:ilvl="5" w:tplc="04190005" w:tentative="1">
      <w:start w:val="1"/>
      <w:numFmt w:val="bullet"/>
      <w:lvlText w:val=""/>
      <w:lvlJc w:val="start"/>
      <w:pPr>
        <w:ind w:start="250.75pt" w:hanging="18pt"/>
      </w:pPr>
      <w:rPr>
        <w:rFonts w:ascii="Wingdings" w:hAnsi="Wingdings" w:hint="default"/>
      </w:rPr>
    </w:lvl>
    <w:lvl w:ilvl="6" w:tplc="04190001" w:tentative="1">
      <w:start w:val="1"/>
      <w:numFmt w:val="bullet"/>
      <w:lvlText w:val=""/>
      <w:lvlJc w:val="start"/>
      <w:pPr>
        <w:ind w:start="286.75pt" w:hanging="18pt"/>
      </w:pPr>
      <w:rPr>
        <w:rFonts w:ascii="Symbol" w:hAnsi="Symbol" w:hint="default"/>
      </w:rPr>
    </w:lvl>
    <w:lvl w:ilvl="7" w:tplc="04190003" w:tentative="1">
      <w:start w:val="1"/>
      <w:numFmt w:val="bullet"/>
      <w:lvlText w:val="o"/>
      <w:lvlJc w:val="start"/>
      <w:pPr>
        <w:ind w:start="322.75pt" w:hanging="18pt"/>
      </w:pPr>
      <w:rPr>
        <w:rFonts w:ascii="Courier New" w:hAnsi="Courier New" w:cs="Courier New" w:hint="default"/>
      </w:rPr>
    </w:lvl>
    <w:lvl w:ilvl="8" w:tplc="04190005" w:tentative="1">
      <w:start w:val="1"/>
      <w:numFmt w:val="bullet"/>
      <w:lvlText w:val=""/>
      <w:lvlJc w:val="start"/>
      <w:pPr>
        <w:ind w:start="358.75pt" w:hanging="18pt"/>
      </w:pPr>
      <w:rPr>
        <w:rFonts w:ascii="Wingdings" w:hAnsi="Wingdings" w:hint="default"/>
      </w:rPr>
    </w:lvl>
  </w:abstractNum>
  <w:abstractNum w:abstractNumId="43" w15:restartNumberingAfterBreak="0">
    <w:nsid w:val="58CD08AF"/>
    <w:multiLevelType w:val="multilevel"/>
    <w:tmpl w:val="C742B57A"/>
    <w:lvl w:ilvl="0">
      <w:start w:val="1"/>
      <w:numFmt w:val="decimal"/>
      <w:lvlText w:val="%1."/>
      <w:lvlJc w:val="start"/>
      <w:pPr>
        <w:ind w:start="36pt" w:hanging="18pt"/>
      </w:pPr>
      <w:rPr>
        <w:rFonts w:hint="default"/>
      </w:rPr>
    </w:lvl>
    <w:lvl w:ilvl="1">
      <w:start w:val="1"/>
      <w:numFmt w:val="decimal"/>
      <w:isLgl/>
      <w:lvlText w:val="%1.%2."/>
      <w:lvlJc w:val="start"/>
      <w:pPr>
        <w:ind w:start="39pt" w:hanging="21pt"/>
      </w:pPr>
      <w:rPr>
        <w:rFonts w:hint="default"/>
      </w:rPr>
    </w:lvl>
    <w:lvl w:ilvl="2">
      <w:start w:val="1"/>
      <w:numFmt w:val="decimal"/>
      <w:isLgl/>
      <w:lvlText w:val="%1.%2.%3."/>
      <w:lvlJc w:val="start"/>
      <w:pPr>
        <w:ind w:start="54pt" w:hanging="36pt"/>
      </w:pPr>
      <w:rPr>
        <w:rFonts w:hint="default"/>
      </w:rPr>
    </w:lvl>
    <w:lvl w:ilvl="3">
      <w:start w:val="1"/>
      <w:numFmt w:val="decimal"/>
      <w:isLgl/>
      <w:lvlText w:val="%1.%2.%3.%4."/>
      <w:lvlJc w:val="start"/>
      <w:pPr>
        <w:ind w:start="54pt" w:hanging="36pt"/>
      </w:pPr>
      <w:rPr>
        <w:rFonts w:hint="default"/>
      </w:rPr>
    </w:lvl>
    <w:lvl w:ilvl="4">
      <w:start w:val="1"/>
      <w:numFmt w:val="decimal"/>
      <w:isLgl/>
      <w:lvlText w:val="%1.%2.%3.%4.%5."/>
      <w:lvlJc w:val="start"/>
      <w:pPr>
        <w:ind w:start="72pt" w:hanging="54pt"/>
      </w:pPr>
      <w:rPr>
        <w:rFonts w:hint="default"/>
      </w:rPr>
    </w:lvl>
    <w:lvl w:ilvl="5">
      <w:start w:val="1"/>
      <w:numFmt w:val="decimal"/>
      <w:isLgl/>
      <w:lvlText w:val="%1.%2.%3.%4.%5.%6."/>
      <w:lvlJc w:val="start"/>
      <w:pPr>
        <w:ind w:start="72pt" w:hanging="54pt"/>
      </w:pPr>
      <w:rPr>
        <w:rFonts w:hint="default"/>
      </w:rPr>
    </w:lvl>
    <w:lvl w:ilvl="6">
      <w:start w:val="1"/>
      <w:numFmt w:val="decimal"/>
      <w:isLgl/>
      <w:lvlText w:val="%1.%2.%3.%4.%5.%6.%7."/>
      <w:lvlJc w:val="start"/>
      <w:pPr>
        <w:ind w:start="90pt" w:hanging="72pt"/>
      </w:pPr>
      <w:rPr>
        <w:rFonts w:hint="default"/>
      </w:rPr>
    </w:lvl>
    <w:lvl w:ilvl="7">
      <w:start w:val="1"/>
      <w:numFmt w:val="decimal"/>
      <w:isLgl/>
      <w:lvlText w:val="%1.%2.%3.%4.%5.%6.%7.%8."/>
      <w:lvlJc w:val="start"/>
      <w:pPr>
        <w:ind w:start="90pt" w:hanging="72pt"/>
      </w:pPr>
      <w:rPr>
        <w:rFonts w:hint="default"/>
      </w:rPr>
    </w:lvl>
    <w:lvl w:ilvl="8">
      <w:start w:val="1"/>
      <w:numFmt w:val="decimal"/>
      <w:isLgl/>
      <w:lvlText w:val="%1.%2.%3.%4.%5.%6.%7.%8.%9."/>
      <w:lvlJc w:val="start"/>
      <w:pPr>
        <w:ind w:start="108pt" w:hanging="90pt"/>
      </w:pPr>
      <w:rPr>
        <w:rFonts w:hint="default"/>
      </w:rPr>
    </w:lvl>
  </w:abstractNum>
  <w:abstractNum w:abstractNumId="44" w15:restartNumberingAfterBreak="0">
    <w:nsid w:val="59294A56"/>
    <w:multiLevelType w:val="hybridMultilevel"/>
    <w:tmpl w:val="32D21C98"/>
    <w:lvl w:ilvl="0" w:tplc="5E8481CE">
      <w:start w:val="1"/>
      <w:numFmt w:val="bullet"/>
      <w:lvlText w:val=""/>
      <w:lvlJc w:val="start"/>
      <w:pPr>
        <w:ind w:start="71.45pt" w:hanging="18pt"/>
      </w:pPr>
      <w:rPr>
        <w:rFonts w:ascii="Symbol" w:hAnsi="Symbol" w:hint="default"/>
      </w:rPr>
    </w:lvl>
    <w:lvl w:ilvl="1" w:tplc="04190003" w:tentative="1">
      <w:start w:val="1"/>
      <w:numFmt w:val="bullet"/>
      <w:lvlText w:val="o"/>
      <w:lvlJc w:val="start"/>
      <w:pPr>
        <w:ind w:start="107.45pt" w:hanging="18pt"/>
      </w:pPr>
      <w:rPr>
        <w:rFonts w:ascii="Courier New" w:hAnsi="Courier New" w:cs="Courier New" w:hint="default"/>
      </w:rPr>
    </w:lvl>
    <w:lvl w:ilvl="2" w:tplc="04190005" w:tentative="1">
      <w:start w:val="1"/>
      <w:numFmt w:val="bullet"/>
      <w:lvlText w:val=""/>
      <w:lvlJc w:val="start"/>
      <w:pPr>
        <w:ind w:start="143.45pt" w:hanging="18pt"/>
      </w:pPr>
      <w:rPr>
        <w:rFonts w:ascii="Wingdings" w:hAnsi="Wingdings" w:hint="default"/>
      </w:rPr>
    </w:lvl>
    <w:lvl w:ilvl="3" w:tplc="04190001" w:tentative="1">
      <w:start w:val="1"/>
      <w:numFmt w:val="bullet"/>
      <w:lvlText w:val=""/>
      <w:lvlJc w:val="start"/>
      <w:pPr>
        <w:ind w:start="179.45pt" w:hanging="18pt"/>
      </w:pPr>
      <w:rPr>
        <w:rFonts w:ascii="Symbol" w:hAnsi="Symbol" w:hint="default"/>
      </w:rPr>
    </w:lvl>
    <w:lvl w:ilvl="4" w:tplc="04190003" w:tentative="1">
      <w:start w:val="1"/>
      <w:numFmt w:val="bullet"/>
      <w:lvlText w:val="o"/>
      <w:lvlJc w:val="start"/>
      <w:pPr>
        <w:ind w:start="215.45pt" w:hanging="18pt"/>
      </w:pPr>
      <w:rPr>
        <w:rFonts w:ascii="Courier New" w:hAnsi="Courier New" w:cs="Courier New" w:hint="default"/>
      </w:rPr>
    </w:lvl>
    <w:lvl w:ilvl="5" w:tplc="04190005" w:tentative="1">
      <w:start w:val="1"/>
      <w:numFmt w:val="bullet"/>
      <w:lvlText w:val=""/>
      <w:lvlJc w:val="start"/>
      <w:pPr>
        <w:ind w:start="251.45pt" w:hanging="18pt"/>
      </w:pPr>
      <w:rPr>
        <w:rFonts w:ascii="Wingdings" w:hAnsi="Wingdings" w:hint="default"/>
      </w:rPr>
    </w:lvl>
    <w:lvl w:ilvl="6" w:tplc="04190001" w:tentative="1">
      <w:start w:val="1"/>
      <w:numFmt w:val="bullet"/>
      <w:lvlText w:val=""/>
      <w:lvlJc w:val="start"/>
      <w:pPr>
        <w:ind w:start="287.45pt" w:hanging="18pt"/>
      </w:pPr>
      <w:rPr>
        <w:rFonts w:ascii="Symbol" w:hAnsi="Symbol" w:hint="default"/>
      </w:rPr>
    </w:lvl>
    <w:lvl w:ilvl="7" w:tplc="04190003" w:tentative="1">
      <w:start w:val="1"/>
      <w:numFmt w:val="bullet"/>
      <w:lvlText w:val="o"/>
      <w:lvlJc w:val="start"/>
      <w:pPr>
        <w:ind w:start="323.45pt" w:hanging="18pt"/>
      </w:pPr>
      <w:rPr>
        <w:rFonts w:ascii="Courier New" w:hAnsi="Courier New" w:cs="Courier New" w:hint="default"/>
      </w:rPr>
    </w:lvl>
    <w:lvl w:ilvl="8" w:tplc="04190005" w:tentative="1">
      <w:start w:val="1"/>
      <w:numFmt w:val="bullet"/>
      <w:lvlText w:val=""/>
      <w:lvlJc w:val="start"/>
      <w:pPr>
        <w:ind w:start="359.45pt" w:hanging="18pt"/>
      </w:pPr>
      <w:rPr>
        <w:rFonts w:ascii="Wingdings" w:hAnsi="Wingdings" w:hint="default"/>
      </w:rPr>
    </w:lvl>
  </w:abstractNum>
  <w:abstractNum w:abstractNumId="45" w15:restartNumberingAfterBreak="0">
    <w:nsid w:val="5EAE7EBC"/>
    <w:multiLevelType w:val="hybridMultilevel"/>
    <w:tmpl w:val="92D68E4E"/>
    <w:lvl w:ilvl="0" w:tplc="00000011">
      <w:start w:val="1"/>
      <w:numFmt w:val="decimal"/>
      <w:lvlText w:val="%1."/>
      <w:lvlJc w:val="start"/>
      <w:pPr>
        <w:tabs>
          <w:tab w:val="num" w:pos="39.25pt"/>
        </w:tabs>
        <w:ind w:start="39.25pt" w:hanging="18pt"/>
      </w:pPr>
      <w:rPr>
        <w:b w:val="0"/>
      </w:rPr>
    </w:lvl>
    <w:lvl w:ilvl="1" w:tplc="04190019" w:tentative="1">
      <w:start w:val="1"/>
      <w:numFmt w:val="lowerLetter"/>
      <w:lvlText w:val="%2."/>
      <w:lvlJc w:val="start"/>
      <w:pPr>
        <w:tabs>
          <w:tab w:val="num" w:pos="72pt"/>
        </w:tabs>
        <w:ind w:start="72pt" w:hanging="18pt"/>
      </w:pPr>
    </w:lvl>
    <w:lvl w:ilvl="2" w:tplc="0419001B" w:tentative="1">
      <w:start w:val="1"/>
      <w:numFmt w:val="lowerRoman"/>
      <w:lvlText w:val="%3."/>
      <w:lvlJc w:val="end"/>
      <w:pPr>
        <w:tabs>
          <w:tab w:val="num" w:pos="108pt"/>
        </w:tabs>
        <w:ind w:start="108pt" w:hanging="9pt"/>
      </w:pPr>
    </w:lvl>
    <w:lvl w:ilvl="3" w:tplc="0419000F" w:tentative="1">
      <w:start w:val="1"/>
      <w:numFmt w:val="decimal"/>
      <w:lvlText w:val="%4."/>
      <w:lvlJc w:val="start"/>
      <w:pPr>
        <w:tabs>
          <w:tab w:val="num" w:pos="144pt"/>
        </w:tabs>
        <w:ind w:start="144pt" w:hanging="18pt"/>
      </w:pPr>
    </w:lvl>
    <w:lvl w:ilvl="4" w:tplc="04190019" w:tentative="1">
      <w:start w:val="1"/>
      <w:numFmt w:val="lowerLetter"/>
      <w:lvlText w:val="%5."/>
      <w:lvlJc w:val="start"/>
      <w:pPr>
        <w:tabs>
          <w:tab w:val="num" w:pos="180pt"/>
        </w:tabs>
        <w:ind w:start="180pt" w:hanging="18pt"/>
      </w:pPr>
    </w:lvl>
    <w:lvl w:ilvl="5" w:tplc="0419001B" w:tentative="1">
      <w:start w:val="1"/>
      <w:numFmt w:val="lowerRoman"/>
      <w:lvlText w:val="%6."/>
      <w:lvlJc w:val="end"/>
      <w:pPr>
        <w:tabs>
          <w:tab w:val="num" w:pos="216pt"/>
        </w:tabs>
        <w:ind w:start="216pt" w:hanging="9pt"/>
      </w:pPr>
    </w:lvl>
    <w:lvl w:ilvl="6" w:tplc="0419000F" w:tentative="1">
      <w:start w:val="1"/>
      <w:numFmt w:val="decimal"/>
      <w:lvlText w:val="%7."/>
      <w:lvlJc w:val="start"/>
      <w:pPr>
        <w:tabs>
          <w:tab w:val="num" w:pos="252pt"/>
        </w:tabs>
        <w:ind w:start="252pt" w:hanging="18pt"/>
      </w:pPr>
    </w:lvl>
    <w:lvl w:ilvl="7" w:tplc="04190019" w:tentative="1">
      <w:start w:val="1"/>
      <w:numFmt w:val="lowerLetter"/>
      <w:lvlText w:val="%8."/>
      <w:lvlJc w:val="start"/>
      <w:pPr>
        <w:tabs>
          <w:tab w:val="num" w:pos="288pt"/>
        </w:tabs>
        <w:ind w:start="288pt" w:hanging="18pt"/>
      </w:pPr>
    </w:lvl>
    <w:lvl w:ilvl="8" w:tplc="0419001B" w:tentative="1">
      <w:start w:val="1"/>
      <w:numFmt w:val="lowerRoman"/>
      <w:lvlText w:val="%9."/>
      <w:lvlJc w:val="end"/>
      <w:pPr>
        <w:tabs>
          <w:tab w:val="num" w:pos="324pt"/>
        </w:tabs>
        <w:ind w:start="324pt" w:hanging="9pt"/>
      </w:pPr>
    </w:lvl>
  </w:abstractNum>
  <w:abstractNum w:abstractNumId="46" w15:restartNumberingAfterBreak="0">
    <w:nsid w:val="67311A56"/>
    <w:multiLevelType w:val="hybridMultilevel"/>
    <w:tmpl w:val="05805024"/>
    <w:lvl w:ilvl="0" w:tplc="0D4A3366">
      <w:start w:val="1"/>
      <w:numFmt w:val="bullet"/>
      <w:lvlText w:val=""/>
      <w:lvlJc w:val="start"/>
      <w:pPr>
        <w:ind w:start="71.45pt" w:hanging="18pt"/>
      </w:pPr>
      <w:rPr>
        <w:rFonts w:ascii="Symbol" w:hAnsi="Symbol" w:hint="default"/>
      </w:rPr>
    </w:lvl>
    <w:lvl w:ilvl="1" w:tplc="04190003" w:tentative="1">
      <w:start w:val="1"/>
      <w:numFmt w:val="bullet"/>
      <w:lvlText w:val="o"/>
      <w:lvlJc w:val="start"/>
      <w:pPr>
        <w:ind w:start="107.45pt" w:hanging="18pt"/>
      </w:pPr>
      <w:rPr>
        <w:rFonts w:ascii="Courier New" w:hAnsi="Courier New" w:cs="Courier New" w:hint="default"/>
      </w:rPr>
    </w:lvl>
    <w:lvl w:ilvl="2" w:tplc="04190005" w:tentative="1">
      <w:start w:val="1"/>
      <w:numFmt w:val="bullet"/>
      <w:lvlText w:val=""/>
      <w:lvlJc w:val="start"/>
      <w:pPr>
        <w:ind w:start="143.45pt" w:hanging="18pt"/>
      </w:pPr>
      <w:rPr>
        <w:rFonts w:ascii="Wingdings" w:hAnsi="Wingdings" w:hint="default"/>
      </w:rPr>
    </w:lvl>
    <w:lvl w:ilvl="3" w:tplc="04190001" w:tentative="1">
      <w:start w:val="1"/>
      <w:numFmt w:val="bullet"/>
      <w:lvlText w:val=""/>
      <w:lvlJc w:val="start"/>
      <w:pPr>
        <w:ind w:start="179.45pt" w:hanging="18pt"/>
      </w:pPr>
      <w:rPr>
        <w:rFonts w:ascii="Symbol" w:hAnsi="Symbol" w:hint="default"/>
      </w:rPr>
    </w:lvl>
    <w:lvl w:ilvl="4" w:tplc="04190003" w:tentative="1">
      <w:start w:val="1"/>
      <w:numFmt w:val="bullet"/>
      <w:lvlText w:val="o"/>
      <w:lvlJc w:val="start"/>
      <w:pPr>
        <w:ind w:start="215.45pt" w:hanging="18pt"/>
      </w:pPr>
      <w:rPr>
        <w:rFonts w:ascii="Courier New" w:hAnsi="Courier New" w:cs="Courier New" w:hint="default"/>
      </w:rPr>
    </w:lvl>
    <w:lvl w:ilvl="5" w:tplc="04190005" w:tentative="1">
      <w:start w:val="1"/>
      <w:numFmt w:val="bullet"/>
      <w:lvlText w:val=""/>
      <w:lvlJc w:val="start"/>
      <w:pPr>
        <w:ind w:start="251.45pt" w:hanging="18pt"/>
      </w:pPr>
      <w:rPr>
        <w:rFonts w:ascii="Wingdings" w:hAnsi="Wingdings" w:hint="default"/>
      </w:rPr>
    </w:lvl>
    <w:lvl w:ilvl="6" w:tplc="04190001" w:tentative="1">
      <w:start w:val="1"/>
      <w:numFmt w:val="bullet"/>
      <w:lvlText w:val=""/>
      <w:lvlJc w:val="start"/>
      <w:pPr>
        <w:ind w:start="287.45pt" w:hanging="18pt"/>
      </w:pPr>
      <w:rPr>
        <w:rFonts w:ascii="Symbol" w:hAnsi="Symbol" w:hint="default"/>
      </w:rPr>
    </w:lvl>
    <w:lvl w:ilvl="7" w:tplc="04190003" w:tentative="1">
      <w:start w:val="1"/>
      <w:numFmt w:val="bullet"/>
      <w:lvlText w:val="o"/>
      <w:lvlJc w:val="start"/>
      <w:pPr>
        <w:ind w:start="323.45pt" w:hanging="18pt"/>
      </w:pPr>
      <w:rPr>
        <w:rFonts w:ascii="Courier New" w:hAnsi="Courier New" w:cs="Courier New" w:hint="default"/>
      </w:rPr>
    </w:lvl>
    <w:lvl w:ilvl="8" w:tplc="04190005" w:tentative="1">
      <w:start w:val="1"/>
      <w:numFmt w:val="bullet"/>
      <w:lvlText w:val=""/>
      <w:lvlJc w:val="start"/>
      <w:pPr>
        <w:ind w:start="359.45pt" w:hanging="18pt"/>
      </w:pPr>
      <w:rPr>
        <w:rFonts w:ascii="Wingdings" w:hAnsi="Wingdings" w:hint="default"/>
      </w:rPr>
    </w:lvl>
  </w:abstractNum>
  <w:abstractNum w:abstractNumId="47" w15:restartNumberingAfterBreak="0">
    <w:nsid w:val="6A8B36CB"/>
    <w:multiLevelType w:val="hybridMultilevel"/>
    <w:tmpl w:val="AEB03FE4"/>
    <w:lvl w:ilvl="0" w:tplc="5E8481CE">
      <w:start w:val="1"/>
      <w:numFmt w:val="bullet"/>
      <w:lvlText w:val=""/>
      <w:lvlJc w:val="start"/>
      <w:pPr>
        <w:ind w:start="71.45pt" w:hanging="18pt"/>
      </w:pPr>
      <w:rPr>
        <w:rFonts w:ascii="Symbol" w:hAnsi="Symbol" w:hint="default"/>
      </w:rPr>
    </w:lvl>
    <w:lvl w:ilvl="1" w:tplc="04190003" w:tentative="1">
      <w:start w:val="1"/>
      <w:numFmt w:val="bullet"/>
      <w:lvlText w:val="o"/>
      <w:lvlJc w:val="start"/>
      <w:pPr>
        <w:ind w:start="107.45pt" w:hanging="18pt"/>
      </w:pPr>
      <w:rPr>
        <w:rFonts w:ascii="Courier New" w:hAnsi="Courier New" w:cs="Courier New" w:hint="default"/>
      </w:rPr>
    </w:lvl>
    <w:lvl w:ilvl="2" w:tplc="04190005" w:tentative="1">
      <w:start w:val="1"/>
      <w:numFmt w:val="bullet"/>
      <w:lvlText w:val=""/>
      <w:lvlJc w:val="start"/>
      <w:pPr>
        <w:ind w:start="143.45pt" w:hanging="18pt"/>
      </w:pPr>
      <w:rPr>
        <w:rFonts w:ascii="Wingdings" w:hAnsi="Wingdings" w:hint="default"/>
      </w:rPr>
    </w:lvl>
    <w:lvl w:ilvl="3" w:tplc="04190001" w:tentative="1">
      <w:start w:val="1"/>
      <w:numFmt w:val="bullet"/>
      <w:lvlText w:val=""/>
      <w:lvlJc w:val="start"/>
      <w:pPr>
        <w:ind w:start="179.45pt" w:hanging="18pt"/>
      </w:pPr>
      <w:rPr>
        <w:rFonts w:ascii="Symbol" w:hAnsi="Symbol" w:hint="default"/>
      </w:rPr>
    </w:lvl>
    <w:lvl w:ilvl="4" w:tplc="04190003" w:tentative="1">
      <w:start w:val="1"/>
      <w:numFmt w:val="bullet"/>
      <w:lvlText w:val="o"/>
      <w:lvlJc w:val="start"/>
      <w:pPr>
        <w:ind w:start="215.45pt" w:hanging="18pt"/>
      </w:pPr>
      <w:rPr>
        <w:rFonts w:ascii="Courier New" w:hAnsi="Courier New" w:cs="Courier New" w:hint="default"/>
      </w:rPr>
    </w:lvl>
    <w:lvl w:ilvl="5" w:tplc="04190005" w:tentative="1">
      <w:start w:val="1"/>
      <w:numFmt w:val="bullet"/>
      <w:lvlText w:val=""/>
      <w:lvlJc w:val="start"/>
      <w:pPr>
        <w:ind w:start="251.45pt" w:hanging="18pt"/>
      </w:pPr>
      <w:rPr>
        <w:rFonts w:ascii="Wingdings" w:hAnsi="Wingdings" w:hint="default"/>
      </w:rPr>
    </w:lvl>
    <w:lvl w:ilvl="6" w:tplc="04190001" w:tentative="1">
      <w:start w:val="1"/>
      <w:numFmt w:val="bullet"/>
      <w:lvlText w:val=""/>
      <w:lvlJc w:val="start"/>
      <w:pPr>
        <w:ind w:start="287.45pt" w:hanging="18pt"/>
      </w:pPr>
      <w:rPr>
        <w:rFonts w:ascii="Symbol" w:hAnsi="Symbol" w:hint="default"/>
      </w:rPr>
    </w:lvl>
    <w:lvl w:ilvl="7" w:tplc="04190003" w:tentative="1">
      <w:start w:val="1"/>
      <w:numFmt w:val="bullet"/>
      <w:lvlText w:val="o"/>
      <w:lvlJc w:val="start"/>
      <w:pPr>
        <w:ind w:start="323.45pt" w:hanging="18pt"/>
      </w:pPr>
      <w:rPr>
        <w:rFonts w:ascii="Courier New" w:hAnsi="Courier New" w:cs="Courier New" w:hint="default"/>
      </w:rPr>
    </w:lvl>
    <w:lvl w:ilvl="8" w:tplc="04190005" w:tentative="1">
      <w:start w:val="1"/>
      <w:numFmt w:val="bullet"/>
      <w:lvlText w:val=""/>
      <w:lvlJc w:val="start"/>
      <w:pPr>
        <w:ind w:start="359.45pt" w:hanging="18pt"/>
      </w:pPr>
      <w:rPr>
        <w:rFonts w:ascii="Wingdings" w:hAnsi="Wingdings" w:hint="default"/>
      </w:rPr>
    </w:lvl>
  </w:abstractNum>
  <w:abstractNum w:abstractNumId="48" w15:restartNumberingAfterBreak="0">
    <w:nsid w:val="6B586861"/>
    <w:multiLevelType w:val="hybridMultilevel"/>
    <w:tmpl w:val="4CA0F956"/>
    <w:lvl w:ilvl="0" w:tplc="8E5619B4">
      <w:start w:val="220"/>
      <w:numFmt w:val="bullet"/>
      <w:lvlText w:val="-"/>
      <w:lvlJc w:val="start"/>
      <w:pPr>
        <w:tabs>
          <w:tab w:val="num" w:pos="18pt"/>
        </w:tabs>
        <w:ind w:start="18pt" w:hanging="18pt"/>
      </w:pPr>
      <w:rPr>
        <w:rFonts w:ascii="Times New Roman" w:eastAsia="Times New Roman" w:hAnsi="Times New Roman" w:hint="default"/>
      </w:rPr>
    </w:lvl>
    <w:lvl w:ilvl="1" w:tplc="04190003">
      <w:start w:val="1"/>
      <w:numFmt w:val="bullet"/>
      <w:lvlText w:val="o"/>
      <w:lvlJc w:val="start"/>
      <w:pPr>
        <w:tabs>
          <w:tab w:val="num" w:pos="36.60pt"/>
        </w:tabs>
        <w:ind w:start="36.60pt" w:hanging="18pt"/>
      </w:pPr>
      <w:rPr>
        <w:rFonts w:ascii="Courier New" w:hAnsi="Courier New" w:hint="default"/>
      </w:rPr>
    </w:lvl>
    <w:lvl w:ilvl="2" w:tplc="04190005">
      <w:start w:val="1"/>
      <w:numFmt w:val="bullet"/>
      <w:lvlText w:val=""/>
      <w:lvlJc w:val="start"/>
      <w:pPr>
        <w:tabs>
          <w:tab w:val="num" w:pos="72.60pt"/>
        </w:tabs>
        <w:ind w:start="72.60pt" w:hanging="18pt"/>
      </w:pPr>
      <w:rPr>
        <w:rFonts w:ascii="Wingdings" w:hAnsi="Wingdings" w:hint="default"/>
      </w:rPr>
    </w:lvl>
    <w:lvl w:ilvl="3" w:tplc="04190001">
      <w:start w:val="1"/>
      <w:numFmt w:val="bullet"/>
      <w:lvlText w:val=""/>
      <w:lvlJc w:val="start"/>
      <w:pPr>
        <w:tabs>
          <w:tab w:val="num" w:pos="108.60pt"/>
        </w:tabs>
        <w:ind w:start="108.60pt" w:hanging="18pt"/>
      </w:pPr>
      <w:rPr>
        <w:rFonts w:ascii="Symbol" w:hAnsi="Symbol" w:hint="default"/>
      </w:rPr>
    </w:lvl>
    <w:lvl w:ilvl="4" w:tplc="04190003">
      <w:start w:val="1"/>
      <w:numFmt w:val="bullet"/>
      <w:lvlText w:val="o"/>
      <w:lvlJc w:val="start"/>
      <w:pPr>
        <w:tabs>
          <w:tab w:val="num" w:pos="144.60pt"/>
        </w:tabs>
        <w:ind w:start="144.60pt" w:hanging="18pt"/>
      </w:pPr>
      <w:rPr>
        <w:rFonts w:ascii="Courier New" w:hAnsi="Courier New" w:hint="default"/>
      </w:rPr>
    </w:lvl>
    <w:lvl w:ilvl="5" w:tplc="04190005">
      <w:start w:val="1"/>
      <w:numFmt w:val="bullet"/>
      <w:lvlText w:val=""/>
      <w:lvlJc w:val="start"/>
      <w:pPr>
        <w:tabs>
          <w:tab w:val="num" w:pos="180.60pt"/>
        </w:tabs>
        <w:ind w:start="180.60pt" w:hanging="18pt"/>
      </w:pPr>
      <w:rPr>
        <w:rFonts w:ascii="Wingdings" w:hAnsi="Wingdings" w:hint="default"/>
      </w:rPr>
    </w:lvl>
    <w:lvl w:ilvl="6" w:tplc="04190001">
      <w:start w:val="1"/>
      <w:numFmt w:val="bullet"/>
      <w:lvlText w:val=""/>
      <w:lvlJc w:val="start"/>
      <w:pPr>
        <w:tabs>
          <w:tab w:val="num" w:pos="216.60pt"/>
        </w:tabs>
        <w:ind w:start="216.60pt" w:hanging="18pt"/>
      </w:pPr>
      <w:rPr>
        <w:rFonts w:ascii="Symbol" w:hAnsi="Symbol" w:hint="default"/>
      </w:rPr>
    </w:lvl>
    <w:lvl w:ilvl="7" w:tplc="04190003">
      <w:start w:val="1"/>
      <w:numFmt w:val="bullet"/>
      <w:lvlText w:val="o"/>
      <w:lvlJc w:val="start"/>
      <w:pPr>
        <w:tabs>
          <w:tab w:val="num" w:pos="252.60pt"/>
        </w:tabs>
        <w:ind w:start="252.60pt" w:hanging="18pt"/>
      </w:pPr>
      <w:rPr>
        <w:rFonts w:ascii="Courier New" w:hAnsi="Courier New" w:hint="default"/>
      </w:rPr>
    </w:lvl>
    <w:lvl w:ilvl="8" w:tplc="04190005">
      <w:start w:val="1"/>
      <w:numFmt w:val="bullet"/>
      <w:lvlText w:val=""/>
      <w:lvlJc w:val="start"/>
      <w:pPr>
        <w:tabs>
          <w:tab w:val="num" w:pos="288.60pt"/>
        </w:tabs>
        <w:ind w:start="288.60pt" w:hanging="18pt"/>
      </w:pPr>
      <w:rPr>
        <w:rFonts w:ascii="Wingdings" w:hAnsi="Wingdings" w:hint="default"/>
      </w:rPr>
    </w:lvl>
  </w:abstractNum>
  <w:abstractNum w:abstractNumId="49" w15:restartNumberingAfterBreak="0">
    <w:nsid w:val="6C745B1F"/>
    <w:multiLevelType w:val="multilevel"/>
    <w:tmpl w:val="C1D0027E"/>
    <w:lvl w:ilvl="0">
      <w:start w:val="6"/>
      <w:numFmt w:val="decimal"/>
      <w:lvlText w:val="%1."/>
      <w:lvlJc w:val="start"/>
      <w:pPr>
        <w:ind w:start="36pt" w:hanging="18pt"/>
      </w:pPr>
      <w:rPr>
        <w:rFonts w:hint="default"/>
      </w:rPr>
    </w:lvl>
    <w:lvl w:ilvl="1">
      <w:start w:val="1"/>
      <w:numFmt w:val="decimal"/>
      <w:isLgl/>
      <w:lvlText w:val="%1.%2."/>
      <w:lvlJc w:val="start"/>
      <w:pPr>
        <w:ind w:start="240.75pt" w:hanging="21pt"/>
      </w:pPr>
      <w:rPr>
        <w:rFonts w:hint="default"/>
      </w:rPr>
    </w:lvl>
    <w:lvl w:ilvl="2">
      <w:start w:val="1"/>
      <w:numFmt w:val="decimal"/>
      <w:isLgl/>
      <w:lvlText w:val="%1.%2.%3."/>
      <w:lvlJc w:val="start"/>
      <w:pPr>
        <w:ind w:start="54pt" w:hanging="36pt"/>
      </w:pPr>
      <w:rPr>
        <w:rFonts w:hint="default"/>
      </w:rPr>
    </w:lvl>
    <w:lvl w:ilvl="3">
      <w:start w:val="1"/>
      <w:numFmt w:val="decimal"/>
      <w:isLgl/>
      <w:lvlText w:val="%1.%2.%3.%4."/>
      <w:lvlJc w:val="start"/>
      <w:pPr>
        <w:ind w:start="54pt" w:hanging="36pt"/>
      </w:pPr>
      <w:rPr>
        <w:rFonts w:hint="default"/>
      </w:rPr>
    </w:lvl>
    <w:lvl w:ilvl="4">
      <w:start w:val="1"/>
      <w:numFmt w:val="decimal"/>
      <w:isLgl/>
      <w:lvlText w:val="%1.%2.%3.%4.%5."/>
      <w:lvlJc w:val="start"/>
      <w:pPr>
        <w:ind w:start="72pt" w:hanging="54pt"/>
      </w:pPr>
      <w:rPr>
        <w:rFonts w:hint="default"/>
      </w:rPr>
    </w:lvl>
    <w:lvl w:ilvl="5">
      <w:start w:val="1"/>
      <w:numFmt w:val="decimal"/>
      <w:isLgl/>
      <w:lvlText w:val="%1.%2.%3.%4.%5.%6."/>
      <w:lvlJc w:val="start"/>
      <w:pPr>
        <w:ind w:start="72pt" w:hanging="54pt"/>
      </w:pPr>
      <w:rPr>
        <w:rFonts w:hint="default"/>
      </w:rPr>
    </w:lvl>
    <w:lvl w:ilvl="6">
      <w:start w:val="1"/>
      <w:numFmt w:val="decimal"/>
      <w:isLgl/>
      <w:lvlText w:val="%1.%2.%3.%4.%5.%6.%7."/>
      <w:lvlJc w:val="start"/>
      <w:pPr>
        <w:ind w:start="90pt" w:hanging="72pt"/>
      </w:pPr>
      <w:rPr>
        <w:rFonts w:hint="default"/>
      </w:rPr>
    </w:lvl>
    <w:lvl w:ilvl="7">
      <w:start w:val="1"/>
      <w:numFmt w:val="decimal"/>
      <w:isLgl/>
      <w:lvlText w:val="%1.%2.%3.%4.%5.%6.%7.%8."/>
      <w:lvlJc w:val="start"/>
      <w:pPr>
        <w:ind w:start="90pt" w:hanging="72pt"/>
      </w:pPr>
      <w:rPr>
        <w:rFonts w:hint="default"/>
      </w:rPr>
    </w:lvl>
    <w:lvl w:ilvl="8">
      <w:start w:val="1"/>
      <w:numFmt w:val="decimal"/>
      <w:isLgl/>
      <w:lvlText w:val="%1.%2.%3.%4.%5.%6.%7.%8.%9."/>
      <w:lvlJc w:val="start"/>
      <w:pPr>
        <w:ind w:start="108pt" w:hanging="90pt"/>
      </w:pPr>
      <w:rPr>
        <w:rFonts w:hint="default"/>
      </w:rPr>
    </w:lvl>
  </w:abstractNum>
  <w:abstractNum w:abstractNumId="50" w15:restartNumberingAfterBreak="0">
    <w:nsid w:val="798F3CB3"/>
    <w:multiLevelType w:val="hybridMultilevel"/>
    <w:tmpl w:val="D218860C"/>
    <w:lvl w:ilvl="0" w:tplc="CA9691D0">
      <w:start w:val="1"/>
      <w:numFmt w:val="bullet"/>
      <w:lvlText w:val="-"/>
      <w:lvlJc w:val="start"/>
      <w:pPr>
        <w:ind w:start="71.45pt" w:hanging="18pt"/>
      </w:pPr>
      <w:rPr>
        <w:rFonts w:ascii="Courier New" w:hAnsi="Courier New" w:hint="default"/>
      </w:rPr>
    </w:lvl>
    <w:lvl w:ilvl="1" w:tplc="04190003" w:tentative="1">
      <w:start w:val="1"/>
      <w:numFmt w:val="bullet"/>
      <w:lvlText w:val="o"/>
      <w:lvlJc w:val="start"/>
      <w:pPr>
        <w:ind w:start="107.45pt" w:hanging="18pt"/>
      </w:pPr>
      <w:rPr>
        <w:rFonts w:ascii="Courier New" w:hAnsi="Courier New" w:cs="Courier New" w:hint="default"/>
      </w:rPr>
    </w:lvl>
    <w:lvl w:ilvl="2" w:tplc="04190005" w:tentative="1">
      <w:start w:val="1"/>
      <w:numFmt w:val="bullet"/>
      <w:lvlText w:val=""/>
      <w:lvlJc w:val="start"/>
      <w:pPr>
        <w:ind w:start="143.45pt" w:hanging="18pt"/>
      </w:pPr>
      <w:rPr>
        <w:rFonts w:ascii="Wingdings" w:hAnsi="Wingdings" w:hint="default"/>
      </w:rPr>
    </w:lvl>
    <w:lvl w:ilvl="3" w:tplc="04190001" w:tentative="1">
      <w:start w:val="1"/>
      <w:numFmt w:val="bullet"/>
      <w:lvlText w:val=""/>
      <w:lvlJc w:val="start"/>
      <w:pPr>
        <w:ind w:start="179.45pt" w:hanging="18pt"/>
      </w:pPr>
      <w:rPr>
        <w:rFonts w:ascii="Symbol" w:hAnsi="Symbol" w:hint="default"/>
      </w:rPr>
    </w:lvl>
    <w:lvl w:ilvl="4" w:tplc="04190003" w:tentative="1">
      <w:start w:val="1"/>
      <w:numFmt w:val="bullet"/>
      <w:lvlText w:val="o"/>
      <w:lvlJc w:val="start"/>
      <w:pPr>
        <w:ind w:start="215.45pt" w:hanging="18pt"/>
      </w:pPr>
      <w:rPr>
        <w:rFonts w:ascii="Courier New" w:hAnsi="Courier New" w:cs="Courier New" w:hint="default"/>
      </w:rPr>
    </w:lvl>
    <w:lvl w:ilvl="5" w:tplc="04190005" w:tentative="1">
      <w:start w:val="1"/>
      <w:numFmt w:val="bullet"/>
      <w:lvlText w:val=""/>
      <w:lvlJc w:val="start"/>
      <w:pPr>
        <w:ind w:start="251.45pt" w:hanging="18pt"/>
      </w:pPr>
      <w:rPr>
        <w:rFonts w:ascii="Wingdings" w:hAnsi="Wingdings" w:hint="default"/>
      </w:rPr>
    </w:lvl>
    <w:lvl w:ilvl="6" w:tplc="04190001" w:tentative="1">
      <w:start w:val="1"/>
      <w:numFmt w:val="bullet"/>
      <w:lvlText w:val=""/>
      <w:lvlJc w:val="start"/>
      <w:pPr>
        <w:ind w:start="287.45pt" w:hanging="18pt"/>
      </w:pPr>
      <w:rPr>
        <w:rFonts w:ascii="Symbol" w:hAnsi="Symbol" w:hint="default"/>
      </w:rPr>
    </w:lvl>
    <w:lvl w:ilvl="7" w:tplc="04190003" w:tentative="1">
      <w:start w:val="1"/>
      <w:numFmt w:val="bullet"/>
      <w:lvlText w:val="o"/>
      <w:lvlJc w:val="start"/>
      <w:pPr>
        <w:ind w:start="323.45pt" w:hanging="18pt"/>
      </w:pPr>
      <w:rPr>
        <w:rFonts w:ascii="Courier New" w:hAnsi="Courier New" w:cs="Courier New" w:hint="default"/>
      </w:rPr>
    </w:lvl>
    <w:lvl w:ilvl="8" w:tplc="04190005" w:tentative="1">
      <w:start w:val="1"/>
      <w:numFmt w:val="bullet"/>
      <w:lvlText w:val=""/>
      <w:lvlJc w:val="start"/>
      <w:pPr>
        <w:ind w:start="359.45pt" w:hanging="18pt"/>
      </w:pPr>
      <w:rPr>
        <w:rFonts w:ascii="Wingdings" w:hAnsi="Wingdings" w:hint="default"/>
      </w:rPr>
    </w:lvl>
  </w:abstractNum>
  <w:abstractNum w:abstractNumId="51" w15:restartNumberingAfterBreak="0">
    <w:nsid w:val="7CE36180"/>
    <w:multiLevelType w:val="hybridMultilevel"/>
    <w:tmpl w:val="4A38C7DA"/>
    <w:lvl w:ilvl="0" w:tplc="1F98535E">
      <w:start w:val="1"/>
      <w:numFmt w:val="bullet"/>
      <w:lvlText w:val=""/>
      <w:lvlJc w:val="start"/>
      <w:pPr>
        <w:ind w:start="71.45pt" w:hanging="18pt"/>
      </w:pPr>
      <w:rPr>
        <w:rFonts w:ascii="Symbol" w:hAnsi="Symbol" w:hint="default"/>
      </w:rPr>
    </w:lvl>
    <w:lvl w:ilvl="1" w:tplc="04190003" w:tentative="1">
      <w:start w:val="1"/>
      <w:numFmt w:val="bullet"/>
      <w:lvlText w:val="o"/>
      <w:lvlJc w:val="start"/>
      <w:pPr>
        <w:ind w:start="107.45pt" w:hanging="18pt"/>
      </w:pPr>
      <w:rPr>
        <w:rFonts w:ascii="Courier New" w:hAnsi="Courier New" w:cs="Courier New" w:hint="default"/>
      </w:rPr>
    </w:lvl>
    <w:lvl w:ilvl="2" w:tplc="04190005" w:tentative="1">
      <w:start w:val="1"/>
      <w:numFmt w:val="bullet"/>
      <w:lvlText w:val=""/>
      <w:lvlJc w:val="start"/>
      <w:pPr>
        <w:ind w:start="143.45pt" w:hanging="18pt"/>
      </w:pPr>
      <w:rPr>
        <w:rFonts w:ascii="Wingdings" w:hAnsi="Wingdings" w:hint="default"/>
      </w:rPr>
    </w:lvl>
    <w:lvl w:ilvl="3" w:tplc="04190001" w:tentative="1">
      <w:start w:val="1"/>
      <w:numFmt w:val="bullet"/>
      <w:lvlText w:val=""/>
      <w:lvlJc w:val="start"/>
      <w:pPr>
        <w:ind w:start="179.45pt" w:hanging="18pt"/>
      </w:pPr>
      <w:rPr>
        <w:rFonts w:ascii="Symbol" w:hAnsi="Symbol" w:hint="default"/>
      </w:rPr>
    </w:lvl>
    <w:lvl w:ilvl="4" w:tplc="04190003" w:tentative="1">
      <w:start w:val="1"/>
      <w:numFmt w:val="bullet"/>
      <w:lvlText w:val="o"/>
      <w:lvlJc w:val="start"/>
      <w:pPr>
        <w:ind w:start="215.45pt" w:hanging="18pt"/>
      </w:pPr>
      <w:rPr>
        <w:rFonts w:ascii="Courier New" w:hAnsi="Courier New" w:cs="Courier New" w:hint="default"/>
      </w:rPr>
    </w:lvl>
    <w:lvl w:ilvl="5" w:tplc="04190005" w:tentative="1">
      <w:start w:val="1"/>
      <w:numFmt w:val="bullet"/>
      <w:lvlText w:val=""/>
      <w:lvlJc w:val="start"/>
      <w:pPr>
        <w:ind w:start="251.45pt" w:hanging="18pt"/>
      </w:pPr>
      <w:rPr>
        <w:rFonts w:ascii="Wingdings" w:hAnsi="Wingdings" w:hint="default"/>
      </w:rPr>
    </w:lvl>
    <w:lvl w:ilvl="6" w:tplc="04190001" w:tentative="1">
      <w:start w:val="1"/>
      <w:numFmt w:val="bullet"/>
      <w:lvlText w:val=""/>
      <w:lvlJc w:val="start"/>
      <w:pPr>
        <w:ind w:start="287.45pt" w:hanging="18pt"/>
      </w:pPr>
      <w:rPr>
        <w:rFonts w:ascii="Symbol" w:hAnsi="Symbol" w:hint="default"/>
      </w:rPr>
    </w:lvl>
    <w:lvl w:ilvl="7" w:tplc="04190003" w:tentative="1">
      <w:start w:val="1"/>
      <w:numFmt w:val="bullet"/>
      <w:lvlText w:val="o"/>
      <w:lvlJc w:val="start"/>
      <w:pPr>
        <w:ind w:start="323.45pt" w:hanging="18pt"/>
      </w:pPr>
      <w:rPr>
        <w:rFonts w:ascii="Courier New" w:hAnsi="Courier New" w:cs="Courier New" w:hint="default"/>
      </w:rPr>
    </w:lvl>
    <w:lvl w:ilvl="8" w:tplc="04190005" w:tentative="1">
      <w:start w:val="1"/>
      <w:numFmt w:val="bullet"/>
      <w:lvlText w:val=""/>
      <w:lvlJc w:val="start"/>
      <w:pPr>
        <w:ind w:start="359.45pt" w:hanging="18pt"/>
      </w:pPr>
      <w:rPr>
        <w:rFonts w:ascii="Wingdings" w:hAnsi="Wingdings" w:hint="default"/>
      </w:rPr>
    </w:lvl>
  </w:abstractNum>
  <w:abstractNum w:abstractNumId="52" w15:restartNumberingAfterBreak="0">
    <w:nsid w:val="7EAD787E"/>
    <w:multiLevelType w:val="hybridMultilevel"/>
    <w:tmpl w:val="AD6ECFC6"/>
    <w:lvl w:ilvl="0" w:tplc="5E8481CE">
      <w:start w:val="1"/>
      <w:numFmt w:val="bullet"/>
      <w:lvlText w:val=""/>
      <w:lvlJc w:val="start"/>
      <w:pPr>
        <w:ind w:start="71.45pt" w:hanging="18pt"/>
      </w:pPr>
      <w:rPr>
        <w:rFonts w:ascii="Symbol" w:hAnsi="Symbol" w:hint="default"/>
      </w:rPr>
    </w:lvl>
    <w:lvl w:ilvl="1" w:tplc="04190003" w:tentative="1">
      <w:start w:val="1"/>
      <w:numFmt w:val="bullet"/>
      <w:lvlText w:val="o"/>
      <w:lvlJc w:val="start"/>
      <w:pPr>
        <w:ind w:start="107.45pt" w:hanging="18pt"/>
      </w:pPr>
      <w:rPr>
        <w:rFonts w:ascii="Courier New" w:hAnsi="Courier New" w:cs="Courier New" w:hint="default"/>
      </w:rPr>
    </w:lvl>
    <w:lvl w:ilvl="2" w:tplc="04190005" w:tentative="1">
      <w:start w:val="1"/>
      <w:numFmt w:val="bullet"/>
      <w:lvlText w:val=""/>
      <w:lvlJc w:val="start"/>
      <w:pPr>
        <w:ind w:start="143.45pt" w:hanging="18pt"/>
      </w:pPr>
      <w:rPr>
        <w:rFonts w:ascii="Wingdings" w:hAnsi="Wingdings" w:hint="default"/>
      </w:rPr>
    </w:lvl>
    <w:lvl w:ilvl="3" w:tplc="04190001" w:tentative="1">
      <w:start w:val="1"/>
      <w:numFmt w:val="bullet"/>
      <w:lvlText w:val=""/>
      <w:lvlJc w:val="start"/>
      <w:pPr>
        <w:ind w:start="179.45pt" w:hanging="18pt"/>
      </w:pPr>
      <w:rPr>
        <w:rFonts w:ascii="Symbol" w:hAnsi="Symbol" w:hint="default"/>
      </w:rPr>
    </w:lvl>
    <w:lvl w:ilvl="4" w:tplc="04190003" w:tentative="1">
      <w:start w:val="1"/>
      <w:numFmt w:val="bullet"/>
      <w:lvlText w:val="o"/>
      <w:lvlJc w:val="start"/>
      <w:pPr>
        <w:ind w:start="215.45pt" w:hanging="18pt"/>
      </w:pPr>
      <w:rPr>
        <w:rFonts w:ascii="Courier New" w:hAnsi="Courier New" w:cs="Courier New" w:hint="default"/>
      </w:rPr>
    </w:lvl>
    <w:lvl w:ilvl="5" w:tplc="04190005" w:tentative="1">
      <w:start w:val="1"/>
      <w:numFmt w:val="bullet"/>
      <w:lvlText w:val=""/>
      <w:lvlJc w:val="start"/>
      <w:pPr>
        <w:ind w:start="251.45pt" w:hanging="18pt"/>
      </w:pPr>
      <w:rPr>
        <w:rFonts w:ascii="Wingdings" w:hAnsi="Wingdings" w:hint="default"/>
      </w:rPr>
    </w:lvl>
    <w:lvl w:ilvl="6" w:tplc="04190001" w:tentative="1">
      <w:start w:val="1"/>
      <w:numFmt w:val="bullet"/>
      <w:lvlText w:val=""/>
      <w:lvlJc w:val="start"/>
      <w:pPr>
        <w:ind w:start="287.45pt" w:hanging="18pt"/>
      </w:pPr>
      <w:rPr>
        <w:rFonts w:ascii="Symbol" w:hAnsi="Symbol" w:hint="default"/>
      </w:rPr>
    </w:lvl>
    <w:lvl w:ilvl="7" w:tplc="04190003" w:tentative="1">
      <w:start w:val="1"/>
      <w:numFmt w:val="bullet"/>
      <w:lvlText w:val="o"/>
      <w:lvlJc w:val="start"/>
      <w:pPr>
        <w:ind w:start="323.45pt" w:hanging="18pt"/>
      </w:pPr>
      <w:rPr>
        <w:rFonts w:ascii="Courier New" w:hAnsi="Courier New" w:cs="Courier New" w:hint="default"/>
      </w:rPr>
    </w:lvl>
    <w:lvl w:ilvl="8" w:tplc="04190005" w:tentative="1">
      <w:start w:val="1"/>
      <w:numFmt w:val="bullet"/>
      <w:lvlText w:val=""/>
      <w:lvlJc w:val="start"/>
      <w:pPr>
        <w:ind w:start="359.45pt" w:hanging="18pt"/>
      </w:pPr>
      <w:rPr>
        <w:rFonts w:ascii="Wingdings" w:hAnsi="Wingdings" w:hint="default"/>
      </w:rPr>
    </w:lvl>
  </w:abstractNum>
  <w:abstractNum w:abstractNumId="53" w15:restartNumberingAfterBreak="0">
    <w:nsid w:val="7F7E6647"/>
    <w:multiLevelType w:val="hybridMultilevel"/>
    <w:tmpl w:val="E4E81AB2"/>
    <w:lvl w:ilvl="0" w:tplc="04190001">
      <w:start w:val="1"/>
      <w:numFmt w:val="bullet"/>
      <w:lvlText w:val=""/>
      <w:lvlJc w:val="start"/>
      <w:pPr>
        <w:ind w:start="71.45pt" w:hanging="18pt"/>
      </w:pPr>
      <w:rPr>
        <w:rFonts w:ascii="Symbol" w:hAnsi="Symbol" w:hint="default"/>
      </w:rPr>
    </w:lvl>
    <w:lvl w:ilvl="1" w:tplc="04190003" w:tentative="1">
      <w:start w:val="1"/>
      <w:numFmt w:val="bullet"/>
      <w:lvlText w:val="o"/>
      <w:lvlJc w:val="start"/>
      <w:pPr>
        <w:ind w:start="107.45pt" w:hanging="18pt"/>
      </w:pPr>
      <w:rPr>
        <w:rFonts w:ascii="Courier New" w:hAnsi="Courier New" w:cs="Courier New" w:hint="default"/>
      </w:rPr>
    </w:lvl>
    <w:lvl w:ilvl="2" w:tplc="04190005" w:tentative="1">
      <w:start w:val="1"/>
      <w:numFmt w:val="bullet"/>
      <w:lvlText w:val=""/>
      <w:lvlJc w:val="start"/>
      <w:pPr>
        <w:ind w:start="143.45pt" w:hanging="18pt"/>
      </w:pPr>
      <w:rPr>
        <w:rFonts w:ascii="Wingdings" w:hAnsi="Wingdings" w:hint="default"/>
      </w:rPr>
    </w:lvl>
    <w:lvl w:ilvl="3" w:tplc="04190001" w:tentative="1">
      <w:start w:val="1"/>
      <w:numFmt w:val="bullet"/>
      <w:lvlText w:val=""/>
      <w:lvlJc w:val="start"/>
      <w:pPr>
        <w:ind w:start="179.45pt" w:hanging="18pt"/>
      </w:pPr>
      <w:rPr>
        <w:rFonts w:ascii="Symbol" w:hAnsi="Symbol" w:hint="default"/>
      </w:rPr>
    </w:lvl>
    <w:lvl w:ilvl="4" w:tplc="04190003" w:tentative="1">
      <w:start w:val="1"/>
      <w:numFmt w:val="bullet"/>
      <w:lvlText w:val="o"/>
      <w:lvlJc w:val="start"/>
      <w:pPr>
        <w:ind w:start="215.45pt" w:hanging="18pt"/>
      </w:pPr>
      <w:rPr>
        <w:rFonts w:ascii="Courier New" w:hAnsi="Courier New" w:cs="Courier New" w:hint="default"/>
      </w:rPr>
    </w:lvl>
    <w:lvl w:ilvl="5" w:tplc="04190005" w:tentative="1">
      <w:start w:val="1"/>
      <w:numFmt w:val="bullet"/>
      <w:lvlText w:val=""/>
      <w:lvlJc w:val="start"/>
      <w:pPr>
        <w:ind w:start="251.45pt" w:hanging="18pt"/>
      </w:pPr>
      <w:rPr>
        <w:rFonts w:ascii="Wingdings" w:hAnsi="Wingdings" w:hint="default"/>
      </w:rPr>
    </w:lvl>
    <w:lvl w:ilvl="6" w:tplc="04190001" w:tentative="1">
      <w:start w:val="1"/>
      <w:numFmt w:val="bullet"/>
      <w:lvlText w:val=""/>
      <w:lvlJc w:val="start"/>
      <w:pPr>
        <w:ind w:start="287.45pt" w:hanging="18pt"/>
      </w:pPr>
      <w:rPr>
        <w:rFonts w:ascii="Symbol" w:hAnsi="Symbol" w:hint="default"/>
      </w:rPr>
    </w:lvl>
    <w:lvl w:ilvl="7" w:tplc="04190003" w:tentative="1">
      <w:start w:val="1"/>
      <w:numFmt w:val="bullet"/>
      <w:lvlText w:val="o"/>
      <w:lvlJc w:val="start"/>
      <w:pPr>
        <w:ind w:start="323.45pt" w:hanging="18pt"/>
      </w:pPr>
      <w:rPr>
        <w:rFonts w:ascii="Courier New" w:hAnsi="Courier New" w:cs="Courier New" w:hint="default"/>
      </w:rPr>
    </w:lvl>
    <w:lvl w:ilvl="8" w:tplc="04190005" w:tentative="1">
      <w:start w:val="1"/>
      <w:numFmt w:val="bullet"/>
      <w:lvlText w:val=""/>
      <w:lvlJc w:val="start"/>
      <w:pPr>
        <w:ind w:start="359.45pt" w:hanging="18pt"/>
      </w:pPr>
      <w:rPr>
        <w:rFonts w:ascii="Wingdings" w:hAnsi="Wingdings" w:hint="default"/>
      </w:rPr>
    </w:lvl>
  </w:abstractNum>
  <w:num w:numId="1">
    <w:abstractNumId w:val="28"/>
  </w:num>
  <w:num w:numId="2">
    <w:abstractNumId w:val="24"/>
  </w:num>
  <w:num w:numId="3">
    <w:abstractNumId w:val="39"/>
  </w:num>
  <w:num w:numId="4">
    <w:abstractNumId w:val="17"/>
  </w:num>
  <w:num w:numId="5">
    <w:abstractNumId w:val="43"/>
  </w:num>
  <w:num w:numId="6">
    <w:abstractNumId w:val="27"/>
  </w:num>
  <w:num w:numId="7">
    <w:abstractNumId w:val="35"/>
  </w:num>
  <w:num w:numId="8">
    <w:abstractNumId w:val="21"/>
  </w:num>
  <w:num w:numId="9">
    <w:abstractNumId w:val="25"/>
  </w:num>
  <w:num w:numId="10">
    <w:abstractNumId w:val="38"/>
  </w:num>
  <w:num w:numId="11">
    <w:abstractNumId w:val="40"/>
  </w:num>
  <w:num w:numId="12">
    <w:abstractNumId w:val="31"/>
  </w:num>
  <w:num w:numId="13">
    <w:abstractNumId w:val="46"/>
  </w:num>
  <w:num w:numId="14">
    <w:abstractNumId w:val="30"/>
  </w:num>
  <w:num w:numId="15">
    <w:abstractNumId w:val="50"/>
  </w:num>
  <w:num w:numId="16">
    <w:abstractNumId w:val="52"/>
  </w:num>
  <w:num w:numId="17">
    <w:abstractNumId w:val="53"/>
  </w:num>
  <w:num w:numId="18">
    <w:abstractNumId w:val="51"/>
  </w:num>
  <w:num w:numId="19">
    <w:abstractNumId w:val="34"/>
  </w:num>
  <w:num w:numId="20">
    <w:abstractNumId w:val="37"/>
  </w:num>
  <w:num w:numId="21">
    <w:abstractNumId w:val="23"/>
  </w:num>
  <w:num w:numId="22">
    <w:abstractNumId w:val="44"/>
  </w:num>
  <w:num w:numId="23">
    <w:abstractNumId w:val="29"/>
  </w:num>
  <w:num w:numId="24">
    <w:abstractNumId w:val="47"/>
  </w:num>
  <w:num w:numId="25">
    <w:abstractNumId w:val="18"/>
  </w:num>
  <w:num w:numId="26">
    <w:abstractNumId w:val="26"/>
  </w:num>
  <w:num w:numId="27">
    <w:abstractNumId w:val="16"/>
  </w:num>
  <w:num w:numId="28">
    <w:abstractNumId w:val="19"/>
  </w:num>
  <w:num w:numId="29">
    <w:abstractNumId w:val="36"/>
  </w:num>
  <w:num w:numId="30">
    <w:abstractNumId w:val="41"/>
  </w:num>
  <w:num w:numId="31">
    <w:abstractNumId w:val="33"/>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num>
  <w:num w:numId="35">
    <w:abstractNumId w:val="48"/>
  </w:num>
  <w:num w:numId="36">
    <w:abstractNumId w:val="20"/>
  </w:num>
  <w:num w:numId="37">
    <w:abstractNumId w:val="49"/>
  </w:num>
  <w:num w:numId="38">
    <w:abstractNumId w:val="32"/>
  </w:num>
  <w:num w:numId="39">
    <w:abstractNumId w:val="45"/>
  </w:num>
  <w:numIdMacAtCleanup w:val="16"/>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stylePaneFormatFilter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35.45pt"/>
  <w:drawingGridHorizontalSpacing w:val="5.50pt"/>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883"/>
    <w:rsid w:val="0000038B"/>
    <w:rsid w:val="00000538"/>
    <w:rsid w:val="00000E11"/>
    <w:rsid w:val="00000E9B"/>
    <w:rsid w:val="00001010"/>
    <w:rsid w:val="000012C2"/>
    <w:rsid w:val="0000139F"/>
    <w:rsid w:val="0000165E"/>
    <w:rsid w:val="0000181E"/>
    <w:rsid w:val="0000189F"/>
    <w:rsid w:val="00002442"/>
    <w:rsid w:val="00002957"/>
    <w:rsid w:val="00002ABF"/>
    <w:rsid w:val="00003263"/>
    <w:rsid w:val="00003316"/>
    <w:rsid w:val="000034D8"/>
    <w:rsid w:val="0000390C"/>
    <w:rsid w:val="0000468B"/>
    <w:rsid w:val="000056B0"/>
    <w:rsid w:val="000056BE"/>
    <w:rsid w:val="000057E2"/>
    <w:rsid w:val="000058FC"/>
    <w:rsid w:val="000058FE"/>
    <w:rsid w:val="00005DBB"/>
    <w:rsid w:val="00005E37"/>
    <w:rsid w:val="0000624F"/>
    <w:rsid w:val="0000640F"/>
    <w:rsid w:val="000069EB"/>
    <w:rsid w:val="00007206"/>
    <w:rsid w:val="000076E7"/>
    <w:rsid w:val="000079D1"/>
    <w:rsid w:val="00007BD3"/>
    <w:rsid w:val="00007DD7"/>
    <w:rsid w:val="00007FAB"/>
    <w:rsid w:val="00010096"/>
    <w:rsid w:val="00010DA7"/>
    <w:rsid w:val="00011D70"/>
    <w:rsid w:val="00011E2C"/>
    <w:rsid w:val="00011FD3"/>
    <w:rsid w:val="0001359F"/>
    <w:rsid w:val="0001395D"/>
    <w:rsid w:val="00013A89"/>
    <w:rsid w:val="00014079"/>
    <w:rsid w:val="00014948"/>
    <w:rsid w:val="000157CA"/>
    <w:rsid w:val="00015BA3"/>
    <w:rsid w:val="00015D99"/>
    <w:rsid w:val="00015DC6"/>
    <w:rsid w:val="0001614A"/>
    <w:rsid w:val="0001648D"/>
    <w:rsid w:val="00016606"/>
    <w:rsid w:val="00016762"/>
    <w:rsid w:val="00016873"/>
    <w:rsid w:val="00016B09"/>
    <w:rsid w:val="000176D0"/>
    <w:rsid w:val="00017867"/>
    <w:rsid w:val="00017AB3"/>
    <w:rsid w:val="00017C22"/>
    <w:rsid w:val="00017E11"/>
    <w:rsid w:val="00017E85"/>
    <w:rsid w:val="00017F16"/>
    <w:rsid w:val="00017F98"/>
    <w:rsid w:val="00020B2F"/>
    <w:rsid w:val="000210A2"/>
    <w:rsid w:val="00021456"/>
    <w:rsid w:val="000216CA"/>
    <w:rsid w:val="000219E3"/>
    <w:rsid w:val="000227A5"/>
    <w:rsid w:val="000227E5"/>
    <w:rsid w:val="00022933"/>
    <w:rsid w:val="00022A2C"/>
    <w:rsid w:val="0002317B"/>
    <w:rsid w:val="0002591D"/>
    <w:rsid w:val="00026AF0"/>
    <w:rsid w:val="00026B6E"/>
    <w:rsid w:val="00027399"/>
    <w:rsid w:val="00030662"/>
    <w:rsid w:val="000311CE"/>
    <w:rsid w:val="000313A9"/>
    <w:rsid w:val="00031616"/>
    <w:rsid w:val="000318F0"/>
    <w:rsid w:val="00031AA3"/>
    <w:rsid w:val="00031F57"/>
    <w:rsid w:val="000322D8"/>
    <w:rsid w:val="0003289E"/>
    <w:rsid w:val="00032A61"/>
    <w:rsid w:val="0003377C"/>
    <w:rsid w:val="00033B5A"/>
    <w:rsid w:val="00034866"/>
    <w:rsid w:val="00034A27"/>
    <w:rsid w:val="00034BF9"/>
    <w:rsid w:val="0003566D"/>
    <w:rsid w:val="0003584C"/>
    <w:rsid w:val="0003590D"/>
    <w:rsid w:val="00035A51"/>
    <w:rsid w:val="00035ABF"/>
    <w:rsid w:val="00035DAC"/>
    <w:rsid w:val="00035F75"/>
    <w:rsid w:val="0003681B"/>
    <w:rsid w:val="000404CD"/>
    <w:rsid w:val="00040613"/>
    <w:rsid w:val="000406EB"/>
    <w:rsid w:val="00040997"/>
    <w:rsid w:val="00040A91"/>
    <w:rsid w:val="00040BE4"/>
    <w:rsid w:val="00040DD1"/>
    <w:rsid w:val="000423F5"/>
    <w:rsid w:val="00042F82"/>
    <w:rsid w:val="000436A6"/>
    <w:rsid w:val="00044143"/>
    <w:rsid w:val="00044EA7"/>
    <w:rsid w:val="0004518B"/>
    <w:rsid w:val="00045D0E"/>
    <w:rsid w:val="00045E12"/>
    <w:rsid w:val="00045F5A"/>
    <w:rsid w:val="00046BE9"/>
    <w:rsid w:val="000474E4"/>
    <w:rsid w:val="00050150"/>
    <w:rsid w:val="00050BD4"/>
    <w:rsid w:val="00050C8E"/>
    <w:rsid w:val="0005166D"/>
    <w:rsid w:val="000519CE"/>
    <w:rsid w:val="00051DF4"/>
    <w:rsid w:val="000520EA"/>
    <w:rsid w:val="00052479"/>
    <w:rsid w:val="00052521"/>
    <w:rsid w:val="0005257C"/>
    <w:rsid w:val="00052E58"/>
    <w:rsid w:val="00053143"/>
    <w:rsid w:val="00053A53"/>
    <w:rsid w:val="00053A6F"/>
    <w:rsid w:val="0005588F"/>
    <w:rsid w:val="00055954"/>
    <w:rsid w:val="000565B0"/>
    <w:rsid w:val="00056938"/>
    <w:rsid w:val="00056960"/>
    <w:rsid w:val="000569C6"/>
    <w:rsid w:val="0005704C"/>
    <w:rsid w:val="000578F8"/>
    <w:rsid w:val="00060079"/>
    <w:rsid w:val="000602EE"/>
    <w:rsid w:val="00060C36"/>
    <w:rsid w:val="00060D15"/>
    <w:rsid w:val="00061939"/>
    <w:rsid w:val="00061980"/>
    <w:rsid w:val="0006199A"/>
    <w:rsid w:val="00061BC9"/>
    <w:rsid w:val="00061FEF"/>
    <w:rsid w:val="00062F88"/>
    <w:rsid w:val="0006301E"/>
    <w:rsid w:val="00063386"/>
    <w:rsid w:val="00063A84"/>
    <w:rsid w:val="00063EE2"/>
    <w:rsid w:val="00063F91"/>
    <w:rsid w:val="00064588"/>
    <w:rsid w:val="000657AF"/>
    <w:rsid w:val="00065DB8"/>
    <w:rsid w:val="00065F90"/>
    <w:rsid w:val="00066186"/>
    <w:rsid w:val="00066D5B"/>
    <w:rsid w:val="00067F55"/>
    <w:rsid w:val="00070BBF"/>
    <w:rsid w:val="00070C02"/>
    <w:rsid w:val="00070E55"/>
    <w:rsid w:val="00070EF2"/>
    <w:rsid w:val="00071502"/>
    <w:rsid w:val="0007220E"/>
    <w:rsid w:val="0007222F"/>
    <w:rsid w:val="00073C5E"/>
    <w:rsid w:val="00074275"/>
    <w:rsid w:val="000742FC"/>
    <w:rsid w:val="00074354"/>
    <w:rsid w:val="0007440E"/>
    <w:rsid w:val="00074453"/>
    <w:rsid w:val="000748E5"/>
    <w:rsid w:val="000750AE"/>
    <w:rsid w:val="0007555A"/>
    <w:rsid w:val="0007633B"/>
    <w:rsid w:val="000763B8"/>
    <w:rsid w:val="000768D1"/>
    <w:rsid w:val="0007696C"/>
    <w:rsid w:val="000773A0"/>
    <w:rsid w:val="000778BE"/>
    <w:rsid w:val="0008047B"/>
    <w:rsid w:val="00081A61"/>
    <w:rsid w:val="000820BE"/>
    <w:rsid w:val="00082726"/>
    <w:rsid w:val="00082879"/>
    <w:rsid w:val="00082976"/>
    <w:rsid w:val="00082A2E"/>
    <w:rsid w:val="00083501"/>
    <w:rsid w:val="0008363C"/>
    <w:rsid w:val="0008375B"/>
    <w:rsid w:val="00083AE8"/>
    <w:rsid w:val="00084E9C"/>
    <w:rsid w:val="00085C82"/>
    <w:rsid w:val="000868C1"/>
    <w:rsid w:val="00086E99"/>
    <w:rsid w:val="00087BEE"/>
    <w:rsid w:val="00090458"/>
    <w:rsid w:val="00090CA8"/>
    <w:rsid w:val="00091C17"/>
    <w:rsid w:val="000920F7"/>
    <w:rsid w:val="00092441"/>
    <w:rsid w:val="0009262D"/>
    <w:rsid w:val="00092A23"/>
    <w:rsid w:val="000933BD"/>
    <w:rsid w:val="000935BE"/>
    <w:rsid w:val="00094127"/>
    <w:rsid w:val="00094193"/>
    <w:rsid w:val="000953C7"/>
    <w:rsid w:val="0009580B"/>
    <w:rsid w:val="00096149"/>
    <w:rsid w:val="000963A0"/>
    <w:rsid w:val="000965D8"/>
    <w:rsid w:val="000965DD"/>
    <w:rsid w:val="00096D87"/>
    <w:rsid w:val="00097564"/>
    <w:rsid w:val="000977FA"/>
    <w:rsid w:val="00097864"/>
    <w:rsid w:val="00097D9F"/>
    <w:rsid w:val="00097EF2"/>
    <w:rsid w:val="000A097D"/>
    <w:rsid w:val="000A18B7"/>
    <w:rsid w:val="000A1AFF"/>
    <w:rsid w:val="000A1C92"/>
    <w:rsid w:val="000A1F5F"/>
    <w:rsid w:val="000A1FCC"/>
    <w:rsid w:val="000A23BC"/>
    <w:rsid w:val="000A2C0B"/>
    <w:rsid w:val="000A3764"/>
    <w:rsid w:val="000A3926"/>
    <w:rsid w:val="000A4BEA"/>
    <w:rsid w:val="000A677C"/>
    <w:rsid w:val="000A75D9"/>
    <w:rsid w:val="000A7641"/>
    <w:rsid w:val="000A79A3"/>
    <w:rsid w:val="000A7CE9"/>
    <w:rsid w:val="000B01ED"/>
    <w:rsid w:val="000B0458"/>
    <w:rsid w:val="000B09B8"/>
    <w:rsid w:val="000B0DBB"/>
    <w:rsid w:val="000B1719"/>
    <w:rsid w:val="000B178A"/>
    <w:rsid w:val="000B1C98"/>
    <w:rsid w:val="000B2694"/>
    <w:rsid w:val="000B3CF5"/>
    <w:rsid w:val="000B3FF3"/>
    <w:rsid w:val="000B3FFE"/>
    <w:rsid w:val="000B4972"/>
    <w:rsid w:val="000B549D"/>
    <w:rsid w:val="000B5AB1"/>
    <w:rsid w:val="000B5E90"/>
    <w:rsid w:val="000B65CB"/>
    <w:rsid w:val="000B6B27"/>
    <w:rsid w:val="000B7289"/>
    <w:rsid w:val="000B72CB"/>
    <w:rsid w:val="000B779F"/>
    <w:rsid w:val="000B7B1A"/>
    <w:rsid w:val="000C0052"/>
    <w:rsid w:val="000C01D7"/>
    <w:rsid w:val="000C05EB"/>
    <w:rsid w:val="000C0679"/>
    <w:rsid w:val="000C0838"/>
    <w:rsid w:val="000C13F5"/>
    <w:rsid w:val="000C2085"/>
    <w:rsid w:val="000C2FE7"/>
    <w:rsid w:val="000C3444"/>
    <w:rsid w:val="000C559D"/>
    <w:rsid w:val="000C6037"/>
    <w:rsid w:val="000C6760"/>
    <w:rsid w:val="000C6A22"/>
    <w:rsid w:val="000C71AF"/>
    <w:rsid w:val="000C71B3"/>
    <w:rsid w:val="000C73B3"/>
    <w:rsid w:val="000C781F"/>
    <w:rsid w:val="000C782D"/>
    <w:rsid w:val="000C7A3D"/>
    <w:rsid w:val="000D02A8"/>
    <w:rsid w:val="000D0CCF"/>
    <w:rsid w:val="000D1688"/>
    <w:rsid w:val="000D1D2C"/>
    <w:rsid w:val="000D2272"/>
    <w:rsid w:val="000D2523"/>
    <w:rsid w:val="000D2748"/>
    <w:rsid w:val="000D28DB"/>
    <w:rsid w:val="000D2C89"/>
    <w:rsid w:val="000D2D5F"/>
    <w:rsid w:val="000D3203"/>
    <w:rsid w:val="000D33F7"/>
    <w:rsid w:val="000D43C9"/>
    <w:rsid w:val="000D4F23"/>
    <w:rsid w:val="000D524C"/>
    <w:rsid w:val="000D555F"/>
    <w:rsid w:val="000D580F"/>
    <w:rsid w:val="000D651C"/>
    <w:rsid w:val="000D686B"/>
    <w:rsid w:val="000D6E20"/>
    <w:rsid w:val="000D77D5"/>
    <w:rsid w:val="000E03C6"/>
    <w:rsid w:val="000E0C17"/>
    <w:rsid w:val="000E0DA0"/>
    <w:rsid w:val="000E1183"/>
    <w:rsid w:val="000E14D5"/>
    <w:rsid w:val="000E22AC"/>
    <w:rsid w:val="000E234C"/>
    <w:rsid w:val="000E2A88"/>
    <w:rsid w:val="000E2E95"/>
    <w:rsid w:val="000E2E98"/>
    <w:rsid w:val="000E4279"/>
    <w:rsid w:val="000E48A9"/>
    <w:rsid w:val="000E490C"/>
    <w:rsid w:val="000E4FFC"/>
    <w:rsid w:val="000E5248"/>
    <w:rsid w:val="000E534E"/>
    <w:rsid w:val="000E547D"/>
    <w:rsid w:val="000E5E7B"/>
    <w:rsid w:val="000E710A"/>
    <w:rsid w:val="000E71FB"/>
    <w:rsid w:val="000F0942"/>
    <w:rsid w:val="000F0C70"/>
    <w:rsid w:val="000F0F76"/>
    <w:rsid w:val="000F2C17"/>
    <w:rsid w:val="000F2F99"/>
    <w:rsid w:val="000F3401"/>
    <w:rsid w:val="000F3874"/>
    <w:rsid w:val="000F3C35"/>
    <w:rsid w:val="000F44C9"/>
    <w:rsid w:val="000F4ACB"/>
    <w:rsid w:val="000F51A1"/>
    <w:rsid w:val="000F5B3A"/>
    <w:rsid w:val="000F630E"/>
    <w:rsid w:val="000F63A9"/>
    <w:rsid w:val="000F78ED"/>
    <w:rsid w:val="000F7F1E"/>
    <w:rsid w:val="001004D0"/>
    <w:rsid w:val="00100AA8"/>
    <w:rsid w:val="00100CFA"/>
    <w:rsid w:val="00101AA3"/>
    <w:rsid w:val="00101ADC"/>
    <w:rsid w:val="00103090"/>
    <w:rsid w:val="00103BAA"/>
    <w:rsid w:val="00103EE4"/>
    <w:rsid w:val="00104727"/>
    <w:rsid w:val="0010488E"/>
    <w:rsid w:val="00104C4A"/>
    <w:rsid w:val="0010531A"/>
    <w:rsid w:val="001053E7"/>
    <w:rsid w:val="00105CDE"/>
    <w:rsid w:val="00106021"/>
    <w:rsid w:val="0010698D"/>
    <w:rsid w:val="00106A08"/>
    <w:rsid w:val="00106DDE"/>
    <w:rsid w:val="00106F30"/>
    <w:rsid w:val="001100A3"/>
    <w:rsid w:val="0011065E"/>
    <w:rsid w:val="001107AB"/>
    <w:rsid w:val="001117CA"/>
    <w:rsid w:val="00111D9C"/>
    <w:rsid w:val="00112479"/>
    <w:rsid w:val="001129F2"/>
    <w:rsid w:val="00113081"/>
    <w:rsid w:val="00113ADA"/>
    <w:rsid w:val="00114276"/>
    <w:rsid w:val="00115560"/>
    <w:rsid w:val="001155B5"/>
    <w:rsid w:val="00115A1F"/>
    <w:rsid w:val="00115C33"/>
    <w:rsid w:val="001161D0"/>
    <w:rsid w:val="00116AC8"/>
    <w:rsid w:val="00117058"/>
    <w:rsid w:val="001173E2"/>
    <w:rsid w:val="00117541"/>
    <w:rsid w:val="001178A5"/>
    <w:rsid w:val="00117CEC"/>
    <w:rsid w:val="00117E98"/>
    <w:rsid w:val="00117F76"/>
    <w:rsid w:val="0012024A"/>
    <w:rsid w:val="001202E3"/>
    <w:rsid w:val="00121628"/>
    <w:rsid w:val="001217A4"/>
    <w:rsid w:val="001217B5"/>
    <w:rsid w:val="001218D1"/>
    <w:rsid w:val="001221E4"/>
    <w:rsid w:val="0012245F"/>
    <w:rsid w:val="00122CAC"/>
    <w:rsid w:val="001232E7"/>
    <w:rsid w:val="0012345D"/>
    <w:rsid w:val="00123DCD"/>
    <w:rsid w:val="00124297"/>
    <w:rsid w:val="00124EAC"/>
    <w:rsid w:val="001255C7"/>
    <w:rsid w:val="00125694"/>
    <w:rsid w:val="00125E46"/>
    <w:rsid w:val="00126605"/>
    <w:rsid w:val="00126936"/>
    <w:rsid w:val="00126954"/>
    <w:rsid w:val="00126A9F"/>
    <w:rsid w:val="00126B60"/>
    <w:rsid w:val="001274DE"/>
    <w:rsid w:val="001276D5"/>
    <w:rsid w:val="0013032E"/>
    <w:rsid w:val="00130CC0"/>
    <w:rsid w:val="00130FA9"/>
    <w:rsid w:val="0013130A"/>
    <w:rsid w:val="00131513"/>
    <w:rsid w:val="00131544"/>
    <w:rsid w:val="001318DA"/>
    <w:rsid w:val="00131B70"/>
    <w:rsid w:val="001326FE"/>
    <w:rsid w:val="0013342C"/>
    <w:rsid w:val="001337CA"/>
    <w:rsid w:val="00133CE5"/>
    <w:rsid w:val="00134941"/>
    <w:rsid w:val="00134D56"/>
    <w:rsid w:val="00134D82"/>
    <w:rsid w:val="001355A0"/>
    <w:rsid w:val="00135A39"/>
    <w:rsid w:val="00135EFE"/>
    <w:rsid w:val="00135F94"/>
    <w:rsid w:val="00136133"/>
    <w:rsid w:val="00136215"/>
    <w:rsid w:val="00136782"/>
    <w:rsid w:val="001370BA"/>
    <w:rsid w:val="0014042E"/>
    <w:rsid w:val="00140617"/>
    <w:rsid w:val="001406E8"/>
    <w:rsid w:val="001407C5"/>
    <w:rsid w:val="0014091F"/>
    <w:rsid w:val="0014154B"/>
    <w:rsid w:val="00141811"/>
    <w:rsid w:val="001422D1"/>
    <w:rsid w:val="00142490"/>
    <w:rsid w:val="00142677"/>
    <w:rsid w:val="00142D40"/>
    <w:rsid w:val="00142F2D"/>
    <w:rsid w:val="0014309B"/>
    <w:rsid w:val="001430D6"/>
    <w:rsid w:val="00143981"/>
    <w:rsid w:val="00143A07"/>
    <w:rsid w:val="00143BDB"/>
    <w:rsid w:val="00144146"/>
    <w:rsid w:val="001441E1"/>
    <w:rsid w:val="00144890"/>
    <w:rsid w:val="00144A1C"/>
    <w:rsid w:val="0014551D"/>
    <w:rsid w:val="00145584"/>
    <w:rsid w:val="001462BD"/>
    <w:rsid w:val="0014650A"/>
    <w:rsid w:val="0014678E"/>
    <w:rsid w:val="0014691D"/>
    <w:rsid w:val="00146A03"/>
    <w:rsid w:val="00147264"/>
    <w:rsid w:val="00147403"/>
    <w:rsid w:val="00147FCF"/>
    <w:rsid w:val="001507C5"/>
    <w:rsid w:val="001524C1"/>
    <w:rsid w:val="00152C69"/>
    <w:rsid w:val="00153231"/>
    <w:rsid w:val="00153453"/>
    <w:rsid w:val="0015378F"/>
    <w:rsid w:val="00153CB0"/>
    <w:rsid w:val="001544DB"/>
    <w:rsid w:val="00155E44"/>
    <w:rsid w:val="00156290"/>
    <w:rsid w:val="00156BE4"/>
    <w:rsid w:val="00157699"/>
    <w:rsid w:val="00157A93"/>
    <w:rsid w:val="00157F2C"/>
    <w:rsid w:val="00160702"/>
    <w:rsid w:val="00160EFC"/>
    <w:rsid w:val="00161008"/>
    <w:rsid w:val="00161931"/>
    <w:rsid w:val="00162075"/>
    <w:rsid w:val="00162127"/>
    <w:rsid w:val="00162297"/>
    <w:rsid w:val="0016242C"/>
    <w:rsid w:val="00162BA5"/>
    <w:rsid w:val="0016349E"/>
    <w:rsid w:val="00163562"/>
    <w:rsid w:val="00163D21"/>
    <w:rsid w:val="00164038"/>
    <w:rsid w:val="001643F0"/>
    <w:rsid w:val="001646A8"/>
    <w:rsid w:val="0016471F"/>
    <w:rsid w:val="00164D9A"/>
    <w:rsid w:val="00165168"/>
    <w:rsid w:val="001654EF"/>
    <w:rsid w:val="00165D61"/>
    <w:rsid w:val="00165DE0"/>
    <w:rsid w:val="00165E79"/>
    <w:rsid w:val="001660BA"/>
    <w:rsid w:val="00166363"/>
    <w:rsid w:val="00167398"/>
    <w:rsid w:val="0016788D"/>
    <w:rsid w:val="0016797E"/>
    <w:rsid w:val="00167C6C"/>
    <w:rsid w:val="00167D3A"/>
    <w:rsid w:val="001700CA"/>
    <w:rsid w:val="0017087F"/>
    <w:rsid w:val="00171619"/>
    <w:rsid w:val="00171831"/>
    <w:rsid w:val="00171C90"/>
    <w:rsid w:val="00172037"/>
    <w:rsid w:val="00173DB9"/>
    <w:rsid w:val="0017459E"/>
    <w:rsid w:val="001747AE"/>
    <w:rsid w:val="00174C01"/>
    <w:rsid w:val="00174D21"/>
    <w:rsid w:val="00174FFD"/>
    <w:rsid w:val="0017536D"/>
    <w:rsid w:val="00175605"/>
    <w:rsid w:val="001757DC"/>
    <w:rsid w:val="00175C1A"/>
    <w:rsid w:val="001762D6"/>
    <w:rsid w:val="001763EC"/>
    <w:rsid w:val="001764F1"/>
    <w:rsid w:val="00177213"/>
    <w:rsid w:val="0017724E"/>
    <w:rsid w:val="00177EB5"/>
    <w:rsid w:val="001803EC"/>
    <w:rsid w:val="0018067E"/>
    <w:rsid w:val="00181408"/>
    <w:rsid w:val="00182195"/>
    <w:rsid w:val="001823AC"/>
    <w:rsid w:val="00182ACF"/>
    <w:rsid w:val="00182F41"/>
    <w:rsid w:val="00183878"/>
    <w:rsid w:val="00183D68"/>
    <w:rsid w:val="001840CD"/>
    <w:rsid w:val="0018414C"/>
    <w:rsid w:val="001841D8"/>
    <w:rsid w:val="00185644"/>
    <w:rsid w:val="00185AC5"/>
    <w:rsid w:val="00186A8D"/>
    <w:rsid w:val="0018702C"/>
    <w:rsid w:val="001871BE"/>
    <w:rsid w:val="00187514"/>
    <w:rsid w:val="0019083D"/>
    <w:rsid w:val="00190A26"/>
    <w:rsid w:val="00190F16"/>
    <w:rsid w:val="00191053"/>
    <w:rsid w:val="001914DE"/>
    <w:rsid w:val="00191C53"/>
    <w:rsid w:val="0019231C"/>
    <w:rsid w:val="00192338"/>
    <w:rsid w:val="00192E02"/>
    <w:rsid w:val="00192F6A"/>
    <w:rsid w:val="00192FC2"/>
    <w:rsid w:val="001930A3"/>
    <w:rsid w:val="001932F6"/>
    <w:rsid w:val="001939BB"/>
    <w:rsid w:val="00193D0A"/>
    <w:rsid w:val="00193EBD"/>
    <w:rsid w:val="00194513"/>
    <w:rsid w:val="001946D4"/>
    <w:rsid w:val="001948C5"/>
    <w:rsid w:val="00194A37"/>
    <w:rsid w:val="001950C1"/>
    <w:rsid w:val="001952C4"/>
    <w:rsid w:val="00195A83"/>
    <w:rsid w:val="00195CB9"/>
    <w:rsid w:val="00196DBE"/>
    <w:rsid w:val="00196FC3"/>
    <w:rsid w:val="001976D2"/>
    <w:rsid w:val="00197981"/>
    <w:rsid w:val="00197DF9"/>
    <w:rsid w:val="001A0C18"/>
    <w:rsid w:val="001A153B"/>
    <w:rsid w:val="001A1C98"/>
    <w:rsid w:val="001A1E62"/>
    <w:rsid w:val="001A28EB"/>
    <w:rsid w:val="001A2C0F"/>
    <w:rsid w:val="001A35AC"/>
    <w:rsid w:val="001A37EC"/>
    <w:rsid w:val="001A3B52"/>
    <w:rsid w:val="001A3F60"/>
    <w:rsid w:val="001A4271"/>
    <w:rsid w:val="001A4F48"/>
    <w:rsid w:val="001A50D0"/>
    <w:rsid w:val="001A529F"/>
    <w:rsid w:val="001A5814"/>
    <w:rsid w:val="001A5C25"/>
    <w:rsid w:val="001A5E45"/>
    <w:rsid w:val="001A6695"/>
    <w:rsid w:val="001A6B8F"/>
    <w:rsid w:val="001A7007"/>
    <w:rsid w:val="001B038D"/>
    <w:rsid w:val="001B096E"/>
    <w:rsid w:val="001B0E04"/>
    <w:rsid w:val="001B0F2C"/>
    <w:rsid w:val="001B1C41"/>
    <w:rsid w:val="001B218B"/>
    <w:rsid w:val="001B2D4E"/>
    <w:rsid w:val="001B3830"/>
    <w:rsid w:val="001B3E8D"/>
    <w:rsid w:val="001B3EAE"/>
    <w:rsid w:val="001B4193"/>
    <w:rsid w:val="001B498E"/>
    <w:rsid w:val="001B4ACA"/>
    <w:rsid w:val="001B55CB"/>
    <w:rsid w:val="001B56AC"/>
    <w:rsid w:val="001B56BE"/>
    <w:rsid w:val="001B5989"/>
    <w:rsid w:val="001B5AD6"/>
    <w:rsid w:val="001B60F4"/>
    <w:rsid w:val="001B64A2"/>
    <w:rsid w:val="001B6E31"/>
    <w:rsid w:val="001B750D"/>
    <w:rsid w:val="001B7EE5"/>
    <w:rsid w:val="001C0185"/>
    <w:rsid w:val="001C03ED"/>
    <w:rsid w:val="001C0743"/>
    <w:rsid w:val="001C0A84"/>
    <w:rsid w:val="001C1A12"/>
    <w:rsid w:val="001C246B"/>
    <w:rsid w:val="001C2504"/>
    <w:rsid w:val="001C267B"/>
    <w:rsid w:val="001C4582"/>
    <w:rsid w:val="001C60DF"/>
    <w:rsid w:val="001C62EC"/>
    <w:rsid w:val="001C63DA"/>
    <w:rsid w:val="001C68AE"/>
    <w:rsid w:val="001C6D8D"/>
    <w:rsid w:val="001C718C"/>
    <w:rsid w:val="001C7685"/>
    <w:rsid w:val="001C7822"/>
    <w:rsid w:val="001C78B0"/>
    <w:rsid w:val="001C79DE"/>
    <w:rsid w:val="001C7FE8"/>
    <w:rsid w:val="001D010C"/>
    <w:rsid w:val="001D0532"/>
    <w:rsid w:val="001D08F6"/>
    <w:rsid w:val="001D092A"/>
    <w:rsid w:val="001D0A7C"/>
    <w:rsid w:val="001D140E"/>
    <w:rsid w:val="001D1599"/>
    <w:rsid w:val="001D15E8"/>
    <w:rsid w:val="001D19D6"/>
    <w:rsid w:val="001D1AA5"/>
    <w:rsid w:val="001D2C7D"/>
    <w:rsid w:val="001D33D5"/>
    <w:rsid w:val="001D33E5"/>
    <w:rsid w:val="001D3472"/>
    <w:rsid w:val="001D3690"/>
    <w:rsid w:val="001D424B"/>
    <w:rsid w:val="001D4EB3"/>
    <w:rsid w:val="001D4EC8"/>
    <w:rsid w:val="001D51C7"/>
    <w:rsid w:val="001D5753"/>
    <w:rsid w:val="001D57A6"/>
    <w:rsid w:val="001D5C88"/>
    <w:rsid w:val="001D5F9A"/>
    <w:rsid w:val="001D622D"/>
    <w:rsid w:val="001D622E"/>
    <w:rsid w:val="001D62B0"/>
    <w:rsid w:val="001D6433"/>
    <w:rsid w:val="001D6AB3"/>
    <w:rsid w:val="001D6E5D"/>
    <w:rsid w:val="001D7458"/>
    <w:rsid w:val="001D7C8F"/>
    <w:rsid w:val="001E0319"/>
    <w:rsid w:val="001E0615"/>
    <w:rsid w:val="001E064A"/>
    <w:rsid w:val="001E0A83"/>
    <w:rsid w:val="001E0EA8"/>
    <w:rsid w:val="001E1137"/>
    <w:rsid w:val="001E155E"/>
    <w:rsid w:val="001E18B5"/>
    <w:rsid w:val="001E2356"/>
    <w:rsid w:val="001E23A3"/>
    <w:rsid w:val="001E2499"/>
    <w:rsid w:val="001E2865"/>
    <w:rsid w:val="001E2E45"/>
    <w:rsid w:val="001E340D"/>
    <w:rsid w:val="001E3545"/>
    <w:rsid w:val="001E3C87"/>
    <w:rsid w:val="001E46DA"/>
    <w:rsid w:val="001E5382"/>
    <w:rsid w:val="001E54B7"/>
    <w:rsid w:val="001E5C07"/>
    <w:rsid w:val="001E5C56"/>
    <w:rsid w:val="001E5E45"/>
    <w:rsid w:val="001E679B"/>
    <w:rsid w:val="001E73F2"/>
    <w:rsid w:val="001E765A"/>
    <w:rsid w:val="001E77B4"/>
    <w:rsid w:val="001E77ED"/>
    <w:rsid w:val="001E7D00"/>
    <w:rsid w:val="001F054D"/>
    <w:rsid w:val="001F0AAF"/>
    <w:rsid w:val="001F0ABD"/>
    <w:rsid w:val="001F0CAA"/>
    <w:rsid w:val="001F1DE5"/>
    <w:rsid w:val="001F2069"/>
    <w:rsid w:val="001F2280"/>
    <w:rsid w:val="001F257D"/>
    <w:rsid w:val="001F280A"/>
    <w:rsid w:val="001F2ED3"/>
    <w:rsid w:val="001F3589"/>
    <w:rsid w:val="001F39B1"/>
    <w:rsid w:val="001F3DD9"/>
    <w:rsid w:val="001F50DB"/>
    <w:rsid w:val="001F5CC9"/>
    <w:rsid w:val="001F625C"/>
    <w:rsid w:val="001F6426"/>
    <w:rsid w:val="001F66DC"/>
    <w:rsid w:val="002002F0"/>
    <w:rsid w:val="00200420"/>
    <w:rsid w:val="00200981"/>
    <w:rsid w:val="0020195F"/>
    <w:rsid w:val="00201B4E"/>
    <w:rsid w:val="002027B8"/>
    <w:rsid w:val="00202B6F"/>
    <w:rsid w:val="00202E32"/>
    <w:rsid w:val="00203432"/>
    <w:rsid w:val="00203717"/>
    <w:rsid w:val="0020404F"/>
    <w:rsid w:val="00204671"/>
    <w:rsid w:val="002047CE"/>
    <w:rsid w:val="00205222"/>
    <w:rsid w:val="002056F2"/>
    <w:rsid w:val="00205D44"/>
    <w:rsid w:val="00206031"/>
    <w:rsid w:val="002070C8"/>
    <w:rsid w:val="00207260"/>
    <w:rsid w:val="00207570"/>
    <w:rsid w:val="00207EBA"/>
    <w:rsid w:val="00207FA1"/>
    <w:rsid w:val="002115BF"/>
    <w:rsid w:val="0021229E"/>
    <w:rsid w:val="00212DC4"/>
    <w:rsid w:val="002131E9"/>
    <w:rsid w:val="002143C2"/>
    <w:rsid w:val="00214CEB"/>
    <w:rsid w:val="00215588"/>
    <w:rsid w:val="002156A5"/>
    <w:rsid w:val="00215BB6"/>
    <w:rsid w:val="00215E33"/>
    <w:rsid w:val="00215EE9"/>
    <w:rsid w:val="00216022"/>
    <w:rsid w:val="002160E4"/>
    <w:rsid w:val="002162A5"/>
    <w:rsid w:val="0021719E"/>
    <w:rsid w:val="00217203"/>
    <w:rsid w:val="0021737F"/>
    <w:rsid w:val="00217BBD"/>
    <w:rsid w:val="00217E9E"/>
    <w:rsid w:val="002208FC"/>
    <w:rsid w:val="00220A27"/>
    <w:rsid w:val="0022147D"/>
    <w:rsid w:val="00221545"/>
    <w:rsid w:val="002215B8"/>
    <w:rsid w:val="00221EC3"/>
    <w:rsid w:val="0022208D"/>
    <w:rsid w:val="002224F1"/>
    <w:rsid w:val="00222608"/>
    <w:rsid w:val="00222877"/>
    <w:rsid w:val="00223D9A"/>
    <w:rsid w:val="00223DC4"/>
    <w:rsid w:val="00224095"/>
    <w:rsid w:val="0022416F"/>
    <w:rsid w:val="002245BF"/>
    <w:rsid w:val="00225873"/>
    <w:rsid w:val="002267D5"/>
    <w:rsid w:val="002268DB"/>
    <w:rsid w:val="0022730C"/>
    <w:rsid w:val="00227327"/>
    <w:rsid w:val="0022764D"/>
    <w:rsid w:val="00230D1E"/>
    <w:rsid w:val="00231595"/>
    <w:rsid w:val="002315D8"/>
    <w:rsid w:val="0023177E"/>
    <w:rsid w:val="002318B3"/>
    <w:rsid w:val="00232C33"/>
    <w:rsid w:val="0023395B"/>
    <w:rsid w:val="00234376"/>
    <w:rsid w:val="00234850"/>
    <w:rsid w:val="002349CA"/>
    <w:rsid w:val="00234C6B"/>
    <w:rsid w:val="002350DE"/>
    <w:rsid w:val="0023702D"/>
    <w:rsid w:val="002379FC"/>
    <w:rsid w:val="00237F90"/>
    <w:rsid w:val="002403A0"/>
    <w:rsid w:val="00240754"/>
    <w:rsid w:val="00240CCE"/>
    <w:rsid w:val="00240F2F"/>
    <w:rsid w:val="002415D9"/>
    <w:rsid w:val="0024171C"/>
    <w:rsid w:val="00241822"/>
    <w:rsid w:val="00241E7A"/>
    <w:rsid w:val="00241E98"/>
    <w:rsid w:val="00242555"/>
    <w:rsid w:val="00242A99"/>
    <w:rsid w:val="00242E09"/>
    <w:rsid w:val="00243197"/>
    <w:rsid w:val="002437DE"/>
    <w:rsid w:val="00244043"/>
    <w:rsid w:val="00244236"/>
    <w:rsid w:val="00244666"/>
    <w:rsid w:val="00244B88"/>
    <w:rsid w:val="00244BA1"/>
    <w:rsid w:val="002450C0"/>
    <w:rsid w:val="002458AC"/>
    <w:rsid w:val="00246607"/>
    <w:rsid w:val="002469CF"/>
    <w:rsid w:val="00247D38"/>
    <w:rsid w:val="00250C68"/>
    <w:rsid w:val="00250CA9"/>
    <w:rsid w:val="00250EED"/>
    <w:rsid w:val="002519B6"/>
    <w:rsid w:val="00251A16"/>
    <w:rsid w:val="00252B6D"/>
    <w:rsid w:val="0025313F"/>
    <w:rsid w:val="00253771"/>
    <w:rsid w:val="002539AA"/>
    <w:rsid w:val="00253C75"/>
    <w:rsid w:val="0025437A"/>
    <w:rsid w:val="00254515"/>
    <w:rsid w:val="00255141"/>
    <w:rsid w:val="002554A3"/>
    <w:rsid w:val="00255602"/>
    <w:rsid w:val="0025609C"/>
    <w:rsid w:val="00256CDF"/>
    <w:rsid w:val="0025764B"/>
    <w:rsid w:val="0026051B"/>
    <w:rsid w:val="00261573"/>
    <w:rsid w:val="00261CC8"/>
    <w:rsid w:val="00262663"/>
    <w:rsid w:val="00263412"/>
    <w:rsid w:val="00264A51"/>
    <w:rsid w:val="00264D64"/>
    <w:rsid w:val="00264F15"/>
    <w:rsid w:val="002657B5"/>
    <w:rsid w:val="00265E94"/>
    <w:rsid w:val="00265EAA"/>
    <w:rsid w:val="002661F6"/>
    <w:rsid w:val="002663D6"/>
    <w:rsid w:val="00266B2B"/>
    <w:rsid w:val="00266E3C"/>
    <w:rsid w:val="002670DC"/>
    <w:rsid w:val="002672FC"/>
    <w:rsid w:val="00267494"/>
    <w:rsid w:val="00267521"/>
    <w:rsid w:val="00270044"/>
    <w:rsid w:val="00270467"/>
    <w:rsid w:val="00270FA1"/>
    <w:rsid w:val="002710E1"/>
    <w:rsid w:val="0027165F"/>
    <w:rsid w:val="00271826"/>
    <w:rsid w:val="00271EC8"/>
    <w:rsid w:val="002721F1"/>
    <w:rsid w:val="00272245"/>
    <w:rsid w:val="00272370"/>
    <w:rsid w:val="00272CC6"/>
    <w:rsid w:val="00272D2C"/>
    <w:rsid w:val="00272DD3"/>
    <w:rsid w:val="0027442C"/>
    <w:rsid w:val="0027442D"/>
    <w:rsid w:val="0027562A"/>
    <w:rsid w:val="002756DC"/>
    <w:rsid w:val="002757AD"/>
    <w:rsid w:val="00275B9A"/>
    <w:rsid w:val="00275EE2"/>
    <w:rsid w:val="002764CA"/>
    <w:rsid w:val="0027652A"/>
    <w:rsid w:val="00276600"/>
    <w:rsid w:val="0027681C"/>
    <w:rsid w:val="00276848"/>
    <w:rsid w:val="002803F2"/>
    <w:rsid w:val="00280527"/>
    <w:rsid w:val="00280938"/>
    <w:rsid w:val="00280F33"/>
    <w:rsid w:val="002810F5"/>
    <w:rsid w:val="002816A8"/>
    <w:rsid w:val="002817C3"/>
    <w:rsid w:val="00281BB7"/>
    <w:rsid w:val="002830AB"/>
    <w:rsid w:val="00283130"/>
    <w:rsid w:val="00283B32"/>
    <w:rsid w:val="00283B4C"/>
    <w:rsid w:val="002840A5"/>
    <w:rsid w:val="002846C4"/>
    <w:rsid w:val="002847CD"/>
    <w:rsid w:val="00284F30"/>
    <w:rsid w:val="00284FD9"/>
    <w:rsid w:val="002851E5"/>
    <w:rsid w:val="0028521F"/>
    <w:rsid w:val="00285234"/>
    <w:rsid w:val="00285C07"/>
    <w:rsid w:val="00285DC4"/>
    <w:rsid w:val="00285EA0"/>
    <w:rsid w:val="002863E6"/>
    <w:rsid w:val="00286C11"/>
    <w:rsid w:val="0028765A"/>
    <w:rsid w:val="00287C00"/>
    <w:rsid w:val="00287FF0"/>
    <w:rsid w:val="00290E7A"/>
    <w:rsid w:val="0029104B"/>
    <w:rsid w:val="002916EA"/>
    <w:rsid w:val="00291887"/>
    <w:rsid w:val="00291E42"/>
    <w:rsid w:val="0029207D"/>
    <w:rsid w:val="00293271"/>
    <w:rsid w:val="00293D8C"/>
    <w:rsid w:val="00294190"/>
    <w:rsid w:val="00294E65"/>
    <w:rsid w:val="00295780"/>
    <w:rsid w:val="00295ADA"/>
    <w:rsid w:val="00295F83"/>
    <w:rsid w:val="0029667E"/>
    <w:rsid w:val="002969B0"/>
    <w:rsid w:val="00297509"/>
    <w:rsid w:val="002975DA"/>
    <w:rsid w:val="002977C6"/>
    <w:rsid w:val="00297854"/>
    <w:rsid w:val="00297D57"/>
    <w:rsid w:val="00297F52"/>
    <w:rsid w:val="002A2378"/>
    <w:rsid w:val="002A3172"/>
    <w:rsid w:val="002A3554"/>
    <w:rsid w:val="002A36A0"/>
    <w:rsid w:val="002A3719"/>
    <w:rsid w:val="002A3784"/>
    <w:rsid w:val="002A386D"/>
    <w:rsid w:val="002A3A2E"/>
    <w:rsid w:val="002A42BE"/>
    <w:rsid w:val="002A47F0"/>
    <w:rsid w:val="002A486C"/>
    <w:rsid w:val="002A4AEF"/>
    <w:rsid w:val="002A54C4"/>
    <w:rsid w:val="002A679E"/>
    <w:rsid w:val="002A6863"/>
    <w:rsid w:val="002A79BB"/>
    <w:rsid w:val="002A7C3D"/>
    <w:rsid w:val="002B0723"/>
    <w:rsid w:val="002B0DF5"/>
    <w:rsid w:val="002B0EA8"/>
    <w:rsid w:val="002B0FBF"/>
    <w:rsid w:val="002B0FF6"/>
    <w:rsid w:val="002B1314"/>
    <w:rsid w:val="002B15B7"/>
    <w:rsid w:val="002B1E52"/>
    <w:rsid w:val="002B2156"/>
    <w:rsid w:val="002B3A9F"/>
    <w:rsid w:val="002B41CA"/>
    <w:rsid w:val="002B421F"/>
    <w:rsid w:val="002B4B96"/>
    <w:rsid w:val="002B4F27"/>
    <w:rsid w:val="002B5A5D"/>
    <w:rsid w:val="002B5D27"/>
    <w:rsid w:val="002B5D66"/>
    <w:rsid w:val="002B5F74"/>
    <w:rsid w:val="002B6561"/>
    <w:rsid w:val="002B6674"/>
    <w:rsid w:val="002B6B43"/>
    <w:rsid w:val="002B6FB9"/>
    <w:rsid w:val="002B70EA"/>
    <w:rsid w:val="002B7BBE"/>
    <w:rsid w:val="002C0B33"/>
    <w:rsid w:val="002C0B76"/>
    <w:rsid w:val="002C21A3"/>
    <w:rsid w:val="002C313C"/>
    <w:rsid w:val="002C4048"/>
    <w:rsid w:val="002C41B0"/>
    <w:rsid w:val="002C42B8"/>
    <w:rsid w:val="002C45C3"/>
    <w:rsid w:val="002C495C"/>
    <w:rsid w:val="002C4A59"/>
    <w:rsid w:val="002C5AE0"/>
    <w:rsid w:val="002C6135"/>
    <w:rsid w:val="002C6462"/>
    <w:rsid w:val="002C65FD"/>
    <w:rsid w:val="002D00D5"/>
    <w:rsid w:val="002D02BD"/>
    <w:rsid w:val="002D08A2"/>
    <w:rsid w:val="002D0B84"/>
    <w:rsid w:val="002D1896"/>
    <w:rsid w:val="002D1EE3"/>
    <w:rsid w:val="002D21D9"/>
    <w:rsid w:val="002D2B7D"/>
    <w:rsid w:val="002D2CF7"/>
    <w:rsid w:val="002D3246"/>
    <w:rsid w:val="002D3449"/>
    <w:rsid w:val="002D3659"/>
    <w:rsid w:val="002D3C4F"/>
    <w:rsid w:val="002D3E5A"/>
    <w:rsid w:val="002D3FC6"/>
    <w:rsid w:val="002D4002"/>
    <w:rsid w:val="002D4171"/>
    <w:rsid w:val="002D4538"/>
    <w:rsid w:val="002D45FC"/>
    <w:rsid w:val="002D48A2"/>
    <w:rsid w:val="002D4C05"/>
    <w:rsid w:val="002D4CA6"/>
    <w:rsid w:val="002D4ECD"/>
    <w:rsid w:val="002D5426"/>
    <w:rsid w:val="002D57EC"/>
    <w:rsid w:val="002D62DC"/>
    <w:rsid w:val="002D6326"/>
    <w:rsid w:val="002D64CD"/>
    <w:rsid w:val="002D7028"/>
    <w:rsid w:val="002D7038"/>
    <w:rsid w:val="002D7189"/>
    <w:rsid w:val="002D7229"/>
    <w:rsid w:val="002D7239"/>
    <w:rsid w:val="002D7341"/>
    <w:rsid w:val="002D7D77"/>
    <w:rsid w:val="002D7F01"/>
    <w:rsid w:val="002E0091"/>
    <w:rsid w:val="002E15C7"/>
    <w:rsid w:val="002E16BF"/>
    <w:rsid w:val="002E19F2"/>
    <w:rsid w:val="002E1A5C"/>
    <w:rsid w:val="002E1EAC"/>
    <w:rsid w:val="002E23B3"/>
    <w:rsid w:val="002E2675"/>
    <w:rsid w:val="002E2BC2"/>
    <w:rsid w:val="002E2E94"/>
    <w:rsid w:val="002E3AB6"/>
    <w:rsid w:val="002E3CCB"/>
    <w:rsid w:val="002E4207"/>
    <w:rsid w:val="002E4673"/>
    <w:rsid w:val="002E470F"/>
    <w:rsid w:val="002E47CD"/>
    <w:rsid w:val="002E4A0F"/>
    <w:rsid w:val="002E4A30"/>
    <w:rsid w:val="002E6311"/>
    <w:rsid w:val="002E686A"/>
    <w:rsid w:val="002E7364"/>
    <w:rsid w:val="002E774F"/>
    <w:rsid w:val="002E7B04"/>
    <w:rsid w:val="002E7D10"/>
    <w:rsid w:val="002F0026"/>
    <w:rsid w:val="002F0D81"/>
    <w:rsid w:val="002F1325"/>
    <w:rsid w:val="002F2258"/>
    <w:rsid w:val="002F294F"/>
    <w:rsid w:val="002F2E13"/>
    <w:rsid w:val="002F3397"/>
    <w:rsid w:val="002F42E8"/>
    <w:rsid w:val="002F44D2"/>
    <w:rsid w:val="002F5272"/>
    <w:rsid w:val="002F5352"/>
    <w:rsid w:val="002F5716"/>
    <w:rsid w:val="002F5D1D"/>
    <w:rsid w:val="002F64A6"/>
    <w:rsid w:val="002F6710"/>
    <w:rsid w:val="002F69D4"/>
    <w:rsid w:val="002F740E"/>
    <w:rsid w:val="002F78B0"/>
    <w:rsid w:val="002F7C2A"/>
    <w:rsid w:val="00300AED"/>
    <w:rsid w:val="0030149C"/>
    <w:rsid w:val="0030189B"/>
    <w:rsid w:val="003020EE"/>
    <w:rsid w:val="003022BD"/>
    <w:rsid w:val="00302B4A"/>
    <w:rsid w:val="00302EB6"/>
    <w:rsid w:val="003030EB"/>
    <w:rsid w:val="003035A2"/>
    <w:rsid w:val="0030389E"/>
    <w:rsid w:val="00303DE6"/>
    <w:rsid w:val="003041BE"/>
    <w:rsid w:val="00304440"/>
    <w:rsid w:val="00304A9D"/>
    <w:rsid w:val="00304C3B"/>
    <w:rsid w:val="00305084"/>
    <w:rsid w:val="003056BC"/>
    <w:rsid w:val="00305C06"/>
    <w:rsid w:val="00305FFC"/>
    <w:rsid w:val="003061CD"/>
    <w:rsid w:val="00306533"/>
    <w:rsid w:val="0030658C"/>
    <w:rsid w:val="0030660E"/>
    <w:rsid w:val="00306B81"/>
    <w:rsid w:val="003075B9"/>
    <w:rsid w:val="00307939"/>
    <w:rsid w:val="00307C5B"/>
    <w:rsid w:val="00307FF2"/>
    <w:rsid w:val="00310BC1"/>
    <w:rsid w:val="00310C4F"/>
    <w:rsid w:val="00310D77"/>
    <w:rsid w:val="00310F62"/>
    <w:rsid w:val="00311160"/>
    <w:rsid w:val="003113B4"/>
    <w:rsid w:val="0031146B"/>
    <w:rsid w:val="003115AC"/>
    <w:rsid w:val="0031220A"/>
    <w:rsid w:val="003128A7"/>
    <w:rsid w:val="00312C28"/>
    <w:rsid w:val="00312C77"/>
    <w:rsid w:val="003133C8"/>
    <w:rsid w:val="003135A9"/>
    <w:rsid w:val="003137C9"/>
    <w:rsid w:val="00313BB3"/>
    <w:rsid w:val="003142D8"/>
    <w:rsid w:val="00314503"/>
    <w:rsid w:val="0031460A"/>
    <w:rsid w:val="00315179"/>
    <w:rsid w:val="00315916"/>
    <w:rsid w:val="00315D91"/>
    <w:rsid w:val="003161CF"/>
    <w:rsid w:val="00316333"/>
    <w:rsid w:val="003163BB"/>
    <w:rsid w:val="00316D77"/>
    <w:rsid w:val="00316E70"/>
    <w:rsid w:val="00317030"/>
    <w:rsid w:val="00317250"/>
    <w:rsid w:val="0031732F"/>
    <w:rsid w:val="003175A7"/>
    <w:rsid w:val="0031772E"/>
    <w:rsid w:val="003178C0"/>
    <w:rsid w:val="00320A78"/>
    <w:rsid w:val="00320AE0"/>
    <w:rsid w:val="00320BE3"/>
    <w:rsid w:val="00321382"/>
    <w:rsid w:val="00321B33"/>
    <w:rsid w:val="00321E09"/>
    <w:rsid w:val="00322EED"/>
    <w:rsid w:val="003237DF"/>
    <w:rsid w:val="00323824"/>
    <w:rsid w:val="00323EB2"/>
    <w:rsid w:val="00324A50"/>
    <w:rsid w:val="00325405"/>
    <w:rsid w:val="00325416"/>
    <w:rsid w:val="003257CA"/>
    <w:rsid w:val="00325AE2"/>
    <w:rsid w:val="00325B68"/>
    <w:rsid w:val="00325DE2"/>
    <w:rsid w:val="00325E72"/>
    <w:rsid w:val="0032630E"/>
    <w:rsid w:val="0032664D"/>
    <w:rsid w:val="003267FF"/>
    <w:rsid w:val="00326A20"/>
    <w:rsid w:val="00326B55"/>
    <w:rsid w:val="003270BC"/>
    <w:rsid w:val="00327146"/>
    <w:rsid w:val="0032714D"/>
    <w:rsid w:val="00327616"/>
    <w:rsid w:val="00327977"/>
    <w:rsid w:val="00327DC7"/>
    <w:rsid w:val="00327E09"/>
    <w:rsid w:val="0033133B"/>
    <w:rsid w:val="00331C76"/>
    <w:rsid w:val="00331E14"/>
    <w:rsid w:val="00331EAE"/>
    <w:rsid w:val="00331EFF"/>
    <w:rsid w:val="003320CD"/>
    <w:rsid w:val="0033211A"/>
    <w:rsid w:val="003323CD"/>
    <w:rsid w:val="003325C7"/>
    <w:rsid w:val="00332AFF"/>
    <w:rsid w:val="00333B06"/>
    <w:rsid w:val="003344D3"/>
    <w:rsid w:val="0033482C"/>
    <w:rsid w:val="00334B5A"/>
    <w:rsid w:val="003350BF"/>
    <w:rsid w:val="00335251"/>
    <w:rsid w:val="00335453"/>
    <w:rsid w:val="003356EA"/>
    <w:rsid w:val="00335AE2"/>
    <w:rsid w:val="00335E93"/>
    <w:rsid w:val="00336587"/>
    <w:rsid w:val="00336654"/>
    <w:rsid w:val="00336D31"/>
    <w:rsid w:val="00336F60"/>
    <w:rsid w:val="00337136"/>
    <w:rsid w:val="0034074D"/>
    <w:rsid w:val="00340D78"/>
    <w:rsid w:val="003411B9"/>
    <w:rsid w:val="0034157E"/>
    <w:rsid w:val="003416E6"/>
    <w:rsid w:val="003419F5"/>
    <w:rsid w:val="00341E00"/>
    <w:rsid w:val="0034205D"/>
    <w:rsid w:val="00343119"/>
    <w:rsid w:val="003436AF"/>
    <w:rsid w:val="00344180"/>
    <w:rsid w:val="0034551E"/>
    <w:rsid w:val="00345823"/>
    <w:rsid w:val="003467DC"/>
    <w:rsid w:val="00347213"/>
    <w:rsid w:val="00347375"/>
    <w:rsid w:val="00347F0D"/>
    <w:rsid w:val="00350223"/>
    <w:rsid w:val="003502B2"/>
    <w:rsid w:val="0035060C"/>
    <w:rsid w:val="0035127F"/>
    <w:rsid w:val="003516C5"/>
    <w:rsid w:val="0035170B"/>
    <w:rsid w:val="003519C8"/>
    <w:rsid w:val="00351B0A"/>
    <w:rsid w:val="00351CF3"/>
    <w:rsid w:val="003524DB"/>
    <w:rsid w:val="00352990"/>
    <w:rsid w:val="00352D4F"/>
    <w:rsid w:val="003535A4"/>
    <w:rsid w:val="0035413C"/>
    <w:rsid w:val="003542FB"/>
    <w:rsid w:val="0035490E"/>
    <w:rsid w:val="00355019"/>
    <w:rsid w:val="0035624E"/>
    <w:rsid w:val="0035635D"/>
    <w:rsid w:val="00356835"/>
    <w:rsid w:val="00356C97"/>
    <w:rsid w:val="00356D09"/>
    <w:rsid w:val="00356D87"/>
    <w:rsid w:val="00357706"/>
    <w:rsid w:val="0035799D"/>
    <w:rsid w:val="00357B0B"/>
    <w:rsid w:val="00357CE2"/>
    <w:rsid w:val="00360FE8"/>
    <w:rsid w:val="00361220"/>
    <w:rsid w:val="00361943"/>
    <w:rsid w:val="003620FD"/>
    <w:rsid w:val="003624A2"/>
    <w:rsid w:val="0036264A"/>
    <w:rsid w:val="00362796"/>
    <w:rsid w:val="00362903"/>
    <w:rsid w:val="0036321E"/>
    <w:rsid w:val="0036323C"/>
    <w:rsid w:val="003632B7"/>
    <w:rsid w:val="003632EF"/>
    <w:rsid w:val="003638DC"/>
    <w:rsid w:val="003641FB"/>
    <w:rsid w:val="00364D02"/>
    <w:rsid w:val="00364E34"/>
    <w:rsid w:val="003650F9"/>
    <w:rsid w:val="003654EA"/>
    <w:rsid w:val="003655A1"/>
    <w:rsid w:val="003656E7"/>
    <w:rsid w:val="00365784"/>
    <w:rsid w:val="00365956"/>
    <w:rsid w:val="00365D53"/>
    <w:rsid w:val="0036678C"/>
    <w:rsid w:val="003669BA"/>
    <w:rsid w:val="003672D1"/>
    <w:rsid w:val="0036746A"/>
    <w:rsid w:val="00367D86"/>
    <w:rsid w:val="00367F78"/>
    <w:rsid w:val="00370329"/>
    <w:rsid w:val="00370501"/>
    <w:rsid w:val="00370686"/>
    <w:rsid w:val="0037078B"/>
    <w:rsid w:val="00370C4A"/>
    <w:rsid w:val="00371ABD"/>
    <w:rsid w:val="003720CC"/>
    <w:rsid w:val="00372992"/>
    <w:rsid w:val="00372A94"/>
    <w:rsid w:val="0037310A"/>
    <w:rsid w:val="00373FC4"/>
    <w:rsid w:val="003748B8"/>
    <w:rsid w:val="00374D11"/>
    <w:rsid w:val="00374F39"/>
    <w:rsid w:val="003753E5"/>
    <w:rsid w:val="00375649"/>
    <w:rsid w:val="00375A69"/>
    <w:rsid w:val="00375FD8"/>
    <w:rsid w:val="00376100"/>
    <w:rsid w:val="00376161"/>
    <w:rsid w:val="00376BCC"/>
    <w:rsid w:val="003772B9"/>
    <w:rsid w:val="00377314"/>
    <w:rsid w:val="00377CB6"/>
    <w:rsid w:val="00377FB8"/>
    <w:rsid w:val="003808C1"/>
    <w:rsid w:val="00380DF3"/>
    <w:rsid w:val="003810D4"/>
    <w:rsid w:val="003810D7"/>
    <w:rsid w:val="00381BB3"/>
    <w:rsid w:val="00381F6F"/>
    <w:rsid w:val="0038210F"/>
    <w:rsid w:val="003821A2"/>
    <w:rsid w:val="003826B1"/>
    <w:rsid w:val="00382E33"/>
    <w:rsid w:val="00384057"/>
    <w:rsid w:val="00384511"/>
    <w:rsid w:val="00385780"/>
    <w:rsid w:val="003867AC"/>
    <w:rsid w:val="00386E63"/>
    <w:rsid w:val="00387603"/>
    <w:rsid w:val="00387A11"/>
    <w:rsid w:val="0039013C"/>
    <w:rsid w:val="00390F1E"/>
    <w:rsid w:val="00390F4E"/>
    <w:rsid w:val="0039138F"/>
    <w:rsid w:val="00391B5B"/>
    <w:rsid w:val="00391CB8"/>
    <w:rsid w:val="00391DBA"/>
    <w:rsid w:val="00393273"/>
    <w:rsid w:val="00393410"/>
    <w:rsid w:val="003934D8"/>
    <w:rsid w:val="00393764"/>
    <w:rsid w:val="003939BB"/>
    <w:rsid w:val="00393C13"/>
    <w:rsid w:val="003942AE"/>
    <w:rsid w:val="003945AA"/>
    <w:rsid w:val="003950A1"/>
    <w:rsid w:val="00395534"/>
    <w:rsid w:val="00395877"/>
    <w:rsid w:val="00395EFA"/>
    <w:rsid w:val="00396213"/>
    <w:rsid w:val="003965D3"/>
    <w:rsid w:val="00396660"/>
    <w:rsid w:val="0039738A"/>
    <w:rsid w:val="00397AC6"/>
    <w:rsid w:val="00397BBD"/>
    <w:rsid w:val="00397C6A"/>
    <w:rsid w:val="003A0155"/>
    <w:rsid w:val="003A0C83"/>
    <w:rsid w:val="003A17F2"/>
    <w:rsid w:val="003A2C91"/>
    <w:rsid w:val="003A2FF3"/>
    <w:rsid w:val="003A3193"/>
    <w:rsid w:val="003A324C"/>
    <w:rsid w:val="003A39BE"/>
    <w:rsid w:val="003A3BCA"/>
    <w:rsid w:val="003A3DE1"/>
    <w:rsid w:val="003A47EA"/>
    <w:rsid w:val="003A4901"/>
    <w:rsid w:val="003A4B33"/>
    <w:rsid w:val="003A5207"/>
    <w:rsid w:val="003A5208"/>
    <w:rsid w:val="003A606D"/>
    <w:rsid w:val="003A7B4B"/>
    <w:rsid w:val="003A7CCD"/>
    <w:rsid w:val="003A7E26"/>
    <w:rsid w:val="003B0318"/>
    <w:rsid w:val="003B03C3"/>
    <w:rsid w:val="003B16F0"/>
    <w:rsid w:val="003B1C90"/>
    <w:rsid w:val="003B1DB2"/>
    <w:rsid w:val="003B22EC"/>
    <w:rsid w:val="003B27BC"/>
    <w:rsid w:val="003B2DED"/>
    <w:rsid w:val="003B2F4E"/>
    <w:rsid w:val="003B3362"/>
    <w:rsid w:val="003B382C"/>
    <w:rsid w:val="003B3B76"/>
    <w:rsid w:val="003B3E71"/>
    <w:rsid w:val="003B4511"/>
    <w:rsid w:val="003B45A2"/>
    <w:rsid w:val="003B45B9"/>
    <w:rsid w:val="003B4775"/>
    <w:rsid w:val="003B4809"/>
    <w:rsid w:val="003B4E5E"/>
    <w:rsid w:val="003B5CAA"/>
    <w:rsid w:val="003B5D69"/>
    <w:rsid w:val="003B712E"/>
    <w:rsid w:val="003B729B"/>
    <w:rsid w:val="003B7D9F"/>
    <w:rsid w:val="003C08D7"/>
    <w:rsid w:val="003C173F"/>
    <w:rsid w:val="003C24AC"/>
    <w:rsid w:val="003C2EF6"/>
    <w:rsid w:val="003C400A"/>
    <w:rsid w:val="003C409E"/>
    <w:rsid w:val="003C477F"/>
    <w:rsid w:val="003C4DE3"/>
    <w:rsid w:val="003C5048"/>
    <w:rsid w:val="003C5146"/>
    <w:rsid w:val="003C560C"/>
    <w:rsid w:val="003C67EB"/>
    <w:rsid w:val="003C6D2E"/>
    <w:rsid w:val="003C78E2"/>
    <w:rsid w:val="003D0F4A"/>
    <w:rsid w:val="003D2ECD"/>
    <w:rsid w:val="003D39FD"/>
    <w:rsid w:val="003D412F"/>
    <w:rsid w:val="003D4CF7"/>
    <w:rsid w:val="003D589F"/>
    <w:rsid w:val="003D5C00"/>
    <w:rsid w:val="003D601F"/>
    <w:rsid w:val="003D66A6"/>
    <w:rsid w:val="003D67A5"/>
    <w:rsid w:val="003D6901"/>
    <w:rsid w:val="003D699A"/>
    <w:rsid w:val="003D6B7F"/>
    <w:rsid w:val="003D6D42"/>
    <w:rsid w:val="003D7897"/>
    <w:rsid w:val="003E02B6"/>
    <w:rsid w:val="003E04FC"/>
    <w:rsid w:val="003E0757"/>
    <w:rsid w:val="003E0758"/>
    <w:rsid w:val="003E08F4"/>
    <w:rsid w:val="003E098E"/>
    <w:rsid w:val="003E0B94"/>
    <w:rsid w:val="003E0EB3"/>
    <w:rsid w:val="003E0F74"/>
    <w:rsid w:val="003E1495"/>
    <w:rsid w:val="003E2489"/>
    <w:rsid w:val="003E267D"/>
    <w:rsid w:val="003E2680"/>
    <w:rsid w:val="003E359B"/>
    <w:rsid w:val="003E3991"/>
    <w:rsid w:val="003E3B5B"/>
    <w:rsid w:val="003E3BCC"/>
    <w:rsid w:val="003E3F4C"/>
    <w:rsid w:val="003E5092"/>
    <w:rsid w:val="003E5515"/>
    <w:rsid w:val="003E5A0E"/>
    <w:rsid w:val="003E6800"/>
    <w:rsid w:val="003E6866"/>
    <w:rsid w:val="003E6D0D"/>
    <w:rsid w:val="003E7C01"/>
    <w:rsid w:val="003E7F24"/>
    <w:rsid w:val="003E7F47"/>
    <w:rsid w:val="003E7F6E"/>
    <w:rsid w:val="003F000D"/>
    <w:rsid w:val="003F0A62"/>
    <w:rsid w:val="003F0FBC"/>
    <w:rsid w:val="003F10D7"/>
    <w:rsid w:val="003F1608"/>
    <w:rsid w:val="003F1F86"/>
    <w:rsid w:val="003F280C"/>
    <w:rsid w:val="003F2855"/>
    <w:rsid w:val="003F508E"/>
    <w:rsid w:val="003F55C1"/>
    <w:rsid w:val="003F5B1F"/>
    <w:rsid w:val="003F6C4A"/>
    <w:rsid w:val="003F7891"/>
    <w:rsid w:val="003F79CA"/>
    <w:rsid w:val="003F7AB4"/>
    <w:rsid w:val="003F7D5A"/>
    <w:rsid w:val="003F7F28"/>
    <w:rsid w:val="004007B9"/>
    <w:rsid w:val="00400AA9"/>
    <w:rsid w:val="00400EA3"/>
    <w:rsid w:val="00401284"/>
    <w:rsid w:val="0040163C"/>
    <w:rsid w:val="00401E5A"/>
    <w:rsid w:val="0040300C"/>
    <w:rsid w:val="00403649"/>
    <w:rsid w:val="00403B31"/>
    <w:rsid w:val="00404126"/>
    <w:rsid w:val="00404643"/>
    <w:rsid w:val="00404808"/>
    <w:rsid w:val="00404A18"/>
    <w:rsid w:val="00404CC3"/>
    <w:rsid w:val="00405469"/>
    <w:rsid w:val="00405D19"/>
    <w:rsid w:val="0040660D"/>
    <w:rsid w:val="004067BF"/>
    <w:rsid w:val="00406AE5"/>
    <w:rsid w:val="00406E2E"/>
    <w:rsid w:val="00406F19"/>
    <w:rsid w:val="004073C8"/>
    <w:rsid w:val="00407436"/>
    <w:rsid w:val="0041028F"/>
    <w:rsid w:val="0041060A"/>
    <w:rsid w:val="00410AE6"/>
    <w:rsid w:val="00410B2C"/>
    <w:rsid w:val="00411C8F"/>
    <w:rsid w:val="00411FDE"/>
    <w:rsid w:val="004125FF"/>
    <w:rsid w:val="00412CF9"/>
    <w:rsid w:val="00412E66"/>
    <w:rsid w:val="004135D6"/>
    <w:rsid w:val="00413854"/>
    <w:rsid w:val="00413999"/>
    <w:rsid w:val="004139A1"/>
    <w:rsid w:val="00413E1F"/>
    <w:rsid w:val="00413EDF"/>
    <w:rsid w:val="0041575E"/>
    <w:rsid w:val="00416076"/>
    <w:rsid w:val="004160F1"/>
    <w:rsid w:val="00416E01"/>
    <w:rsid w:val="0041705B"/>
    <w:rsid w:val="004174A2"/>
    <w:rsid w:val="00417F56"/>
    <w:rsid w:val="00420018"/>
    <w:rsid w:val="0042007A"/>
    <w:rsid w:val="00420287"/>
    <w:rsid w:val="0042091D"/>
    <w:rsid w:val="0042101A"/>
    <w:rsid w:val="0042158F"/>
    <w:rsid w:val="00421827"/>
    <w:rsid w:val="00422195"/>
    <w:rsid w:val="00422BA8"/>
    <w:rsid w:val="00422BAD"/>
    <w:rsid w:val="00423A9C"/>
    <w:rsid w:val="00423BFC"/>
    <w:rsid w:val="00423C51"/>
    <w:rsid w:val="00424147"/>
    <w:rsid w:val="00424550"/>
    <w:rsid w:val="00424B9C"/>
    <w:rsid w:val="00424C19"/>
    <w:rsid w:val="00425029"/>
    <w:rsid w:val="004256A0"/>
    <w:rsid w:val="004258DF"/>
    <w:rsid w:val="00425B49"/>
    <w:rsid w:val="00425CDE"/>
    <w:rsid w:val="0042603C"/>
    <w:rsid w:val="004260D7"/>
    <w:rsid w:val="004276EA"/>
    <w:rsid w:val="00427D51"/>
    <w:rsid w:val="0043081F"/>
    <w:rsid w:val="00430C53"/>
    <w:rsid w:val="0043151A"/>
    <w:rsid w:val="00431669"/>
    <w:rsid w:val="00431690"/>
    <w:rsid w:val="00431FED"/>
    <w:rsid w:val="004321D1"/>
    <w:rsid w:val="004327F6"/>
    <w:rsid w:val="004329E1"/>
    <w:rsid w:val="00433613"/>
    <w:rsid w:val="00433807"/>
    <w:rsid w:val="00433DAE"/>
    <w:rsid w:val="00435657"/>
    <w:rsid w:val="0043595E"/>
    <w:rsid w:val="004359FC"/>
    <w:rsid w:val="00435E6E"/>
    <w:rsid w:val="0043684A"/>
    <w:rsid w:val="00436DEC"/>
    <w:rsid w:val="00436DF5"/>
    <w:rsid w:val="0044063A"/>
    <w:rsid w:val="00440707"/>
    <w:rsid w:val="004410E6"/>
    <w:rsid w:val="00442124"/>
    <w:rsid w:val="0044236E"/>
    <w:rsid w:val="00443312"/>
    <w:rsid w:val="004437C2"/>
    <w:rsid w:val="004439C4"/>
    <w:rsid w:val="00443DAB"/>
    <w:rsid w:val="0044417F"/>
    <w:rsid w:val="00446B60"/>
    <w:rsid w:val="00447117"/>
    <w:rsid w:val="0044780A"/>
    <w:rsid w:val="00447D0D"/>
    <w:rsid w:val="00447DF2"/>
    <w:rsid w:val="00450131"/>
    <w:rsid w:val="00450734"/>
    <w:rsid w:val="00450E73"/>
    <w:rsid w:val="00451686"/>
    <w:rsid w:val="004518E8"/>
    <w:rsid w:val="004518EE"/>
    <w:rsid w:val="00451F91"/>
    <w:rsid w:val="004521F6"/>
    <w:rsid w:val="004526DD"/>
    <w:rsid w:val="0045277D"/>
    <w:rsid w:val="00452832"/>
    <w:rsid w:val="00452E24"/>
    <w:rsid w:val="004531DE"/>
    <w:rsid w:val="004537A8"/>
    <w:rsid w:val="00453E70"/>
    <w:rsid w:val="00454148"/>
    <w:rsid w:val="00454269"/>
    <w:rsid w:val="00454531"/>
    <w:rsid w:val="0045473C"/>
    <w:rsid w:val="004548E9"/>
    <w:rsid w:val="00454DE0"/>
    <w:rsid w:val="00454E33"/>
    <w:rsid w:val="00454F14"/>
    <w:rsid w:val="00455222"/>
    <w:rsid w:val="00455566"/>
    <w:rsid w:val="00455914"/>
    <w:rsid w:val="00455D1B"/>
    <w:rsid w:val="004568B3"/>
    <w:rsid w:val="00456917"/>
    <w:rsid w:val="0045715A"/>
    <w:rsid w:val="004578B6"/>
    <w:rsid w:val="004578EA"/>
    <w:rsid w:val="00457A51"/>
    <w:rsid w:val="00457AD1"/>
    <w:rsid w:val="004605F3"/>
    <w:rsid w:val="0046085E"/>
    <w:rsid w:val="00460C16"/>
    <w:rsid w:val="00460FB5"/>
    <w:rsid w:val="00461524"/>
    <w:rsid w:val="004624C2"/>
    <w:rsid w:val="004629FB"/>
    <w:rsid w:val="0046379C"/>
    <w:rsid w:val="00463C70"/>
    <w:rsid w:val="00464B80"/>
    <w:rsid w:val="004658EE"/>
    <w:rsid w:val="0046596C"/>
    <w:rsid w:val="004659B8"/>
    <w:rsid w:val="00466997"/>
    <w:rsid w:val="00466DBF"/>
    <w:rsid w:val="00467AE7"/>
    <w:rsid w:val="00467CED"/>
    <w:rsid w:val="00470027"/>
    <w:rsid w:val="0047022D"/>
    <w:rsid w:val="00470C8E"/>
    <w:rsid w:val="004717D2"/>
    <w:rsid w:val="0047180C"/>
    <w:rsid w:val="00471916"/>
    <w:rsid w:val="00471E9D"/>
    <w:rsid w:val="00472029"/>
    <w:rsid w:val="004723A0"/>
    <w:rsid w:val="004731AA"/>
    <w:rsid w:val="004731E7"/>
    <w:rsid w:val="00473381"/>
    <w:rsid w:val="004736AE"/>
    <w:rsid w:val="00473F3F"/>
    <w:rsid w:val="00474921"/>
    <w:rsid w:val="00474B0E"/>
    <w:rsid w:val="00475EA1"/>
    <w:rsid w:val="004760A1"/>
    <w:rsid w:val="00476488"/>
    <w:rsid w:val="00476910"/>
    <w:rsid w:val="00476B46"/>
    <w:rsid w:val="00477655"/>
    <w:rsid w:val="00480128"/>
    <w:rsid w:val="00481479"/>
    <w:rsid w:val="00481885"/>
    <w:rsid w:val="00481D27"/>
    <w:rsid w:val="00481DC8"/>
    <w:rsid w:val="00482217"/>
    <w:rsid w:val="00482327"/>
    <w:rsid w:val="00482470"/>
    <w:rsid w:val="00484353"/>
    <w:rsid w:val="004844DD"/>
    <w:rsid w:val="004845D3"/>
    <w:rsid w:val="004849B3"/>
    <w:rsid w:val="00485090"/>
    <w:rsid w:val="00485308"/>
    <w:rsid w:val="004858BB"/>
    <w:rsid w:val="00486144"/>
    <w:rsid w:val="00486B43"/>
    <w:rsid w:val="00487026"/>
    <w:rsid w:val="00487347"/>
    <w:rsid w:val="00487408"/>
    <w:rsid w:val="00490374"/>
    <w:rsid w:val="004904EF"/>
    <w:rsid w:val="004907F5"/>
    <w:rsid w:val="00490B97"/>
    <w:rsid w:val="00491152"/>
    <w:rsid w:val="0049189E"/>
    <w:rsid w:val="00491D5E"/>
    <w:rsid w:val="0049263B"/>
    <w:rsid w:val="004927E7"/>
    <w:rsid w:val="004929F9"/>
    <w:rsid w:val="00492D58"/>
    <w:rsid w:val="00492EA1"/>
    <w:rsid w:val="0049340E"/>
    <w:rsid w:val="00493768"/>
    <w:rsid w:val="00493FA4"/>
    <w:rsid w:val="00493FF7"/>
    <w:rsid w:val="004943C0"/>
    <w:rsid w:val="00494DC1"/>
    <w:rsid w:val="0049539F"/>
    <w:rsid w:val="0049591E"/>
    <w:rsid w:val="004959F2"/>
    <w:rsid w:val="00495A5C"/>
    <w:rsid w:val="004962E3"/>
    <w:rsid w:val="004968C6"/>
    <w:rsid w:val="00496BE8"/>
    <w:rsid w:val="004A01F2"/>
    <w:rsid w:val="004A1BCE"/>
    <w:rsid w:val="004A1BFF"/>
    <w:rsid w:val="004A23E2"/>
    <w:rsid w:val="004A244F"/>
    <w:rsid w:val="004A24DF"/>
    <w:rsid w:val="004A2617"/>
    <w:rsid w:val="004A2B19"/>
    <w:rsid w:val="004A2E1F"/>
    <w:rsid w:val="004A3444"/>
    <w:rsid w:val="004A37A1"/>
    <w:rsid w:val="004A4904"/>
    <w:rsid w:val="004A6631"/>
    <w:rsid w:val="004A6AEB"/>
    <w:rsid w:val="004A6CE2"/>
    <w:rsid w:val="004A6D6F"/>
    <w:rsid w:val="004A6F37"/>
    <w:rsid w:val="004A72C8"/>
    <w:rsid w:val="004A7F2D"/>
    <w:rsid w:val="004B02BC"/>
    <w:rsid w:val="004B190B"/>
    <w:rsid w:val="004B1AF9"/>
    <w:rsid w:val="004B2667"/>
    <w:rsid w:val="004B2BFF"/>
    <w:rsid w:val="004B2F2C"/>
    <w:rsid w:val="004B3480"/>
    <w:rsid w:val="004B3D44"/>
    <w:rsid w:val="004B402B"/>
    <w:rsid w:val="004B4A0D"/>
    <w:rsid w:val="004B50D9"/>
    <w:rsid w:val="004B54FF"/>
    <w:rsid w:val="004B6F42"/>
    <w:rsid w:val="004B74B7"/>
    <w:rsid w:val="004B78B7"/>
    <w:rsid w:val="004B7A20"/>
    <w:rsid w:val="004B7E3E"/>
    <w:rsid w:val="004C01E5"/>
    <w:rsid w:val="004C04BB"/>
    <w:rsid w:val="004C09B2"/>
    <w:rsid w:val="004C0A85"/>
    <w:rsid w:val="004C0B2A"/>
    <w:rsid w:val="004C140E"/>
    <w:rsid w:val="004C16EA"/>
    <w:rsid w:val="004C1A6E"/>
    <w:rsid w:val="004C1A80"/>
    <w:rsid w:val="004C2FFE"/>
    <w:rsid w:val="004C311F"/>
    <w:rsid w:val="004C386D"/>
    <w:rsid w:val="004C4A53"/>
    <w:rsid w:val="004C5071"/>
    <w:rsid w:val="004C51F6"/>
    <w:rsid w:val="004C5500"/>
    <w:rsid w:val="004C56AF"/>
    <w:rsid w:val="004C589B"/>
    <w:rsid w:val="004C5D1F"/>
    <w:rsid w:val="004C620F"/>
    <w:rsid w:val="004C719E"/>
    <w:rsid w:val="004C7428"/>
    <w:rsid w:val="004D028E"/>
    <w:rsid w:val="004D0D15"/>
    <w:rsid w:val="004D1AE1"/>
    <w:rsid w:val="004D1D79"/>
    <w:rsid w:val="004D222F"/>
    <w:rsid w:val="004D268F"/>
    <w:rsid w:val="004D2A9F"/>
    <w:rsid w:val="004D30A6"/>
    <w:rsid w:val="004D3AA4"/>
    <w:rsid w:val="004D3B07"/>
    <w:rsid w:val="004D469B"/>
    <w:rsid w:val="004D47CA"/>
    <w:rsid w:val="004D50C1"/>
    <w:rsid w:val="004D58E9"/>
    <w:rsid w:val="004D59DE"/>
    <w:rsid w:val="004D5DC3"/>
    <w:rsid w:val="004D5EBF"/>
    <w:rsid w:val="004D650B"/>
    <w:rsid w:val="004D6668"/>
    <w:rsid w:val="004D68E9"/>
    <w:rsid w:val="004D6EF0"/>
    <w:rsid w:val="004D70FA"/>
    <w:rsid w:val="004D722D"/>
    <w:rsid w:val="004D72D1"/>
    <w:rsid w:val="004D78D7"/>
    <w:rsid w:val="004D79E2"/>
    <w:rsid w:val="004D7D5A"/>
    <w:rsid w:val="004D7EC1"/>
    <w:rsid w:val="004E002A"/>
    <w:rsid w:val="004E04C2"/>
    <w:rsid w:val="004E0932"/>
    <w:rsid w:val="004E0E29"/>
    <w:rsid w:val="004E1000"/>
    <w:rsid w:val="004E29E4"/>
    <w:rsid w:val="004E347D"/>
    <w:rsid w:val="004E34F6"/>
    <w:rsid w:val="004E35DE"/>
    <w:rsid w:val="004E3AB4"/>
    <w:rsid w:val="004E3E9A"/>
    <w:rsid w:val="004E41F3"/>
    <w:rsid w:val="004E43AF"/>
    <w:rsid w:val="004E44B7"/>
    <w:rsid w:val="004E46D5"/>
    <w:rsid w:val="004E5105"/>
    <w:rsid w:val="004E559C"/>
    <w:rsid w:val="004E58EF"/>
    <w:rsid w:val="004E5BD5"/>
    <w:rsid w:val="004E6078"/>
    <w:rsid w:val="004E6C45"/>
    <w:rsid w:val="004E778C"/>
    <w:rsid w:val="004E79BC"/>
    <w:rsid w:val="004E7AE4"/>
    <w:rsid w:val="004E7D42"/>
    <w:rsid w:val="004F0669"/>
    <w:rsid w:val="004F1841"/>
    <w:rsid w:val="004F1CE5"/>
    <w:rsid w:val="004F1D1F"/>
    <w:rsid w:val="004F2286"/>
    <w:rsid w:val="004F25DE"/>
    <w:rsid w:val="004F263C"/>
    <w:rsid w:val="004F28DC"/>
    <w:rsid w:val="004F2BDF"/>
    <w:rsid w:val="004F3657"/>
    <w:rsid w:val="004F3E54"/>
    <w:rsid w:val="004F4150"/>
    <w:rsid w:val="004F43A4"/>
    <w:rsid w:val="004F4482"/>
    <w:rsid w:val="004F4AF7"/>
    <w:rsid w:val="004F4DA3"/>
    <w:rsid w:val="004F51E9"/>
    <w:rsid w:val="004F5298"/>
    <w:rsid w:val="004F55DE"/>
    <w:rsid w:val="004F5CD0"/>
    <w:rsid w:val="004F60D0"/>
    <w:rsid w:val="004F663A"/>
    <w:rsid w:val="004F6688"/>
    <w:rsid w:val="004F6C11"/>
    <w:rsid w:val="004F74B3"/>
    <w:rsid w:val="004F74EF"/>
    <w:rsid w:val="004F78B5"/>
    <w:rsid w:val="004F7AB5"/>
    <w:rsid w:val="004F7CBD"/>
    <w:rsid w:val="004F7E6F"/>
    <w:rsid w:val="0050065C"/>
    <w:rsid w:val="00500F99"/>
    <w:rsid w:val="00501878"/>
    <w:rsid w:val="005019AC"/>
    <w:rsid w:val="005019F2"/>
    <w:rsid w:val="00502469"/>
    <w:rsid w:val="0050250E"/>
    <w:rsid w:val="00502952"/>
    <w:rsid w:val="00502CF5"/>
    <w:rsid w:val="00503484"/>
    <w:rsid w:val="00503789"/>
    <w:rsid w:val="00503965"/>
    <w:rsid w:val="00503A26"/>
    <w:rsid w:val="00503E8B"/>
    <w:rsid w:val="00504417"/>
    <w:rsid w:val="00506377"/>
    <w:rsid w:val="00506410"/>
    <w:rsid w:val="00506484"/>
    <w:rsid w:val="0050690A"/>
    <w:rsid w:val="00506D43"/>
    <w:rsid w:val="0050730E"/>
    <w:rsid w:val="00507327"/>
    <w:rsid w:val="0050755A"/>
    <w:rsid w:val="005079A9"/>
    <w:rsid w:val="005107F5"/>
    <w:rsid w:val="00510A0F"/>
    <w:rsid w:val="00511104"/>
    <w:rsid w:val="00511755"/>
    <w:rsid w:val="0051297D"/>
    <w:rsid w:val="00513548"/>
    <w:rsid w:val="00513AE3"/>
    <w:rsid w:val="00513BF3"/>
    <w:rsid w:val="0051512E"/>
    <w:rsid w:val="0051575B"/>
    <w:rsid w:val="00516741"/>
    <w:rsid w:val="00517A0A"/>
    <w:rsid w:val="00517EB8"/>
    <w:rsid w:val="0052097B"/>
    <w:rsid w:val="00520C61"/>
    <w:rsid w:val="00521AD5"/>
    <w:rsid w:val="00521BCC"/>
    <w:rsid w:val="00521C6F"/>
    <w:rsid w:val="0052215F"/>
    <w:rsid w:val="0052259A"/>
    <w:rsid w:val="005229FC"/>
    <w:rsid w:val="00522DD1"/>
    <w:rsid w:val="00523128"/>
    <w:rsid w:val="0052371D"/>
    <w:rsid w:val="00523D49"/>
    <w:rsid w:val="005241D5"/>
    <w:rsid w:val="0052455B"/>
    <w:rsid w:val="00524B23"/>
    <w:rsid w:val="00524B28"/>
    <w:rsid w:val="00524EF3"/>
    <w:rsid w:val="0052542E"/>
    <w:rsid w:val="0052545B"/>
    <w:rsid w:val="00525481"/>
    <w:rsid w:val="00525837"/>
    <w:rsid w:val="00525D57"/>
    <w:rsid w:val="00525FB1"/>
    <w:rsid w:val="00526EFC"/>
    <w:rsid w:val="00527FDD"/>
    <w:rsid w:val="005306A6"/>
    <w:rsid w:val="00530992"/>
    <w:rsid w:val="00530C32"/>
    <w:rsid w:val="00531542"/>
    <w:rsid w:val="0053221D"/>
    <w:rsid w:val="0053229E"/>
    <w:rsid w:val="00532F2B"/>
    <w:rsid w:val="00533277"/>
    <w:rsid w:val="00533598"/>
    <w:rsid w:val="0053388D"/>
    <w:rsid w:val="00533DF1"/>
    <w:rsid w:val="005340C7"/>
    <w:rsid w:val="00534194"/>
    <w:rsid w:val="0053425B"/>
    <w:rsid w:val="0053456F"/>
    <w:rsid w:val="005351B2"/>
    <w:rsid w:val="00536165"/>
    <w:rsid w:val="00536623"/>
    <w:rsid w:val="00536EE8"/>
    <w:rsid w:val="0053703B"/>
    <w:rsid w:val="0053735F"/>
    <w:rsid w:val="00537A6F"/>
    <w:rsid w:val="005409F4"/>
    <w:rsid w:val="00540D4E"/>
    <w:rsid w:val="0054114D"/>
    <w:rsid w:val="00541183"/>
    <w:rsid w:val="0054146C"/>
    <w:rsid w:val="00541757"/>
    <w:rsid w:val="00542F22"/>
    <w:rsid w:val="00543CCD"/>
    <w:rsid w:val="00544513"/>
    <w:rsid w:val="00544CD2"/>
    <w:rsid w:val="0054502F"/>
    <w:rsid w:val="0054599B"/>
    <w:rsid w:val="00545A1E"/>
    <w:rsid w:val="00545AA9"/>
    <w:rsid w:val="00545F6B"/>
    <w:rsid w:val="005461AF"/>
    <w:rsid w:val="005461E8"/>
    <w:rsid w:val="00546F75"/>
    <w:rsid w:val="0054708F"/>
    <w:rsid w:val="00547A58"/>
    <w:rsid w:val="005500AF"/>
    <w:rsid w:val="0055054F"/>
    <w:rsid w:val="00550565"/>
    <w:rsid w:val="005507EA"/>
    <w:rsid w:val="00550D0E"/>
    <w:rsid w:val="00551145"/>
    <w:rsid w:val="00551250"/>
    <w:rsid w:val="00552095"/>
    <w:rsid w:val="0055264B"/>
    <w:rsid w:val="00552753"/>
    <w:rsid w:val="00553571"/>
    <w:rsid w:val="00553869"/>
    <w:rsid w:val="00553B82"/>
    <w:rsid w:val="00553CFB"/>
    <w:rsid w:val="005540D5"/>
    <w:rsid w:val="00554593"/>
    <w:rsid w:val="0055500A"/>
    <w:rsid w:val="00555911"/>
    <w:rsid w:val="00555F78"/>
    <w:rsid w:val="0055672D"/>
    <w:rsid w:val="00556858"/>
    <w:rsid w:val="005568E5"/>
    <w:rsid w:val="00556E9A"/>
    <w:rsid w:val="00557891"/>
    <w:rsid w:val="00557AEB"/>
    <w:rsid w:val="00557B15"/>
    <w:rsid w:val="00557C78"/>
    <w:rsid w:val="0056045C"/>
    <w:rsid w:val="00560865"/>
    <w:rsid w:val="00560C1B"/>
    <w:rsid w:val="00560FDC"/>
    <w:rsid w:val="005614EC"/>
    <w:rsid w:val="00561899"/>
    <w:rsid w:val="0056207F"/>
    <w:rsid w:val="005627B9"/>
    <w:rsid w:val="00562891"/>
    <w:rsid w:val="005629E2"/>
    <w:rsid w:val="00562A5E"/>
    <w:rsid w:val="00562BE8"/>
    <w:rsid w:val="00562BEA"/>
    <w:rsid w:val="00563C14"/>
    <w:rsid w:val="00563F72"/>
    <w:rsid w:val="00563FC4"/>
    <w:rsid w:val="00565281"/>
    <w:rsid w:val="005653B5"/>
    <w:rsid w:val="005655E6"/>
    <w:rsid w:val="00566451"/>
    <w:rsid w:val="005673B9"/>
    <w:rsid w:val="00567B5E"/>
    <w:rsid w:val="00567CD3"/>
    <w:rsid w:val="00567D23"/>
    <w:rsid w:val="00567D42"/>
    <w:rsid w:val="00570C26"/>
    <w:rsid w:val="00571B58"/>
    <w:rsid w:val="0057274D"/>
    <w:rsid w:val="00573CED"/>
    <w:rsid w:val="00573F9E"/>
    <w:rsid w:val="00574257"/>
    <w:rsid w:val="00574D2A"/>
    <w:rsid w:val="0057505E"/>
    <w:rsid w:val="00576046"/>
    <w:rsid w:val="005762F7"/>
    <w:rsid w:val="00576334"/>
    <w:rsid w:val="005775B9"/>
    <w:rsid w:val="0057793E"/>
    <w:rsid w:val="00581211"/>
    <w:rsid w:val="00582615"/>
    <w:rsid w:val="00582EFF"/>
    <w:rsid w:val="00583AF7"/>
    <w:rsid w:val="00583F7C"/>
    <w:rsid w:val="0058476D"/>
    <w:rsid w:val="00585579"/>
    <w:rsid w:val="00585A77"/>
    <w:rsid w:val="0058608F"/>
    <w:rsid w:val="005864A8"/>
    <w:rsid w:val="00586C2E"/>
    <w:rsid w:val="00586CB2"/>
    <w:rsid w:val="00586FCC"/>
    <w:rsid w:val="00587171"/>
    <w:rsid w:val="005875BA"/>
    <w:rsid w:val="00590566"/>
    <w:rsid w:val="00590DD8"/>
    <w:rsid w:val="00591346"/>
    <w:rsid w:val="0059134F"/>
    <w:rsid w:val="0059166A"/>
    <w:rsid w:val="0059203E"/>
    <w:rsid w:val="00592DF9"/>
    <w:rsid w:val="00592F77"/>
    <w:rsid w:val="005932B4"/>
    <w:rsid w:val="00593F79"/>
    <w:rsid w:val="005945E5"/>
    <w:rsid w:val="00595028"/>
    <w:rsid w:val="00595478"/>
    <w:rsid w:val="00595570"/>
    <w:rsid w:val="00595611"/>
    <w:rsid w:val="0059570A"/>
    <w:rsid w:val="0059570C"/>
    <w:rsid w:val="0059587F"/>
    <w:rsid w:val="00595889"/>
    <w:rsid w:val="00595A87"/>
    <w:rsid w:val="00595B3C"/>
    <w:rsid w:val="0059604C"/>
    <w:rsid w:val="00596466"/>
    <w:rsid w:val="00596A29"/>
    <w:rsid w:val="00597430"/>
    <w:rsid w:val="005975ED"/>
    <w:rsid w:val="005979CA"/>
    <w:rsid w:val="005A0B32"/>
    <w:rsid w:val="005A1057"/>
    <w:rsid w:val="005A1217"/>
    <w:rsid w:val="005A141A"/>
    <w:rsid w:val="005A14E8"/>
    <w:rsid w:val="005A20E2"/>
    <w:rsid w:val="005A236E"/>
    <w:rsid w:val="005A2FD5"/>
    <w:rsid w:val="005A3265"/>
    <w:rsid w:val="005A3611"/>
    <w:rsid w:val="005A3993"/>
    <w:rsid w:val="005A3FFA"/>
    <w:rsid w:val="005A416B"/>
    <w:rsid w:val="005A4265"/>
    <w:rsid w:val="005A4F18"/>
    <w:rsid w:val="005A5205"/>
    <w:rsid w:val="005A5597"/>
    <w:rsid w:val="005A5954"/>
    <w:rsid w:val="005A7763"/>
    <w:rsid w:val="005B0203"/>
    <w:rsid w:val="005B02EC"/>
    <w:rsid w:val="005B02F8"/>
    <w:rsid w:val="005B18BB"/>
    <w:rsid w:val="005B1B97"/>
    <w:rsid w:val="005B2489"/>
    <w:rsid w:val="005B2E46"/>
    <w:rsid w:val="005B33AF"/>
    <w:rsid w:val="005B366A"/>
    <w:rsid w:val="005B36B6"/>
    <w:rsid w:val="005B36D4"/>
    <w:rsid w:val="005B5ABC"/>
    <w:rsid w:val="005B5DC7"/>
    <w:rsid w:val="005B60B3"/>
    <w:rsid w:val="005B6DAD"/>
    <w:rsid w:val="005B7301"/>
    <w:rsid w:val="005B7BD4"/>
    <w:rsid w:val="005C014E"/>
    <w:rsid w:val="005C0D35"/>
    <w:rsid w:val="005C0D76"/>
    <w:rsid w:val="005C0E9F"/>
    <w:rsid w:val="005C12A2"/>
    <w:rsid w:val="005C18BC"/>
    <w:rsid w:val="005C1993"/>
    <w:rsid w:val="005C22E4"/>
    <w:rsid w:val="005C2479"/>
    <w:rsid w:val="005C28F0"/>
    <w:rsid w:val="005C2963"/>
    <w:rsid w:val="005C2A9E"/>
    <w:rsid w:val="005C2D7D"/>
    <w:rsid w:val="005C37E8"/>
    <w:rsid w:val="005C3E54"/>
    <w:rsid w:val="005C44D0"/>
    <w:rsid w:val="005C4509"/>
    <w:rsid w:val="005C4821"/>
    <w:rsid w:val="005C4BAB"/>
    <w:rsid w:val="005C5C9B"/>
    <w:rsid w:val="005C5DB4"/>
    <w:rsid w:val="005C5F37"/>
    <w:rsid w:val="005C6281"/>
    <w:rsid w:val="005C6339"/>
    <w:rsid w:val="005C6423"/>
    <w:rsid w:val="005C6A4E"/>
    <w:rsid w:val="005C6C39"/>
    <w:rsid w:val="005C6F08"/>
    <w:rsid w:val="005C7438"/>
    <w:rsid w:val="005D1ACE"/>
    <w:rsid w:val="005D2162"/>
    <w:rsid w:val="005D2A43"/>
    <w:rsid w:val="005D2AEF"/>
    <w:rsid w:val="005D2CBF"/>
    <w:rsid w:val="005D2EBE"/>
    <w:rsid w:val="005D3A34"/>
    <w:rsid w:val="005D4060"/>
    <w:rsid w:val="005D4F8E"/>
    <w:rsid w:val="005D5151"/>
    <w:rsid w:val="005D5FCA"/>
    <w:rsid w:val="005D6971"/>
    <w:rsid w:val="005D6D3C"/>
    <w:rsid w:val="005D705D"/>
    <w:rsid w:val="005D73E9"/>
    <w:rsid w:val="005D7D8E"/>
    <w:rsid w:val="005E0053"/>
    <w:rsid w:val="005E0615"/>
    <w:rsid w:val="005E19F2"/>
    <w:rsid w:val="005E1D13"/>
    <w:rsid w:val="005E23E2"/>
    <w:rsid w:val="005E27D4"/>
    <w:rsid w:val="005E397A"/>
    <w:rsid w:val="005E4456"/>
    <w:rsid w:val="005E4AC0"/>
    <w:rsid w:val="005E5213"/>
    <w:rsid w:val="005E5397"/>
    <w:rsid w:val="005E658A"/>
    <w:rsid w:val="005E6750"/>
    <w:rsid w:val="005E67A6"/>
    <w:rsid w:val="005E725E"/>
    <w:rsid w:val="005E77E9"/>
    <w:rsid w:val="005E7F00"/>
    <w:rsid w:val="005F0095"/>
    <w:rsid w:val="005F01B7"/>
    <w:rsid w:val="005F0428"/>
    <w:rsid w:val="005F127F"/>
    <w:rsid w:val="005F134D"/>
    <w:rsid w:val="005F241D"/>
    <w:rsid w:val="005F26F7"/>
    <w:rsid w:val="005F28CB"/>
    <w:rsid w:val="005F37A4"/>
    <w:rsid w:val="005F3B4F"/>
    <w:rsid w:val="005F3D77"/>
    <w:rsid w:val="005F418E"/>
    <w:rsid w:val="005F478B"/>
    <w:rsid w:val="005F5405"/>
    <w:rsid w:val="005F563B"/>
    <w:rsid w:val="005F6B9D"/>
    <w:rsid w:val="005F7C50"/>
    <w:rsid w:val="005F7E32"/>
    <w:rsid w:val="006000A8"/>
    <w:rsid w:val="00600308"/>
    <w:rsid w:val="006006DF"/>
    <w:rsid w:val="0060148F"/>
    <w:rsid w:val="006015D2"/>
    <w:rsid w:val="00601896"/>
    <w:rsid w:val="00601A29"/>
    <w:rsid w:val="00602F52"/>
    <w:rsid w:val="00603003"/>
    <w:rsid w:val="00603532"/>
    <w:rsid w:val="006035BF"/>
    <w:rsid w:val="00603E5A"/>
    <w:rsid w:val="006041CB"/>
    <w:rsid w:val="006048F8"/>
    <w:rsid w:val="00604996"/>
    <w:rsid w:val="00605111"/>
    <w:rsid w:val="006054D9"/>
    <w:rsid w:val="0060597A"/>
    <w:rsid w:val="006059B0"/>
    <w:rsid w:val="0060612D"/>
    <w:rsid w:val="006117AC"/>
    <w:rsid w:val="006125C5"/>
    <w:rsid w:val="00612A0C"/>
    <w:rsid w:val="00612B60"/>
    <w:rsid w:val="00613E17"/>
    <w:rsid w:val="00614329"/>
    <w:rsid w:val="006146C3"/>
    <w:rsid w:val="00614D57"/>
    <w:rsid w:val="0061537B"/>
    <w:rsid w:val="006154D6"/>
    <w:rsid w:val="006156DD"/>
    <w:rsid w:val="00615C62"/>
    <w:rsid w:val="00616191"/>
    <w:rsid w:val="00617B16"/>
    <w:rsid w:val="00620917"/>
    <w:rsid w:val="00620BF3"/>
    <w:rsid w:val="006213A1"/>
    <w:rsid w:val="0062159A"/>
    <w:rsid w:val="00621FBB"/>
    <w:rsid w:val="00622860"/>
    <w:rsid w:val="00622951"/>
    <w:rsid w:val="00622C87"/>
    <w:rsid w:val="00622F13"/>
    <w:rsid w:val="00623147"/>
    <w:rsid w:val="0062369E"/>
    <w:rsid w:val="006237B2"/>
    <w:rsid w:val="00623D2B"/>
    <w:rsid w:val="00624005"/>
    <w:rsid w:val="0062427B"/>
    <w:rsid w:val="00624AF2"/>
    <w:rsid w:val="00624FE9"/>
    <w:rsid w:val="00625ECC"/>
    <w:rsid w:val="00626AA1"/>
    <w:rsid w:val="0063116E"/>
    <w:rsid w:val="006312E0"/>
    <w:rsid w:val="006313E9"/>
    <w:rsid w:val="00631532"/>
    <w:rsid w:val="006318DB"/>
    <w:rsid w:val="006320AA"/>
    <w:rsid w:val="00633156"/>
    <w:rsid w:val="0063318A"/>
    <w:rsid w:val="00633CE9"/>
    <w:rsid w:val="00633DEF"/>
    <w:rsid w:val="00633F80"/>
    <w:rsid w:val="0063483B"/>
    <w:rsid w:val="00634CC6"/>
    <w:rsid w:val="0063572D"/>
    <w:rsid w:val="006357A8"/>
    <w:rsid w:val="00635C87"/>
    <w:rsid w:val="00635D69"/>
    <w:rsid w:val="00636135"/>
    <w:rsid w:val="006361F5"/>
    <w:rsid w:val="0063689F"/>
    <w:rsid w:val="0063697F"/>
    <w:rsid w:val="0063734A"/>
    <w:rsid w:val="0064106E"/>
    <w:rsid w:val="00641175"/>
    <w:rsid w:val="006411DC"/>
    <w:rsid w:val="0064130E"/>
    <w:rsid w:val="00641584"/>
    <w:rsid w:val="006423C3"/>
    <w:rsid w:val="00642C3D"/>
    <w:rsid w:val="00643450"/>
    <w:rsid w:val="006434B8"/>
    <w:rsid w:val="00643C12"/>
    <w:rsid w:val="0064467D"/>
    <w:rsid w:val="006447E9"/>
    <w:rsid w:val="00644BA1"/>
    <w:rsid w:val="00644CD8"/>
    <w:rsid w:val="00644E33"/>
    <w:rsid w:val="00645E42"/>
    <w:rsid w:val="006471C6"/>
    <w:rsid w:val="00647686"/>
    <w:rsid w:val="00647838"/>
    <w:rsid w:val="00647B85"/>
    <w:rsid w:val="00650EC8"/>
    <w:rsid w:val="00651993"/>
    <w:rsid w:val="0065223B"/>
    <w:rsid w:val="006523A1"/>
    <w:rsid w:val="006527D2"/>
    <w:rsid w:val="00653086"/>
    <w:rsid w:val="006531F8"/>
    <w:rsid w:val="0065357F"/>
    <w:rsid w:val="0065435A"/>
    <w:rsid w:val="00654790"/>
    <w:rsid w:val="00655125"/>
    <w:rsid w:val="006554A8"/>
    <w:rsid w:val="0065659E"/>
    <w:rsid w:val="006576E2"/>
    <w:rsid w:val="00657D5D"/>
    <w:rsid w:val="0066018E"/>
    <w:rsid w:val="00660243"/>
    <w:rsid w:val="00660E2C"/>
    <w:rsid w:val="00661199"/>
    <w:rsid w:val="00661446"/>
    <w:rsid w:val="00661C2A"/>
    <w:rsid w:val="00662B08"/>
    <w:rsid w:val="00662EA3"/>
    <w:rsid w:val="00663267"/>
    <w:rsid w:val="0066332E"/>
    <w:rsid w:val="00663B54"/>
    <w:rsid w:val="006646C6"/>
    <w:rsid w:val="00664FF0"/>
    <w:rsid w:val="00665617"/>
    <w:rsid w:val="00665BD2"/>
    <w:rsid w:val="00666750"/>
    <w:rsid w:val="0066689E"/>
    <w:rsid w:val="00667055"/>
    <w:rsid w:val="006675B0"/>
    <w:rsid w:val="00667B42"/>
    <w:rsid w:val="00670C6E"/>
    <w:rsid w:val="00671512"/>
    <w:rsid w:val="00671A20"/>
    <w:rsid w:val="00671BD5"/>
    <w:rsid w:val="00671E84"/>
    <w:rsid w:val="0067233E"/>
    <w:rsid w:val="00672562"/>
    <w:rsid w:val="006725F2"/>
    <w:rsid w:val="00672712"/>
    <w:rsid w:val="00672CBC"/>
    <w:rsid w:val="006730A9"/>
    <w:rsid w:val="006733A3"/>
    <w:rsid w:val="006733BE"/>
    <w:rsid w:val="0067411C"/>
    <w:rsid w:val="006748E1"/>
    <w:rsid w:val="00674D0F"/>
    <w:rsid w:val="00675191"/>
    <w:rsid w:val="00675680"/>
    <w:rsid w:val="006759CA"/>
    <w:rsid w:val="00675FBA"/>
    <w:rsid w:val="00676DEC"/>
    <w:rsid w:val="00676E47"/>
    <w:rsid w:val="006774F5"/>
    <w:rsid w:val="00677843"/>
    <w:rsid w:val="00677879"/>
    <w:rsid w:val="00680979"/>
    <w:rsid w:val="00680CEF"/>
    <w:rsid w:val="006814A7"/>
    <w:rsid w:val="0068187F"/>
    <w:rsid w:val="00681E3E"/>
    <w:rsid w:val="00681F2B"/>
    <w:rsid w:val="00682300"/>
    <w:rsid w:val="006823B0"/>
    <w:rsid w:val="00683014"/>
    <w:rsid w:val="0068309D"/>
    <w:rsid w:val="00684542"/>
    <w:rsid w:val="006847AF"/>
    <w:rsid w:val="00684A53"/>
    <w:rsid w:val="00684A7E"/>
    <w:rsid w:val="00685311"/>
    <w:rsid w:val="006856C2"/>
    <w:rsid w:val="00685B56"/>
    <w:rsid w:val="0068695D"/>
    <w:rsid w:val="00686DA9"/>
    <w:rsid w:val="00687006"/>
    <w:rsid w:val="006872E2"/>
    <w:rsid w:val="006877DD"/>
    <w:rsid w:val="0069060B"/>
    <w:rsid w:val="006908AF"/>
    <w:rsid w:val="00691103"/>
    <w:rsid w:val="006913F7"/>
    <w:rsid w:val="0069165A"/>
    <w:rsid w:val="006925AA"/>
    <w:rsid w:val="006927AB"/>
    <w:rsid w:val="0069310E"/>
    <w:rsid w:val="00693464"/>
    <w:rsid w:val="00693469"/>
    <w:rsid w:val="00693BE0"/>
    <w:rsid w:val="00694357"/>
    <w:rsid w:val="0069442E"/>
    <w:rsid w:val="006944E0"/>
    <w:rsid w:val="006947B1"/>
    <w:rsid w:val="0069509E"/>
    <w:rsid w:val="0069596A"/>
    <w:rsid w:val="00695D30"/>
    <w:rsid w:val="0069628C"/>
    <w:rsid w:val="0069658B"/>
    <w:rsid w:val="0069773C"/>
    <w:rsid w:val="006A036F"/>
    <w:rsid w:val="006A08D1"/>
    <w:rsid w:val="006A0DFB"/>
    <w:rsid w:val="006A1097"/>
    <w:rsid w:val="006A12FC"/>
    <w:rsid w:val="006A1648"/>
    <w:rsid w:val="006A19FF"/>
    <w:rsid w:val="006A20F7"/>
    <w:rsid w:val="006A2136"/>
    <w:rsid w:val="006A3A47"/>
    <w:rsid w:val="006A40D7"/>
    <w:rsid w:val="006A4875"/>
    <w:rsid w:val="006A5430"/>
    <w:rsid w:val="006A580E"/>
    <w:rsid w:val="006A5F34"/>
    <w:rsid w:val="006A62C9"/>
    <w:rsid w:val="006A701A"/>
    <w:rsid w:val="006A72CF"/>
    <w:rsid w:val="006B0355"/>
    <w:rsid w:val="006B097E"/>
    <w:rsid w:val="006B0CEC"/>
    <w:rsid w:val="006B0E9B"/>
    <w:rsid w:val="006B1840"/>
    <w:rsid w:val="006B2617"/>
    <w:rsid w:val="006B3284"/>
    <w:rsid w:val="006B3BB3"/>
    <w:rsid w:val="006B41FA"/>
    <w:rsid w:val="006B47AE"/>
    <w:rsid w:val="006B4E13"/>
    <w:rsid w:val="006B4E5B"/>
    <w:rsid w:val="006B4F84"/>
    <w:rsid w:val="006B51CC"/>
    <w:rsid w:val="006B6155"/>
    <w:rsid w:val="006B636F"/>
    <w:rsid w:val="006B6725"/>
    <w:rsid w:val="006B6AF0"/>
    <w:rsid w:val="006B6BBA"/>
    <w:rsid w:val="006B6D8C"/>
    <w:rsid w:val="006B73E3"/>
    <w:rsid w:val="006B7D92"/>
    <w:rsid w:val="006C0829"/>
    <w:rsid w:val="006C095E"/>
    <w:rsid w:val="006C1134"/>
    <w:rsid w:val="006C1B56"/>
    <w:rsid w:val="006C2658"/>
    <w:rsid w:val="006C308E"/>
    <w:rsid w:val="006C32A2"/>
    <w:rsid w:val="006C33FB"/>
    <w:rsid w:val="006C3D3D"/>
    <w:rsid w:val="006C49A7"/>
    <w:rsid w:val="006C4B4D"/>
    <w:rsid w:val="006C4BA8"/>
    <w:rsid w:val="006C557C"/>
    <w:rsid w:val="006C5D31"/>
    <w:rsid w:val="006C68BE"/>
    <w:rsid w:val="006C6A52"/>
    <w:rsid w:val="006C6B8A"/>
    <w:rsid w:val="006C7138"/>
    <w:rsid w:val="006C73A6"/>
    <w:rsid w:val="006C7557"/>
    <w:rsid w:val="006D016A"/>
    <w:rsid w:val="006D0BBE"/>
    <w:rsid w:val="006D0BEB"/>
    <w:rsid w:val="006D0CA7"/>
    <w:rsid w:val="006D177D"/>
    <w:rsid w:val="006D1A14"/>
    <w:rsid w:val="006D3AC9"/>
    <w:rsid w:val="006D3ACF"/>
    <w:rsid w:val="006D3E40"/>
    <w:rsid w:val="006D3E93"/>
    <w:rsid w:val="006D401D"/>
    <w:rsid w:val="006D48A9"/>
    <w:rsid w:val="006D57E2"/>
    <w:rsid w:val="006D6F07"/>
    <w:rsid w:val="006D7097"/>
    <w:rsid w:val="006D755C"/>
    <w:rsid w:val="006D777B"/>
    <w:rsid w:val="006D786C"/>
    <w:rsid w:val="006D79F7"/>
    <w:rsid w:val="006E0406"/>
    <w:rsid w:val="006E0810"/>
    <w:rsid w:val="006E0CA4"/>
    <w:rsid w:val="006E10CD"/>
    <w:rsid w:val="006E11D3"/>
    <w:rsid w:val="006E13EA"/>
    <w:rsid w:val="006E158E"/>
    <w:rsid w:val="006E1ACB"/>
    <w:rsid w:val="006E25CA"/>
    <w:rsid w:val="006E272B"/>
    <w:rsid w:val="006E2BFF"/>
    <w:rsid w:val="006E2C27"/>
    <w:rsid w:val="006E30F1"/>
    <w:rsid w:val="006E390D"/>
    <w:rsid w:val="006E3D7E"/>
    <w:rsid w:val="006E4054"/>
    <w:rsid w:val="006E4359"/>
    <w:rsid w:val="006E46F4"/>
    <w:rsid w:val="006E4737"/>
    <w:rsid w:val="006E4F29"/>
    <w:rsid w:val="006E52F2"/>
    <w:rsid w:val="006E568C"/>
    <w:rsid w:val="006E5A11"/>
    <w:rsid w:val="006E5D79"/>
    <w:rsid w:val="006E639D"/>
    <w:rsid w:val="006E6505"/>
    <w:rsid w:val="006E6544"/>
    <w:rsid w:val="006E6952"/>
    <w:rsid w:val="006E6CBA"/>
    <w:rsid w:val="006E6EE8"/>
    <w:rsid w:val="006E7011"/>
    <w:rsid w:val="006E77A8"/>
    <w:rsid w:val="006E77B4"/>
    <w:rsid w:val="006E7939"/>
    <w:rsid w:val="006E7E07"/>
    <w:rsid w:val="006E7EF6"/>
    <w:rsid w:val="006F0430"/>
    <w:rsid w:val="006F0B5B"/>
    <w:rsid w:val="006F129C"/>
    <w:rsid w:val="006F140C"/>
    <w:rsid w:val="006F147C"/>
    <w:rsid w:val="006F1979"/>
    <w:rsid w:val="006F1B51"/>
    <w:rsid w:val="006F226D"/>
    <w:rsid w:val="006F2519"/>
    <w:rsid w:val="006F3345"/>
    <w:rsid w:val="006F479B"/>
    <w:rsid w:val="006F5544"/>
    <w:rsid w:val="006F5927"/>
    <w:rsid w:val="006F5ACA"/>
    <w:rsid w:val="006F5E9B"/>
    <w:rsid w:val="006F747B"/>
    <w:rsid w:val="006F75B3"/>
    <w:rsid w:val="006F7F9E"/>
    <w:rsid w:val="0070034E"/>
    <w:rsid w:val="00700D37"/>
    <w:rsid w:val="00700F1A"/>
    <w:rsid w:val="00701A43"/>
    <w:rsid w:val="00701AA6"/>
    <w:rsid w:val="0070238A"/>
    <w:rsid w:val="00702A10"/>
    <w:rsid w:val="00702B7D"/>
    <w:rsid w:val="00703681"/>
    <w:rsid w:val="00703DC5"/>
    <w:rsid w:val="00703F3D"/>
    <w:rsid w:val="00704129"/>
    <w:rsid w:val="007044AF"/>
    <w:rsid w:val="0070489F"/>
    <w:rsid w:val="00704E4B"/>
    <w:rsid w:val="00704E79"/>
    <w:rsid w:val="00705487"/>
    <w:rsid w:val="00705C2B"/>
    <w:rsid w:val="00706023"/>
    <w:rsid w:val="007069B7"/>
    <w:rsid w:val="0070710E"/>
    <w:rsid w:val="007073ED"/>
    <w:rsid w:val="007103FC"/>
    <w:rsid w:val="0071055F"/>
    <w:rsid w:val="00710BF8"/>
    <w:rsid w:val="007114FC"/>
    <w:rsid w:val="00711980"/>
    <w:rsid w:val="0071203C"/>
    <w:rsid w:val="00712378"/>
    <w:rsid w:val="00712E67"/>
    <w:rsid w:val="00712E75"/>
    <w:rsid w:val="00713F90"/>
    <w:rsid w:val="00713FF8"/>
    <w:rsid w:val="007140F5"/>
    <w:rsid w:val="00714150"/>
    <w:rsid w:val="007141B3"/>
    <w:rsid w:val="007143C3"/>
    <w:rsid w:val="00714647"/>
    <w:rsid w:val="007148A7"/>
    <w:rsid w:val="00714D24"/>
    <w:rsid w:val="00715644"/>
    <w:rsid w:val="00715905"/>
    <w:rsid w:val="00716688"/>
    <w:rsid w:val="00716BF2"/>
    <w:rsid w:val="00717201"/>
    <w:rsid w:val="00717AF6"/>
    <w:rsid w:val="0072025E"/>
    <w:rsid w:val="00720A3D"/>
    <w:rsid w:val="00720C77"/>
    <w:rsid w:val="007212D1"/>
    <w:rsid w:val="00721E73"/>
    <w:rsid w:val="00723466"/>
    <w:rsid w:val="00723FFC"/>
    <w:rsid w:val="00724277"/>
    <w:rsid w:val="00724879"/>
    <w:rsid w:val="0072538C"/>
    <w:rsid w:val="00725A64"/>
    <w:rsid w:val="00726080"/>
    <w:rsid w:val="00726D37"/>
    <w:rsid w:val="007278AA"/>
    <w:rsid w:val="00727B7A"/>
    <w:rsid w:val="00727E15"/>
    <w:rsid w:val="00727E8A"/>
    <w:rsid w:val="0073024A"/>
    <w:rsid w:val="00730AA5"/>
    <w:rsid w:val="00732EA4"/>
    <w:rsid w:val="007332A1"/>
    <w:rsid w:val="007334D1"/>
    <w:rsid w:val="007334F9"/>
    <w:rsid w:val="00733B17"/>
    <w:rsid w:val="0073403B"/>
    <w:rsid w:val="00734252"/>
    <w:rsid w:val="0073470C"/>
    <w:rsid w:val="007347D5"/>
    <w:rsid w:val="00734DB8"/>
    <w:rsid w:val="007353E3"/>
    <w:rsid w:val="0073597E"/>
    <w:rsid w:val="00735BF9"/>
    <w:rsid w:val="00735CD9"/>
    <w:rsid w:val="0073651A"/>
    <w:rsid w:val="00736685"/>
    <w:rsid w:val="00736849"/>
    <w:rsid w:val="00736878"/>
    <w:rsid w:val="0073751F"/>
    <w:rsid w:val="00737E39"/>
    <w:rsid w:val="0074092D"/>
    <w:rsid w:val="00740DB6"/>
    <w:rsid w:val="00740F45"/>
    <w:rsid w:val="007413D9"/>
    <w:rsid w:val="0074185F"/>
    <w:rsid w:val="00742FC8"/>
    <w:rsid w:val="00743785"/>
    <w:rsid w:val="00743D2C"/>
    <w:rsid w:val="00743EA8"/>
    <w:rsid w:val="00744506"/>
    <w:rsid w:val="0074495A"/>
    <w:rsid w:val="007460D4"/>
    <w:rsid w:val="00746384"/>
    <w:rsid w:val="00746649"/>
    <w:rsid w:val="00746846"/>
    <w:rsid w:val="00746852"/>
    <w:rsid w:val="00746BC5"/>
    <w:rsid w:val="007475A3"/>
    <w:rsid w:val="00747F66"/>
    <w:rsid w:val="00750567"/>
    <w:rsid w:val="0075074F"/>
    <w:rsid w:val="00750811"/>
    <w:rsid w:val="00750FCF"/>
    <w:rsid w:val="0075151F"/>
    <w:rsid w:val="00751B25"/>
    <w:rsid w:val="00751BA1"/>
    <w:rsid w:val="00752026"/>
    <w:rsid w:val="00753533"/>
    <w:rsid w:val="0075404F"/>
    <w:rsid w:val="00754747"/>
    <w:rsid w:val="00754A14"/>
    <w:rsid w:val="00755B77"/>
    <w:rsid w:val="00755D11"/>
    <w:rsid w:val="00755F0A"/>
    <w:rsid w:val="0075648D"/>
    <w:rsid w:val="00756666"/>
    <w:rsid w:val="007569FB"/>
    <w:rsid w:val="00756A7F"/>
    <w:rsid w:val="00757076"/>
    <w:rsid w:val="0075743E"/>
    <w:rsid w:val="007604C5"/>
    <w:rsid w:val="00761213"/>
    <w:rsid w:val="0076146C"/>
    <w:rsid w:val="007617DE"/>
    <w:rsid w:val="00761992"/>
    <w:rsid w:val="007620B6"/>
    <w:rsid w:val="00762979"/>
    <w:rsid w:val="00762E6B"/>
    <w:rsid w:val="00763A9B"/>
    <w:rsid w:val="00763E93"/>
    <w:rsid w:val="007647D3"/>
    <w:rsid w:val="00764EDB"/>
    <w:rsid w:val="007661AD"/>
    <w:rsid w:val="00766649"/>
    <w:rsid w:val="007668D8"/>
    <w:rsid w:val="007668EF"/>
    <w:rsid w:val="00766CA7"/>
    <w:rsid w:val="0076708D"/>
    <w:rsid w:val="007671B1"/>
    <w:rsid w:val="00767843"/>
    <w:rsid w:val="00770009"/>
    <w:rsid w:val="00770027"/>
    <w:rsid w:val="00770440"/>
    <w:rsid w:val="00771013"/>
    <w:rsid w:val="00771A85"/>
    <w:rsid w:val="00771D25"/>
    <w:rsid w:val="00773826"/>
    <w:rsid w:val="00773F84"/>
    <w:rsid w:val="007748B9"/>
    <w:rsid w:val="00775038"/>
    <w:rsid w:val="007753FD"/>
    <w:rsid w:val="007757B2"/>
    <w:rsid w:val="007758AF"/>
    <w:rsid w:val="007758EB"/>
    <w:rsid w:val="00775C46"/>
    <w:rsid w:val="0077706E"/>
    <w:rsid w:val="007802BE"/>
    <w:rsid w:val="0078157F"/>
    <w:rsid w:val="00781AB9"/>
    <w:rsid w:val="00781C64"/>
    <w:rsid w:val="00781C6D"/>
    <w:rsid w:val="007822BD"/>
    <w:rsid w:val="00782785"/>
    <w:rsid w:val="00782C45"/>
    <w:rsid w:val="00783A53"/>
    <w:rsid w:val="00783BA6"/>
    <w:rsid w:val="00784283"/>
    <w:rsid w:val="0078435C"/>
    <w:rsid w:val="00784386"/>
    <w:rsid w:val="00784E29"/>
    <w:rsid w:val="0078536B"/>
    <w:rsid w:val="00785534"/>
    <w:rsid w:val="0078661B"/>
    <w:rsid w:val="007868B9"/>
    <w:rsid w:val="00786C71"/>
    <w:rsid w:val="00787DEB"/>
    <w:rsid w:val="00787E8A"/>
    <w:rsid w:val="00790332"/>
    <w:rsid w:val="0079095D"/>
    <w:rsid w:val="00791534"/>
    <w:rsid w:val="00791841"/>
    <w:rsid w:val="00791BCA"/>
    <w:rsid w:val="0079242D"/>
    <w:rsid w:val="00793569"/>
    <w:rsid w:val="00793A8C"/>
    <w:rsid w:val="007944F9"/>
    <w:rsid w:val="0079494F"/>
    <w:rsid w:val="0079533B"/>
    <w:rsid w:val="00795658"/>
    <w:rsid w:val="0079602E"/>
    <w:rsid w:val="00796062"/>
    <w:rsid w:val="00796072"/>
    <w:rsid w:val="00796393"/>
    <w:rsid w:val="00796919"/>
    <w:rsid w:val="00797B3B"/>
    <w:rsid w:val="00797BE1"/>
    <w:rsid w:val="00797E07"/>
    <w:rsid w:val="007A0E5E"/>
    <w:rsid w:val="007A0E68"/>
    <w:rsid w:val="007A10C5"/>
    <w:rsid w:val="007A1781"/>
    <w:rsid w:val="007A2604"/>
    <w:rsid w:val="007A350E"/>
    <w:rsid w:val="007A3933"/>
    <w:rsid w:val="007A3DC5"/>
    <w:rsid w:val="007A4237"/>
    <w:rsid w:val="007A4B1E"/>
    <w:rsid w:val="007A4D7F"/>
    <w:rsid w:val="007A5029"/>
    <w:rsid w:val="007A5611"/>
    <w:rsid w:val="007A62E7"/>
    <w:rsid w:val="007A633C"/>
    <w:rsid w:val="007A659C"/>
    <w:rsid w:val="007A6A17"/>
    <w:rsid w:val="007A7155"/>
    <w:rsid w:val="007A7313"/>
    <w:rsid w:val="007A7609"/>
    <w:rsid w:val="007A766A"/>
    <w:rsid w:val="007A7DCE"/>
    <w:rsid w:val="007B0155"/>
    <w:rsid w:val="007B06D0"/>
    <w:rsid w:val="007B0BAE"/>
    <w:rsid w:val="007B0BC7"/>
    <w:rsid w:val="007B0F28"/>
    <w:rsid w:val="007B14FB"/>
    <w:rsid w:val="007B18DB"/>
    <w:rsid w:val="007B1B89"/>
    <w:rsid w:val="007B200B"/>
    <w:rsid w:val="007B21BB"/>
    <w:rsid w:val="007B225E"/>
    <w:rsid w:val="007B293C"/>
    <w:rsid w:val="007B3050"/>
    <w:rsid w:val="007B396A"/>
    <w:rsid w:val="007B3A7B"/>
    <w:rsid w:val="007B3C52"/>
    <w:rsid w:val="007B571A"/>
    <w:rsid w:val="007B5E71"/>
    <w:rsid w:val="007B7332"/>
    <w:rsid w:val="007B738D"/>
    <w:rsid w:val="007C0401"/>
    <w:rsid w:val="007C0902"/>
    <w:rsid w:val="007C093C"/>
    <w:rsid w:val="007C0A6C"/>
    <w:rsid w:val="007C0D8B"/>
    <w:rsid w:val="007C105C"/>
    <w:rsid w:val="007C2380"/>
    <w:rsid w:val="007C2997"/>
    <w:rsid w:val="007C2EE8"/>
    <w:rsid w:val="007C3463"/>
    <w:rsid w:val="007C35BC"/>
    <w:rsid w:val="007C4025"/>
    <w:rsid w:val="007C4615"/>
    <w:rsid w:val="007C5656"/>
    <w:rsid w:val="007C6794"/>
    <w:rsid w:val="007C75A6"/>
    <w:rsid w:val="007C76A7"/>
    <w:rsid w:val="007C7861"/>
    <w:rsid w:val="007C7A55"/>
    <w:rsid w:val="007C7C49"/>
    <w:rsid w:val="007C7D55"/>
    <w:rsid w:val="007C7FB3"/>
    <w:rsid w:val="007D0637"/>
    <w:rsid w:val="007D094E"/>
    <w:rsid w:val="007D0DF4"/>
    <w:rsid w:val="007D0EF5"/>
    <w:rsid w:val="007D28BE"/>
    <w:rsid w:val="007D2B70"/>
    <w:rsid w:val="007D3297"/>
    <w:rsid w:val="007D38AE"/>
    <w:rsid w:val="007D3DFF"/>
    <w:rsid w:val="007D44EB"/>
    <w:rsid w:val="007D466B"/>
    <w:rsid w:val="007D46B7"/>
    <w:rsid w:val="007D4ABE"/>
    <w:rsid w:val="007D4AD5"/>
    <w:rsid w:val="007D4C9D"/>
    <w:rsid w:val="007D5315"/>
    <w:rsid w:val="007D5826"/>
    <w:rsid w:val="007D5FD9"/>
    <w:rsid w:val="007D6506"/>
    <w:rsid w:val="007D68DF"/>
    <w:rsid w:val="007D6D2B"/>
    <w:rsid w:val="007D6D5C"/>
    <w:rsid w:val="007D7B5E"/>
    <w:rsid w:val="007E042D"/>
    <w:rsid w:val="007E071C"/>
    <w:rsid w:val="007E1319"/>
    <w:rsid w:val="007E16EE"/>
    <w:rsid w:val="007E24C3"/>
    <w:rsid w:val="007E289F"/>
    <w:rsid w:val="007E2F39"/>
    <w:rsid w:val="007E3892"/>
    <w:rsid w:val="007E39D2"/>
    <w:rsid w:val="007E4256"/>
    <w:rsid w:val="007E46B5"/>
    <w:rsid w:val="007E4A98"/>
    <w:rsid w:val="007E50A9"/>
    <w:rsid w:val="007E57EF"/>
    <w:rsid w:val="007E586A"/>
    <w:rsid w:val="007E5EBB"/>
    <w:rsid w:val="007E6BC6"/>
    <w:rsid w:val="007E7B64"/>
    <w:rsid w:val="007F002D"/>
    <w:rsid w:val="007F058B"/>
    <w:rsid w:val="007F065F"/>
    <w:rsid w:val="007F13A0"/>
    <w:rsid w:val="007F18E3"/>
    <w:rsid w:val="007F1EFF"/>
    <w:rsid w:val="007F20FB"/>
    <w:rsid w:val="007F224B"/>
    <w:rsid w:val="007F2BC1"/>
    <w:rsid w:val="007F32E5"/>
    <w:rsid w:val="007F3557"/>
    <w:rsid w:val="007F4237"/>
    <w:rsid w:val="007F45AC"/>
    <w:rsid w:val="007F5021"/>
    <w:rsid w:val="007F57EC"/>
    <w:rsid w:val="007F5AC4"/>
    <w:rsid w:val="007F5E82"/>
    <w:rsid w:val="007F62A0"/>
    <w:rsid w:val="007F677D"/>
    <w:rsid w:val="007F6BDC"/>
    <w:rsid w:val="007F6F23"/>
    <w:rsid w:val="007F6F5F"/>
    <w:rsid w:val="007F75E0"/>
    <w:rsid w:val="007F7FCF"/>
    <w:rsid w:val="0080087E"/>
    <w:rsid w:val="00801360"/>
    <w:rsid w:val="00801465"/>
    <w:rsid w:val="00801DB5"/>
    <w:rsid w:val="00802AD5"/>
    <w:rsid w:val="00802DC1"/>
    <w:rsid w:val="00802FB5"/>
    <w:rsid w:val="00803203"/>
    <w:rsid w:val="00803CB7"/>
    <w:rsid w:val="008048D7"/>
    <w:rsid w:val="00804BDD"/>
    <w:rsid w:val="00805CAC"/>
    <w:rsid w:val="008065EF"/>
    <w:rsid w:val="00806B84"/>
    <w:rsid w:val="00806C63"/>
    <w:rsid w:val="00806FD7"/>
    <w:rsid w:val="0080718B"/>
    <w:rsid w:val="00807376"/>
    <w:rsid w:val="00807491"/>
    <w:rsid w:val="008075DE"/>
    <w:rsid w:val="008076CA"/>
    <w:rsid w:val="00807B27"/>
    <w:rsid w:val="00810548"/>
    <w:rsid w:val="00810A11"/>
    <w:rsid w:val="00810BF8"/>
    <w:rsid w:val="00810C39"/>
    <w:rsid w:val="00810D2B"/>
    <w:rsid w:val="00810D43"/>
    <w:rsid w:val="00810D8D"/>
    <w:rsid w:val="00811081"/>
    <w:rsid w:val="00811845"/>
    <w:rsid w:val="00811978"/>
    <w:rsid w:val="00811A05"/>
    <w:rsid w:val="00811C13"/>
    <w:rsid w:val="0081313F"/>
    <w:rsid w:val="00813FFC"/>
    <w:rsid w:val="00814A0B"/>
    <w:rsid w:val="00814EF3"/>
    <w:rsid w:val="0081510C"/>
    <w:rsid w:val="00815C07"/>
    <w:rsid w:val="00815E44"/>
    <w:rsid w:val="00816014"/>
    <w:rsid w:val="00816269"/>
    <w:rsid w:val="00816473"/>
    <w:rsid w:val="00816690"/>
    <w:rsid w:val="00816939"/>
    <w:rsid w:val="00816D34"/>
    <w:rsid w:val="00817DC0"/>
    <w:rsid w:val="00820211"/>
    <w:rsid w:val="008211B6"/>
    <w:rsid w:val="008212AC"/>
    <w:rsid w:val="008215C3"/>
    <w:rsid w:val="00821E46"/>
    <w:rsid w:val="00822223"/>
    <w:rsid w:val="00822926"/>
    <w:rsid w:val="00822B6E"/>
    <w:rsid w:val="00823620"/>
    <w:rsid w:val="00823985"/>
    <w:rsid w:val="00823A38"/>
    <w:rsid w:val="008241D3"/>
    <w:rsid w:val="008247B7"/>
    <w:rsid w:val="00825915"/>
    <w:rsid w:val="0082654C"/>
    <w:rsid w:val="008266DE"/>
    <w:rsid w:val="00826BFD"/>
    <w:rsid w:val="00827030"/>
    <w:rsid w:val="00827150"/>
    <w:rsid w:val="00827524"/>
    <w:rsid w:val="00827B90"/>
    <w:rsid w:val="00830542"/>
    <w:rsid w:val="0083186E"/>
    <w:rsid w:val="00832487"/>
    <w:rsid w:val="00832EEF"/>
    <w:rsid w:val="0083388F"/>
    <w:rsid w:val="00833BB7"/>
    <w:rsid w:val="00833C53"/>
    <w:rsid w:val="008344E4"/>
    <w:rsid w:val="008347F9"/>
    <w:rsid w:val="008362C5"/>
    <w:rsid w:val="008364E4"/>
    <w:rsid w:val="008369A0"/>
    <w:rsid w:val="00836B34"/>
    <w:rsid w:val="00836F70"/>
    <w:rsid w:val="008373D4"/>
    <w:rsid w:val="008379CB"/>
    <w:rsid w:val="00837AAE"/>
    <w:rsid w:val="0084063A"/>
    <w:rsid w:val="00840B21"/>
    <w:rsid w:val="00840B7F"/>
    <w:rsid w:val="00840B93"/>
    <w:rsid w:val="00840F17"/>
    <w:rsid w:val="00841331"/>
    <w:rsid w:val="008414E7"/>
    <w:rsid w:val="00841C8C"/>
    <w:rsid w:val="008429FD"/>
    <w:rsid w:val="00842EB0"/>
    <w:rsid w:val="008444D2"/>
    <w:rsid w:val="00844B73"/>
    <w:rsid w:val="00845EF3"/>
    <w:rsid w:val="0084601E"/>
    <w:rsid w:val="00846028"/>
    <w:rsid w:val="008467C5"/>
    <w:rsid w:val="0084683D"/>
    <w:rsid w:val="008469A3"/>
    <w:rsid w:val="008469CC"/>
    <w:rsid w:val="00846C8D"/>
    <w:rsid w:val="0084716D"/>
    <w:rsid w:val="00847721"/>
    <w:rsid w:val="0085028F"/>
    <w:rsid w:val="008503E8"/>
    <w:rsid w:val="00850A20"/>
    <w:rsid w:val="00850DE3"/>
    <w:rsid w:val="008518AA"/>
    <w:rsid w:val="00851FAC"/>
    <w:rsid w:val="00852699"/>
    <w:rsid w:val="00853CE1"/>
    <w:rsid w:val="00853DE1"/>
    <w:rsid w:val="008540EA"/>
    <w:rsid w:val="00855746"/>
    <w:rsid w:val="00855981"/>
    <w:rsid w:val="00855BA5"/>
    <w:rsid w:val="00855C77"/>
    <w:rsid w:val="00856B93"/>
    <w:rsid w:val="00857193"/>
    <w:rsid w:val="0085783C"/>
    <w:rsid w:val="0086070C"/>
    <w:rsid w:val="00860FA6"/>
    <w:rsid w:val="008626E7"/>
    <w:rsid w:val="0086271F"/>
    <w:rsid w:val="008627FE"/>
    <w:rsid w:val="00862A2C"/>
    <w:rsid w:val="00862BB8"/>
    <w:rsid w:val="00862BF1"/>
    <w:rsid w:val="008636F8"/>
    <w:rsid w:val="00863E2E"/>
    <w:rsid w:val="008646F3"/>
    <w:rsid w:val="00864D1D"/>
    <w:rsid w:val="008659FD"/>
    <w:rsid w:val="00865AE1"/>
    <w:rsid w:val="00865C4B"/>
    <w:rsid w:val="008671CB"/>
    <w:rsid w:val="00867331"/>
    <w:rsid w:val="008675EE"/>
    <w:rsid w:val="00870125"/>
    <w:rsid w:val="008706FB"/>
    <w:rsid w:val="00870E35"/>
    <w:rsid w:val="00870FF4"/>
    <w:rsid w:val="00871A05"/>
    <w:rsid w:val="00872204"/>
    <w:rsid w:val="008722B5"/>
    <w:rsid w:val="00872E7C"/>
    <w:rsid w:val="00872E91"/>
    <w:rsid w:val="00873C0E"/>
    <w:rsid w:val="00874251"/>
    <w:rsid w:val="0087433E"/>
    <w:rsid w:val="00874FAF"/>
    <w:rsid w:val="008753FD"/>
    <w:rsid w:val="008764C1"/>
    <w:rsid w:val="00877350"/>
    <w:rsid w:val="008773C0"/>
    <w:rsid w:val="00880720"/>
    <w:rsid w:val="00882F30"/>
    <w:rsid w:val="00883290"/>
    <w:rsid w:val="00883688"/>
    <w:rsid w:val="00883CCE"/>
    <w:rsid w:val="00884282"/>
    <w:rsid w:val="008850D6"/>
    <w:rsid w:val="00885A80"/>
    <w:rsid w:val="00885A86"/>
    <w:rsid w:val="00885D84"/>
    <w:rsid w:val="00885E82"/>
    <w:rsid w:val="0088606C"/>
    <w:rsid w:val="008866D7"/>
    <w:rsid w:val="00886E8A"/>
    <w:rsid w:val="00886FEA"/>
    <w:rsid w:val="00887BDD"/>
    <w:rsid w:val="008900C0"/>
    <w:rsid w:val="00890461"/>
    <w:rsid w:val="00891121"/>
    <w:rsid w:val="00891269"/>
    <w:rsid w:val="008913B9"/>
    <w:rsid w:val="00891A26"/>
    <w:rsid w:val="00892236"/>
    <w:rsid w:val="00892735"/>
    <w:rsid w:val="00893650"/>
    <w:rsid w:val="00893D7F"/>
    <w:rsid w:val="00894107"/>
    <w:rsid w:val="00894821"/>
    <w:rsid w:val="00894B2A"/>
    <w:rsid w:val="0089575D"/>
    <w:rsid w:val="00895958"/>
    <w:rsid w:val="00895A6B"/>
    <w:rsid w:val="00895F43"/>
    <w:rsid w:val="0089619D"/>
    <w:rsid w:val="008963F0"/>
    <w:rsid w:val="0089653F"/>
    <w:rsid w:val="00896567"/>
    <w:rsid w:val="008965C5"/>
    <w:rsid w:val="008966DC"/>
    <w:rsid w:val="008969A9"/>
    <w:rsid w:val="00896A4A"/>
    <w:rsid w:val="00896B9D"/>
    <w:rsid w:val="008970C3"/>
    <w:rsid w:val="008971E3"/>
    <w:rsid w:val="00897226"/>
    <w:rsid w:val="0089742A"/>
    <w:rsid w:val="00897A28"/>
    <w:rsid w:val="00897C18"/>
    <w:rsid w:val="00897C20"/>
    <w:rsid w:val="00897E09"/>
    <w:rsid w:val="008A00C7"/>
    <w:rsid w:val="008A0EEB"/>
    <w:rsid w:val="008A0FE0"/>
    <w:rsid w:val="008A1033"/>
    <w:rsid w:val="008A1517"/>
    <w:rsid w:val="008A1E72"/>
    <w:rsid w:val="008A2F06"/>
    <w:rsid w:val="008A2F95"/>
    <w:rsid w:val="008A329A"/>
    <w:rsid w:val="008A3C14"/>
    <w:rsid w:val="008A4040"/>
    <w:rsid w:val="008A4093"/>
    <w:rsid w:val="008A4371"/>
    <w:rsid w:val="008A4D45"/>
    <w:rsid w:val="008A5185"/>
    <w:rsid w:val="008A53FE"/>
    <w:rsid w:val="008A66BB"/>
    <w:rsid w:val="008A6D2A"/>
    <w:rsid w:val="008A732F"/>
    <w:rsid w:val="008A7FF2"/>
    <w:rsid w:val="008B14AC"/>
    <w:rsid w:val="008B1522"/>
    <w:rsid w:val="008B163C"/>
    <w:rsid w:val="008B1858"/>
    <w:rsid w:val="008B1A73"/>
    <w:rsid w:val="008B25DD"/>
    <w:rsid w:val="008B2A7C"/>
    <w:rsid w:val="008B2CA1"/>
    <w:rsid w:val="008B2DEC"/>
    <w:rsid w:val="008B3025"/>
    <w:rsid w:val="008B321C"/>
    <w:rsid w:val="008B34AD"/>
    <w:rsid w:val="008B38F4"/>
    <w:rsid w:val="008B434A"/>
    <w:rsid w:val="008B53A0"/>
    <w:rsid w:val="008B65D8"/>
    <w:rsid w:val="008B6987"/>
    <w:rsid w:val="008B70CB"/>
    <w:rsid w:val="008C004F"/>
    <w:rsid w:val="008C096B"/>
    <w:rsid w:val="008C0E6A"/>
    <w:rsid w:val="008C1503"/>
    <w:rsid w:val="008C1CFD"/>
    <w:rsid w:val="008C23CD"/>
    <w:rsid w:val="008C2A9B"/>
    <w:rsid w:val="008C30DE"/>
    <w:rsid w:val="008C31C2"/>
    <w:rsid w:val="008C3638"/>
    <w:rsid w:val="008C363B"/>
    <w:rsid w:val="008C37CB"/>
    <w:rsid w:val="008C4343"/>
    <w:rsid w:val="008C4565"/>
    <w:rsid w:val="008C526C"/>
    <w:rsid w:val="008C61DF"/>
    <w:rsid w:val="008C6D4D"/>
    <w:rsid w:val="008C76C1"/>
    <w:rsid w:val="008D0348"/>
    <w:rsid w:val="008D0403"/>
    <w:rsid w:val="008D07FF"/>
    <w:rsid w:val="008D23DB"/>
    <w:rsid w:val="008D2C91"/>
    <w:rsid w:val="008D34BB"/>
    <w:rsid w:val="008D3CD7"/>
    <w:rsid w:val="008D3FD0"/>
    <w:rsid w:val="008D4330"/>
    <w:rsid w:val="008D4B36"/>
    <w:rsid w:val="008D4FD8"/>
    <w:rsid w:val="008D5CD3"/>
    <w:rsid w:val="008D62D8"/>
    <w:rsid w:val="008D6AEB"/>
    <w:rsid w:val="008D711E"/>
    <w:rsid w:val="008D7894"/>
    <w:rsid w:val="008D7984"/>
    <w:rsid w:val="008E0700"/>
    <w:rsid w:val="008E1009"/>
    <w:rsid w:val="008E1567"/>
    <w:rsid w:val="008E1634"/>
    <w:rsid w:val="008E1CE8"/>
    <w:rsid w:val="008E1D0B"/>
    <w:rsid w:val="008E1DB0"/>
    <w:rsid w:val="008E1DF0"/>
    <w:rsid w:val="008E31BB"/>
    <w:rsid w:val="008E3213"/>
    <w:rsid w:val="008E369B"/>
    <w:rsid w:val="008E4111"/>
    <w:rsid w:val="008E4828"/>
    <w:rsid w:val="008E4A2C"/>
    <w:rsid w:val="008E5C55"/>
    <w:rsid w:val="008E5D22"/>
    <w:rsid w:val="008E654A"/>
    <w:rsid w:val="008E6A1D"/>
    <w:rsid w:val="008E6D7C"/>
    <w:rsid w:val="008E7F7F"/>
    <w:rsid w:val="008F0510"/>
    <w:rsid w:val="008F08A2"/>
    <w:rsid w:val="008F0E7A"/>
    <w:rsid w:val="008F103E"/>
    <w:rsid w:val="008F10E8"/>
    <w:rsid w:val="008F11DA"/>
    <w:rsid w:val="008F1396"/>
    <w:rsid w:val="008F20F6"/>
    <w:rsid w:val="008F2FA3"/>
    <w:rsid w:val="008F39C9"/>
    <w:rsid w:val="008F3D4D"/>
    <w:rsid w:val="008F3EEF"/>
    <w:rsid w:val="008F420D"/>
    <w:rsid w:val="008F42B7"/>
    <w:rsid w:val="008F443E"/>
    <w:rsid w:val="008F4569"/>
    <w:rsid w:val="008F4A07"/>
    <w:rsid w:val="008F5671"/>
    <w:rsid w:val="008F6B2B"/>
    <w:rsid w:val="008F72CD"/>
    <w:rsid w:val="008F741F"/>
    <w:rsid w:val="008F7489"/>
    <w:rsid w:val="008F77E3"/>
    <w:rsid w:val="008F796F"/>
    <w:rsid w:val="008F7972"/>
    <w:rsid w:val="008F7EF9"/>
    <w:rsid w:val="00900276"/>
    <w:rsid w:val="0090075D"/>
    <w:rsid w:val="00901534"/>
    <w:rsid w:val="00901868"/>
    <w:rsid w:val="00901B86"/>
    <w:rsid w:val="00901C8C"/>
    <w:rsid w:val="00901FE3"/>
    <w:rsid w:val="00902667"/>
    <w:rsid w:val="00902F57"/>
    <w:rsid w:val="00903D7D"/>
    <w:rsid w:val="00903EC9"/>
    <w:rsid w:val="00904056"/>
    <w:rsid w:val="00904461"/>
    <w:rsid w:val="009045F9"/>
    <w:rsid w:val="00904C16"/>
    <w:rsid w:val="00904C18"/>
    <w:rsid w:val="00905FFF"/>
    <w:rsid w:val="009069AA"/>
    <w:rsid w:val="00906BC8"/>
    <w:rsid w:val="009077D1"/>
    <w:rsid w:val="00907C9D"/>
    <w:rsid w:val="0091012A"/>
    <w:rsid w:val="009107CC"/>
    <w:rsid w:val="0091093A"/>
    <w:rsid w:val="00910DBE"/>
    <w:rsid w:val="00910DCD"/>
    <w:rsid w:val="00910E0B"/>
    <w:rsid w:val="009112E7"/>
    <w:rsid w:val="00911AB6"/>
    <w:rsid w:val="00911D34"/>
    <w:rsid w:val="00912698"/>
    <w:rsid w:val="0091274B"/>
    <w:rsid w:val="00912922"/>
    <w:rsid w:val="0091319D"/>
    <w:rsid w:val="00913297"/>
    <w:rsid w:val="00913872"/>
    <w:rsid w:val="00913BBF"/>
    <w:rsid w:val="00913CF2"/>
    <w:rsid w:val="00913DC0"/>
    <w:rsid w:val="00914539"/>
    <w:rsid w:val="009148CC"/>
    <w:rsid w:val="00914E37"/>
    <w:rsid w:val="009155E8"/>
    <w:rsid w:val="00915D48"/>
    <w:rsid w:val="00916A5B"/>
    <w:rsid w:val="00916F2F"/>
    <w:rsid w:val="00917088"/>
    <w:rsid w:val="009171C0"/>
    <w:rsid w:val="00921446"/>
    <w:rsid w:val="0092152E"/>
    <w:rsid w:val="00921E00"/>
    <w:rsid w:val="00922509"/>
    <w:rsid w:val="009239A6"/>
    <w:rsid w:val="00923A6F"/>
    <w:rsid w:val="00923A8F"/>
    <w:rsid w:val="0092402E"/>
    <w:rsid w:val="009246C9"/>
    <w:rsid w:val="00924771"/>
    <w:rsid w:val="00924D3F"/>
    <w:rsid w:val="00924DCB"/>
    <w:rsid w:val="0092533D"/>
    <w:rsid w:val="009258B8"/>
    <w:rsid w:val="00925C64"/>
    <w:rsid w:val="00926B42"/>
    <w:rsid w:val="00926E64"/>
    <w:rsid w:val="00926F39"/>
    <w:rsid w:val="009270D3"/>
    <w:rsid w:val="00930063"/>
    <w:rsid w:val="009302E0"/>
    <w:rsid w:val="0093094F"/>
    <w:rsid w:val="00930A98"/>
    <w:rsid w:val="00930D4D"/>
    <w:rsid w:val="009313A1"/>
    <w:rsid w:val="00931788"/>
    <w:rsid w:val="009320CA"/>
    <w:rsid w:val="009329F2"/>
    <w:rsid w:val="00932DD1"/>
    <w:rsid w:val="009339FB"/>
    <w:rsid w:val="00934599"/>
    <w:rsid w:val="009346B1"/>
    <w:rsid w:val="00934B67"/>
    <w:rsid w:val="009351A6"/>
    <w:rsid w:val="0093532E"/>
    <w:rsid w:val="009358B3"/>
    <w:rsid w:val="00935979"/>
    <w:rsid w:val="00935A15"/>
    <w:rsid w:val="00936268"/>
    <w:rsid w:val="00937714"/>
    <w:rsid w:val="00937804"/>
    <w:rsid w:val="00937FC8"/>
    <w:rsid w:val="00940321"/>
    <w:rsid w:val="0094160A"/>
    <w:rsid w:val="00941923"/>
    <w:rsid w:val="009419FC"/>
    <w:rsid w:val="00941BF8"/>
    <w:rsid w:val="00941EBA"/>
    <w:rsid w:val="00942A8C"/>
    <w:rsid w:val="00942B62"/>
    <w:rsid w:val="00943A6F"/>
    <w:rsid w:val="009441CA"/>
    <w:rsid w:val="009442E1"/>
    <w:rsid w:val="00944318"/>
    <w:rsid w:val="00944F0E"/>
    <w:rsid w:val="00945040"/>
    <w:rsid w:val="0094541A"/>
    <w:rsid w:val="009455FD"/>
    <w:rsid w:val="00945781"/>
    <w:rsid w:val="009458F0"/>
    <w:rsid w:val="00945D86"/>
    <w:rsid w:val="0094655D"/>
    <w:rsid w:val="009465D4"/>
    <w:rsid w:val="00947B09"/>
    <w:rsid w:val="00947CEB"/>
    <w:rsid w:val="00947D46"/>
    <w:rsid w:val="00947DB9"/>
    <w:rsid w:val="00950A92"/>
    <w:rsid w:val="00950B81"/>
    <w:rsid w:val="00950F65"/>
    <w:rsid w:val="0095125C"/>
    <w:rsid w:val="00951719"/>
    <w:rsid w:val="009529B1"/>
    <w:rsid w:val="009529F5"/>
    <w:rsid w:val="00952AC2"/>
    <w:rsid w:val="00952DC9"/>
    <w:rsid w:val="00953117"/>
    <w:rsid w:val="009531AF"/>
    <w:rsid w:val="00953B6A"/>
    <w:rsid w:val="00954371"/>
    <w:rsid w:val="00954937"/>
    <w:rsid w:val="00955179"/>
    <w:rsid w:val="0095519B"/>
    <w:rsid w:val="009551D8"/>
    <w:rsid w:val="00955917"/>
    <w:rsid w:val="00955A51"/>
    <w:rsid w:val="00955C05"/>
    <w:rsid w:val="009563A5"/>
    <w:rsid w:val="00956402"/>
    <w:rsid w:val="0095713A"/>
    <w:rsid w:val="0095764E"/>
    <w:rsid w:val="009578BD"/>
    <w:rsid w:val="00957B56"/>
    <w:rsid w:val="00960ABB"/>
    <w:rsid w:val="00960C28"/>
    <w:rsid w:val="00960DE8"/>
    <w:rsid w:val="00960EFA"/>
    <w:rsid w:val="00961141"/>
    <w:rsid w:val="009611D0"/>
    <w:rsid w:val="00961763"/>
    <w:rsid w:val="009623A1"/>
    <w:rsid w:val="00962932"/>
    <w:rsid w:val="009629B5"/>
    <w:rsid w:val="00962F4E"/>
    <w:rsid w:val="009631D8"/>
    <w:rsid w:val="00963FD3"/>
    <w:rsid w:val="0096407E"/>
    <w:rsid w:val="00964115"/>
    <w:rsid w:val="0096436A"/>
    <w:rsid w:val="0096441B"/>
    <w:rsid w:val="00965C50"/>
    <w:rsid w:val="00965FBB"/>
    <w:rsid w:val="009660AE"/>
    <w:rsid w:val="0096647E"/>
    <w:rsid w:val="00967A48"/>
    <w:rsid w:val="00967FFB"/>
    <w:rsid w:val="00970454"/>
    <w:rsid w:val="009707A9"/>
    <w:rsid w:val="00970FE2"/>
    <w:rsid w:val="00971225"/>
    <w:rsid w:val="0097165D"/>
    <w:rsid w:val="00972342"/>
    <w:rsid w:val="00972410"/>
    <w:rsid w:val="00972769"/>
    <w:rsid w:val="00972BC7"/>
    <w:rsid w:val="00972E9F"/>
    <w:rsid w:val="00973317"/>
    <w:rsid w:val="00974135"/>
    <w:rsid w:val="00974259"/>
    <w:rsid w:val="00974338"/>
    <w:rsid w:val="009744F4"/>
    <w:rsid w:val="00974860"/>
    <w:rsid w:val="00974B1D"/>
    <w:rsid w:val="00974DB9"/>
    <w:rsid w:val="00976186"/>
    <w:rsid w:val="0097623D"/>
    <w:rsid w:val="009774A2"/>
    <w:rsid w:val="00980110"/>
    <w:rsid w:val="009804AE"/>
    <w:rsid w:val="009804EC"/>
    <w:rsid w:val="00980B24"/>
    <w:rsid w:val="00980BE4"/>
    <w:rsid w:val="00980FCC"/>
    <w:rsid w:val="0098115A"/>
    <w:rsid w:val="009814C4"/>
    <w:rsid w:val="009820B2"/>
    <w:rsid w:val="00982708"/>
    <w:rsid w:val="009828F2"/>
    <w:rsid w:val="00982AA0"/>
    <w:rsid w:val="0098314A"/>
    <w:rsid w:val="009838BD"/>
    <w:rsid w:val="00984291"/>
    <w:rsid w:val="00984961"/>
    <w:rsid w:val="00985233"/>
    <w:rsid w:val="009856FB"/>
    <w:rsid w:val="009857E9"/>
    <w:rsid w:val="00985A63"/>
    <w:rsid w:val="009862CF"/>
    <w:rsid w:val="009863A8"/>
    <w:rsid w:val="0098670F"/>
    <w:rsid w:val="009867A1"/>
    <w:rsid w:val="00986A14"/>
    <w:rsid w:val="009871CB"/>
    <w:rsid w:val="00987CFC"/>
    <w:rsid w:val="00987E85"/>
    <w:rsid w:val="00987F53"/>
    <w:rsid w:val="0099003A"/>
    <w:rsid w:val="00990CCA"/>
    <w:rsid w:val="00991218"/>
    <w:rsid w:val="00991C8C"/>
    <w:rsid w:val="009921C0"/>
    <w:rsid w:val="00994B02"/>
    <w:rsid w:val="00994F55"/>
    <w:rsid w:val="0099515F"/>
    <w:rsid w:val="009955C6"/>
    <w:rsid w:val="0099592A"/>
    <w:rsid w:val="00995951"/>
    <w:rsid w:val="00996F23"/>
    <w:rsid w:val="00996F87"/>
    <w:rsid w:val="009971A3"/>
    <w:rsid w:val="00997F0E"/>
    <w:rsid w:val="009A03F9"/>
    <w:rsid w:val="009A08B4"/>
    <w:rsid w:val="009A0944"/>
    <w:rsid w:val="009A0B08"/>
    <w:rsid w:val="009A0EB1"/>
    <w:rsid w:val="009A12BE"/>
    <w:rsid w:val="009A161F"/>
    <w:rsid w:val="009A1881"/>
    <w:rsid w:val="009A1A31"/>
    <w:rsid w:val="009A28E7"/>
    <w:rsid w:val="009A3129"/>
    <w:rsid w:val="009A3D35"/>
    <w:rsid w:val="009A3E7E"/>
    <w:rsid w:val="009A40B8"/>
    <w:rsid w:val="009A4874"/>
    <w:rsid w:val="009A4D3C"/>
    <w:rsid w:val="009A545D"/>
    <w:rsid w:val="009A5633"/>
    <w:rsid w:val="009A571A"/>
    <w:rsid w:val="009A58FA"/>
    <w:rsid w:val="009A5F31"/>
    <w:rsid w:val="009A62AF"/>
    <w:rsid w:val="009A6741"/>
    <w:rsid w:val="009A6F42"/>
    <w:rsid w:val="009A72C0"/>
    <w:rsid w:val="009A7772"/>
    <w:rsid w:val="009A7E6B"/>
    <w:rsid w:val="009A7F63"/>
    <w:rsid w:val="009B020E"/>
    <w:rsid w:val="009B1079"/>
    <w:rsid w:val="009B19B0"/>
    <w:rsid w:val="009B27CE"/>
    <w:rsid w:val="009B291A"/>
    <w:rsid w:val="009B2FBC"/>
    <w:rsid w:val="009B302F"/>
    <w:rsid w:val="009B30D5"/>
    <w:rsid w:val="009B3250"/>
    <w:rsid w:val="009B3B25"/>
    <w:rsid w:val="009B4AA0"/>
    <w:rsid w:val="009B4DD4"/>
    <w:rsid w:val="009B4DF0"/>
    <w:rsid w:val="009B6159"/>
    <w:rsid w:val="009B66E1"/>
    <w:rsid w:val="009B6716"/>
    <w:rsid w:val="009B6A1B"/>
    <w:rsid w:val="009B6D1F"/>
    <w:rsid w:val="009B7274"/>
    <w:rsid w:val="009B7FA8"/>
    <w:rsid w:val="009C0752"/>
    <w:rsid w:val="009C0A1D"/>
    <w:rsid w:val="009C1F6D"/>
    <w:rsid w:val="009C231C"/>
    <w:rsid w:val="009C2F98"/>
    <w:rsid w:val="009C3232"/>
    <w:rsid w:val="009C4419"/>
    <w:rsid w:val="009C5068"/>
    <w:rsid w:val="009C5644"/>
    <w:rsid w:val="009C56D2"/>
    <w:rsid w:val="009C5AF6"/>
    <w:rsid w:val="009C5F55"/>
    <w:rsid w:val="009C5FB3"/>
    <w:rsid w:val="009C6E28"/>
    <w:rsid w:val="009C76DF"/>
    <w:rsid w:val="009C781C"/>
    <w:rsid w:val="009C79B1"/>
    <w:rsid w:val="009D0455"/>
    <w:rsid w:val="009D135D"/>
    <w:rsid w:val="009D2262"/>
    <w:rsid w:val="009D235F"/>
    <w:rsid w:val="009D254A"/>
    <w:rsid w:val="009D333A"/>
    <w:rsid w:val="009D4190"/>
    <w:rsid w:val="009D4D18"/>
    <w:rsid w:val="009D4E60"/>
    <w:rsid w:val="009D5686"/>
    <w:rsid w:val="009D5B73"/>
    <w:rsid w:val="009D6265"/>
    <w:rsid w:val="009D63AC"/>
    <w:rsid w:val="009D6778"/>
    <w:rsid w:val="009D692C"/>
    <w:rsid w:val="009D69D2"/>
    <w:rsid w:val="009D7104"/>
    <w:rsid w:val="009D72D3"/>
    <w:rsid w:val="009D7AF4"/>
    <w:rsid w:val="009D7F6B"/>
    <w:rsid w:val="009E0657"/>
    <w:rsid w:val="009E07E3"/>
    <w:rsid w:val="009E1B9B"/>
    <w:rsid w:val="009E1C05"/>
    <w:rsid w:val="009E20C6"/>
    <w:rsid w:val="009E21DD"/>
    <w:rsid w:val="009E22A4"/>
    <w:rsid w:val="009E255C"/>
    <w:rsid w:val="009E2979"/>
    <w:rsid w:val="009E34E2"/>
    <w:rsid w:val="009E3642"/>
    <w:rsid w:val="009E3BF1"/>
    <w:rsid w:val="009E3F04"/>
    <w:rsid w:val="009E4902"/>
    <w:rsid w:val="009E4E07"/>
    <w:rsid w:val="009E57F1"/>
    <w:rsid w:val="009E6135"/>
    <w:rsid w:val="009E6160"/>
    <w:rsid w:val="009E62F7"/>
    <w:rsid w:val="009E72B9"/>
    <w:rsid w:val="009E7449"/>
    <w:rsid w:val="009E766F"/>
    <w:rsid w:val="009E79DA"/>
    <w:rsid w:val="009F01A9"/>
    <w:rsid w:val="009F03D6"/>
    <w:rsid w:val="009F0FB7"/>
    <w:rsid w:val="009F15EC"/>
    <w:rsid w:val="009F2052"/>
    <w:rsid w:val="009F2231"/>
    <w:rsid w:val="009F2588"/>
    <w:rsid w:val="009F2A01"/>
    <w:rsid w:val="009F2C2F"/>
    <w:rsid w:val="009F2E69"/>
    <w:rsid w:val="009F3514"/>
    <w:rsid w:val="009F3DE9"/>
    <w:rsid w:val="009F4A16"/>
    <w:rsid w:val="009F4A89"/>
    <w:rsid w:val="009F57E2"/>
    <w:rsid w:val="009F584C"/>
    <w:rsid w:val="009F5DB5"/>
    <w:rsid w:val="009F6460"/>
    <w:rsid w:val="009F6551"/>
    <w:rsid w:val="009F6F89"/>
    <w:rsid w:val="009F772F"/>
    <w:rsid w:val="009F7E25"/>
    <w:rsid w:val="00A000E4"/>
    <w:rsid w:val="00A00331"/>
    <w:rsid w:val="00A00B6D"/>
    <w:rsid w:val="00A00C90"/>
    <w:rsid w:val="00A00F1E"/>
    <w:rsid w:val="00A01B5E"/>
    <w:rsid w:val="00A01CB1"/>
    <w:rsid w:val="00A02456"/>
    <w:rsid w:val="00A04120"/>
    <w:rsid w:val="00A04282"/>
    <w:rsid w:val="00A045F6"/>
    <w:rsid w:val="00A0482B"/>
    <w:rsid w:val="00A04FB2"/>
    <w:rsid w:val="00A051CA"/>
    <w:rsid w:val="00A0565B"/>
    <w:rsid w:val="00A05FC4"/>
    <w:rsid w:val="00A06C25"/>
    <w:rsid w:val="00A06CD5"/>
    <w:rsid w:val="00A070FC"/>
    <w:rsid w:val="00A079A2"/>
    <w:rsid w:val="00A079BE"/>
    <w:rsid w:val="00A10898"/>
    <w:rsid w:val="00A10D53"/>
    <w:rsid w:val="00A11F5E"/>
    <w:rsid w:val="00A11F6F"/>
    <w:rsid w:val="00A12464"/>
    <w:rsid w:val="00A133BD"/>
    <w:rsid w:val="00A14577"/>
    <w:rsid w:val="00A14DB3"/>
    <w:rsid w:val="00A14FD0"/>
    <w:rsid w:val="00A154CD"/>
    <w:rsid w:val="00A16B98"/>
    <w:rsid w:val="00A17307"/>
    <w:rsid w:val="00A17474"/>
    <w:rsid w:val="00A2005C"/>
    <w:rsid w:val="00A201BA"/>
    <w:rsid w:val="00A218F1"/>
    <w:rsid w:val="00A21AF3"/>
    <w:rsid w:val="00A225F2"/>
    <w:rsid w:val="00A22CD1"/>
    <w:rsid w:val="00A23F24"/>
    <w:rsid w:val="00A2408C"/>
    <w:rsid w:val="00A2451A"/>
    <w:rsid w:val="00A24752"/>
    <w:rsid w:val="00A2499F"/>
    <w:rsid w:val="00A2549D"/>
    <w:rsid w:val="00A25EC3"/>
    <w:rsid w:val="00A260F4"/>
    <w:rsid w:val="00A26AF3"/>
    <w:rsid w:val="00A26C16"/>
    <w:rsid w:val="00A26ECE"/>
    <w:rsid w:val="00A278F1"/>
    <w:rsid w:val="00A27AD3"/>
    <w:rsid w:val="00A30301"/>
    <w:rsid w:val="00A3043E"/>
    <w:rsid w:val="00A31698"/>
    <w:rsid w:val="00A31CBC"/>
    <w:rsid w:val="00A320A7"/>
    <w:rsid w:val="00A321A2"/>
    <w:rsid w:val="00A32335"/>
    <w:rsid w:val="00A32722"/>
    <w:rsid w:val="00A32A0C"/>
    <w:rsid w:val="00A32ED1"/>
    <w:rsid w:val="00A32FBF"/>
    <w:rsid w:val="00A333D6"/>
    <w:rsid w:val="00A3361F"/>
    <w:rsid w:val="00A33F91"/>
    <w:rsid w:val="00A34C68"/>
    <w:rsid w:val="00A35212"/>
    <w:rsid w:val="00A357BE"/>
    <w:rsid w:val="00A35807"/>
    <w:rsid w:val="00A366CD"/>
    <w:rsid w:val="00A3682A"/>
    <w:rsid w:val="00A369F3"/>
    <w:rsid w:val="00A36BC8"/>
    <w:rsid w:val="00A36BF2"/>
    <w:rsid w:val="00A37717"/>
    <w:rsid w:val="00A37CAA"/>
    <w:rsid w:val="00A401DF"/>
    <w:rsid w:val="00A40A91"/>
    <w:rsid w:val="00A40F36"/>
    <w:rsid w:val="00A41681"/>
    <w:rsid w:val="00A41C75"/>
    <w:rsid w:val="00A41D7A"/>
    <w:rsid w:val="00A41E56"/>
    <w:rsid w:val="00A4200F"/>
    <w:rsid w:val="00A42F4C"/>
    <w:rsid w:val="00A4312A"/>
    <w:rsid w:val="00A43167"/>
    <w:rsid w:val="00A43A96"/>
    <w:rsid w:val="00A441AA"/>
    <w:rsid w:val="00A44C0D"/>
    <w:rsid w:val="00A4514C"/>
    <w:rsid w:val="00A455D9"/>
    <w:rsid w:val="00A4562C"/>
    <w:rsid w:val="00A46803"/>
    <w:rsid w:val="00A46B05"/>
    <w:rsid w:val="00A4708A"/>
    <w:rsid w:val="00A5122F"/>
    <w:rsid w:val="00A51290"/>
    <w:rsid w:val="00A513DB"/>
    <w:rsid w:val="00A519BA"/>
    <w:rsid w:val="00A52988"/>
    <w:rsid w:val="00A52A18"/>
    <w:rsid w:val="00A533A5"/>
    <w:rsid w:val="00A53D0A"/>
    <w:rsid w:val="00A54D69"/>
    <w:rsid w:val="00A55C5F"/>
    <w:rsid w:val="00A55FB3"/>
    <w:rsid w:val="00A5637E"/>
    <w:rsid w:val="00A5657E"/>
    <w:rsid w:val="00A56C44"/>
    <w:rsid w:val="00A575BE"/>
    <w:rsid w:val="00A57D3E"/>
    <w:rsid w:val="00A57E5D"/>
    <w:rsid w:val="00A60879"/>
    <w:rsid w:val="00A60A69"/>
    <w:rsid w:val="00A61F45"/>
    <w:rsid w:val="00A6200F"/>
    <w:rsid w:val="00A62B73"/>
    <w:rsid w:val="00A6392A"/>
    <w:rsid w:val="00A6429F"/>
    <w:rsid w:val="00A6467F"/>
    <w:rsid w:val="00A65B0F"/>
    <w:rsid w:val="00A65C65"/>
    <w:rsid w:val="00A66A92"/>
    <w:rsid w:val="00A66D56"/>
    <w:rsid w:val="00A66E0C"/>
    <w:rsid w:val="00A672DD"/>
    <w:rsid w:val="00A67307"/>
    <w:rsid w:val="00A67C13"/>
    <w:rsid w:val="00A70775"/>
    <w:rsid w:val="00A7088E"/>
    <w:rsid w:val="00A70964"/>
    <w:rsid w:val="00A713D4"/>
    <w:rsid w:val="00A715E9"/>
    <w:rsid w:val="00A71B0D"/>
    <w:rsid w:val="00A71E9F"/>
    <w:rsid w:val="00A7226B"/>
    <w:rsid w:val="00A7237E"/>
    <w:rsid w:val="00A72391"/>
    <w:rsid w:val="00A7307D"/>
    <w:rsid w:val="00A7399E"/>
    <w:rsid w:val="00A739FE"/>
    <w:rsid w:val="00A73F3B"/>
    <w:rsid w:val="00A7415A"/>
    <w:rsid w:val="00A742B1"/>
    <w:rsid w:val="00A744A1"/>
    <w:rsid w:val="00A7454A"/>
    <w:rsid w:val="00A7497E"/>
    <w:rsid w:val="00A749BF"/>
    <w:rsid w:val="00A74E79"/>
    <w:rsid w:val="00A750C7"/>
    <w:rsid w:val="00A75788"/>
    <w:rsid w:val="00A763C7"/>
    <w:rsid w:val="00A766F3"/>
    <w:rsid w:val="00A76734"/>
    <w:rsid w:val="00A76A7F"/>
    <w:rsid w:val="00A7700A"/>
    <w:rsid w:val="00A7731C"/>
    <w:rsid w:val="00A774EF"/>
    <w:rsid w:val="00A776BA"/>
    <w:rsid w:val="00A77A57"/>
    <w:rsid w:val="00A77D58"/>
    <w:rsid w:val="00A80DBE"/>
    <w:rsid w:val="00A8151D"/>
    <w:rsid w:val="00A81D98"/>
    <w:rsid w:val="00A8245F"/>
    <w:rsid w:val="00A828DF"/>
    <w:rsid w:val="00A82A41"/>
    <w:rsid w:val="00A82FA7"/>
    <w:rsid w:val="00A83431"/>
    <w:rsid w:val="00A83972"/>
    <w:rsid w:val="00A83C63"/>
    <w:rsid w:val="00A83EA8"/>
    <w:rsid w:val="00A84070"/>
    <w:rsid w:val="00A845E3"/>
    <w:rsid w:val="00A848D1"/>
    <w:rsid w:val="00A85032"/>
    <w:rsid w:val="00A863BF"/>
    <w:rsid w:val="00A87203"/>
    <w:rsid w:val="00A87A78"/>
    <w:rsid w:val="00A87E05"/>
    <w:rsid w:val="00A87F14"/>
    <w:rsid w:val="00A90516"/>
    <w:rsid w:val="00A9075E"/>
    <w:rsid w:val="00A9077C"/>
    <w:rsid w:val="00A90EE0"/>
    <w:rsid w:val="00A91997"/>
    <w:rsid w:val="00A9246C"/>
    <w:rsid w:val="00A92A39"/>
    <w:rsid w:val="00A937F6"/>
    <w:rsid w:val="00A93992"/>
    <w:rsid w:val="00A93D24"/>
    <w:rsid w:val="00A93E39"/>
    <w:rsid w:val="00A940D7"/>
    <w:rsid w:val="00A942F7"/>
    <w:rsid w:val="00A94AED"/>
    <w:rsid w:val="00A957A1"/>
    <w:rsid w:val="00A95D40"/>
    <w:rsid w:val="00A96842"/>
    <w:rsid w:val="00A96D1C"/>
    <w:rsid w:val="00AA0242"/>
    <w:rsid w:val="00AA0C2A"/>
    <w:rsid w:val="00AA1959"/>
    <w:rsid w:val="00AA1BF6"/>
    <w:rsid w:val="00AA2346"/>
    <w:rsid w:val="00AA2375"/>
    <w:rsid w:val="00AA24E5"/>
    <w:rsid w:val="00AA2866"/>
    <w:rsid w:val="00AA2AAB"/>
    <w:rsid w:val="00AA2AE7"/>
    <w:rsid w:val="00AA3135"/>
    <w:rsid w:val="00AA374D"/>
    <w:rsid w:val="00AA378E"/>
    <w:rsid w:val="00AA3D9D"/>
    <w:rsid w:val="00AA417F"/>
    <w:rsid w:val="00AA4874"/>
    <w:rsid w:val="00AA4D4B"/>
    <w:rsid w:val="00AA5BF2"/>
    <w:rsid w:val="00AA648D"/>
    <w:rsid w:val="00AA66A4"/>
    <w:rsid w:val="00AA6A44"/>
    <w:rsid w:val="00AA6C1B"/>
    <w:rsid w:val="00AA6DFE"/>
    <w:rsid w:val="00AA72D5"/>
    <w:rsid w:val="00AA7B5B"/>
    <w:rsid w:val="00AB04A0"/>
    <w:rsid w:val="00AB1297"/>
    <w:rsid w:val="00AB19D2"/>
    <w:rsid w:val="00AB232B"/>
    <w:rsid w:val="00AB2BDA"/>
    <w:rsid w:val="00AB2D69"/>
    <w:rsid w:val="00AB321E"/>
    <w:rsid w:val="00AB3F43"/>
    <w:rsid w:val="00AB4A22"/>
    <w:rsid w:val="00AB51BD"/>
    <w:rsid w:val="00AB5244"/>
    <w:rsid w:val="00AB5421"/>
    <w:rsid w:val="00AB552B"/>
    <w:rsid w:val="00AB555B"/>
    <w:rsid w:val="00AB6AEB"/>
    <w:rsid w:val="00AB7FCD"/>
    <w:rsid w:val="00AC0542"/>
    <w:rsid w:val="00AC0ABE"/>
    <w:rsid w:val="00AC139B"/>
    <w:rsid w:val="00AC15A8"/>
    <w:rsid w:val="00AC17D9"/>
    <w:rsid w:val="00AC2681"/>
    <w:rsid w:val="00AC283A"/>
    <w:rsid w:val="00AC2D5E"/>
    <w:rsid w:val="00AC322C"/>
    <w:rsid w:val="00AC3866"/>
    <w:rsid w:val="00AC3909"/>
    <w:rsid w:val="00AC3B5D"/>
    <w:rsid w:val="00AC3BF9"/>
    <w:rsid w:val="00AC3C5C"/>
    <w:rsid w:val="00AC3FFC"/>
    <w:rsid w:val="00AC46D7"/>
    <w:rsid w:val="00AC4DD6"/>
    <w:rsid w:val="00AC5547"/>
    <w:rsid w:val="00AC5571"/>
    <w:rsid w:val="00AC5ABC"/>
    <w:rsid w:val="00AC64B3"/>
    <w:rsid w:val="00AC67C7"/>
    <w:rsid w:val="00AC6EFA"/>
    <w:rsid w:val="00AC71EA"/>
    <w:rsid w:val="00AC77C3"/>
    <w:rsid w:val="00AC7A23"/>
    <w:rsid w:val="00AD0012"/>
    <w:rsid w:val="00AD0285"/>
    <w:rsid w:val="00AD083A"/>
    <w:rsid w:val="00AD0B29"/>
    <w:rsid w:val="00AD1176"/>
    <w:rsid w:val="00AD16F0"/>
    <w:rsid w:val="00AD1A00"/>
    <w:rsid w:val="00AD1D4A"/>
    <w:rsid w:val="00AD2011"/>
    <w:rsid w:val="00AD2921"/>
    <w:rsid w:val="00AD32C4"/>
    <w:rsid w:val="00AD3948"/>
    <w:rsid w:val="00AD4393"/>
    <w:rsid w:val="00AD44F2"/>
    <w:rsid w:val="00AD4558"/>
    <w:rsid w:val="00AD4577"/>
    <w:rsid w:val="00AD4ABE"/>
    <w:rsid w:val="00AD54A0"/>
    <w:rsid w:val="00AD67A9"/>
    <w:rsid w:val="00AD6D08"/>
    <w:rsid w:val="00AE03E9"/>
    <w:rsid w:val="00AE0625"/>
    <w:rsid w:val="00AE06CF"/>
    <w:rsid w:val="00AE0926"/>
    <w:rsid w:val="00AE0B6E"/>
    <w:rsid w:val="00AE1404"/>
    <w:rsid w:val="00AE192B"/>
    <w:rsid w:val="00AE286A"/>
    <w:rsid w:val="00AE3093"/>
    <w:rsid w:val="00AE30F0"/>
    <w:rsid w:val="00AE3C54"/>
    <w:rsid w:val="00AE3CA3"/>
    <w:rsid w:val="00AE3DB9"/>
    <w:rsid w:val="00AE472F"/>
    <w:rsid w:val="00AE4904"/>
    <w:rsid w:val="00AE493E"/>
    <w:rsid w:val="00AE4CBA"/>
    <w:rsid w:val="00AE557E"/>
    <w:rsid w:val="00AE5D99"/>
    <w:rsid w:val="00AE611B"/>
    <w:rsid w:val="00AE739F"/>
    <w:rsid w:val="00AE77EA"/>
    <w:rsid w:val="00AE7829"/>
    <w:rsid w:val="00AE784D"/>
    <w:rsid w:val="00AE7F7B"/>
    <w:rsid w:val="00AF07B6"/>
    <w:rsid w:val="00AF0FE3"/>
    <w:rsid w:val="00AF1A45"/>
    <w:rsid w:val="00AF2002"/>
    <w:rsid w:val="00AF228F"/>
    <w:rsid w:val="00AF2647"/>
    <w:rsid w:val="00AF285A"/>
    <w:rsid w:val="00AF30E0"/>
    <w:rsid w:val="00AF327F"/>
    <w:rsid w:val="00AF3441"/>
    <w:rsid w:val="00AF371D"/>
    <w:rsid w:val="00AF3B7A"/>
    <w:rsid w:val="00AF3EAC"/>
    <w:rsid w:val="00AF44E8"/>
    <w:rsid w:val="00AF5B90"/>
    <w:rsid w:val="00AF5C55"/>
    <w:rsid w:val="00AF769E"/>
    <w:rsid w:val="00AF7A63"/>
    <w:rsid w:val="00B0110D"/>
    <w:rsid w:val="00B014B1"/>
    <w:rsid w:val="00B01607"/>
    <w:rsid w:val="00B01A58"/>
    <w:rsid w:val="00B033C5"/>
    <w:rsid w:val="00B03690"/>
    <w:rsid w:val="00B03759"/>
    <w:rsid w:val="00B03C14"/>
    <w:rsid w:val="00B03EC5"/>
    <w:rsid w:val="00B044A1"/>
    <w:rsid w:val="00B04A68"/>
    <w:rsid w:val="00B051DB"/>
    <w:rsid w:val="00B052C8"/>
    <w:rsid w:val="00B06945"/>
    <w:rsid w:val="00B06B2A"/>
    <w:rsid w:val="00B06C08"/>
    <w:rsid w:val="00B07074"/>
    <w:rsid w:val="00B074BF"/>
    <w:rsid w:val="00B0785B"/>
    <w:rsid w:val="00B102B0"/>
    <w:rsid w:val="00B1092A"/>
    <w:rsid w:val="00B10B43"/>
    <w:rsid w:val="00B11C6B"/>
    <w:rsid w:val="00B1208D"/>
    <w:rsid w:val="00B12E15"/>
    <w:rsid w:val="00B13001"/>
    <w:rsid w:val="00B13094"/>
    <w:rsid w:val="00B135B6"/>
    <w:rsid w:val="00B13749"/>
    <w:rsid w:val="00B13BBA"/>
    <w:rsid w:val="00B14504"/>
    <w:rsid w:val="00B14B8D"/>
    <w:rsid w:val="00B14ECD"/>
    <w:rsid w:val="00B156DE"/>
    <w:rsid w:val="00B20685"/>
    <w:rsid w:val="00B206B4"/>
    <w:rsid w:val="00B20883"/>
    <w:rsid w:val="00B2111E"/>
    <w:rsid w:val="00B2187E"/>
    <w:rsid w:val="00B219C5"/>
    <w:rsid w:val="00B21D8D"/>
    <w:rsid w:val="00B228B5"/>
    <w:rsid w:val="00B22981"/>
    <w:rsid w:val="00B23013"/>
    <w:rsid w:val="00B2336A"/>
    <w:rsid w:val="00B23EE3"/>
    <w:rsid w:val="00B2414B"/>
    <w:rsid w:val="00B246D5"/>
    <w:rsid w:val="00B24CBD"/>
    <w:rsid w:val="00B25495"/>
    <w:rsid w:val="00B261FF"/>
    <w:rsid w:val="00B266C8"/>
    <w:rsid w:val="00B26D54"/>
    <w:rsid w:val="00B273BB"/>
    <w:rsid w:val="00B27407"/>
    <w:rsid w:val="00B2796A"/>
    <w:rsid w:val="00B3003A"/>
    <w:rsid w:val="00B30F69"/>
    <w:rsid w:val="00B32C7B"/>
    <w:rsid w:val="00B3346B"/>
    <w:rsid w:val="00B33E52"/>
    <w:rsid w:val="00B33E75"/>
    <w:rsid w:val="00B34A16"/>
    <w:rsid w:val="00B34BB5"/>
    <w:rsid w:val="00B35635"/>
    <w:rsid w:val="00B35A16"/>
    <w:rsid w:val="00B36139"/>
    <w:rsid w:val="00B364AF"/>
    <w:rsid w:val="00B36515"/>
    <w:rsid w:val="00B36C3A"/>
    <w:rsid w:val="00B372C1"/>
    <w:rsid w:val="00B3767D"/>
    <w:rsid w:val="00B376F7"/>
    <w:rsid w:val="00B377CD"/>
    <w:rsid w:val="00B40061"/>
    <w:rsid w:val="00B4007C"/>
    <w:rsid w:val="00B400CA"/>
    <w:rsid w:val="00B40C38"/>
    <w:rsid w:val="00B41175"/>
    <w:rsid w:val="00B41442"/>
    <w:rsid w:val="00B4149C"/>
    <w:rsid w:val="00B41D1F"/>
    <w:rsid w:val="00B4235D"/>
    <w:rsid w:val="00B42ADD"/>
    <w:rsid w:val="00B42C35"/>
    <w:rsid w:val="00B434B2"/>
    <w:rsid w:val="00B43AFA"/>
    <w:rsid w:val="00B43C22"/>
    <w:rsid w:val="00B43F7F"/>
    <w:rsid w:val="00B443B2"/>
    <w:rsid w:val="00B44946"/>
    <w:rsid w:val="00B44D30"/>
    <w:rsid w:val="00B45951"/>
    <w:rsid w:val="00B45B2C"/>
    <w:rsid w:val="00B45B49"/>
    <w:rsid w:val="00B464BC"/>
    <w:rsid w:val="00B46A42"/>
    <w:rsid w:val="00B46C0B"/>
    <w:rsid w:val="00B46C53"/>
    <w:rsid w:val="00B46CF3"/>
    <w:rsid w:val="00B46DFB"/>
    <w:rsid w:val="00B473E2"/>
    <w:rsid w:val="00B47760"/>
    <w:rsid w:val="00B50161"/>
    <w:rsid w:val="00B504A1"/>
    <w:rsid w:val="00B50A7C"/>
    <w:rsid w:val="00B50F9B"/>
    <w:rsid w:val="00B51223"/>
    <w:rsid w:val="00B51717"/>
    <w:rsid w:val="00B51B29"/>
    <w:rsid w:val="00B51FAD"/>
    <w:rsid w:val="00B520D9"/>
    <w:rsid w:val="00B5286A"/>
    <w:rsid w:val="00B5297F"/>
    <w:rsid w:val="00B52CBA"/>
    <w:rsid w:val="00B531D0"/>
    <w:rsid w:val="00B539F8"/>
    <w:rsid w:val="00B53D89"/>
    <w:rsid w:val="00B53DFF"/>
    <w:rsid w:val="00B54154"/>
    <w:rsid w:val="00B543CF"/>
    <w:rsid w:val="00B544B0"/>
    <w:rsid w:val="00B54563"/>
    <w:rsid w:val="00B549A5"/>
    <w:rsid w:val="00B5519A"/>
    <w:rsid w:val="00B55AB7"/>
    <w:rsid w:val="00B56ADA"/>
    <w:rsid w:val="00B57580"/>
    <w:rsid w:val="00B57674"/>
    <w:rsid w:val="00B578AA"/>
    <w:rsid w:val="00B57FFD"/>
    <w:rsid w:val="00B62074"/>
    <w:rsid w:val="00B622CC"/>
    <w:rsid w:val="00B623BF"/>
    <w:rsid w:val="00B62C2A"/>
    <w:rsid w:val="00B62EA0"/>
    <w:rsid w:val="00B62FA3"/>
    <w:rsid w:val="00B6314F"/>
    <w:rsid w:val="00B63379"/>
    <w:rsid w:val="00B63E3A"/>
    <w:rsid w:val="00B63F07"/>
    <w:rsid w:val="00B64345"/>
    <w:rsid w:val="00B647BE"/>
    <w:rsid w:val="00B64940"/>
    <w:rsid w:val="00B6514B"/>
    <w:rsid w:val="00B65724"/>
    <w:rsid w:val="00B66077"/>
    <w:rsid w:val="00B661D1"/>
    <w:rsid w:val="00B6656D"/>
    <w:rsid w:val="00B6676C"/>
    <w:rsid w:val="00B6712F"/>
    <w:rsid w:val="00B676D4"/>
    <w:rsid w:val="00B67C57"/>
    <w:rsid w:val="00B704AC"/>
    <w:rsid w:val="00B70C49"/>
    <w:rsid w:val="00B71B66"/>
    <w:rsid w:val="00B72690"/>
    <w:rsid w:val="00B7280F"/>
    <w:rsid w:val="00B7378C"/>
    <w:rsid w:val="00B73A9E"/>
    <w:rsid w:val="00B7483D"/>
    <w:rsid w:val="00B748C3"/>
    <w:rsid w:val="00B758E5"/>
    <w:rsid w:val="00B75C21"/>
    <w:rsid w:val="00B75C4E"/>
    <w:rsid w:val="00B76184"/>
    <w:rsid w:val="00B76187"/>
    <w:rsid w:val="00B771AE"/>
    <w:rsid w:val="00B77469"/>
    <w:rsid w:val="00B77488"/>
    <w:rsid w:val="00B7781B"/>
    <w:rsid w:val="00B77A86"/>
    <w:rsid w:val="00B77F22"/>
    <w:rsid w:val="00B801B7"/>
    <w:rsid w:val="00B803C8"/>
    <w:rsid w:val="00B807D6"/>
    <w:rsid w:val="00B809BF"/>
    <w:rsid w:val="00B809FD"/>
    <w:rsid w:val="00B80B97"/>
    <w:rsid w:val="00B8103F"/>
    <w:rsid w:val="00B81482"/>
    <w:rsid w:val="00B814CD"/>
    <w:rsid w:val="00B815D6"/>
    <w:rsid w:val="00B816F6"/>
    <w:rsid w:val="00B81D6A"/>
    <w:rsid w:val="00B82128"/>
    <w:rsid w:val="00B82942"/>
    <w:rsid w:val="00B837F6"/>
    <w:rsid w:val="00B83ECA"/>
    <w:rsid w:val="00B8406B"/>
    <w:rsid w:val="00B842CB"/>
    <w:rsid w:val="00B8493A"/>
    <w:rsid w:val="00B84991"/>
    <w:rsid w:val="00B84BA5"/>
    <w:rsid w:val="00B8512F"/>
    <w:rsid w:val="00B8523C"/>
    <w:rsid w:val="00B8526A"/>
    <w:rsid w:val="00B8544F"/>
    <w:rsid w:val="00B857D4"/>
    <w:rsid w:val="00B859FC"/>
    <w:rsid w:val="00B860FC"/>
    <w:rsid w:val="00B864BD"/>
    <w:rsid w:val="00B86885"/>
    <w:rsid w:val="00B8693F"/>
    <w:rsid w:val="00B86C8F"/>
    <w:rsid w:val="00B8723D"/>
    <w:rsid w:val="00B87780"/>
    <w:rsid w:val="00B879EF"/>
    <w:rsid w:val="00B87F61"/>
    <w:rsid w:val="00B901A6"/>
    <w:rsid w:val="00B907E8"/>
    <w:rsid w:val="00B909EC"/>
    <w:rsid w:val="00B9133B"/>
    <w:rsid w:val="00B9151D"/>
    <w:rsid w:val="00B9158F"/>
    <w:rsid w:val="00B91770"/>
    <w:rsid w:val="00B91827"/>
    <w:rsid w:val="00B91E20"/>
    <w:rsid w:val="00B92341"/>
    <w:rsid w:val="00B92616"/>
    <w:rsid w:val="00B929AA"/>
    <w:rsid w:val="00B93F8B"/>
    <w:rsid w:val="00B9489C"/>
    <w:rsid w:val="00B94B64"/>
    <w:rsid w:val="00B94E2C"/>
    <w:rsid w:val="00B95014"/>
    <w:rsid w:val="00B95101"/>
    <w:rsid w:val="00B95D6E"/>
    <w:rsid w:val="00BA0174"/>
    <w:rsid w:val="00BA0473"/>
    <w:rsid w:val="00BA054B"/>
    <w:rsid w:val="00BA095E"/>
    <w:rsid w:val="00BA1820"/>
    <w:rsid w:val="00BA1CC4"/>
    <w:rsid w:val="00BA25FE"/>
    <w:rsid w:val="00BA289B"/>
    <w:rsid w:val="00BA3054"/>
    <w:rsid w:val="00BA34DA"/>
    <w:rsid w:val="00BA3CA8"/>
    <w:rsid w:val="00BA4A66"/>
    <w:rsid w:val="00BA4F8A"/>
    <w:rsid w:val="00BA51AC"/>
    <w:rsid w:val="00BA5736"/>
    <w:rsid w:val="00BA5EED"/>
    <w:rsid w:val="00BA5FFE"/>
    <w:rsid w:val="00BA605C"/>
    <w:rsid w:val="00BA64FC"/>
    <w:rsid w:val="00BA6B56"/>
    <w:rsid w:val="00BA6C0B"/>
    <w:rsid w:val="00BA6E86"/>
    <w:rsid w:val="00BA73B4"/>
    <w:rsid w:val="00BA765C"/>
    <w:rsid w:val="00BB0876"/>
    <w:rsid w:val="00BB0983"/>
    <w:rsid w:val="00BB0DF9"/>
    <w:rsid w:val="00BB1EE7"/>
    <w:rsid w:val="00BB2FC2"/>
    <w:rsid w:val="00BB3855"/>
    <w:rsid w:val="00BB39CF"/>
    <w:rsid w:val="00BB418D"/>
    <w:rsid w:val="00BB4BCF"/>
    <w:rsid w:val="00BB4C46"/>
    <w:rsid w:val="00BB6430"/>
    <w:rsid w:val="00BB65BF"/>
    <w:rsid w:val="00BB6E2B"/>
    <w:rsid w:val="00BB7355"/>
    <w:rsid w:val="00BB7368"/>
    <w:rsid w:val="00BB73B4"/>
    <w:rsid w:val="00BC0876"/>
    <w:rsid w:val="00BC0BA9"/>
    <w:rsid w:val="00BC0CEB"/>
    <w:rsid w:val="00BC1C48"/>
    <w:rsid w:val="00BC2D32"/>
    <w:rsid w:val="00BC357D"/>
    <w:rsid w:val="00BC3DF2"/>
    <w:rsid w:val="00BC4C2A"/>
    <w:rsid w:val="00BC511F"/>
    <w:rsid w:val="00BC52CD"/>
    <w:rsid w:val="00BC56FB"/>
    <w:rsid w:val="00BC58BC"/>
    <w:rsid w:val="00BC7E43"/>
    <w:rsid w:val="00BD02C8"/>
    <w:rsid w:val="00BD05A4"/>
    <w:rsid w:val="00BD0A55"/>
    <w:rsid w:val="00BD0D3F"/>
    <w:rsid w:val="00BD1235"/>
    <w:rsid w:val="00BD13F5"/>
    <w:rsid w:val="00BD1417"/>
    <w:rsid w:val="00BD177E"/>
    <w:rsid w:val="00BD17DF"/>
    <w:rsid w:val="00BD191A"/>
    <w:rsid w:val="00BD1E98"/>
    <w:rsid w:val="00BD202A"/>
    <w:rsid w:val="00BD20CD"/>
    <w:rsid w:val="00BD214A"/>
    <w:rsid w:val="00BD2507"/>
    <w:rsid w:val="00BD3155"/>
    <w:rsid w:val="00BD31D1"/>
    <w:rsid w:val="00BD3758"/>
    <w:rsid w:val="00BD3B22"/>
    <w:rsid w:val="00BD4A7C"/>
    <w:rsid w:val="00BD4E6C"/>
    <w:rsid w:val="00BD4E6F"/>
    <w:rsid w:val="00BD5890"/>
    <w:rsid w:val="00BD5D8D"/>
    <w:rsid w:val="00BD6469"/>
    <w:rsid w:val="00BD6532"/>
    <w:rsid w:val="00BD6BD7"/>
    <w:rsid w:val="00BD75DA"/>
    <w:rsid w:val="00BD7A4C"/>
    <w:rsid w:val="00BE01CA"/>
    <w:rsid w:val="00BE0CFC"/>
    <w:rsid w:val="00BE17DA"/>
    <w:rsid w:val="00BE1837"/>
    <w:rsid w:val="00BE1A9A"/>
    <w:rsid w:val="00BE27F1"/>
    <w:rsid w:val="00BE2AEA"/>
    <w:rsid w:val="00BE3D45"/>
    <w:rsid w:val="00BE4589"/>
    <w:rsid w:val="00BE4611"/>
    <w:rsid w:val="00BE4864"/>
    <w:rsid w:val="00BE5404"/>
    <w:rsid w:val="00BE5408"/>
    <w:rsid w:val="00BE562E"/>
    <w:rsid w:val="00BE5DD4"/>
    <w:rsid w:val="00BE6C03"/>
    <w:rsid w:val="00BE74BF"/>
    <w:rsid w:val="00BE7B89"/>
    <w:rsid w:val="00BF00D2"/>
    <w:rsid w:val="00BF03E7"/>
    <w:rsid w:val="00BF12CB"/>
    <w:rsid w:val="00BF130B"/>
    <w:rsid w:val="00BF14F8"/>
    <w:rsid w:val="00BF172D"/>
    <w:rsid w:val="00BF1DE0"/>
    <w:rsid w:val="00BF210C"/>
    <w:rsid w:val="00BF2822"/>
    <w:rsid w:val="00BF2CAF"/>
    <w:rsid w:val="00BF3B89"/>
    <w:rsid w:val="00BF4711"/>
    <w:rsid w:val="00BF4AA7"/>
    <w:rsid w:val="00BF4BEA"/>
    <w:rsid w:val="00BF5084"/>
    <w:rsid w:val="00BF5283"/>
    <w:rsid w:val="00BF55AE"/>
    <w:rsid w:val="00BF65BA"/>
    <w:rsid w:val="00BF6A22"/>
    <w:rsid w:val="00BF6EFF"/>
    <w:rsid w:val="00BF7050"/>
    <w:rsid w:val="00BF77BB"/>
    <w:rsid w:val="00BF7CEA"/>
    <w:rsid w:val="00BF7E0C"/>
    <w:rsid w:val="00BF7EA6"/>
    <w:rsid w:val="00BF7EB5"/>
    <w:rsid w:val="00C0005A"/>
    <w:rsid w:val="00C0016E"/>
    <w:rsid w:val="00C0040B"/>
    <w:rsid w:val="00C0071A"/>
    <w:rsid w:val="00C00946"/>
    <w:rsid w:val="00C00B67"/>
    <w:rsid w:val="00C025DF"/>
    <w:rsid w:val="00C0279A"/>
    <w:rsid w:val="00C02A8D"/>
    <w:rsid w:val="00C02E31"/>
    <w:rsid w:val="00C032CA"/>
    <w:rsid w:val="00C0373D"/>
    <w:rsid w:val="00C038FA"/>
    <w:rsid w:val="00C0649F"/>
    <w:rsid w:val="00C06B58"/>
    <w:rsid w:val="00C06FD6"/>
    <w:rsid w:val="00C07336"/>
    <w:rsid w:val="00C07930"/>
    <w:rsid w:val="00C108CF"/>
    <w:rsid w:val="00C110EA"/>
    <w:rsid w:val="00C111B0"/>
    <w:rsid w:val="00C11584"/>
    <w:rsid w:val="00C118CE"/>
    <w:rsid w:val="00C11A0D"/>
    <w:rsid w:val="00C1275C"/>
    <w:rsid w:val="00C12D2E"/>
    <w:rsid w:val="00C13790"/>
    <w:rsid w:val="00C1383B"/>
    <w:rsid w:val="00C142BD"/>
    <w:rsid w:val="00C15868"/>
    <w:rsid w:val="00C15AC8"/>
    <w:rsid w:val="00C16693"/>
    <w:rsid w:val="00C1713E"/>
    <w:rsid w:val="00C1745C"/>
    <w:rsid w:val="00C17483"/>
    <w:rsid w:val="00C17523"/>
    <w:rsid w:val="00C17824"/>
    <w:rsid w:val="00C17846"/>
    <w:rsid w:val="00C17B0F"/>
    <w:rsid w:val="00C20406"/>
    <w:rsid w:val="00C204D6"/>
    <w:rsid w:val="00C21648"/>
    <w:rsid w:val="00C216D5"/>
    <w:rsid w:val="00C219F7"/>
    <w:rsid w:val="00C221FA"/>
    <w:rsid w:val="00C22CBD"/>
    <w:rsid w:val="00C2325A"/>
    <w:rsid w:val="00C23A71"/>
    <w:rsid w:val="00C23B6C"/>
    <w:rsid w:val="00C23E8A"/>
    <w:rsid w:val="00C24F09"/>
    <w:rsid w:val="00C25646"/>
    <w:rsid w:val="00C26001"/>
    <w:rsid w:val="00C26061"/>
    <w:rsid w:val="00C26948"/>
    <w:rsid w:val="00C26FF4"/>
    <w:rsid w:val="00C278BB"/>
    <w:rsid w:val="00C27AAF"/>
    <w:rsid w:val="00C27B1C"/>
    <w:rsid w:val="00C312EE"/>
    <w:rsid w:val="00C314E8"/>
    <w:rsid w:val="00C31BA3"/>
    <w:rsid w:val="00C32EEB"/>
    <w:rsid w:val="00C33971"/>
    <w:rsid w:val="00C33A5D"/>
    <w:rsid w:val="00C33D3D"/>
    <w:rsid w:val="00C355EC"/>
    <w:rsid w:val="00C35A9A"/>
    <w:rsid w:val="00C36BB9"/>
    <w:rsid w:val="00C36CBE"/>
    <w:rsid w:val="00C36F70"/>
    <w:rsid w:val="00C36FB1"/>
    <w:rsid w:val="00C379CA"/>
    <w:rsid w:val="00C40126"/>
    <w:rsid w:val="00C40315"/>
    <w:rsid w:val="00C40598"/>
    <w:rsid w:val="00C40782"/>
    <w:rsid w:val="00C40886"/>
    <w:rsid w:val="00C40ABC"/>
    <w:rsid w:val="00C40AC5"/>
    <w:rsid w:val="00C40E9C"/>
    <w:rsid w:val="00C412E2"/>
    <w:rsid w:val="00C4134D"/>
    <w:rsid w:val="00C425AF"/>
    <w:rsid w:val="00C42791"/>
    <w:rsid w:val="00C42975"/>
    <w:rsid w:val="00C4319B"/>
    <w:rsid w:val="00C43524"/>
    <w:rsid w:val="00C435CB"/>
    <w:rsid w:val="00C43892"/>
    <w:rsid w:val="00C43A03"/>
    <w:rsid w:val="00C44708"/>
    <w:rsid w:val="00C44A2F"/>
    <w:rsid w:val="00C4548C"/>
    <w:rsid w:val="00C45942"/>
    <w:rsid w:val="00C45C18"/>
    <w:rsid w:val="00C45FBC"/>
    <w:rsid w:val="00C46371"/>
    <w:rsid w:val="00C4644B"/>
    <w:rsid w:val="00C46897"/>
    <w:rsid w:val="00C506FA"/>
    <w:rsid w:val="00C510F4"/>
    <w:rsid w:val="00C52410"/>
    <w:rsid w:val="00C52731"/>
    <w:rsid w:val="00C53148"/>
    <w:rsid w:val="00C54DF3"/>
    <w:rsid w:val="00C5596E"/>
    <w:rsid w:val="00C55C72"/>
    <w:rsid w:val="00C56413"/>
    <w:rsid w:val="00C5686E"/>
    <w:rsid w:val="00C57598"/>
    <w:rsid w:val="00C57ABC"/>
    <w:rsid w:val="00C60185"/>
    <w:rsid w:val="00C603A9"/>
    <w:rsid w:val="00C60423"/>
    <w:rsid w:val="00C60A71"/>
    <w:rsid w:val="00C6123C"/>
    <w:rsid w:val="00C61A54"/>
    <w:rsid w:val="00C61C7B"/>
    <w:rsid w:val="00C628F4"/>
    <w:rsid w:val="00C62FCB"/>
    <w:rsid w:val="00C63031"/>
    <w:rsid w:val="00C636D8"/>
    <w:rsid w:val="00C6396C"/>
    <w:rsid w:val="00C63DEE"/>
    <w:rsid w:val="00C64A5C"/>
    <w:rsid w:val="00C64F14"/>
    <w:rsid w:val="00C65769"/>
    <w:rsid w:val="00C657CA"/>
    <w:rsid w:val="00C65850"/>
    <w:rsid w:val="00C65BAA"/>
    <w:rsid w:val="00C66972"/>
    <w:rsid w:val="00C671E2"/>
    <w:rsid w:val="00C677CE"/>
    <w:rsid w:val="00C67BF1"/>
    <w:rsid w:val="00C67F46"/>
    <w:rsid w:val="00C700E8"/>
    <w:rsid w:val="00C7178F"/>
    <w:rsid w:val="00C721BC"/>
    <w:rsid w:val="00C72566"/>
    <w:rsid w:val="00C72C91"/>
    <w:rsid w:val="00C731FC"/>
    <w:rsid w:val="00C735BA"/>
    <w:rsid w:val="00C739A8"/>
    <w:rsid w:val="00C739FA"/>
    <w:rsid w:val="00C73E14"/>
    <w:rsid w:val="00C73EA9"/>
    <w:rsid w:val="00C7499B"/>
    <w:rsid w:val="00C75617"/>
    <w:rsid w:val="00C759BF"/>
    <w:rsid w:val="00C75A4F"/>
    <w:rsid w:val="00C75A61"/>
    <w:rsid w:val="00C7613B"/>
    <w:rsid w:val="00C7624F"/>
    <w:rsid w:val="00C764BA"/>
    <w:rsid w:val="00C7725D"/>
    <w:rsid w:val="00C77E01"/>
    <w:rsid w:val="00C77F1D"/>
    <w:rsid w:val="00C807D4"/>
    <w:rsid w:val="00C80EB3"/>
    <w:rsid w:val="00C819D9"/>
    <w:rsid w:val="00C81D6C"/>
    <w:rsid w:val="00C81F84"/>
    <w:rsid w:val="00C82795"/>
    <w:rsid w:val="00C82B67"/>
    <w:rsid w:val="00C8322B"/>
    <w:rsid w:val="00C83BBB"/>
    <w:rsid w:val="00C83C1F"/>
    <w:rsid w:val="00C84027"/>
    <w:rsid w:val="00C844F7"/>
    <w:rsid w:val="00C8453A"/>
    <w:rsid w:val="00C84693"/>
    <w:rsid w:val="00C86922"/>
    <w:rsid w:val="00C869F2"/>
    <w:rsid w:val="00C870C3"/>
    <w:rsid w:val="00C9010D"/>
    <w:rsid w:val="00C90376"/>
    <w:rsid w:val="00C90927"/>
    <w:rsid w:val="00C90B49"/>
    <w:rsid w:val="00C90F66"/>
    <w:rsid w:val="00C90F90"/>
    <w:rsid w:val="00C91C71"/>
    <w:rsid w:val="00C925F2"/>
    <w:rsid w:val="00C92858"/>
    <w:rsid w:val="00C92A3E"/>
    <w:rsid w:val="00C92EC5"/>
    <w:rsid w:val="00C92F04"/>
    <w:rsid w:val="00C92FA3"/>
    <w:rsid w:val="00C933CD"/>
    <w:rsid w:val="00C9388B"/>
    <w:rsid w:val="00C93C97"/>
    <w:rsid w:val="00C93CE7"/>
    <w:rsid w:val="00C93DB5"/>
    <w:rsid w:val="00C94337"/>
    <w:rsid w:val="00C9457C"/>
    <w:rsid w:val="00C95491"/>
    <w:rsid w:val="00C962B7"/>
    <w:rsid w:val="00C96C99"/>
    <w:rsid w:val="00CA003F"/>
    <w:rsid w:val="00CA0145"/>
    <w:rsid w:val="00CA0349"/>
    <w:rsid w:val="00CA09DA"/>
    <w:rsid w:val="00CA12D4"/>
    <w:rsid w:val="00CA1E05"/>
    <w:rsid w:val="00CA20D4"/>
    <w:rsid w:val="00CA2264"/>
    <w:rsid w:val="00CA2456"/>
    <w:rsid w:val="00CA2F83"/>
    <w:rsid w:val="00CA3D06"/>
    <w:rsid w:val="00CA44DB"/>
    <w:rsid w:val="00CA4C9D"/>
    <w:rsid w:val="00CA4E6F"/>
    <w:rsid w:val="00CA4EBD"/>
    <w:rsid w:val="00CA5405"/>
    <w:rsid w:val="00CA6F05"/>
    <w:rsid w:val="00CA75BE"/>
    <w:rsid w:val="00CA7C39"/>
    <w:rsid w:val="00CB007E"/>
    <w:rsid w:val="00CB0119"/>
    <w:rsid w:val="00CB1105"/>
    <w:rsid w:val="00CB136A"/>
    <w:rsid w:val="00CB1AA6"/>
    <w:rsid w:val="00CB1B9F"/>
    <w:rsid w:val="00CB1C83"/>
    <w:rsid w:val="00CB29A5"/>
    <w:rsid w:val="00CB2A3B"/>
    <w:rsid w:val="00CB4031"/>
    <w:rsid w:val="00CB517E"/>
    <w:rsid w:val="00CB5671"/>
    <w:rsid w:val="00CB5CFC"/>
    <w:rsid w:val="00CB607C"/>
    <w:rsid w:val="00CB607E"/>
    <w:rsid w:val="00CB73C0"/>
    <w:rsid w:val="00CB789D"/>
    <w:rsid w:val="00CB7BA0"/>
    <w:rsid w:val="00CC0786"/>
    <w:rsid w:val="00CC091C"/>
    <w:rsid w:val="00CC1049"/>
    <w:rsid w:val="00CC14A1"/>
    <w:rsid w:val="00CC175E"/>
    <w:rsid w:val="00CC1944"/>
    <w:rsid w:val="00CC201B"/>
    <w:rsid w:val="00CC2053"/>
    <w:rsid w:val="00CC23D4"/>
    <w:rsid w:val="00CC260F"/>
    <w:rsid w:val="00CC2D85"/>
    <w:rsid w:val="00CC2F8D"/>
    <w:rsid w:val="00CC31DE"/>
    <w:rsid w:val="00CC3AF3"/>
    <w:rsid w:val="00CC3FEF"/>
    <w:rsid w:val="00CC4050"/>
    <w:rsid w:val="00CC4A37"/>
    <w:rsid w:val="00CC5A12"/>
    <w:rsid w:val="00CC5CD3"/>
    <w:rsid w:val="00CC5D9E"/>
    <w:rsid w:val="00CC5EB7"/>
    <w:rsid w:val="00CC5FCD"/>
    <w:rsid w:val="00CC6085"/>
    <w:rsid w:val="00CC6179"/>
    <w:rsid w:val="00CC62DC"/>
    <w:rsid w:val="00CC685A"/>
    <w:rsid w:val="00CC6DE7"/>
    <w:rsid w:val="00CC732F"/>
    <w:rsid w:val="00CC7A10"/>
    <w:rsid w:val="00CC7CCA"/>
    <w:rsid w:val="00CD04F4"/>
    <w:rsid w:val="00CD077F"/>
    <w:rsid w:val="00CD12CF"/>
    <w:rsid w:val="00CD1808"/>
    <w:rsid w:val="00CD1C5D"/>
    <w:rsid w:val="00CD229B"/>
    <w:rsid w:val="00CD24F1"/>
    <w:rsid w:val="00CD3245"/>
    <w:rsid w:val="00CD329D"/>
    <w:rsid w:val="00CD34F7"/>
    <w:rsid w:val="00CD3B20"/>
    <w:rsid w:val="00CD3FEE"/>
    <w:rsid w:val="00CD402C"/>
    <w:rsid w:val="00CD42F2"/>
    <w:rsid w:val="00CD436E"/>
    <w:rsid w:val="00CD440D"/>
    <w:rsid w:val="00CD5658"/>
    <w:rsid w:val="00CD56D9"/>
    <w:rsid w:val="00CD6289"/>
    <w:rsid w:val="00CD63B2"/>
    <w:rsid w:val="00CD64FB"/>
    <w:rsid w:val="00CD69B6"/>
    <w:rsid w:val="00CD6B4C"/>
    <w:rsid w:val="00CD6F2F"/>
    <w:rsid w:val="00CD756C"/>
    <w:rsid w:val="00CE014A"/>
    <w:rsid w:val="00CE0D9A"/>
    <w:rsid w:val="00CE0EA5"/>
    <w:rsid w:val="00CE0F03"/>
    <w:rsid w:val="00CE0F77"/>
    <w:rsid w:val="00CE22E4"/>
    <w:rsid w:val="00CE2702"/>
    <w:rsid w:val="00CE2767"/>
    <w:rsid w:val="00CE2A02"/>
    <w:rsid w:val="00CE2B93"/>
    <w:rsid w:val="00CE2EFC"/>
    <w:rsid w:val="00CE31AE"/>
    <w:rsid w:val="00CE35E3"/>
    <w:rsid w:val="00CE3A19"/>
    <w:rsid w:val="00CE469F"/>
    <w:rsid w:val="00CE4AEB"/>
    <w:rsid w:val="00CE4DB6"/>
    <w:rsid w:val="00CE4E83"/>
    <w:rsid w:val="00CE50EB"/>
    <w:rsid w:val="00CE5451"/>
    <w:rsid w:val="00CE54DA"/>
    <w:rsid w:val="00CE5723"/>
    <w:rsid w:val="00CE62E9"/>
    <w:rsid w:val="00CE64B4"/>
    <w:rsid w:val="00CE6965"/>
    <w:rsid w:val="00CE6F01"/>
    <w:rsid w:val="00CE6F63"/>
    <w:rsid w:val="00CE716F"/>
    <w:rsid w:val="00CE71D3"/>
    <w:rsid w:val="00CE743D"/>
    <w:rsid w:val="00CE74C5"/>
    <w:rsid w:val="00CE7544"/>
    <w:rsid w:val="00CE75A5"/>
    <w:rsid w:val="00CE76FE"/>
    <w:rsid w:val="00CE7DC5"/>
    <w:rsid w:val="00CF02A3"/>
    <w:rsid w:val="00CF0BB9"/>
    <w:rsid w:val="00CF0CF9"/>
    <w:rsid w:val="00CF1986"/>
    <w:rsid w:val="00CF1B89"/>
    <w:rsid w:val="00CF1F36"/>
    <w:rsid w:val="00CF2427"/>
    <w:rsid w:val="00CF4B82"/>
    <w:rsid w:val="00CF4DC4"/>
    <w:rsid w:val="00CF5220"/>
    <w:rsid w:val="00CF63B4"/>
    <w:rsid w:val="00CF6C44"/>
    <w:rsid w:val="00CF6EAE"/>
    <w:rsid w:val="00CF6EB6"/>
    <w:rsid w:val="00CF728A"/>
    <w:rsid w:val="00CF785A"/>
    <w:rsid w:val="00CF7A78"/>
    <w:rsid w:val="00D0057B"/>
    <w:rsid w:val="00D0138F"/>
    <w:rsid w:val="00D013BD"/>
    <w:rsid w:val="00D01A48"/>
    <w:rsid w:val="00D034B6"/>
    <w:rsid w:val="00D040AD"/>
    <w:rsid w:val="00D04255"/>
    <w:rsid w:val="00D04478"/>
    <w:rsid w:val="00D049AE"/>
    <w:rsid w:val="00D04D4C"/>
    <w:rsid w:val="00D04EA5"/>
    <w:rsid w:val="00D054F8"/>
    <w:rsid w:val="00D05E33"/>
    <w:rsid w:val="00D0647C"/>
    <w:rsid w:val="00D0659E"/>
    <w:rsid w:val="00D07527"/>
    <w:rsid w:val="00D0760A"/>
    <w:rsid w:val="00D102C2"/>
    <w:rsid w:val="00D12201"/>
    <w:rsid w:val="00D12324"/>
    <w:rsid w:val="00D1248F"/>
    <w:rsid w:val="00D124DD"/>
    <w:rsid w:val="00D12EA1"/>
    <w:rsid w:val="00D148CD"/>
    <w:rsid w:val="00D14C16"/>
    <w:rsid w:val="00D14CB0"/>
    <w:rsid w:val="00D15583"/>
    <w:rsid w:val="00D15C6B"/>
    <w:rsid w:val="00D1688B"/>
    <w:rsid w:val="00D16BAA"/>
    <w:rsid w:val="00D16D18"/>
    <w:rsid w:val="00D16DB9"/>
    <w:rsid w:val="00D16ECD"/>
    <w:rsid w:val="00D17385"/>
    <w:rsid w:val="00D1752E"/>
    <w:rsid w:val="00D177DD"/>
    <w:rsid w:val="00D17937"/>
    <w:rsid w:val="00D17F4B"/>
    <w:rsid w:val="00D205BB"/>
    <w:rsid w:val="00D205EF"/>
    <w:rsid w:val="00D20DB5"/>
    <w:rsid w:val="00D21718"/>
    <w:rsid w:val="00D218F8"/>
    <w:rsid w:val="00D21B13"/>
    <w:rsid w:val="00D22121"/>
    <w:rsid w:val="00D224DA"/>
    <w:rsid w:val="00D22582"/>
    <w:rsid w:val="00D228D0"/>
    <w:rsid w:val="00D22D67"/>
    <w:rsid w:val="00D22ECD"/>
    <w:rsid w:val="00D23088"/>
    <w:rsid w:val="00D23390"/>
    <w:rsid w:val="00D244A1"/>
    <w:rsid w:val="00D25398"/>
    <w:rsid w:val="00D25582"/>
    <w:rsid w:val="00D25D5E"/>
    <w:rsid w:val="00D25E3E"/>
    <w:rsid w:val="00D260CD"/>
    <w:rsid w:val="00D26198"/>
    <w:rsid w:val="00D26496"/>
    <w:rsid w:val="00D26705"/>
    <w:rsid w:val="00D26918"/>
    <w:rsid w:val="00D279D6"/>
    <w:rsid w:val="00D27AD1"/>
    <w:rsid w:val="00D27CD5"/>
    <w:rsid w:val="00D303DB"/>
    <w:rsid w:val="00D3103C"/>
    <w:rsid w:val="00D314A2"/>
    <w:rsid w:val="00D31544"/>
    <w:rsid w:val="00D31815"/>
    <w:rsid w:val="00D31C2D"/>
    <w:rsid w:val="00D32091"/>
    <w:rsid w:val="00D32A7D"/>
    <w:rsid w:val="00D32AC9"/>
    <w:rsid w:val="00D32FEC"/>
    <w:rsid w:val="00D33DF1"/>
    <w:rsid w:val="00D356B8"/>
    <w:rsid w:val="00D35EC7"/>
    <w:rsid w:val="00D36228"/>
    <w:rsid w:val="00D37631"/>
    <w:rsid w:val="00D3770E"/>
    <w:rsid w:val="00D377F3"/>
    <w:rsid w:val="00D378CF"/>
    <w:rsid w:val="00D37D61"/>
    <w:rsid w:val="00D37DFD"/>
    <w:rsid w:val="00D37F2E"/>
    <w:rsid w:val="00D4079F"/>
    <w:rsid w:val="00D4099F"/>
    <w:rsid w:val="00D41A6C"/>
    <w:rsid w:val="00D41DC0"/>
    <w:rsid w:val="00D41E38"/>
    <w:rsid w:val="00D420DB"/>
    <w:rsid w:val="00D423A6"/>
    <w:rsid w:val="00D42667"/>
    <w:rsid w:val="00D426E5"/>
    <w:rsid w:val="00D42FA8"/>
    <w:rsid w:val="00D4316E"/>
    <w:rsid w:val="00D4323F"/>
    <w:rsid w:val="00D4326B"/>
    <w:rsid w:val="00D4365B"/>
    <w:rsid w:val="00D440A1"/>
    <w:rsid w:val="00D44335"/>
    <w:rsid w:val="00D4489A"/>
    <w:rsid w:val="00D44E71"/>
    <w:rsid w:val="00D456C2"/>
    <w:rsid w:val="00D45880"/>
    <w:rsid w:val="00D45AF2"/>
    <w:rsid w:val="00D46339"/>
    <w:rsid w:val="00D46363"/>
    <w:rsid w:val="00D46BB3"/>
    <w:rsid w:val="00D46CFB"/>
    <w:rsid w:val="00D47BF9"/>
    <w:rsid w:val="00D5089A"/>
    <w:rsid w:val="00D51094"/>
    <w:rsid w:val="00D51EFE"/>
    <w:rsid w:val="00D52430"/>
    <w:rsid w:val="00D52497"/>
    <w:rsid w:val="00D528A2"/>
    <w:rsid w:val="00D5294C"/>
    <w:rsid w:val="00D52C0D"/>
    <w:rsid w:val="00D52CA9"/>
    <w:rsid w:val="00D52EDA"/>
    <w:rsid w:val="00D532CA"/>
    <w:rsid w:val="00D536A8"/>
    <w:rsid w:val="00D54F77"/>
    <w:rsid w:val="00D558D8"/>
    <w:rsid w:val="00D56021"/>
    <w:rsid w:val="00D561A8"/>
    <w:rsid w:val="00D564B5"/>
    <w:rsid w:val="00D567F9"/>
    <w:rsid w:val="00D570D2"/>
    <w:rsid w:val="00D57592"/>
    <w:rsid w:val="00D57C02"/>
    <w:rsid w:val="00D608A9"/>
    <w:rsid w:val="00D612C9"/>
    <w:rsid w:val="00D6132C"/>
    <w:rsid w:val="00D614DB"/>
    <w:rsid w:val="00D61D30"/>
    <w:rsid w:val="00D626B4"/>
    <w:rsid w:val="00D62C23"/>
    <w:rsid w:val="00D62DF3"/>
    <w:rsid w:val="00D63008"/>
    <w:rsid w:val="00D63146"/>
    <w:rsid w:val="00D632D6"/>
    <w:rsid w:val="00D639F8"/>
    <w:rsid w:val="00D63D5D"/>
    <w:rsid w:val="00D643DE"/>
    <w:rsid w:val="00D64828"/>
    <w:rsid w:val="00D64E6B"/>
    <w:rsid w:val="00D658CC"/>
    <w:rsid w:val="00D65976"/>
    <w:rsid w:val="00D6672B"/>
    <w:rsid w:val="00D66BE4"/>
    <w:rsid w:val="00D67335"/>
    <w:rsid w:val="00D700B6"/>
    <w:rsid w:val="00D70246"/>
    <w:rsid w:val="00D7098D"/>
    <w:rsid w:val="00D709D6"/>
    <w:rsid w:val="00D70F05"/>
    <w:rsid w:val="00D70F80"/>
    <w:rsid w:val="00D71C8B"/>
    <w:rsid w:val="00D725BC"/>
    <w:rsid w:val="00D72D1C"/>
    <w:rsid w:val="00D73606"/>
    <w:rsid w:val="00D73926"/>
    <w:rsid w:val="00D7450C"/>
    <w:rsid w:val="00D7535A"/>
    <w:rsid w:val="00D756B9"/>
    <w:rsid w:val="00D75839"/>
    <w:rsid w:val="00D75A2D"/>
    <w:rsid w:val="00D75F28"/>
    <w:rsid w:val="00D761E1"/>
    <w:rsid w:val="00D765A2"/>
    <w:rsid w:val="00D765C8"/>
    <w:rsid w:val="00D767A8"/>
    <w:rsid w:val="00D80178"/>
    <w:rsid w:val="00D8097B"/>
    <w:rsid w:val="00D80E69"/>
    <w:rsid w:val="00D8116D"/>
    <w:rsid w:val="00D81272"/>
    <w:rsid w:val="00D81E73"/>
    <w:rsid w:val="00D8338C"/>
    <w:rsid w:val="00D84219"/>
    <w:rsid w:val="00D84CB8"/>
    <w:rsid w:val="00D84F81"/>
    <w:rsid w:val="00D85186"/>
    <w:rsid w:val="00D853B8"/>
    <w:rsid w:val="00D858A7"/>
    <w:rsid w:val="00D869BF"/>
    <w:rsid w:val="00D86A1B"/>
    <w:rsid w:val="00D87072"/>
    <w:rsid w:val="00D8799F"/>
    <w:rsid w:val="00D87B86"/>
    <w:rsid w:val="00D90123"/>
    <w:rsid w:val="00D90904"/>
    <w:rsid w:val="00D90C37"/>
    <w:rsid w:val="00D90D0C"/>
    <w:rsid w:val="00D91C15"/>
    <w:rsid w:val="00D91EAC"/>
    <w:rsid w:val="00D926F6"/>
    <w:rsid w:val="00D94BC6"/>
    <w:rsid w:val="00D94D86"/>
    <w:rsid w:val="00D95027"/>
    <w:rsid w:val="00D95268"/>
    <w:rsid w:val="00D95430"/>
    <w:rsid w:val="00D9559A"/>
    <w:rsid w:val="00D956C9"/>
    <w:rsid w:val="00D962F1"/>
    <w:rsid w:val="00D97141"/>
    <w:rsid w:val="00D97371"/>
    <w:rsid w:val="00D97643"/>
    <w:rsid w:val="00D978D6"/>
    <w:rsid w:val="00D97EB4"/>
    <w:rsid w:val="00DA0587"/>
    <w:rsid w:val="00DA08F1"/>
    <w:rsid w:val="00DA0E6B"/>
    <w:rsid w:val="00DA174E"/>
    <w:rsid w:val="00DA1903"/>
    <w:rsid w:val="00DA1AD8"/>
    <w:rsid w:val="00DA215F"/>
    <w:rsid w:val="00DA252D"/>
    <w:rsid w:val="00DA2AF6"/>
    <w:rsid w:val="00DA2BF3"/>
    <w:rsid w:val="00DA331B"/>
    <w:rsid w:val="00DA3676"/>
    <w:rsid w:val="00DA3BC2"/>
    <w:rsid w:val="00DA3C3B"/>
    <w:rsid w:val="00DA3D87"/>
    <w:rsid w:val="00DA418D"/>
    <w:rsid w:val="00DA4277"/>
    <w:rsid w:val="00DA433C"/>
    <w:rsid w:val="00DA60C3"/>
    <w:rsid w:val="00DA6B8F"/>
    <w:rsid w:val="00DA6C22"/>
    <w:rsid w:val="00DA7D28"/>
    <w:rsid w:val="00DA7EA6"/>
    <w:rsid w:val="00DB078E"/>
    <w:rsid w:val="00DB132F"/>
    <w:rsid w:val="00DB2B82"/>
    <w:rsid w:val="00DB2E7A"/>
    <w:rsid w:val="00DB2F3E"/>
    <w:rsid w:val="00DB4B6C"/>
    <w:rsid w:val="00DB4FB2"/>
    <w:rsid w:val="00DB5186"/>
    <w:rsid w:val="00DB5822"/>
    <w:rsid w:val="00DB5F6C"/>
    <w:rsid w:val="00DB60D0"/>
    <w:rsid w:val="00DB620C"/>
    <w:rsid w:val="00DB6A7E"/>
    <w:rsid w:val="00DB7B9F"/>
    <w:rsid w:val="00DB7BED"/>
    <w:rsid w:val="00DC0417"/>
    <w:rsid w:val="00DC095E"/>
    <w:rsid w:val="00DC102C"/>
    <w:rsid w:val="00DC125B"/>
    <w:rsid w:val="00DC14F2"/>
    <w:rsid w:val="00DC16F5"/>
    <w:rsid w:val="00DC175B"/>
    <w:rsid w:val="00DC1DD4"/>
    <w:rsid w:val="00DC1FC4"/>
    <w:rsid w:val="00DC2DB1"/>
    <w:rsid w:val="00DC3704"/>
    <w:rsid w:val="00DC4175"/>
    <w:rsid w:val="00DC42F3"/>
    <w:rsid w:val="00DC4BF3"/>
    <w:rsid w:val="00DC4CCA"/>
    <w:rsid w:val="00DC5708"/>
    <w:rsid w:val="00DC5E31"/>
    <w:rsid w:val="00DC5E5A"/>
    <w:rsid w:val="00DC5FF5"/>
    <w:rsid w:val="00DC6334"/>
    <w:rsid w:val="00DC644F"/>
    <w:rsid w:val="00DC655B"/>
    <w:rsid w:val="00DC6C54"/>
    <w:rsid w:val="00DC72B3"/>
    <w:rsid w:val="00DC79DA"/>
    <w:rsid w:val="00DC7A33"/>
    <w:rsid w:val="00DC7B63"/>
    <w:rsid w:val="00DC7F9A"/>
    <w:rsid w:val="00DD01E2"/>
    <w:rsid w:val="00DD0A4E"/>
    <w:rsid w:val="00DD1AF5"/>
    <w:rsid w:val="00DD1ED4"/>
    <w:rsid w:val="00DD229C"/>
    <w:rsid w:val="00DD25BE"/>
    <w:rsid w:val="00DD2CD1"/>
    <w:rsid w:val="00DD2E0D"/>
    <w:rsid w:val="00DD585D"/>
    <w:rsid w:val="00DD61B6"/>
    <w:rsid w:val="00DD6D94"/>
    <w:rsid w:val="00DD738A"/>
    <w:rsid w:val="00DD7B89"/>
    <w:rsid w:val="00DE0B19"/>
    <w:rsid w:val="00DE163E"/>
    <w:rsid w:val="00DE2A87"/>
    <w:rsid w:val="00DE2A88"/>
    <w:rsid w:val="00DE31E7"/>
    <w:rsid w:val="00DE372A"/>
    <w:rsid w:val="00DE3EDE"/>
    <w:rsid w:val="00DE40BB"/>
    <w:rsid w:val="00DE4513"/>
    <w:rsid w:val="00DE513E"/>
    <w:rsid w:val="00DE51AF"/>
    <w:rsid w:val="00DE5316"/>
    <w:rsid w:val="00DE564C"/>
    <w:rsid w:val="00DE5BDF"/>
    <w:rsid w:val="00DE6D50"/>
    <w:rsid w:val="00DE7A80"/>
    <w:rsid w:val="00DE7C57"/>
    <w:rsid w:val="00DF01FD"/>
    <w:rsid w:val="00DF05B7"/>
    <w:rsid w:val="00DF09FA"/>
    <w:rsid w:val="00DF0E78"/>
    <w:rsid w:val="00DF1165"/>
    <w:rsid w:val="00DF13DB"/>
    <w:rsid w:val="00DF1C43"/>
    <w:rsid w:val="00DF1E1C"/>
    <w:rsid w:val="00DF24D2"/>
    <w:rsid w:val="00DF2644"/>
    <w:rsid w:val="00DF2C6F"/>
    <w:rsid w:val="00DF318B"/>
    <w:rsid w:val="00DF3BB0"/>
    <w:rsid w:val="00DF3C79"/>
    <w:rsid w:val="00DF3E64"/>
    <w:rsid w:val="00DF3EF9"/>
    <w:rsid w:val="00DF4323"/>
    <w:rsid w:val="00DF43E4"/>
    <w:rsid w:val="00DF4E3A"/>
    <w:rsid w:val="00DF53F5"/>
    <w:rsid w:val="00DF5544"/>
    <w:rsid w:val="00DF5746"/>
    <w:rsid w:val="00DF581B"/>
    <w:rsid w:val="00DF5B9D"/>
    <w:rsid w:val="00DF6031"/>
    <w:rsid w:val="00DF6052"/>
    <w:rsid w:val="00DF61AE"/>
    <w:rsid w:val="00DF6760"/>
    <w:rsid w:val="00DF6A06"/>
    <w:rsid w:val="00DF75A1"/>
    <w:rsid w:val="00DF7C14"/>
    <w:rsid w:val="00DF7F83"/>
    <w:rsid w:val="00E0074F"/>
    <w:rsid w:val="00E01150"/>
    <w:rsid w:val="00E0197A"/>
    <w:rsid w:val="00E020F1"/>
    <w:rsid w:val="00E02106"/>
    <w:rsid w:val="00E02153"/>
    <w:rsid w:val="00E02593"/>
    <w:rsid w:val="00E02B10"/>
    <w:rsid w:val="00E02B50"/>
    <w:rsid w:val="00E030DE"/>
    <w:rsid w:val="00E03FC6"/>
    <w:rsid w:val="00E04137"/>
    <w:rsid w:val="00E041FD"/>
    <w:rsid w:val="00E043DA"/>
    <w:rsid w:val="00E04616"/>
    <w:rsid w:val="00E04A49"/>
    <w:rsid w:val="00E05FB8"/>
    <w:rsid w:val="00E06938"/>
    <w:rsid w:val="00E0748F"/>
    <w:rsid w:val="00E0766D"/>
    <w:rsid w:val="00E10198"/>
    <w:rsid w:val="00E10E32"/>
    <w:rsid w:val="00E11036"/>
    <w:rsid w:val="00E114B9"/>
    <w:rsid w:val="00E116BD"/>
    <w:rsid w:val="00E11EFF"/>
    <w:rsid w:val="00E12B62"/>
    <w:rsid w:val="00E1452D"/>
    <w:rsid w:val="00E14567"/>
    <w:rsid w:val="00E15C46"/>
    <w:rsid w:val="00E15FC1"/>
    <w:rsid w:val="00E16738"/>
    <w:rsid w:val="00E16C7B"/>
    <w:rsid w:val="00E16D7A"/>
    <w:rsid w:val="00E171DB"/>
    <w:rsid w:val="00E1738F"/>
    <w:rsid w:val="00E200D9"/>
    <w:rsid w:val="00E209A0"/>
    <w:rsid w:val="00E20A63"/>
    <w:rsid w:val="00E20DFB"/>
    <w:rsid w:val="00E21327"/>
    <w:rsid w:val="00E21522"/>
    <w:rsid w:val="00E21814"/>
    <w:rsid w:val="00E21F01"/>
    <w:rsid w:val="00E22E17"/>
    <w:rsid w:val="00E230F1"/>
    <w:rsid w:val="00E236B8"/>
    <w:rsid w:val="00E239F1"/>
    <w:rsid w:val="00E241AB"/>
    <w:rsid w:val="00E2435E"/>
    <w:rsid w:val="00E243CD"/>
    <w:rsid w:val="00E24735"/>
    <w:rsid w:val="00E24AE6"/>
    <w:rsid w:val="00E25851"/>
    <w:rsid w:val="00E25EB5"/>
    <w:rsid w:val="00E26175"/>
    <w:rsid w:val="00E265D6"/>
    <w:rsid w:val="00E26CE7"/>
    <w:rsid w:val="00E26F50"/>
    <w:rsid w:val="00E2716F"/>
    <w:rsid w:val="00E271C1"/>
    <w:rsid w:val="00E276D2"/>
    <w:rsid w:val="00E27BF8"/>
    <w:rsid w:val="00E30793"/>
    <w:rsid w:val="00E316BD"/>
    <w:rsid w:val="00E31B81"/>
    <w:rsid w:val="00E3202E"/>
    <w:rsid w:val="00E3276A"/>
    <w:rsid w:val="00E32BA2"/>
    <w:rsid w:val="00E32C80"/>
    <w:rsid w:val="00E32D15"/>
    <w:rsid w:val="00E34613"/>
    <w:rsid w:val="00E35668"/>
    <w:rsid w:val="00E35CCF"/>
    <w:rsid w:val="00E36089"/>
    <w:rsid w:val="00E363DE"/>
    <w:rsid w:val="00E36411"/>
    <w:rsid w:val="00E366A5"/>
    <w:rsid w:val="00E36AE5"/>
    <w:rsid w:val="00E374A7"/>
    <w:rsid w:val="00E3750F"/>
    <w:rsid w:val="00E37AF5"/>
    <w:rsid w:val="00E37E97"/>
    <w:rsid w:val="00E37FB9"/>
    <w:rsid w:val="00E404EF"/>
    <w:rsid w:val="00E40BBF"/>
    <w:rsid w:val="00E40F53"/>
    <w:rsid w:val="00E412B7"/>
    <w:rsid w:val="00E41301"/>
    <w:rsid w:val="00E41D41"/>
    <w:rsid w:val="00E4282D"/>
    <w:rsid w:val="00E429BE"/>
    <w:rsid w:val="00E42A0A"/>
    <w:rsid w:val="00E4307F"/>
    <w:rsid w:val="00E43660"/>
    <w:rsid w:val="00E437A9"/>
    <w:rsid w:val="00E43BDB"/>
    <w:rsid w:val="00E43C56"/>
    <w:rsid w:val="00E44530"/>
    <w:rsid w:val="00E44DC8"/>
    <w:rsid w:val="00E44DFD"/>
    <w:rsid w:val="00E45314"/>
    <w:rsid w:val="00E45485"/>
    <w:rsid w:val="00E45EC1"/>
    <w:rsid w:val="00E465B3"/>
    <w:rsid w:val="00E46D82"/>
    <w:rsid w:val="00E46F22"/>
    <w:rsid w:val="00E47031"/>
    <w:rsid w:val="00E4788A"/>
    <w:rsid w:val="00E478C9"/>
    <w:rsid w:val="00E47C9D"/>
    <w:rsid w:val="00E50026"/>
    <w:rsid w:val="00E50697"/>
    <w:rsid w:val="00E50E3A"/>
    <w:rsid w:val="00E5136A"/>
    <w:rsid w:val="00E51653"/>
    <w:rsid w:val="00E52CC9"/>
    <w:rsid w:val="00E52ECD"/>
    <w:rsid w:val="00E53361"/>
    <w:rsid w:val="00E53BEF"/>
    <w:rsid w:val="00E54078"/>
    <w:rsid w:val="00E540C7"/>
    <w:rsid w:val="00E548FE"/>
    <w:rsid w:val="00E54C68"/>
    <w:rsid w:val="00E55462"/>
    <w:rsid w:val="00E556EC"/>
    <w:rsid w:val="00E55851"/>
    <w:rsid w:val="00E55EA4"/>
    <w:rsid w:val="00E56241"/>
    <w:rsid w:val="00E56467"/>
    <w:rsid w:val="00E5646A"/>
    <w:rsid w:val="00E56DF6"/>
    <w:rsid w:val="00E571D7"/>
    <w:rsid w:val="00E5787A"/>
    <w:rsid w:val="00E57B9F"/>
    <w:rsid w:val="00E57CBE"/>
    <w:rsid w:val="00E60093"/>
    <w:rsid w:val="00E60378"/>
    <w:rsid w:val="00E60B81"/>
    <w:rsid w:val="00E61759"/>
    <w:rsid w:val="00E617C6"/>
    <w:rsid w:val="00E625A2"/>
    <w:rsid w:val="00E62669"/>
    <w:rsid w:val="00E62769"/>
    <w:rsid w:val="00E628F2"/>
    <w:rsid w:val="00E62922"/>
    <w:rsid w:val="00E62E04"/>
    <w:rsid w:val="00E62E64"/>
    <w:rsid w:val="00E6315E"/>
    <w:rsid w:val="00E63D18"/>
    <w:rsid w:val="00E63D25"/>
    <w:rsid w:val="00E64DCB"/>
    <w:rsid w:val="00E652E6"/>
    <w:rsid w:val="00E664D3"/>
    <w:rsid w:val="00E66706"/>
    <w:rsid w:val="00E66C53"/>
    <w:rsid w:val="00E67BD6"/>
    <w:rsid w:val="00E67EEB"/>
    <w:rsid w:val="00E702CE"/>
    <w:rsid w:val="00E704B2"/>
    <w:rsid w:val="00E70749"/>
    <w:rsid w:val="00E708A0"/>
    <w:rsid w:val="00E70919"/>
    <w:rsid w:val="00E7145D"/>
    <w:rsid w:val="00E71893"/>
    <w:rsid w:val="00E728FE"/>
    <w:rsid w:val="00E732D3"/>
    <w:rsid w:val="00E734A2"/>
    <w:rsid w:val="00E734E0"/>
    <w:rsid w:val="00E7445A"/>
    <w:rsid w:val="00E7467C"/>
    <w:rsid w:val="00E7475B"/>
    <w:rsid w:val="00E76084"/>
    <w:rsid w:val="00E76612"/>
    <w:rsid w:val="00E7691E"/>
    <w:rsid w:val="00E76B6D"/>
    <w:rsid w:val="00E76E54"/>
    <w:rsid w:val="00E77359"/>
    <w:rsid w:val="00E77719"/>
    <w:rsid w:val="00E77C7F"/>
    <w:rsid w:val="00E77D53"/>
    <w:rsid w:val="00E77E72"/>
    <w:rsid w:val="00E80936"/>
    <w:rsid w:val="00E8098D"/>
    <w:rsid w:val="00E80C10"/>
    <w:rsid w:val="00E81212"/>
    <w:rsid w:val="00E816D3"/>
    <w:rsid w:val="00E818C0"/>
    <w:rsid w:val="00E820A1"/>
    <w:rsid w:val="00E826E4"/>
    <w:rsid w:val="00E832D7"/>
    <w:rsid w:val="00E83B30"/>
    <w:rsid w:val="00E83EDB"/>
    <w:rsid w:val="00E8433D"/>
    <w:rsid w:val="00E844D0"/>
    <w:rsid w:val="00E8477C"/>
    <w:rsid w:val="00E84D46"/>
    <w:rsid w:val="00E85325"/>
    <w:rsid w:val="00E858AF"/>
    <w:rsid w:val="00E858B8"/>
    <w:rsid w:val="00E85A76"/>
    <w:rsid w:val="00E863DB"/>
    <w:rsid w:val="00E87462"/>
    <w:rsid w:val="00E87775"/>
    <w:rsid w:val="00E87A6D"/>
    <w:rsid w:val="00E90397"/>
    <w:rsid w:val="00E9069F"/>
    <w:rsid w:val="00E909E5"/>
    <w:rsid w:val="00E90A9C"/>
    <w:rsid w:val="00E91198"/>
    <w:rsid w:val="00E915FF"/>
    <w:rsid w:val="00E91924"/>
    <w:rsid w:val="00E91BD0"/>
    <w:rsid w:val="00E91F89"/>
    <w:rsid w:val="00E9282D"/>
    <w:rsid w:val="00E92CDE"/>
    <w:rsid w:val="00E9315C"/>
    <w:rsid w:val="00E932CD"/>
    <w:rsid w:val="00E93495"/>
    <w:rsid w:val="00E93CFD"/>
    <w:rsid w:val="00E945B0"/>
    <w:rsid w:val="00E95411"/>
    <w:rsid w:val="00E9542C"/>
    <w:rsid w:val="00E95A75"/>
    <w:rsid w:val="00E95E43"/>
    <w:rsid w:val="00E96580"/>
    <w:rsid w:val="00E96AF9"/>
    <w:rsid w:val="00E96D6B"/>
    <w:rsid w:val="00E97CD5"/>
    <w:rsid w:val="00E97D86"/>
    <w:rsid w:val="00EA0005"/>
    <w:rsid w:val="00EA001F"/>
    <w:rsid w:val="00EA00F6"/>
    <w:rsid w:val="00EA1348"/>
    <w:rsid w:val="00EA136F"/>
    <w:rsid w:val="00EA26C1"/>
    <w:rsid w:val="00EA31E4"/>
    <w:rsid w:val="00EA3A6D"/>
    <w:rsid w:val="00EA440F"/>
    <w:rsid w:val="00EA4B85"/>
    <w:rsid w:val="00EA4DED"/>
    <w:rsid w:val="00EA529E"/>
    <w:rsid w:val="00EA5641"/>
    <w:rsid w:val="00EA6BBB"/>
    <w:rsid w:val="00EA6CB2"/>
    <w:rsid w:val="00EA7621"/>
    <w:rsid w:val="00EA7B76"/>
    <w:rsid w:val="00EA7E0C"/>
    <w:rsid w:val="00EA7F5D"/>
    <w:rsid w:val="00EB02A7"/>
    <w:rsid w:val="00EB02D6"/>
    <w:rsid w:val="00EB1057"/>
    <w:rsid w:val="00EB1466"/>
    <w:rsid w:val="00EB1562"/>
    <w:rsid w:val="00EB15F7"/>
    <w:rsid w:val="00EB1AC6"/>
    <w:rsid w:val="00EB2230"/>
    <w:rsid w:val="00EB2982"/>
    <w:rsid w:val="00EB2B3A"/>
    <w:rsid w:val="00EB2D9F"/>
    <w:rsid w:val="00EB2F35"/>
    <w:rsid w:val="00EB34DC"/>
    <w:rsid w:val="00EB4059"/>
    <w:rsid w:val="00EB41F9"/>
    <w:rsid w:val="00EB4590"/>
    <w:rsid w:val="00EB472C"/>
    <w:rsid w:val="00EB4A92"/>
    <w:rsid w:val="00EB4DE0"/>
    <w:rsid w:val="00EB4ECB"/>
    <w:rsid w:val="00EB5181"/>
    <w:rsid w:val="00EB558F"/>
    <w:rsid w:val="00EB5B38"/>
    <w:rsid w:val="00EB5B65"/>
    <w:rsid w:val="00EB624D"/>
    <w:rsid w:val="00EB64C0"/>
    <w:rsid w:val="00EB784D"/>
    <w:rsid w:val="00EC0132"/>
    <w:rsid w:val="00EC0140"/>
    <w:rsid w:val="00EC0166"/>
    <w:rsid w:val="00EC082D"/>
    <w:rsid w:val="00EC119D"/>
    <w:rsid w:val="00EC229C"/>
    <w:rsid w:val="00EC23BD"/>
    <w:rsid w:val="00EC2D26"/>
    <w:rsid w:val="00EC3264"/>
    <w:rsid w:val="00EC3724"/>
    <w:rsid w:val="00EC41EF"/>
    <w:rsid w:val="00EC43EB"/>
    <w:rsid w:val="00EC4C44"/>
    <w:rsid w:val="00EC4E18"/>
    <w:rsid w:val="00EC5019"/>
    <w:rsid w:val="00EC5096"/>
    <w:rsid w:val="00EC6139"/>
    <w:rsid w:val="00EC62E1"/>
    <w:rsid w:val="00EC703B"/>
    <w:rsid w:val="00EC7044"/>
    <w:rsid w:val="00EC70B0"/>
    <w:rsid w:val="00EC713F"/>
    <w:rsid w:val="00EC72A1"/>
    <w:rsid w:val="00ED0072"/>
    <w:rsid w:val="00ED111F"/>
    <w:rsid w:val="00ED117C"/>
    <w:rsid w:val="00ED14EB"/>
    <w:rsid w:val="00ED1E5E"/>
    <w:rsid w:val="00ED3082"/>
    <w:rsid w:val="00ED30DA"/>
    <w:rsid w:val="00ED3BEB"/>
    <w:rsid w:val="00ED3F9E"/>
    <w:rsid w:val="00ED4073"/>
    <w:rsid w:val="00ED41BC"/>
    <w:rsid w:val="00ED4A6B"/>
    <w:rsid w:val="00ED54DE"/>
    <w:rsid w:val="00ED62DF"/>
    <w:rsid w:val="00ED6655"/>
    <w:rsid w:val="00ED67E2"/>
    <w:rsid w:val="00ED6CE7"/>
    <w:rsid w:val="00ED6DB9"/>
    <w:rsid w:val="00ED722D"/>
    <w:rsid w:val="00ED78FA"/>
    <w:rsid w:val="00EE0576"/>
    <w:rsid w:val="00EE09E0"/>
    <w:rsid w:val="00EE0D5D"/>
    <w:rsid w:val="00EE1293"/>
    <w:rsid w:val="00EE18AE"/>
    <w:rsid w:val="00EE18F0"/>
    <w:rsid w:val="00EE1C6A"/>
    <w:rsid w:val="00EE21E8"/>
    <w:rsid w:val="00EE2785"/>
    <w:rsid w:val="00EE28F7"/>
    <w:rsid w:val="00EE28FE"/>
    <w:rsid w:val="00EE2BD0"/>
    <w:rsid w:val="00EE45F9"/>
    <w:rsid w:val="00EE46BD"/>
    <w:rsid w:val="00EE5021"/>
    <w:rsid w:val="00EE5674"/>
    <w:rsid w:val="00EE5B2A"/>
    <w:rsid w:val="00EE630B"/>
    <w:rsid w:val="00EE6C34"/>
    <w:rsid w:val="00EE7CB0"/>
    <w:rsid w:val="00EE7EC0"/>
    <w:rsid w:val="00EF00A0"/>
    <w:rsid w:val="00EF0B28"/>
    <w:rsid w:val="00EF0D33"/>
    <w:rsid w:val="00EF0F32"/>
    <w:rsid w:val="00EF16A9"/>
    <w:rsid w:val="00EF1D6B"/>
    <w:rsid w:val="00EF27C3"/>
    <w:rsid w:val="00EF2963"/>
    <w:rsid w:val="00EF2AA8"/>
    <w:rsid w:val="00EF2C8A"/>
    <w:rsid w:val="00EF3775"/>
    <w:rsid w:val="00EF395A"/>
    <w:rsid w:val="00EF3A08"/>
    <w:rsid w:val="00EF3E38"/>
    <w:rsid w:val="00EF4CE0"/>
    <w:rsid w:val="00EF5C7A"/>
    <w:rsid w:val="00EF5EC0"/>
    <w:rsid w:val="00EF63B6"/>
    <w:rsid w:val="00EF6456"/>
    <w:rsid w:val="00EF6A5A"/>
    <w:rsid w:val="00EF6B83"/>
    <w:rsid w:val="00EF6D02"/>
    <w:rsid w:val="00EF72CC"/>
    <w:rsid w:val="00EF7E52"/>
    <w:rsid w:val="00EF7E93"/>
    <w:rsid w:val="00F0020A"/>
    <w:rsid w:val="00F00370"/>
    <w:rsid w:val="00F0037F"/>
    <w:rsid w:val="00F00724"/>
    <w:rsid w:val="00F00BB0"/>
    <w:rsid w:val="00F010E0"/>
    <w:rsid w:val="00F0111E"/>
    <w:rsid w:val="00F014D1"/>
    <w:rsid w:val="00F02A59"/>
    <w:rsid w:val="00F037E5"/>
    <w:rsid w:val="00F038BE"/>
    <w:rsid w:val="00F03945"/>
    <w:rsid w:val="00F03D1A"/>
    <w:rsid w:val="00F045F6"/>
    <w:rsid w:val="00F05155"/>
    <w:rsid w:val="00F05333"/>
    <w:rsid w:val="00F056FB"/>
    <w:rsid w:val="00F05853"/>
    <w:rsid w:val="00F06174"/>
    <w:rsid w:val="00F06990"/>
    <w:rsid w:val="00F06A43"/>
    <w:rsid w:val="00F06D9D"/>
    <w:rsid w:val="00F06DE1"/>
    <w:rsid w:val="00F07CBF"/>
    <w:rsid w:val="00F07CF1"/>
    <w:rsid w:val="00F1048E"/>
    <w:rsid w:val="00F10C3A"/>
    <w:rsid w:val="00F12813"/>
    <w:rsid w:val="00F12A8B"/>
    <w:rsid w:val="00F12AFF"/>
    <w:rsid w:val="00F1321C"/>
    <w:rsid w:val="00F14152"/>
    <w:rsid w:val="00F14360"/>
    <w:rsid w:val="00F14EBE"/>
    <w:rsid w:val="00F155AA"/>
    <w:rsid w:val="00F157E8"/>
    <w:rsid w:val="00F15F23"/>
    <w:rsid w:val="00F16B5C"/>
    <w:rsid w:val="00F1718B"/>
    <w:rsid w:val="00F1766E"/>
    <w:rsid w:val="00F20252"/>
    <w:rsid w:val="00F20A07"/>
    <w:rsid w:val="00F20C68"/>
    <w:rsid w:val="00F21491"/>
    <w:rsid w:val="00F21906"/>
    <w:rsid w:val="00F2199F"/>
    <w:rsid w:val="00F22C35"/>
    <w:rsid w:val="00F22D3E"/>
    <w:rsid w:val="00F230F3"/>
    <w:rsid w:val="00F2322B"/>
    <w:rsid w:val="00F23283"/>
    <w:rsid w:val="00F236E2"/>
    <w:rsid w:val="00F23CDF"/>
    <w:rsid w:val="00F23CEE"/>
    <w:rsid w:val="00F247DD"/>
    <w:rsid w:val="00F248CC"/>
    <w:rsid w:val="00F25F35"/>
    <w:rsid w:val="00F2656B"/>
    <w:rsid w:val="00F265B6"/>
    <w:rsid w:val="00F26925"/>
    <w:rsid w:val="00F26984"/>
    <w:rsid w:val="00F2740F"/>
    <w:rsid w:val="00F3023D"/>
    <w:rsid w:val="00F3047F"/>
    <w:rsid w:val="00F309D2"/>
    <w:rsid w:val="00F3132E"/>
    <w:rsid w:val="00F31E22"/>
    <w:rsid w:val="00F31EE0"/>
    <w:rsid w:val="00F3389E"/>
    <w:rsid w:val="00F339C0"/>
    <w:rsid w:val="00F33AD9"/>
    <w:rsid w:val="00F3506B"/>
    <w:rsid w:val="00F36092"/>
    <w:rsid w:val="00F36110"/>
    <w:rsid w:val="00F36529"/>
    <w:rsid w:val="00F365CF"/>
    <w:rsid w:val="00F36B32"/>
    <w:rsid w:val="00F36BD6"/>
    <w:rsid w:val="00F3739C"/>
    <w:rsid w:val="00F3767F"/>
    <w:rsid w:val="00F401E1"/>
    <w:rsid w:val="00F40513"/>
    <w:rsid w:val="00F41A74"/>
    <w:rsid w:val="00F41AC5"/>
    <w:rsid w:val="00F41E8E"/>
    <w:rsid w:val="00F42269"/>
    <w:rsid w:val="00F42D97"/>
    <w:rsid w:val="00F43167"/>
    <w:rsid w:val="00F438E4"/>
    <w:rsid w:val="00F4422C"/>
    <w:rsid w:val="00F443DD"/>
    <w:rsid w:val="00F44A6B"/>
    <w:rsid w:val="00F44C73"/>
    <w:rsid w:val="00F44F62"/>
    <w:rsid w:val="00F45722"/>
    <w:rsid w:val="00F46723"/>
    <w:rsid w:val="00F469CE"/>
    <w:rsid w:val="00F46EFA"/>
    <w:rsid w:val="00F511B8"/>
    <w:rsid w:val="00F511C3"/>
    <w:rsid w:val="00F5157F"/>
    <w:rsid w:val="00F516B6"/>
    <w:rsid w:val="00F51B37"/>
    <w:rsid w:val="00F51B8F"/>
    <w:rsid w:val="00F51D72"/>
    <w:rsid w:val="00F523F8"/>
    <w:rsid w:val="00F525F4"/>
    <w:rsid w:val="00F528BD"/>
    <w:rsid w:val="00F53BA1"/>
    <w:rsid w:val="00F53BB8"/>
    <w:rsid w:val="00F53D46"/>
    <w:rsid w:val="00F54331"/>
    <w:rsid w:val="00F5465A"/>
    <w:rsid w:val="00F549DA"/>
    <w:rsid w:val="00F54BC5"/>
    <w:rsid w:val="00F54F89"/>
    <w:rsid w:val="00F56A10"/>
    <w:rsid w:val="00F57690"/>
    <w:rsid w:val="00F5784C"/>
    <w:rsid w:val="00F57EBB"/>
    <w:rsid w:val="00F57F30"/>
    <w:rsid w:val="00F603F7"/>
    <w:rsid w:val="00F605CD"/>
    <w:rsid w:val="00F6098A"/>
    <w:rsid w:val="00F60DA6"/>
    <w:rsid w:val="00F6112C"/>
    <w:rsid w:val="00F61F33"/>
    <w:rsid w:val="00F623B3"/>
    <w:rsid w:val="00F624C5"/>
    <w:rsid w:val="00F627DA"/>
    <w:rsid w:val="00F62D32"/>
    <w:rsid w:val="00F640E6"/>
    <w:rsid w:val="00F6495A"/>
    <w:rsid w:val="00F64F35"/>
    <w:rsid w:val="00F650B8"/>
    <w:rsid w:val="00F659A4"/>
    <w:rsid w:val="00F663FD"/>
    <w:rsid w:val="00F66453"/>
    <w:rsid w:val="00F665B6"/>
    <w:rsid w:val="00F666AA"/>
    <w:rsid w:val="00F6698B"/>
    <w:rsid w:val="00F66995"/>
    <w:rsid w:val="00F70800"/>
    <w:rsid w:val="00F713B3"/>
    <w:rsid w:val="00F716F0"/>
    <w:rsid w:val="00F71792"/>
    <w:rsid w:val="00F71BC3"/>
    <w:rsid w:val="00F71CFD"/>
    <w:rsid w:val="00F722AE"/>
    <w:rsid w:val="00F723B9"/>
    <w:rsid w:val="00F72862"/>
    <w:rsid w:val="00F728A9"/>
    <w:rsid w:val="00F7298D"/>
    <w:rsid w:val="00F72ACA"/>
    <w:rsid w:val="00F73A32"/>
    <w:rsid w:val="00F73AE1"/>
    <w:rsid w:val="00F73E9C"/>
    <w:rsid w:val="00F7408E"/>
    <w:rsid w:val="00F741DE"/>
    <w:rsid w:val="00F74508"/>
    <w:rsid w:val="00F74AD3"/>
    <w:rsid w:val="00F753E5"/>
    <w:rsid w:val="00F757A9"/>
    <w:rsid w:val="00F76751"/>
    <w:rsid w:val="00F76A0F"/>
    <w:rsid w:val="00F76EE5"/>
    <w:rsid w:val="00F77805"/>
    <w:rsid w:val="00F77982"/>
    <w:rsid w:val="00F80500"/>
    <w:rsid w:val="00F808B3"/>
    <w:rsid w:val="00F81F75"/>
    <w:rsid w:val="00F8235A"/>
    <w:rsid w:val="00F828E9"/>
    <w:rsid w:val="00F829FD"/>
    <w:rsid w:val="00F82B01"/>
    <w:rsid w:val="00F8321F"/>
    <w:rsid w:val="00F83F6B"/>
    <w:rsid w:val="00F848CC"/>
    <w:rsid w:val="00F84C9F"/>
    <w:rsid w:val="00F84FC2"/>
    <w:rsid w:val="00F852D2"/>
    <w:rsid w:val="00F85919"/>
    <w:rsid w:val="00F85C2D"/>
    <w:rsid w:val="00F85D3E"/>
    <w:rsid w:val="00F8731A"/>
    <w:rsid w:val="00F904B2"/>
    <w:rsid w:val="00F905F0"/>
    <w:rsid w:val="00F9061C"/>
    <w:rsid w:val="00F90E16"/>
    <w:rsid w:val="00F915F2"/>
    <w:rsid w:val="00F91B50"/>
    <w:rsid w:val="00F921EA"/>
    <w:rsid w:val="00F941E1"/>
    <w:rsid w:val="00F94926"/>
    <w:rsid w:val="00F957B6"/>
    <w:rsid w:val="00F9583E"/>
    <w:rsid w:val="00F96300"/>
    <w:rsid w:val="00F96528"/>
    <w:rsid w:val="00F96AEA"/>
    <w:rsid w:val="00F96D49"/>
    <w:rsid w:val="00F96DC9"/>
    <w:rsid w:val="00F9753D"/>
    <w:rsid w:val="00FA0EA7"/>
    <w:rsid w:val="00FA0FBA"/>
    <w:rsid w:val="00FA1AE4"/>
    <w:rsid w:val="00FA1E55"/>
    <w:rsid w:val="00FA1F76"/>
    <w:rsid w:val="00FA288F"/>
    <w:rsid w:val="00FA30C3"/>
    <w:rsid w:val="00FA3557"/>
    <w:rsid w:val="00FA382F"/>
    <w:rsid w:val="00FA3D94"/>
    <w:rsid w:val="00FA43E1"/>
    <w:rsid w:val="00FA49AC"/>
    <w:rsid w:val="00FA4AFD"/>
    <w:rsid w:val="00FA559A"/>
    <w:rsid w:val="00FA59A5"/>
    <w:rsid w:val="00FA5D6C"/>
    <w:rsid w:val="00FA5EA5"/>
    <w:rsid w:val="00FA626F"/>
    <w:rsid w:val="00FA6278"/>
    <w:rsid w:val="00FA63CC"/>
    <w:rsid w:val="00FA6814"/>
    <w:rsid w:val="00FA706C"/>
    <w:rsid w:val="00FA7C0A"/>
    <w:rsid w:val="00FB0B7F"/>
    <w:rsid w:val="00FB0C90"/>
    <w:rsid w:val="00FB0FCB"/>
    <w:rsid w:val="00FB147C"/>
    <w:rsid w:val="00FB1AB4"/>
    <w:rsid w:val="00FB1EB7"/>
    <w:rsid w:val="00FB32CB"/>
    <w:rsid w:val="00FB3505"/>
    <w:rsid w:val="00FB4081"/>
    <w:rsid w:val="00FB40F2"/>
    <w:rsid w:val="00FB4331"/>
    <w:rsid w:val="00FB470E"/>
    <w:rsid w:val="00FB50AC"/>
    <w:rsid w:val="00FB53BA"/>
    <w:rsid w:val="00FB55CC"/>
    <w:rsid w:val="00FB55FD"/>
    <w:rsid w:val="00FB5D6A"/>
    <w:rsid w:val="00FB5DD1"/>
    <w:rsid w:val="00FB6CDA"/>
    <w:rsid w:val="00FB7247"/>
    <w:rsid w:val="00FB7548"/>
    <w:rsid w:val="00FC1570"/>
    <w:rsid w:val="00FC15C6"/>
    <w:rsid w:val="00FC1641"/>
    <w:rsid w:val="00FC2CAA"/>
    <w:rsid w:val="00FC2CBE"/>
    <w:rsid w:val="00FC2CF3"/>
    <w:rsid w:val="00FC2E2C"/>
    <w:rsid w:val="00FC3047"/>
    <w:rsid w:val="00FC31A5"/>
    <w:rsid w:val="00FC31B9"/>
    <w:rsid w:val="00FC55DF"/>
    <w:rsid w:val="00FC5867"/>
    <w:rsid w:val="00FC618F"/>
    <w:rsid w:val="00FC63B6"/>
    <w:rsid w:val="00FC63F5"/>
    <w:rsid w:val="00FC675B"/>
    <w:rsid w:val="00FC69F6"/>
    <w:rsid w:val="00FC6E82"/>
    <w:rsid w:val="00FC6E89"/>
    <w:rsid w:val="00FC7172"/>
    <w:rsid w:val="00FC763D"/>
    <w:rsid w:val="00FC78B1"/>
    <w:rsid w:val="00FD08C0"/>
    <w:rsid w:val="00FD1151"/>
    <w:rsid w:val="00FD1CCE"/>
    <w:rsid w:val="00FD2217"/>
    <w:rsid w:val="00FD22A5"/>
    <w:rsid w:val="00FD2A36"/>
    <w:rsid w:val="00FD3296"/>
    <w:rsid w:val="00FD3576"/>
    <w:rsid w:val="00FD3745"/>
    <w:rsid w:val="00FD396A"/>
    <w:rsid w:val="00FD3AEB"/>
    <w:rsid w:val="00FD6061"/>
    <w:rsid w:val="00FD646E"/>
    <w:rsid w:val="00FD72AA"/>
    <w:rsid w:val="00FD7733"/>
    <w:rsid w:val="00FD7772"/>
    <w:rsid w:val="00FD7AA5"/>
    <w:rsid w:val="00FD7D35"/>
    <w:rsid w:val="00FD7FF5"/>
    <w:rsid w:val="00FE0827"/>
    <w:rsid w:val="00FE0B0F"/>
    <w:rsid w:val="00FE1D52"/>
    <w:rsid w:val="00FE1F9F"/>
    <w:rsid w:val="00FE1FCC"/>
    <w:rsid w:val="00FE26DA"/>
    <w:rsid w:val="00FE3109"/>
    <w:rsid w:val="00FE3663"/>
    <w:rsid w:val="00FE4973"/>
    <w:rsid w:val="00FE543D"/>
    <w:rsid w:val="00FE6088"/>
    <w:rsid w:val="00FE6145"/>
    <w:rsid w:val="00FE6704"/>
    <w:rsid w:val="00FE776C"/>
    <w:rsid w:val="00FF14F9"/>
    <w:rsid w:val="00FF1A23"/>
    <w:rsid w:val="00FF2A6D"/>
    <w:rsid w:val="00FF349D"/>
    <w:rsid w:val="00FF3615"/>
    <w:rsid w:val="00FF3956"/>
    <w:rsid w:val="00FF3C4C"/>
    <w:rsid w:val="00FF3FE5"/>
    <w:rsid w:val="00FF4055"/>
    <w:rsid w:val="00FF48DA"/>
    <w:rsid w:val="00FF4A75"/>
    <w:rsid w:val="00FF53AD"/>
    <w:rsid w:val="00FF589D"/>
    <w:rsid w:val="00FF5C63"/>
    <w:rsid w:val="00FF60DA"/>
    <w:rsid w:val="00FF62FE"/>
    <w:rsid w:val="00FF64F3"/>
    <w:rsid w:val="00FF6526"/>
    <w:rsid w:val="00FF67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decimalSymbol w:val=","/>
  <w:listSeparator w:val=";"/>
  <w14:docId w14:val="59F5017A"/>
  <w15:docId w15:val="{B688FDE5-B0B1-48D8-936C-F1C0DF76A127}"/>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before="6pt" w:after="6pt"/>
        <w:ind w:start="11.05pt"/>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4615"/>
    <w:pPr>
      <w:spacing w:before="0pt" w:after="0pt"/>
      <w:ind w:start="0pt"/>
    </w:pPr>
    <w:rPr>
      <w:rFonts w:ascii="Times New Roman" w:eastAsia="Times New Roman" w:hAnsi="Times New Roman" w:cs="Times New Roman"/>
      <w:sz w:val="24"/>
      <w:szCs w:val="24"/>
      <w:lang w:eastAsia="ru-RU"/>
    </w:rPr>
  </w:style>
  <w:style w:type="paragraph" w:styleId="1">
    <w:name w:val="heading 1"/>
    <w:basedOn w:val="a"/>
    <w:next w:val="a"/>
    <w:link w:val="10"/>
    <w:qFormat/>
    <w:rsid w:val="00125694"/>
    <w:pPr>
      <w:keepNext/>
      <w:keepLines/>
      <w:suppressAutoHyphens/>
      <w:spacing w:before="24pt" w:after="12pt"/>
      <w:jc w:val="center"/>
      <w:outlineLvl w:val="0"/>
    </w:pPr>
    <w:rPr>
      <w:rFonts w:eastAsiaTheme="majorEastAsia" w:cstheme="majorBidi"/>
      <w:b/>
      <w:bCs/>
      <w:caps/>
      <w:szCs w:val="28"/>
    </w:rPr>
  </w:style>
  <w:style w:type="paragraph" w:styleId="20">
    <w:name w:val="heading 2"/>
    <w:basedOn w:val="a"/>
    <w:next w:val="a0"/>
    <w:link w:val="21"/>
    <w:qFormat/>
    <w:rsid w:val="00125694"/>
    <w:pPr>
      <w:keepNext/>
      <w:suppressAutoHyphens/>
      <w:spacing w:before="12pt" w:after="12pt"/>
      <w:jc w:val="center"/>
      <w:outlineLvl w:val="1"/>
    </w:pPr>
    <w:rPr>
      <w:rFonts w:cs="Arial"/>
      <w:b/>
      <w:bCs/>
      <w:i/>
      <w:iCs/>
      <w:szCs w:val="28"/>
    </w:rPr>
  </w:style>
  <w:style w:type="paragraph" w:styleId="3">
    <w:name w:val="heading 3"/>
    <w:aliases w:val="OG Heading 3"/>
    <w:basedOn w:val="a"/>
    <w:next w:val="a"/>
    <w:link w:val="30"/>
    <w:qFormat/>
    <w:rsid w:val="00125694"/>
    <w:pPr>
      <w:keepNext/>
      <w:suppressAutoHyphens/>
      <w:spacing w:before="12pt" w:after="12pt"/>
      <w:jc w:val="center"/>
      <w:outlineLvl w:val="2"/>
    </w:pPr>
    <w:rPr>
      <w:rFonts w:cs="Arial"/>
      <w:bCs/>
      <w:i/>
      <w:szCs w:val="26"/>
    </w:rPr>
  </w:style>
  <w:style w:type="paragraph" w:styleId="4">
    <w:name w:val="heading 4"/>
    <w:basedOn w:val="a"/>
    <w:next w:val="a"/>
    <w:link w:val="40"/>
    <w:unhideWhenUsed/>
    <w:qFormat/>
    <w:rsid w:val="00B20883"/>
    <w:pPr>
      <w:keepNext/>
      <w:spacing w:before="12pt" w:after="12pt"/>
      <w:jc w:val="center"/>
      <w:outlineLvl w:val="3"/>
    </w:pPr>
    <w:rPr>
      <w:bCs/>
      <w:sz w:val="28"/>
      <w:szCs w:val="28"/>
      <w:u w:val="single"/>
    </w:rPr>
  </w:style>
  <w:style w:type="paragraph" w:styleId="5">
    <w:name w:val="heading 5"/>
    <w:basedOn w:val="a"/>
    <w:next w:val="a"/>
    <w:link w:val="50"/>
    <w:uiPriority w:val="9"/>
    <w:qFormat/>
    <w:rsid w:val="00B20883"/>
    <w:pPr>
      <w:spacing w:before="12pt" w:after="3pt"/>
      <w:outlineLvl w:val="4"/>
    </w:pPr>
    <w:rPr>
      <w:rFonts w:ascii="Calibri" w:hAnsi="Calibri"/>
      <w:b/>
      <w:bCs/>
      <w:i/>
      <w:iCs/>
      <w:sz w:val="26"/>
      <w:szCs w:val="26"/>
      <w:lang w:eastAsia="en-US"/>
    </w:rPr>
  </w:style>
  <w:style w:type="paragraph" w:styleId="7">
    <w:name w:val="heading 7"/>
    <w:basedOn w:val="a"/>
    <w:next w:val="a"/>
    <w:link w:val="70"/>
    <w:uiPriority w:val="9"/>
    <w:qFormat/>
    <w:rsid w:val="00B20883"/>
    <w:pPr>
      <w:spacing w:before="12pt" w:after="3pt"/>
      <w:outlineLvl w:val="6"/>
    </w:pPr>
    <w:rPr>
      <w:rFonts w:ascii="Calibri" w:hAnsi="Calibri"/>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pt" w:type="dxa"/>
      <w:tblCellMar>
        <w:top w:w="0pt" w:type="dxa"/>
        <w:start w:w="5.40pt" w:type="dxa"/>
        <w:bottom w:w="0pt" w:type="dxa"/>
        <w:end w:w="5.40pt" w:type="dxa"/>
      </w:tblCellMar>
    </w:tblPr>
  </w:style>
  <w:style w:type="numbering" w:default="1" w:styleId="a3">
    <w:name w:val="No List"/>
    <w:uiPriority w:val="99"/>
    <w:semiHidden/>
    <w:unhideWhenUsed/>
  </w:style>
  <w:style w:type="character" w:customStyle="1" w:styleId="10">
    <w:name w:val="Заголовок 1 Знак"/>
    <w:basedOn w:val="a1"/>
    <w:link w:val="1"/>
    <w:rsid w:val="00125694"/>
    <w:rPr>
      <w:rFonts w:ascii="Times New Roman" w:eastAsiaTheme="majorEastAsia" w:hAnsi="Times New Roman" w:cstheme="majorBidi"/>
      <w:b/>
      <w:bCs/>
      <w:caps/>
      <w:sz w:val="24"/>
      <w:szCs w:val="28"/>
      <w:lang w:eastAsia="ru-RU"/>
    </w:rPr>
  </w:style>
  <w:style w:type="paragraph" w:customStyle="1" w:styleId="a0">
    <w:name w:val="Обычный текст"/>
    <w:basedOn w:val="a"/>
    <w:link w:val="a4"/>
    <w:qFormat/>
    <w:rsid w:val="00734DB8"/>
    <w:pPr>
      <w:ind w:firstLine="35.45pt"/>
    </w:pPr>
    <w:rPr>
      <w:lang w:val="en-US" w:eastAsia="ar-SA" w:bidi="en-US"/>
    </w:rPr>
  </w:style>
  <w:style w:type="character" w:customStyle="1" w:styleId="a4">
    <w:name w:val="Обычный текст Знак"/>
    <w:basedOn w:val="a1"/>
    <w:link w:val="a0"/>
    <w:rsid w:val="009C4419"/>
    <w:rPr>
      <w:rFonts w:ascii="Times New Roman" w:eastAsia="Times New Roman" w:hAnsi="Times New Roman" w:cs="Times New Roman"/>
      <w:sz w:val="24"/>
      <w:szCs w:val="24"/>
      <w:lang w:val="en-US" w:eastAsia="ar-SA" w:bidi="en-US"/>
    </w:rPr>
  </w:style>
  <w:style w:type="character" w:customStyle="1" w:styleId="21">
    <w:name w:val="Заголовок 2 Знак"/>
    <w:basedOn w:val="a1"/>
    <w:link w:val="20"/>
    <w:rsid w:val="00125694"/>
    <w:rPr>
      <w:rFonts w:ascii="Times New Roman" w:eastAsia="Times New Roman" w:hAnsi="Times New Roman" w:cs="Arial"/>
      <w:b/>
      <w:bCs/>
      <w:i/>
      <w:iCs/>
      <w:sz w:val="24"/>
      <w:szCs w:val="28"/>
      <w:lang w:eastAsia="ru-RU"/>
    </w:rPr>
  </w:style>
  <w:style w:type="character" w:customStyle="1" w:styleId="30">
    <w:name w:val="Заголовок 3 Знак"/>
    <w:aliases w:val="OG Heading 3 Знак"/>
    <w:basedOn w:val="a1"/>
    <w:link w:val="3"/>
    <w:rsid w:val="00125694"/>
    <w:rPr>
      <w:rFonts w:ascii="Times New Roman" w:eastAsia="Times New Roman" w:hAnsi="Times New Roman" w:cs="Arial"/>
      <w:bCs/>
      <w:i/>
      <w:sz w:val="24"/>
      <w:szCs w:val="26"/>
      <w:lang w:eastAsia="ru-RU"/>
    </w:rPr>
  </w:style>
  <w:style w:type="character" w:customStyle="1" w:styleId="40">
    <w:name w:val="Заголовок 4 Знак"/>
    <w:basedOn w:val="a1"/>
    <w:link w:val="4"/>
    <w:rsid w:val="00B20883"/>
    <w:rPr>
      <w:rFonts w:ascii="Times New Roman" w:eastAsia="Times New Roman" w:hAnsi="Times New Roman" w:cs="Times New Roman"/>
      <w:bCs/>
      <w:sz w:val="28"/>
      <w:szCs w:val="28"/>
      <w:u w:val="single"/>
      <w:lang w:eastAsia="ru-RU"/>
    </w:rPr>
  </w:style>
  <w:style w:type="character" w:customStyle="1" w:styleId="50">
    <w:name w:val="Заголовок 5 Знак"/>
    <w:basedOn w:val="a1"/>
    <w:link w:val="5"/>
    <w:uiPriority w:val="9"/>
    <w:rsid w:val="00B20883"/>
    <w:rPr>
      <w:rFonts w:ascii="Calibri" w:eastAsia="Times New Roman" w:hAnsi="Calibri" w:cs="Times New Roman"/>
      <w:b/>
      <w:bCs/>
      <w:i/>
      <w:iCs/>
      <w:sz w:val="26"/>
      <w:szCs w:val="26"/>
    </w:rPr>
  </w:style>
  <w:style w:type="character" w:customStyle="1" w:styleId="70">
    <w:name w:val="Заголовок 7 Знак"/>
    <w:basedOn w:val="a1"/>
    <w:link w:val="7"/>
    <w:uiPriority w:val="9"/>
    <w:rsid w:val="00B20883"/>
    <w:rPr>
      <w:rFonts w:ascii="Calibri" w:eastAsia="Times New Roman" w:hAnsi="Calibri" w:cs="Times New Roman"/>
      <w:sz w:val="24"/>
      <w:szCs w:val="24"/>
    </w:rPr>
  </w:style>
  <w:style w:type="character" w:styleId="a5">
    <w:name w:val="Hyperlink"/>
    <w:basedOn w:val="a1"/>
    <w:uiPriority w:val="99"/>
    <w:unhideWhenUsed/>
    <w:rsid w:val="00B20883"/>
    <w:rPr>
      <w:color w:val="0000FF"/>
      <w:u w:val="single"/>
    </w:rPr>
  </w:style>
  <w:style w:type="paragraph" w:customStyle="1" w:styleId="a6">
    <w:name w:val="Егор"/>
    <w:basedOn w:val="1"/>
    <w:rsid w:val="00811C13"/>
    <w:pPr>
      <w:keepNext w:val="0"/>
      <w:keepLines w:val="0"/>
      <w:pageBreakBefore/>
      <w:spacing w:before="6pt" w:after="6pt"/>
      <w:outlineLvl w:val="9"/>
    </w:pPr>
    <w:rPr>
      <w:rFonts w:eastAsia="Times New Roman" w:cs="Times New Roman"/>
      <w:kern w:val="36"/>
      <w:sz w:val="32"/>
      <w:szCs w:val="32"/>
    </w:rPr>
  </w:style>
  <w:style w:type="paragraph" w:customStyle="1" w:styleId="z2">
    <w:name w:val="z2"/>
    <w:basedOn w:val="a"/>
    <w:rsid w:val="00B20883"/>
    <w:pPr>
      <w:spacing w:before="7.50pt" w:after="1.50pt"/>
      <w:jc w:val="center"/>
    </w:pPr>
    <w:rPr>
      <w:b/>
      <w:bCs/>
      <w:sz w:val="18"/>
      <w:szCs w:val="18"/>
    </w:rPr>
  </w:style>
  <w:style w:type="paragraph" w:styleId="a7">
    <w:name w:val="No Spacing"/>
    <w:aliases w:val="с интервалом,Без интервала1,No Spacing1,No Spacing"/>
    <w:basedOn w:val="a"/>
    <w:link w:val="a8"/>
    <w:uiPriority w:val="1"/>
    <w:qFormat/>
    <w:rsid w:val="00B20883"/>
    <w:rPr>
      <w:rFonts w:eastAsia="Calibri"/>
      <w:lang w:eastAsia="en-US"/>
    </w:rPr>
  </w:style>
  <w:style w:type="character" w:customStyle="1" w:styleId="a8">
    <w:name w:val="Без интервала Знак"/>
    <w:aliases w:val="с интервалом Знак,Без интервала1 Знак,No Spacing1 Знак,No Spacing Знак"/>
    <w:basedOn w:val="a1"/>
    <w:link w:val="a7"/>
    <w:uiPriority w:val="1"/>
    <w:rsid w:val="00B20883"/>
    <w:rPr>
      <w:rFonts w:ascii="Times New Roman" w:eastAsia="Calibri" w:hAnsi="Times New Roman" w:cs="Times New Roman"/>
    </w:rPr>
  </w:style>
  <w:style w:type="paragraph" w:styleId="a9">
    <w:name w:val="Balloon Text"/>
    <w:basedOn w:val="a"/>
    <w:link w:val="aa"/>
    <w:uiPriority w:val="99"/>
    <w:unhideWhenUsed/>
    <w:rsid w:val="00B20883"/>
    <w:rPr>
      <w:rFonts w:ascii="Tahoma" w:hAnsi="Tahoma" w:cs="Tahoma"/>
      <w:sz w:val="16"/>
      <w:szCs w:val="16"/>
    </w:rPr>
  </w:style>
  <w:style w:type="character" w:customStyle="1" w:styleId="aa">
    <w:name w:val="Текст выноски Знак"/>
    <w:basedOn w:val="a1"/>
    <w:link w:val="a9"/>
    <w:uiPriority w:val="99"/>
    <w:rsid w:val="00B20883"/>
    <w:rPr>
      <w:rFonts w:ascii="Tahoma" w:eastAsiaTheme="minorEastAsia" w:hAnsi="Tahoma" w:cs="Tahoma"/>
      <w:sz w:val="16"/>
      <w:szCs w:val="16"/>
      <w:lang w:eastAsia="ru-RU"/>
    </w:rPr>
  </w:style>
  <w:style w:type="paragraph" w:styleId="ab">
    <w:name w:val="Normal (Web)"/>
    <w:aliases w:val="Обычный (Web)1,Обычный (веб) Знак Знак,Обычный (Web) Знак Знак Знак"/>
    <w:basedOn w:val="a"/>
    <w:link w:val="ac"/>
    <w:unhideWhenUsed/>
    <w:rsid w:val="00B20883"/>
  </w:style>
  <w:style w:type="character" w:customStyle="1" w:styleId="ac">
    <w:name w:val="Обычный (Интернет) Знак"/>
    <w:aliases w:val="Обычный (Web)1 Знак,Обычный (веб) Знак Знак Знак,Обычный (Web) Знак Знак Знак Знак"/>
    <w:link w:val="ab"/>
    <w:rsid w:val="00B20883"/>
    <w:rPr>
      <w:rFonts w:ascii="Times New Roman" w:eastAsia="Times New Roman" w:hAnsi="Times New Roman" w:cs="Times New Roman"/>
      <w:sz w:val="24"/>
      <w:szCs w:val="24"/>
      <w:lang w:eastAsia="ru-RU"/>
    </w:rPr>
  </w:style>
  <w:style w:type="table" w:styleId="ad">
    <w:name w:val="Table Grid"/>
    <w:aliases w:val="Table Grid Report"/>
    <w:basedOn w:val="a2"/>
    <w:uiPriority w:val="39"/>
    <w:rsid w:val="00B20883"/>
    <w:pPr>
      <w:spacing w:after="0pt"/>
    </w:pPr>
    <w:rPr>
      <w:rFonts w:eastAsiaTheme="minorEastAsia"/>
      <w:lang w:eastAsia="ru-RU"/>
    </w:rPr>
    <w:tblPr>
      <w:tblBorders>
        <w:top w:val="single" w:sz="4" w:space="0" w:color="000000" w:themeColor="text1"/>
        <w:start w:val="single" w:sz="4" w:space="0" w:color="000000" w:themeColor="text1"/>
        <w:bottom w:val="single" w:sz="4" w:space="0" w:color="000000" w:themeColor="text1"/>
        <w:end w:val="single" w:sz="4" w:space="0" w:color="000000" w:themeColor="text1"/>
        <w:insideH w:val="single" w:sz="4" w:space="0" w:color="000000" w:themeColor="text1"/>
        <w:insideV w:val="single" w:sz="4" w:space="0" w:color="000000" w:themeColor="text1"/>
      </w:tblBorders>
    </w:tblPr>
  </w:style>
  <w:style w:type="paragraph" w:styleId="11">
    <w:name w:val="toc 1"/>
    <w:basedOn w:val="a"/>
    <w:next w:val="a"/>
    <w:autoRedefine/>
    <w:uiPriority w:val="39"/>
    <w:qFormat/>
    <w:rsid w:val="002A3784"/>
    <w:pPr>
      <w:tabs>
        <w:tab w:val="end" w:leader="dot" w:pos="467.20pt"/>
      </w:tabs>
      <w:spacing w:before="3pt" w:after="3pt"/>
      <w:jc w:val="start"/>
    </w:pPr>
    <w:rPr>
      <w:rFonts w:eastAsia="Calibri"/>
      <w:b/>
      <w:bCs/>
      <w:szCs w:val="32"/>
      <w:lang w:eastAsia="en-US"/>
    </w:rPr>
  </w:style>
  <w:style w:type="paragraph" w:styleId="ae">
    <w:name w:val="TOC Heading"/>
    <w:basedOn w:val="1"/>
    <w:next w:val="a"/>
    <w:uiPriority w:val="39"/>
    <w:qFormat/>
    <w:rsid w:val="00B20883"/>
    <w:pPr>
      <w:outlineLvl w:val="9"/>
    </w:pPr>
    <w:rPr>
      <w:rFonts w:ascii="Cambria" w:eastAsia="Times New Roman" w:hAnsi="Cambria" w:cs="Times New Roman"/>
      <w:color w:val="365F91"/>
      <w:lang w:eastAsia="en-US"/>
    </w:rPr>
  </w:style>
  <w:style w:type="paragraph" w:styleId="22">
    <w:name w:val="toc 2"/>
    <w:basedOn w:val="a"/>
    <w:next w:val="a"/>
    <w:autoRedefine/>
    <w:uiPriority w:val="39"/>
    <w:unhideWhenUsed/>
    <w:qFormat/>
    <w:rsid w:val="00135A39"/>
    <w:pPr>
      <w:tabs>
        <w:tab w:val="end" w:leader="dot" w:pos="467.20pt"/>
      </w:tabs>
      <w:spacing w:before="3pt" w:after="3pt"/>
      <w:ind w:start="22.10pt"/>
    </w:pPr>
    <w:rPr>
      <w:rFonts w:eastAsia="Calibri"/>
      <w:iCs/>
      <w:szCs w:val="20"/>
      <w:lang w:eastAsia="en-US"/>
    </w:rPr>
  </w:style>
  <w:style w:type="paragraph" w:styleId="31">
    <w:name w:val="toc 3"/>
    <w:basedOn w:val="a"/>
    <w:next w:val="a"/>
    <w:autoRedefine/>
    <w:uiPriority w:val="39"/>
    <w:unhideWhenUsed/>
    <w:qFormat/>
    <w:rsid w:val="00A10898"/>
    <w:pPr>
      <w:tabs>
        <w:tab w:val="end" w:leader="dot" w:pos="467.20pt"/>
      </w:tabs>
      <w:spacing w:before="3pt" w:after="3pt"/>
      <w:ind w:start="33.15pt"/>
    </w:pPr>
    <w:rPr>
      <w:rFonts w:eastAsia="Calibri"/>
      <w:noProof/>
      <w:szCs w:val="20"/>
      <w:lang w:eastAsia="en-US"/>
    </w:rPr>
  </w:style>
  <w:style w:type="paragraph" w:customStyle="1" w:styleId="12">
    <w:name w:val="Обычный1"/>
    <w:rsid w:val="00B20883"/>
    <w:pPr>
      <w:widowControl w:val="0"/>
      <w:spacing w:after="0pt"/>
    </w:pPr>
    <w:rPr>
      <w:rFonts w:ascii="Times New Roman" w:eastAsia="Times New Roman" w:hAnsi="Times New Roman" w:cs="Times New Roman"/>
      <w:snapToGrid w:val="0"/>
      <w:sz w:val="28"/>
      <w:szCs w:val="20"/>
      <w:lang w:val="en-GB" w:eastAsia="ru-RU"/>
    </w:rPr>
  </w:style>
  <w:style w:type="paragraph" w:styleId="af">
    <w:name w:val="Body Text First Indent"/>
    <w:basedOn w:val="a"/>
    <w:link w:val="af0"/>
    <w:semiHidden/>
    <w:unhideWhenUsed/>
    <w:rsid w:val="00734DB8"/>
    <w:pPr>
      <w:spacing w:after="10pt" w:line="13.80pt" w:lineRule="auto"/>
      <w:ind w:firstLine="18pt"/>
      <w:jc w:val="start"/>
    </w:pPr>
  </w:style>
  <w:style w:type="character" w:customStyle="1" w:styleId="af0">
    <w:name w:val="Красная строка Знак"/>
    <w:basedOn w:val="a1"/>
    <w:link w:val="af"/>
    <w:semiHidden/>
    <w:rsid w:val="00734DB8"/>
    <w:rPr>
      <w:rFonts w:eastAsiaTheme="minorEastAsia"/>
      <w:lang w:eastAsia="ru-RU"/>
    </w:rPr>
  </w:style>
  <w:style w:type="paragraph" w:customStyle="1" w:styleId="0">
    <w:name w:val="КК0"/>
    <w:basedOn w:val="a"/>
    <w:link w:val="00"/>
    <w:qFormat/>
    <w:rsid w:val="00B20883"/>
    <w:pPr>
      <w:ind w:firstLine="35.45pt"/>
    </w:pPr>
    <w:rPr>
      <w:sz w:val="26"/>
      <w:szCs w:val="26"/>
    </w:rPr>
  </w:style>
  <w:style w:type="character" w:customStyle="1" w:styleId="00">
    <w:name w:val="КК0 Знак"/>
    <w:basedOn w:val="a1"/>
    <w:link w:val="0"/>
    <w:rsid w:val="00B20883"/>
    <w:rPr>
      <w:rFonts w:ascii="Times New Roman" w:eastAsia="Times New Roman" w:hAnsi="Times New Roman" w:cs="Times New Roman"/>
      <w:sz w:val="26"/>
      <w:szCs w:val="26"/>
      <w:lang w:eastAsia="ru-RU"/>
    </w:rPr>
  </w:style>
  <w:style w:type="character" w:customStyle="1" w:styleId="FontStyle31">
    <w:name w:val="Font Style31"/>
    <w:basedOn w:val="a1"/>
    <w:rsid w:val="00B20883"/>
    <w:rPr>
      <w:rFonts w:ascii="Times New Roman" w:hAnsi="Times New Roman" w:cs="Times New Roman"/>
      <w:sz w:val="16"/>
      <w:szCs w:val="16"/>
    </w:rPr>
  </w:style>
  <w:style w:type="paragraph" w:customStyle="1" w:styleId="32">
    <w:name w:val="Егор3"/>
    <w:basedOn w:val="a6"/>
    <w:rsid w:val="00B20883"/>
    <w:pPr>
      <w:pageBreakBefore w:val="0"/>
      <w:spacing w:before="0pt" w:after="10pt" w:line="13.80pt" w:lineRule="auto"/>
      <w:ind w:firstLine="42.55pt"/>
    </w:pPr>
    <w:rPr>
      <w:rFonts w:eastAsia="Calibri"/>
      <w:b w:val="0"/>
      <w:bCs w:val="0"/>
      <w:i/>
      <w:kern w:val="0"/>
      <w:sz w:val="26"/>
      <w:szCs w:val="22"/>
      <w:lang w:eastAsia="en-US"/>
    </w:rPr>
  </w:style>
  <w:style w:type="paragraph" w:styleId="23">
    <w:name w:val="Body Text 2"/>
    <w:basedOn w:val="a"/>
    <w:link w:val="24"/>
    <w:rsid w:val="00B20883"/>
    <w:pPr>
      <w:spacing w:line="24pt" w:lineRule="auto"/>
    </w:pPr>
  </w:style>
  <w:style w:type="character" w:customStyle="1" w:styleId="24">
    <w:name w:val="Основной текст 2 Знак"/>
    <w:basedOn w:val="a1"/>
    <w:link w:val="23"/>
    <w:rsid w:val="00B20883"/>
    <w:rPr>
      <w:rFonts w:ascii="Times New Roman" w:eastAsia="Times New Roman" w:hAnsi="Times New Roman" w:cs="Times New Roman"/>
      <w:sz w:val="24"/>
      <w:szCs w:val="24"/>
      <w:lang w:eastAsia="ru-RU"/>
    </w:rPr>
  </w:style>
  <w:style w:type="paragraph" w:styleId="af1">
    <w:name w:val="Body Text Indent"/>
    <w:aliases w:val="Основной текст 1,Нумерованный список !!,Надин стиль"/>
    <w:basedOn w:val="a"/>
    <w:link w:val="af2"/>
    <w:rsid w:val="00B20883"/>
    <w:pPr>
      <w:ind w:start="14.15pt"/>
    </w:pPr>
  </w:style>
  <w:style w:type="character" w:customStyle="1" w:styleId="af2">
    <w:name w:val="Основной текст с отступом Знак"/>
    <w:aliases w:val="Основной текст 1 Знак,Нумерованный список !! Знак,Надин стиль Знак"/>
    <w:basedOn w:val="a1"/>
    <w:link w:val="af1"/>
    <w:rsid w:val="00B20883"/>
    <w:rPr>
      <w:rFonts w:ascii="Times New Roman" w:eastAsia="Times New Roman" w:hAnsi="Times New Roman" w:cs="Times New Roman"/>
      <w:sz w:val="24"/>
      <w:szCs w:val="24"/>
      <w:lang w:eastAsia="ru-RU"/>
    </w:rPr>
  </w:style>
  <w:style w:type="paragraph" w:styleId="25">
    <w:name w:val="Body Text Indent 2"/>
    <w:basedOn w:val="a"/>
    <w:link w:val="26"/>
    <w:rsid w:val="00B20883"/>
    <w:pPr>
      <w:spacing w:line="24pt" w:lineRule="auto"/>
      <w:ind w:start="14.15pt"/>
    </w:pPr>
  </w:style>
  <w:style w:type="character" w:customStyle="1" w:styleId="26">
    <w:name w:val="Основной текст с отступом 2 Знак"/>
    <w:basedOn w:val="a1"/>
    <w:link w:val="25"/>
    <w:rsid w:val="00B20883"/>
    <w:rPr>
      <w:rFonts w:ascii="Times New Roman" w:eastAsia="Times New Roman" w:hAnsi="Times New Roman" w:cs="Times New Roman"/>
      <w:sz w:val="24"/>
      <w:szCs w:val="24"/>
      <w:lang w:eastAsia="ru-RU"/>
    </w:rPr>
  </w:style>
  <w:style w:type="paragraph" w:styleId="33">
    <w:name w:val="Body Text 3"/>
    <w:basedOn w:val="a"/>
    <w:link w:val="34"/>
    <w:rsid w:val="00B20883"/>
    <w:rPr>
      <w:sz w:val="16"/>
      <w:szCs w:val="16"/>
    </w:rPr>
  </w:style>
  <w:style w:type="character" w:customStyle="1" w:styleId="34">
    <w:name w:val="Основной текст 3 Знак"/>
    <w:basedOn w:val="a1"/>
    <w:link w:val="33"/>
    <w:rsid w:val="00B20883"/>
    <w:rPr>
      <w:rFonts w:ascii="Times New Roman" w:eastAsia="Times New Roman" w:hAnsi="Times New Roman" w:cs="Times New Roman"/>
      <w:sz w:val="16"/>
      <w:szCs w:val="16"/>
      <w:lang w:eastAsia="ru-RU"/>
    </w:rPr>
  </w:style>
  <w:style w:type="paragraph" w:styleId="af3">
    <w:name w:val="Plain Text"/>
    <w:aliases w:val="Текст1"/>
    <w:basedOn w:val="a"/>
    <w:link w:val="af4"/>
    <w:rsid w:val="00B20883"/>
    <w:rPr>
      <w:rFonts w:ascii="Courier New" w:hAnsi="Courier New"/>
      <w:sz w:val="20"/>
      <w:szCs w:val="20"/>
    </w:rPr>
  </w:style>
  <w:style w:type="character" w:customStyle="1" w:styleId="af4">
    <w:name w:val="Текст Знак"/>
    <w:aliases w:val="Текст1 Знак"/>
    <w:basedOn w:val="a1"/>
    <w:link w:val="af3"/>
    <w:rsid w:val="00B20883"/>
    <w:rPr>
      <w:rFonts w:ascii="Courier New" w:eastAsia="Times New Roman" w:hAnsi="Courier New" w:cs="Times New Roman"/>
      <w:sz w:val="20"/>
      <w:szCs w:val="20"/>
      <w:lang w:eastAsia="ru-RU"/>
    </w:rPr>
  </w:style>
  <w:style w:type="character" w:customStyle="1" w:styleId="FontStyle15">
    <w:name w:val="Font Style15"/>
    <w:basedOn w:val="a1"/>
    <w:rsid w:val="00B20883"/>
    <w:rPr>
      <w:rFonts w:ascii="Times New Roman" w:hAnsi="Times New Roman" w:cs="Times New Roman" w:hint="default"/>
      <w:sz w:val="26"/>
      <w:szCs w:val="26"/>
    </w:rPr>
  </w:style>
  <w:style w:type="paragraph" w:styleId="af5">
    <w:name w:val="header"/>
    <w:basedOn w:val="a"/>
    <w:link w:val="af6"/>
    <w:uiPriority w:val="99"/>
    <w:unhideWhenUsed/>
    <w:rsid w:val="00B20883"/>
    <w:pPr>
      <w:tabs>
        <w:tab w:val="center" w:pos="233.85pt"/>
        <w:tab w:val="end" w:pos="467.75pt"/>
      </w:tabs>
    </w:pPr>
  </w:style>
  <w:style w:type="character" w:customStyle="1" w:styleId="af6">
    <w:name w:val="Верхний колонтитул Знак"/>
    <w:basedOn w:val="a1"/>
    <w:link w:val="af5"/>
    <w:uiPriority w:val="99"/>
    <w:rsid w:val="00B20883"/>
    <w:rPr>
      <w:rFonts w:eastAsiaTheme="minorEastAsia"/>
      <w:lang w:eastAsia="ru-RU"/>
    </w:rPr>
  </w:style>
  <w:style w:type="paragraph" w:styleId="af7">
    <w:name w:val="footer"/>
    <w:basedOn w:val="a"/>
    <w:link w:val="af8"/>
    <w:uiPriority w:val="99"/>
    <w:unhideWhenUsed/>
    <w:rsid w:val="00B20883"/>
    <w:pPr>
      <w:tabs>
        <w:tab w:val="center" w:pos="233.85pt"/>
        <w:tab w:val="end" w:pos="467.75pt"/>
      </w:tabs>
    </w:pPr>
    <w:rPr>
      <w:sz w:val="20"/>
    </w:rPr>
  </w:style>
  <w:style w:type="character" w:customStyle="1" w:styleId="af8">
    <w:name w:val="Нижний колонтитул Знак"/>
    <w:basedOn w:val="a1"/>
    <w:link w:val="af7"/>
    <w:uiPriority w:val="99"/>
    <w:rsid w:val="00B20883"/>
    <w:rPr>
      <w:rFonts w:ascii="Times New Roman" w:eastAsiaTheme="minorEastAsia" w:hAnsi="Times New Roman"/>
      <w:sz w:val="20"/>
      <w:lang w:eastAsia="ru-RU"/>
    </w:rPr>
  </w:style>
  <w:style w:type="paragraph" w:customStyle="1" w:styleId="27">
    <w:name w:val="Знак Знак Знак2 Знак Знак Знак Знак Знак Знак Знак"/>
    <w:basedOn w:val="a"/>
    <w:rsid w:val="00B20883"/>
    <w:rPr>
      <w:rFonts w:ascii="Verdana" w:hAnsi="Verdana" w:cs="Verdana"/>
      <w:sz w:val="20"/>
      <w:szCs w:val="20"/>
      <w:lang w:val="en-US" w:eastAsia="en-US"/>
    </w:rPr>
  </w:style>
  <w:style w:type="paragraph" w:styleId="af9">
    <w:name w:val="caption"/>
    <w:aliases w:val="табл"/>
    <w:basedOn w:val="a"/>
    <w:next w:val="a"/>
    <w:qFormat/>
    <w:rsid w:val="00B20883"/>
    <w:pPr>
      <w:ind w:start="35.45pt"/>
      <w:jc w:val="center"/>
    </w:pPr>
    <w:rPr>
      <w:rFonts w:ascii="Calibri" w:eastAsia="Calibri" w:hAnsi="Calibri"/>
      <w:b/>
      <w:bCs/>
      <w:sz w:val="20"/>
      <w:szCs w:val="20"/>
      <w:lang w:eastAsia="en-US"/>
    </w:rPr>
  </w:style>
  <w:style w:type="paragraph" w:styleId="35">
    <w:name w:val="Body Text Indent 3"/>
    <w:basedOn w:val="a"/>
    <w:link w:val="36"/>
    <w:uiPriority w:val="99"/>
    <w:unhideWhenUsed/>
    <w:rsid w:val="00B20883"/>
    <w:pPr>
      <w:ind w:start="14.15pt"/>
    </w:pPr>
    <w:rPr>
      <w:rFonts w:ascii="Calibri" w:eastAsia="Calibri" w:hAnsi="Calibri"/>
      <w:sz w:val="16"/>
      <w:szCs w:val="16"/>
      <w:lang w:eastAsia="en-US"/>
    </w:rPr>
  </w:style>
  <w:style w:type="character" w:customStyle="1" w:styleId="36">
    <w:name w:val="Основной текст с отступом 3 Знак"/>
    <w:basedOn w:val="a1"/>
    <w:link w:val="35"/>
    <w:uiPriority w:val="99"/>
    <w:rsid w:val="00B20883"/>
    <w:rPr>
      <w:rFonts w:ascii="Calibri" w:eastAsia="Calibri" w:hAnsi="Calibri" w:cs="Times New Roman"/>
      <w:sz w:val="16"/>
      <w:szCs w:val="16"/>
    </w:rPr>
  </w:style>
  <w:style w:type="character" w:customStyle="1" w:styleId="afa">
    <w:name w:val="Схема документа Знак"/>
    <w:link w:val="afb"/>
    <w:uiPriority w:val="99"/>
    <w:semiHidden/>
    <w:rsid w:val="00B20883"/>
    <w:rPr>
      <w:rFonts w:ascii="Tahoma" w:eastAsia="Calibri" w:hAnsi="Tahoma" w:cs="Tahoma"/>
      <w:sz w:val="20"/>
      <w:szCs w:val="20"/>
      <w:shd w:val="clear" w:color="auto" w:fill="000080"/>
    </w:rPr>
  </w:style>
  <w:style w:type="paragraph" w:styleId="afb">
    <w:name w:val="Document Map"/>
    <w:basedOn w:val="a"/>
    <w:link w:val="afa"/>
    <w:uiPriority w:val="99"/>
    <w:semiHidden/>
    <w:rsid w:val="00B20883"/>
    <w:pPr>
      <w:shd w:val="clear" w:color="auto" w:fill="000080"/>
    </w:pPr>
    <w:rPr>
      <w:rFonts w:ascii="Tahoma" w:eastAsia="Calibri" w:hAnsi="Tahoma" w:cs="Tahoma"/>
      <w:sz w:val="20"/>
      <w:szCs w:val="20"/>
      <w:lang w:eastAsia="en-US"/>
    </w:rPr>
  </w:style>
  <w:style w:type="character" w:customStyle="1" w:styleId="13">
    <w:name w:val="Схема документа Знак1"/>
    <w:basedOn w:val="a1"/>
    <w:uiPriority w:val="99"/>
    <w:semiHidden/>
    <w:rsid w:val="00B20883"/>
    <w:rPr>
      <w:rFonts w:ascii="Tahoma" w:eastAsiaTheme="minorEastAsia" w:hAnsi="Tahoma" w:cs="Tahoma"/>
      <w:sz w:val="16"/>
      <w:szCs w:val="16"/>
      <w:lang w:eastAsia="ru-RU"/>
    </w:rPr>
  </w:style>
  <w:style w:type="paragraph" w:customStyle="1" w:styleId="afc">
    <w:name w:val="заголовок таблицы"/>
    <w:basedOn w:val="a"/>
    <w:link w:val="afd"/>
    <w:rsid w:val="00B20883"/>
    <w:pPr>
      <w:spacing w:line="15.60pt" w:lineRule="auto"/>
      <w:jc w:val="center"/>
    </w:pPr>
    <w:rPr>
      <w:b/>
      <w:sz w:val="26"/>
    </w:rPr>
  </w:style>
  <w:style w:type="character" w:customStyle="1" w:styleId="afd">
    <w:name w:val="заголовок таблицы Знак"/>
    <w:link w:val="afc"/>
    <w:rsid w:val="00B20883"/>
    <w:rPr>
      <w:rFonts w:ascii="Times New Roman" w:eastAsia="Times New Roman" w:hAnsi="Times New Roman" w:cs="Times New Roman"/>
      <w:b/>
      <w:sz w:val="26"/>
      <w:szCs w:val="24"/>
      <w:lang w:eastAsia="ru-RU"/>
    </w:rPr>
  </w:style>
  <w:style w:type="paragraph" w:customStyle="1" w:styleId="afe">
    <w:name w:val="Основной"/>
    <w:basedOn w:val="a"/>
    <w:link w:val="aff"/>
    <w:rsid w:val="00B20883"/>
    <w:pPr>
      <w:spacing w:line="15.60pt" w:lineRule="auto"/>
      <w:ind w:firstLine="36pt"/>
    </w:pPr>
    <w:rPr>
      <w:sz w:val="28"/>
    </w:rPr>
  </w:style>
  <w:style w:type="character" w:customStyle="1" w:styleId="aff">
    <w:name w:val="Основной Знак"/>
    <w:link w:val="afe"/>
    <w:rsid w:val="00B20883"/>
    <w:rPr>
      <w:rFonts w:ascii="Times New Roman" w:eastAsia="Times New Roman" w:hAnsi="Times New Roman" w:cs="Times New Roman"/>
      <w:sz w:val="28"/>
      <w:szCs w:val="24"/>
      <w:lang w:eastAsia="ru-RU"/>
    </w:rPr>
  </w:style>
  <w:style w:type="paragraph" w:styleId="aff0">
    <w:name w:val="Subtitle"/>
    <w:aliases w:val="Обычный таблица"/>
    <w:basedOn w:val="a"/>
    <w:next w:val="a"/>
    <w:link w:val="aff1"/>
    <w:uiPriority w:val="99"/>
    <w:qFormat/>
    <w:rsid w:val="00B20883"/>
    <w:pPr>
      <w:spacing w:after="3pt"/>
      <w:jc w:val="center"/>
      <w:outlineLvl w:val="1"/>
    </w:pPr>
    <w:rPr>
      <w:rFonts w:ascii="Cambria" w:hAnsi="Cambria"/>
      <w:lang w:eastAsia="en-US"/>
    </w:rPr>
  </w:style>
  <w:style w:type="character" w:customStyle="1" w:styleId="aff1">
    <w:name w:val="Подзаголовок Знак"/>
    <w:aliases w:val="Обычный таблица Знак"/>
    <w:basedOn w:val="a1"/>
    <w:link w:val="aff0"/>
    <w:rsid w:val="00B20883"/>
    <w:rPr>
      <w:rFonts w:ascii="Cambria" w:eastAsia="Times New Roman" w:hAnsi="Cambria" w:cs="Times New Roman"/>
      <w:sz w:val="24"/>
      <w:szCs w:val="24"/>
    </w:rPr>
  </w:style>
  <w:style w:type="paragraph" w:styleId="28">
    <w:name w:val="Quote"/>
    <w:basedOn w:val="a"/>
    <w:next w:val="a"/>
    <w:link w:val="29"/>
    <w:uiPriority w:val="29"/>
    <w:qFormat/>
    <w:rsid w:val="00B20883"/>
    <w:rPr>
      <w:rFonts w:ascii="Calibri" w:eastAsia="Calibri" w:hAnsi="Calibri"/>
      <w:i/>
      <w:iCs/>
      <w:color w:val="000000"/>
      <w:lang w:eastAsia="en-US"/>
    </w:rPr>
  </w:style>
  <w:style w:type="character" w:customStyle="1" w:styleId="29">
    <w:name w:val="Цитата 2 Знак"/>
    <w:basedOn w:val="a1"/>
    <w:link w:val="28"/>
    <w:uiPriority w:val="29"/>
    <w:rsid w:val="00B20883"/>
    <w:rPr>
      <w:rFonts w:ascii="Calibri" w:eastAsia="Calibri" w:hAnsi="Calibri" w:cs="Times New Roman"/>
      <w:i/>
      <w:iCs/>
      <w:color w:val="000000"/>
    </w:rPr>
  </w:style>
  <w:style w:type="paragraph" w:customStyle="1" w:styleId="aff2">
    <w:name w:val="ПодзаголовокКАТЯ"/>
    <w:basedOn w:val="aff0"/>
    <w:qFormat/>
    <w:rsid w:val="00B20883"/>
    <w:rPr>
      <w:rFonts w:ascii="Times New Roman" w:hAnsi="Times New Roman"/>
      <w:i/>
      <w:sz w:val="26"/>
      <w:szCs w:val="26"/>
    </w:rPr>
  </w:style>
  <w:style w:type="paragraph" w:styleId="41">
    <w:name w:val="toc 4"/>
    <w:basedOn w:val="a"/>
    <w:next w:val="a"/>
    <w:autoRedefine/>
    <w:uiPriority w:val="39"/>
    <w:unhideWhenUsed/>
    <w:rsid w:val="00B20883"/>
    <w:pPr>
      <w:ind w:start="33pt"/>
    </w:pPr>
    <w:rPr>
      <w:rFonts w:ascii="Calibri" w:eastAsia="Calibri" w:hAnsi="Calibri"/>
      <w:sz w:val="20"/>
      <w:szCs w:val="20"/>
      <w:lang w:eastAsia="en-US"/>
    </w:rPr>
  </w:style>
  <w:style w:type="paragraph" w:styleId="51">
    <w:name w:val="toc 5"/>
    <w:basedOn w:val="a"/>
    <w:next w:val="a"/>
    <w:autoRedefine/>
    <w:uiPriority w:val="39"/>
    <w:unhideWhenUsed/>
    <w:rsid w:val="00B20883"/>
    <w:pPr>
      <w:ind w:start="44pt"/>
    </w:pPr>
    <w:rPr>
      <w:rFonts w:ascii="Calibri" w:eastAsia="Calibri" w:hAnsi="Calibri"/>
      <w:sz w:val="20"/>
      <w:szCs w:val="20"/>
      <w:lang w:eastAsia="en-US"/>
    </w:rPr>
  </w:style>
  <w:style w:type="paragraph" w:styleId="6">
    <w:name w:val="toc 6"/>
    <w:basedOn w:val="a"/>
    <w:next w:val="a"/>
    <w:autoRedefine/>
    <w:uiPriority w:val="39"/>
    <w:unhideWhenUsed/>
    <w:rsid w:val="00B20883"/>
    <w:pPr>
      <w:ind w:start="55pt"/>
    </w:pPr>
    <w:rPr>
      <w:rFonts w:ascii="Calibri" w:eastAsia="Calibri" w:hAnsi="Calibri"/>
      <w:sz w:val="20"/>
      <w:szCs w:val="20"/>
      <w:lang w:eastAsia="en-US"/>
    </w:rPr>
  </w:style>
  <w:style w:type="paragraph" w:styleId="71">
    <w:name w:val="toc 7"/>
    <w:basedOn w:val="a"/>
    <w:next w:val="a"/>
    <w:autoRedefine/>
    <w:uiPriority w:val="39"/>
    <w:unhideWhenUsed/>
    <w:rsid w:val="00B20883"/>
    <w:pPr>
      <w:ind w:start="66pt"/>
    </w:pPr>
    <w:rPr>
      <w:rFonts w:ascii="Calibri" w:eastAsia="Calibri" w:hAnsi="Calibri"/>
      <w:sz w:val="20"/>
      <w:szCs w:val="20"/>
      <w:lang w:eastAsia="en-US"/>
    </w:rPr>
  </w:style>
  <w:style w:type="paragraph" w:styleId="8">
    <w:name w:val="toc 8"/>
    <w:basedOn w:val="a"/>
    <w:next w:val="a"/>
    <w:autoRedefine/>
    <w:uiPriority w:val="39"/>
    <w:unhideWhenUsed/>
    <w:rsid w:val="00B20883"/>
    <w:pPr>
      <w:ind w:start="77pt"/>
    </w:pPr>
    <w:rPr>
      <w:rFonts w:ascii="Calibri" w:eastAsia="Calibri" w:hAnsi="Calibri"/>
      <w:sz w:val="20"/>
      <w:szCs w:val="20"/>
      <w:lang w:eastAsia="en-US"/>
    </w:rPr>
  </w:style>
  <w:style w:type="paragraph" w:styleId="9">
    <w:name w:val="toc 9"/>
    <w:basedOn w:val="a"/>
    <w:next w:val="a"/>
    <w:autoRedefine/>
    <w:uiPriority w:val="39"/>
    <w:unhideWhenUsed/>
    <w:rsid w:val="00B20883"/>
    <w:pPr>
      <w:ind w:start="88pt"/>
    </w:pPr>
    <w:rPr>
      <w:rFonts w:ascii="Calibri" w:eastAsia="Calibri" w:hAnsi="Calibri"/>
      <w:sz w:val="20"/>
      <w:szCs w:val="20"/>
      <w:lang w:eastAsia="en-US"/>
    </w:rPr>
  </w:style>
  <w:style w:type="character" w:styleId="aff3">
    <w:name w:val="page number"/>
    <w:basedOn w:val="a1"/>
    <w:rsid w:val="00B20883"/>
  </w:style>
  <w:style w:type="character" w:customStyle="1" w:styleId="aff4">
    <w:name w:val="Текст концевой сноски Знак"/>
    <w:link w:val="aff5"/>
    <w:uiPriority w:val="99"/>
    <w:semiHidden/>
    <w:rsid w:val="00B20883"/>
    <w:rPr>
      <w:rFonts w:ascii="Calibri" w:eastAsia="Calibri" w:hAnsi="Calibri" w:cs="Times New Roman"/>
      <w:sz w:val="20"/>
      <w:szCs w:val="20"/>
    </w:rPr>
  </w:style>
  <w:style w:type="paragraph" w:styleId="aff5">
    <w:name w:val="endnote text"/>
    <w:basedOn w:val="a"/>
    <w:link w:val="aff4"/>
    <w:uiPriority w:val="99"/>
    <w:semiHidden/>
    <w:unhideWhenUsed/>
    <w:rsid w:val="00B20883"/>
    <w:rPr>
      <w:rFonts w:ascii="Calibri" w:eastAsia="Calibri" w:hAnsi="Calibri"/>
      <w:sz w:val="20"/>
      <w:szCs w:val="20"/>
      <w:lang w:eastAsia="en-US"/>
    </w:rPr>
  </w:style>
  <w:style w:type="character" w:customStyle="1" w:styleId="14">
    <w:name w:val="Текст концевой сноски Знак1"/>
    <w:basedOn w:val="a1"/>
    <w:uiPriority w:val="99"/>
    <w:semiHidden/>
    <w:rsid w:val="00B20883"/>
    <w:rPr>
      <w:rFonts w:eastAsiaTheme="minorEastAsia"/>
      <w:sz w:val="20"/>
      <w:szCs w:val="20"/>
      <w:lang w:eastAsia="ru-RU"/>
    </w:rPr>
  </w:style>
  <w:style w:type="paragraph" w:styleId="aff6">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
    <w:basedOn w:val="a"/>
    <w:link w:val="aff7"/>
    <w:unhideWhenUsed/>
    <w:rsid w:val="00B20883"/>
    <w:rPr>
      <w:rFonts w:ascii="Calibri" w:eastAsia="Calibri" w:hAnsi="Calibri"/>
      <w:sz w:val="20"/>
      <w:szCs w:val="20"/>
      <w:lang w:eastAsia="en-US"/>
    </w:rPr>
  </w:style>
  <w:style w:type="character" w:customStyle="1" w:styleId="aff7">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w:basedOn w:val="a1"/>
    <w:link w:val="aff6"/>
    <w:rsid w:val="00B20883"/>
    <w:rPr>
      <w:rFonts w:ascii="Calibri" w:eastAsia="Calibri" w:hAnsi="Calibri" w:cs="Times New Roman"/>
      <w:sz w:val="20"/>
      <w:szCs w:val="20"/>
    </w:rPr>
  </w:style>
  <w:style w:type="paragraph" w:customStyle="1" w:styleId="aff8">
    <w:name w:val="Новый абзац"/>
    <w:basedOn w:val="a"/>
    <w:link w:val="2a"/>
    <w:rsid w:val="00B20883"/>
    <w:pPr>
      <w:ind w:firstLine="28.35pt"/>
    </w:pPr>
    <w:rPr>
      <w:rFonts w:ascii="Arial" w:hAnsi="Arial"/>
      <w:szCs w:val="20"/>
    </w:rPr>
  </w:style>
  <w:style w:type="character" w:customStyle="1" w:styleId="2a">
    <w:name w:val="Новый абзац Знак2"/>
    <w:link w:val="aff8"/>
    <w:rsid w:val="00B20883"/>
    <w:rPr>
      <w:rFonts w:ascii="Arial" w:eastAsia="Times New Roman" w:hAnsi="Arial" w:cs="Times New Roman"/>
      <w:sz w:val="24"/>
      <w:szCs w:val="20"/>
      <w:lang w:eastAsia="ru-RU"/>
    </w:rPr>
  </w:style>
  <w:style w:type="paragraph" w:customStyle="1" w:styleId="15">
    <w:name w:val="Подзаголовок1катя"/>
    <w:basedOn w:val="aff0"/>
    <w:qFormat/>
    <w:rsid w:val="00B20883"/>
    <w:pPr>
      <w:spacing w:after="6pt"/>
      <w:ind w:firstLine="35.45pt"/>
    </w:pPr>
    <w:rPr>
      <w:rFonts w:ascii="Times New Roman" w:hAnsi="Times New Roman"/>
      <w:sz w:val="26"/>
      <w:szCs w:val="26"/>
      <w:u w:val="single"/>
      <w:lang w:eastAsia="ru-RU"/>
    </w:rPr>
  </w:style>
  <w:style w:type="paragraph" w:customStyle="1" w:styleId="2b">
    <w:name w:val="Егор2"/>
    <w:basedOn w:val="3"/>
    <w:link w:val="2c"/>
    <w:rsid w:val="00811C13"/>
    <w:pPr>
      <w:keepLines/>
      <w:spacing w:before="6pt" w:after="6pt"/>
      <w:ind w:start="71.45pt" w:hanging="36pt"/>
      <w:outlineLvl w:val="9"/>
    </w:pPr>
    <w:rPr>
      <w:rFonts w:cs="Times New Roman"/>
      <w:lang w:eastAsia="en-US"/>
    </w:rPr>
  </w:style>
  <w:style w:type="character" w:customStyle="1" w:styleId="2c">
    <w:name w:val="Егор2 Знак"/>
    <w:link w:val="2b"/>
    <w:rsid w:val="00811C13"/>
    <w:rPr>
      <w:rFonts w:ascii="Times New Roman" w:eastAsia="Times New Roman" w:hAnsi="Times New Roman" w:cs="Times New Roman"/>
      <w:bCs/>
      <w:i/>
      <w:sz w:val="24"/>
      <w:szCs w:val="26"/>
    </w:rPr>
  </w:style>
  <w:style w:type="paragraph" w:styleId="aff9">
    <w:name w:val="Title"/>
    <w:basedOn w:val="a"/>
    <w:next w:val="a"/>
    <w:link w:val="affa"/>
    <w:uiPriority w:val="99"/>
    <w:qFormat/>
    <w:rsid w:val="00B20883"/>
    <w:pPr>
      <w:spacing w:before="12pt" w:after="3pt"/>
      <w:jc w:val="center"/>
      <w:outlineLvl w:val="0"/>
    </w:pPr>
    <w:rPr>
      <w:rFonts w:ascii="Cambria" w:hAnsi="Cambria"/>
      <w:b/>
      <w:bCs/>
      <w:kern w:val="28"/>
      <w:sz w:val="32"/>
      <w:szCs w:val="32"/>
      <w:lang w:eastAsia="en-US"/>
    </w:rPr>
  </w:style>
  <w:style w:type="character" w:customStyle="1" w:styleId="affa">
    <w:name w:val="Заголовок Знак"/>
    <w:basedOn w:val="a1"/>
    <w:link w:val="aff9"/>
    <w:uiPriority w:val="99"/>
    <w:rsid w:val="00B20883"/>
    <w:rPr>
      <w:rFonts w:ascii="Cambria" w:eastAsia="Times New Roman" w:hAnsi="Cambria" w:cs="Times New Roman"/>
      <w:b/>
      <w:bCs/>
      <w:kern w:val="28"/>
      <w:sz w:val="32"/>
      <w:szCs w:val="32"/>
    </w:rPr>
  </w:style>
  <w:style w:type="paragraph" w:customStyle="1" w:styleId="S">
    <w:name w:val="S_Маркированный"/>
    <w:basedOn w:val="affb"/>
    <w:link w:val="S0"/>
    <w:autoRedefine/>
    <w:rsid w:val="00B20883"/>
    <w:pPr>
      <w:contextualSpacing w:val="0"/>
    </w:pPr>
    <w:rPr>
      <w:rFonts w:eastAsia="Calibri"/>
      <w:color w:val="FF0000"/>
      <w:sz w:val="26"/>
      <w:szCs w:val="26"/>
    </w:rPr>
  </w:style>
  <w:style w:type="paragraph" w:styleId="affb">
    <w:name w:val="List Bullet"/>
    <w:basedOn w:val="a"/>
    <w:uiPriority w:val="99"/>
    <w:semiHidden/>
    <w:unhideWhenUsed/>
    <w:rsid w:val="00B20883"/>
    <w:pPr>
      <w:ind w:start="71.45pt" w:hanging="18pt"/>
      <w:contextualSpacing/>
    </w:pPr>
  </w:style>
  <w:style w:type="character" w:customStyle="1" w:styleId="S0">
    <w:name w:val="S_Маркированный Знак"/>
    <w:basedOn w:val="a1"/>
    <w:link w:val="S"/>
    <w:rsid w:val="00B20883"/>
    <w:rPr>
      <w:rFonts w:ascii="Times New Roman" w:eastAsia="Calibri" w:hAnsi="Times New Roman" w:cs="Times New Roman"/>
      <w:color w:val="FF0000"/>
      <w:sz w:val="26"/>
      <w:szCs w:val="26"/>
      <w:lang w:eastAsia="ru-RU"/>
    </w:rPr>
  </w:style>
  <w:style w:type="paragraph" w:customStyle="1" w:styleId="ConsNormal">
    <w:name w:val="ConsNormal"/>
    <w:rsid w:val="00B20883"/>
    <w:pPr>
      <w:widowControl w:val="0"/>
      <w:autoSpaceDE w:val="0"/>
      <w:autoSpaceDN w:val="0"/>
      <w:adjustRightInd w:val="0"/>
      <w:spacing w:after="0pt"/>
      <w:ind w:end="988.60pt" w:firstLine="36pt"/>
    </w:pPr>
    <w:rPr>
      <w:rFonts w:ascii="Arial" w:eastAsia="Times New Roman" w:hAnsi="Arial" w:cs="Arial"/>
      <w:sz w:val="20"/>
      <w:szCs w:val="20"/>
      <w:lang w:eastAsia="ru-RU"/>
    </w:rPr>
  </w:style>
  <w:style w:type="paragraph" w:customStyle="1" w:styleId="16">
    <w:name w:val="Абзац списка1"/>
    <w:aliases w:val="Абзац списка основной,List Paragraph"/>
    <w:basedOn w:val="a"/>
    <w:uiPriority w:val="99"/>
    <w:qFormat/>
    <w:rsid w:val="00B20883"/>
    <w:pPr>
      <w:spacing w:before="5pt" w:beforeAutospacing="1" w:after="5pt" w:afterAutospacing="1"/>
      <w:ind w:firstLine="35.45pt"/>
      <w:contextualSpacing/>
    </w:pPr>
    <w:rPr>
      <w:rFonts w:ascii="Arial Narrow" w:eastAsia="Calibri" w:hAnsi="Arial Narrow"/>
      <w:sz w:val="28"/>
      <w:lang w:eastAsia="en-US"/>
    </w:rPr>
  </w:style>
  <w:style w:type="paragraph" w:customStyle="1" w:styleId="Tabl">
    <w:name w:val="Tabl"/>
    <w:basedOn w:val="a"/>
    <w:rsid w:val="00B20883"/>
    <w:pPr>
      <w:keepNext/>
      <w:jc w:val="end"/>
    </w:pPr>
    <w:rPr>
      <w:rFonts w:ascii="Trebuchet MS" w:hAnsi="Trebuchet MS"/>
      <w:i/>
    </w:rPr>
  </w:style>
  <w:style w:type="paragraph" w:customStyle="1" w:styleId="Tabn">
    <w:name w:val="Tab_n"/>
    <w:basedOn w:val="a"/>
    <w:link w:val="Tabn2"/>
    <w:autoRedefine/>
    <w:rsid w:val="00734DB8"/>
    <w:pPr>
      <w:keepNext/>
      <w:jc w:val="center"/>
    </w:pPr>
    <w:rPr>
      <w:rFonts w:ascii="Trebuchet MS" w:hAnsi="Trebuchet MS"/>
      <w:i/>
      <w:w w:val="103%"/>
      <w:lang w:eastAsia="en-US"/>
    </w:rPr>
  </w:style>
  <w:style w:type="character" w:customStyle="1" w:styleId="Tabn2">
    <w:name w:val="Tab_n Знак2"/>
    <w:link w:val="Tabn"/>
    <w:rsid w:val="00B20883"/>
    <w:rPr>
      <w:rFonts w:ascii="Trebuchet MS" w:eastAsia="Times New Roman" w:hAnsi="Trebuchet MS" w:cs="Times New Roman"/>
      <w:i/>
      <w:w w:val="103%"/>
      <w:sz w:val="24"/>
      <w:szCs w:val="24"/>
    </w:rPr>
  </w:style>
  <w:style w:type="character" w:customStyle="1" w:styleId="FontStyle80">
    <w:name w:val="Font Style80"/>
    <w:rsid w:val="00B20883"/>
    <w:rPr>
      <w:rFonts w:ascii="Times New Roman" w:hAnsi="Times New Roman" w:cs="Times New Roman"/>
      <w:b/>
      <w:bCs/>
      <w:sz w:val="26"/>
      <w:szCs w:val="26"/>
    </w:rPr>
  </w:style>
  <w:style w:type="paragraph" w:customStyle="1" w:styleId="42">
    <w:name w:val="Егор4"/>
    <w:basedOn w:val="a"/>
    <w:qFormat/>
    <w:rsid w:val="00B20883"/>
    <w:pPr>
      <w:ind w:firstLine="42.55pt"/>
      <w:jc w:val="center"/>
    </w:pPr>
    <w:rPr>
      <w:rFonts w:eastAsia="Calibri"/>
      <w:sz w:val="26"/>
      <w:u w:val="single"/>
      <w:lang w:eastAsia="en-US"/>
    </w:rPr>
  </w:style>
  <w:style w:type="paragraph" w:customStyle="1" w:styleId="f">
    <w:name w:val="f"/>
    <w:basedOn w:val="a"/>
    <w:rsid w:val="00B20883"/>
    <w:pPr>
      <w:spacing w:before="5pt" w:beforeAutospacing="1" w:after="5pt" w:afterAutospacing="1"/>
    </w:pPr>
  </w:style>
  <w:style w:type="paragraph" w:customStyle="1" w:styleId="oblasttxt">
    <w:name w:val="oblasttxt"/>
    <w:basedOn w:val="a"/>
    <w:rsid w:val="00B20883"/>
    <w:pPr>
      <w:spacing w:before="5pt" w:beforeAutospacing="1" w:after="5pt" w:afterAutospacing="1"/>
    </w:pPr>
  </w:style>
  <w:style w:type="paragraph" w:customStyle="1" w:styleId="Style4">
    <w:name w:val="Style4"/>
    <w:basedOn w:val="a"/>
    <w:rsid w:val="00B20883"/>
    <w:pPr>
      <w:widowControl w:val="0"/>
      <w:autoSpaceDE w:val="0"/>
      <w:autoSpaceDN w:val="0"/>
      <w:adjustRightInd w:val="0"/>
      <w:spacing w:line="16.70pt" w:lineRule="exact"/>
      <w:ind w:firstLine="37.30pt"/>
    </w:pPr>
  </w:style>
  <w:style w:type="table" w:styleId="-3">
    <w:name w:val="Light List Accent 3"/>
    <w:basedOn w:val="a2"/>
    <w:uiPriority w:val="61"/>
    <w:rsid w:val="00B20883"/>
    <w:pPr>
      <w:spacing w:after="0pt"/>
    </w:pPr>
    <w:rPr>
      <w:rFonts w:eastAsiaTheme="minorEastAsia"/>
      <w:lang w:eastAsia="ru-RU"/>
    </w:rPr>
    <w:tblPr>
      <w:tblStyleRowBandSize w:val="1"/>
      <w:tblStyleColBandSize w:val="1"/>
      <w:tblBorders>
        <w:top w:val="single" w:sz="8" w:space="0" w:color="9BBB59" w:themeColor="accent3"/>
        <w:start w:val="single" w:sz="8" w:space="0" w:color="9BBB59" w:themeColor="accent3"/>
        <w:bottom w:val="single" w:sz="8" w:space="0" w:color="9BBB59" w:themeColor="accent3"/>
        <w:end w:val="single" w:sz="8" w:space="0" w:color="9BBB59" w:themeColor="accent3"/>
      </w:tblBorders>
    </w:tblPr>
    <w:tblStylePr w:type="firstRow">
      <w:pPr>
        <w:spacing w:before="0pt" w:after="0pt" w:line="12pt" w:lineRule="auto"/>
      </w:pPr>
      <w:rPr>
        <w:b/>
        <w:bCs/>
        <w:color w:val="FFFFFF" w:themeColor="background1"/>
      </w:rPr>
      <w:tblPr/>
      <w:tcPr>
        <w:shd w:val="clear" w:color="auto" w:fill="9BBB59" w:themeFill="accent3"/>
      </w:tcPr>
    </w:tblStylePr>
    <w:tblStylePr w:type="lastRow">
      <w:pPr>
        <w:spacing w:before="0pt" w:after="0pt" w:line="12pt" w:lineRule="auto"/>
      </w:pPr>
      <w:rPr>
        <w:b/>
        <w:bCs/>
      </w:rPr>
      <w:tblPr/>
      <w:tcPr>
        <w:tcBorders>
          <w:top w:val="double" w:sz="6" w:space="0" w:color="9BBB59" w:themeColor="accent3"/>
          <w:start w:val="single" w:sz="8" w:space="0" w:color="9BBB59" w:themeColor="accent3"/>
          <w:bottom w:val="single" w:sz="8" w:space="0" w:color="9BBB59" w:themeColor="accent3"/>
          <w:end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start w:val="single" w:sz="8" w:space="0" w:color="9BBB59" w:themeColor="accent3"/>
          <w:bottom w:val="single" w:sz="8" w:space="0" w:color="9BBB59" w:themeColor="accent3"/>
          <w:end w:val="single" w:sz="8" w:space="0" w:color="9BBB59" w:themeColor="accent3"/>
        </w:tcBorders>
      </w:tcPr>
    </w:tblStylePr>
    <w:tblStylePr w:type="band1Horz">
      <w:tblPr/>
      <w:tcPr>
        <w:tcBorders>
          <w:top w:val="single" w:sz="8" w:space="0" w:color="9BBB59" w:themeColor="accent3"/>
          <w:start w:val="single" w:sz="8" w:space="0" w:color="9BBB59" w:themeColor="accent3"/>
          <w:bottom w:val="single" w:sz="8" w:space="0" w:color="9BBB59" w:themeColor="accent3"/>
          <w:end w:val="single" w:sz="8" w:space="0" w:color="9BBB59" w:themeColor="accent3"/>
        </w:tcBorders>
      </w:tcPr>
    </w:tblStylePr>
  </w:style>
  <w:style w:type="table" w:customStyle="1" w:styleId="-11">
    <w:name w:val="Светлый список - Акцент 11"/>
    <w:basedOn w:val="a2"/>
    <w:uiPriority w:val="61"/>
    <w:rsid w:val="00B20883"/>
    <w:pPr>
      <w:spacing w:after="0pt"/>
    </w:pPr>
    <w:rPr>
      <w:rFonts w:eastAsiaTheme="minorEastAsia"/>
      <w:lang w:eastAsia="ru-RU"/>
    </w:rPr>
    <w:tblPr>
      <w:tblStyleRowBandSize w:val="1"/>
      <w:tblStyleColBandSize w:val="1"/>
      <w:tblBorders>
        <w:top w:val="single" w:sz="8" w:space="0" w:color="4F81BD" w:themeColor="accent1"/>
        <w:start w:val="single" w:sz="8" w:space="0" w:color="4F81BD" w:themeColor="accent1"/>
        <w:bottom w:val="single" w:sz="8" w:space="0" w:color="4F81BD" w:themeColor="accent1"/>
        <w:end w:val="single" w:sz="8" w:space="0" w:color="4F81BD" w:themeColor="accent1"/>
      </w:tblBorders>
    </w:tblPr>
    <w:tblStylePr w:type="firstRow">
      <w:pPr>
        <w:spacing w:before="0pt" w:after="0pt" w:line="12pt" w:lineRule="auto"/>
      </w:pPr>
      <w:rPr>
        <w:b/>
        <w:bCs/>
        <w:color w:val="FFFFFF" w:themeColor="background1"/>
      </w:rPr>
      <w:tblPr/>
      <w:tcPr>
        <w:shd w:val="clear" w:color="auto" w:fill="4F81BD" w:themeFill="accent1"/>
      </w:tcPr>
    </w:tblStylePr>
    <w:tblStylePr w:type="lastRow">
      <w:pPr>
        <w:spacing w:before="0pt" w:after="0pt" w:line="12pt" w:lineRule="auto"/>
      </w:pPr>
      <w:rPr>
        <w:b/>
        <w:bCs/>
      </w:rPr>
      <w:tblPr/>
      <w:tcPr>
        <w:tcBorders>
          <w:top w:val="double" w:sz="6" w:space="0" w:color="4F81BD" w:themeColor="accent1"/>
          <w:start w:val="single" w:sz="8" w:space="0" w:color="4F81BD" w:themeColor="accent1"/>
          <w:bottom w:val="single" w:sz="8" w:space="0" w:color="4F81BD" w:themeColor="accent1"/>
          <w:end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start w:val="single" w:sz="8" w:space="0" w:color="4F81BD" w:themeColor="accent1"/>
          <w:bottom w:val="single" w:sz="8" w:space="0" w:color="4F81BD" w:themeColor="accent1"/>
          <w:end w:val="single" w:sz="8" w:space="0" w:color="4F81BD" w:themeColor="accent1"/>
        </w:tcBorders>
      </w:tcPr>
    </w:tblStylePr>
    <w:tblStylePr w:type="band1Horz">
      <w:tblPr/>
      <w:tcPr>
        <w:tcBorders>
          <w:top w:val="single" w:sz="8" w:space="0" w:color="4F81BD" w:themeColor="accent1"/>
          <w:start w:val="single" w:sz="8" w:space="0" w:color="4F81BD" w:themeColor="accent1"/>
          <w:bottom w:val="single" w:sz="8" w:space="0" w:color="4F81BD" w:themeColor="accent1"/>
          <w:end w:val="single" w:sz="8" w:space="0" w:color="4F81BD" w:themeColor="accent1"/>
        </w:tcBorders>
      </w:tcPr>
    </w:tblStylePr>
  </w:style>
  <w:style w:type="paragraph" w:customStyle="1" w:styleId="DecimalAligned">
    <w:name w:val="Decimal Aligned"/>
    <w:basedOn w:val="a"/>
    <w:uiPriority w:val="40"/>
    <w:qFormat/>
    <w:rsid w:val="00B20883"/>
    <w:pPr>
      <w:tabs>
        <w:tab w:val="decimal" w:pos="18pt"/>
      </w:tabs>
    </w:pPr>
    <w:rPr>
      <w:rFonts w:eastAsiaTheme="minorHAnsi"/>
    </w:rPr>
  </w:style>
  <w:style w:type="character" w:styleId="affc">
    <w:name w:val="Subtle Emphasis"/>
    <w:basedOn w:val="a1"/>
    <w:uiPriority w:val="19"/>
    <w:qFormat/>
    <w:rsid w:val="00B20883"/>
    <w:rPr>
      <w:i/>
      <w:iCs/>
      <w:color w:val="000000" w:themeColor="text1"/>
    </w:rPr>
  </w:style>
  <w:style w:type="table" w:customStyle="1" w:styleId="-110">
    <w:name w:val="Светлая заливка - Акцент 11"/>
    <w:basedOn w:val="a2"/>
    <w:uiPriority w:val="60"/>
    <w:rsid w:val="00B20883"/>
    <w:pPr>
      <w:spacing w:after="0pt"/>
    </w:pPr>
    <w:rPr>
      <w:rFonts w:eastAsiaTheme="minorEastAsia"/>
      <w:color w:val="4F81BD" w:themeColor="accent1"/>
      <w:lang w:eastAsia="ru-RU"/>
    </w:rPr>
    <w:tblPr>
      <w:tblStyleRowBandSize w:val="1"/>
      <w:tblStyleColBandSize w:val="1"/>
      <w:tblBorders>
        <w:top w:val="single" w:sz="8" w:space="0" w:color="4F81BD" w:themeColor="accent1"/>
        <w:bottom w:val="single" w:sz="8" w:space="0" w:color="4F81BD" w:themeColor="accent1"/>
      </w:tblBorders>
    </w:tblPr>
    <w:tblStylePr w:type="firstRow">
      <w:pPr>
        <w:spacing w:before="0pt" w:after="0pt" w:line="12pt" w:lineRule="auto"/>
      </w:pPr>
      <w:rPr>
        <w:b/>
        <w:bCs/>
      </w:rPr>
      <w:tblPr/>
      <w:tcPr>
        <w:tcBorders>
          <w:top w:val="single" w:sz="8" w:space="0" w:color="4F81BD" w:themeColor="accent1"/>
          <w:start w:val="nil"/>
          <w:bottom w:val="single" w:sz="8" w:space="0" w:color="4F81BD" w:themeColor="accent1"/>
          <w:end w:val="nil"/>
          <w:insideH w:val="nil"/>
          <w:insideV w:val="nil"/>
        </w:tcBorders>
      </w:tcPr>
    </w:tblStylePr>
    <w:tblStylePr w:type="lastRow">
      <w:pPr>
        <w:spacing w:before="0pt" w:after="0pt" w:line="12pt" w:lineRule="auto"/>
      </w:pPr>
      <w:rPr>
        <w:b/>
        <w:bCs/>
      </w:rPr>
      <w:tblPr/>
      <w:tcPr>
        <w:tcBorders>
          <w:top w:val="single" w:sz="8" w:space="0" w:color="4F81BD" w:themeColor="accent1"/>
          <w:start w:val="nil"/>
          <w:bottom w:val="single" w:sz="8" w:space="0" w:color="4F81BD" w:themeColor="accent1"/>
          <w:end w:val="nil"/>
          <w:insideH w:val="nil"/>
          <w:insideV w:val="nil"/>
        </w:tcBorders>
      </w:tcPr>
    </w:tblStylePr>
    <w:tblStylePr w:type="firstCol">
      <w:rPr>
        <w:b/>
        <w:bCs/>
      </w:rPr>
    </w:tblStylePr>
    <w:tblStylePr w:type="lastCol">
      <w:rPr>
        <w:b/>
        <w:bCs/>
      </w:rPr>
    </w:tblStylePr>
    <w:tblStylePr w:type="band1Vert">
      <w:tblPr/>
      <w:tcPr>
        <w:tcBorders>
          <w:start w:val="nil"/>
          <w:end w:val="nil"/>
          <w:insideH w:val="nil"/>
          <w:insideV w:val="nil"/>
        </w:tcBorders>
        <w:shd w:val="clear" w:color="auto" w:fill="D3DFEE" w:themeFill="accent1" w:themeFillTint="3F"/>
      </w:tcPr>
    </w:tblStylePr>
    <w:tblStylePr w:type="band1Horz">
      <w:tblPr/>
      <w:tcPr>
        <w:tcBorders>
          <w:start w:val="nil"/>
          <w:end w:val="nil"/>
          <w:insideH w:val="nil"/>
          <w:insideV w:val="nil"/>
        </w:tcBorders>
        <w:shd w:val="clear" w:color="auto" w:fill="D3DFEE" w:themeFill="accent1" w:themeFillTint="3F"/>
      </w:tcPr>
    </w:tblStylePr>
  </w:style>
  <w:style w:type="paragraph" w:customStyle="1" w:styleId="affd">
    <w:name w:val="в таблице"/>
    <w:basedOn w:val="a"/>
    <w:rsid w:val="00B20883"/>
    <w:pPr>
      <w:suppressAutoHyphens/>
    </w:pPr>
    <w:rPr>
      <w:rFonts w:cs="Calibri"/>
      <w:sz w:val="20"/>
      <w:lang w:eastAsia="ar-SA"/>
    </w:rPr>
  </w:style>
  <w:style w:type="paragraph" w:customStyle="1" w:styleId="2d">
    <w:name w:val="Текст2"/>
    <w:basedOn w:val="a"/>
    <w:rsid w:val="00B20883"/>
    <w:rPr>
      <w:rFonts w:ascii="Courier New" w:hAnsi="Courier New"/>
      <w:sz w:val="20"/>
      <w:szCs w:val="20"/>
    </w:rPr>
  </w:style>
  <w:style w:type="paragraph" w:customStyle="1" w:styleId="S1">
    <w:name w:val="S_Таблица"/>
    <w:basedOn w:val="a"/>
    <w:rsid w:val="00B20883"/>
    <w:pPr>
      <w:tabs>
        <w:tab w:val="num" w:pos="36pt"/>
      </w:tabs>
      <w:suppressAutoHyphens/>
      <w:spacing w:line="18pt" w:lineRule="auto"/>
      <w:jc w:val="end"/>
    </w:pPr>
    <w:rPr>
      <w:rFonts w:cs="Calibri"/>
      <w:lang w:eastAsia="ar-SA"/>
    </w:rPr>
  </w:style>
  <w:style w:type="character" w:customStyle="1" w:styleId="apple-converted-space">
    <w:name w:val="apple-converted-space"/>
    <w:basedOn w:val="a1"/>
    <w:rsid w:val="00B20883"/>
  </w:style>
  <w:style w:type="paragraph" w:customStyle="1" w:styleId="17">
    <w:name w:val="Маркированный список1"/>
    <w:basedOn w:val="a"/>
    <w:rsid w:val="00B20883"/>
    <w:pPr>
      <w:widowControl w:val="0"/>
      <w:suppressAutoHyphens/>
      <w:autoSpaceDE w:val="0"/>
    </w:pPr>
    <w:rPr>
      <w:sz w:val="26"/>
      <w:szCs w:val="20"/>
      <w:lang w:eastAsia="ar-SA"/>
    </w:rPr>
  </w:style>
  <w:style w:type="paragraph" w:customStyle="1" w:styleId="Main">
    <w:name w:val="Main"/>
    <w:link w:val="Main0"/>
    <w:rsid w:val="00B20883"/>
    <w:pPr>
      <w:widowControl w:val="0"/>
      <w:spacing w:after="0pt" w:line="18pt" w:lineRule="auto"/>
      <w:ind w:firstLine="35.45pt"/>
    </w:pPr>
    <w:rPr>
      <w:rFonts w:ascii="Times New Roman" w:eastAsia="Times New Roman" w:hAnsi="Times New Roman" w:cs="Tahoma"/>
      <w:sz w:val="24"/>
      <w:szCs w:val="16"/>
      <w:lang w:eastAsia="ru-RU"/>
    </w:rPr>
  </w:style>
  <w:style w:type="character" w:customStyle="1" w:styleId="Main0">
    <w:name w:val="Main Знак"/>
    <w:basedOn w:val="a1"/>
    <w:link w:val="Main"/>
    <w:rsid w:val="00B20883"/>
    <w:rPr>
      <w:rFonts w:ascii="Times New Roman" w:eastAsia="Times New Roman" w:hAnsi="Times New Roman" w:cs="Tahoma"/>
      <w:sz w:val="24"/>
      <w:szCs w:val="16"/>
      <w:lang w:eastAsia="ru-RU"/>
    </w:rPr>
  </w:style>
  <w:style w:type="paragraph" w:customStyle="1" w:styleId="063">
    <w:name w:val="Стиль Первая строка:  063 см"/>
    <w:basedOn w:val="a"/>
    <w:rsid w:val="00B20883"/>
    <w:pPr>
      <w:ind w:firstLine="18pt"/>
    </w:pPr>
    <w:rPr>
      <w:rFonts w:ascii="Arial" w:hAnsi="Arial"/>
      <w:szCs w:val="20"/>
    </w:rPr>
  </w:style>
  <w:style w:type="paragraph" w:customStyle="1" w:styleId="affe">
    <w:name w:val="Содержимое таблицы"/>
    <w:basedOn w:val="a"/>
    <w:rsid w:val="00B20883"/>
    <w:pPr>
      <w:suppressLineNumbers/>
      <w:suppressAutoHyphens/>
    </w:pPr>
    <w:rPr>
      <w:rFonts w:ascii="Calibri" w:hAnsi="Calibri" w:cs="Calibri"/>
      <w:lang w:eastAsia="ar-SA"/>
    </w:rPr>
  </w:style>
  <w:style w:type="character" w:styleId="afff">
    <w:name w:val="Emphasis"/>
    <w:basedOn w:val="a1"/>
    <w:uiPriority w:val="20"/>
    <w:qFormat/>
    <w:rsid w:val="00B20883"/>
    <w:rPr>
      <w:i/>
      <w:iCs/>
    </w:rPr>
  </w:style>
  <w:style w:type="paragraph" w:customStyle="1" w:styleId="210">
    <w:name w:val="Основной текст с отступом 21"/>
    <w:basedOn w:val="a"/>
    <w:rsid w:val="00B20883"/>
    <w:pPr>
      <w:suppressAutoHyphens/>
      <w:ind w:firstLine="36pt"/>
    </w:pPr>
    <w:rPr>
      <w:szCs w:val="20"/>
      <w:lang w:eastAsia="ar-SA"/>
    </w:rPr>
  </w:style>
  <w:style w:type="paragraph" w:customStyle="1" w:styleId="37">
    <w:name w:val="Обычный3"/>
    <w:rsid w:val="00B20883"/>
    <w:pPr>
      <w:snapToGrid w:val="0"/>
      <w:spacing w:after="0pt"/>
    </w:pPr>
    <w:rPr>
      <w:rFonts w:ascii="Times New Roman" w:eastAsia="Times New Roman" w:hAnsi="Times New Roman" w:cs="Times New Roman"/>
      <w:szCs w:val="20"/>
      <w:lang w:eastAsia="ru-RU"/>
    </w:rPr>
  </w:style>
  <w:style w:type="character" w:customStyle="1" w:styleId="blk">
    <w:name w:val="blk"/>
    <w:basedOn w:val="a1"/>
    <w:rsid w:val="001E155E"/>
  </w:style>
  <w:style w:type="paragraph" w:customStyle="1" w:styleId="font10">
    <w:name w:val="font10"/>
    <w:basedOn w:val="a"/>
    <w:rsid w:val="002D4002"/>
    <w:pPr>
      <w:spacing w:before="5pt" w:beforeAutospacing="1" w:after="5pt" w:afterAutospacing="1"/>
      <w:jc w:val="start"/>
    </w:pPr>
  </w:style>
  <w:style w:type="paragraph" w:customStyle="1" w:styleId="ConsPlusNormal">
    <w:name w:val="ConsPlusNormal"/>
    <w:link w:val="ConsPlusNormal0"/>
    <w:rsid w:val="002D3449"/>
    <w:pPr>
      <w:widowControl w:val="0"/>
      <w:autoSpaceDE w:val="0"/>
      <w:autoSpaceDN w:val="0"/>
      <w:adjustRightInd w:val="0"/>
      <w:spacing w:before="0pt" w:after="0pt"/>
      <w:ind w:start="0pt"/>
      <w:jc w:val="start"/>
    </w:pPr>
    <w:rPr>
      <w:rFonts w:ascii="Arial" w:eastAsiaTheme="minorEastAsia" w:hAnsi="Arial" w:cs="Arial"/>
      <w:sz w:val="20"/>
      <w:szCs w:val="20"/>
      <w:lang w:eastAsia="ru-RU"/>
    </w:rPr>
  </w:style>
  <w:style w:type="character" w:customStyle="1" w:styleId="ConsPlusNormal0">
    <w:name w:val="ConsPlusNormal Знак"/>
    <w:link w:val="ConsPlusNormal"/>
    <w:rsid w:val="00F54331"/>
    <w:rPr>
      <w:rFonts w:ascii="Arial" w:eastAsiaTheme="minorEastAsia" w:hAnsi="Arial" w:cs="Arial"/>
      <w:sz w:val="20"/>
      <w:szCs w:val="20"/>
      <w:lang w:eastAsia="ru-RU"/>
    </w:rPr>
  </w:style>
  <w:style w:type="paragraph" w:customStyle="1" w:styleId="imp">
    <w:name w:val="imp"/>
    <w:basedOn w:val="a"/>
    <w:rsid w:val="00A763C7"/>
    <w:pPr>
      <w:spacing w:before="5pt" w:beforeAutospacing="1" w:after="5pt" w:afterAutospacing="1"/>
      <w:jc w:val="start"/>
    </w:pPr>
  </w:style>
  <w:style w:type="character" w:styleId="afff0">
    <w:name w:val="Strong"/>
    <w:basedOn w:val="a1"/>
    <w:uiPriority w:val="22"/>
    <w:qFormat/>
    <w:rsid w:val="00A763C7"/>
    <w:rPr>
      <w:b/>
      <w:bCs/>
    </w:rPr>
  </w:style>
  <w:style w:type="paragraph" w:styleId="afff1">
    <w:name w:val="List Paragraph"/>
    <w:basedOn w:val="a"/>
    <w:link w:val="afff2"/>
    <w:qFormat/>
    <w:rsid w:val="00E0197A"/>
    <w:pPr>
      <w:ind w:start="36pt"/>
      <w:contextualSpacing/>
    </w:pPr>
  </w:style>
  <w:style w:type="character" w:customStyle="1" w:styleId="afff2">
    <w:name w:val="Абзац списка Знак"/>
    <w:link w:val="afff1"/>
    <w:rsid w:val="001A4F48"/>
    <w:rPr>
      <w:rFonts w:ascii="Times New Roman" w:eastAsia="Times New Roman" w:hAnsi="Times New Roman" w:cs="Times New Roman"/>
      <w:sz w:val="24"/>
      <w:szCs w:val="24"/>
      <w:lang w:eastAsia="ru-RU"/>
    </w:rPr>
  </w:style>
  <w:style w:type="paragraph" w:customStyle="1" w:styleId="u">
    <w:name w:val="u"/>
    <w:basedOn w:val="a"/>
    <w:rsid w:val="00810C39"/>
    <w:pPr>
      <w:spacing w:before="5pt" w:beforeAutospacing="1" w:after="5pt" w:afterAutospacing="1"/>
      <w:jc w:val="start"/>
    </w:pPr>
  </w:style>
  <w:style w:type="paragraph" w:customStyle="1" w:styleId="text">
    <w:name w:val="text"/>
    <w:basedOn w:val="a"/>
    <w:rsid w:val="002840A5"/>
    <w:pPr>
      <w:spacing w:before="5pt" w:beforeAutospacing="1" w:after="5pt" w:afterAutospacing="1"/>
      <w:jc w:val="start"/>
    </w:pPr>
  </w:style>
  <w:style w:type="paragraph" w:styleId="afff3">
    <w:name w:val="Body Text"/>
    <w:aliases w:val=" Знак1 Знак,Основной текст11,bt,Знак1 Знак"/>
    <w:basedOn w:val="a"/>
    <w:link w:val="afff4"/>
    <w:unhideWhenUsed/>
    <w:rsid w:val="00D63146"/>
  </w:style>
  <w:style w:type="character" w:customStyle="1" w:styleId="afff4">
    <w:name w:val="Основной текст Знак"/>
    <w:aliases w:val=" Знак1 Знак Знак,Основной текст11 Знак,bt Знак,Знак1 Знак Знак"/>
    <w:basedOn w:val="a1"/>
    <w:link w:val="afff3"/>
    <w:rsid w:val="00D63146"/>
    <w:rPr>
      <w:rFonts w:eastAsiaTheme="minorEastAsia"/>
      <w:lang w:eastAsia="ru-RU"/>
    </w:rPr>
  </w:style>
  <w:style w:type="character" w:customStyle="1" w:styleId="WW8Num1z1">
    <w:name w:val="WW8Num1z1"/>
    <w:rsid w:val="00F85D3E"/>
    <w:rPr>
      <w:rFonts w:ascii="Courier New" w:hAnsi="Courier New" w:cs="Courier New"/>
    </w:rPr>
  </w:style>
  <w:style w:type="paragraph" w:customStyle="1" w:styleId="S2">
    <w:name w:val="S_Обычный"/>
    <w:basedOn w:val="a"/>
    <w:rsid w:val="001D010C"/>
    <w:pPr>
      <w:suppressAutoHyphens/>
      <w:spacing w:line="18pt" w:lineRule="auto"/>
      <w:ind w:firstLine="35.45pt"/>
    </w:pPr>
    <w:rPr>
      <w:lang w:eastAsia="ar-SA"/>
    </w:rPr>
  </w:style>
  <w:style w:type="paragraph" w:styleId="HTML">
    <w:name w:val="HTML Preformatted"/>
    <w:basedOn w:val="a"/>
    <w:link w:val="HTML0"/>
    <w:uiPriority w:val="99"/>
    <w:rsid w:val="00197981"/>
    <w:pPr>
      <w:suppressAutoHyphens/>
      <w:ind w:start="30.60pt"/>
      <w:jc w:val="start"/>
    </w:pPr>
    <w:rPr>
      <w:rFonts w:ascii="Courier New" w:hAnsi="Courier New" w:cs="Courier New"/>
      <w:sz w:val="20"/>
      <w:szCs w:val="20"/>
      <w:lang w:eastAsia="ar-SA"/>
    </w:rPr>
  </w:style>
  <w:style w:type="character" w:customStyle="1" w:styleId="HTML0">
    <w:name w:val="Стандартный HTML Знак"/>
    <w:basedOn w:val="a1"/>
    <w:link w:val="HTML"/>
    <w:uiPriority w:val="99"/>
    <w:rsid w:val="00197981"/>
    <w:rPr>
      <w:rFonts w:ascii="Courier New" w:eastAsia="Times New Roman" w:hAnsi="Courier New" w:cs="Courier New"/>
      <w:sz w:val="20"/>
      <w:szCs w:val="20"/>
      <w:lang w:eastAsia="ar-SA"/>
    </w:rPr>
  </w:style>
  <w:style w:type="character" w:customStyle="1" w:styleId="FontStyle38">
    <w:name w:val="Font Style38"/>
    <w:uiPriority w:val="99"/>
    <w:rsid w:val="00C40598"/>
    <w:rPr>
      <w:rFonts w:ascii="Arial" w:hAnsi="Arial" w:cs="Arial"/>
      <w:sz w:val="22"/>
      <w:szCs w:val="22"/>
    </w:rPr>
  </w:style>
  <w:style w:type="paragraph" w:customStyle="1" w:styleId="uni">
    <w:name w:val="uni"/>
    <w:basedOn w:val="a"/>
    <w:rsid w:val="00D978D6"/>
    <w:pPr>
      <w:spacing w:before="5pt" w:beforeAutospacing="1" w:after="5pt" w:afterAutospacing="1"/>
      <w:jc w:val="start"/>
    </w:pPr>
  </w:style>
  <w:style w:type="paragraph" w:customStyle="1" w:styleId="unip">
    <w:name w:val="unip"/>
    <w:basedOn w:val="a"/>
    <w:rsid w:val="00D978D6"/>
    <w:pPr>
      <w:spacing w:before="5pt" w:beforeAutospacing="1" w:after="5pt" w:afterAutospacing="1"/>
      <w:jc w:val="start"/>
    </w:pPr>
  </w:style>
  <w:style w:type="paragraph" w:customStyle="1" w:styleId="afff5">
    <w:name w:val="Нормальный (таблица)"/>
    <w:basedOn w:val="a"/>
    <w:next w:val="a"/>
    <w:uiPriority w:val="99"/>
    <w:rsid w:val="009F772F"/>
    <w:pPr>
      <w:widowControl w:val="0"/>
      <w:autoSpaceDE w:val="0"/>
      <w:autoSpaceDN w:val="0"/>
      <w:adjustRightInd w:val="0"/>
    </w:pPr>
    <w:rPr>
      <w:rFonts w:ascii="Arial" w:hAnsi="Arial" w:cs="Arial"/>
      <w:sz w:val="26"/>
      <w:szCs w:val="26"/>
    </w:rPr>
  </w:style>
  <w:style w:type="paragraph" w:customStyle="1" w:styleId="afff6">
    <w:name w:val="Прижатый влево"/>
    <w:basedOn w:val="a"/>
    <w:next w:val="a"/>
    <w:uiPriority w:val="99"/>
    <w:rsid w:val="009F772F"/>
    <w:pPr>
      <w:widowControl w:val="0"/>
      <w:autoSpaceDE w:val="0"/>
      <w:autoSpaceDN w:val="0"/>
      <w:adjustRightInd w:val="0"/>
      <w:jc w:val="start"/>
    </w:pPr>
    <w:rPr>
      <w:rFonts w:ascii="Arial" w:hAnsi="Arial" w:cs="Arial"/>
      <w:sz w:val="26"/>
      <w:szCs w:val="26"/>
    </w:rPr>
  </w:style>
  <w:style w:type="paragraph" w:customStyle="1" w:styleId="afff7">
    <w:name w:val="Основной стиль записки"/>
    <w:basedOn w:val="a"/>
    <w:qFormat/>
    <w:rsid w:val="00253771"/>
    <w:pPr>
      <w:ind w:firstLine="35.45pt"/>
    </w:pPr>
  </w:style>
  <w:style w:type="paragraph" w:customStyle="1" w:styleId="osntext">
    <w:name w:val="osn_text"/>
    <w:basedOn w:val="a"/>
    <w:rsid w:val="00ED117C"/>
    <w:pPr>
      <w:spacing w:before="5pt" w:beforeAutospacing="1" w:after="5pt" w:afterAutospacing="1"/>
      <w:jc w:val="start"/>
    </w:pPr>
  </w:style>
  <w:style w:type="paragraph" w:customStyle="1" w:styleId="120">
    <w:name w:val="осн.текст 12"/>
    <w:basedOn w:val="a"/>
    <w:link w:val="121"/>
    <w:rsid w:val="00CE62E9"/>
    <w:pPr>
      <w:ind w:firstLine="42.55pt"/>
    </w:pPr>
    <w:rPr>
      <w:rFonts w:ascii="Arial" w:hAnsi="Arial"/>
      <w:szCs w:val="20"/>
    </w:rPr>
  </w:style>
  <w:style w:type="character" w:customStyle="1" w:styleId="121">
    <w:name w:val="осн.текст 12 Знак"/>
    <w:basedOn w:val="a1"/>
    <w:link w:val="120"/>
    <w:rsid w:val="00CE62E9"/>
    <w:rPr>
      <w:rFonts w:ascii="Arial" w:eastAsia="Times New Roman" w:hAnsi="Arial" w:cs="Times New Roman"/>
      <w:sz w:val="24"/>
      <w:szCs w:val="20"/>
      <w:lang w:eastAsia="ru-RU"/>
    </w:rPr>
  </w:style>
  <w:style w:type="character" w:styleId="afff8">
    <w:name w:val="footnote reference"/>
    <w:aliases w:val="Знак сноски-FN"/>
    <w:basedOn w:val="a1"/>
    <w:unhideWhenUsed/>
    <w:rsid w:val="003672D1"/>
    <w:rPr>
      <w:vertAlign w:val="superscript"/>
    </w:rPr>
  </w:style>
  <w:style w:type="table" w:customStyle="1" w:styleId="18">
    <w:name w:val="Сетка таблицы1"/>
    <w:basedOn w:val="a2"/>
    <w:next w:val="ad"/>
    <w:uiPriority w:val="39"/>
    <w:rsid w:val="00143BDB"/>
    <w:pPr>
      <w:spacing w:before="0pt" w:after="0pt"/>
      <w:ind w:start="0pt"/>
      <w:jc w:val="star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2e">
    <w:name w:val="Сетка таблицы2"/>
    <w:basedOn w:val="a2"/>
    <w:next w:val="ad"/>
    <w:uiPriority w:val="39"/>
    <w:rsid w:val="0000181E"/>
    <w:pPr>
      <w:spacing w:before="0pt" w:after="0pt"/>
      <w:ind w:start="0pt"/>
      <w:jc w:val="star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38">
    <w:name w:val="Сетка таблицы3"/>
    <w:basedOn w:val="a2"/>
    <w:next w:val="ad"/>
    <w:uiPriority w:val="39"/>
    <w:rsid w:val="001430D6"/>
    <w:pPr>
      <w:spacing w:before="0pt" w:after="0pt"/>
      <w:ind w:start="0pt"/>
      <w:jc w:val="star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43">
    <w:name w:val="Сетка таблицы4"/>
    <w:basedOn w:val="a2"/>
    <w:next w:val="ad"/>
    <w:uiPriority w:val="39"/>
    <w:rsid w:val="00405469"/>
    <w:pPr>
      <w:spacing w:before="0pt" w:after="0pt"/>
      <w:ind w:start="0pt"/>
      <w:jc w:val="star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52">
    <w:name w:val="Сетка таблицы5"/>
    <w:basedOn w:val="a2"/>
    <w:next w:val="ad"/>
    <w:uiPriority w:val="39"/>
    <w:rsid w:val="00595889"/>
    <w:pPr>
      <w:spacing w:before="0pt" w:after="0pt"/>
      <w:ind w:start="0pt"/>
      <w:jc w:val="star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60">
    <w:name w:val="Сетка таблицы6"/>
    <w:basedOn w:val="a2"/>
    <w:next w:val="ad"/>
    <w:uiPriority w:val="39"/>
    <w:rsid w:val="00EE6C34"/>
    <w:pPr>
      <w:spacing w:before="0pt" w:after="0pt"/>
      <w:ind w:start="0pt"/>
      <w:jc w:val="star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72">
    <w:name w:val="Сетка таблицы7"/>
    <w:basedOn w:val="a2"/>
    <w:next w:val="ad"/>
    <w:uiPriority w:val="39"/>
    <w:rsid w:val="00DF318B"/>
    <w:pPr>
      <w:spacing w:before="0pt" w:after="0pt"/>
      <w:ind w:start="0pt"/>
      <w:jc w:val="star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80">
    <w:name w:val="Сетка таблицы8"/>
    <w:basedOn w:val="a2"/>
    <w:next w:val="ad"/>
    <w:uiPriority w:val="39"/>
    <w:rsid w:val="00050150"/>
    <w:pPr>
      <w:spacing w:before="0pt" w:after="0pt"/>
      <w:ind w:start="0pt"/>
      <w:jc w:val="star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90">
    <w:name w:val="Сетка таблицы9"/>
    <w:basedOn w:val="a2"/>
    <w:next w:val="ad"/>
    <w:uiPriority w:val="39"/>
    <w:rsid w:val="00E241AB"/>
    <w:pPr>
      <w:spacing w:before="0pt" w:after="0pt"/>
      <w:ind w:start="0pt"/>
      <w:jc w:val="star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00">
    <w:name w:val="Сетка таблицы10"/>
    <w:basedOn w:val="a2"/>
    <w:next w:val="ad"/>
    <w:uiPriority w:val="39"/>
    <w:rsid w:val="00EE21E8"/>
    <w:pPr>
      <w:spacing w:before="0pt" w:after="0pt"/>
      <w:ind w:start="0pt"/>
      <w:jc w:val="star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10">
    <w:name w:val="Сетка таблицы11"/>
    <w:basedOn w:val="a2"/>
    <w:next w:val="ad"/>
    <w:uiPriority w:val="39"/>
    <w:rsid w:val="000E490C"/>
    <w:pPr>
      <w:spacing w:before="0pt" w:after="0pt"/>
      <w:ind w:start="0pt"/>
      <w:jc w:val="star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22">
    <w:name w:val="Сетка таблицы12"/>
    <w:basedOn w:val="a2"/>
    <w:next w:val="ad"/>
    <w:uiPriority w:val="39"/>
    <w:rsid w:val="000E490C"/>
    <w:pPr>
      <w:spacing w:before="0pt" w:after="0pt"/>
      <w:ind w:start="0pt"/>
      <w:jc w:val="star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30">
    <w:name w:val="Сетка таблицы13"/>
    <w:basedOn w:val="a2"/>
    <w:next w:val="ad"/>
    <w:uiPriority w:val="39"/>
    <w:rsid w:val="007D4C9D"/>
    <w:pPr>
      <w:spacing w:before="0pt" w:after="0pt"/>
      <w:ind w:start="0pt"/>
      <w:jc w:val="start"/>
    </w:pPr>
    <w:rPr>
      <w:rFonts w:ascii="Calibri" w:eastAsia="Calibri" w:hAnsi="Calibri" w:cs="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40">
    <w:name w:val="Сетка таблицы14"/>
    <w:basedOn w:val="a2"/>
    <w:next w:val="ad"/>
    <w:uiPriority w:val="39"/>
    <w:rsid w:val="008A2F06"/>
    <w:pPr>
      <w:spacing w:before="0pt" w:after="0pt"/>
      <w:ind w:start="0pt"/>
      <w:jc w:val="start"/>
    </w:pPr>
    <w:rPr>
      <w:rFonts w:ascii="Calibri" w:eastAsia="Calibri" w:hAnsi="Calibri" w:cs="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50">
    <w:name w:val="Сетка таблицы15"/>
    <w:basedOn w:val="a2"/>
    <w:next w:val="ad"/>
    <w:uiPriority w:val="39"/>
    <w:rsid w:val="00AC6EFA"/>
    <w:pPr>
      <w:spacing w:before="0pt" w:after="0pt"/>
      <w:ind w:start="0pt"/>
      <w:jc w:val="start"/>
    </w:pPr>
    <w:rPr>
      <w:rFonts w:ascii="Calibri" w:eastAsia="Calibri" w:hAnsi="Calibri" w:cs="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60">
    <w:name w:val="Сетка таблицы16"/>
    <w:basedOn w:val="a2"/>
    <w:next w:val="ad"/>
    <w:uiPriority w:val="39"/>
    <w:rsid w:val="00AC6EFA"/>
    <w:pPr>
      <w:spacing w:before="0pt" w:after="0pt"/>
      <w:ind w:start="0pt"/>
      <w:jc w:val="start"/>
    </w:pPr>
    <w:rPr>
      <w:rFonts w:ascii="Calibri" w:eastAsia="Calibri" w:hAnsi="Calibri" w:cs="Times New Roma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70">
    <w:name w:val="Сетка таблицы17"/>
    <w:basedOn w:val="a2"/>
    <w:next w:val="ad"/>
    <w:uiPriority w:val="39"/>
    <w:rsid w:val="00321382"/>
    <w:pPr>
      <w:spacing w:before="0pt" w:after="0pt"/>
      <w:ind w:start="0pt"/>
      <w:jc w:val="star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table" w:customStyle="1" w:styleId="180">
    <w:name w:val="Сетка таблицы18"/>
    <w:basedOn w:val="a2"/>
    <w:next w:val="ad"/>
    <w:uiPriority w:val="39"/>
    <w:rsid w:val="00E62E64"/>
    <w:pPr>
      <w:spacing w:before="0pt" w:after="0pt"/>
      <w:ind w:start="0pt"/>
      <w:jc w:val="star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highlight">
    <w:name w:val="highlight"/>
    <w:basedOn w:val="a1"/>
    <w:rsid w:val="00C64F14"/>
  </w:style>
  <w:style w:type="paragraph" w:customStyle="1" w:styleId="headertext">
    <w:name w:val="headertext"/>
    <w:basedOn w:val="a"/>
    <w:rsid w:val="000B3FF3"/>
    <w:pPr>
      <w:spacing w:before="5pt" w:beforeAutospacing="1" w:after="5pt" w:afterAutospacing="1"/>
      <w:jc w:val="start"/>
    </w:pPr>
  </w:style>
  <w:style w:type="table" w:customStyle="1" w:styleId="520">
    <w:name w:val="Сетка таблицы52"/>
    <w:basedOn w:val="a2"/>
    <w:next w:val="ad"/>
    <w:rsid w:val="003323CD"/>
    <w:pPr>
      <w:spacing w:before="0pt" w:after="0pt"/>
      <w:ind w:start="0pt"/>
      <w:jc w:val="start"/>
    </w:pPr>
    <w:rPr>
      <w:rFonts w:ascii="Times New Roman" w:eastAsia="Times New Roman" w:hAnsi="Times New Roman" w:cs="Times New Roman"/>
      <w:sz w:val="20"/>
      <w:szCs w:val="20"/>
      <w:lang w:eastAsia="ru-RU"/>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c6">
    <w:name w:val="c6"/>
    <w:basedOn w:val="a1"/>
    <w:rsid w:val="00F663FD"/>
  </w:style>
  <w:style w:type="table" w:styleId="3-6">
    <w:name w:val="Medium Grid 3 Accent 6"/>
    <w:basedOn w:val="a2"/>
    <w:uiPriority w:val="69"/>
    <w:rsid w:val="004437C2"/>
    <w:pPr>
      <w:spacing w:before="0pt" w:after="0pt"/>
      <w:ind w:start="0pt"/>
      <w:jc w:val="start"/>
    </w:pPr>
    <w:tblPr>
      <w:tblStyleRowBandSize w:val="1"/>
      <w:tblStyleColBandSize w:val="1"/>
      <w:tblBorders>
        <w:top w:val="single" w:sz="8" w:space="0" w:color="FFFFFF" w:themeColor="background1"/>
        <w:start w:val="single" w:sz="8" w:space="0" w:color="FFFFFF" w:themeColor="background1"/>
        <w:bottom w:val="single" w:sz="8" w:space="0" w:color="FFFFFF" w:themeColor="background1"/>
        <w:end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start w:val="single" w:sz="8" w:space="0" w:color="FFFFFF" w:themeColor="background1"/>
          <w:bottom w:val="single" w:sz="24" w:space="0" w:color="FFFFFF" w:themeColor="background1"/>
          <w:end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start w:val="single" w:sz="8" w:space="0" w:color="FFFFFF" w:themeColor="background1"/>
          <w:bottom w:val="single" w:sz="8" w:space="0" w:color="FFFFFF" w:themeColor="background1"/>
          <w:end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start w:val="single" w:sz="8" w:space="0" w:color="FFFFFF" w:themeColor="background1"/>
          <w:end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start w:val="single" w:sz="24" w:space="0" w:color="FFFFFF" w:themeColor="background1"/>
          <w:bottom w:val="nil"/>
          <w:end w:val="nil"/>
          <w:insideH w:val="nil"/>
          <w:insideV w:val="nil"/>
        </w:tcBorders>
        <w:shd w:val="clear" w:color="auto" w:fill="F79646" w:themeFill="accent6"/>
      </w:tcPr>
    </w:tblStylePr>
    <w:tblStylePr w:type="band1Vert">
      <w:tblPr/>
      <w:tcPr>
        <w:tcBorders>
          <w:top w:val="single" w:sz="8" w:space="0" w:color="FFFFFF" w:themeColor="background1"/>
          <w:start w:val="single" w:sz="8" w:space="0" w:color="FFFFFF" w:themeColor="background1"/>
          <w:bottom w:val="single" w:sz="8" w:space="0" w:color="FFFFFF" w:themeColor="background1"/>
          <w:end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start w:val="single" w:sz="8" w:space="0" w:color="FFFFFF" w:themeColor="background1"/>
          <w:bottom w:val="single" w:sz="8" w:space="0" w:color="FFFFFF" w:themeColor="background1"/>
          <w:end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customStyle="1" w:styleId="Default">
    <w:name w:val="Default"/>
    <w:rsid w:val="00204671"/>
    <w:pPr>
      <w:autoSpaceDE w:val="0"/>
      <w:autoSpaceDN w:val="0"/>
      <w:adjustRightInd w:val="0"/>
      <w:spacing w:before="0pt" w:after="0pt"/>
      <w:ind w:start="0pt"/>
      <w:jc w:val="start"/>
    </w:pPr>
    <w:rPr>
      <w:rFonts w:ascii="Times New Roman" w:hAnsi="Times New Roman" w:cs="Times New Roman"/>
      <w:color w:val="000000"/>
      <w:sz w:val="24"/>
      <w:szCs w:val="24"/>
    </w:rPr>
  </w:style>
  <w:style w:type="paragraph" w:customStyle="1" w:styleId="formattext">
    <w:name w:val="formattext"/>
    <w:basedOn w:val="a"/>
    <w:rsid w:val="00DF1E1C"/>
    <w:pPr>
      <w:spacing w:before="5pt" w:beforeAutospacing="1" w:after="5pt" w:afterAutospacing="1"/>
      <w:jc w:val="start"/>
    </w:pPr>
  </w:style>
  <w:style w:type="character" w:customStyle="1" w:styleId="statuswrk">
    <w:name w:val="status_wrk"/>
    <w:basedOn w:val="a1"/>
    <w:rsid w:val="00A93D24"/>
  </w:style>
  <w:style w:type="paragraph" w:customStyle="1" w:styleId="ConsPlusTitle">
    <w:name w:val="ConsPlusTitle"/>
    <w:rsid w:val="00701A43"/>
    <w:pPr>
      <w:widowControl w:val="0"/>
      <w:autoSpaceDE w:val="0"/>
      <w:autoSpaceDN w:val="0"/>
      <w:spacing w:before="0pt" w:after="0pt"/>
      <w:ind w:start="0pt"/>
      <w:jc w:val="start"/>
    </w:pPr>
    <w:rPr>
      <w:rFonts w:ascii="Calibri" w:eastAsia="Times New Roman" w:hAnsi="Calibri" w:cs="Calibri"/>
      <w:b/>
      <w:szCs w:val="20"/>
      <w:lang w:eastAsia="ru-RU"/>
    </w:rPr>
  </w:style>
  <w:style w:type="character" w:styleId="afff9">
    <w:name w:val="annotation reference"/>
    <w:basedOn w:val="a1"/>
    <w:unhideWhenUsed/>
    <w:rsid w:val="00C83C1F"/>
    <w:rPr>
      <w:sz w:val="16"/>
      <w:szCs w:val="16"/>
    </w:rPr>
  </w:style>
  <w:style w:type="paragraph" w:styleId="afffa">
    <w:name w:val="annotation text"/>
    <w:basedOn w:val="a"/>
    <w:link w:val="afffb"/>
    <w:unhideWhenUsed/>
    <w:rsid w:val="00C83C1F"/>
    <w:rPr>
      <w:sz w:val="20"/>
      <w:szCs w:val="20"/>
    </w:rPr>
  </w:style>
  <w:style w:type="character" w:customStyle="1" w:styleId="afffb">
    <w:name w:val="Текст примечания Знак"/>
    <w:basedOn w:val="a1"/>
    <w:link w:val="afffa"/>
    <w:rsid w:val="00C83C1F"/>
    <w:rPr>
      <w:rFonts w:ascii="Times New Roman" w:eastAsia="Times New Roman" w:hAnsi="Times New Roman" w:cs="Times New Roman"/>
      <w:sz w:val="20"/>
      <w:szCs w:val="20"/>
      <w:lang w:eastAsia="ru-RU"/>
    </w:rPr>
  </w:style>
  <w:style w:type="paragraph" w:styleId="afffc">
    <w:name w:val="annotation subject"/>
    <w:basedOn w:val="afffa"/>
    <w:next w:val="afffa"/>
    <w:link w:val="afffd"/>
    <w:uiPriority w:val="99"/>
    <w:semiHidden/>
    <w:unhideWhenUsed/>
    <w:rsid w:val="00C83C1F"/>
    <w:rPr>
      <w:b/>
      <w:bCs/>
    </w:rPr>
  </w:style>
  <w:style w:type="character" w:customStyle="1" w:styleId="afffd">
    <w:name w:val="Тема примечания Знак"/>
    <w:basedOn w:val="afffb"/>
    <w:link w:val="afffc"/>
    <w:uiPriority w:val="99"/>
    <w:semiHidden/>
    <w:rsid w:val="00C83C1F"/>
    <w:rPr>
      <w:rFonts w:ascii="Times New Roman" w:eastAsia="Times New Roman" w:hAnsi="Times New Roman" w:cs="Times New Roman"/>
      <w:b/>
      <w:bCs/>
      <w:sz w:val="20"/>
      <w:szCs w:val="20"/>
      <w:lang w:eastAsia="ru-RU"/>
    </w:rPr>
  </w:style>
  <w:style w:type="table" w:customStyle="1" w:styleId="TableGridReport1">
    <w:name w:val="Table Grid Report1"/>
    <w:basedOn w:val="a2"/>
    <w:next w:val="ad"/>
    <w:uiPriority w:val="59"/>
    <w:rsid w:val="002B1314"/>
    <w:pPr>
      <w:spacing w:before="0pt" w:after="0pt"/>
      <w:ind w:start="0pt"/>
      <w:jc w:val="start"/>
    </w:pPr>
    <w:rPr>
      <w:rFonts w:eastAsia="Times New Roman"/>
      <w:lang w:eastAsia="ru-RU"/>
    </w:rPr>
    <w:tblPr>
      <w:tblBorders>
        <w:top w:val="single" w:sz="4" w:space="0" w:color="000000"/>
        <w:start w:val="single" w:sz="4" w:space="0" w:color="000000"/>
        <w:bottom w:val="single" w:sz="4" w:space="0" w:color="000000"/>
        <w:end w:val="single" w:sz="4" w:space="0" w:color="000000"/>
        <w:insideH w:val="single" w:sz="4" w:space="0" w:color="000000"/>
        <w:insideV w:val="single" w:sz="4" w:space="0" w:color="000000"/>
      </w:tblBorders>
    </w:tblPr>
  </w:style>
  <w:style w:type="paragraph" w:customStyle="1" w:styleId="Title">
    <w:name w:val="Title!Название НПА"/>
    <w:basedOn w:val="a"/>
    <w:rsid w:val="00B95101"/>
    <w:pPr>
      <w:suppressAutoHyphens/>
      <w:spacing w:before="12pt" w:after="3pt"/>
      <w:jc w:val="center"/>
    </w:pPr>
    <w:rPr>
      <w:rFonts w:eastAsia="Calibri"/>
      <w:b/>
      <w:bCs/>
      <w:kern w:val="2"/>
      <w:sz w:val="32"/>
      <w:szCs w:val="32"/>
      <w:lang w:eastAsia="zh-CN"/>
    </w:rPr>
  </w:style>
  <w:style w:type="paragraph" w:customStyle="1" w:styleId="ConsPlusNonformat">
    <w:name w:val="ConsPlusNonformat"/>
    <w:uiPriority w:val="99"/>
    <w:rsid w:val="00F40513"/>
    <w:pPr>
      <w:widowControl w:val="0"/>
      <w:autoSpaceDE w:val="0"/>
      <w:autoSpaceDN w:val="0"/>
      <w:adjustRightInd w:val="0"/>
      <w:spacing w:before="0pt" w:after="0pt"/>
      <w:ind w:start="0pt"/>
      <w:jc w:val="start"/>
    </w:pPr>
    <w:rPr>
      <w:rFonts w:ascii="Courier New" w:eastAsiaTheme="minorEastAsia" w:hAnsi="Courier New" w:cs="Courier New"/>
      <w:sz w:val="20"/>
      <w:szCs w:val="20"/>
      <w:lang w:eastAsia="ru-RU"/>
    </w:rPr>
  </w:style>
  <w:style w:type="paragraph" w:customStyle="1" w:styleId="2f">
    <w:name w:val="Заголовок (Уровень 2)"/>
    <w:basedOn w:val="a"/>
    <w:next w:val="afff3"/>
    <w:link w:val="2f0"/>
    <w:autoRedefine/>
    <w:qFormat/>
    <w:rsid w:val="009F2231"/>
    <w:pPr>
      <w:autoSpaceDE w:val="0"/>
      <w:autoSpaceDN w:val="0"/>
      <w:adjustRightInd w:val="0"/>
      <w:ind w:firstLine="35.45pt"/>
      <w:jc w:val="center"/>
      <w:outlineLvl w:val="0"/>
    </w:pPr>
    <w:rPr>
      <w:bCs/>
      <w:i/>
    </w:rPr>
  </w:style>
  <w:style w:type="character" w:customStyle="1" w:styleId="2f0">
    <w:name w:val="Заголовок (Уровень 2) Знак"/>
    <w:basedOn w:val="a1"/>
    <w:link w:val="2f"/>
    <w:rsid w:val="009F2231"/>
    <w:rPr>
      <w:rFonts w:ascii="Times New Roman" w:eastAsia="Times New Roman" w:hAnsi="Times New Roman" w:cs="Times New Roman"/>
      <w:bCs/>
      <w:i/>
      <w:sz w:val="24"/>
      <w:szCs w:val="24"/>
      <w:lang w:eastAsia="ru-RU"/>
    </w:rPr>
  </w:style>
  <w:style w:type="paragraph" w:customStyle="1" w:styleId="S3">
    <w:name w:val="S_Обычный жирный"/>
    <w:basedOn w:val="a"/>
    <w:link w:val="S4"/>
    <w:qFormat/>
    <w:rsid w:val="00FA63CC"/>
    <w:pPr>
      <w:ind w:firstLine="35.45pt"/>
    </w:pPr>
    <w:rPr>
      <w:sz w:val="28"/>
      <w:lang w:val="x-none" w:eastAsia="x-none"/>
    </w:rPr>
  </w:style>
  <w:style w:type="character" w:customStyle="1" w:styleId="S4">
    <w:name w:val="S_Обычный жирный Знак"/>
    <w:link w:val="S3"/>
    <w:rsid w:val="00FA63CC"/>
    <w:rPr>
      <w:rFonts w:ascii="Times New Roman" w:eastAsia="Times New Roman" w:hAnsi="Times New Roman" w:cs="Times New Roman"/>
      <w:sz w:val="28"/>
      <w:szCs w:val="24"/>
      <w:lang w:val="x-none" w:eastAsia="x-none"/>
    </w:rPr>
  </w:style>
  <w:style w:type="paragraph" w:customStyle="1" w:styleId="111">
    <w:name w:val="Табличный_боковик_11"/>
    <w:link w:val="112"/>
    <w:qFormat/>
    <w:rsid w:val="00F848CC"/>
    <w:pPr>
      <w:spacing w:before="0pt" w:after="0pt"/>
      <w:ind w:start="0pt"/>
      <w:jc w:val="start"/>
    </w:pPr>
    <w:rPr>
      <w:rFonts w:ascii="Times New Roman" w:eastAsia="Times New Roman" w:hAnsi="Times New Roman" w:cs="Times New Roman"/>
      <w:szCs w:val="24"/>
      <w:lang w:eastAsia="ru-RU"/>
    </w:rPr>
  </w:style>
  <w:style w:type="character" w:customStyle="1" w:styleId="112">
    <w:name w:val="Табличный_боковик_11 Знак"/>
    <w:link w:val="111"/>
    <w:rsid w:val="00F848CC"/>
    <w:rPr>
      <w:rFonts w:ascii="Times New Roman" w:eastAsia="Times New Roman" w:hAnsi="Times New Roman" w:cs="Times New Roman"/>
      <w:szCs w:val="24"/>
      <w:lang w:eastAsia="ru-RU"/>
    </w:rPr>
  </w:style>
  <w:style w:type="character" w:customStyle="1" w:styleId="ArNar">
    <w:name w:val="Обычный ArNar Знак"/>
    <w:basedOn w:val="a1"/>
    <w:link w:val="ArNar0"/>
    <w:locked/>
    <w:rsid w:val="000F630E"/>
    <w:rPr>
      <w:rFonts w:ascii="Arial Narrow" w:hAnsi="Arial Narrow"/>
      <w:color w:val="000000"/>
    </w:rPr>
  </w:style>
  <w:style w:type="paragraph" w:customStyle="1" w:styleId="ArNar0">
    <w:name w:val="Обычный ArNar"/>
    <w:basedOn w:val="a"/>
    <w:link w:val="ArNar"/>
    <w:rsid w:val="000F630E"/>
    <w:pPr>
      <w:ind w:firstLine="35.45pt"/>
    </w:pPr>
    <w:rPr>
      <w:rFonts w:ascii="Arial Narrow" w:eastAsiaTheme="minorHAnsi" w:hAnsi="Arial Narrow" w:cstheme="minorBidi"/>
      <w:color w:val="000000"/>
      <w:sz w:val="22"/>
      <w:szCs w:val="22"/>
      <w:lang w:eastAsia="en-US"/>
    </w:rPr>
  </w:style>
  <w:style w:type="paragraph" w:customStyle="1" w:styleId="2f1">
    <w:name w:val="Текст с интервалом 2"/>
    <w:basedOn w:val="ArNar0"/>
    <w:rsid w:val="000F630E"/>
    <w:pPr>
      <w:spacing w:before="3pt"/>
    </w:pPr>
  </w:style>
  <w:style w:type="paragraph" w:customStyle="1" w:styleId="ConsPlusCell">
    <w:name w:val="ConsPlusCell"/>
    <w:uiPriority w:val="99"/>
    <w:rsid w:val="00BB39CF"/>
    <w:pPr>
      <w:widowControl w:val="0"/>
      <w:autoSpaceDE w:val="0"/>
      <w:autoSpaceDN w:val="0"/>
      <w:adjustRightInd w:val="0"/>
      <w:spacing w:before="0pt" w:after="0pt"/>
      <w:ind w:start="0pt"/>
      <w:jc w:val="start"/>
    </w:pPr>
    <w:rPr>
      <w:rFonts w:ascii="Arial" w:eastAsia="Times New Roman" w:hAnsi="Arial" w:cs="Arial"/>
      <w:sz w:val="20"/>
      <w:szCs w:val="20"/>
      <w:lang w:eastAsia="ru-RU"/>
    </w:rPr>
  </w:style>
  <w:style w:type="paragraph" w:customStyle="1" w:styleId="afffe">
    <w:name w:val="Таблица"/>
    <w:basedOn w:val="af9"/>
    <w:rsid w:val="00972410"/>
    <w:pPr>
      <w:spacing w:before="6pt" w:after="6pt"/>
      <w:ind w:start="0pt"/>
      <w:jc w:val="both"/>
    </w:pPr>
    <w:rPr>
      <w:rFonts w:ascii="Times New Roman" w:eastAsia="Times New Roman" w:hAnsi="Times New Roman"/>
      <w:b w:val="0"/>
      <w:color w:val="000000"/>
      <w:lang w:eastAsia="ru-RU"/>
    </w:rPr>
  </w:style>
  <w:style w:type="paragraph" w:customStyle="1" w:styleId="Heading">
    <w:name w:val="Heading"/>
    <w:rsid w:val="001F2280"/>
    <w:pPr>
      <w:spacing w:before="0pt" w:after="0pt"/>
      <w:ind w:start="0pt"/>
      <w:jc w:val="start"/>
    </w:pPr>
    <w:rPr>
      <w:rFonts w:ascii="Arial" w:eastAsia="Times New Roman" w:hAnsi="Arial" w:cs="Times New Roman"/>
      <w:b/>
      <w:snapToGrid w:val="0"/>
      <w:szCs w:val="20"/>
      <w:lang w:eastAsia="ru-RU"/>
    </w:rPr>
  </w:style>
  <w:style w:type="table" w:customStyle="1" w:styleId="TableGridReport2">
    <w:name w:val="Table Grid Report2"/>
    <w:basedOn w:val="a2"/>
    <w:next w:val="ad"/>
    <w:rsid w:val="00106DDE"/>
    <w:pPr>
      <w:spacing w:before="0pt" w:after="0pt"/>
      <w:ind w:start="0pt"/>
      <w:jc w:val="start"/>
    </w:pPr>
    <w:rPr>
      <w:rFonts w:eastAsiaTheme="minorEastAsia"/>
      <w:lang w:eastAsia="ru-RU"/>
    </w:rPr>
    <w:tblPr>
      <w:tblBorders>
        <w:top w:val="single" w:sz="4" w:space="0" w:color="000000" w:themeColor="text1"/>
        <w:start w:val="single" w:sz="4" w:space="0" w:color="000000" w:themeColor="text1"/>
        <w:bottom w:val="single" w:sz="4" w:space="0" w:color="000000" w:themeColor="text1"/>
        <w:end w:val="single" w:sz="4" w:space="0" w:color="000000" w:themeColor="text1"/>
        <w:insideH w:val="single" w:sz="4" w:space="0" w:color="000000" w:themeColor="text1"/>
        <w:insideV w:val="single" w:sz="4" w:space="0" w:color="000000" w:themeColor="text1"/>
      </w:tblBorders>
    </w:tblPr>
  </w:style>
  <w:style w:type="paragraph" w:customStyle="1" w:styleId="19">
    <w:name w:val="Основной текст с отступом.Основной текст 1.Нумерованный список !!.Надин стиль"/>
    <w:basedOn w:val="a"/>
    <w:rsid w:val="00796393"/>
    <w:pPr>
      <w:suppressAutoHyphens/>
      <w:spacing w:after="6pt"/>
      <w:ind w:firstLine="35.45pt"/>
    </w:pPr>
    <w:rPr>
      <w:rFonts w:ascii="Arial" w:hAnsi="Arial" w:cs="Calibri"/>
      <w:sz w:val="26"/>
      <w:szCs w:val="20"/>
      <w:lang w:eastAsia="ar-SA"/>
    </w:rPr>
  </w:style>
  <w:style w:type="paragraph" w:customStyle="1" w:styleId="affff">
    <w:name w:val="Мария"/>
    <w:basedOn w:val="a"/>
    <w:uiPriority w:val="99"/>
    <w:rsid w:val="0042603C"/>
    <w:pPr>
      <w:spacing w:before="12pt" w:after="6pt"/>
      <w:ind w:firstLine="35.45pt"/>
    </w:pPr>
    <w:rPr>
      <w:sz w:val="26"/>
      <w:szCs w:val="26"/>
    </w:rPr>
  </w:style>
  <w:style w:type="paragraph" w:customStyle="1" w:styleId="340">
    <w:name w:val="Основной текст 34"/>
    <w:basedOn w:val="a"/>
    <w:rsid w:val="00FE0827"/>
    <w:pPr>
      <w:suppressAutoHyphens/>
      <w:spacing w:after="6pt"/>
      <w:jc w:val="start"/>
    </w:pPr>
    <w:rPr>
      <w:sz w:val="16"/>
      <w:szCs w:val="16"/>
      <w:lang w:eastAsia="ar-SA"/>
    </w:rPr>
  </w:style>
  <w:style w:type="paragraph" w:customStyle="1" w:styleId="1a">
    <w:name w:val="Список маркированный 1"/>
    <w:basedOn w:val="a"/>
    <w:rsid w:val="00FE0827"/>
    <w:pPr>
      <w:tabs>
        <w:tab w:val="start" w:pos="17.85pt"/>
      </w:tabs>
      <w:suppressAutoHyphens/>
      <w:spacing w:line="15.60pt" w:lineRule="auto"/>
    </w:pPr>
    <w:rPr>
      <w:lang w:eastAsia="ar-SA"/>
    </w:rPr>
  </w:style>
  <w:style w:type="character" w:customStyle="1" w:styleId="Bodytext">
    <w:name w:val="Body text_"/>
    <w:basedOn w:val="a1"/>
    <w:link w:val="1b"/>
    <w:rsid w:val="00DF5544"/>
    <w:rPr>
      <w:rFonts w:ascii="Times New Roman" w:eastAsia="Times New Roman" w:hAnsi="Times New Roman" w:cs="Times New Roman"/>
      <w:shd w:val="clear" w:color="auto" w:fill="FFFFFF"/>
    </w:rPr>
  </w:style>
  <w:style w:type="paragraph" w:customStyle="1" w:styleId="1b">
    <w:name w:val="Основной текст1"/>
    <w:basedOn w:val="a"/>
    <w:link w:val="Bodytext"/>
    <w:rsid w:val="00DF5544"/>
    <w:pPr>
      <w:widowControl w:val="0"/>
      <w:shd w:val="clear" w:color="auto" w:fill="FFFFFF"/>
      <w:spacing w:line="0pt" w:lineRule="atLeast"/>
      <w:jc w:val="start"/>
    </w:pPr>
    <w:rPr>
      <w:sz w:val="22"/>
      <w:szCs w:val="22"/>
      <w:lang w:eastAsia="en-US"/>
    </w:rPr>
  </w:style>
  <w:style w:type="character" w:customStyle="1" w:styleId="Bodytext85pt">
    <w:name w:val="Body text + 8;5 pt"/>
    <w:basedOn w:val="Bodytext"/>
    <w:rsid w:val="00DF5544"/>
    <w:rPr>
      <w:rFonts w:ascii="Times New Roman" w:eastAsia="Times New Roman" w:hAnsi="Times New Roman" w:cs="Times New Roman"/>
      <w:color w:val="000000"/>
      <w:spacing w:val="0"/>
      <w:w w:val="100%"/>
      <w:position w:val="0"/>
      <w:sz w:val="17"/>
      <w:szCs w:val="17"/>
      <w:shd w:val="clear" w:color="auto" w:fill="FFFFFF"/>
      <w:lang w:val="ru-RU" w:eastAsia="ru-RU" w:bidi="ru-RU"/>
    </w:rPr>
  </w:style>
  <w:style w:type="character" w:customStyle="1" w:styleId="Bodytext10ptBold">
    <w:name w:val="Body text + 10 pt;Bold"/>
    <w:basedOn w:val="Bodytext"/>
    <w:rsid w:val="00DF5544"/>
    <w:rPr>
      <w:rFonts w:ascii="Times New Roman" w:eastAsia="Times New Roman" w:hAnsi="Times New Roman" w:cs="Times New Roman"/>
      <w:b/>
      <w:bCs/>
      <w:color w:val="000000"/>
      <w:spacing w:val="0"/>
      <w:w w:val="100%"/>
      <w:position w:val="0"/>
      <w:sz w:val="20"/>
      <w:szCs w:val="20"/>
      <w:shd w:val="clear" w:color="auto" w:fill="FFFFFF"/>
      <w:lang w:val="ru-RU" w:eastAsia="ru-RU" w:bidi="ru-RU"/>
    </w:rPr>
  </w:style>
  <w:style w:type="character" w:customStyle="1" w:styleId="Bodytext65ptSmallCaps">
    <w:name w:val="Body text + 6;5 pt;Small Caps"/>
    <w:basedOn w:val="Bodytext"/>
    <w:rsid w:val="00DF5544"/>
    <w:rPr>
      <w:rFonts w:ascii="Times New Roman" w:eastAsia="Times New Roman" w:hAnsi="Times New Roman" w:cs="Times New Roman"/>
      <w:smallCaps/>
      <w:color w:val="000000"/>
      <w:spacing w:val="0"/>
      <w:w w:val="100%"/>
      <w:position w:val="0"/>
      <w:sz w:val="13"/>
      <w:szCs w:val="13"/>
      <w:shd w:val="clear" w:color="auto" w:fill="FFFFFF"/>
      <w:lang w:val="ru-RU" w:eastAsia="ru-RU" w:bidi="ru-RU"/>
    </w:rPr>
  </w:style>
  <w:style w:type="character" w:customStyle="1" w:styleId="Bodytext65pt">
    <w:name w:val="Body text + 6;5 pt"/>
    <w:basedOn w:val="Bodytext"/>
    <w:rsid w:val="00DF5544"/>
    <w:rPr>
      <w:rFonts w:ascii="Times New Roman" w:eastAsia="Times New Roman" w:hAnsi="Times New Roman" w:cs="Times New Roman"/>
      <w:color w:val="000000"/>
      <w:spacing w:val="0"/>
      <w:w w:val="100%"/>
      <w:position w:val="0"/>
      <w:sz w:val="13"/>
      <w:szCs w:val="13"/>
      <w:shd w:val="clear" w:color="auto" w:fill="FFFFFF"/>
      <w:lang w:val="ru-RU" w:eastAsia="ru-RU" w:bidi="ru-RU"/>
    </w:rPr>
  </w:style>
  <w:style w:type="character" w:customStyle="1" w:styleId="Bodytext85ptSmallCaps">
    <w:name w:val="Body text + 8;5 pt;Small Caps"/>
    <w:basedOn w:val="Bodytext"/>
    <w:rsid w:val="00DF5544"/>
    <w:rPr>
      <w:rFonts w:ascii="Times New Roman" w:eastAsia="Times New Roman" w:hAnsi="Times New Roman" w:cs="Times New Roman"/>
      <w:smallCaps/>
      <w:color w:val="000000"/>
      <w:spacing w:val="0"/>
      <w:w w:val="100%"/>
      <w:position w:val="0"/>
      <w:sz w:val="17"/>
      <w:szCs w:val="17"/>
      <w:shd w:val="clear" w:color="auto" w:fill="FFFFFF"/>
      <w:lang w:val="ru-RU" w:eastAsia="ru-RU" w:bidi="ru-RU"/>
    </w:rPr>
  </w:style>
  <w:style w:type="character" w:customStyle="1" w:styleId="Bodytext8pt">
    <w:name w:val="Body text + 8 pt"/>
    <w:basedOn w:val="Bodytext"/>
    <w:rsid w:val="00DF5544"/>
    <w:rPr>
      <w:rFonts w:ascii="Times New Roman" w:eastAsia="Times New Roman" w:hAnsi="Times New Roman" w:cs="Times New Roman"/>
      <w:color w:val="000000"/>
      <w:spacing w:val="0"/>
      <w:w w:val="100%"/>
      <w:position w:val="0"/>
      <w:sz w:val="16"/>
      <w:szCs w:val="16"/>
      <w:shd w:val="clear" w:color="auto" w:fill="FFFFFF"/>
      <w:lang w:val="ru-RU" w:eastAsia="ru-RU" w:bidi="ru-RU"/>
    </w:rPr>
  </w:style>
  <w:style w:type="character" w:customStyle="1" w:styleId="Bodytext105ptScale80">
    <w:name w:val="Body text + 10;5 pt;Scale 80%"/>
    <w:basedOn w:val="Bodytext"/>
    <w:rsid w:val="00DF5544"/>
    <w:rPr>
      <w:rFonts w:ascii="Times New Roman" w:eastAsia="Times New Roman" w:hAnsi="Times New Roman" w:cs="Times New Roman"/>
      <w:color w:val="000000"/>
      <w:spacing w:val="0"/>
      <w:w w:val="80%"/>
      <w:position w:val="0"/>
      <w:sz w:val="21"/>
      <w:szCs w:val="21"/>
      <w:shd w:val="clear" w:color="auto" w:fill="FFFFFF"/>
      <w:lang w:val="ru-RU" w:eastAsia="ru-RU" w:bidi="ru-RU"/>
    </w:rPr>
  </w:style>
  <w:style w:type="paragraph" w:customStyle="1" w:styleId="affff0">
    <w:name w:val="Перечисление + инт"/>
    <w:basedOn w:val="a"/>
    <w:rsid w:val="002851E5"/>
    <w:pPr>
      <w:tabs>
        <w:tab w:val="num" w:pos="53.45pt"/>
      </w:tabs>
      <w:snapToGrid w:val="0"/>
      <w:spacing w:before="3pt" w:after="3pt"/>
      <w:ind w:start="53.45pt" w:hanging="18pt"/>
    </w:pPr>
    <w:rPr>
      <w:rFonts w:ascii="Arial Narrow" w:hAnsi="Arial Narrow"/>
      <w:color w:val="000000"/>
      <w:sz w:val="22"/>
      <w:szCs w:val="20"/>
    </w:rPr>
  </w:style>
  <w:style w:type="paragraph" w:customStyle="1" w:styleId="2">
    <w:name w:val="Перечисление 2"/>
    <w:basedOn w:val="ArNar0"/>
    <w:semiHidden/>
    <w:rsid w:val="002851E5"/>
    <w:pPr>
      <w:numPr>
        <w:numId w:val="25"/>
      </w:numPr>
      <w:tabs>
        <w:tab w:val="num" w:pos="49.65pt"/>
      </w:tabs>
      <w:ind w:start="49.65pt" w:hanging="14.20pt"/>
    </w:pPr>
    <w:rPr>
      <w:rFonts w:eastAsia="Times New Roman" w:cs="Times New Roman"/>
      <w:szCs w:val="20"/>
      <w:lang w:eastAsia="ru-RU"/>
    </w:rPr>
  </w:style>
  <w:style w:type="table" w:customStyle="1" w:styleId="260">
    <w:name w:val="Стиль26"/>
    <w:basedOn w:val="affff1"/>
    <w:rsid w:val="00F54331"/>
    <w:pPr>
      <w:jc w:val="start"/>
    </w:pPr>
    <w:rPr>
      <w:rFonts w:ascii="Times New Roman" w:eastAsia="Times New Roman" w:hAnsi="Times New Roman" w:cs="Times New Roman"/>
      <w:sz w:val="20"/>
      <w:szCs w:val="20"/>
      <w:lang w:eastAsia="ru-RU"/>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1">
    <w:name w:val="Table Contemporary"/>
    <w:basedOn w:val="a2"/>
    <w:uiPriority w:val="99"/>
    <w:semiHidden/>
    <w:unhideWhenUsed/>
    <w:rsid w:val="00F54331"/>
    <w:pPr>
      <w:spacing w:before="0pt" w:after="0pt"/>
      <w:ind w:start="0p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FontStyle53">
    <w:name w:val="Font Style53"/>
    <w:basedOn w:val="a1"/>
    <w:rsid w:val="00222608"/>
    <w:rPr>
      <w:rFonts w:ascii="Arial" w:hAnsi="Arial" w:cs="Arial"/>
      <w:sz w:val="20"/>
      <w:szCs w:val="20"/>
    </w:rPr>
  </w:style>
  <w:style w:type="character" w:customStyle="1" w:styleId="FontStyle49">
    <w:name w:val="Font Style49"/>
    <w:basedOn w:val="a1"/>
    <w:rsid w:val="00222608"/>
    <w:rPr>
      <w:rFonts w:ascii="Arial" w:hAnsi="Arial" w:cs="Arial"/>
      <w:b/>
      <w:bCs/>
      <w:sz w:val="20"/>
      <w:szCs w:val="20"/>
    </w:rPr>
  </w:style>
  <w:style w:type="character" w:customStyle="1" w:styleId="FontStyle54">
    <w:name w:val="Font Style54"/>
    <w:basedOn w:val="a1"/>
    <w:rsid w:val="00D51EFE"/>
    <w:rPr>
      <w:rFonts w:ascii="Arial" w:hAnsi="Arial" w:cs="Arial"/>
      <w:b/>
      <w:bCs/>
      <w:sz w:val="20"/>
      <w:szCs w:val="20"/>
    </w:rPr>
  </w:style>
  <w:style w:type="character" w:customStyle="1" w:styleId="2f2">
    <w:name w:val="2 пт Знак Знак"/>
    <w:link w:val="141"/>
    <w:rsid w:val="00A750C7"/>
    <w:rPr>
      <w:color w:val="000000"/>
      <w:sz w:val="28"/>
      <w:szCs w:val="28"/>
    </w:rPr>
  </w:style>
  <w:style w:type="paragraph" w:customStyle="1" w:styleId="141">
    <w:name w:val="Обычный + 14 пт1"/>
    <w:aliases w:val="полужирный1,Черный1,По центру1,разреженный на  11,2 пт1,2 пт + По центру1"/>
    <w:basedOn w:val="a"/>
    <w:link w:val="2f2"/>
    <w:rsid w:val="00A750C7"/>
    <w:pPr>
      <w:ind w:firstLine="36pt"/>
    </w:pPr>
    <w:rPr>
      <w:rFonts w:asciiTheme="minorHAnsi" w:eastAsiaTheme="minorHAnsi" w:hAnsiTheme="minorHAnsi" w:cstheme="minorBidi"/>
      <w:color w:val="000000"/>
      <w:sz w:val="28"/>
      <w:szCs w:val="28"/>
      <w:lang w:eastAsia="en-US"/>
    </w:rPr>
  </w:style>
  <w:style w:type="character" w:styleId="affff2">
    <w:name w:val="Unresolved Mention"/>
    <w:basedOn w:val="a1"/>
    <w:uiPriority w:val="99"/>
    <w:semiHidden/>
    <w:unhideWhenUsed/>
    <w:rsid w:val="0059587F"/>
    <w:rPr>
      <w:color w:val="605E5C"/>
      <w:shd w:val="clear" w:color="auto" w:fill="E1DFDD"/>
    </w:rPr>
  </w:style>
  <w:style w:type="character" w:customStyle="1" w:styleId="searchresult">
    <w:name w:val="search_result"/>
    <w:basedOn w:val="a1"/>
    <w:rsid w:val="004C1A6E"/>
  </w:style>
  <w:style w:type="character" w:customStyle="1" w:styleId="affff3">
    <w:name w:val="Изобильный Знак"/>
    <w:basedOn w:val="a1"/>
    <w:link w:val="affff4"/>
    <w:locked/>
    <w:rsid w:val="004C1A6E"/>
    <w:rPr>
      <w:rFonts w:ascii="Arial" w:hAnsi="Arial" w:cs="Arial"/>
      <w:sz w:val="24"/>
      <w:szCs w:val="24"/>
    </w:rPr>
  </w:style>
  <w:style w:type="paragraph" w:customStyle="1" w:styleId="affff4">
    <w:name w:val="Изобильный"/>
    <w:basedOn w:val="a"/>
    <w:link w:val="affff3"/>
    <w:qFormat/>
    <w:rsid w:val="004C1A6E"/>
    <w:pPr>
      <w:spacing w:line="13.80pt" w:lineRule="auto"/>
      <w:ind w:firstLine="35.45pt"/>
    </w:pPr>
    <w:rPr>
      <w:rFonts w:ascii="Arial" w:eastAsiaTheme="minorHAnsi" w:hAnsi="Arial" w:cs="Arial"/>
      <w:lang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84">
      <w:bodyDiv w:val="1"/>
      <w:marLeft w:val="0pt"/>
      <w:marRight w:val="0pt"/>
      <w:marTop w:val="0pt"/>
      <w:marBottom w:val="0pt"/>
      <w:divBdr>
        <w:top w:val="none" w:sz="0" w:space="0" w:color="auto"/>
        <w:left w:val="none" w:sz="0" w:space="0" w:color="auto"/>
        <w:bottom w:val="none" w:sz="0" w:space="0" w:color="auto"/>
        <w:right w:val="none" w:sz="0" w:space="0" w:color="auto"/>
      </w:divBdr>
    </w:div>
    <w:div w:id="25326559">
      <w:bodyDiv w:val="1"/>
      <w:marLeft w:val="0pt"/>
      <w:marRight w:val="0pt"/>
      <w:marTop w:val="0pt"/>
      <w:marBottom w:val="0pt"/>
      <w:divBdr>
        <w:top w:val="none" w:sz="0" w:space="0" w:color="auto"/>
        <w:left w:val="none" w:sz="0" w:space="0" w:color="auto"/>
        <w:bottom w:val="none" w:sz="0" w:space="0" w:color="auto"/>
        <w:right w:val="none" w:sz="0" w:space="0" w:color="auto"/>
      </w:divBdr>
    </w:div>
    <w:div w:id="55400183">
      <w:bodyDiv w:val="1"/>
      <w:marLeft w:val="0pt"/>
      <w:marRight w:val="0pt"/>
      <w:marTop w:val="0pt"/>
      <w:marBottom w:val="0pt"/>
      <w:divBdr>
        <w:top w:val="none" w:sz="0" w:space="0" w:color="auto"/>
        <w:left w:val="none" w:sz="0" w:space="0" w:color="auto"/>
        <w:bottom w:val="none" w:sz="0" w:space="0" w:color="auto"/>
        <w:right w:val="none" w:sz="0" w:space="0" w:color="auto"/>
      </w:divBdr>
    </w:div>
    <w:div w:id="73939112">
      <w:bodyDiv w:val="1"/>
      <w:marLeft w:val="0pt"/>
      <w:marRight w:val="0pt"/>
      <w:marTop w:val="0pt"/>
      <w:marBottom w:val="0pt"/>
      <w:divBdr>
        <w:top w:val="none" w:sz="0" w:space="0" w:color="auto"/>
        <w:left w:val="none" w:sz="0" w:space="0" w:color="auto"/>
        <w:bottom w:val="none" w:sz="0" w:space="0" w:color="auto"/>
        <w:right w:val="none" w:sz="0" w:space="0" w:color="auto"/>
      </w:divBdr>
    </w:div>
    <w:div w:id="89618612">
      <w:bodyDiv w:val="1"/>
      <w:marLeft w:val="0pt"/>
      <w:marRight w:val="0pt"/>
      <w:marTop w:val="0pt"/>
      <w:marBottom w:val="0pt"/>
      <w:divBdr>
        <w:top w:val="none" w:sz="0" w:space="0" w:color="auto"/>
        <w:left w:val="none" w:sz="0" w:space="0" w:color="auto"/>
        <w:bottom w:val="none" w:sz="0" w:space="0" w:color="auto"/>
        <w:right w:val="none" w:sz="0" w:space="0" w:color="auto"/>
      </w:divBdr>
    </w:div>
    <w:div w:id="10335206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33250908">
          <w:marLeft w:val="0pt"/>
          <w:marRight w:val="0pt"/>
          <w:marTop w:val="0pt"/>
          <w:marBottom w:val="0pt"/>
          <w:divBdr>
            <w:top w:val="none" w:sz="0" w:space="0" w:color="auto"/>
            <w:left w:val="none" w:sz="0" w:space="0" w:color="auto"/>
            <w:bottom w:val="none" w:sz="0" w:space="0" w:color="auto"/>
            <w:right w:val="none" w:sz="0" w:space="0" w:color="auto"/>
          </w:divBdr>
          <w:divsChild>
            <w:div w:id="521481698">
              <w:marLeft w:val="0pt"/>
              <w:marRight w:val="0pt"/>
              <w:marTop w:val="0pt"/>
              <w:marBottom w:val="0pt"/>
              <w:divBdr>
                <w:top w:val="none" w:sz="0" w:space="0" w:color="auto"/>
                <w:left w:val="none" w:sz="0" w:space="0" w:color="auto"/>
                <w:bottom w:val="none" w:sz="0" w:space="0" w:color="auto"/>
                <w:right w:val="none" w:sz="0" w:space="0" w:color="auto"/>
              </w:divBdr>
              <w:divsChild>
                <w:div w:id="2097555136">
                  <w:marLeft w:val="0pt"/>
                  <w:marRight w:val="0pt"/>
                  <w:marTop w:val="0pt"/>
                  <w:marBottom w:val="15pt"/>
                  <w:divBdr>
                    <w:top w:val="none" w:sz="0" w:space="0" w:color="auto"/>
                    <w:left w:val="none" w:sz="0" w:space="0" w:color="auto"/>
                    <w:bottom w:val="none" w:sz="0" w:space="0" w:color="auto"/>
                    <w:right w:val="none" w:sz="0" w:space="0" w:color="auto"/>
                  </w:divBdr>
                  <w:divsChild>
                    <w:div w:id="1889338728">
                      <w:marLeft w:val="0pt"/>
                      <w:marRight w:val="0pt"/>
                      <w:marTop w:val="0pt"/>
                      <w:marBottom w:val="0pt"/>
                      <w:divBdr>
                        <w:top w:val="none" w:sz="0" w:space="0" w:color="auto"/>
                        <w:left w:val="none" w:sz="0" w:space="0" w:color="auto"/>
                        <w:bottom w:val="none" w:sz="0" w:space="0" w:color="auto"/>
                        <w:right w:val="none" w:sz="0" w:space="0" w:color="auto"/>
                      </w:divBdr>
                      <w:divsChild>
                        <w:div w:id="566645922">
                          <w:marLeft w:val="0pt"/>
                          <w:marRight w:val="0pt"/>
                          <w:marTop w:val="0pt"/>
                          <w:marBottom w:val="0pt"/>
                          <w:divBdr>
                            <w:top w:val="none" w:sz="0" w:space="0" w:color="auto"/>
                            <w:left w:val="none" w:sz="0" w:space="0" w:color="auto"/>
                            <w:bottom w:val="none" w:sz="0" w:space="0" w:color="auto"/>
                            <w:right w:val="none" w:sz="0" w:space="0" w:color="auto"/>
                          </w:divBdr>
                          <w:divsChild>
                            <w:div w:id="1659922520">
                              <w:marLeft w:val="0pt"/>
                              <w:marRight w:val="0pt"/>
                              <w:marTop w:val="0pt"/>
                              <w:marBottom w:val="0pt"/>
                              <w:divBdr>
                                <w:top w:val="none" w:sz="0" w:space="0" w:color="auto"/>
                                <w:left w:val="none" w:sz="0" w:space="0" w:color="auto"/>
                                <w:bottom w:val="none" w:sz="0" w:space="0" w:color="auto"/>
                                <w:right w:val="none" w:sz="0" w:space="0" w:color="auto"/>
                              </w:divBdr>
                              <w:divsChild>
                                <w:div w:id="1070925153">
                                  <w:marLeft w:val="0pt"/>
                                  <w:marRight w:val="0pt"/>
                                  <w:marTop w:val="0pt"/>
                                  <w:marBottom w:val="22.5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452266">
      <w:bodyDiv w:val="1"/>
      <w:marLeft w:val="0pt"/>
      <w:marRight w:val="0pt"/>
      <w:marTop w:val="0pt"/>
      <w:marBottom w:val="0pt"/>
      <w:divBdr>
        <w:top w:val="none" w:sz="0" w:space="0" w:color="auto"/>
        <w:left w:val="none" w:sz="0" w:space="0" w:color="auto"/>
        <w:bottom w:val="none" w:sz="0" w:space="0" w:color="auto"/>
        <w:right w:val="none" w:sz="0" w:space="0" w:color="auto"/>
      </w:divBdr>
    </w:div>
    <w:div w:id="12323138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58950065">
          <w:blockQuote w:val="1"/>
          <w:marLeft w:val="30pt"/>
          <w:marRight w:val="0pt"/>
          <w:marTop w:val="0pt"/>
          <w:marBottom w:val="0pt"/>
          <w:divBdr>
            <w:top w:val="none" w:sz="0" w:space="0" w:color="auto"/>
            <w:left w:val="none" w:sz="0" w:space="0" w:color="auto"/>
            <w:bottom w:val="none" w:sz="0" w:space="0" w:color="auto"/>
            <w:right w:val="none" w:sz="0" w:space="0" w:color="auto"/>
          </w:divBdr>
        </w:div>
      </w:divsChild>
    </w:div>
    <w:div w:id="129906164">
      <w:bodyDiv w:val="1"/>
      <w:marLeft w:val="0pt"/>
      <w:marRight w:val="0pt"/>
      <w:marTop w:val="0pt"/>
      <w:marBottom w:val="0pt"/>
      <w:divBdr>
        <w:top w:val="none" w:sz="0" w:space="0" w:color="auto"/>
        <w:left w:val="none" w:sz="0" w:space="0" w:color="auto"/>
        <w:bottom w:val="none" w:sz="0" w:space="0" w:color="auto"/>
        <w:right w:val="none" w:sz="0" w:space="0" w:color="auto"/>
      </w:divBdr>
    </w:div>
    <w:div w:id="13306497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824244">
          <w:marLeft w:val="0pt"/>
          <w:marRight w:val="0pt"/>
          <w:marTop w:val="0pt"/>
          <w:marBottom w:val="0pt"/>
          <w:divBdr>
            <w:top w:val="none" w:sz="0" w:space="0" w:color="auto"/>
            <w:left w:val="none" w:sz="0" w:space="0" w:color="auto"/>
            <w:bottom w:val="none" w:sz="0" w:space="0" w:color="auto"/>
            <w:right w:val="none" w:sz="0" w:space="0" w:color="auto"/>
          </w:divBdr>
        </w:div>
        <w:div w:id="615526407">
          <w:marLeft w:val="0pt"/>
          <w:marRight w:val="0pt"/>
          <w:marTop w:val="0pt"/>
          <w:marBottom w:val="0pt"/>
          <w:divBdr>
            <w:top w:val="none" w:sz="0" w:space="0" w:color="auto"/>
            <w:left w:val="none" w:sz="0" w:space="0" w:color="auto"/>
            <w:bottom w:val="none" w:sz="0" w:space="0" w:color="auto"/>
            <w:right w:val="none" w:sz="0" w:space="0" w:color="auto"/>
          </w:divBdr>
        </w:div>
      </w:divsChild>
    </w:div>
    <w:div w:id="144784742">
      <w:bodyDiv w:val="1"/>
      <w:marLeft w:val="0pt"/>
      <w:marRight w:val="0pt"/>
      <w:marTop w:val="0pt"/>
      <w:marBottom w:val="0pt"/>
      <w:divBdr>
        <w:top w:val="none" w:sz="0" w:space="0" w:color="auto"/>
        <w:left w:val="none" w:sz="0" w:space="0" w:color="auto"/>
        <w:bottom w:val="none" w:sz="0" w:space="0" w:color="auto"/>
        <w:right w:val="none" w:sz="0" w:space="0" w:color="auto"/>
      </w:divBdr>
    </w:div>
    <w:div w:id="16725453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91134328">
          <w:marLeft w:val="0pt"/>
          <w:marRight w:val="0pt"/>
          <w:marTop w:val="0pt"/>
          <w:marBottom w:val="0pt"/>
          <w:divBdr>
            <w:top w:val="none" w:sz="0" w:space="0" w:color="auto"/>
            <w:left w:val="none" w:sz="0" w:space="0" w:color="auto"/>
            <w:bottom w:val="none" w:sz="0" w:space="0" w:color="auto"/>
            <w:right w:val="none" w:sz="0" w:space="0" w:color="auto"/>
          </w:divBdr>
          <w:divsChild>
            <w:div w:id="133969495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6837391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9501323">
          <w:marLeft w:val="0pt"/>
          <w:marRight w:val="0pt"/>
          <w:marTop w:val="0pt"/>
          <w:marBottom w:val="0pt"/>
          <w:divBdr>
            <w:top w:val="none" w:sz="0" w:space="0" w:color="auto"/>
            <w:left w:val="none" w:sz="0" w:space="0" w:color="auto"/>
            <w:bottom w:val="none" w:sz="0" w:space="0" w:color="auto"/>
            <w:right w:val="none" w:sz="0" w:space="0" w:color="auto"/>
          </w:divBdr>
        </w:div>
        <w:div w:id="382141814">
          <w:marLeft w:val="0pt"/>
          <w:marRight w:val="0pt"/>
          <w:marTop w:val="0pt"/>
          <w:marBottom w:val="0pt"/>
          <w:divBdr>
            <w:top w:val="none" w:sz="0" w:space="0" w:color="auto"/>
            <w:left w:val="none" w:sz="0" w:space="0" w:color="auto"/>
            <w:bottom w:val="none" w:sz="0" w:space="0" w:color="auto"/>
            <w:right w:val="none" w:sz="0" w:space="0" w:color="auto"/>
          </w:divBdr>
        </w:div>
        <w:div w:id="1200120612">
          <w:marLeft w:val="0pt"/>
          <w:marRight w:val="0pt"/>
          <w:marTop w:val="0pt"/>
          <w:marBottom w:val="0pt"/>
          <w:divBdr>
            <w:top w:val="none" w:sz="0" w:space="0" w:color="auto"/>
            <w:left w:val="none" w:sz="0" w:space="0" w:color="auto"/>
            <w:bottom w:val="none" w:sz="0" w:space="0" w:color="auto"/>
            <w:right w:val="none" w:sz="0" w:space="0" w:color="auto"/>
          </w:divBdr>
        </w:div>
      </w:divsChild>
    </w:div>
    <w:div w:id="173033049">
      <w:bodyDiv w:val="1"/>
      <w:marLeft w:val="0pt"/>
      <w:marRight w:val="0pt"/>
      <w:marTop w:val="0pt"/>
      <w:marBottom w:val="0pt"/>
      <w:divBdr>
        <w:top w:val="none" w:sz="0" w:space="0" w:color="auto"/>
        <w:left w:val="none" w:sz="0" w:space="0" w:color="auto"/>
        <w:bottom w:val="none" w:sz="0" w:space="0" w:color="auto"/>
        <w:right w:val="none" w:sz="0" w:space="0" w:color="auto"/>
      </w:divBdr>
    </w:div>
    <w:div w:id="18070145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7210827">
          <w:marLeft w:val="0pt"/>
          <w:marRight w:val="0pt"/>
          <w:marTop w:val="0pt"/>
          <w:marBottom w:val="0pt"/>
          <w:divBdr>
            <w:top w:val="none" w:sz="0" w:space="0" w:color="auto"/>
            <w:left w:val="none" w:sz="0" w:space="0" w:color="auto"/>
            <w:bottom w:val="none" w:sz="0" w:space="0" w:color="auto"/>
            <w:right w:val="none" w:sz="0" w:space="0" w:color="auto"/>
          </w:divBdr>
        </w:div>
        <w:div w:id="215968619">
          <w:marLeft w:val="0pt"/>
          <w:marRight w:val="0pt"/>
          <w:marTop w:val="0pt"/>
          <w:marBottom w:val="0pt"/>
          <w:divBdr>
            <w:top w:val="none" w:sz="0" w:space="0" w:color="auto"/>
            <w:left w:val="none" w:sz="0" w:space="0" w:color="auto"/>
            <w:bottom w:val="none" w:sz="0" w:space="0" w:color="auto"/>
            <w:right w:val="none" w:sz="0" w:space="0" w:color="auto"/>
          </w:divBdr>
        </w:div>
        <w:div w:id="228806125">
          <w:marLeft w:val="0pt"/>
          <w:marRight w:val="0pt"/>
          <w:marTop w:val="0pt"/>
          <w:marBottom w:val="0pt"/>
          <w:divBdr>
            <w:top w:val="none" w:sz="0" w:space="0" w:color="auto"/>
            <w:left w:val="none" w:sz="0" w:space="0" w:color="auto"/>
            <w:bottom w:val="none" w:sz="0" w:space="0" w:color="auto"/>
            <w:right w:val="none" w:sz="0" w:space="0" w:color="auto"/>
          </w:divBdr>
        </w:div>
        <w:div w:id="235283670">
          <w:marLeft w:val="0pt"/>
          <w:marRight w:val="0pt"/>
          <w:marTop w:val="0pt"/>
          <w:marBottom w:val="0pt"/>
          <w:divBdr>
            <w:top w:val="none" w:sz="0" w:space="0" w:color="auto"/>
            <w:left w:val="none" w:sz="0" w:space="0" w:color="auto"/>
            <w:bottom w:val="none" w:sz="0" w:space="0" w:color="auto"/>
            <w:right w:val="none" w:sz="0" w:space="0" w:color="auto"/>
          </w:divBdr>
        </w:div>
        <w:div w:id="524834068">
          <w:marLeft w:val="0pt"/>
          <w:marRight w:val="0pt"/>
          <w:marTop w:val="0pt"/>
          <w:marBottom w:val="0pt"/>
          <w:divBdr>
            <w:top w:val="none" w:sz="0" w:space="0" w:color="auto"/>
            <w:left w:val="none" w:sz="0" w:space="0" w:color="auto"/>
            <w:bottom w:val="none" w:sz="0" w:space="0" w:color="auto"/>
            <w:right w:val="none" w:sz="0" w:space="0" w:color="auto"/>
          </w:divBdr>
        </w:div>
        <w:div w:id="636032186">
          <w:marLeft w:val="0pt"/>
          <w:marRight w:val="0pt"/>
          <w:marTop w:val="0pt"/>
          <w:marBottom w:val="0pt"/>
          <w:divBdr>
            <w:top w:val="none" w:sz="0" w:space="0" w:color="auto"/>
            <w:left w:val="none" w:sz="0" w:space="0" w:color="auto"/>
            <w:bottom w:val="none" w:sz="0" w:space="0" w:color="auto"/>
            <w:right w:val="none" w:sz="0" w:space="0" w:color="auto"/>
          </w:divBdr>
        </w:div>
        <w:div w:id="667247236">
          <w:marLeft w:val="0pt"/>
          <w:marRight w:val="0pt"/>
          <w:marTop w:val="0pt"/>
          <w:marBottom w:val="0pt"/>
          <w:divBdr>
            <w:top w:val="none" w:sz="0" w:space="0" w:color="auto"/>
            <w:left w:val="none" w:sz="0" w:space="0" w:color="auto"/>
            <w:bottom w:val="none" w:sz="0" w:space="0" w:color="auto"/>
            <w:right w:val="none" w:sz="0" w:space="0" w:color="auto"/>
          </w:divBdr>
        </w:div>
        <w:div w:id="846754754">
          <w:marLeft w:val="0pt"/>
          <w:marRight w:val="0pt"/>
          <w:marTop w:val="0pt"/>
          <w:marBottom w:val="0pt"/>
          <w:divBdr>
            <w:top w:val="none" w:sz="0" w:space="0" w:color="auto"/>
            <w:left w:val="none" w:sz="0" w:space="0" w:color="auto"/>
            <w:bottom w:val="none" w:sz="0" w:space="0" w:color="auto"/>
            <w:right w:val="none" w:sz="0" w:space="0" w:color="auto"/>
          </w:divBdr>
        </w:div>
        <w:div w:id="1246920396">
          <w:marLeft w:val="0pt"/>
          <w:marRight w:val="0pt"/>
          <w:marTop w:val="0pt"/>
          <w:marBottom w:val="0pt"/>
          <w:divBdr>
            <w:top w:val="none" w:sz="0" w:space="0" w:color="auto"/>
            <w:left w:val="none" w:sz="0" w:space="0" w:color="auto"/>
            <w:bottom w:val="none" w:sz="0" w:space="0" w:color="auto"/>
            <w:right w:val="none" w:sz="0" w:space="0" w:color="auto"/>
          </w:divBdr>
        </w:div>
        <w:div w:id="1300770360">
          <w:marLeft w:val="0pt"/>
          <w:marRight w:val="0pt"/>
          <w:marTop w:val="0pt"/>
          <w:marBottom w:val="0pt"/>
          <w:divBdr>
            <w:top w:val="none" w:sz="0" w:space="0" w:color="auto"/>
            <w:left w:val="none" w:sz="0" w:space="0" w:color="auto"/>
            <w:bottom w:val="none" w:sz="0" w:space="0" w:color="auto"/>
            <w:right w:val="none" w:sz="0" w:space="0" w:color="auto"/>
          </w:divBdr>
        </w:div>
        <w:div w:id="1322730623">
          <w:marLeft w:val="0pt"/>
          <w:marRight w:val="0pt"/>
          <w:marTop w:val="0pt"/>
          <w:marBottom w:val="0pt"/>
          <w:divBdr>
            <w:top w:val="none" w:sz="0" w:space="0" w:color="auto"/>
            <w:left w:val="none" w:sz="0" w:space="0" w:color="auto"/>
            <w:bottom w:val="none" w:sz="0" w:space="0" w:color="auto"/>
            <w:right w:val="none" w:sz="0" w:space="0" w:color="auto"/>
          </w:divBdr>
        </w:div>
        <w:div w:id="1516382176">
          <w:marLeft w:val="0pt"/>
          <w:marRight w:val="0pt"/>
          <w:marTop w:val="0pt"/>
          <w:marBottom w:val="0pt"/>
          <w:divBdr>
            <w:top w:val="none" w:sz="0" w:space="0" w:color="auto"/>
            <w:left w:val="none" w:sz="0" w:space="0" w:color="auto"/>
            <w:bottom w:val="none" w:sz="0" w:space="0" w:color="auto"/>
            <w:right w:val="none" w:sz="0" w:space="0" w:color="auto"/>
          </w:divBdr>
        </w:div>
        <w:div w:id="1572693200">
          <w:marLeft w:val="0pt"/>
          <w:marRight w:val="0pt"/>
          <w:marTop w:val="0pt"/>
          <w:marBottom w:val="0pt"/>
          <w:divBdr>
            <w:top w:val="none" w:sz="0" w:space="0" w:color="auto"/>
            <w:left w:val="none" w:sz="0" w:space="0" w:color="auto"/>
            <w:bottom w:val="none" w:sz="0" w:space="0" w:color="auto"/>
            <w:right w:val="none" w:sz="0" w:space="0" w:color="auto"/>
          </w:divBdr>
        </w:div>
        <w:div w:id="1580283740">
          <w:marLeft w:val="0pt"/>
          <w:marRight w:val="0pt"/>
          <w:marTop w:val="0pt"/>
          <w:marBottom w:val="0pt"/>
          <w:divBdr>
            <w:top w:val="none" w:sz="0" w:space="0" w:color="auto"/>
            <w:left w:val="none" w:sz="0" w:space="0" w:color="auto"/>
            <w:bottom w:val="none" w:sz="0" w:space="0" w:color="auto"/>
            <w:right w:val="none" w:sz="0" w:space="0" w:color="auto"/>
          </w:divBdr>
        </w:div>
        <w:div w:id="2119373607">
          <w:marLeft w:val="0pt"/>
          <w:marRight w:val="0pt"/>
          <w:marTop w:val="0pt"/>
          <w:marBottom w:val="0pt"/>
          <w:divBdr>
            <w:top w:val="none" w:sz="0" w:space="0" w:color="auto"/>
            <w:left w:val="none" w:sz="0" w:space="0" w:color="auto"/>
            <w:bottom w:val="none" w:sz="0" w:space="0" w:color="auto"/>
            <w:right w:val="none" w:sz="0" w:space="0" w:color="auto"/>
          </w:divBdr>
        </w:div>
      </w:divsChild>
    </w:div>
    <w:div w:id="184557086">
      <w:bodyDiv w:val="1"/>
      <w:marLeft w:val="0pt"/>
      <w:marRight w:val="0pt"/>
      <w:marTop w:val="0pt"/>
      <w:marBottom w:val="0pt"/>
      <w:divBdr>
        <w:top w:val="none" w:sz="0" w:space="0" w:color="auto"/>
        <w:left w:val="none" w:sz="0" w:space="0" w:color="auto"/>
        <w:bottom w:val="none" w:sz="0" w:space="0" w:color="auto"/>
        <w:right w:val="none" w:sz="0" w:space="0" w:color="auto"/>
      </w:divBdr>
    </w:div>
    <w:div w:id="197204050">
      <w:bodyDiv w:val="1"/>
      <w:marLeft w:val="0pt"/>
      <w:marRight w:val="0pt"/>
      <w:marTop w:val="0pt"/>
      <w:marBottom w:val="0pt"/>
      <w:divBdr>
        <w:top w:val="none" w:sz="0" w:space="0" w:color="auto"/>
        <w:left w:val="none" w:sz="0" w:space="0" w:color="auto"/>
        <w:bottom w:val="none" w:sz="0" w:space="0" w:color="auto"/>
        <w:right w:val="none" w:sz="0" w:space="0" w:color="auto"/>
      </w:divBdr>
    </w:div>
    <w:div w:id="201987459">
      <w:bodyDiv w:val="1"/>
      <w:marLeft w:val="0pt"/>
      <w:marRight w:val="0pt"/>
      <w:marTop w:val="0pt"/>
      <w:marBottom w:val="0pt"/>
      <w:divBdr>
        <w:top w:val="none" w:sz="0" w:space="0" w:color="auto"/>
        <w:left w:val="none" w:sz="0" w:space="0" w:color="auto"/>
        <w:bottom w:val="none" w:sz="0" w:space="0" w:color="auto"/>
        <w:right w:val="none" w:sz="0" w:space="0" w:color="auto"/>
      </w:divBdr>
    </w:div>
    <w:div w:id="222329128">
      <w:bodyDiv w:val="1"/>
      <w:marLeft w:val="0pt"/>
      <w:marRight w:val="0pt"/>
      <w:marTop w:val="0pt"/>
      <w:marBottom w:val="0pt"/>
      <w:divBdr>
        <w:top w:val="none" w:sz="0" w:space="0" w:color="auto"/>
        <w:left w:val="none" w:sz="0" w:space="0" w:color="auto"/>
        <w:bottom w:val="none" w:sz="0" w:space="0" w:color="auto"/>
        <w:right w:val="none" w:sz="0" w:space="0" w:color="auto"/>
      </w:divBdr>
    </w:div>
    <w:div w:id="234125290">
      <w:bodyDiv w:val="1"/>
      <w:marLeft w:val="0pt"/>
      <w:marRight w:val="0pt"/>
      <w:marTop w:val="0pt"/>
      <w:marBottom w:val="0pt"/>
      <w:divBdr>
        <w:top w:val="none" w:sz="0" w:space="0" w:color="auto"/>
        <w:left w:val="none" w:sz="0" w:space="0" w:color="auto"/>
        <w:bottom w:val="none" w:sz="0" w:space="0" w:color="auto"/>
        <w:right w:val="none" w:sz="0" w:space="0" w:color="auto"/>
      </w:divBdr>
    </w:div>
    <w:div w:id="255753907">
      <w:bodyDiv w:val="1"/>
      <w:marLeft w:val="0pt"/>
      <w:marRight w:val="0pt"/>
      <w:marTop w:val="0pt"/>
      <w:marBottom w:val="0pt"/>
      <w:divBdr>
        <w:top w:val="none" w:sz="0" w:space="0" w:color="auto"/>
        <w:left w:val="none" w:sz="0" w:space="0" w:color="auto"/>
        <w:bottom w:val="none" w:sz="0" w:space="0" w:color="auto"/>
        <w:right w:val="none" w:sz="0" w:space="0" w:color="auto"/>
      </w:divBdr>
    </w:div>
    <w:div w:id="272131846">
      <w:bodyDiv w:val="1"/>
      <w:marLeft w:val="0pt"/>
      <w:marRight w:val="0pt"/>
      <w:marTop w:val="0pt"/>
      <w:marBottom w:val="0pt"/>
      <w:divBdr>
        <w:top w:val="none" w:sz="0" w:space="0" w:color="auto"/>
        <w:left w:val="none" w:sz="0" w:space="0" w:color="auto"/>
        <w:bottom w:val="none" w:sz="0" w:space="0" w:color="auto"/>
        <w:right w:val="none" w:sz="0" w:space="0" w:color="auto"/>
      </w:divBdr>
    </w:div>
    <w:div w:id="27479319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75159061">
          <w:marLeft w:val="0pt"/>
          <w:marRight w:val="0pt"/>
          <w:marTop w:val="6pt"/>
          <w:marBottom w:val="0pt"/>
          <w:divBdr>
            <w:top w:val="none" w:sz="0" w:space="0" w:color="auto"/>
            <w:left w:val="none" w:sz="0" w:space="0" w:color="auto"/>
            <w:bottom w:val="none" w:sz="0" w:space="0" w:color="auto"/>
            <w:right w:val="none" w:sz="0" w:space="0" w:color="auto"/>
          </w:divBdr>
        </w:div>
        <w:div w:id="1137333714">
          <w:marLeft w:val="0pt"/>
          <w:marRight w:val="0pt"/>
          <w:marTop w:val="6pt"/>
          <w:marBottom w:val="0pt"/>
          <w:divBdr>
            <w:top w:val="none" w:sz="0" w:space="0" w:color="auto"/>
            <w:left w:val="none" w:sz="0" w:space="0" w:color="auto"/>
            <w:bottom w:val="none" w:sz="0" w:space="0" w:color="auto"/>
            <w:right w:val="none" w:sz="0" w:space="0" w:color="auto"/>
          </w:divBdr>
        </w:div>
        <w:div w:id="1178010137">
          <w:marLeft w:val="0pt"/>
          <w:marRight w:val="0pt"/>
          <w:marTop w:val="6pt"/>
          <w:marBottom w:val="0pt"/>
          <w:divBdr>
            <w:top w:val="none" w:sz="0" w:space="0" w:color="auto"/>
            <w:left w:val="none" w:sz="0" w:space="0" w:color="auto"/>
            <w:bottom w:val="none" w:sz="0" w:space="0" w:color="auto"/>
            <w:right w:val="none" w:sz="0" w:space="0" w:color="auto"/>
          </w:divBdr>
        </w:div>
        <w:div w:id="1758743811">
          <w:marLeft w:val="0pt"/>
          <w:marRight w:val="0pt"/>
          <w:marTop w:val="6pt"/>
          <w:marBottom w:val="0pt"/>
          <w:divBdr>
            <w:top w:val="none" w:sz="0" w:space="0" w:color="auto"/>
            <w:left w:val="none" w:sz="0" w:space="0" w:color="auto"/>
            <w:bottom w:val="none" w:sz="0" w:space="0" w:color="auto"/>
            <w:right w:val="none" w:sz="0" w:space="0" w:color="auto"/>
          </w:divBdr>
        </w:div>
        <w:div w:id="1920214948">
          <w:marLeft w:val="0pt"/>
          <w:marRight w:val="0pt"/>
          <w:marTop w:val="6pt"/>
          <w:marBottom w:val="0pt"/>
          <w:divBdr>
            <w:top w:val="none" w:sz="0" w:space="0" w:color="auto"/>
            <w:left w:val="none" w:sz="0" w:space="0" w:color="auto"/>
            <w:bottom w:val="none" w:sz="0" w:space="0" w:color="auto"/>
            <w:right w:val="none" w:sz="0" w:space="0" w:color="auto"/>
          </w:divBdr>
        </w:div>
      </w:divsChild>
    </w:div>
    <w:div w:id="275337403">
      <w:bodyDiv w:val="1"/>
      <w:marLeft w:val="0pt"/>
      <w:marRight w:val="0pt"/>
      <w:marTop w:val="0pt"/>
      <w:marBottom w:val="0pt"/>
      <w:divBdr>
        <w:top w:val="none" w:sz="0" w:space="0" w:color="auto"/>
        <w:left w:val="none" w:sz="0" w:space="0" w:color="auto"/>
        <w:bottom w:val="none" w:sz="0" w:space="0" w:color="auto"/>
        <w:right w:val="none" w:sz="0" w:space="0" w:color="auto"/>
      </w:divBdr>
    </w:div>
    <w:div w:id="281619409">
      <w:bodyDiv w:val="1"/>
      <w:marLeft w:val="0pt"/>
      <w:marRight w:val="0pt"/>
      <w:marTop w:val="0pt"/>
      <w:marBottom w:val="0pt"/>
      <w:divBdr>
        <w:top w:val="none" w:sz="0" w:space="0" w:color="auto"/>
        <w:left w:val="none" w:sz="0" w:space="0" w:color="auto"/>
        <w:bottom w:val="none" w:sz="0" w:space="0" w:color="auto"/>
        <w:right w:val="none" w:sz="0" w:space="0" w:color="auto"/>
      </w:divBdr>
    </w:div>
    <w:div w:id="38668829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1200200">
          <w:marLeft w:val="0pt"/>
          <w:marRight w:val="0pt"/>
          <w:marTop w:val="0pt"/>
          <w:marBottom w:val="0pt"/>
          <w:divBdr>
            <w:top w:val="none" w:sz="0" w:space="0" w:color="auto"/>
            <w:left w:val="none" w:sz="0" w:space="0" w:color="auto"/>
            <w:bottom w:val="none" w:sz="0" w:space="0" w:color="auto"/>
            <w:right w:val="none" w:sz="0" w:space="0" w:color="auto"/>
          </w:divBdr>
        </w:div>
        <w:div w:id="135144111">
          <w:marLeft w:val="0pt"/>
          <w:marRight w:val="0pt"/>
          <w:marTop w:val="0pt"/>
          <w:marBottom w:val="0pt"/>
          <w:divBdr>
            <w:top w:val="none" w:sz="0" w:space="0" w:color="auto"/>
            <w:left w:val="none" w:sz="0" w:space="0" w:color="auto"/>
            <w:bottom w:val="none" w:sz="0" w:space="0" w:color="auto"/>
            <w:right w:val="none" w:sz="0" w:space="0" w:color="auto"/>
          </w:divBdr>
        </w:div>
        <w:div w:id="407699474">
          <w:marLeft w:val="0pt"/>
          <w:marRight w:val="0pt"/>
          <w:marTop w:val="0pt"/>
          <w:marBottom w:val="0pt"/>
          <w:divBdr>
            <w:top w:val="none" w:sz="0" w:space="0" w:color="auto"/>
            <w:left w:val="none" w:sz="0" w:space="0" w:color="auto"/>
            <w:bottom w:val="none" w:sz="0" w:space="0" w:color="auto"/>
            <w:right w:val="none" w:sz="0" w:space="0" w:color="auto"/>
          </w:divBdr>
        </w:div>
        <w:div w:id="535822448">
          <w:marLeft w:val="0pt"/>
          <w:marRight w:val="0pt"/>
          <w:marTop w:val="0pt"/>
          <w:marBottom w:val="0pt"/>
          <w:divBdr>
            <w:top w:val="none" w:sz="0" w:space="0" w:color="auto"/>
            <w:left w:val="none" w:sz="0" w:space="0" w:color="auto"/>
            <w:bottom w:val="none" w:sz="0" w:space="0" w:color="auto"/>
            <w:right w:val="none" w:sz="0" w:space="0" w:color="auto"/>
          </w:divBdr>
        </w:div>
        <w:div w:id="691301808">
          <w:marLeft w:val="0pt"/>
          <w:marRight w:val="0pt"/>
          <w:marTop w:val="0pt"/>
          <w:marBottom w:val="0pt"/>
          <w:divBdr>
            <w:top w:val="none" w:sz="0" w:space="0" w:color="auto"/>
            <w:left w:val="none" w:sz="0" w:space="0" w:color="auto"/>
            <w:bottom w:val="none" w:sz="0" w:space="0" w:color="auto"/>
            <w:right w:val="none" w:sz="0" w:space="0" w:color="auto"/>
          </w:divBdr>
        </w:div>
        <w:div w:id="792018797">
          <w:marLeft w:val="0pt"/>
          <w:marRight w:val="0pt"/>
          <w:marTop w:val="0pt"/>
          <w:marBottom w:val="0pt"/>
          <w:divBdr>
            <w:top w:val="none" w:sz="0" w:space="0" w:color="auto"/>
            <w:left w:val="none" w:sz="0" w:space="0" w:color="auto"/>
            <w:bottom w:val="none" w:sz="0" w:space="0" w:color="auto"/>
            <w:right w:val="none" w:sz="0" w:space="0" w:color="auto"/>
          </w:divBdr>
        </w:div>
        <w:div w:id="872114248">
          <w:marLeft w:val="0pt"/>
          <w:marRight w:val="0pt"/>
          <w:marTop w:val="0pt"/>
          <w:marBottom w:val="0pt"/>
          <w:divBdr>
            <w:top w:val="none" w:sz="0" w:space="0" w:color="auto"/>
            <w:left w:val="none" w:sz="0" w:space="0" w:color="auto"/>
            <w:bottom w:val="none" w:sz="0" w:space="0" w:color="auto"/>
            <w:right w:val="none" w:sz="0" w:space="0" w:color="auto"/>
          </w:divBdr>
        </w:div>
        <w:div w:id="1073047729">
          <w:marLeft w:val="0pt"/>
          <w:marRight w:val="0pt"/>
          <w:marTop w:val="0pt"/>
          <w:marBottom w:val="0pt"/>
          <w:divBdr>
            <w:top w:val="none" w:sz="0" w:space="0" w:color="auto"/>
            <w:left w:val="none" w:sz="0" w:space="0" w:color="auto"/>
            <w:bottom w:val="none" w:sz="0" w:space="0" w:color="auto"/>
            <w:right w:val="none" w:sz="0" w:space="0" w:color="auto"/>
          </w:divBdr>
        </w:div>
        <w:div w:id="1108935398">
          <w:marLeft w:val="0pt"/>
          <w:marRight w:val="0pt"/>
          <w:marTop w:val="0pt"/>
          <w:marBottom w:val="0pt"/>
          <w:divBdr>
            <w:top w:val="none" w:sz="0" w:space="0" w:color="auto"/>
            <w:left w:val="none" w:sz="0" w:space="0" w:color="auto"/>
            <w:bottom w:val="none" w:sz="0" w:space="0" w:color="auto"/>
            <w:right w:val="none" w:sz="0" w:space="0" w:color="auto"/>
          </w:divBdr>
        </w:div>
        <w:div w:id="1143931452">
          <w:marLeft w:val="0pt"/>
          <w:marRight w:val="0pt"/>
          <w:marTop w:val="0pt"/>
          <w:marBottom w:val="0pt"/>
          <w:divBdr>
            <w:top w:val="none" w:sz="0" w:space="0" w:color="auto"/>
            <w:left w:val="none" w:sz="0" w:space="0" w:color="auto"/>
            <w:bottom w:val="none" w:sz="0" w:space="0" w:color="auto"/>
            <w:right w:val="none" w:sz="0" w:space="0" w:color="auto"/>
          </w:divBdr>
        </w:div>
        <w:div w:id="1154029079">
          <w:marLeft w:val="0pt"/>
          <w:marRight w:val="0pt"/>
          <w:marTop w:val="0pt"/>
          <w:marBottom w:val="0pt"/>
          <w:divBdr>
            <w:top w:val="none" w:sz="0" w:space="0" w:color="auto"/>
            <w:left w:val="none" w:sz="0" w:space="0" w:color="auto"/>
            <w:bottom w:val="none" w:sz="0" w:space="0" w:color="auto"/>
            <w:right w:val="none" w:sz="0" w:space="0" w:color="auto"/>
          </w:divBdr>
        </w:div>
        <w:div w:id="1183477812">
          <w:marLeft w:val="0pt"/>
          <w:marRight w:val="0pt"/>
          <w:marTop w:val="0pt"/>
          <w:marBottom w:val="0pt"/>
          <w:divBdr>
            <w:top w:val="none" w:sz="0" w:space="0" w:color="auto"/>
            <w:left w:val="none" w:sz="0" w:space="0" w:color="auto"/>
            <w:bottom w:val="none" w:sz="0" w:space="0" w:color="auto"/>
            <w:right w:val="none" w:sz="0" w:space="0" w:color="auto"/>
          </w:divBdr>
        </w:div>
        <w:div w:id="1195776409">
          <w:marLeft w:val="0pt"/>
          <w:marRight w:val="0pt"/>
          <w:marTop w:val="0pt"/>
          <w:marBottom w:val="0pt"/>
          <w:divBdr>
            <w:top w:val="none" w:sz="0" w:space="0" w:color="auto"/>
            <w:left w:val="none" w:sz="0" w:space="0" w:color="auto"/>
            <w:bottom w:val="none" w:sz="0" w:space="0" w:color="auto"/>
            <w:right w:val="none" w:sz="0" w:space="0" w:color="auto"/>
          </w:divBdr>
        </w:div>
        <w:div w:id="1277837133">
          <w:marLeft w:val="0pt"/>
          <w:marRight w:val="0pt"/>
          <w:marTop w:val="0pt"/>
          <w:marBottom w:val="0pt"/>
          <w:divBdr>
            <w:top w:val="none" w:sz="0" w:space="0" w:color="auto"/>
            <w:left w:val="none" w:sz="0" w:space="0" w:color="auto"/>
            <w:bottom w:val="none" w:sz="0" w:space="0" w:color="auto"/>
            <w:right w:val="none" w:sz="0" w:space="0" w:color="auto"/>
          </w:divBdr>
        </w:div>
        <w:div w:id="2017343890">
          <w:marLeft w:val="0pt"/>
          <w:marRight w:val="0pt"/>
          <w:marTop w:val="0pt"/>
          <w:marBottom w:val="0pt"/>
          <w:divBdr>
            <w:top w:val="none" w:sz="0" w:space="0" w:color="auto"/>
            <w:left w:val="none" w:sz="0" w:space="0" w:color="auto"/>
            <w:bottom w:val="none" w:sz="0" w:space="0" w:color="auto"/>
            <w:right w:val="none" w:sz="0" w:space="0" w:color="auto"/>
          </w:divBdr>
        </w:div>
        <w:div w:id="2068260867">
          <w:marLeft w:val="0pt"/>
          <w:marRight w:val="0pt"/>
          <w:marTop w:val="0pt"/>
          <w:marBottom w:val="0pt"/>
          <w:divBdr>
            <w:top w:val="none" w:sz="0" w:space="0" w:color="auto"/>
            <w:left w:val="none" w:sz="0" w:space="0" w:color="auto"/>
            <w:bottom w:val="none" w:sz="0" w:space="0" w:color="auto"/>
            <w:right w:val="none" w:sz="0" w:space="0" w:color="auto"/>
          </w:divBdr>
        </w:div>
        <w:div w:id="2084329828">
          <w:marLeft w:val="0pt"/>
          <w:marRight w:val="0pt"/>
          <w:marTop w:val="0pt"/>
          <w:marBottom w:val="0pt"/>
          <w:divBdr>
            <w:top w:val="none" w:sz="0" w:space="0" w:color="auto"/>
            <w:left w:val="none" w:sz="0" w:space="0" w:color="auto"/>
            <w:bottom w:val="none" w:sz="0" w:space="0" w:color="auto"/>
            <w:right w:val="none" w:sz="0" w:space="0" w:color="auto"/>
          </w:divBdr>
        </w:div>
      </w:divsChild>
    </w:div>
    <w:div w:id="393740442">
      <w:bodyDiv w:val="1"/>
      <w:marLeft w:val="0pt"/>
      <w:marRight w:val="0pt"/>
      <w:marTop w:val="0pt"/>
      <w:marBottom w:val="0pt"/>
      <w:divBdr>
        <w:top w:val="none" w:sz="0" w:space="0" w:color="auto"/>
        <w:left w:val="none" w:sz="0" w:space="0" w:color="auto"/>
        <w:bottom w:val="none" w:sz="0" w:space="0" w:color="auto"/>
        <w:right w:val="none" w:sz="0" w:space="0" w:color="auto"/>
      </w:divBdr>
    </w:div>
    <w:div w:id="395977140">
      <w:bodyDiv w:val="1"/>
      <w:marLeft w:val="0pt"/>
      <w:marRight w:val="0pt"/>
      <w:marTop w:val="0pt"/>
      <w:marBottom w:val="0pt"/>
      <w:divBdr>
        <w:top w:val="none" w:sz="0" w:space="0" w:color="auto"/>
        <w:left w:val="none" w:sz="0" w:space="0" w:color="auto"/>
        <w:bottom w:val="none" w:sz="0" w:space="0" w:color="auto"/>
        <w:right w:val="none" w:sz="0" w:space="0" w:color="auto"/>
      </w:divBdr>
    </w:div>
    <w:div w:id="397628670">
      <w:bodyDiv w:val="1"/>
      <w:marLeft w:val="0pt"/>
      <w:marRight w:val="0pt"/>
      <w:marTop w:val="0pt"/>
      <w:marBottom w:val="0pt"/>
      <w:divBdr>
        <w:top w:val="none" w:sz="0" w:space="0" w:color="auto"/>
        <w:left w:val="none" w:sz="0" w:space="0" w:color="auto"/>
        <w:bottom w:val="none" w:sz="0" w:space="0" w:color="auto"/>
        <w:right w:val="none" w:sz="0" w:space="0" w:color="auto"/>
      </w:divBdr>
    </w:div>
    <w:div w:id="401299134">
      <w:bodyDiv w:val="1"/>
      <w:marLeft w:val="0pt"/>
      <w:marRight w:val="0pt"/>
      <w:marTop w:val="0pt"/>
      <w:marBottom w:val="0pt"/>
      <w:divBdr>
        <w:top w:val="none" w:sz="0" w:space="0" w:color="auto"/>
        <w:left w:val="none" w:sz="0" w:space="0" w:color="auto"/>
        <w:bottom w:val="none" w:sz="0" w:space="0" w:color="auto"/>
        <w:right w:val="none" w:sz="0" w:space="0" w:color="auto"/>
      </w:divBdr>
    </w:div>
    <w:div w:id="404423355">
      <w:bodyDiv w:val="1"/>
      <w:marLeft w:val="0pt"/>
      <w:marRight w:val="0pt"/>
      <w:marTop w:val="0pt"/>
      <w:marBottom w:val="0pt"/>
      <w:divBdr>
        <w:top w:val="none" w:sz="0" w:space="0" w:color="auto"/>
        <w:left w:val="none" w:sz="0" w:space="0" w:color="auto"/>
        <w:bottom w:val="none" w:sz="0" w:space="0" w:color="auto"/>
        <w:right w:val="none" w:sz="0" w:space="0" w:color="auto"/>
      </w:divBdr>
    </w:div>
    <w:div w:id="42696792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10813881">
          <w:marLeft w:val="0pt"/>
          <w:marRight w:val="0pt"/>
          <w:marTop w:val="0pt"/>
          <w:marBottom w:val="0pt"/>
          <w:divBdr>
            <w:top w:val="none" w:sz="0" w:space="0" w:color="auto"/>
            <w:left w:val="none" w:sz="0" w:space="0" w:color="auto"/>
            <w:bottom w:val="none" w:sz="0" w:space="0" w:color="auto"/>
            <w:right w:val="none" w:sz="0" w:space="0" w:color="auto"/>
          </w:divBdr>
          <w:divsChild>
            <w:div w:id="1067073963">
              <w:marLeft w:val="0pt"/>
              <w:marRight w:val="0pt"/>
              <w:marTop w:val="0pt"/>
              <w:marBottom w:val="0pt"/>
              <w:divBdr>
                <w:top w:val="none" w:sz="0" w:space="0" w:color="auto"/>
                <w:left w:val="none" w:sz="0" w:space="0" w:color="auto"/>
                <w:bottom w:val="none" w:sz="0" w:space="0" w:color="auto"/>
                <w:right w:val="none" w:sz="0" w:space="0" w:color="auto"/>
              </w:divBdr>
              <w:divsChild>
                <w:div w:id="1482697055">
                  <w:marLeft w:val="0pt"/>
                  <w:marRight w:val="0pt"/>
                  <w:marTop w:val="0pt"/>
                  <w:marBottom w:val="0pt"/>
                  <w:divBdr>
                    <w:top w:val="none" w:sz="0" w:space="0" w:color="auto"/>
                    <w:left w:val="none" w:sz="0" w:space="0" w:color="auto"/>
                    <w:bottom w:val="none" w:sz="0" w:space="0" w:color="auto"/>
                    <w:right w:val="none" w:sz="0" w:space="0" w:color="auto"/>
                  </w:divBdr>
                  <w:divsChild>
                    <w:div w:id="1696271810">
                      <w:marLeft w:val="0pt"/>
                      <w:marRight w:val="0pt"/>
                      <w:marTop w:val="0pt"/>
                      <w:marBottom w:val="0pt"/>
                      <w:divBdr>
                        <w:top w:val="none" w:sz="0" w:space="0" w:color="auto"/>
                        <w:left w:val="none" w:sz="0" w:space="0" w:color="auto"/>
                        <w:bottom w:val="none" w:sz="0" w:space="0" w:color="auto"/>
                        <w:right w:val="none" w:sz="0" w:space="0" w:color="auto"/>
                      </w:divBdr>
                      <w:divsChild>
                        <w:div w:id="2009673273">
                          <w:marLeft w:val="0pt"/>
                          <w:marRight w:val="0pt"/>
                          <w:marTop w:val="0pt"/>
                          <w:marBottom w:val="0pt"/>
                          <w:divBdr>
                            <w:top w:val="none" w:sz="0" w:space="0" w:color="auto"/>
                            <w:left w:val="none" w:sz="0" w:space="0" w:color="auto"/>
                            <w:bottom w:val="none" w:sz="0" w:space="0" w:color="auto"/>
                            <w:right w:val="none" w:sz="0" w:space="0" w:color="auto"/>
                          </w:divBdr>
                          <w:divsChild>
                            <w:div w:id="549652180">
                              <w:marLeft w:val="0pt"/>
                              <w:marRight w:val="0pt"/>
                              <w:marTop w:val="0pt"/>
                              <w:marBottom w:val="0pt"/>
                              <w:divBdr>
                                <w:top w:val="none" w:sz="0" w:space="0" w:color="auto"/>
                                <w:left w:val="none" w:sz="0" w:space="0" w:color="auto"/>
                                <w:bottom w:val="none" w:sz="0" w:space="0" w:color="auto"/>
                                <w:right w:val="none" w:sz="0" w:space="0" w:color="auto"/>
                              </w:divBdr>
                              <w:divsChild>
                                <w:div w:id="189803817">
                                  <w:marLeft w:val="0pt"/>
                                  <w:marRight w:val="0pt"/>
                                  <w:marTop w:val="0pt"/>
                                  <w:marBottom w:val="0pt"/>
                                  <w:divBdr>
                                    <w:top w:val="none" w:sz="0" w:space="0" w:color="auto"/>
                                    <w:left w:val="none" w:sz="0" w:space="0" w:color="auto"/>
                                    <w:bottom w:val="none" w:sz="0" w:space="0" w:color="auto"/>
                                    <w:right w:val="none" w:sz="0" w:space="0" w:color="auto"/>
                                  </w:divBdr>
                                  <w:divsChild>
                                    <w:div w:id="1111634334">
                                      <w:marLeft w:val="0pt"/>
                                      <w:marRight w:val="0pt"/>
                                      <w:marTop w:val="0pt"/>
                                      <w:marBottom w:val="0pt"/>
                                      <w:divBdr>
                                        <w:top w:val="none" w:sz="0" w:space="0" w:color="auto"/>
                                        <w:left w:val="none" w:sz="0" w:space="0" w:color="auto"/>
                                        <w:bottom w:val="none" w:sz="0" w:space="0" w:color="auto"/>
                                        <w:right w:val="none" w:sz="0" w:space="0" w:color="auto"/>
                                      </w:divBdr>
                                      <w:divsChild>
                                        <w:div w:id="28732191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5755750">
      <w:bodyDiv w:val="1"/>
      <w:marLeft w:val="0pt"/>
      <w:marRight w:val="0pt"/>
      <w:marTop w:val="0pt"/>
      <w:marBottom w:val="0pt"/>
      <w:divBdr>
        <w:top w:val="none" w:sz="0" w:space="0" w:color="auto"/>
        <w:left w:val="none" w:sz="0" w:space="0" w:color="auto"/>
        <w:bottom w:val="none" w:sz="0" w:space="0" w:color="auto"/>
        <w:right w:val="none" w:sz="0" w:space="0" w:color="auto"/>
      </w:divBdr>
    </w:div>
    <w:div w:id="437408656">
      <w:bodyDiv w:val="1"/>
      <w:marLeft w:val="0pt"/>
      <w:marRight w:val="0pt"/>
      <w:marTop w:val="0pt"/>
      <w:marBottom w:val="0pt"/>
      <w:divBdr>
        <w:top w:val="none" w:sz="0" w:space="0" w:color="auto"/>
        <w:left w:val="none" w:sz="0" w:space="0" w:color="auto"/>
        <w:bottom w:val="none" w:sz="0" w:space="0" w:color="auto"/>
        <w:right w:val="none" w:sz="0" w:space="0" w:color="auto"/>
      </w:divBdr>
    </w:div>
    <w:div w:id="445269977">
      <w:bodyDiv w:val="1"/>
      <w:marLeft w:val="0pt"/>
      <w:marRight w:val="0pt"/>
      <w:marTop w:val="0pt"/>
      <w:marBottom w:val="0pt"/>
      <w:divBdr>
        <w:top w:val="none" w:sz="0" w:space="0" w:color="auto"/>
        <w:left w:val="none" w:sz="0" w:space="0" w:color="auto"/>
        <w:bottom w:val="none" w:sz="0" w:space="0" w:color="auto"/>
        <w:right w:val="none" w:sz="0" w:space="0" w:color="auto"/>
      </w:divBdr>
    </w:div>
    <w:div w:id="451560569">
      <w:bodyDiv w:val="1"/>
      <w:marLeft w:val="0pt"/>
      <w:marRight w:val="0pt"/>
      <w:marTop w:val="0pt"/>
      <w:marBottom w:val="0pt"/>
      <w:divBdr>
        <w:top w:val="none" w:sz="0" w:space="0" w:color="auto"/>
        <w:left w:val="none" w:sz="0" w:space="0" w:color="auto"/>
        <w:bottom w:val="none" w:sz="0" w:space="0" w:color="auto"/>
        <w:right w:val="none" w:sz="0" w:space="0" w:color="auto"/>
      </w:divBdr>
    </w:div>
    <w:div w:id="452943354">
      <w:bodyDiv w:val="1"/>
      <w:marLeft w:val="0pt"/>
      <w:marRight w:val="0pt"/>
      <w:marTop w:val="0pt"/>
      <w:marBottom w:val="0pt"/>
      <w:divBdr>
        <w:top w:val="none" w:sz="0" w:space="0" w:color="auto"/>
        <w:left w:val="none" w:sz="0" w:space="0" w:color="auto"/>
        <w:bottom w:val="none" w:sz="0" w:space="0" w:color="auto"/>
        <w:right w:val="none" w:sz="0" w:space="0" w:color="auto"/>
      </w:divBdr>
    </w:div>
    <w:div w:id="454254333">
      <w:bodyDiv w:val="1"/>
      <w:marLeft w:val="0pt"/>
      <w:marRight w:val="0pt"/>
      <w:marTop w:val="0pt"/>
      <w:marBottom w:val="0pt"/>
      <w:divBdr>
        <w:top w:val="none" w:sz="0" w:space="0" w:color="auto"/>
        <w:left w:val="none" w:sz="0" w:space="0" w:color="auto"/>
        <w:bottom w:val="none" w:sz="0" w:space="0" w:color="auto"/>
        <w:right w:val="none" w:sz="0" w:space="0" w:color="auto"/>
      </w:divBdr>
    </w:div>
    <w:div w:id="462500212">
      <w:bodyDiv w:val="1"/>
      <w:marLeft w:val="0pt"/>
      <w:marRight w:val="0pt"/>
      <w:marTop w:val="0pt"/>
      <w:marBottom w:val="0pt"/>
      <w:divBdr>
        <w:top w:val="none" w:sz="0" w:space="0" w:color="auto"/>
        <w:left w:val="none" w:sz="0" w:space="0" w:color="auto"/>
        <w:bottom w:val="none" w:sz="0" w:space="0" w:color="auto"/>
        <w:right w:val="none" w:sz="0" w:space="0" w:color="auto"/>
      </w:divBdr>
    </w:div>
    <w:div w:id="465664078">
      <w:bodyDiv w:val="1"/>
      <w:marLeft w:val="0pt"/>
      <w:marRight w:val="0pt"/>
      <w:marTop w:val="0pt"/>
      <w:marBottom w:val="0pt"/>
      <w:divBdr>
        <w:top w:val="none" w:sz="0" w:space="0" w:color="auto"/>
        <w:left w:val="none" w:sz="0" w:space="0" w:color="auto"/>
        <w:bottom w:val="none" w:sz="0" w:space="0" w:color="auto"/>
        <w:right w:val="none" w:sz="0" w:space="0" w:color="auto"/>
      </w:divBdr>
    </w:div>
    <w:div w:id="467285847">
      <w:bodyDiv w:val="1"/>
      <w:marLeft w:val="0pt"/>
      <w:marRight w:val="0pt"/>
      <w:marTop w:val="0pt"/>
      <w:marBottom w:val="0pt"/>
      <w:divBdr>
        <w:top w:val="none" w:sz="0" w:space="0" w:color="auto"/>
        <w:left w:val="none" w:sz="0" w:space="0" w:color="auto"/>
        <w:bottom w:val="none" w:sz="0" w:space="0" w:color="auto"/>
        <w:right w:val="none" w:sz="0" w:space="0" w:color="auto"/>
      </w:divBdr>
    </w:div>
    <w:div w:id="477654283">
      <w:bodyDiv w:val="1"/>
      <w:marLeft w:val="0pt"/>
      <w:marRight w:val="0pt"/>
      <w:marTop w:val="0pt"/>
      <w:marBottom w:val="0pt"/>
      <w:divBdr>
        <w:top w:val="none" w:sz="0" w:space="0" w:color="auto"/>
        <w:left w:val="none" w:sz="0" w:space="0" w:color="auto"/>
        <w:bottom w:val="none" w:sz="0" w:space="0" w:color="auto"/>
        <w:right w:val="none" w:sz="0" w:space="0" w:color="auto"/>
      </w:divBdr>
    </w:div>
    <w:div w:id="492069311">
      <w:bodyDiv w:val="1"/>
      <w:marLeft w:val="0pt"/>
      <w:marRight w:val="0pt"/>
      <w:marTop w:val="0pt"/>
      <w:marBottom w:val="0pt"/>
      <w:divBdr>
        <w:top w:val="none" w:sz="0" w:space="0" w:color="auto"/>
        <w:left w:val="none" w:sz="0" w:space="0" w:color="auto"/>
        <w:bottom w:val="none" w:sz="0" w:space="0" w:color="auto"/>
        <w:right w:val="none" w:sz="0" w:space="0" w:color="auto"/>
      </w:divBdr>
    </w:div>
    <w:div w:id="513960046">
      <w:bodyDiv w:val="1"/>
      <w:marLeft w:val="0pt"/>
      <w:marRight w:val="0pt"/>
      <w:marTop w:val="0pt"/>
      <w:marBottom w:val="0pt"/>
      <w:divBdr>
        <w:top w:val="none" w:sz="0" w:space="0" w:color="auto"/>
        <w:left w:val="none" w:sz="0" w:space="0" w:color="auto"/>
        <w:bottom w:val="none" w:sz="0" w:space="0" w:color="auto"/>
        <w:right w:val="none" w:sz="0" w:space="0" w:color="auto"/>
      </w:divBdr>
    </w:div>
    <w:div w:id="532158125">
      <w:bodyDiv w:val="1"/>
      <w:marLeft w:val="0pt"/>
      <w:marRight w:val="0pt"/>
      <w:marTop w:val="0pt"/>
      <w:marBottom w:val="0pt"/>
      <w:divBdr>
        <w:top w:val="none" w:sz="0" w:space="0" w:color="auto"/>
        <w:left w:val="none" w:sz="0" w:space="0" w:color="auto"/>
        <w:bottom w:val="none" w:sz="0" w:space="0" w:color="auto"/>
        <w:right w:val="none" w:sz="0" w:space="0" w:color="auto"/>
      </w:divBdr>
    </w:div>
    <w:div w:id="537279114">
      <w:bodyDiv w:val="1"/>
      <w:marLeft w:val="0pt"/>
      <w:marRight w:val="0pt"/>
      <w:marTop w:val="0pt"/>
      <w:marBottom w:val="0pt"/>
      <w:divBdr>
        <w:top w:val="none" w:sz="0" w:space="0" w:color="auto"/>
        <w:left w:val="none" w:sz="0" w:space="0" w:color="auto"/>
        <w:bottom w:val="none" w:sz="0" w:space="0" w:color="auto"/>
        <w:right w:val="none" w:sz="0" w:space="0" w:color="auto"/>
      </w:divBdr>
    </w:div>
    <w:div w:id="540828558">
      <w:bodyDiv w:val="1"/>
      <w:marLeft w:val="0pt"/>
      <w:marRight w:val="0pt"/>
      <w:marTop w:val="0pt"/>
      <w:marBottom w:val="0pt"/>
      <w:divBdr>
        <w:top w:val="none" w:sz="0" w:space="0" w:color="auto"/>
        <w:left w:val="none" w:sz="0" w:space="0" w:color="auto"/>
        <w:bottom w:val="none" w:sz="0" w:space="0" w:color="auto"/>
        <w:right w:val="none" w:sz="0" w:space="0" w:color="auto"/>
      </w:divBdr>
    </w:div>
    <w:div w:id="542443387">
      <w:bodyDiv w:val="1"/>
      <w:marLeft w:val="0pt"/>
      <w:marRight w:val="0pt"/>
      <w:marTop w:val="0pt"/>
      <w:marBottom w:val="0pt"/>
      <w:divBdr>
        <w:top w:val="none" w:sz="0" w:space="0" w:color="auto"/>
        <w:left w:val="none" w:sz="0" w:space="0" w:color="auto"/>
        <w:bottom w:val="none" w:sz="0" w:space="0" w:color="auto"/>
        <w:right w:val="none" w:sz="0" w:space="0" w:color="auto"/>
      </w:divBdr>
    </w:div>
    <w:div w:id="593394763">
      <w:bodyDiv w:val="1"/>
      <w:marLeft w:val="0pt"/>
      <w:marRight w:val="0pt"/>
      <w:marTop w:val="0pt"/>
      <w:marBottom w:val="0pt"/>
      <w:divBdr>
        <w:top w:val="none" w:sz="0" w:space="0" w:color="auto"/>
        <w:left w:val="none" w:sz="0" w:space="0" w:color="auto"/>
        <w:bottom w:val="none" w:sz="0" w:space="0" w:color="auto"/>
        <w:right w:val="none" w:sz="0" w:space="0" w:color="auto"/>
      </w:divBdr>
    </w:div>
    <w:div w:id="596863219">
      <w:bodyDiv w:val="1"/>
      <w:marLeft w:val="0pt"/>
      <w:marRight w:val="0pt"/>
      <w:marTop w:val="0pt"/>
      <w:marBottom w:val="0pt"/>
      <w:divBdr>
        <w:top w:val="none" w:sz="0" w:space="0" w:color="auto"/>
        <w:left w:val="none" w:sz="0" w:space="0" w:color="auto"/>
        <w:bottom w:val="none" w:sz="0" w:space="0" w:color="auto"/>
        <w:right w:val="none" w:sz="0" w:space="0" w:color="auto"/>
      </w:divBdr>
    </w:div>
    <w:div w:id="599073235">
      <w:bodyDiv w:val="1"/>
      <w:marLeft w:val="0pt"/>
      <w:marRight w:val="0pt"/>
      <w:marTop w:val="0pt"/>
      <w:marBottom w:val="0pt"/>
      <w:divBdr>
        <w:top w:val="none" w:sz="0" w:space="0" w:color="auto"/>
        <w:left w:val="none" w:sz="0" w:space="0" w:color="auto"/>
        <w:bottom w:val="none" w:sz="0" w:space="0" w:color="auto"/>
        <w:right w:val="none" w:sz="0" w:space="0" w:color="auto"/>
      </w:divBdr>
    </w:div>
    <w:div w:id="600113330">
      <w:bodyDiv w:val="1"/>
      <w:marLeft w:val="0pt"/>
      <w:marRight w:val="0pt"/>
      <w:marTop w:val="0pt"/>
      <w:marBottom w:val="0pt"/>
      <w:divBdr>
        <w:top w:val="none" w:sz="0" w:space="0" w:color="auto"/>
        <w:left w:val="none" w:sz="0" w:space="0" w:color="auto"/>
        <w:bottom w:val="none" w:sz="0" w:space="0" w:color="auto"/>
        <w:right w:val="none" w:sz="0" w:space="0" w:color="auto"/>
      </w:divBdr>
    </w:div>
    <w:div w:id="606620272">
      <w:bodyDiv w:val="1"/>
      <w:marLeft w:val="0pt"/>
      <w:marRight w:val="0pt"/>
      <w:marTop w:val="0pt"/>
      <w:marBottom w:val="0pt"/>
      <w:divBdr>
        <w:top w:val="none" w:sz="0" w:space="0" w:color="auto"/>
        <w:left w:val="none" w:sz="0" w:space="0" w:color="auto"/>
        <w:bottom w:val="none" w:sz="0" w:space="0" w:color="auto"/>
        <w:right w:val="none" w:sz="0" w:space="0" w:color="auto"/>
      </w:divBdr>
    </w:div>
    <w:div w:id="613489414">
      <w:bodyDiv w:val="1"/>
      <w:marLeft w:val="0pt"/>
      <w:marRight w:val="0pt"/>
      <w:marTop w:val="0pt"/>
      <w:marBottom w:val="0pt"/>
      <w:divBdr>
        <w:top w:val="none" w:sz="0" w:space="0" w:color="auto"/>
        <w:left w:val="none" w:sz="0" w:space="0" w:color="auto"/>
        <w:bottom w:val="none" w:sz="0" w:space="0" w:color="auto"/>
        <w:right w:val="none" w:sz="0" w:space="0" w:color="auto"/>
      </w:divBdr>
    </w:div>
    <w:div w:id="660352562">
      <w:bodyDiv w:val="1"/>
      <w:marLeft w:val="0pt"/>
      <w:marRight w:val="0pt"/>
      <w:marTop w:val="0pt"/>
      <w:marBottom w:val="0pt"/>
      <w:divBdr>
        <w:top w:val="none" w:sz="0" w:space="0" w:color="auto"/>
        <w:left w:val="none" w:sz="0" w:space="0" w:color="auto"/>
        <w:bottom w:val="none" w:sz="0" w:space="0" w:color="auto"/>
        <w:right w:val="none" w:sz="0" w:space="0" w:color="auto"/>
      </w:divBdr>
    </w:div>
    <w:div w:id="664091836">
      <w:bodyDiv w:val="1"/>
      <w:marLeft w:val="0pt"/>
      <w:marRight w:val="0pt"/>
      <w:marTop w:val="0pt"/>
      <w:marBottom w:val="0pt"/>
      <w:divBdr>
        <w:top w:val="none" w:sz="0" w:space="0" w:color="auto"/>
        <w:left w:val="none" w:sz="0" w:space="0" w:color="auto"/>
        <w:bottom w:val="none" w:sz="0" w:space="0" w:color="auto"/>
        <w:right w:val="none" w:sz="0" w:space="0" w:color="auto"/>
      </w:divBdr>
    </w:div>
    <w:div w:id="668025041">
      <w:bodyDiv w:val="1"/>
      <w:marLeft w:val="0pt"/>
      <w:marRight w:val="0pt"/>
      <w:marTop w:val="0pt"/>
      <w:marBottom w:val="0pt"/>
      <w:divBdr>
        <w:top w:val="none" w:sz="0" w:space="0" w:color="auto"/>
        <w:left w:val="none" w:sz="0" w:space="0" w:color="auto"/>
        <w:bottom w:val="none" w:sz="0" w:space="0" w:color="auto"/>
        <w:right w:val="none" w:sz="0" w:space="0" w:color="auto"/>
      </w:divBdr>
    </w:div>
    <w:div w:id="691106025">
      <w:bodyDiv w:val="1"/>
      <w:marLeft w:val="0pt"/>
      <w:marRight w:val="0pt"/>
      <w:marTop w:val="0pt"/>
      <w:marBottom w:val="0pt"/>
      <w:divBdr>
        <w:top w:val="none" w:sz="0" w:space="0" w:color="auto"/>
        <w:left w:val="none" w:sz="0" w:space="0" w:color="auto"/>
        <w:bottom w:val="none" w:sz="0" w:space="0" w:color="auto"/>
        <w:right w:val="none" w:sz="0" w:space="0" w:color="auto"/>
      </w:divBdr>
    </w:div>
    <w:div w:id="715814116">
      <w:bodyDiv w:val="1"/>
      <w:marLeft w:val="0pt"/>
      <w:marRight w:val="0pt"/>
      <w:marTop w:val="0pt"/>
      <w:marBottom w:val="0pt"/>
      <w:divBdr>
        <w:top w:val="none" w:sz="0" w:space="0" w:color="auto"/>
        <w:left w:val="none" w:sz="0" w:space="0" w:color="auto"/>
        <w:bottom w:val="none" w:sz="0" w:space="0" w:color="auto"/>
        <w:right w:val="none" w:sz="0" w:space="0" w:color="auto"/>
      </w:divBdr>
    </w:div>
    <w:div w:id="72406836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21887075">
          <w:marLeft w:val="0pt"/>
          <w:marRight w:val="0pt"/>
          <w:marTop w:val="0pt"/>
          <w:marBottom w:val="0pt"/>
          <w:divBdr>
            <w:top w:val="none" w:sz="0" w:space="0" w:color="auto"/>
            <w:left w:val="none" w:sz="0" w:space="0" w:color="auto"/>
            <w:bottom w:val="none" w:sz="0" w:space="0" w:color="auto"/>
            <w:right w:val="none" w:sz="0" w:space="0" w:color="auto"/>
          </w:divBdr>
          <w:divsChild>
            <w:div w:id="1181772746">
              <w:marLeft w:val="0pt"/>
              <w:marRight w:val="0pt"/>
              <w:marTop w:val="0pt"/>
              <w:marBottom w:val="0pt"/>
              <w:divBdr>
                <w:top w:val="none" w:sz="0" w:space="0" w:color="auto"/>
                <w:left w:val="none" w:sz="0" w:space="0" w:color="auto"/>
                <w:bottom w:val="none" w:sz="0" w:space="0" w:color="auto"/>
                <w:right w:val="none" w:sz="0" w:space="0" w:color="auto"/>
              </w:divBdr>
              <w:divsChild>
                <w:div w:id="1607271059">
                  <w:marLeft w:val="0pt"/>
                  <w:marRight w:val="0pt"/>
                  <w:marTop w:val="0pt"/>
                  <w:marBottom w:val="0pt"/>
                  <w:divBdr>
                    <w:top w:val="none" w:sz="0" w:space="0" w:color="auto"/>
                    <w:left w:val="none" w:sz="0" w:space="0" w:color="auto"/>
                    <w:bottom w:val="none" w:sz="0" w:space="0" w:color="auto"/>
                    <w:right w:val="none" w:sz="0" w:space="0" w:color="auto"/>
                  </w:divBdr>
                  <w:divsChild>
                    <w:div w:id="1469324472">
                      <w:marLeft w:val="0pt"/>
                      <w:marRight w:val="0pt"/>
                      <w:marTop w:val="0pt"/>
                      <w:marBottom w:val="0pt"/>
                      <w:divBdr>
                        <w:top w:val="none" w:sz="0" w:space="0" w:color="auto"/>
                        <w:left w:val="none" w:sz="0" w:space="0" w:color="auto"/>
                        <w:bottom w:val="none" w:sz="0" w:space="0" w:color="auto"/>
                        <w:right w:val="none" w:sz="0" w:space="0" w:color="auto"/>
                      </w:divBdr>
                      <w:divsChild>
                        <w:div w:id="1886987736">
                          <w:marLeft w:val="0pt"/>
                          <w:marRight w:val="0pt"/>
                          <w:marTop w:val="0pt"/>
                          <w:marBottom w:val="0pt"/>
                          <w:divBdr>
                            <w:top w:val="none" w:sz="0" w:space="0" w:color="auto"/>
                            <w:left w:val="none" w:sz="0" w:space="0" w:color="auto"/>
                            <w:bottom w:val="none" w:sz="0" w:space="0" w:color="auto"/>
                            <w:right w:val="none" w:sz="0" w:space="0" w:color="auto"/>
                          </w:divBdr>
                          <w:divsChild>
                            <w:div w:id="2029484941">
                              <w:marLeft w:val="0pt"/>
                              <w:marRight w:val="0pt"/>
                              <w:marTop w:val="0pt"/>
                              <w:marBottom w:val="0pt"/>
                              <w:divBdr>
                                <w:top w:val="none" w:sz="0" w:space="0" w:color="auto"/>
                                <w:left w:val="none" w:sz="0" w:space="0" w:color="auto"/>
                                <w:bottom w:val="none" w:sz="0" w:space="0" w:color="auto"/>
                                <w:right w:val="none" w:sz="0" w:space="0" w:color="auto"/>
                              </w:divBdr>
                              <w:divsChild>
                                <w:div w:id="1376740199">
                                  <w:marLeft w:val="0pt"/>
                                  <w:marRight w:val="0pt"/>
                                  <w:marTop w:val="0pt"/>
                                  <w:marBottom w:val="0pt"/>
                                  <w:divBdr>
                                    <w:top w:val="none" w:sz="0" w:space="0" w:color="auto"/>
                                    <w:left w:val="none" w:sz="0" w:space="0" w:color="auto"/>
                                    <w:bottom w:val="none" w:sz="0" w:space="0" w:color="auto"/>
                                    <w:right w:val="none" w:sz="0" w:space="0" w:color="auto"/>
                                  </w:divBdr>
                                  <w:divsChild>
                                    <w:div w:id="1697538087">
                                      <w:marLeft w:val="0pt"/>
                                      <w:marRight w:val="0pt"/>
                                      <w:marTop w:val="0pt"/>
                                      <w:marBottom w:val="0pt"/>
                                      <w:divBdr>
                                        <w:top w:val="none" w:sz="0" w:space="0" w:color="auto"/>
                                        <w:left w:val="none" w:sz="0" w:space="0" w:color="auto"/>
                                        <w:bottom w:val="none" w:sz="0" w:space="0" w:color="auto"/>
                                        <w:right w:val="none" w:sz="0" w:space="0" w:color="auto"/>
                                      </w:divBdr>
                                      <w:divsChild>
                                        <w:div w:id="445778844">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7263914">
      <w:bodyDiv w:val="1"/>
      <w:marLeft w:val="0pt"/>
      <w:marRight w:val="0pt"/>
      <w:marTop w:val="0pt"/>
      <w:marBottom w:val="0pt"/>
      <w:divBdr>
        <w:top w:val="none" w:sz="0" w:space="0" w:color="auto"/>
        <w:left w:val="none" w:sz="0" w:space="0" w:color="auto"/>
        <w:bottom w:val="none" w:sz="0" w:space="0" w:color="auto"/>
        <w:right w:val="none" w:sz="0" w:space="0" w:color="auto"/>
      </w:divBdr>
    </w:div>
    <w:div w:id="733896486">
      <w:bodyDiv w:val="1"/>
      <w:marLeft w:val="0pt"/>
      <w:marRight w:val="0pt"/>
      <w:marTop w:val="0pt"/>
      <w:marBottom w:val="0pt"/>
      <w:divBdr>
        <w:top w:val="none" w:sz="0" w:space="0" w:color="auto"/>
        <w:left w:val="none" w:sz="0" w:space="0" w:color="auto"/>
        <w:bottom w:val="none" w:sz="0" w:space="0" w:color="auto"/>
        <w:right w:val="none" w:sz="0" w:space="0" w:color="auto"/>
      </w:divBdr>
    </w:div>
    <w:div w:id="735512789">
      <w:bodyDiv w:val="1"/>
      <w:marLeft w:val="0pt"/>
      <w:marRight w:val="0pt"/>
      <w:marTop w:val="0pt"/>
      <w:marBottom w:val="0pt"/>
      <w:divBdr>
        <w:top w:val="none" w:sz="0" w:space="0" w:color="auto"/>
        <w:left w:val="none" w:sz="0" w:space="0" w:color="auto"/>
        <w:bottom w:val="none" w:sz="0" w:space="0" w:color="auto"/>
        <w:right w:val="none" w:sz="0" w:space="0" w:color="auto"/>
      </w:divBdr>
    </w:div>
    <w:div w:id="740370056">
      <w:bodyDiv w:val="1"/>
      <w:marLeft w:val="0pt"/>
      <w:marRight w:val="0pt"/>
      <w:marTop w:val="0pt"/>
      <w:marBottom w:val="0pt"/>
      <w:divBdr>
        <w:top w:val="none" w:sz="0" w:space="0" w:color="auto"/>
        <w:left w:val="none" w:sz="0" w:space="0" w:color="auto"/>
        <w:bottom w:val="none" w:sz="0" w:space="0" w:color="auto"/>
        <w:right w:val="none" w:sz="0" w:space="0" w:color="auto"/>
      </w:divBdr>
    </w:div>
    <w:div w:id="752896670">
      <w:bodyDiv w:val="1"/>
      <w:marLeft w:val="0pt"/>
      <w:marRight w:val="0pt"/>
      <w:marTop w:val="0pt"/>
      <w:marBottom w:val="0pt"/>
      <w:divBdr>
        <w:top w:val="none" w:sz="0" w:space="0" w:color="auto"/>
        <w:left w:val="none" w:sz="0" w:space="0" w:color="auto"/>
        <w:bottom w:val="none" w:sz="0" w:space="0" w:color="auto"/>
        <w:right w:val="none" w:sz="0" w:space="0" w:color="auto"/>
      </w:divBdr>
    </w:div>
    <w:div w:id="77293952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3549137">
          <w:marLeft w:val="0pt"/>
          <w:marRight w:val="0pt"/>
          <w:marTop w:val="0pt"/>
          <w:marBottom w:val="0pt"/>
          <w:divBdr>
            <w:top w:val="none" w:sz="0" w:space="0" w:color="auto"/>
            <w:left w:val="none" w:sz="0" w:space="0" w:color="auto"/>
            <w:bottom w:val="none" w:sz="0" w:space="0" w:color="auto"/>
            <w:right w:val="none" w:sz="0" w:space="0" w:color="auto"/>
          </w:divBdr>
        </w:div>
        <w:div w:id="1380933630">
          <w:marLeft w:val="0pt"/>
          <w:marRight w:val="0pt"/>
          <w:marTop w:val="0pt"/>
          <w:marBottom w:val="0pt"/>
          <w:divBdr>
            <w:top w:val="none" w:sz="0" w:space="0" w:color="auto"/>
            <w:left w:val="none" w:sz="0" w:space="0" w:color="auto"/>
            <w:bottom w:val="none" w:sz="0" w:space="0" w:color="auto"/>
            <w:right w:val="none" w:sz="0" w:space="0" w:color="auto"/>
          </w:divBdr>
        </w:div>
        <w:div w:id="1691106137">
          <w:marLeft w:val="0pt"/>
          <w:marRight w:val="0pt"/>
          <w:marTop w:val="0pt"/>
          <w:marBottom w:val="0pt"/>
          <w:divBdr>
            <w:top w:val="none" w:sz="0" w:space="0" w:color="auto"/>
            <w:left w:val="none" w:sz="0" w:space="0" w:color="auto"/>
            <w:bottom w:val="none" w:sz="0" w:space="0" w:color="auto"/>
            <w:right w:val="none" w:sz="0" w:space="0" w:color="auto"/>
          </w:divBdr>
        </w:div>
      </w:divsChild>
    </w:div>
    <w:div w:id="7825316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75980268">
          <w:marLeft w:val="0pt"/>
          <w:marRight w:val="0pt"/>
          <w:marTop w:val="0pt"/>
          <w:marBottom w:val="0pt"/>
          <w:divBdr>
            <w:top w:val="none" w:sz="0" w:space="0" w:color="auto"/>
            <w:left w:val="none" w:sz="0" w:space="0" w:color="auto"/>
            <w:bottom w:val="none" w:sz="0" w:space="0" w:color="auto"/>
            <w:right w:val="none" w:sz="0" w:space="0" w:color="auto"/>
          </w:divBdr>
          <w:divsChild>
            <w:div w:id="234053844">
              <w:marLeft w:val="0pt"/>
              <w:marRight w:val="0pt"/>
              <w:marTop w:val="0pt"/>
              <w:marBottom w:val="0pt"/>
              <w:divBdr>
                <w:top w:val="none" w:sz="0" w:space="0" w:color="auto"/>
                <w:left w:val="none" w:sz="0" w:space="0" w:color="auto"/>
                <w:bottom w:val="none" w:sz="0" w:space="0" w:color="auto"/>
                <w:right w:val="none" w:sz="0" w:space="0" w:color="auto"/>
              </w:divBdr>
              <w:divsChild>
                <w:div w:id="326203164">
                  <w:marLeft w:val="0pt"/>
                  <w:marRight w:val="0pt"/>
                  <w:marTop w:val="0pt"/>
                  <w:marBottom w:val="15pt"/>
                  <w:divBdr>
                    <w:top w:val="none" w:sz="0" w:space="0" w:color="auto"/>
                    <w:left w:val="none" w:sz="0" w:space="0" w:color="auto"/>
                    <w:bottom w:val="none" w:sz="0" w:space="0" w:color="auto"/>
                    <w:right w:val="none" w:sz="0" w:space="0" w:color="auto"/>
                  </w:divBdr>
                  <w:divsChild>
                    <w:div w:id="1973368589">
                      <w:marLeft w:val="0pt"/>
                      <w:marRight w:val="0pt"/>
                      <w:marTop w:val="0pt"/>
                      <w:marBottom w:val="0pt"/>
                      <w:divBdr>
                        <w:top w:val="none" w:sz="0" w:space="0" w:color="auto"/>
                        <w:left w:val="none" w:sz="0" w:space="0" w:color="auto"/>
                        <w:bottom w:val="none" w:sz="0" w:space="0" w:color="auto"/>
                        <w:right w:val="none" w:sz="0" w:space="0" w:color="auto"/>
                      </w:divBdr>
                      <w:divsChild>
                        <w:div w:id="504631357">
                          <w:marLeft w:val="0pt"/>
                          <w:marRight w:val="0pt"/>
                          <w:marTop w:val="0pt"/>
                          <w:marBottom w:val="0pt"/>
                          <w:divBdr>
                            <w:top w:val="none" w:sz="0" w:space="0" w:color="auto"/>
                            <w:left w:val="none" w:sz="0" w:space="0" w:color="auto"/>
                            <w:bottom w:val="none" w:sz="0" w:space="0" w:color="auto"/>
                            <w:right w:val="none" w:sz="0" w:space="0" w:color="auto"/>
                          </w:divBdr>
                          <w:divsChild>
                            <w:div w:id="1129322245">
                              <w:marLeft w:val="0pt"/>
                              <w:marRight w:val="0pt"/>
                              <w:marTop w:val="0pt"/>
                              <w:marBottom w:val="0pt"/>
                              <w:divBdr>
                                <w:top w:val="none" w:sz="0" w:space="0" w:color="auto"/>
                                <w:left w:val="none" w:sz="0" w:space="0" w:color="auto"/>
                                <w:bottom w:val="none" w:sz="0" w:space="0" w:color="auto"/>
                                <w:right w:val="none" w:sz="0" w:space="0" w:color="auto"/>
                              </w:divBdr>
                              <w:divsChild>
                                <w:div w:id="165025251">
                                  <w:marLeft w:val="0pt"/>
                                  <w:marRight w:val="0pt"/>
                                  <w:marTop w:val="0pt"/>
                                  <w:marBottom w:val="22.5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942312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56672637">
          <w:marLeft w:val="0pt"/>
          <w:marRight w:val="0pt"/>
          <w:marTop w:val="0pt"/>
          <w:marBottom w:val="0pt"/>
          <w:divBdr>
            <w:top w:val="none" w:sz="0" w:space="0" w:color="auto"/>
            <w:left w:val="none" w:sz="0" w:space="0" w:color="auto"/>
            <w:bottom w:val="none" w:sz="0" w:space="0" w:color="auto"/>
            <w:right w:val="none" w:sz="0" w:space="0" w:color="auto"/>
          </w:divBdr>
        </w:div>
        <w:div w:id="1781955152">
          <w:marLeft w:val="0pt"/>
          <w:marRight w:val="0pt"/>
          <w:marTop w:val="0pt"/>
          <w:marBottom w:val="0pt"/>
          <w:divBdr>
            <w:top w:val="none" w:sz="0" w:space="0" w:color="auto"/>
            <w:left w:val="none" w:sz="0" w:space="0" w:color="auto"/>
            <w:bottom w:val="none" w:sz="0" w:space="0" w:color="auto"/>
            <w:right w:val="none" w:sz="0" w:space="0" w:color="auto"/>
          </w:divBdr>
        </w:div>
        <w:div w:id="2038117497">
          <w:marLeft w:val="0pt"/>
          <w:marRight w:val="0pt"/>
          <w:marTop w:val="0pt"/>
          <w:marBottom w:val="0pt"/>
          <w:divBdr>
            <w:top w:val="none" w:sz="0" w:space="0" w:color="auto"/>
            <w:left w:val="none" w:sz="0" w:space="0" w:color="auto"/>
            <w:bottom w:val="none" w:sz="0" w:space="0" w:color="auto"/>
            <w:right w:val="none" w:sz="0" w:space="0" w:color="auto"/>
          </w:divBdr>
        </w:div>
      </w:divsChild>
    </w:div>
    <w:div w:id="801266268">
      <w:bodyDiv w:val="1"/>
      <w:marLeft w:val="0pt"/>
      <w:marRight w:val="0pt"/>
      <w:marTop w:val="0pt"/>
      <w:marBottom w:val="0pt"/>
      <w:divBdr>
        <w:top w:val="none" w:sz="0" w:space="0" w:color="auto"/>
        <w:left w:val="none" w:sz="0" w:space="0" w:color="auto"/>
        <w:bottom w:val="none" w:sz="0" w:space="0" w:color="auto"/>
        <w:right w:val="none" w:sz="0" w:space="0" w:color="auto"/>
      </w:divBdr>
    </w:div>
    <w:div w:id="805197059">
      <w:bodyDiv w:val="1"/>
      <w:marLeft w:val="0pt"/>
      <w:marRight w:val="0pt"/>
      <w:marTop w:val="0pt"/>
      <w:marBottom w:val="0pt"/>
      <w:divBdr>
        <w:top w:val="none" w:sz="0" w:space="0" w:color="auto"/>
        <w:left w:val="none" w:sz="0" w:space="0" w:color="auto"/>
        <w:bottom w:val="none" w:sz="0" w:space="0" w:color="auto"/>
        <w:right w:val="none" w:sz="0" w:space="0" w:color="auto"/>
      </w:divBdr>
    </w:div>
    <w:div w:id="81436907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65624220">
          <w:marLeft w:val="0pt"/>
          <w:marRight w:val="0pt"/>
          <w:marTop w:val="0pt"/>
          <w:marBottom w:val="0pt"/>
          <w:divBdr>
            <w:top w:val="none" w:sz="0" w:space="0" w:color="auto"/>
            <w:left w:val="none" w:sz="0" w:space="0" w:color="auto"/>
            <w:bottom w:val="none" w:sz="0" w:space="0" w:color="auto"/>
            <w:right w:val="none" w:sz="0" w:space="0" w:color="auto"/>
          </w:divBdr>
        </w:div>
        <w:div w:id="1479372115">
          <w:marLeft w:val="0pt"/>
          <w:marRight w:val="0pt"/>
          <w:marTop w:val="0pt"/>
          <w:marBottom w:val="0pt"/>
          <w:divBdr>
            <w:top w:val="none" w:sz="0" w:space="0" w:color="auto"/>
            <w:left w:val="none" w:sz="0" w:space="0" w:color="auto"/>
            <w:bottom w:val="none" w:sz="0" w:space="0" w:color="auto"/>
            <w:right w:val="none" w:sz="0" w:space="0" w:color="auto"/>
          </w:divBdr>
        </w:div>
      </w:divsChild>
    </w:div>
    <w:div w:id="81895978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07947039">
          <w:marLeft w:val="0pt"/>
          <w:marRight w:val="0pt"/>
          <w:marTop w:val="6pt"/>
          <w:marBottom w:val="0pt"/>
          <w:divBdr>
            <w:top w:val="none" w:sz="0" w:space="0" w:color="auto"/>
            <w:left w:val="none" w:sz="0" w:space="0" w:color="auto"/>
            <w:bottom w:val="none" w:sz="0" w:space="0" w:color="auto"/>
            <w:right w:val="none" w:sz="0" w:space="0" w:color="auto"/>
          </w:divBdr>
        </w:div>
        <w:div w:id="1774982704">
          <w:marLeft w:val="0pt"/>
          <w:marRight w:val="0pt"/>
          <w:marTop w:val="6pt"/>
          <w:marBottom w:val="0pt"/>
          <w:divBdr>
            <w:top w:val="none" w:sz="0" w:space="0" w:color="auto"/>
            <w:left w:val="none" w:sz="0" w:space="0" w:color="auto"/>
            <w:bottom w:val="none" w:sz="0" w:space="0" w:color="auto"/>
            <w:right w:val="none" w:sz="0" w:space="0" w:color="auto"/>
          </w:divBdr>
        </w:div>
      </w:divsChild>
    </w:div>
    <w:div w:id="832380339">
      <w:bodyDiv w:val="1"/>
      <w:marLeft w:val="0pt"/>
      <w:marRight w:val="0pt"/>
      <w:marTop w:val="0pt"/>
      <w:marBottom w:val="0pt"/>
      <w:divBdr>
        <w:top w:val="none" w:sz="0" w:space="0" w:color="auto"/>
        <w:left w:val="none" w:sz="0" w:space="0" w:color="auto"/>
        <w:bottom w:val="none" w:sz="0" w:space="0" w:color="auto"/>
        <w:right w:val="none" w:sz="0" w:space="0" w:color="auto"/>
      </w:divBdr>
    </w:div>
    <w:div w:id="845364004">
      <w:bodyDiv w:val="1"/>
      <w:marLeft w:val="0pt"/>
      <w:marRight w:val="0pt"/>
      <w:marTop w:val="0pt"/>
      <w:marBottom w:val="0pt"/>
      <w:divBdr>
        <w:top w:val="none" w:sz="0" w:space="0" w:color="auto"/>
        <w:left w:val="none" w:sz="0" w:space="0" w:color="auto"/>
        <w:bottom w:val="none" w:sz="0" w:space="0" w:color="auto"/>
        <w:right w:val="none" w:sz="0" w:space="0" w:color="auto"/>
      </w:divBdr>
    </w:div>
    <w:div w:id="851535008">
      <w:bodyDiv w:val="1"/>
      <w:marLeft w:val="0pt"/>
      <w:marRight w:val="0pt"/>
      <w:marTop w:val="0pt"/>
      <w:marBottom w:val="0pt"/>
      <w:divBdr>
        <w:top w:val="none" w:sz="0" w:space="0" w:color="auto"/>
        <w:left w:val="none" w:sz="0" w:space="0" w:color="auto"/>
        <w:bottom w:val="none" w:sz="0" w:space="0" w:color="auto"/>
        <w:right w:val="none" w:sz="0" w:space="0" w:color="auto"/>
      </w:divBdr>
    </w:div>
    <w:div w:id="85480283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53932391">
          <w:marLeft w:val="0pt"/>
          <w:marRight w:val="0pt"/>
          <w:marTop w:val="0pt"/>
          <w:marBottom w:val="0pt"/>
          <w:divBdr>
            <w:top w:val="none" w:sz="0" w:space="0" w:color="auto"/>
            <w:left w:val="none" w:sz="0" w:space="0" w:color="auto"/>
            <w:bottom w:val="none" w:sz="0" w:space="0" w:color="auto"/>
            <w:right w:val="none" w:sz="0" w:space="0" w:color="auto"/>
          </w:divBdr>
        </w:div>
        <w:div w:id="1418331564">
          <w:marLeft w:val="0pt"/>
          <w:marRight w:val="0pt"/>
          <w:marTop w:val="0pt"/>
          <w:marBottom w:val="0pt"/>
          <w:divBdr>
            <w:top w:val="none" w:sz="0" w:space="0" w:color="auto"/>
            <w:left w:val="none" w:sz="0" w:space="0" w:color="auto"/>
            <w:bottom w:val="none" w:sz="0" w:space="0" w:color="auto"/>
            <w:right w:val="none" w:sz="0" w:space="0" w:color="auto"/>
          </w:divBdr>
        </w:div>
        <w:div w:id="1986426720">
          <w:marLeft w:val="0pt"/>
          <w:marRight w:val="0pt"/>
          <w:marTop w:val="0pt"/>
          <w:marBottom w:val="0pt"/>
          <w:divBdr>
            <w:top w:val="none" w:sz="0" w:space="0" w:color="auto"/>
            <w:left w:val="none" w:sz="0" w:space="0" w:color="auto"/>
            <w:bottom w:val="none" w:sz="0" w:space="0" w:color="auto"/>
            <w:right w:val="none" w:sz="0" w:space="0" w:color="auto"/>
          </w:divBdr>
        </w:div>
      </w:divsChild>
    </w:div>
    <w:div w:id="866215829">
      <w:bodyDiv w:val="1"/>
      <w:marLeft w:val="0pt"/>
      <w:marRight w:val="0pt"/>
      <w:marTop w:val="0pt"/>
      <w:marBottom w:val="0pt"/>
      <w:divBdr>
        <w:top w:val="none" w:sz="0" w:space="0" w:color="auto"/>
        <w:left w:val="none" w:sz="0" w:space="0" w:color="auto"/>
        <w:bottom w:val="none" w:sz="0" w:space="0" w:color="auto"/>
        <w:right w:val="none" w:sz="0" w:space="0" w:color="auto"/>
      </w:divBdr>
    </w:div>
    <w:div w:id="874201037">
      <w:bodyDiv w:val="1"/>
      <w:marLeft w:val="0pt"/>
      <w:marRight w:val="0pt"/>
      <w:marTop w:val="0pt"/>
      <w:marBottom w:val="0pt"/>
      <w:divBdr>
        <w:top w:val="none" w:sz="0" w:space="0" w:color="auto"/>
        <w:left w:val="none" w:sz="0" w:space="0" w:color="auto"/>
        <w:bottom w:val="none" w:sz="0" w:space="0" w:color="auto"/>
        <w:right w:val="none" w:sz="0" w:space="0" w:color="auto"/>
      </w:divBdr>
    </w:div>
    <w:div w:id="876309310">
      <w:bodyDiv w:val="1"/>
      <w:marLeft w:val="0pt"/>
      <w:marRight w:val="0pt"/>
      <w:marTop w:val="0pt"/>
      <w:marBottom w:val="0pt"/>
      <w:divBdr>
        <w:top w:val="none" w:sz="0" w:space="0" w:color="auto"/>
        <w:left w:val="none" w:sz="0" w:space="0" w:color="auto"/>
        <w:bottom w:val="none" w:sz="0" w:space="0" w:color="auto"/>
        <w:right w:val="none" w:sz="0" w:space="0" w:color="auto"/>
      </w:divBdr>
    </w:div>
    <w:div w:id="877592604">
      <w:bodyDiv w:val="1"/>
      <w:marLeft w:val="0pt"/>
      <w:marRight w:val="0pt"/>
      <w:marTop w:val="0pt"/>
      <w:marBottom w:val="0pt"/>
      <w:divBdr>
        <w:top w:val="none" w:sz="0" w:space="0" w:color="auto"/>
        <w:left w:val="none" w:sz="0" w:space="0" w:color="auto"/>
        <w:bottom w:val="none" w:sz="0" w:space="0" w:color="auto"/>
        <w:right w:val="none" w:sz="0" w:space="0" w:color="auto"/>
      </w:divBdr>
    </w:div>
    <w:div w:id="886646119">
      <w:bodyDiv w:val="1"/>
      <w:marLeft w:val="0pt"/>
      <w:marRight w:val="0pt"/>
      <w:marTop w:val="0pt"/>
      <w:marBottom w:val="0pt"/>
      <w:divBdr>
        <w:top w:val="none" w:sz="0" w:space="0" w:color="auto"/>
        <w:left w:val="none" w:sz="0" w:space="0" w:color="auto"/>
        <w:bottom w:val="none" w:sz="0" w:space="0" w:color="auto"/>
        <w:right w:val="none" w:sz="0" w:space="0" w:color="auto"/>
      </w:divBdr>
    </w:div>
    <w:div w:id="888734203">
      <w:bodyDiv w:val="1"/>
      <w:marLeft w:val="0pt"/>
      <w:marRight w:val="0pt"/>
      <w:marTop w:val="0pt"/>
      <w:marBottom w:val="0pt"/>
      <w:divBdr>
        <w:top w:val="none" w:sz="0" w:space="0" w:color="auto"/>
        <w:left w:val="none" w:sz="0" w:space="0" w:color="auto"/>
        <w:bottom w:val="none" w:sz="0" w:space="0" w:color="auto"/>
        <w:right w:val="none" w:sz="0" w:space="0" w:color="auto"/>
      </w:divBdr>
    </w:div>
    <w:div w:id="895555668">
      <w:bodyDiv w:val="1"/>
      <w:marLeft w:val="0pt"/>
      <w:marRight w:val="0pt"/>
      <w:marTop w:val="0pt"/>
      <w:marBottom w:val="0pt"/>
      <w:divBdr>
        <w:top w:val="none" w:sz="0" w:space="0" w:color="auto"/>
        <w:left w:val="none" w:sz="0" w:space="0" w:color="auto"/>
        <w:bottom w:val="none" w:sz="0" w:space="0" w:color="auto"/>
        <w:right w:val="none" w:sz="0" w:space="0" w:color="auto"/>
      </w:divBdr>
    </w:div>
    <w:div w:id="89990686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95782038">
          <w:marLeft w:val="0pt"/>
          <w:marRight w:val="0pt"/>
          <w:marTop w:val="0pt"/>
          <w:marBottom w:val="0pt"/>
          <w:divBdr>
            <w:top w:val="none" w:sz="0" w:space="0" w:color="auto"/>
            <w:left w:val="none" w:sz="0" w:space="0" w:color="auto"/>
            <w:bottom w:val="none" w:sz="0" w:space="0" w:color="auto"/>
            <w:right w:val="none" w:sz="0" w:space="0" w:color="auto"/>
          </w:divBdr>
        </w:div>
        <w:div w:id="1249197621">
          <w:marLeft w:val="0pt"/>
          <w:marRight w:val="0pt"/>
          <w:marTop w:val="0pt"/>
          <w:marBottom w:val="0pt"/>
          <w:divBdr>
            <w:top w:val="none" w:sz="0" w:space="0" w:color="auto"/>
            <w:left w:val="none" w:sz="0" w:space="0" w:color="auto"/>
            <w:bottom w:val="none" w:sz="0" w:space="0" w:color="auto"/>
            <w:right w:val="none" w:sz="0" w:space="0" w:color="auto"/>
          </w:divBdr>
        </w:div>
      </w:divsChild>
    </w:div>
    <w:div w:id="921178250">
      <w:bodyDiv w:val="1"/>
      <w:marLeft w:val="0pt"/>
      <w:marRight w:val="0pt"/>
      <w:marTop w:val="0pt"/>
      <w:marBottom w:val="0pt"/>
      <w:divBdr>
        <w:top w:val="none" w:sz="0" w:space="0" w:color="auto"/>
        <w:left w:val="none" w:sz="0" w:space="0" w:color="auto"/>
        <w:bottom w:val="none" w:sz="0" w:space="0" w:color="auto"/>
        <w:right w:val="none" w:sz="0" w:space="0" w:color="auto"/>
      </w:divBdr>
    </w:div>
    <w:div w:id="93101041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19681248">
          <w:marLeft w:val="0pt"/>
          <w:marRight w:val="0pt"/>
          <w:marTop w:val="0pt"/>
          <w:marBottom w:val="0pt"/>
          <w:divBdr>
            <w:top w:val="none" w:sz="0" w:space="0" w:color="auto"/>
            <w:left w:val="none" w:sz="0" w:space="0" w:color="auto"/>
            <w:bottom w:val="none" w:sz="0" w:space="0" w:color="auto"/>
            <w:right w:val="none" w:sz="0" w:space="0" w:color="auto"/>
          </w:divBdr>
        </w:div>
        <w:div w:id="1328632986">
          <w:marLeft w:val="0pt"/>
          <w:marRight w:val="0pt"/>
          <w:marTop w:val="0pt"/>
          <w:marBottom w:val="0pt"/>
          <w:divBdr>
            <w:top w:val="none" w:sz="0" w:space="0" w:color="auto"/>
            <w:left w:val="none" w:sz="0" w:space="0" w:color="auto"/>
            <w:bottom w:val="none" w:sz="0" w:space="0" w:color="auto"/>
            <w:right w:val="none" w:sz="0" w:space="0" w:color="auto"/>
          </w:divBdr>
        </w:div>
      </w:divsChild>
    </w:div>
    <w:div w:id="94052556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93781607">
          <w:marLeft w:val="0pt"/>
          <w:marRight w:val="0pt"/>
          <w:marTop w:val="0pt"/>
          <w:marBottom w:val="0pt"/>
          <w:divBdr>
            <w:top w:val="none" w:sz="0" w:space="0" w:color="auto"/>
            <w:left w:val="none" w:sz="0" w:space="0" w:color="auto"/>
            <w:bottom w:val="none" w:sz="0" w:space="0" w:color="auto"/>
            <w:right w:val="none" w:sz="0" w:space="0" w:color="auto"/>
          </w:divBdr>
          <w:divsChild>
            <w:div w:id="1146816544">
              <w:marLeft w:val="0pt"/>
              <w:marRight w:val="0pt"/>
              <w:marTop w:val="0pt"/>
              <w:marBottom w:val="0pt"/>
              <w:divBdr>
                <w:top w:val="none" w:sz="0" w:space="0" w:color="auto"/>
                <w:left w:val="none" w:sz="0" w:space="0" w:color="auto"/>
                <w:bottom w:val="none" w:sz="0" w:space="0" w:color="auto"/>
                <w:right w:val="none" w:sz="0" w:space="0" w:color="auto"/>
              </w:divBdr>
              <w:divsChild>
                <w:div w:id="1842351230">
                  <w:marLeft w:val="0pt"/>
                  <w:marRight w:val="0pt"/>
                  <w:marTop w:val="0pt"/>
                  <w:marBottom w:val="0pt"/>
                  <w:divBdr>
                    <w:top w:val="none" w:sz="0" w:space="0" w:color="auto"/>
                    <w:left w:val="none" w:sz="0" w:space="0" w:color="auto"/>
                    <w:bottom w:val="none" w:sz="0" w:space="0" w:color="auto"/>
                    <w:right w:val="none" w:sz="0" w:space="0" w:color="auto"/>
                  </w:divBdr>
                  <w:divsChild>
                    <w:div w:id="266279237">
                      <w:marLeft w:val="0pt"/>
                      <w:marRight w:val="0pt"/>
                      <w:marTop w:val="0pt"/>
                      <w:marBottom w:val="0pt"/>
                      <w:divBdr>
                        <w:top w:val="none" w:sz="0" w:space="0" w:color="auto"/>
                        <w:left w:val="none" w:sz="0" w:space="0" w:color="auto"/>
                        <w:bottom w:val="none" w:sz="0" w:space="0" w:color="auto"/>
                        <w:right w:val="none" w:sz="0" w:space="0" w:color="auto"/>
                      </w:divBdr>
                      <w:divsChild>
                        <w:div w:id="251742560">
                          <w:marLeft w:val="0pt"/>
                          <w:marRight w:val="0pt"/>
                          <w:marTop w:val="0pt"/>
                          <w:marBottom w:val="0pt"/>
                          <w:divBdr>
                            <w:top w:val="none" w:sz="0" w:space="0" w:color="auto"/>
                            <w:left w:val="none" w:sz="0" w:space="0" w:color="auto"/>
                            <w:bottom w:val="none" w:sz="0" w:space="0" w:color="auto"/>
                            <w:right w:val="none" w:sz="0" w:space="0" w:color="auto"/>
                          </w:divBdr>
                          <w:divsChild>
                            <w:div w:id="1026059575">
                              <w:marLeft w:val="0pt"/>
                              <w:marRight w:val="0pt"/>
                              <w:marTop w:val="0pt"/>
                              <w:marBottom w:val="0pt"/>
                              <w:divBdr>
                                <w:top w:val="none" w:sz="0" w:space="0" w:color="auto"/>
                                <w:left w:val="none" w:sz="0" w:space="0" w:color="auto"/>
                                <w:bottom w:val="none" w:sz="0" w:space="0" w:color="auto"/>
                                <w:right w:val="none" w:sz="0" w:space="0" w:color="auto"/>
                              </w:divBdr>
                              <w:divsChild>
                                <w:div w:id="1371760465">
                                  <w:marLeft w:val="0pt"/>
                                  <w:marRight w:val="0pt"/>
                                  <w:marTop w:val="0pt"/>
                                  <w:marBottom w:val="0pt"/>
                                  <w:divBdr>
                                    <w:top w:val="none" w:sz="0" w:space="0" w:color="auto"/>
                                    <w:left w:val="none" w:sz="0" w:space="0" w:color="auto"/>
                                    <w:bottom w:val="none" w:sz="0" w:space="0" w:color="auto"/>
                                    <w:right w:val="none" w:sz="0" w:space="0" w:color="auto"/>
                                  </w:divBdr>
                                  <w:divsChild>
                                    <w:div w:id="567694791">
                                      <w:marLeft w:val="0pt"/>
                                      <w:marRight w:val="0pt"/>
                                      <w:marTop w:val="0pt"/>
                                      <w:marBottom w:val="0pt"/>
                                      <w:divBdr>
                                        <w:top w:val="none" w:sz="0" w:space="0" w:color="auto"/>
                                        <w:left w:val="none" w:sz="0" w:space="0" w:color="auto"/>
                                        <w:bottom w:val="none" w:sz="0" w:space="0" w:color="auto"/>
                                        <w:right w:val="none" w:sz="0" w:space="0" w:color="auto"/>
                                      </w:divBdr>
                                      <w:divsChild>
                                        <w:div w:id="93736977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1395975">
      <w:bodyDiv w:val="1"/>
      <w:marLeft w:val="0pt"/>
      <w:marRight w:val="0pt"/>
      <w:marTop w:val="0pt"/>
      <w:marBottom w:val="0pt"/>
      <w:divBdr>
        <w:top w:val="none" w:sz="0" w:space="0" w:color="auto"/>
        <w:left w:val="none" w:sz="0" w:space="0" w:color="auto"/>
        <w:bottom w:val="none" w:sz="0" w:space="0" w:color="auto"/>
        <w:right w:val="none" w:sz="0" w:space="0" w:color="auto"/>
      </w:divBdr>
    </w:div>
    <w:div w:id="966199816">
      <w:bodyDiv w:val="1"/>
      <w:marLeft w:val="0pt"/>
      <w:marRight w:val="0pt"/>
      <w:marTop w:val="0pt"/>
      <w:marBottom w:val="0pt"/>
      <w:divBdr>
        <w:top w:val="none" w:sz="0" w:space="0" w:color="auto"/>
        <w:left w:val="none" w:sz="0" w:space="0" w:color="auto"/>
        <w:bottom w:val="none" w:sz="0" w:space="0" w:color="auto"/>
        <w:right w:val="none" w:sz="0" w:space="0" w:color="auto"/>
      </w:divBdr>
    </w:div>
    <w:div w:id="9714016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367875">
          <w:marLeft w:val="0pt"/>
          <w:marRight w:val="0pt"/>
          <w:marTop w:val="0pt"/>
          <w:marBottom w:val="0pt"/>
          <w:divBdr>
            <w:top w:val="none" w:sz="0" w:space="0" w:color="auto"/>
            <w:left w:val="none" w:sz="0" w:space="0" w:color="auto"/>
            <w:bottom w:val="none" w:sz="0" w:space="0" w:color="auto"/>
            <w:right w:val="none" w:sz="0" w:space="0" w:color="auto"/>
          </w:divBdr>
        </w:div>
        <w:div w:id="170681892">
          <w:marLeft w:val="0pt"/>
          <w:marRight w:val="0pt"/>
          <w:marTop w:val="0pt"/>
          <w:marBottom w:val="0pt"/>
          <w:divBdr>
            <w:top w:val="none" w:sz="0" w:space="0" w:color="auto"/>
            <w:left w:val="none" w:sz="0" w:space="0" w:color="auto"/>
            <w:bottom w:val="none" w:sz="0" w:space="0" w:color="auto"/>
            <w:right w:val="none" w:sz="0" w:space="0" w:color="auto"/>
          </w:divBdr>
        </w:div>
        <w:div w:id="556088172">
          <w:marLeft w:val="0pt"/>
          <w:marRight w:val="0pt"/>
          <w:marTop w:val="0pt"/>
          <w:marBottom w:val="0pt"/>
          <w:divBdr>
            <w:top w:val="none" w:sz="0" w:space="0" w:color="auto"/>
            <w:left w:val="none" w:sz="0" w:space="0" w:color="auto"/>
            <w:bottom w:val="none" w:sz="0" w:space="0" w:color="auto"/>
            <w:right w:val="none" w:sz="0" w:space="0" w:color="auto"/>
          </w:divBdr>
        </w:div>
      </w:divsChild>
    </w:div>
    <w:div w:id="995381153">
      <w:bodyDiv w:val="1"/>
      <w:marLeft w:val="0pt"/>
      <w:marRight w:val="0pt"/>
      <w:marTop w:val="0pt"/>
      <w:marBottom w:val="0pt"/>
      <w:divBdr>
        <w:top w:val="none" w:sz="0" w:space="0" w:color="auto"/>
        <w:left w:val="none" w:sz="0" w:space="0" w:color="auto"/>
        <w:bottom w:val="none" w:sz="0" w:space="0" w:color="auto"/>
        <w:right w:val="none" w:sz="0" w:space="0" w:color="auto"/>
      </w:divBdr>
    </w:div>
    <w:div w:id="1008364913">
      <w:bodyDiv w:val="1"/>
      <w:marLeft w:val="0pt"/>
      <w:marRight w:val="0pt"/>
      <w:marTop w:val="0pt"/>
      <w:marBottom w:val="0pt"/>
      <w:divBdr>
        <w:top w:val="none" w:sz="0" w:space="0" w:color="auto"/>
        <w:left w:val="none" w:sz="0" w:space="0" w:color="auto"/>
        <w:bottom w:val="none" w:sz="0" w:space="0" w:color="auto"/>
        <w:right w:val="none" w:sz="0" w:space="0" w:color="auto"/>
      </w:divBdr>
    </w:div>
    <w:div w:id="102216759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56746714">
          <w:marLeft w:val="0pt"/>
          <w:marRight w:val="0pt"/>
          <w:marTop w:val="0pt"/>
          <w:marBottom w:val="0pt"/>
          <w:divBdr>
            <w:top w:val="none" w:sz="0" w:space="0" w:color="auto"/>
            <w:left w:val="none" w:sz="0" w:space="0" w:color="auto"/>
            <w:bottom w:val="none" w:sz="0" w:space="0" w:color="auto"/>
            <w:right w:val="none" w:sz="0" w:space="0" w:color="auto"/>
          </w:divBdr>
          <w:divsChild>
            <w:div w:id="89935592">
              <w:marLeft w:val="0pt"/>
              <w:marRight w:val="0pt"/>
              <w:marTop w:val="0pt"/>
              <w:marBottom w:val="0pt"/>
              <w:divBdr>
                <w:top w:val="none" w:sz="0" w:space="0" w:color="auto"/>
                <w:left w:val="none" w:sz="0" w:space="0" w:color="auto"/>
                <w:bottom w:val="none" w:sz="0" w:space="0" w:color="auto"/>
                <w:right w:val="none" w:sz="0" w:space="0" w:color="auto"/>
              </w:divBdr>
              <w:divsChild>
                <w:div w:id="132262294">
                  <w:marLeft w:val="0pt"/>
                  <w:marRight w:val="0pt"/>
                  <w:marTop w:val="0pt"/>
                  <w:marBottom w:val="0pt"/>
                  <w:divBdr>
                    <w:top w:val="none" w:sz="0" w:space="0" w:color="auto"/>
                    <w:left w:val="none" w:sz="0" w:space="0" w:color="auto"/>
                    <w:bottom w:val="none" w:sz="0" w:space="0" w:color="auto"/>
                    <w:right w:val="none" w:sz="0" w:space="0" w:color="auto"/>
                  </w:divBdr>
                  <w:divsChild>
                    <w:div w:id="89737335">
                      <w:marLeft w:val="0pt"/>
                      <w:marRight w:val="0pt"/>
                      <w:marTop w:val="0pt"/>
                      <w:marBottom w:val="0pt"/>
                      <w:divBdr>
                        <w:top w:val="none" w:sz="0" w:space="0" w:color="auto"/>
                        <w:left w:val="none" w:sz="0" w:space="0" w:color="auto"/>
                        <w:bottom w:val="none" w:sz="0" w:space="0" w:color="auto"/>
                        <w:right w:val="none" w:sz="0" w:space="0" w:color="auto"/>
                      </w:divBdr>
                      <w:divsChild>
                        <w:div w:id="89394567">
                          <w:marLeft w:val="0pt"/>
                          <w:marRight w:val="0pt"/>
                          <w:marTop w:val="0pt"/>
                          <w:marBottom w:val="0pt"/>
                          <w:divBdr>
                            <w:top w:val="none" w:sz="0" w:space="0" w:color="auto"/>
                            <w:left w:val="none" w:sz="0" w:space="0" w:color="auto"/>
                            <w:bottom w:val="none" w:sz="0" w:space="0" w:color="auto"/>
                            <w:right w:val="none" w:sz="0" w:space="0" w:color="auto"/>
                          </w:divBdr>
                          <w:divsChild>
                            <w:div w:id="712119084">
                              <w:marLeft w:val="0pt"/>
                              <w:marRight w:val="0pt"/>
                              <w:marTop w:val="0pt"/>
                              <w:marBottom w:val="0pt"/>
                              <w:divBdr>
                                <w:top w:val="none" w:sz="0" w:space="0" w:color="auto"/>
                                <w:left w:val="none" w:sz="0" w:space="0" w:color="auto"/>
                                <w:bottom w:val="none" w:sz="0" w:space="0" w:color="auto"/>
                                <w:right w:val="none" w:sz="0" w:space="0" w:color="auto"/>
                              </w:divBdr>
                              <w:divsChild>
                                <w:div w:id="592131113">
                                  <w:marLeft w:val="0pt"/>
                                  <w:marRight w:val="0pt"/>
                                  <w:marTop w:val="0pt"/>
                                  <w:marBottom w:val="0pt"/>
                                  <w:divBdr>
                                    <w:top w:val="none" w:sz="0" w:space="0" w:color="auto"/>
                                    <w:left w:val="none" w:sz="0" w:space="0" w:color="auto"/>
                                    <w:bottom w:val="none" w:sz="0" w:space="0" w:color="auto"/>
                                    <w:right w:val="none" w:sz="0" w:space="0" w:color="auto"/>
                                  </w:divBdr>
                                  <w:divsChild>
                                    <w:div w:id="861017704">
                                      <w:marLeft w:val="0pt"/>
                                      <w:marRight w:val="0pt"/>
                                      <w:marTop w:val="0pt"/>
                                      <w:marBottom w:val="0pt"/>
                                      <w:divBdr>
                                        <w:top w:val="none" w:sz="0" w:space="0" w:color="auto"/>
                                        <w:left w:val="none" w:sz="0" w:space="0" w:color="auto"/>
                                        <w:bottom w:val="none" w:sz="0" w:space="0" w:color="auto"/>
                                        <w:right w:val="none" w:sz="0" w:space="0" w:color="auto"/>
                                      </w:divBdr>
                                      <w:divsChild>
                                        <w:div w:id="1036392111">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4743091">
      <w:bodyDiv w:val="1"/>
      <w:marLeft w:val="0pt"/>
      <w:marRight w:val="0pt"/>
      <w:marTop w:val="0pt"/>
      <w:marBottom w:val="0pt"/>
      <w:divBdr>
        <w:top w:val="none" w:sz="0" w:space="0" w:color="auto"/>
        <w:left w:val="none" w:sz="0" w:space="0" w:color="auto"/>
        <w:bottom w:val="none" w:sz="0" w:space="0" w:color="auto"/>
        <w:right w:val="none" w:sz="0" w:space="0" w:color="auto"/>
      </w:divBdr>
    </w:div>
    <w:div w:id="1025255170">
      <w:bodyDiv w:val="1"/>
      <w:marLeft w:val="0pt"/>
      <w:marRight w:val="0pt"/>
      <w:marTop w:val="0pt"/>
      <w:marBottom w:val="0pt"/>
      <w:divBdr>
        <w:top w:val="none" w:sz="0" w:space="0" w:color="auto"/>
        <w:left w:val="none" w:sz="0" w:space="0" w:color="auto"/>
        <w:bottom w:val="none" w:sz="0" w:space="0" w:color="auto"/>
        <w:right w:val="none" w:sz="0" w:space="0" w:color="auto"/>
      </w:divBdr>
    </w:div>
    <w:div w:id="1037045945">
      <w:bodyDiv w:val="1"/>
      <w:marLeft w:val="0pt"/>
      <w:marRight w:val="0pt"/>
      <w:marTop w:val="0pt"/>
      <w:marBottom w:val="0pt"/>
      <w:divBdr>
        <w:top w:val="none" w:sz="0" w:space="0" w:color="auto"/>
        <w:left w:val="none" w:sz="0" w:space="0" w:color="auto"/>
        <w:bottom w:val="none" w:sz="0" w:space="0" w:color="auto"/>
        <w:right w:val="none" w:sz="0" w:space="0" w:color="auto"/>
      </w:divBdr>
    </w:div>
    <w:div w:id="1043483442">
      <w:bodyDiv w:val="1"/>
      <w:marLeft w:val="0pt"/>
      <w:marRight w:val="0pt"/>
      <w:marTop w:val="0pt"/>
      <w:marBottom w:val="0pt"/>
      <w:divBdr>
        <w:top w:val="none" w:sz="0" w:space="0" w:color="auto"/>
        <w:left w:val="none" w:sz="0" w:space="0" w:color="auto"/>
        <w:bottom w:val="none" w:sz="0" w:space="0" w:color="auto"/>
        <w:right w:val="none" w:sz="0" w:space="0" w:color="auto"/>
      </w:divBdr>
    </w:div>
    <w:div w:id="104821495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36788854">
          <w:marLeft w:val="0pt"/>
          <w:marRight w:val="0pt"/>
          <w:marTop w:val="6pt"/>
          <w:marBottom w:val="0pt"/>
          <w:divBdr>
            <w:top w:val="none" w:sz="0" w:space="0" w:color="auto"/>
            <w:left w:val="none" w:sz="0" w:space="0" w:color="auto"/>
            <w:bottom w:val="none" w:sz="0" w:space="0" w:color="auto"/>
            <w:right w:val="none" w:sz="0" w:space="0" w:color="auto"/>
          </w:divBdr>
        </w:div>
        <w:div w:id="299042828">
          <w:marLeft w:val="0pt"/>
          <w:marRight w:val="0pt"/>
          <w:marTop w:val="6pt"/>
          <w:marBottom w:val="0pt"/>
          <w:divBdr>
            <w:top w:val="none" w:sz="0" w:space="0" w:color="auto"/>
            <w:left w:val="none" w:sz="0" w:space="0" w:color="auto"/>
            <w:bottom w:val="none" w:sz="0" w:space="0" w:color="auto"/>
            <w:right w:val="none" w:sz="0" w:space="0" w:color="auto"/>
          </w:divBdr>
        </w:div>
        <w:div w:id="1244803304">
          <w:marLeft w:val="0pt"/>
          <w:marRight w:val="0pt"/>
          <w:marTop w:val="6pt"/>
          <w:marBottom w:val="0pt"/>
          <w:divBdr>
            <w:top w:val="none" w:sz="0" w:space="0" w:color="auto"/>
            <w:left w:val="none" w:sz="0" w:space="0" w:color="auto"/>
            <w:bottom w:val="none" w:sz="0" w:space="0" w:color="auto"/>
            <w:right w:val="none" w:sz="0" w:space="0" w:color="auto"/>
          </w:divBdr>
        </w:div>
        <w:div w:id="1271549466">
          <w:marLeft w:val="0pt"/>
          <w:marRight w:val="0pt"/>
          <w:marTop w:val="6pt"/>
          <w:marBottom w:val="0pt"/>
          <w:divBdr>
            <w:top w:val="none" w:sz="0" w:space="0" w:color="auto"/>
            <w:left w:val="none" w:sz="0" w:space="0" w:color="auto"/>
            <w:bottom w:val="none" w:sz="0" w:space="0" w:color="auto"/>
            <w:right w:val="none" w:sz="0" w:space="0" w:color="auto"/>
          </w:divBdr>
        </w:div>
        <w:div w:id="1281960768">
          <w:marLeft w:val="0pt"/>
          <w:marRight w:val="0pt"/>
          <w:marTop w:val="6pt"/>
          <w:marBottom w:val="0pt"/>
          <w:divBdr>
            <w:top w:val="none" w:sz="0" w:space="0" w:color="auto"/>
            <w:left w:val="none" w:sz="0" w:space="0" w:color="auto"/>
            <w:bottom w:val="none" w:sz="0" w:space="0" w:color="auto"/>
            <w:right w:val="none" w:sz="0" w:space="0" w:color="auto"/>
          </w:divBdr>
        </w:div>
        <w:div w:id="1364867485">
          <w:marLeft w:val="0pt"/>
          <w:marRight w:val="0pt"/>
          <w:marTop w:val="6pt"/>
          <w:marBottom w:val="0pt"/>
          <w:divBdr>
            <w:top w:val="none" w:sz="0" w:space="0" w:color="auto"/>
            <w:left w:val="none" w:sz="0" w:space="0" w:color="auto"/>
            <w:bottom w:val="none" w:sz="0" w:space="0" w:color="auto"/>
            <w:right w:val="none" w:sz="0" w:space="0" w:color="auto"/>
          </w:divBdr>
        </w:div>
        <w:div w:id="1457941862">
          <w:marLeft w:val="0pt"/>
          <w:marRight w:val="0pt"/>
          <w:marTop w:val="6pt"/>
          <w:marBottom w:val="0pt"/>
          <w:divBdr>
            <w:top w:val="none" w:sz="0" w:space="0" w:color="auto"/>
            <w:left w:val="none" w:sz="0" w:space="0" w:color="auto"/>
            <w:bottom w:val="none" w:sz="0" w:space="0" w:color="auto"/>
            <w:right w:val="none" w:sz="0" w:space="0" w:color="auto"/>
          </w:divBdr>
        </w:div>
        <w:div w:id="2060548306">
          <w:marLeft w:val="0pt"/>
          <w:marRight w:val="0pt"/>
          <w:marTop w:val="6pt"/>
          <w:marBottom w:val="0pt"/>
          <w:divBdr>
            <w:top w:val="none" w:sz="0" w:space="0" w:color="auto"/>
            <w:left w:val="none" w:sz="0" w:space="0" w:color="auto"/>
            <w:bottom w:val="none" w:sz="0" w:space="0" w:color="auto"/>
            <w:right w:val="none" w:sz="0" w:space="0" w:color="auto"/>
          </w:divBdr>
        </w:div>
      </w:divsChild>
    </w:div>
    <w:div w:id="1055424037">
      <w:bodyDiv w:val="1"/>
      <w:marLeft w:val="0pt"/>
      <w:marRight w:val="0pt"/>
      <w:marTop w:val="0pt"/>
      <w:marBottom w:val="0pt"/>
      <w:divBdr>
        <w:top w:val="none" w:sz="0" w:space="0" w:color="auto"/>
        <w:left w:val="none" w:sz="0" w:space="0" w:color="auto"/>
        <w:bottom w:val="none" w:sz="0" w:space="0" w:color="auto"/>
        <w:right w:val="none" w:sz="0" w:space="0" w:color="auto"/>
      </w:divBdr>
    </w:div>
    <w:div w:id="1076630273">
      <w:bodyDiv w:val="1"/>
      <w:marLeft w:val="0pt"/>
      <w:marRight w:val="0pt"/>
      <w:marTop w:val="0pt"/>
      <w:marBottom w:val="0pt"/>
      <w:divBdr>
        <w:top w:val="none" w:sz="0" w:space="0" w:color="auto"/>
        <w:left w:val="none" w:sz="0" w:space="0" w:color="auto"/>
        <w:bottom w:val="none" w:sz="0" w:space="0" w:color="auto"/>
        <w:right w:val="none" w:sz="0" w:space="0" w:color="auto"/>
      </w:divBdr>
    </w:div>
    <w:div w:id="108641990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58691692">
          <w:marLeft w:val="0pt"/>
          <w:marRight w:val="0pt"/>
          <w:marTop w:val="0pt"/>
          <w:marBottom w:val="0pt"/>
          <w:divBdr>
            <w:top w:val="none" w:sz="0" w:space="0" w:color="auto"/>
            <w:left w:val="none" w:sz="0" w:space="0" w:color="auto"/>
            <w:bottom w:val="none" w:sz="0" w:space="0" w:color="auto"/>
            <w:right w:val="none" w:sz="0" w:space="0" w:color="auto"/>
          </w:divBdr>
          <w:divsChild>
            <w:div w:id="104547131">
              <w:marLeft w:val="0pt"/>
              <w:marRight w:val="0pt"/>
              <w:marTop w:val="0pt"/>
              <w:marBottom w:val="0pt"/>
              <w:divBdr>
                <w:top w:val="none" w:sz="0" w:space="0" w:color="auto"/>
                <w:left w:val="none" w:sz="0" w:space="0" w:color="auto"/>
                <w:bottom w:val="none" w:sz="0" w:space="0" w:color="auto"/>
                <w:right w:val="none" w:sz="0" w:space="0" w:color="auto"/>
              </w:divBdr>
              <w:divsChild>
                <w:div w:id="311908341">
                  <w:marLeft w:val="0pt"/>
                  <w:marRight w:val="0pt"/>
                  <w:marTop w:val="0pt"/>
                  <w:marBottom w:val="0pt"/>
                  <w:divBdr>
                    <w:top w:val="none" w:sz="0" w:space="0" w:color="auto"/>
                    <w:left w:val="none" w:sz="0" w:space="0" w:color="auto"/>
                    <w:bottom w:val="none" w:sz="0" w:space="0" w:color="auto"/>
                    <w:right w:val="none" w:sz="0" w:space="0" w:color="auto"/>
                  </w:divBdr>
                  <w:divsChild>
                    <w:div w:id="1126241302">
                      <w:marLeft w:val="0pt"/>
                      <w:marRight w:val="0pt"/>
                      <w:marTop w:val="0pt"/>
                      <w:marBottom w:val="0pt"/>
                      <w:divBdr>
                        <w:top w:val="none" w:sz="0" w:space="0" w:color="auto"/>
                        <w:left w:val="none" w:sz="0" w:space="0" w:color="auto"/>
                        <w:bottom w:val="none" w:sz="0" w:space="0" w:color="auto"/>
                        <w:right w:val="none" w:sz="0" w:space="0" w:color="auto"/>
                      </w:divBdr>
                      <w:divsChild>
                        <w:div w:id="577206569">
                          <w:marLeft w:val="0pt"/>
                          <w:marRight w:val="0pt"/>
                          <w:marTop w:val="0pt"/>
                          <w:marBottom w:val="0pt"/>
                          <w:divBdr>
                            <w:top w:val="none" w:sz="0" w:space="0" w:color="auto"/>
                            <w:left w:val="none" w:sz="0" w:space="0" w:color="auto"/>
                            <w:bottom w:val="none" w:sz="0" w:space="0" w:color="auto"/>
                            <w:right w:val="none" w:sz="0" w:space="0" w:color="auto"/>
                          </w:divBdr>
                          <w:divsChild>
                            <w:div w:id="927270436">
                              <w:marLeft w:val="0pt"/>
                              <w:marRight w:val="0pt"/>
                              <w:marTop w:val="0pt"/>
                              <w:marBottom w:val="0pt"/>
                              <w:divBdr>
                                <w:top w:val="none" w:sz="0" w:space="0" w:color="auto"/>
                                <w:left w:val="none" w:sz="0" w:space="0" w:color="auto"/>
                                <w:bottom w:val="none" w:sz="0" w:space="0" w:color="auto"/>
                                <w:right w:val="none" w:sz="0" w:space="0" w:color="auto"/>
                              </w:divBdr>
                              <w:divsChild>
                                <w:div w:id="1050226649">
                                  <w:marLeft w:val="0pt"/>
                                  <w:marRight w:val="0pt"/>
                                  <w:marTop w:val="0pt"/>
                                  <w:marBottom w:val="0pt"/>
                                  <w:divBdr>
                                    <w:top w:val="none" w:sz="0" w:space="0" w:color="auto"/>
                                    <w:left w:val="none" w:sz="0" w:space="0" w:color="auto"/>
                                    <w:bottom w:val="none" w:sz="0" w:space="0" w:color="auto"/>
                                    <w:right w:val="none" w:sz="0" w:space="0" w:color="auto"/>
                                  </w:divBdr>
                                  <w:divsChild>
                                    <w:div w:id="232005943">
                                      <w:marLeft w:val="0pt"/>
                                      <w:marRight w:val="0pt"/>
                                      <w:marTop w:val="0pt"/>
                                      <w:marBottom w:val="0pt"/>
                                      <w:divBdr>
                                        <w:top w:val="none" w:sz="0" w:space="0" w:color="auto"/>
                                        <w:left w:val="none" w:sz="0" w:space="0" w:color="auto"/>
                                        <w:bottom w:val="none" w:sz="0" w:space="0" w:color="auto"/>
                                        <w:right w:val="none" w:sz="0" w:space="0" w:color="auto"/>
                                      </w:divBdr>
                                      <w:divsChild>
                                        <w:div w:id="2065524894">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4038478">
      <w:bodyDiv w:val="1"/>
      <w:marLeft w:val="0pt"/>
      <w:marRight w:val="0pt"/>
      <w:marTop w:val="0pt"/>
      <w:marBottom w:val="0pt"/>
      <w:divBdr>
        <w:top w:val="none" w:sz="0" w:space="0" w:color="auto"/>
        <w:left w:val="none" w:sz="0" w:space="0" w:color="auto"/>
        <w:bottom w:val="none" w:sz="0" w:space="0" w:color="auto"/>
        <w:right w:val="none" w:sz="0" w:space="0" w:color="auto"/>
      </w:divBdr>
    </w:div>
    <w:div w:id="113738277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145661747">
          <w:marLeft w:val="0pt"/>
          <w:marRight w:val="0pt"/>
          <w:marTop w:val="0pt"/>
          <w:marBottom w:val="0pt"/>
          <w:divBdr>
            <w:top w:val="none" w:sz="0" w:space="0" w:color="auto"/>
            <w:left w:val="none" w:sz="0" w:space="0" w:color="auto"/>
            <w:bottom w:val="none" w:sz="0" w:space="0" w:color="auto"/>
            <w:right w:val="none" w:sz="0" w:space="0" w:color="auto"/>
          </w:divBdr>
          <w:divsChild>
            <w:div w:id="176818233">
              <w:marLeft w:val="0pt"/>
              <w:marRight w:val="0pt"/>
              <w:marTop w:val="0pt"/>
              <w:marBottom w:val="0pt"/>
              <w:divBdr>
                <w:top w:val="none" w:sz="0" w:space="0" w:color="auto"/>
                <w:left w:val="none" w:sz="0" w:space="0" w:color="auto"/>
                <w:bottom w:val="none" w:sz="0" w:space="0" w:color="auto"/>
                <w:right w:val="none" w:sz="0" w:space="0" w:color="auto"/>
              </w:divBdr>
              <w:divsChild>
                <w:div w:id="1147671367">
                  <w:marLeft w:val="0pt"/>
                  <w:marRight w:val="0pt"/>
                  <w:marTop w:val="0pt"/>
                  <w:marBottom w:val="0pt"/>
                  <w:divBdr>
                    <w:top w:val="none" w:sz="0" w:space="0" w:color="auto"/>
                    <w:left w:val="none" w:sz="0" w:space="0" w:color="auto"/>
                    <w:bottom w:val="none" w:sz="0" w:space="0" w:color="auto"/>
                    <w:right w:val="none" w:sz="0" w:space="0" w:color="auto"/>
                  </w:divBdr>
                  <w:divsChild>
                    <w:div w:id="552620279">
                      <w:marLeft w:val="0pt"/>
                      <w:marRight w:val="0pt"/>
                      <w:marTop w:val="0pt"/>
                      <w:marBottom w:val="0pt"/>
                      <w:divBdr>
                        <w:top w:val="none" w:sz="0" w:space="0" w:color="auto"/>
                        <w:left w:val="none" w:sz="0" w:space="0" w:color="auto"/>
                        <w:bottom w:val="none" w:sz="0" w:space="0" w:color="auto"/>
                        <w:right w:val="none" w:sz="0" w:space="0" w:color="auto"/>
                      </w:divBdr>
                      <w:divsChild>
                        <w:div w:id="1668628208">
                          <w:marLeft w:val="0pt"/>
                          <w:marRight w:val="0pt"/>
                          <w:marTop w:val="0pt"/>
                          <w:marBottom w:val="0pt"/>
                          <w:divBdr>
                            <w:top w:val="none" w:sz="0" w:space="0" w:color="auto"/>
                            <w:left w:val="none" w:sz="0" w:space="0" w:color="auto"/>
                            <w:bottom w:val="none" w:sz="0" w:space="0" w:color="auto"/>
                            <w:right w:val="none" w:sz="0" w:space="0" w:color="auto"/>
                          </w:divBdr>
                          <w:divsChild>
                            <w:div w:id="1557349727">
                              <w:marLeft w:val="0pt"/>
                              <w:marRight w:val="0pt"/>
                              <w:marTop w:val="0pt"/>
                              <w:marBottom w:val="0pt"/>
                              <w:divBdr>
                                <w:top w:val="none" w:sz="0" w:space="0" w:color="auto"/>
                                <w:left w:val="none" w:sz="0" w:space="0" w:color="auto"/>
                                <w:bottom w:val="none" w:sz="0" w:space="0" w:color="auto"/>
                                <w:right w:val="none" w:sz="0" w:space="0" w:color="auto"/>
                              </w:divBdr>
                              <w:divsChild>
                                <w:div w:id="1103644679">
                                  <w:marLeft w:val="0pt"/>
                                  <w:marRight w:val="0pt"/>
                                  <w:marTop w:val="0pt"/>
                                  <w:marBottom w:val="0pt"/>
                                  <w:divBdr>
                                    <w:top w:val="none" w:sz="0" w:space="0" w:color="auto"/>
                                    <w:left w:val="none" w:sz="0" w:space="0" w:color="auto"/>
                                    <w:bottom w:val="none" w:sz="0" w:space="0" w:color="auto"/>
                                    <w:right w:val="none" w:sz="0" w:space="0" w:color="auto"/>
                                  </w:divBdr>
                                  <w:divsChild>
                                    <w:div w:id="1553689125">
                                      <w:marLeft w:val="0pt"/>
                                      <w:marRight w:val="0pt"/>
                                      <w:marTop w:val="0pt"/>
                                      <w:marBottom w:val="0pt"/>
                                      <w:divBdr>
                                        <w:top w:val="none" w:sz="0" w:space="0" w:color="auto"/>
                                        <w:left w:val="none" w:sz="0" w:space="0" w:color="auto"/>
                                        <w:bottom w:val="none" w:sz="0" w:space="0" w:color="auto"/>
                                        <w:right w:val="none" w:sz="0" w:space="0" w:color="auto"/>
                                      </w:divBdr>
                                      <w:divsChild>
                                        <w:div w:id="90009693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2848120">
      <w:bodyDiv w:val="1"/>
      <w:marLeft w:val="0pt"/>
      <w:marRight w:val="0pt"/>
      <w:marTop w:val="0pt"/>
      <w:marBottom w:val="0pt"/>
      <w:divBdr>
        <w:top w:val="none" w:sz="0" w:space="0" w:color="auto"/>
        <w:left w:val="none" w:sz="0" w:space="0" w:color="auto"/>
        <w:bottom w:val="none" w:sz="0" w:space="0" w:color="auto"/>
        <w:right w:val="none" w:sz="0" w:space="0" w:color="auto"/>
      </w:divBdr>
    </w:div>
    <w:div w:id="114354829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0942868">
          <w:marLeft w:val="0pt"/>
          <w:marRight w:val="0pt"/>
          <w:marTop w:val="0pt"/>
          <w:marBottom w:val="0pt"/>
          <w:divBdr>
            <w:top w:val="none" w:sz="0" w:space="0" w:color="auto"/>
            <w:left w:val="none" w:sz="0" w:space="0" w:color="auto"/>
            <w:bottom w:val="none" w:sz="0" w:space="0" w:color="auto"/>
            <w:right w:val="none" w:sz="0" w:space="0" w:color="auto"/>
          </w:divBdr>
        </w:div>
        <w:div w:id="1214386436">
          <w:marLeft w:val="0pt"/>
          <w:marRight w:val="0pt"/>
          <w:marTop w:val="0pt"/>
          <w:marBottom w:val="0pt"/>
          <w:divBdr>
            <w:top w:val="none" w:sz="0" w:space="0" w:color="auto"/>
            <w:left w:val="none" w:sz="0" w:space="0" w:color="auto"/>
            <w:bottom w:val="none" w:sz="0" w:space="0" w:color="auto"/>
            <w:right w:val="none" w:sz="0" w:space="0" w:color="auto"/>
          </w:divBdr>
        </w:div>
        <w:div w:id="1686592632">
          <w:marLeft w:val="0pt"/>
          <w:marRight w:val="0pt"/>
          <w:marTop w:val="0pt"/>
          <w:marBottom w:val="0pt"/>
          <w:divBdr>
            <w:top w:val="none" w:sz="0" w:space="0" w:color="auto"/>
            <w:left w:val="none" w:sz="0" w:space="0" w:color="auto"/>
            <w:bottom w:val="none" w:sz="0" w:space="0" w:color="auto"/>
            <w:right w:val="none" w:sz="0" w:space="0" w:color="auto"/>
          </w:divBdr>
        </w:div>
      </w:divsChild>
    </w:div>
    <w:div w:id="117075408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83406904">
          <w:marLeft w:val="0pt"/>
          <w:marRight w:val="0pt"/>
          <w:marTop w:val="0pt"/>
          <w:marBottom w:val="0pt"/>
          <w:divBdr>
            <w:top w:val="none" w:sz="0" w:space="0" w:color="auto"/>
            <w:left w:val="none" w:sz="0" w:space="0" w:color="auto"/>
            <w:bottom w:val="none" w:sz="0" w:space="0" w:color="auto"/>
            <w:right w:val="none" w:sz="0" w:space="0" w:color="auto"/>
          </w:divBdr>
          <w:divsChild>
            <w:div w:id="259946391">
              <w:marLeft w:val="0pt"/>
              <w:marRight w:val="0pt"/>
              <w:marTop w:val="0pt"/>
              <w:marBottom w:val="0pt"/>
              <w:divBdr>
                <w:top w:val="none" w:sz="0" w:space="0" w:color="auto"/>
                <w:left w:val="none" w:sz="0" w:space="0" w:color="auto"/>
                <w:bottom w:val="none" w:sz="0" w:space="0" w:color="auto"/>
                <w:right w:val="none" w:sz="0" w:space="0" w:color="auto"/>
              </w:divBdr>
              <w:divsChild>
                <w:div w:id="915018664">
                  <w:marLeft w:val="0pt"/>
                  <w:marRight w:val="0pt"/>
                  <w:marTop w:val="0pt"/>
                  <w:marBottom w:val="0pt"/>
                  <w:divBdr>
                    <w:top w:val="none" w:sz="0" w:space="0" w:color="auto"/>
                    <w:left w:val="none" w:sz="0" w:space="0" w:color="auto"/>
                    <w:bottom w:val="none" w:sz="0" w:space="0" w:color="auto"/>
                    <w:right w:val="none" w:sz="0" w:space="0" w:color="auto"/>
                  </w:divBdr>
                  <w:divsChild>
                    <w:div w:id="1815217647">
                      <w:marLeft w:val="0pt"/>
                      <w:marRight w:val="0pt"/>
                      <w:marTop w:val="0pt"/>
                      <w:marBottom w:val="0pt"/>
                      <w:divBdr>
                        <w:top w:val="none" w:sz="0" w:space="0" w:color="auto"/>
                        <w:left w:val="none" w:sz="0" w:space="0" w:color="auto"/>
                        <w:bottom w:val="none" w:sz="0" w:space="0" w:color="auto"/>
                        <w:right w:val="none" w:sz="0" w:space="0" w:color="auto"/>
                      </w:divBdr>
                      <w:divsChild>
                        <w:div w:id="1764184850">
                          <w:marLeft w:val="0pt"/>
                          <w:marRight w:val="0pt"/>
                          <w:marTop w:val="0pt"/>
                          <w:marBottom w:val="0pt"/>
                          <w:divBdr>
                            <w:top w:val="none" w:sz="0" w:space="0" w:color="auto"/>
                            <w:left w:val="none" w:sz="0" w:space="0" w:color="auto"/>
                            <w:bottom w:val="none" w:sz="0" w:space="0" w:color="auto"/>
                            <w:right w:val="none" w:sz="0" w:space="0" w:color="auto"/>
                          </w:divBdr>
                          <w:divsChild>
                            <w:div w:id="1862668132">
                              <w:marLeft w:val="0pt"/>
                              <w:marRight w:val="0pt"/>
                              <w:marTop w:val="0pt"/>
                              <w:marBottom w:val="0pt"/>
                              <w:divBdr>
                                <w:top w:val="none" w:sz="0" w:space="0" w:color="auto"/>
                                <w:left w:val="none" w:sz="0" w:space="0" w:color="auto"/>
                                <w:bottom w:val="none" w:sz="0" w:space="0" w:color="auto"/>
                                <w:right w:val="none" w:sz="0" w:space="0" w:color="auto"/>
                              </w:divBdr>
                              <w:divsChild>
                                <w:div w:id="372580043">
                                  <w:marLeft w:val="0pt"/>
                                  <w:marRight w:val="0pt"/>
                                  <w:marTop w:val="0pt"/>
                                  <w:marBottom w:val="0pt"/>
                                  <w:divBdr>
                                    <w:top w:val="none" w:sz="0" w:space="0" w:color="auto"/>
                                    <w:left w:val="none" w:sz="0" w:space="0" w:color="auto"/>
                                    <w:bottom w:val="none" w:sz="0" w:space="0" w:color="auto"/>
                                    <w:right w:val="none" w:sz="0" w:space="0" w:color="auto"/>
                                  </w:divBdr>
                                  <w:divsChild>
                                    <w:div w:id="2033604304">
                                      <w:marLeft w:val="0pt"/>
                                      <w:marRight w:val="0pt"/>
                                      <w:marTop w:val="0pt"/>
                                      <w:marBottom w:val="0pt"/>
                                      <w:divBdr>
                                        <w:top w:val="none" w:sz="0" w:space="0" w:color="auto"/>
                                        <w:left w:val="none" w:sz="0" w:space="0" w:color="auto"/>
                                        <w:bottom w:val="none" w:sz="0" w:space="0" w:color="auto"/>
                                        <w:right w:val="none" w:sz="0" w:space="0" w:color="auto"/>
                                      </w:divBdr>
                                      <w:divsChild>
                                        <w:div w:id="113240282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3764127">
      <w:bodyDiv w:val="1"/>
      <w:marLeft w:val="0pt"/>
      <w:marRight w:val="0pt"/>
      <w:marTop w:val="0pt"/>
      <w:marBottom w:val="0pt"/>
      <w:divBdr>
        <w:top w:val="none" w:sz="0" w:space="0" w:color="auto"/>
        <w:left w:val="none" w:sz="0" w:space="0" w:color="auto"/>
        <w:bottom w:val="none" w:sz="0" w:space="0" w:color="auto"/>
        <w:right w:val="none" w:sz="0" w:space="0" w:color="auto"/>
      </w:divBdr>
    </w:div>
    <w:div w:id="1224490458">
      <w:bodyDiv w:val="1"/>
      <w:marLeft w:val="0pt"/>
      <w:marRight w:val="0pt"/>
      <w:marTop w:val="0pt"/>
      <w:marBottom w:val="0pt"/>
      <w:divBdr>
        <w:top w:val="none" w:sz="0" w:space="0" w:color="auto"/>
        <w:left w:val="none" w:sz="0" w:space="0" w:color="auto"/>
        <w:bottom w:val="none" w:sz="0" w:space="0" w:color="auto"/>
        <w:right w:val="none" w:sz="0" w:space="0" w:color="auto"/>
      </w:divBdr>
    </w:div>
    <w:div w:id="123643014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3816305">
          <w:marLeft w:val="0pt"/>
          <w:marRight w:val="0pt"/>
          <w:marTop w:val="6pt"/>
          <w:marBottom w:val="0pt"/>
          <w:divBdr>
            <w:top w:val="none" w:sz="0" w:space="0" w:color="auto"/>
            <w:left w:val="none" w:sz="0" w:space="0" w:color="auto"/>
            <w:bottom w:val="none" w:sz="0" w:space="0" w:color="auto"/>
            <w:right w:val="none" w:sz="0" w:space="0" w:color="auto"/>
          </w:divBdr>
        </w:div>
        <w:div w:id="230427226">
          <w:marLeft w:val="0pt"/>
          <w:marRight w:val="0pt"/>
          <w:marTop w:val="6pt"/>
          <w:marBottom w:val="0pt"/>
          <w:divBdr>
            <w:top w:val="none" w:sz="0" w:space="0" w:color="auto"/>
            <w:left w:val="none" w:sz="0" w:space="0" w:color="auto"/>
            <w:bottom w:val="none" w:sz="0" w:space="0" w:color="auto"/>
            <w:right w:val="none" w:sz="0" w:space="0" w:color="auto"/>
          </w:divBdr>
        </w:div>
        <w:div w:id="654189029">
          <w:marLeft w:val="0pt"/>
          <w:marRight w:val="0pt"/>
          <w:marTop w:val="6pt"/>
          <w:marBottom w:val="0pt"/>
          <w:divBdr>
            <w:top w:val="none" w:sz="0" w:space="0" w:color="auto"/>
            <w:left w:val="none" w:sz="0" w:space="0" w:color="auto"/>
            <w:bottom w:val="none" w:sz="0" w:space="0" w:color="auto"/>
            <w:right w:val="none" w:sz="0" w:space="0" w:color="auto"/>
          </w:divBdr>
        </w:div>
        <w:div w:id="1309437511">
          <w:marLeft w:val="0pt"/>
          <w:marRight w:val="0pt"/>
          <w:marTop w:val="6pt"/>
          <w:marBottom w:val="0pt"/>
          <w:divBdr>
            <w:top w:val="none" w:sz="0" w:space="0" w:color="auto"/>
            <w:left w:val="none" w:sz="0" w:space="0" w:color="auto"/>
            <w:bottom w:val="none" w:sz="0" w:space="0" w:color="auto"/>
            <w:right w:val="none" w:sz="0" w:space="0" w:color="auto"/>
          </w:divBdr>
        </w:div>
        <w:div w:id="1422408654">
          <w:marLeft w:val="0pt"/>
          <w:marRight w:val="0pt"/>
          <w:marTop w:val="6pt"/>
          <w:marBottom w:val="0pt"/>
          <w:divBdr>
            <w:top w:val="none" w:sz="0" w:space="0" w:color="auto"/>
            <w:left w:val="none" w:sz="0" w:space="0" w:color="auto"/>
            <w:bottom w:val="none" w:sz="0" w:space="0" w:color="auto"/>
            <w:right w:val="none" w:sz="0" w:space="0" w:color="auto"/>
          </w:divBdr>
        </w:div>
        <w:div w:id="1428842952">
          <w:marLeft w:val="0pt"/>
          <w:marRight w:val="0pt"/>
          <w:marTop w:val="6pt"/>
          <w:marBottom w:val="4.80pt"/>
          <w:divBdr>
            <w:top w:val="none" w:sz="0" w:space="0" w:color="auto"/>
            <w:left w:val="single" w:sz="24" w:space="0" w:color="CED3F1"/>
            <w:bottom w:val="none" w:sz="0" w:space="0" w:color="auto"/>
            <w:right w:val="none" w:sz="0" w:space="0" w:color="auto"/>
          </w:divBdr>
        </w:div>
        <w:div w:id="1702903114">
          <w:marLeft w:val="0pt"/>
          <w:marRight w:val="0pt"/>
          <w:marTop w:val="6pt"/>
          <w:marBottom w:val="0pt"/>
          <w:divBdr>
            <w:top w:val="none" w:sz="0" w:space="0" w:color="auto"/>
            <w:left w:val="none" w:sz="0" w:space="0" w:color="auto"/>
            <w:bottom w:val="none" w:sz="0" w:space="0" w:color="auto"/>
            <w:right w:val="none" w:sz="0" w:space="0" w:color="auto"/>
          </w:divBdr>
        </w:div>
        <w:div w:id="1884439430">
          <w:marLeft w:val="0pt"/>
          <w:marRight w:val="0pt"/>
          <w:marTop w:val="6pt"/>
          <w:marBottom w:val="0pt"/>
          <w:divBdr>
            <w:top w:val="none" w:sz="0" w:space="0" w:color="auto"/>
            <w:left w:val="none" w:sz="0" w:space="0" w:color="auto"/>
            <w:bottom w:val="none" w:sz="0" w:space="0" w:color="auto"/>
            <w:right w:val="none" w:sz="0" w:space="0" w:color="auto"/>
          </w:divBdr>
        </w:div>
        <w:div w:id="1957979567">
          <w:marLeft w:val="0pt"/>
          <w:marRight w:val="0pt"/>
          <w:marTop w:val="6pt"/>
          <w:marBottom w:val="0pt"/>
          <w:divBdr>
            <w:top w:val="none" w:sz="0" w:space="0" w:color="auto"/>
            <w:left w:val="none" w:sz="0" w:space="0" w:color="auto"/>
            <w:bottom w:val="none" w:sz="0" w:space="0" w:color="auto"/>
            <w:right w:val="none" w:sz="0" w:space="0" w:color="auto"/>
          </w:divBdr>
        </w:div>
        <w:div w:id="2007705365">
          <w:marLeft w:val="0pt"/>
          <w:marRight w:val="0pt"/>
          <w:marTop w:val="6pt"/>
          <w:marBottom w:val="0pt"/>
          <w:divBdr>
            <w:top w:val="none" w:sz="0" w:space="0" w:color="auto"/>
            <w:left w:val="none" w:sz="0" w:space="0" w:color="auto"/>
            <w:bottom w:val="none" w:sz="0" w:space="0" w:color="auto"/>
            <w:right w:val="none" w:sz="0" w:space="0" w:color="auto"/>
          </w:divBdr>
        </w:div>
      </w:divsChild>
    </w:div>
    <w:div w:id="1308240295">
      <w:bodyDiv w:val="1"/>
      <w:marLeft w:val="0pt"/>
      <w:marRight w:val="0pt"/>
      <w:marTop w:val="0pt"/>
      <w:marBottom w:val="0pt"/>
      <w:divBdr>
        <w:top w:val="none" w:sz="0" w:space="0" w:color="auto"/>
        <w:left w:val="none" w:sz="0" w:space="0" w:color="auto"/>
        <w:bottom w:val="none" w:sz="0" w:space="0" w:color="auto"/>
        <w:right w:val="none" w:sz="0" w:space="0" w:color="auto"/>
      </w:divBdr>
    </w:div>
    <w:div w:id="1313943331">
      <w:bodyDiv w:val="1"/>
      <w:marLeft w:val="0pt"/>
      <w:marRight w:val="0pt"/>
      <w:marTop w:val="0pt"/>
      <w:marBottom w:val="0pt"/>
      <w:divBdr>
        <w:top w:val="none" w:sz="0" w:space="0" w:color="auto"/>
        <w:left w:val="none" w:sz="0" w:space="0" w:color="auto"/>
        <w:bottom w:val="none" w:sz="0" w:space="0" w:color="auto"/>
        <w:right w:val="none" w:sz="0" w:space="0" w:color="auto"/>
      </w:divBdr>
    </w:div>
    <w:div w:id="1317758942">
      <w:bodyDiv w:val="1"/>
      <w:marLeft w:val="0pt"/>
      <w:marRight w:val="0pt"/>
      <w:marTop w:val="0pt"/>
      <w:marBottom w:val="0pt"/>
      <w:divBdr>
        <w:top w:val="none" w:sz="0" w:space="0" w:color="auto"/>
        <w:left w:val="none" w:sz="0" w:space="0" w:color="auto"/>
        <w:bottom w:val="none" w:sz="0" w:space="0" w:color="auto"/>
        <w:right w:val="none" w:sz="0" w:space="0" w:color="auto"/>
      </w:divBdr>
    </w:div>
    <w:div w:id="132889925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09373091">
          <w:marLeft w:val="0pt"/>
          <w:marRight w:val="0pt"/>
          <w:marTop w:val="0pt"/>
          <w:marBottom w:val="0pt"/>
          <w:divBdr>
            <w:top w:val="none" w:sz="0" w:space="0" w:color="auto"/>
            <w:left w:val="none" w:sz="0" w:space="0" w:color="auto"/>
            <w:bottom w:val="none" w:sz="0" w:space="0" w:color="auto"/>
            <w:right w:val="none" w:sz="0" w:space="0" w:color="auto"/>
          </w:divBdr>
        </w:div>
        <w:div w:id="579145507">
          <w:marLeft w:val="0pt"/>
          <w:marRight w:val="0pt"/>
          <w:marTop w:val="0pt"/>
          <w:marBottom w:val="0pt"/>
          <w:divBdr>
            <w:top w:val="none" w:sz="0" w:space="0" w:color="auto"/>
            <w:left w:val="none" w:sz="0" w:space="0" w:color="auto"/>
            <w:bottom w:val="none" w:sz="0" w:space="0" w:color="auto"/>
            <w:right w:val="none" w:sz="0" w:space="0" w:color="auto"/>
          </w:divBdr>
        </w:div>
        <w:div w:id="694813400">
          <w:marLeft w:val="0pt"/>
          <w:marRight w:val="0pt"/>
          <w:marTop w:val="0pt"/>
          <w:marBottom w:val="0pt"/>
          <w:divBdr>
            <w:top w:val="none" w:sz="0" w:space="0" w:color="auto"/>
            <w:left w:val="none" w:sz="0" w:space="0" w:color="auto"/>
            <w:bottom w:val="none" w:sz="0" w:space="0" w:color="auto"/>
            <w:right w:val="none" w:sz="0" w:space="0" w:color="auto"/>
          </w:divBdr>
        </w:div>
      </w:divsChild>
    </w:div>
    <w:div w:id="1331758863">
      <w:bodyDiv w:val="1"/>
      <w:marLeft w:val="0pt"/>
      <w:marRight w:val="0pt"/>
      <w:marTop w:val="0pt"/>
      <w:marBottom w:val="0pt"/>
      <w:divBdr>
        <w:top w:val="none" w:sz="0" w:space="0" w:color="auto"/>
        <w:left w:val="none" w:sz="0" w:space="0" w:color="auto"/>
        <w:bottom w:val="none" w:sz="0" w:space="0" w:color="auto"/>
        <w:right w:val="none" w:sz="0" w:space="0" w:color="auto"/>
      </w:divBdr>
    </w:div>
    <w:div w:id="1353188806">
      <w:bodyDiv w:val="1"/>
      <w:marLeft w:val="0pt"/>
      <w:marRight w:val="0pt"/>
      <w:marTop w:val="0pt"/>
      <w:marBottom w:val="0pt"/>
      <w:divBdr>
        <w:top w:val="none" w:sz="0" w:space="0" w:color="auto"/>
        <w:left w:val="none" w:sz="0" w:space="0" w:color="auto"/>
        <w:bottom w:val="none" w:sz="0" w:space="0" w:color="auto"/>
        <w:right w:val="none" w:sz="0" w:space="0" w:color="auto"/>
      </w:divBdr>
    </w:div>
    <w:div w:id="1355691779">
      <w:bodyDiv w:val="1"/>
      <w:marLeft w:val="0pt"/>
      <w:marRight w:val="0pt"/>
      <w:marTop w:val="0pt"/>
      <w:marBottom w:val="0pt"/>
      <w:divBdr>
        <w:top w:val="none" w:sz="0" w:space="0" w:color="auto"/>
        <w:left w:val="none" w:sz="0" w:space="0" w:color="auto"/>
        <w:bottom w:val="none" w:sz="0" w:space="0" w:color="auto"/>
        <w:right w:val="none" w:sz="0" w:space="0" w:color="auto"/>
      </w:divBdr>
    </w:div>
    <w:div w:id="1356230882">
      <w:bodyDiv w:val="1"/>
      <w:marLeft w:val="0pt"/>
      <w:marRight w:val="0pt"/>
      <w:marTop w:val="0pt"/>
      <w:marBottom w:val="0pt"/>
      <w:divBdr>
        <w:top w:val="none" w:sz="0" w:space="0" w:color="auto"/>
        <w:left w:val="none" w:sz="0" w:space="0" w:color="auto"/>
        <w:bottom w:val="none" w:sz="0" w:space="0" w:color="auto"/>
        <w:right w:val="none" w:sz="0" w:space="0" w:color="auto"/>
      </w:divBdr>
    </w:div>
    <w:div w:id="1378436282">
      <w:bodyDiv w:val="1"/>
      <w:marLeft w:val="0pt"/>
      <w:marRight w:val="0pt"/>
      <w:marTop w:val="0pt"/>
      <w:marBottom w:val="0pt"/>
      <w:divBdr>
        <w:top w:val="none" w:sz="0" w:space="0" w:color="auto"/>
        <w:left w:val="none" w:sz="0" w:space="0" w:color="auto"/>
        <w:bottom w:val="none" w:sz="0" w:space="0" w:color="auto"/>
        <w:right w:val="none" w:sz="0" w:space="0" w:color="auto"/>
      </w:divBdr>
    </w:div>
    <w:div w:id="1386485685">
      <w:bodyDiv w:val="1"/>
      <w:marLeft w:val="0pt"/>
      <w:marRight w:val="0pt"/>
      <w:marTop w:val="0pt"/>
      <w:marBottom w:val="0pt"/>
      <w:divBdr>
        <w:top w:val="none" w:sz="0" w:space="0" w:color="auto"/>
        <w:left w:val="none" w:sz="0" w:space="0" w:color="auto"/>
        <w:bottom w:val="none" w:sz="0" w:space="0" w:color="auto"/>
        <w:right w:val="none" w:sz="0" w:space="0" w:color="auto"/>
      </w:divBdr>
    </w:div>
    <w:div w:id="1389723125">
      <w:bodyDiv w:val="1"/>
      <w:marLeft w:val="0pt"/>
      <w:marRight w:val="0pt"/>
      <w:marTop w:val="0pt"/>
      <w:marBottom w:val="0pt"/>
      <w:divBdr>
        <w:top w:val="none" w:sz="0" w:space="0" w:color="auto"/>
        <w:left w:val="none" w:sz="0" w:space="0" w:color="auto"/>
        <w:bottom w:val="none" w:sz="0" w:space="0" w:color="auto"/>
        <w:right w:val="none" w:sz="0" w:space="0" w:color="auto"/>
      </w:divBdr>
    </w:div>
    <w:div w:id="1394813895">
      <w:bodyDiv w:val="1"/>
      <w:marLeft w:val="0pt"/>
      <w:marRight w:val="0pt"/>
      <w:marTop w:val="0pt"/>
      <w:marBottom w:val="0pt"/>
      <w:divBdr>
        <w:top w:val="none" w:sz="0" w:space="0" w:color="auto"/>
        <w:left w:val="none" w:sz="0" w:space="0" w:color="auto"/>
        <w:bottom w:val="none" w:sz="0" w:space="0" w:color="auto"/>
        <w:right w:val="none" w:sz="0" w:space="0" w:color="auto"/>
      </w:divBdr>
    </w:div>
    <w:div w:id="1414083336">
      <w:bodyDiv w:val="1"/>
      <w:marLeft w:val="0pt"/>
      <w:marRight w:val="0pt"/>
      <w:marTop w:val="0pt"/>
      <w:marBottom w:val="0pt"/>
      <w:divBdr>
        <w:top w:val="none" w:sz="0" w:space="0" w:color="auto"/>
        <w:left w:val="none" w:sz="0" w:space="0" w:color="auto"/>
        <w:bottom w:val="none" w:sz="0" w:space="0" w:color="auto"/>
        <w:right w:val="none" w:sz="0" w:space="0" w:color="auto"/>
      </w:divBdr>
    </w:div>
    <w:div w:id="142299250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47500810">
          <w:marLeft w:val="0pt"/>
          <w:marRight w:val="0pt"/>
          <w:marTop w:val="0pt"/>
          <w:marBottom w:val="0pt"/>
          <w:divBdr>
            <w:top w:val="none" w:sz="0" w:space="0" w:color="auto"/>
            <w:left w:val="none" w:sz="0" w:space="0" w:color="auto"/>
            <w:bottom w:val="none" w:sz="0" w:space="0" w:color="auto"/>
            <w:right w:val="none" w:sz="0" w:space="0" w:color="auto"/>
          </w:divBdr>
        </w:div>
        <w:div w:id="1565600292">
          <w:marLeft w:val="0pt"/>
          <w:marRight w:val="0pt"/>
          <w:marTop w:val="0pt"/>
          <w:marBottom w:val="0pt"/>
          <w:divBdr>
            <w:top w:val="none" w:sz="0" w:space="0" w:color="auto"/>
            <w:left w:val="none" w:sz="0" w:space="0" w:color="auto"/>
            <w:bottom w:val="none" w:sz="0" w:space="0" w:color="auto"/>
            <w:right w:val="none" w:sz="0" w:space="0" w:color="auto"/>
          </w:divBdr>
        </w:div>
        <w:div w:id="1566717004">
          <w:marLeft w:val="0pt"/>
          <w:marRight w:val="0pt"/>
          <w:marTop w:val="0pt"/>
          <w:marBottom w:val="0pt"/>
          <w:divBdr>
            <w:top w:val="none" w:sz="0" w:space="0" w:color="auto"/>
            <w:left w:val="none" w:sz="0" w:space="0" w:color="auto"/>
            <w:bottom w:val="none" w:sz="0" w:space="0" w:color="auto"/>
            <w:right w:val="none" w:sz="0" w:space="0" w:color="auto"/>
          </w:divBdr>
        </w:div>
      </w:divsChild>
    </w:div>
    <w:div w:id="1426148119">
      <w:bodyDiv w:val="1"/>
      <w:marLeft w:val="0pt"/>
      <w:marRight w:val="0pt"/>
      <w:marTop w:val="0pt"/>
      <w:marBottom w:val="0pt"/>
      <w:divBdr>
        <w:top w:val="none" w:sz="0" w:space="0" w:color="auto"/>
        <w:left w:val="none" w:sz="0" w:space="0" w:color="auto"/>
        <w:bottom w:val="none" w:sz="0" w:space="0" w:color="auto"/>
        <w:right w:val="none" w:sz="0" w:space="0" w:color="auto"/>
      </w:divBdr>
    </w:div>
    <w:div w:id="1426221178">
      <w:bodyDiv w:val="1"/>
      <w:marLeft w:val="0pt"/>
      <w:marRight w:val="0pt"/>
      <w:marTop w:val="0pt"/>
      <w:marBottom w:val="0pt"/>
      <w:divBdr>
        <w:top w:val="none" w:sz="0" w:space="0" w:color="auto"/>
        <w:left w:val="none" w:sz="0" w:space="0" w:color="auto"/>
        <w:bottom w:val="none" w:sz="0" w:space="0" w:color="auto"/>
        <w:right w:val="none" w:sz="0" w:space="0" w:color="auto"/>
      </w:divBdr>
    </w:div>
    <w:div w:id="1468819286">
      <w:bodyDiv w:val="1"/>
      <w:marLeft w:val="0pt"/>
      <w:marRight w:val="0pt"/>
      <w:marTop w:val="0pt"/>
      <w:marBottom w:val="0pt"/>
      <w:divBdr>
        <w:top w:val="none" w:sz="0" w:space="0" w:color="auto"/>
        <w:left w:val="none" w:sz="0" w:space="0" w:color="auto"/>
        <w:bottom w:val="none" w:sz="0" w:space="0" w:color="auto"/>
        <w:right w:val="none" w:sz="0" w:space="0" w:color="auto"/>
      </w:divBdr>
    </w:div>
    <w:div w:id="148446575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71907577">
          <w:marLeft w:val="0pt"/>
          <w:marRight w:val="0pt"/>
          <w:marTop w:val="0pt"/>
          <w:marBottom w:val="0pt"/>
          <w:divBdr>
            <w:top w:val="none" w:sz="0" w:space="0" w:color="auto"/>
            <w:left w:val="none" w:sz="0" w:space="0" w:color="auto"/>
            <w:bottom w:val="none" w:sz="0" w:space="0" w:color="auto"/>
            <w:right w:val="none" w:sz="0" w:space="0" w:color="auto"/>
          </w:divBdr>
          <w:divsChild>
            <w:div w:id="1803111377">
              <w:marLeft w:val="0pt"/>
              <w:marRight w:val="0pt"/>
              <w:marTop w:val="0pt"/>
              <w:marBottom w:val="0pt"/>
              <w:divBdr>
                <w:top w:val="none" w:sz="0" w:space="0" w:color="auto"/>
                <w:left w:val="none" w:sz="0" w:space="0" w:color="auto"/>
                <w:bottom w:val="none" w:sz="0" w:space="0" w:color="auto"/>
                <w:right w:val="none" w:sz="0" w:space="0" w:color="auto"/>
              </w:divBdr>
              <w:divsChild>
                <w:div w:id="1669638">
                  <w:marLeft w:val="0pt"/>
                  <w:marRight w:val="0pt"/>
                  <w:marTop w:val="0pt"/>
                  <w:marBottom w:val="0pt"/>
                  <w:divBdr>
                    <w:top w:val="none" w:sz="0" w:space="0" w:color="auto"/>
                    <w:left w:val="none" w:sz="0" w:space="0" w:color="auto"/>
                    <w:bottom w:val="none" w:sz="0" w:space="0" w:color="auto"/>
                    <w:right w:val="none" w:sz="0" w:space="0" w:color="auto"/>
                  </w:divBdr>
                  <w:divsChild>
                    <w:div w:id="709653212">
                      <w:marLeft w:val="0pt"/>
                      <w:marRight w:val="0pt"/>
                      <w:marTop w:val="0pt"/>
                      <w:marBottom w:val="0pt"/>
                      <w:divBdr>
                        <w:top w:val="none" w:sz="0" w:space="0" w:color="auto"/>
                        <w:left w:val="none" w:sz="0" w:space="0" w:color="auto"/>
                        <w:bottom w:val="none" w:sz="0" w:space="0" w:color="auto"/>
                        <w:right w:val="none" w:sz="0" w:space="0" w:color="auto"/>
                      </w:divBdr>
                      <w:divsChild>
                        <w:div w:id="1909264750">
                          <w:marLeft w:val="0pt"/>
                          <w:marRight w:val="0pt"/>
                          <w:marTop w:val="0pt"/>
                          <w:marBottom w:val="0pt"/>
                          <w:divBdr>
                            <w:top w:val="none" w:sz="0" w:space="0" w:color="auto"/>
                            <w:left w:val="none" w:sz="0" w:space="0" w:color="auto"/>
                            <w:bottom w:val="none" w:sz="0" w:space="0" w:color="auto"/>
                            <w:right w:val="none" w:sz="0" w:space="0" w:color="auto"/>
                          </w:divBdr>
                          <w:divsChild>
                            <w:div w:id="1525437872">
                              <w:marLeft w:val="0pt"/>
                              <w:marRight w:val="0pt"/>
                              <w:marTop w:val="0pt"/>
                              <w:marBottom w:val="0pt"/>
                              <w:divBdr>
                                <w:top w:val="none" w:sz="0" w:space="0" w:color="auto"/>
                                <w:left w:val="none" w:sz="0" w:space="0" w:color="auto"/>
                                <w:bottom w:val="none" w:sz="0" w:space="0" w:color="auto"/>
                                <w:right w:val="none" w:sz="0" w:space="0" w:color="auto"/>
                              </w:divBdr>
                              <w:divsChild>
                                <w:div w:id="395393601">
                                  <w:marLeft w:val="0pt"/>
                                  <w:marRight w:val="0pt"/>
                                  <w:marTop w:val="0pt"/>
                                  <w:marBottom w:val="0pt"/>
                                  <w:divBdr>
                                    <w:top w:val="none" w:sz="0" w:space="0" w:color="auto"/>
                                    <w:left w:val="none" w:sz="0" w:space="0" w:color="auto"/>
                                    <w:bottom w:val="none" w:sz="0" w:space="0" w:color="auto"/>
                                    <w:right w:val="none" w:sz="0" w:space="0" w:color="auto"/>
                                  </w:divBdr>
                                  <w:divsChild>
                                    <w:div w:id="192960172">
                                      <w:marLeft w:val="0pt"/>
                                      <w:marRight w:val="0pt"/>
                                      <w:marTop w:val="0pt"/>
                                      <w:marBottom w:val="0pt"/>
                                      <w:divBdr>
                                        <w:top w:val="none" w:sz="0" w:space="0" w:color="auto"/>
                                        <w:left w:val="none" w:sz="0" w:space="0" w:color="auto"/>
                                        <w:bottom w:val="none" w:sz="0" w:space="0" w:color="auto"/>
                                        <w:right w:val="none" w:sz="0" w:space="0" w:color="auto"/>
                                      </w:divBdr>
                                      <w:divsChild>
                                        <w:div w:id="925649765">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7480325">
      <w:bodyDiv w:val="1"/>
      <w:marLeft w:val="0pt"/>
      <w:marRight w:val="0pt"/>
      <w:marTop w:val="0pt"/>
      <w:marBottom w:val="0pt"/>
      <w:divBdr>
        <w:top w:val="none" w:sz="0" w:space="0" w:color="auto"/>
        <w:left w:val="none" w:sz="0" w:space="0" w:color="auto"/>
        <w:bottom w:val="none" w:sz="0" w:space="0" w:color="auto"/>
        <w:right w:val="none" w:sz="0" w:space="0" w:color="auto"/>
      </w:divBdr>
    </w:div>
    <w:div w:id="1512253905">
      <w:bodyDiv w:val="1"/>
      <w:marLeft w:val="0pt"/>
      <w:marRight w:val="0pt"/>
      <w:marTop w:val="0pt"/>
      <w:marBottom w:val="0pt"/>
      <w:divBdr>
        <w:top w:val="none" w:sz="0" w:space="0" w:color="auto"/>
        <w:left w:val="none" w:sz="0" w:space="0" w:color="auto"/>
        <w:bottom w:val="none" w:sz="0" w:space="0" w:color="auto"/>
        <w:right w:val="none" w:sz="0" w:space="0" w:color="auto"/>
      </w:divBdr>
    </w:div>
    <w:div w:id="1513952997">
      <w:bodyDiv w:val="1"/>
      <w:marLeft w:val="0pt"/>
      <w:marRight w:val="0pt"/>
      <w:marTop w:val="0pt"/>
      <w:marBottom w:val="0pt"/>
      <w:divBdr>
        <w:top w:val="none" w:sz="0" w:space="0" w:color="auto"/>
        <w:left w:val="none" w:sz="0" w:space="0" w:color="auto"/>
        <w:bottom w:val="none" w:sz="0" w:space="0" w:color="auto"/>
        <w:right w:val="none" w:sz="0" w:space="0" w:color="auto"/>
      </w:divBdr>
    </w:div>
    <w:div w:id="1533301278">
      <w:bodyDiv w:val="1"/>
      <w:marLeft w:val="0pt"/>
      <w:marRight w:val="0pt"/>
      <w:marTop w:val="0pt"/>
      <w:marBottom w:val="0pt"/>
      <w:divBdr>
        <w:top w:val="none" w:sz="0" w:space="0" w:color="auto"/>
        <w:left w:val="none" w:sz="0" w:space="0" w:color="auto"/>
        <w:bottom w:val="none" w:sz="0" w:space="0" w:color="auto"/>
        <w:right w:val="none" w:sz="0" w:space="0" w:color="auto"/>
      </w:divBdr>
    </w:div>
    <w:div w:id="1551769647">
      <w:bodyDiv w:val="1"/>
      <w:marLeft w:val="0pt"/>
      <w:marRight w:val="0pt"/>
      <w:marTop w:val="0pt"/>
      <w:marBottom w:val="0pt"/>
      <w:divBdr>
        <w:top w:val="none" w:sz="0" w:space="0" w:color="auto"/>
        <w:left w:val="none" w:sz="0" w:space="0" w:color="auto"/>
        <w:bottom w:val="none" w:sz="0" w:space="0" w:color="auto"/>
        <w:right w:val="none" w:sz="0" w:space="0" w:color="auto"/>
      </w:divBdr>
    </w:div>
    <w:div w:id="155434632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7720805">
          <w:marLeft w:val="0pt"/>
          <w:marRight w:val="0pt"/>
          <w:marTop w:val="0pt"/>
          <w:marBottom w:val="0pt"/>
          <w:divBdr>
            <w:top w:val="none" w:sz="0" w:space="0" w:color="auto"/>
            <w:left w:val="none" w:sz="0" w:space="0" w:color="auto"/>
            <w:bottom w:val="none" w:sz="0" w:space="0" w:color="auto"/>
            <w:right w:val="none" w:sz="0" w:space="0" w:color="auto"/>
          </w:divBdr>
        </w:div>
        <w:div w:id="707072816">
          <w:marLeft w:val="0pt"/>
          <w:marRight w:val="0pt"/>
          <w:marTop w:val="0pt"/>
          <w:marBottom w:val="0pt"/>
          <w:divBdr>
            <w:top w:val="none" w:sz="0" w:space="0" w:color="auto"/>
            <w:left w:val="none" w:sz="0" w:space="0" w:color="auto"/>
            <w:bottom w:val="none" w:sz="0" w:space="0" w:color="auto"/>
            <w:right w:val="none" w:sz="0" w:space="0" w:color="auto"/>
          </w:divBdr>
        </w:div>
        <w:div w:id="712660448">
          <w:marLeft w:val="0pt"/>
          <w:marRight w:val="0pt"/>
          <w:marTop w:val="0pt"/>
          <w:marBottom w:val="0pt"/>
          <w:divBdr>
            <w:top w:val="none" w:sz="0" w:space="0" w:color="auto"/>
            <w:left w:val="none" w:sz="0" w:space="0" w:color="auto"/>
            <w:bottom w:val="none" w:sz="0" w:space="0" w:color="auto"/>
            <w:right w:val="none" w:sz="0" w:space="0" w:color="auto"/>
          </w:divBdr>
        </w:div>
        <w:div w:id="2146577944">
          <w:marLeft w:val="0pt"/>
          <w:marRight w:val="0pt"/>
          <w:marTop w:val="0pt"/>
          <w:marBottom w:val="0pt"/>
          <w:divBdr>
            <w:top w:val="none" w:sz="0" w:space="0" w:color="auto"/>
            <w:left w:val="none" w:sz="0" w:space="0" w:color="auto"/>
            <w:bottom w:val="none" w:sz="0" w:space="0" w:color="auto"/>
            <w:right w:val="none" w:sz="0" w:space="0" w:color="auto"/>
          </w:divBdr>
        </w:div>
      </w:divsChild>
    </w:div>
    <w:div w:id="1557548880">
      <w:bodyDiv w:val="1"/>
      <w:marLeft w:val="0pt"/>
      <w:marRight w:val="0pt"/>
      <w:marTop w:val="0pt"/>
      <w:marBottom w:val="0pt"/>
      <w:divBdr>
        <w:top w:val="none" w:sz="0" w:space="0" w:color="auto"/>
        <w:left w:val="none" w:sz="0" w:space="0" w:color="auto"/>
        <w:bottom w:val="none" w:sz="0" w:space="0" w:color="auto"/>
        <w:right w:val="none" w:sz="0" w:space="0" w:color="auto"/>
      </w:divBdr>
    </w:div>
    <w:div w:id="1562711021">
      <w:bodyDiv w:val="1"/>
      <w:marLeft w:val="0pt"/>
      <w:marRight w:val="0pt"/>
      <w:marTop w:val="0pt"/>
      <w:marBottom w:val="0pt"/>
      <w:divBdr>
        <w:top w:val="none" w:sz="0" w:space="0" w:color="auto"/>
        <w:left w:val="none" w:sz="0" w:space="0" w:color="auto"/>
        <w:bottom w:val="none" w:sz="0" w:space="0" w:color="auto"/>
        <w:right w:val="none" w:sz="0" w:space="0" w:color="auto"/>
      </w:divBdr>
    </w:div>
    <w:div w:id="1562902617">
      <w:bodyDiv w:val="1"/>
      <w:marLeft w:val="0pt"/>
      <w:marRight w:val="0pt"/>
      <w:marTop w:val="0pt"/>
      <w:marBottom w:val="0pt"/>
      <w:divBdr>
        <w:top w:val="none" w:sz="0" w:space="0" w:color="auto"/>
        <w:left w:val="none" w:sz="0" w:space="0" w:color="auto"/>
        <w:bottom w:val="none" w:sz="0" w:space="0" w:color="auto"/>
        <w:right w:val="none" w:sz="0" w:space="0" w:color="auto"/>
      </w:divBdr>
    </w:div>
    <w:div w:id="1564871399">
      <w:bodyDiv w:val="1"/>
      <w:marLeft w:val="0pt"/>
      <w:marRight w:val="0pt"/>
      <w:marTop w:val="0pt"/>
      <w:marBottom w:val="0pt"/>
      <w:divBdr>
        <w:top w:val="none" w:sz="0" w:space="0" w:color="auto"/>
        <w:left w:val="none" w:sz="0" w:space="0" w:color="auto"/>
        <w:bottom w:val="none" w:sz="0" w:space="0" w:color="auto"/>
        <w:right w:val="none" w:sz="0" w:space="0" w:color="auto"/>
      </w:divBdr>
    </w:div>
    <w:div w:id="157065708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10118999">
          <w:marLeft w:val="0pt"/>
          <w:marRight w:val="0pt"/>
          <w:marTop w:val="6pt"/>
          <w:marBottom w:val="0pt"/>
          <w:divBdr>
            <w:top w:val="none" w:sz="0" w:space="0" w:color="auto"/>
            <w:left w:val="none" w:sz="0" w:space="0" w:color="auto"/>
            <w:bottom w:val="none" w:sz="0" w:space="0" w:color="auto"/>
            <w:right w:val="none" w:sz="0" w:space="0" w:color="auto"/>
          </w:divBdr>
        </w:div>
        <w:div w:id="376123507">
          <w:marLeft w:val="0pt"/>
          <w:marRight w:val="0pt"/>
          <w:marTop w:val="6pt"/>
          <w:marBottom w:val="0pt"/>
          <w:divBdr>
            <w:top w:val="none" w:sz="0" w:space="0" w:color="auto"/>
            <w:left w:val="none" w:sz="0" w:space="0" w:color="auto"/>
            <w:bottom w:val="none" w:sz="0" w:space="0" w:color="auto"/>
            <w:right w:val="none" w:sz="0" w:space="0" w:color="auto"/>
          </w:divBdr>
        </w:div>
        <w:div w:id="520163975">
          <w:marLeft w:val="0pt"/>
          <w:marRight w:val="0pt"/>
          <w:marTop w:val="6pt"/>
          <w:marBottom w:val="0pt"/>
          <w:divBdr>
            <w:top w:val="none" w:sz="0" w:space="0" w:color="auto"/>
            <w:left w:val="none" w:sz="0" w:space="0" w:color="auto"/>
            <w:bottom w:val="none" w:sz="0" w:space="0" w:color="auto"/>
            <w:right w:val="none" w:sz="0" w:space="0" w:color="auto"/>
          </w:divBdr>
        </w:div>
        <w:div w:id="532764183">
          <w:marLeft w:val="0pt"/>
          <w:marRight w:val="0pt"/>
          <w:marTop w:val="6pt"/>
          <w:marBottom w:val="0pt"/>
          <w:divBdr>
            <w:top w:val="none" w:sz="0" w:space="0" w:color="auto"/>
            <w:left w:val="none" w:sz="0" w:space="0" w:color="auto"/>
            <w:bottom w:val="none" w:sz="0" w:space="0" w:color="auto"/>
            <w:right w:val="none" w:sz="0" w:space="0" w:color="auto"/>
          </w:divBdr>
        </w:div>
        <w:div w:id="668171277">
          <w:marLeft w:val="0pt"/>
          <w:marRight w:val="0pt"/>
          <w:marTop w:val="6pt"/>
          <w:marBottom w:val="0pt"/>
          <w:divBdr>
            <w:top w:val="none" w:sz="0" w:space="0" w:color="auto"/>
            <w:left w:val="none" w:sz="0" w:space="0" w:color="auto"/>
            <w:bottom w:val="none" w:sz="0" w:space="0" w:color="auto"/>
            <w:right w:val="none" w:sz="0" w:space="0" w:color="auto"/>
          </w:divBdr>
        </w:div>
        <w:div w:id="673723878">
          <w:marLeft w:val="0pt"/>
          <w:marRight w:val="0pt"/>
          <w:marTop w:val="6pt"/>
          <w:marBottom w:val="0pt"/>
          <w:divBdr>
            <w:top w:val="none" w:sz="0" w:space="0" w:color="auto"/>
            <w:left w:val="none" w:sz="0" w:space="0" w:color="auto"/>
            <w:bottom w:val="none" w:sz="0" w:space="0" w:color="auto"/>
            <w:right w:val="none" w:sz="0" w:space="0" w:color="auto"/>
          </w:divBdr>
        </w:div>
        <w:div w:id="759836618">
          <w:marLeft w:val="0pt"/>
          <w:marRight w:val="0pt"/>
          <w:marTop w:val="6pt"/>
          <w:marBottom w:val="0pt"/>
          <w:divBdr>
            <w:top w:val="none" w:sz="0" w:space="0" w:color="auto"/>
            <w:left w:val="none" w:sz="0" w:space="0" w:color="auto"/>
            <w:bottom w:val="none" w:sz="0" w:space="0" w:color="auto"/>
            <w:right w:val="none" w:sz="0" w:space="0" w:color="auto"/>
          </w:divBdr>
        </w:div>
        <w:div w:id="786584877">
          <w:marLeft w:val="0pt"/>
          <w:marRight w:val="0pt"/>
          <w:marTop w:val="6pt"/>
          <w:marBottom w:val="0pt"/>
          <w:divBdr>
            <w:top w:val="none" w:sz="0" w:space="0" w:color="auto"/>
            <w:left w:val="none" w:sz="0" w:space="0" w:color="auto"/>
            <w:bottom w:val="none" w:sz="0" w:space="0" w:color="auto"/>
            <w:right w:val="none" w:sz="0" w:space="0" w:color="auto"/>
          </w:divBdr>
        </w:div>
        <w:div w:id="936718835">
          <w:marLeft w:val="0pt"/>
          <w:marRight w:val="0pt"/>
          <w:marTop w:val="6pt"/>
          <w:marBottom w:val="0pt"/>
          <w:divBdr>
            <w:top w:val="none" w:sz="0" w:space="0" w:color="auto"/>
            <w:left w:val="none" w:sz="0" w:space="0" w:color="auto"/>
            <w:bottom w:val="none" w:sz="0" w:space="0" w:color="auto"/>
            <w:right w:val="none" w:sz="0" w:space="0" w:color="auto"/>
          </w:divBdr>
        </w:div>
        <w:div w:id="939726171">
          <w:marLeft w:val="0pt"/>
          <w:marRight w:val="0pt"/>
          <w:marTop w:val="6pt"/>
          <w:marBottom w:val="0pt"/>
          <w:divBdr>
            <w:top w:val="none" w:sz="0" w:space="0" w:color="auto"/>
            <w:left w:val="none" w:sz="0" w:space="0" w:color="auto"/>
            <w:bottom w:val="none" w:sz="0" w:space="0" w:color="auto"/>
            <w:right w:val="none" w:sz="0" w:space="0" w:color="auto"/>
          </w:divBdr>
        </w:div>
        <w:div w:id="1129128840">
          <w:marLeft w:val="0pt"/>
          <w:marRight w:val="0pt"/>
          <w:marTop w:val="6pt"/>
          <w:marBottom w:val="0pt"/>
          <w:divBdr>
            <w:top w:val="none" w:sz="0" w:space="0" w:color="auto"/>
            <w:left w:val="none" w:sz="0" w:space="0" w:color="auto"/>
            <w:bottom w:val="none" w:sz="0" w:space="0" w:color="auto"/>
            <w:right w:val="none" w:sz="0" w:space="0" w:color="auto"/>
          </w:divBdr>
        </w:div>
        <w:div w:id="1142578810">
          <w:marLeft w:val="0pt"/>
          <w:marRight w:val="0pt"/>
          <w:marTop w:val="6pt"/>
          <w:marBottom w:val="0pt"/>
          <w:divBdr>
            <w:top w:val="none" w:sz="0" w:space="0" w:color="auto"/>
            <w:left w:val="none" w:sz="0" w:space="0" w:color="auto"/>
            <w:bottom w:val="none" w:sz="0" w:space="0" w:color="auto"/>
            <w:right w:val="none" w:sz="0" w:space="0" w:color="auto"/>
          </w:divBdr>
        </w:div>
        <w:div w:id="1193228798">
          <w:marLeft w:val="0pt"/>
          <w:marRight w:val="0pt"/>
          <w:marTop w:val="6pt"/>
          <w:marBottom w:val="0pt"/>
          <w:divBdr>
            <w:top w:val="none" w:sz="0" w:space="0" w:color="auto"/>
            <w:left w:val="none" w:sz="0" w:space="0" w:color="auto"/>
            <w:bottom w:val="none" w:sz="0" w:space="0" w:color="auto"/>
            <w:right w:val="none" w:sz="0" w:space="0" w:color="auto"/>
          </w:divBdr>
        </w:div>
        <w:div w:id="1260990324">
          <w:marLeft w:val="0pt"/>
          <w:marRight w:val="0pt"/>
          <w:marTop w:val="6pt"/>
          <w:marBottom w:val="0pt"/>
          <w:divBdr>
            <w:top w:val="none" w:sz="0" w:space="0" w:color="auto"/>
            <w:left w:val="none" w:sz="0" w:space="0" w:color="auto"/>
            <w:bottom w:val="none" w:sz="0" w:space="0" w:color="auto"/>
            <w:right w:val="none" w:sz="0" w:space="0" w:color="auto"/>
          </w:divBdr>
        </w:div>
        <w:div w:id="1322543160">
          <w:marLeft w:val="0pt"/>
          <w:marRight w:val="0pt"/>
          <w:marTop w:val="6pt"/>
          <w:marBottom w:val="0pt"/>
          <w:divBdr>
            <w:top w:val="none" w:sz="0" w:space="0" w:color="auto"/>
            <w:left w:val="none" w:sz="0" w:space="0" w:color="auto"/>
            <w:bottom w:val="none" w:sz="0" w:space="0" w:color="auto"/>
            <w:right w:val="none" w:sz="0" w:space="0" w:color="auto"/>
          </w:divBdr>
        </w:div>
        <w:div w:id="1391810475">
          <w:marLeft w:val="0pt"/>
          <w:marRight w:val="0pt"/>
          <w:marTop w:val="6pt"/>
          <w:marBottom w:val="0pt"/>
          <w:divBdr>
            <w:top w:val="none" w:sz="0" w:space="0" w:color="auto"/>
            <w:left w:val="none" w:sz="0" w:space="0" w:color="auto"/>
            <w:bottom w:val="none" w:sz="0" w:space="0" w:color="auto"/>
            <w:right w:val="none" w:sz="0" w:space="0" w:color="auto"/>
          </w:divBdr>
        </w:div>
        <w:div w:id="1393194230">
          <w:marLeft w:val="0pt"/>
          <w:marRight w:val="0pt"/>
          <w:marTop w:val="6pt"/>
          <w:marBottom w:val="0pt"/>
          <w:divBdr>
            <w:top w:val="none" w:sz="0" w:space="0" w:color="auto"/>
            <w:left w:val="none" w:sz="0" w:space="0" w:color="auto"/>
            <w:bottom w:val="none" w:sz="0" w:space="0" w:color="auto"/>
            <w:right w:val="none" w:sz="0" w:space="0" w:color="auto"/>
          </w:divBdr>
        </w:div>
        <w:div w:id="1565602704">
          <w:marLeft w:val="0pt"/>
          <w:marRight w:val="0pt"/>
          <w:marTop w:val="6pt"/>
          <w:marBottom w:val="0pt"/>
          <w:divBdr>
            <w:top w:val="none" w:sz="0" w:space="0" w:color="auto"/>
            <w:left w:val="none" w:sz="0" w:space="0" w:color="auto"/>
            <w:bottom w:val="none" w:sz="0" w:space="0" w:color="auto"/>
            <w:right w:val="none" w:sz="0" w:space="0" w:color="auto"/>
          </w:divBdr>
        </w:div>
        <w:div w:id="1638413786">
          <w:marLeft w:val="0pt"/>
          <w:marRight w:val="0pt"/>
          <w:marTop w:val="6pt"/>
          <w:marBottom w:val="0pt"/>
          <w:divBdr>
            <w:top w:val="none" w:sz="0" w:space="0" w:color="auto"/>
            <w:left w:val="none" w:sz="0" w:space="0" w:color="auto"/>
            <w:bottom w:val="none" w:sz="0" w:space="0" w:color="auto"/>
            <w:right w:val="none" w:sz="0" w:space="0" w:color="auto"/>
          </w:divBdr>
        </w:div>
        <w:div w:id="1640695208">
          <w:marLeft w:val="0pt"/>
          <w:marRight w:val="0pt"/>
          <w:marTop w:val="6pt"/>
          <w:marBottom w:val="0pt"/>
          <w:divBdr>
            <w:top w:val="none" w:sz="0" w:space="0" w:color="auto"/>
            <w:left w:val="none" w:sz="0" w:space="0" w:color="auto"/>
            <w:bottom w:val="none" w:sz="0" w:space="0" w:color="auto"/>
            <w:right w:val="none" w:sz="0" w:space="0" w:color="auto"/>
          </w:divBdr>
        </w:div>
        <w:div w:id="1671827970">
          <w:marLeft w:val="0pt"/>
          <w:marRight w:val="0pt"/>
          <w:marTop w:val="6pt"/>
          <w:marBottom w:val="0pt"/>
          <w:divBdr>
            <w:top w:val="none" w:sz="0" w:space="0" w:color="auto"/>
            <w:left w:val="none" w:sz="0" w:space="0" w:color="auto"/>
            <w:bottom w:val="none" w:sz="0" w:space="0" w:color="auto"/>
            <w:right w:val="none" w:sz="0" w:space="0" w:color="auto"/>
          </w:divBdr>
        </w:div>
        <w:div w:id="1849325189">
          <w:marLeft w:val="0pt"/>
          <w:marRight w:val="0pt"/>
          <w:marTop w:val="6pt"/>
          <w:marBottom w:val="0pt"/>
          <w:divBdr>
            <w:top w:val="none" w:sz="0" w:space="0" w:color="auto"/>
            <w:left w:val="none" w:sz="0" w:space="0" w:color="auto"/>
            <w:bottom w:val="none" w:sz="0" w:space="0" w:color="auto"/>
            <w:right w:val="none" w:sz="0" w:space="0" w:color="auto"/>
          </w:divBdr>
        </w:div>
        <w:div w:id="1894806608">
          <w:marLeft w:val="0pt"/>
          <w:marRight w:val="0pt"/>
          <w:marTop w:val="6pt"/>
          <w:marBottom w:val="0pt"/>
          <w:divBdr>
            <w:top w:val="none" w:sz="0" w:space="0" w:color="auto"/>
            <w:left w:val="none" w:sz="0" w:space="0" w:color="auto"/>
            <w:bottom w:val="none" w:sz="0" w:space="0" w:color="auto"/>
            <w:right w:val="none" w:sz="0" w:space="0" w:color="auto"/>
          </w:divBdr>
        </w:div>
        <w:div w:id="1905486970">
          <w:marLeft w:val="0pt"/>
          <w:marRight w:val="0pt"/>
          <w:marTop w:val="6pt"/>
          <w:marBottom w:val="0pt"/>
          <w:divBdr>
            <w:top w:val="none" w:sz="0" w:space="0" w:color="auto"/>
            <w:left w:val="none" w:sz="0" w:space="0" w:color="auto"/>
            <w:bottom w:val="none" w:sz="0" w:space="0" w:color="auto"/>
            <w:right w:val="none" w:sz="0" w:space="0" w:color="auto"/>
          </w:divBdr>
        </w:div>
        <w:div w:id="1933082429">
          <w:marLeft w:val="0pt"/>
          <w:marRight w:val="0pt"/>
          <w:marTop w:val="6pt"/>
          <w:marBottom w:val="0pt"/>
          <w:divBdr>
            <w:top w:val="none" w:sz="0" w:space="0" w:color="auto"/>
            <w:left w:val="none" w:sz="0" w:space="0" w:color="auto"/>
            <w:bottom w:val="none" w:sz="0" w:space="0" w:color="auto"/>
            <w:right w:val="none" w:sz="0" w:space="0" w:color="auto"/>
          </w:divBdr>
        </w:div>
        <w:div w:id="1941528987">
          <w:marLeft w:val="0pt"/>
          <w:marRight w:val="0pt"/>
          <w:marTop w:val="6pt"/>
          <w:marBottom w:val="0pt"/>
          <w:divBdr>
            <w:top w:val="none" w:sz="0" w:space="0" w:color="auto"/>
            <w:left w:val="none" w:sz="0" w:space="0" w:color="auto"/>
            <w:bottom w:val="none" w:sz="0" w:space="0" w:color="auto"/>
            <w:right w:val="none" w:sz="0" w:space="0" w:color="auto"/>
          </w:divBdr>
        </w:div>
        <w:div w:id="2005083091">
          <w:marLeft w:val="0pt"/>
          <w:marRight w:val="0pt"/>
          <w:marTop w:val="6pt"/>
          <w:marBottom w:val="0pt"/>
          <w:divBdr>
            <w:top w:val="none" w:sz="0" w:space="0" w:color="auto"/>
            <w:left w:val="none" w:sz="0" w:space="0" w:color="auto"/>
            <w:bottom w:val="none" w:sz="0" w:space="0" w:color="auto"/>
            <w:right w:val="none" w:sz="0" w:space="0" w:color="auto"/>
          </w:divBdr>
        </w:div>
        <w:div w:id="2024549551">
          <w:marLeft w:val="0pt"/>
          <w:marRight w:val="0pt"/>
          <w:marTop w:val="6pt"/>
          <w:marBottom w:val="0pt"/>
          <w:divBdr>
            <w:top w:val="none" w:sz="0" w:space="0" w:color="auto"/>
            <w:left w:val="none" w:sz="0" w:space="0" w:color="auto"/>
            <w:bottom w:val="none" w:sz="0" w:space="0" w:color="auto"/>
            <w:right w:val="none" w:sz="0" w:space="0" w:color="auto"/>
          </w:divBdr>
        </w:div>
        <w:div w:id="2142961703">
          <w:marLeft w:val="0pt"/>
          <w:marRight w:val="0pt"/>
          <w:marTop w:val="6pt"/>
          <w:marBottom w:val="0pt"/>
          <w:divBdr>
            <w:top w:val="none" w:sz="0" w:space="0" w:color="auto"/>
            <w:left w:val="none" w:sz="0" w:space="0" w:color="auto"/>
            <w:bottom w:val="none" w:sz="0" w:space="0" w:color="auto"/>
            <w:right w:val="none" w:sz="0" w:space="0" w:color="auto"/>
          </w:divBdr>
        </w:div>
      </w:divsChild>
    </w:div>
    <w:div w:id="1583369620">
      <w:bodyDiv w:val="1"/>
      <w:marLeft w:val="0pt"/>
      <w:marRight w:val="0pt"/>
      <w:marTop w:val="0pt"/>
      <w:marBottom w:val="0pt"/>
      <w:divBdr>
        <w:top w:val="none" w:sz="0" w:space="0" w:color="auto"/>
        <w:left w:val="none" w:sz="0" w:space="0" w:color="auto"/>
        <w:bottom w:val="none" w:sz="0" w:space="0" w:color="auto"/>
        <w:right w:val="none" w:sz="0" w:space="0" w:color="auto"/>
      </w:divBdr>
    </w:div>
    <w:div w:id="1587301946">
      <w:bodyDiv w:val="1"/>
      <w:marLeft w:val="0pt"/>
      <w:marRight w:val="0pt"/>
      <w:marTop w:val="0pt"/>
      <w:marBottom w:val="0pt"/>
      <w:divBdr>
        <w:top w:val="none" w:sz="0" w:space="0" w:color="auto"/>
        <w:left w:val="none" w:sz="0" w:space="0" w:color="auto"/>
        <w:bottom w:val="none" w:sz="0" w:space="0" w:color="auto"/>
        <w:right w:val="none" w:sz="0" w:space="0" w:color="auto"/>
      </w:divBdr>
    </w:div>
    <w:div w:id="1588614153">
      <w:bodyDiv w:val="1"/>
      <w:marLeft w:val="0pt"/>
      <w:marRight w:val="0pt"/>
      <w:marTop w:val="0pt"/>
      <w:marBottom w:val="0pt"/>
      <w:divBdr>
        <w:top w:val="none" w:sz="0" w:space="0" w:color="auto"/>
        <w:left w:val="none" w:sz="0" w:space="0" w:color="auto"/>
        <w:bottom w:val="none" w:sz="0" w:space="0" w:color="auto"/>
        <w:right w:val="none" w:sz="0" w:space="0" w:color="auto"/>
      </w:divBdr>
    </w:div>
    <w:div w:id="1632059077">
      <w:bodyDiv w:val="1"/>
      <w:marLeft w:val="0pt"/>
      <w:marRight w:val="0pt"/>
      <w:marTop w:val="0pt"/>
      <w:marBottom w:val="0pt"/>
      <w:divBdr>
        <w:top w:val="none" w:sz="0" w:space="0" w:color="auto"/>
        <w:left w:val="none" w:sz="0" w:space="0" w:color="auto"/>
        <w:bottom w:val="none" w:sz="0" w:space="0" w:color="auto"/>
        <w:right w:val="none" w:sz="0" w:space="0" w:color="auto"/>
      </w:divBdr>
    </w:div>
    <w:div w:id="1659189120">
      <w:bodyDiv w:val="1"/>
      <w:marLeft w:val="0pt"/>
      <w:marRight w:val="0pt"/>
      <w:marTop w:val="0pt"/>
      <w:marBottom w:val="0pt"/>
      <w:divBdr>
        <w:top w:val="none" w:sz="0" w:space="0" w:color="auto"/>
        <w:left w:val="none" w:sz="0" w:space="0" w:color="auto"/>
        <w:bottom w:val="none" w:sz="0" w:space="0" w:color="auto"/>
        <w:right w:val="none" w:sz="0" w:space="0" w:color="auto"/>
      </w:divBdr>
    </w:div>
    <w:div w:id="1659528863">
      <w:bodyDiv w:val="1"/>
      <w:marLeft w:val="0pt"/>
      <w:marRight w:val="0pt"/>
      <w:marTop w:val="0pt"/>
      <w:marBottom w:val="0pt"/>
      <w:divBdr>
        <w:top w:val="none" w:sz="0" w:space="0" w:color="auto"/>
        <w:left w:val="none" w:sz="0" w:space="0" w:color="auto"/>
        <w:bottom w:val="none" w:sz="0" w:space="0" w:color="auto"/>
        <w:right w:val="none" w:sz="0" w:space="0" w:color="auto"/>
      </w:divBdr>
    </w:div>
    <w:div w:id="1667514883">
      <w:bodyDiv w:val="1"/>
      <w:marLeft w:val="0pt"/>
      <w:marRight w:val="0pt"/>
      <w:marTop w:val="0pt"/>
      <w:marBottom w:val="0pt"/>
      <w:divBdr>
        <w:top w:val="none" w:sz="0" w:space="0" w:color="auto"/>
        <w:left w:val="none" w:sz="0" w:space="0" w:color="auto"/>
        <w:bottom w:val="none" w:sz="0" w:space="0" w:color="auto"/>
        <w:right w:val="none" w:sz="0" w:space="0" w:color="auto"/>
      </w:divBdr>
    </w:div>
    <w:div w:id="1669013994">
      <w:bodyDiv w:val="1"/>
      <w:marLeft w:val="0pt"/>
      <w:marRight w:val="0pt"/>
      <w:marTop w:val="0pt"/>
      <w:marBottom w:val="0pt"/>
      <w:divBdr>
        <w:top w:val="none" w:sz="0" w:space="0" w:color="auto"/>
        <w:left w:val="none" w:sz="0" w:space="0" w:color="auto"/>
        <w:bottom w:val="none" w:sz="0" w:space="0" w:color="auto"/>
        <w:right w:val="none" w:sz="0" w:space="0" w:color="auto"/>
      </w:divBdr>
    </w:div>
    <w:div w:id="1693144267">
      <w:bodyDiv w:val="1"/>
      <w:marLeft w:val="0pt"/>
      <w:marRight w:val="0pt"/>
      <w:marTop w:val="0pt"/>
      <w:marBottom w:val="0pt"/>
      <w:divBdr>
        <w:top w:val="none" w:sz="0" w:space="0" w:color="auto"/>
        <w:left w:val="none" w:sz="0" w:space="0" w:color="auto"/>
        <w:bottom w:val="none" w:sz="0" w:space="0" w:color="auto"/>
        <w:right w:val="none" w:sz="0" w:space="0" w:color="auto"/>
      </w:divBdr>
    </w:div>
    <w:div w:id="1702709730">
      <w:bodyDiv w:val="1"/>
      <w:marLeft w:val="0pt"/>
      <w:marRight w:val="0pt"/>
      <w:marTop w:val="0pt"/>
      <w:marBottom w:val="0pt"/>
      <w:divBdr>
        <w:top w:val="none" w:sz="0" w:space="0" w:color="auto"/>
        <w:left w:val="none" w:sz="0" w:space="0" w:color="auto"/>
        <w:bottom w:val="none" w:sz="0" w:space="0" w:color="auto"/>
        <w:right w:val="none" w:sz="0" w:space="0" w:color="auto"/>
      </w:divBdr>
    </w:div>
    <w:div w:id="1705406554">
      <w:bodyDiv w:val="1"/>
      <w:marLeft w:val="0pt"/>
      <w:marRight w:val="0pt"/>
      <w:marTop w:val="0pt"/>
      <w:marBottom w:val="0pt"/>
      <w:divBdr>
        <w:top w:val="none" w:sz="0" w:space="0" w:color="auto"/>
        <w:left w:val="none" w:sz="0" w:space="0" w:color="auto"/>
        <w:bottom w:val="none" w:sz="0" w:space="0" w:color="auto"/>
        <w:right w:val="none" w:sz="0" w:space="0" w:color="auto"/>
      </w:divBdr>
    </w:div>
    <w:div w:id="1707484725">
      <w:bodyDiv w:val="1"/>
      <w:marLeft w:val="0pt"/>
      <w:marRight w:val="0pt"/>
      <w:marTop w:val="0pt"/>
      <w:marBottom w:val="0pt"/>
      <w:divBdr>
        <w:top w:val="none" w:sz="0" w:space="0" w:color="auto"/>
        <w:left w:val="none" w:sz="0" w:space="0" w:color="auto"/>
        <w:bottom w:val="none" w:sz="0" w:space="0" w:color="auto"/>
        <w:right w:val="none" w:sz="0" w:space="0" w:color="auto"/>
      </w:divBdr>
    </w:div>
    <w:div w:id="1730609406">
      <w:bodyDiv w:val="1"/>
      <w:marLeft w:val="0pt"/>
      <w:marRight w:val="0pt"/>
      <w:marTop w:val="0pt"/>
      <w:marBottom w:val="0pt"/>
      <w:divBdr>
        <w:top w:val="none" w:sz="0" w:space="0" w:color="auto"/>
        <w:left w:val="none" w:sz="0" w:space="0" w:color="auto"/>
        <w:bottom w:val="none" w:sz="0" w:space="0" w:color="auto"/>
        <w:right w:val="none" w:sz="0" w:space="0" w:color="auto"/>
      </w:divBdr>
    </w:div>
    <w:div w:id="1734230320">
      <w:bodyDiv w:val="1"/>
      <w:marLeft w:val="0pt"/>
      <w:marRight w:val="0pt"/>
      <w:marTop w:val="0pt"/>
      <w:marBottom w:val="0pt"/>
      <w:divBdr>
        <w:top w:val="none" w:sz="0" w:space="0" w:color="auto"/>
        <w:left w:val="none" w:sz="0" w:space="0" w:color="auto"/>
        <w:bottom w:val="none" w:sz="0" w:space="0" w:color="auto"/>
        <w:right w:val="none" w:sz="0" w:space="0" w:color="auto"/>
      </w:divBdr>
    </w:div>
    <w:div w:id="173958897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7104405">
          <w:marLeft w:val="0pt"/>
          <w:marRight w:val="0pt"/>
          <w:marTop w:val="0pt"/>
          <w:marBottom w:val="0pt"/>
          <w:divBdr>
            <w:top w:val="none" w:sz="0" w:space="0" w:color="auto"/>
            <w:left w:val="none" w:sz="0" w:space="0" w:color="auto"/>
            <w:bottom w:val="none" w:sz="0" w:space="0" w:color="auto"/>
            <w:right w:val="none" w:sz="0" w:space="0" w:color="auto"/>
          </w:divBdr>
        </w:div>
        <w:div w:id="443428452">
          <w:marLeft w:val="0pt"/>
          <w:marRight w:val="0pt"/>
          <w:marTop w:val="0pt"/>
          <w:marBottom w:val="0pt"/>
          <w:divBdr>
            <w:top w:val="none" w:sz="0" w:space="0" w:color="auto"/>
            <w:left w:val="none" w:sz="0" w:space="0" w:color="auto"/>
            <w:bottom w:val="none" w:sz="0" w:space="0" w:color="auto"/>
            <w:right w:val="none" w:sz="0" w:space="0" w:color="auto"/>
          </w:divBdr>
        </w:div>
        <w:div w:id="453671254">
          <w:marLeft w:val="0pt"/>
          <w:marRight w:val="0pt"/>
          <w:marTop w:val="0pt"/>
          <w:marBottom w:val="0pt"/>
          <w:divBdr>
            <w:top w:val="none" w:sz="0" w:space="0" w:color="auto"/>
            <w:left w:val="none" w:sz="0" w:space="0" w:color="auto"/>
            <w:bottom w:val="none" w:sz="0" w:space="0" w:color="auto"/>
            <w:right w:val="none" w:sz="0" w:space="0" w:color="auto"/>
          </w:divBdr>
        </w:div>
        <w:div w:id="947782379">
          <w:marLeft w:val="0pt"/>
          <w:marRight w:val="0pt"/>
          <w:marTop w:val="0pt"/>
          <w:marBottom w:val="0pt"/>
          <w:divBdr>
            <w:top w:val="none" w:sz="0" w:space="0" w:color="auto"/>
            <w:left w:val="none" w:sz="0" w:space="0" w:color="auto"/>
            <w:bottom w:val="none" w:sz="0" w:space="0" w:color="auto"/>
            <w:right w:val="none" w:sz="0" w:space="0" w:color="auto"/>
          </w:divBdr>
        </w:div>
        <w:div w:id="1083991796">
          <w:marLeft w:val="0pt"/>
          <w:marRight w:val="0pt"/>
          <w:marTop w:val="0pt"/>
          <w:marBottom w:val="0pt"/>
          <w:divBdr>
            <w:top w:val="none" w:sz="0" w:space="0" w:color="auto"/>
            <w:left w:val="none" w:sz="0" w:space="0" w:color="auto"/>
            <w:bottom w:val="none" w:sz="0" w:space="0" w:color="auto"/>
            <w:right w:val="none" w:sz="0" w:space="0" w:color="auto"/>
          </w:divBdr>
        </w:div>
        <w:div w:id="1482959353">
          <w:marLeft w:val="0pt"/>
          <w:marRight w:val="0pt"/>
          <w:marTop w:val="0pt"/>
          <w:marBottom w:val="0pt"/>
          <w:divBdr>
            <w:top w:val="none" w:sz="0" w:space="0" w:color="auto"/>
            <w:left w:val="none" w:sz="0" w:space="0" w:color="auto"/>
            <w:bottom w:val="none" w:sz="0" w:space="0" w:color="auto"/>
            <w:right w:val="none" w:sz="0" w:space="0" w:color="auto"/>
          </w:divBdr>
        </w:div>
        <w:div w:id="1815025099">
          <w:marLeft w:val="0pt"/>
          <w:marRight w:val="0pt"/>
          <w:marTop w:val="0pt"/>
          <w:marBottom w:val="0pt"/>
          <w:divBdr>
            <w:top w:val="none" w:sz="0" w:space="0" w:color="auto"/>
            <w:left w:val="none" w:sz="0" w:space="0" w:color="auto"/>
            <w:bottom w:val="none" w:sz="0" w:space="0" w:color="auto"/>
            <w:right w:val="none" w:sz="0" w:space="0" w:color="auto"/>
          </w:divBdr>
        </w:div>
        <w:div w:id="1909344688">
          <w:marLeft w:val="0pt"/>
          <w:marRight w:val="0pt"/>
          <w:marTop w:val="0pt"/>
          <w:marBottom w:val="0pt"/>
          <w:divBdr>
            <w:top w:val="none" w:sz="0" w:space="0" w:color="auto"/>
            <w:left w:val="none" w:sz="0" w:space="0" w:color="auto"/>
            <w:bottom w:val="none" w:sz="0" w:space="0" w:color="auto"/>
            <w:right w:val="none" w:sz="0" w:space="0" w:color="auto"/>
          </w:divBdr>
        </w:div>
        <w:div w:id="2143227858">
          <w:marLeft w:val="0pt"/>
          <w:marRight w:val="0pt"/>
          <w:marTop w:val="0pt"/>
          <w:marBottom w:val="0pt"/>
          <w:divBdr>
            <w:top w:val="none" w:sz="0" w:space="0" w:color="auto"/>
            <w:left w:val="none" w:sz="0" w:space="0" w:color="auto"/>
            <w:bottom w:val="none" w:sz="0" w:space="0" w:color="auto"/>
            <w:right w:val="none" w:sz="0" w:space="0" w:color="auto"/>
          </w:divBdr>
        </w:div>
      </w:divsChild>
    </w:div>
    <w:div w:id="1745452207">
      <w:bodyDiv w:val="1"/>
      <w:marLeft w:val="0pt"/>
      <w:marRight w:val="0pt"/>
      <w:marTop w:val="0pt"/>
      <w:marBottom w:val="0pt"/>
      <w:divBdr>
        <w:top w:val="none" w:sz="0" w:space="0" w:color="auto"/>
        <w:left w:val="none" w:sz="0" w:space="0" w:color="auto"/>
        <w:bottom w:val="none" w:sz="0" w:space="0" w:color="auto"/>
        <w:right w:val="none" w:sz="0" w:space="0" w:color="auto"/>
      </w:divBdr>
    </w:div>
    <w:div w:id="1761952877">
      <w:bodyDiv w:val="1"/>
      <w:marLeft w:val="0pt"/>
      <w:marRight w:val="0pt"/>
      <w:marTop w:val="0pt"/>
      <w:marBottom w:val="0pt"/>
      <w:divBdr>
        <w:top w:val="none" w:sz="0" w:space="0" w:color="auto"/>
        <w:left w:val="none" w:sz="0" w:space="0" w:color="auto"/>
        <w:bottom w:val="none" w:sz="0" w:space="0" w:color="auto"/>
        <w:right w:val="none" w:sz="0" w:space="0" w:color="auto"/>
      </w:divBdr>
    </w:div>
    <w:div w:id="17690384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15202612">
          <w:marLeft w:val="0pt"/>
          <w:marRight w:val="0pt"/>
          <w:marTop w:val="0pt"/>
          <w:marBottom w:val="0pt"/>
          <w:divBdr>
            <w:top w:val="none" w:sz="0" w:space="0" w:color="auto"/>
            <w:left w:val="none" w:sz="0" w:space="0" w:color="auto"/>
            <w:bottom w:val="none" w:sz="0" w:space="0" w:color="auto"/>
            <w:right w:val="none" w:sz="0" w:space="0" w:color="auto"/>
          </w:divBdr>
        </w:div>
        <w:div w:id="815337175">
          <w:marLeft w:val="0pt"/>
          <w:marRight w:val="0pt"/>
          <w:marTop w:val="0pt"/>
          <w:marBottom w:val="0pt"/>
          <w:divBdr>
            <w:top w:val="none" w:sz="0" w:space="0" w:color="auto"/>
            <w:left w:val="none" w:sz="0" w:space="0" w:color="auto"/>
            <w:bottom w:val="none" w:sz="0" w:space="0" w:color="auto"/>
            <w:right w:val="none" w:sz="0" w:space="0" w:color="auto"/>
          </w:divBdr>
        </w:div>
        <w:div w:id="1020200469">
          <w:marLeft w:val="0pt"/>
          <w:marRight w:val="0pt"/>
          <w:marTop w:val="0pt"/>
          <w:marBottom w:val="0pt"/>
          <w:divBdr>
            <w:top w:val="none" w:sz="0" w:space="0" w:color="auto"/>
            <w:left w:val="none" w:sz="0" w:space="0" w:color="auto"/>
            <w:bottom w:val="none" w:sz="0" w:space="0" w:color="auto"/>
            <w:right w:val="none" w:sz="0" w:space="0" w:color="auto"/>
          </w:divBdr>
        </w:div>
        <w:div w:id="1504511041">
          <w:marLeft w:val="0pt"/>
          <w:marRight w:val="0pt"/>
          <w:marTop w:val="0pt"/>
          <w:marBottom w:val="0pt"/>
          <w:divBdr>
            <w:top w:val="none" w:sz="0" w:space="0" w:color="auto"/>
            <w:left w:val="none" w:sz="0" w:space="0" w:color="auto"/>
            <w:bottom w:val="none" w:sz="0" w:space="0" w:color="auto"/>
            <w:right w:val="none" w:sz="0" w:space="0" w:color="auto"/>
          </w:divBdr>
        </w:div>
        <w:div w:id="1625581591">
          <w:marLeft w:val="0pt"/>
          <w:marRight w:val="0pt"/>
          <w:marTop w:val="0pt"/>
          <w:marBottom w:val="0pt"/>
          <w:divBdr>
            <w:top w:val="none" w:sz="0" w:space="0" w:color="auto"/>
            <w:left w:val="none" w:sz="0" w:space="0" w:color="auto"/>
            <w:bottom w:val="none" w:sz="0" w:space="0" w:color="auto"/>
            <w:right w:val="none" w:sz="0" w:space="0" w:color="auto"/>
          </w:divBdr>
        </w:div>
        <w:div w:id="1630091613">
          <w:marLeft w:val="0pt"/>
          <w:marRight w:val="0pt"/>
          <w:marTop w:val="0pt"/>
          <w:marBottom w:val="0pt"/>
          <w:divBdr>
            <w:top w:val="none" w:sz="0" w:space="0" w:color="auto"/>
            <w:left w:val="none" w:sz="0" w:space="0" w:color="auto"/>
            <w:bottom w:val="none" w:sz="0" w:space="0" w:color="auto"/>
            <w:right w:val="none" w:sz="0" w:space="0" w:color="auto"/>
          </w:divBdr>
        </w:div>
      </w:divsChild>
    </w:div>
    <w:div w:id="1775125177">
      <w:bodyDiv w:val="1"/>
      <w:marLeft w:val="0pt"/>
      <w:marRight w:val="0pt"/>
      <w:marTop w:val="0pt"/>
      <w:marBottom w:val="0pt"/>
      <w:divBdr>
        <w:top w:val="none" w:sz="0" w:space="0" w:color="auto"/>
        <w:left w:val="none" w:sz="0" w:space="0" w:color="auto"/>
        <w:bottom w:val="none" w:sz="0" w:space="0" w:color="auto"/>
        <w:right w:val="none" w:sz="0" w:space="0" w:color="auto"/>
      </w:divBdr>
    </w:div>
    <w:div w:id="1780178787">
      <w:bodyDiv w:val="1"/>
      <w:marLeft w:val="0pt"/>
      <w:marRight w:val="0pt"/>
      <w:marTop w:val="0pt"/>
      <w:marBottom w:val="0pt"/>
      <w:divBdr>
        <w:top w:val="none" w:sz="0" w:space="0" w:color="auto"/>
        <w:left w:val="none" w:sz="0" w:space="0" w:color="auto"/>
        <w:bottom w:val="none" w:sz="0" w:space="0" w:color="auto"/>
        <w:right w:val="none" w:sz="0" w:space="0" w:color="auto"/>
      </w:divBdr>
    </w:div>
    <w:div w:id="1826360032">
      <w:bodyDiv w:val="1"/>
      <w:marLeft w:val="0pt"/>
      <w:marRight w:val="0pt"/>
      <w:marTop w:val="0pt"/>
      <w:marBottom w:val="0pt"/>
      <w:divBdr>
        <w:top w:val="none" w:sz="0" w:space="0" w:color="auto"/>
        <w:left w:val="none" w:sz="0" w:space="0" w:color="auto"/>
        <w:bottom w:val="none" w:sz="0" w:space="0" w:color="auto"/>
        <w:right w:val="none" w:sz="0" w:space="0" w:color="auto"/>
      </w:divBdr>
    </w:div>
    <w:div w:id="1831410095">
      <w:bodyDiv w:val="1"/>
      <w:marLeft w:val="0pt"/>
      <w:marRight w:val="0pt"/>
      <w:marTop w:val="0pt"/>
      <w:marBottom w:val="0pt"/>
      <w:divBdr>
        <w:top w:val="none" w:sz="0" w:space="0" w:color="auto"/>
        <w:left w:val="none" w:sz="0" w:space="0" w:color="auto"/>
        <w:bottom w:val="none" w:sz="0" w:space="0" w:color="auto"/>
        <w:right w:val="none" w:sz="0" w:space="0" w:color="auto"/>
      </w:divBdr>
    </w:div>
    <w:div w:id="1831482616">
      <w:bodyDiv w:val="1"/>
      <w:marLeft w:val="0pt"/>
      <w:marRight w:val="0pt"/>
      <w:marTop w:val="0pt"/>
      <w:marBottom w:val="0pt"/>
      <w:divBdr>
        <w:top w:val="none" w:sz="0" w:space="0" w:color="auto"/>
        <w:left w:val="none" w:sz="0" w:space="0" w:color="auto"/>
        <w:bottom w:val="none" w:sz="0" w:space="0" w:color="auto"/>
        <w:right w:val="none" w:sz="0" w:space="0" w:color="auto"/>
      </w:divBdr>
    </w:div>
    <w:div w:id="1839803444">
      <w:bodyDiv w:val="1"/>
      <w:marLeft w:val="0pt"/>
      <w:marRight w:val="0pt"/>
      <w:marTop w:val="0pt"/>
      <w:marBottom w:val="0pt"/>
      <w:divBdr>
        <w:top w:val="none" w:sz="0" w:space="0" w:color="auto"/>
        <w:left w:val="none" w:sz="0" w:space="0" w:color="auto"/>
        <w:bottom w:val="none" w:sz="0" w:space="0" w:color="auto"/>
        <w:right w:val="none" w:sz="0" w:space="0" w:color="auto"/>
      </w:divBdr>
    </w:div>
    <w:div w:id="184439809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7430276">
          <w:marLeft w:val="0pt"/>
          <w:marRight w:val="0pt"/>
          <w:marTop w:val="0pt"/>
          <w:marBottom w:val="0pt"/>
          <w:divBdr>
            <w:top w:val="none" w:sz="0" w:space="0" w:color="auto"/>
            <w:left w:val="none" w:sz="0" w:space="0" w:color="auto"/>
            <w:bottom w:val="none" w:sz="0" w:space="0" w:color="auto"/>
            <w:right w:val="none" w:sz="0" w:space="0" w:color="auto"/>
          </w:divBdr>
        </w:div>
        <w:div w:id="568661540">
          <w:marLeft w:val="0pt"/>
          <w:marRight w:val="0pt"/>
          <w:marTop w:val="0pt"/>
          <w:marBottom w:val="0pt"/>
          <w:divBdr>
            <w:top w:val="none" w:sz="0" w:space="0" w:color="auto"/>
            <w:left w:val="none" w:sz="0" w:space="0" w:color="auto"/>
            <w:bottom w:val="none" w:sz="0" w:space="0" w:color="auto"/>
            <w:right w:val="none" w:sz="0" w:space="0" w:color="auto"/>
          </w:divBdr>
        </w:div>
        <w:div w:id="1361471369">
          <w:marLeft w:val="0pt"/>
          <w:marRight w:val="0pt"/>
          <w:marTop w:val="0pt"/>
          <w:marBottom w:val="0pt"/>
          <w:divBdr>
            <w:top w:val="none" w:sz="0" w:space="0" w:color="auto"/>
            <w:left w:val="none" w:sz="0" w:space="0" w:color="auto"/>
            <w:bottom w:val="none" w:sz="0" w:space="0" w:color="auto"/>
            <w:right w:val="none" w:sz="0" w:space="0" w:color="auto"/>
          </w:divBdr>
        </w:div>
      </w:divsChild>
    </w:div>
    <w:div w:id="1851337607">
      <w:bodyDiv w:val="1"/>
      <w:marLeft w:val="0pt"/>
      <w:marRight w:val="0pt"/>
      <w:marTop w:val="0pt"/>
      <w:marBottom w:val="0pt"/>
      <w:divBdr>
        <w:top w:val="none" w:sz="0" w:space="0" w:color="auto"/>
        <w:left w:val="none" w:sz="0" w:space="0" w:color="auto"/>
        <w:bottom w:val="none" w:sz="0" w:space="0" w:color="auto"/>
        <w:right w:val="none" w:sz="0" w:space="0" w:color="auto"/>
      </w:divBdr>
    </w:div>
    <w:div w:id="185140438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77654345">
          <w:marLeft w:val="0pt"/>
          <w:marRight w:val="0pt"/>
          <w:marTop w:val="0pt"/>
          <w:marBottom w:val="0pt"/>
          <w:divBdr>
            <w:top w:val="none" w:sz="0" w:space="0" w:color="auto"/>
            <w:left w:val="none" w:sz="0" w:space="0" w:color="auto"/>
            <w:bottom w:val="none" w:sz="0" w:space="0" w:color="auto"/>
            <w:right w:val="none" w:sz="0" w:space="0" w:color="auto"/>
          </w:divBdr>
        </w:div>
        <w:div w:id="570778957">
          <w:marLeft w:val="0pt"/>
          <w:marRight w:val="0pt"/>
          <w:marTop w:val="0pt"/>
          <w:marBottom w:val="0pt"/>
          <w:divBdr>
            <w:top w:val="none" w:sz="0" w:space="0" w:color="auto"/>
            <w:left w:val="none" w:sz="0" w:space="0" w:color="auto"/>
            <w:bottom w:val="none" w:sz="0" w:space="0" w:color="auto"/>
            <w:right w:val="none" w:sz="0" w:space="0" w:color="auto"/>
          </w:divBdr>
        </w:div>
      </w:divsChild>
    </w:div>
    <w:div w:id="185981297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41713034">
          <w:marLeft w:val="0pt"/>
          <w:marRight w:val="0pt"/>
          <w:marTop w:val="0pt"/>
          <w:marBottom w:val="0pt"/>
          <w:divBdr>
            <w:top w:val="none" w:sz="0" w:space="0" w:color="auto"/>
            <w:left w:val="none" w:sz="0" w:space="0" w:color="auto"/>
            <w:bottom w:val="none" w:sz="0" w:space="0" w:color="auto"/>
            <w:right w:val="none" w:sz="0" w:space="0" w:color="auto"/>
          </w:divBdr>
          <w:divsChild>
            <w:div w:id="1974216638">
              <w:marLeft w:val="0pt"/>
              <w:marRight w:val="0pt"/>
              <w:marTop w:val="0pt"/>
              <w:marBottom w:val="0pt"/>
              <w:divBdr>
                <w:top w:val="none" w:sz="0" w:space="0" w:color="auto"/>
                <w:left w:val="none" w:sz="0" w:space="0" w:color="auto"/>
                <w:bottom w:val="none" w:sz="0" w:space="0" w:color="auto"/>
                <w:right w:val="none" w:sz="0" w:space="0" w:color="auto"/>
              </w:divBdr>
              <w:divsChild>
                <w:div w:id="754087177">
                  <w:marLeft w:val="0pt"/>
                  <w:marRight w:val="0pt"/>
                  <w:marTop w:val="0pt"/>
                  <w:marBottom w:val="0pt"/>
                  <w:divBdr>
                    <w:top w:val="none" w:sz="0" w:space="0" w:color="auto"/>
                    <w:left w:val="none" w:sz="0" w:space="0" w:color="auto"/>
                    <w:bottom w:val="none" w:sz="0" w:space="0" w:color="auto"/>
                    <w:right w:val="none" w:sz="0" w:space="0" w:color="auto"/>
                  </w:divBdr>
                  <w:divsChild>
                    <w:div w:id="1592087516">
                      <w:marLeft w:val="0pt"/>
                      <w:marRight w:val="0pt"/>
                      <w:marTop w:val="0pt"/>
                      <w:marBottom w:val="0pt"/>
                      <w:divBdr>
                        <w:top w:val="none" w:sz="0" w:space="0" w:color="auto"/>
                        <w:left w:val="none" w:sz="0" w:space="0" w:color="auto"/>
                        <w:bottom w:val="none" w:sz="0" w:space="0" w:color="auto"/>
                        <w:right w:val="none" w:sz="0" w:space="0" w:color="auto"/>
                      </w:divBdr>
                      <w:divsChild>
                        <w:div w:id="1025403267">
                          <w:marLeft w:val="0pt"/>
                          <w:marRight w:val="0pt"/>
                          <w:marTop w:val="0pt"/>
                          <w:marBottom w:val="0pt"/>
                          <w:divBdr>
                            <w:top w:val="none" w:sz="0" w:space="0" w:color="auto"/>
                            <w:left w:val="none" w:sz="0" w:space="0" w:color="auto"/>
                            <w:bottom w:val="none" w:sz="0" w:space="0" w:color="auto"/>
                            <w:right w:val="none" w:sz="0" w:space="0" w:color="auto"/>
                          </w:divBdr>
                          <w:divsChild>
                            <w:div w:id="1569149686">
                              <w:marLeft w:val="0pt"/>
                              <w:marRight w:val="0pt"/>
                              <w:marTop w:val="0pt"/>
                              <w:marBottom w:val="0pt"/>
                              <w:divBdr>
                                <w:top w:val="none" w:sz="0" w:space="0" w:color="auto"/>
                                <w:left w:val="none" w:sz="0" w:space="0" w:color="auto"/>
                                <w:bottom w:val="none" w:sz="0" w:space="0" w:color="auto"/>
                                <w:right w:val="none" w:sz="0" w:space="0" w:color="auto"/>
                              </w:divBdr>
                              <w:divsChild>
                                <w:div w:id="479854704">
                                  <w:marLeft w:val="0pt"/>
                                  <w:marRight w:val="0pt"/>
                                  <w:marTop w:val="0pt"/>
                                  <w:marBottom w:val="0pt"/>
                                  <w:divBdr>
                                    <w:top w:val="none" w:sz="0" w:space="0" w:color="auto"/>
                                    <w:left w:val="none" w:sz="0" w:space="0" w:color="auto"/>
                                    <w:bottom w:val="none" w:sz="0" w:space="0" w:color="auto"/>
                                    <w:right w:val="none" w:sz="0" w:space="0" w:color="auto"/>
                                  </w:divBdr>
                                  <w:divsChild>
                                    <w:div w:id="2079935144">
                                      <w:marLeft w:val="0pt"/>
                                      <w:marRight w:val="0pt"/>
                                      <w:marTop w:val="0pt"/>
                                      <w:marBottom w:val="0pt"/>
                                      <w:divBdr>
                                        <w:top w:val="none" w:sz="0" w:space="0" w:color="auto"/>
                                        <w:left w:val="none" w:sz="0" w:space="0" w:color="auto"/>
                                        <w:bottom w:val="none" w:sz="0" w:space="0" w:color="auto"/>
                                        <w:right w:val="none" w:sz="0" w:space="0" w:color="auto"/>
                                      </w:divBdr>
                                      <w:divsChild>
                                        <w:div w:id="103284932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6670782">
      <w:bodyDiv w:val="1"/>
      <w:marLeft w:val="0pt"/>
      <w:marRight w:val="0pt"/>
      <w:marTop w:val="0pt"/>
      <w:marBottom w:val="0pt"/>
      <w:divBdr>
        <w:top w:val="none" w:sz="0" w:space="0" w:color="auto"/>
        <w:left w:val="none" w:sz="0" w:space="0" w:color="auto"/>
        <w:bottom w:val="none" w:sz="0" w:space="0" w:color="auto"/>
        <w:right w:val="none" w:sz="0" w:space="0" w:color="auto"/>
      </w:divBdr>
    </w:div>
    <w:div w:id="1867017472">
      <w:bodyDiv w:val="1"/>
      <w:marLeft w:val="0pt"/>
      <w:marRight w:val="0pt"/>
      <w:marTop w:val="0pt"/>
      <w:marBottom w:val="0pt"/>
      <w:divBdr>
        <w:top w:val="none" w:sz="0" w:space="0" w:color="auto"/>
        <w:left w:val="none" w:sz="0" w:space="0" w:color="auto"/>
        <w:bottom w:val="none" w:sz="0" w:space="0" w:color="auto"/>
        <w:right w:val="none" w:sz="0" w:space="0" w:color="auto"/>
      </w:divBdr>
    </w:div>
    <w:div w:id="190645195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86661371">
          <w:marLeft w:val="0pt"/>
          <w:marRight w:val="0pt"/>
          <w:marTop w:val="0pt"/>
          <w:marBottom w:val="0pt"/>
          <w:divBdr>
            <w:top w:val="none" w:sz="0" w:space="0" w:color="auto"/>
            <w:left w:val="none" w:sz="0" w:space="0" w:color="auto"/>
            <w:bottom w:val="none" w:sz="0" w:space="0" w:color="auto"/>
            <w:right w:val="none" w:sz="0" w:space="0" w:color="auto"/>
          </w:divBdr>
          <w:divsChild>
            <w:div w:id="1612933155">
              <w:marLeft w:val="0pt"/>
              <w:marRight w:val="0pt"/>
              <w:marTop w:val="0pt"/>
              <w:marBottom w:val="0pt"/>
              <w:divBdr>
                <w:top w:val="none" w:sz="0" w:space="0" w:color="auto"/>
                <w:left w:val="none" w:sz="0" w:space="0" w:color="auto"/>
                <w:bottom w:val="none" w:sz="0" w:space="0" w:color="auto"/>
                <w:right w:val="none" w:sz="0" w:space="0" w:color="auto"/>
              </w:divBdr>
              <w:divsChild>
                <w:div w:id="877667209">
                  <w:marLeft w:val="0pt"/>
                  <w:marRight w:val="0pt"/>
                  <w:marTop w:val="0pt"/>
                  <w:marBottom w:val="0pt"/>
                  <w:divBdr>
                    <w:top w:val="none" w:sz="0" w:space="0" w:color="auto"/>
                    <w:left w:val="none" w:sz="0" w:space="0" w:color="auto"/>
                    <w:bottom w:val="none" w:sz="0" w:space="0" w:color="auto"/>
                    <w:right w:val="none" w:sz="0" w:space="0" w:color="auto"/>
                  </w:divBdr>
                  <w:divsChild>
                    <w:div w:id="1584487969">
                      <w:marLeft w:val="0pt"/>
                      <w:marRight w:val="0pt"/>
                      <w:marTop w:val="0pt"/>
                      <w:marBottom w:val="0pt"/>
                      <w:divBdr>
                        <w:top w:val="none" w:sz="0" w:space="0" w:color="auto"/>
                        <w:left w:val="none" w:sz="0" w:space="0" w:color="auto"/>
                        <w:bottom w:val="none" w:sz="0" w:space="0" w:color="auto"/>
                        <w:right w:val="none" w:sz="0" w:space="0" w:color="auto"/>
                      </w:divBdr>
                      <w:divsChild>
                        <w:div w:id="2038695749">
                          <w:marLeft w:val="0pt"/>
                          <w:marRight w:val="0pt"/>
                          <w:marTop w:val="0pt"/>
                          <w:marBottom w:val="0pt"/>
                          <w:divBdr>
                            <w:top w:val="none" w:sz="0" w:space="0" w:color="auto"/>
                            <w:left w:val="none" w:sz="0" w:space="0" w:color="auto"/>
                            <w:bottom w:val="none" w:sz="0" w:space="0" w:color="auto"/>
                            <w:right w:val="none" w:sz="0" w:space="0" w:color="auto"/>
                          </w:divBdr>
                          <w:divsChild>
                            <w:div w:id="337735180">
                              <w:marLeft w:val="0pt"/>
                              <w:marRight w:val="0pt"/>
                              <w:marTop w:val="0pt"/>
                              <w:marBottom w:val="0pt"/>
                              <w:divBdr>
                                <w:top w:val="none" w:sz="0" w:space="0" w:color="auto"/>
                                <w:left w:val="none" w:sz="0" w:space="0" w:color="auto"/>
                                <w:bottom w:val="none" w:sz="0" w:space="0" w:color="auto"/>
                                <w:right w:val="none" w:sz="0" w:space="0" w:color="auto"/>
                              </w:divBdr>
                              <w:divsChild>
                                <w:div w:id="557326632">
                                  <w:marLeft w:val="0pt"/>
                                  <w:marRight w:val="0pt"/>
                                  <w:marTop w:val="0pt"/>
                                  <w:marBottom w:val="0pt"/>
                                  <w:divBdr>
                                    <w:top w:val="none" w:sz="0" w:space="0" w:color="auto"/>
                                    <w:left w:val="none" w:sz="0" w:space="0" w:color="auto"/>
                                    <w:bottom w:val="none" w:sz="0" w:space="0" w:color="auto"/>
                                    <w:right w:val="none" w:sz="0" w:space="0" w:color="auto"/>
                                  </w:divBdr>
                                  <w:divsChild>
                                    <w:div w:id="1437098001">
                                      <w:marLeft w:val="0pt"/>
                                      <w:marRight w:val="0pt"/>
                                      <w:marTop w:val="0pt"/>
                                      <w:marBottom w:val="0pt"/>
                                      <w:divBdr>
                                        <w:top w:val="none" w:sz="0" w:space="0" w:color="auto"/>
                                        <w:left w:val="none" w:sz="0" w:space="0" w:color="auto"/>
                                        <w:bottom w:val="none" w:sz="0" w:space="0" w:color="auto"/>
                                        <w:right w:val="none" w:sz="0" w:space="0" w:color="auto"/>
                                      </w:divBdr>
                                      <w:divsChild>
                                        <w:div w:id="149841831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8106707">
      <w:bodyDiv w:val="1"/>
      <w:marLeft w:val="0pt"/>
      <w:marRight w:val="0pt"/>
      <w:marTop w:val="0pt"/>
      <w:marBottom w:val="0pt"/>
      <w:divBdr>
        <w:top w:val="none" w:sz="0" w:space="0" w:color="auto"/>
        <w:left w:val="none" w:sz="0" w:space="0" w:color="auto"/>
        <w:bottom w:val="none" w:sz="0" w:space="0" w:color="auto"/>
        <w:right w:val="none" w:sz="0" w:space="0" w:color="auto"/>
      </w:divBdr>
    </w:div>
    <w:div w:id="191300442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60329054">
          <w:marLeft w:val="0pt"/>
          <w:marRight w:val="0pt"/>
          <w:marTop w:val="0pt"/>
          <w:marBottom w:val="0pt"/>
          <w:divBdr>
            <w:top w:val="none" w:sz="0" w:space="0" w:color="auto"/>
            <w:left w:val="none" w:sz="0" w:space="0" w:color="auto"/>
            <w:bottom w:val="none" w:sz="0" w:space="0" w:color="auto"/>
            <w:right w:val="none" w:sz="0" w:space="0" w:color="auto"/>
          </w:divBdr>
        </w:div>
        <w:div w:id="1818717324">
          <w:marLeft w:val="0pt"/>
          <w:marRight w:val="0pt"/>
          <w:marTop w:val="0pt"/>
          <w:marBottom w:val="0pt"/>
          <w:divBdr>
            <w:top w:val="none" w:sz="0" w:space="0" w:color="auto"/>
            <w:left w:val="none" w:sz="0" w:space="0" w:color="auto"/>
            <w:bottom w:val="none" w:sz="0" w:space="0" w:color="auto"/>
            <w:right w:val="none" w:sz="0" w:space="0" w:color="auto"/>
          </w:divBdr>
        </w:div>
        <w:div w:id="1833792872">
          <w:marLeft w:val="0pt"/>
          <w:marRight w:val="0pt"/>
          <w:marTop w:val="0pt"/>
          <w:marBottom w:val="0pt"/>
          <w:divBdr>
            <w:top w:val="none" w:sz="0" w:space="0" w:color="auto"/>
            <w:left w:val="none" w:sz="0" w:space="0" w:color="auto"/>
            <w:bottom w:val="none" w:sz="0" w:space="0" w:color="auto"/>
            <w:right w:val="none" w:sz="0" w:space="0" w:color="auto"/>
          </w:divBdr>
        </w:div>
      </w:divsChild>
    </w:div>
    <w:div w:id="1928924137">
      <w:bodyDiv w:val="1"/>
      <w:marLeft w:val="0pt"/>
      <w:marRight w:val="0pt"/>
      <w:marTop w:val="0pt"/>
      <w:marBottom w:val="0pt"/>
      <w:divBdr>
        <w:top w:val="none" w:sz="0" w:space="0" w:color="auto"/>
        <w:left w:val="none" w:sz="0" w:space="0" w:color="auto"/>
        <w:bottom w:val="none" w:sz="0" w:space="0" w:color="auto"/>
        <w:right w:val="none" w:sz="0" w:space="0" w:color="auto"/>
      </w:divBdr>
    </w:div>
    <w:div w:id="193065378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609928">
          <w:marLeft w:val="0pt"/>
          <w:marRight w:val="0pt"/>
          <w:marTop w:val="0pt"/>
          <w:marBottom w:val="0pt"/>
          <w:divBdr>
            <w:top w:val="none" w:sz="0" w:space="0" w:color="auto"/>
            <w:left w:val="none" w:sz="0" w:space="0" w:color="auto"/>
            <w:bottom w:val="none" w:sz="0" w:space="0" w:color="auto"/>
            <w:right w:val="none" w:sz="0" w:space="0" w:color="auto"/>
          </w:divBdr>
        </w:div>
        <w:div w:id="119303025">
          <w:marLeft w:val="0pt"/>
          <w:marRight w:val="0pt"/>
          <w:marTop w:val="0pt"/>
          <w:marBottom w:val="0pt"/>
          <w:divBdr>
            <w:top w:val="none" w:sz="0" w:space="0" w:color="auto"/>
            <w:left w:val="none" w:sz="0" w:space="0" w:color="auto"/>
            <w:bottom w:val="none" w:sz="0" w:space="0" w:color="auto"/>
            <w:right w:val="none" w:sz="0" w:space="0" w:color="auto"/>
          </w:divBdr>
        </w:div>
        <w:div w:id="391195641">
          <w:marLeft w:val="0pt"/>
          <w:marRight w:val="0pt"/>
          <w:marTop w:val="0pt"/>
          <w:marBottom w:val="0pt"/>
          <w:divBdr>
            <w:top w:val="none" w:sz="0" w:space="0" w:color="auto"/>
            <w:left w:val="none" w:sz="0" w:space="0" w:color="auto"/>
            <w:bottom w:val="none" w:sz="0" w:space="0" w:color="auto"/>
            <w:right w:val="none" w:sz="0" w:space="0" w:color="auto"/>
          </w:divBdr>
        </w:div>
        <w:div w:id="1506746520">
          <w:marLeft w:val="0pt"/>
          <w:marRight w:val="0pt"/>
          <w:marTop w:val="0pt"/>
          <w:marBottom w:val="0pt"/>
          <w:divBdr>
            <w:top w:val="none" w:sz="0" w:space="0" w:color="auto"/>
            <w:left w:val="none" w:sz="0" w:space="0" w:color="auto"/>
            <w:bottom w:val="none" w:sz="0" w:space="0" w:color="auto"/>
            <w:right w:val="none" w:sz="0" w:space="0" w:color="auto"/>
          </w:divBdr>
        </w:div>
      </w:divsChild>
    </w:div>
    <w:div w:id="1931086439">
      <w:bodyDiv w:val="1"/>
      <w:marLeft w:val="0pt"/>
      <w:marRight w:val="0pt"/>
      <w:marTop w:val="0pt"/>
      <w:marBottom w:val="0pt"/>
      <w:divBdr>
        <w:top w:val="none" w:sz="0" w:space="0" w:color="auto"/>
        <w:left w:val="none" w:sz="0" w:space="0" w:color="auto"/>
        <w:bottom w:val="none" w:sz="0" w:space="0" w:color="auto"/>
        <w:right w:val="none" w:sz="0" w:space="0" w:color="auto"/>
      </w:divBdr>
    </w:div>
    <w:div w:id="1943300840">
      <w:bodyDiv w:val="1"/>
      <w:marLeft w:val="0pt"/>
      <w:marRight w:val="0pt"/>
      <w:marTop w:val="0pt"/>
      <w:marBottom w:val="0pt"/>
      <w:divBdr>
        <w:top w:val="none" w:sz="0" w:space="0" w:color="auto"/>
        <w:left w:val="none" w:sz="0" w:space="0" w:color="auto"/>
        <w:bottom w:val="none" w:sz="0" w:space="0" w:color="auto"/>
        <w:right w:val="none" w:sz="0" w:space="0" w:color="auto"/>
      </w:divBdr>
    </w:div>
    <w:div w:id="1953321238">
      <w:bodyDiv w:val="1"/>
      <w:marLeft w:val="0pt"/>
      <w:marRight w:val="0pt"/>
      <w:marTop w:val="0pt"/>
      <w:marBottom w:val="0pt"/>
      <w:divBdr>
        <w:top w:val="none" w:sz="0" w:space="0" w:color="auto"/>
        <w:left w:val="none" w:sz="0" w:space="0" w:color="auto"/>
        <w:bottom w:val="none" w:sz="0" w:space="0" w:color="auto"/>
        <w:right w:val="none" w:sz="0" w:space="0" w:color="auto"/>
      </w:divBdr>
    </w:div>
    <w:div w:id="1961452638">
      <w:bodyDiv w:val="1"/>
      <w:marLeft w:val="0pt"/>
      <w:marRight w:val="0pt"/>
      <w:marTop w:val="0pt"/>
      <w:marBottom w:val="0pt"/>
      <w:divBdr>
        <w:top w:val="none" w:sz="0" w:space="0" w:color="auto"/>
        <w:left w:val="none" w:sz="0" w:space="0" w:color="auto"/>
        <w:bottom w:val="none" w:sz="0" w:space="0" w:color="auto"/>
        <w:right w:val="none" w:sz="0" w:space="0" w:color="auto"/>
      </w:divBdr>
    </w:div>
    <w:div w:id="1964267829">
      <w:bodyDiv w:val="1"/>
      <w:marLeft w:val="0pt"/>
      <w:marRight w:val="0pt"/>
      <w:marTop w:val="0pt"/>
      <w:marBottom w:val="0pt"/>
      <w:divBdr>
        <w:top w:val="none" w:sz="0" w:space="0" w:color="auto"/>
        <w:left w:val="none" w:sz="0" w:space="0" w:color="auto"/>
        <w:bottom w:val="none" w:sz="0" w:space="0" w:color="auto"/>
        <w:right w:val="none" w:sz="0" w:space="0" w:color="auto"/>
      </w:divBdr>
    </w:div>
    <w:div w:id="1966934309">
      <w:bodyDiv w:val="1"/>
      <w:marLeft w:val="0pt"/>
      <w:marRight w:val="0pt"/>
      <w:marTop w:val="0pt"/>
      <w:marBottom w:val="0pt"/>
      <w:divBdr>
        <w:top w:val="none" w:sz="0" w:space="0" w:color="auto"/>
        <w:left w:val="none" w:sz="0" w:space="0" w:color="auto"/>
        <w:bottom w:val="none" w:sz="0" w:space="0" w:color="auto"/>
        <w:right w:val="none" w:sz="0" w:space="0" w:color="auto"/>
      </w:divBdr>
    </w:div>
    <w:div w:id="201426399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5505107">
          <w:marLeft w:val="0pt"/>
          <w:marRight w:val="0pt"/>
          <w:marTop w:val="0pt"/>
          <w:marBottom w:val="0pt"/>
          <w:divBdr>
            <w:top w:val="none" w:sz="0" w:space="0" w:color="auto"/>
            <w:left w:val="none" w:sz="0" w:space="0" w:color="auto"/>
            <w:bottom w:val="none" w:sz="0" w:space="0" w:color="auto"/>
            <w:right w:val="none" w:sz="0" w:space="0" w:color="auto"/>
          </w:divBdr>
        </w:div>
        <w:div w:id="1051733701">
          <w:marLeft w:val="0pt"/>
          <w:marRight w:val="0pt"/>
          <w:marTop w:val="0pt"/>
          <w:marBottom w:val="0pt"/>
          <w:divBdr>
            <w:top w:val="none" w:sz="0" w:space="0" w:color="auto"/>
            <w:left w:val="none" w:sz="0" w:space="0" w:color="auto"/>
            <w:bottom w:val="none" w:sz="0" w:space="0" w:color="auto"/>
            <w:right w:val="none" w:sz="0" w:space="0" w:color="auto"/>
          </w:divBdr>
        </w:div>
        <w:div w:id="1080717336">
          <w:marLeft w:val="0pt"/>
          <w:marRight w:val="0pt"/>
          <w:marTop w:val="0pt"/>
          <w:marBottom w:val="0pt"/>
          <w:divBdr>
            <w:top w:val="none" w:sz="0" w:space="0" w:color="auto"/>
            <w:left w:val="none" w:sz="0" w:space="0" w:color="auto"/>
            <w:bottom w:val="none" w:sz="0" w:space="0" w:color="auto"/>
            <w:right w:val="none" w:sz="0" w:space="0" w:color="auto"/>
          </w:divBdr>
        </w:div>
        <w:div w:id="1205944283">
          <w:marLeft w:val="0pt"/>
          <w:marRight w:val="0pt"/>
          <w:marTop w:val="0pt"/>
          <w:marBottom w:val="0pt"/>
          <w:divBdr>
            <w:top w:val="none" w:sz="0" w:space="0" w:color="auto"/>
            <w:left w:val="none" w:sz="0" w:space="0" w:color="auto"/>
            <w:bottom w:val="none" w:sz="0" w:space="0" w:color="auto"/>
            <w:right w:val="none" w:sz="0" w:space="0" w:color="auto"/>
          </w:divBdr>
        </w:div>
        <w:div w:id="1327589577">
          <w:marLeft w:val="0pt"/>
          <w:marRight w:val="0pt"/>
          <w:marTop w:val="0pt"/>
          <w:marBottom w:val="0pt"/>
          <w:divBdr>
            <w:top w:val="none" w:sz="0" w:space="0" w:color="auto"/>
            <w:left w:val="none" w:sz="0" w:space="0" w:color="auto"/>
            <w:bottom w:val="none" w:sz="0" w:space="0" w:color="auto"/>
            <w:right w:val="none" w:sz="0" w:space="0" w:color="auto"/>
          </w:divBdr>
        </w:div>
        <w:div w:id="1400782097">
          <w:marLeft w:val="0pt"/>
          <w:marRight w:val="0pt"/>
          <w:marTop w:val="0pt"/>
          <w:marBottom w:val="0pt"/>
          <w:divBdr>
            <w:top w:val="none" w:sz="0" w:space="0" w:color="auto"/>
            <w:left w:val="none" w:sz="0" w:space="0" w:color="auto"/>
            <w:bottom w:val="none" w:sz="0" w:space="0" w:color="auto"/>
            <w:right w:val="none" w:sz="0" w:space="0" w:color="auto"/>
          </w:divBdr>
        </w:div>
        <w:div w:id="1405571313">
          <w:marLeft w:val="0pt"/>
          <w:marRight w:val="0pt"/>
          <w:marTop w:val="0pt"/>
          <w:marBottom w:val="0pt"/>
          <w:divBdr>
            <w:top w:val="none" w:sz="0" w:space="0" w:color="auto"/>
            <w:left w:val="none" w:sz="0" w:space="0" w:color="auto"/>
            <w:bottom w:val="none" w:sz="0" w:space="0" w:color="auto"/>
            <w:right w:val="none" w:sz="0" w:space="0" w:color="auto"/>
          </w:divBdr>
        </w:div>
        <w:div w:id="1616784977">
          <w:marLeft w:val="0pt"/>
          <w:marRight w:val="0pt"/>
          <w:marTop w:val="0pt"/>
          <w:marBottom w:val="0pt"/>
          <w:divBdr>
            <w:top w:val="none" w:sz="0" w:space="0" w:color="auto"/>
            <w:left w:val="none" w:sz="0" w:space="0" w:color="auto"/>
            <w:bottom w:val="none" w:sz="0" w:space="0" w:color="auto"/>
            <w:right w:val="none" w:sz="0" w:space="0" w:color="auto"/>
          </w:divBdr>
        </w:div>
        <w:div w:id="2103837228">
          <w:marLeft w:val="0pt"/>
          <w:marRight w:val="0pt"/>
          <w:marTop w:val="0pt"/>
          <w:marBottom w:val="0pt"/>
          <w:divBdr>
            <w:top w:val="none" w:sz="0" w:space="0" w:color="auto"/>
            <w:left w:val="none" w:sz="0" w:space="0" w:color="auto"/>
            <w:bottom w:val="none" w:sz="0" w:space="0" w:color="auto"/>
            <w:right w:val="none" w:sz="0" w:space="0" w:color="auto"/>
          </w:divBdr>
        </w:div>
      </w:divsChild>
    </w:div>
    <w:div w:id="2032101120">
      <w:bodyDiv w:val="1"/>
      <w:marLeft w:val="0pt"/>
      <w:marRight w:val="0pt"/>
      <w:marTop w:val="0pt"/>
      <w:marBottom w:val="0pt"/>
      <w:divBdr>
        <w:top w:val="none" w:sz="0" w:space="0" w:color="auto"/>
        <w:left w:val="none" w:sz="0" w:space="0" w:color="auto"/>
        <w:bottom w:val="none" w:sz="0" w:space="0" w:color="auto"/>
        <w:right w:val="none" w:sz="0" w:space="0" w:color="auto"/>
      </w:divBdr>
    </w:div>
    <w:div w:id="205554516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9976145">
          <w:marLeft w:val="0pt"/>
          <w:marRight w:val="0pt"/>
          <w:marTop w:val="0pt"/>
          <w:marBottom w:val="0pt"/>
          <w:divBdr>
            <w:top w:val="none" w:sz="0" w:space="0" w:color="auto"/>
            <w:left w:val="none" w:sz="0" w:space="0" w:color="auto"/>
            <w:bottom w:val="none" w:sz="0" w:space="0" w:color="auto"/>
            <w:right w:val="none" w:sz="0" w:space="0" w:color="auto"/>
          </w:divBdr>
        </w:div>
        <w:div w:id="230386060">
          <w:marLeft w:val="0pt"/>
          <w:marRight w:val="0pt"/>
          <w:marTop w:val="0pt"/>
          <w:marBottom w:val="0pt"/>
          <w:divBdr>
            <w:top w:val="none" w:sz="0" w:space="0" w:color="auto"/>
            <w:left w:val="none" w:sz="0" w:space="0" w:color="auto"/>
            <w:bottom w:val="none" w:sz="0" w:space="0" w:color="auto"/>
            <w:right w:val="none" w:sz="0" w:space="0" w:color="auto"/>
          </w:divBdr>
        </w:div>
        <w:div w:id="322897449">
          <w:marLeft w:val="0pt"/>
          <w:marRight w:val="0pt"/>
          <w:marTop w:val="0pt"/>
          <w:marBottom w:val="0pt"/>
          <w:divBdr>
            <w:top w:val="none" w:sz="0" w:space="0" w:color="auto"/>
            <w:left w:val="none" w:sz="0" w:space="0" w:color="auto"/>
            <w:bottom w:val="none" w:sz="0" w:space="0" w:color="auto"/>
            <w:right w:val="none" w:sz="0" w:space="0" w:color="auto"/>
          </w:divBdr>
        </w:div>
        <w:div w:id="559292472">
          <w:marLeft w:val="0pt"/>
          <w:marRight w:val="0pt"/>
          <w:marTop w:val="0pt"/>
          <w:marBottom w:val="0pt"/>
          <w:divBdr>
            <w:top w:val="none" w:sz="0" w:space="0" w:color="auto"/>
            <w:left w:val="none" w:sz="0" w:space="0" w:color="auto"/>
            <w:bottom w:val="none" w:sz="0" w:space="0" w:color="auto"/>
            <w:right w:val="none" w:sz="0" w:space="0" w:color="auto"/>
          </w:divBdr>
        </w:div>
        <w:div w:id="807360540">
          <w:marLeft w:val="0pt"/>
          <w:marRight w:val="0pt"/>
          <w:marTop w:val="0pt"/>
          <w:marBottom w:val="0pt"/>
          <w:divBdr>
            <w:top w:val="none" w:sz="0" w:space="0" w:color="auto"/>
            <w:left w:val="none" w:sz="0" w:space="0" w:color="auto"/>
            <w:bottom w:val="none" w:sz="0" w:space="0" w:color="auto"/>
            <w:right w:val="none" w:sz="0" w:space="0" w:color="auto"/>
          </w:divBdr>
        </w:div>
        <w:div w:id="1031154290">
          <w:marLeft w:val="0pt"/>
          <w:marRight w:val="0pt"/>
          <w:marTop w:val="0pt"/>
          <w:marBottom w:val="0pt"/>
          <w:divBdr>
            <w:top w:val="none" w:sz="0" w:space="0" w:color="auto"/>
            <w:left w:val="none" w:sz="0" w:space="0" w:color="auto"/>
            <w:bottom w:val="none" w:sz="0" w:space="0" w:color="auto"/>
            <w:right w:val="none" w:sz="0" w:space="0" w:color="auto"/>
          </w:divBdr>
        </w:div>
        <w:div w:id="1244295428">
          <w:marLeft w:val="0pt"/>
          <w:marRight w:val="0pt"/>
          <w:marTop w:val="0pt"/>
          <w:marBottom w:val="0pt"/>
          <w:divBdr>
            <w:top w:val="none" w:sz="0" w:space="0" w:color="auto"/>
            <w:left w:val="none" w:sz="0" w:space="0" w:color="auto"/>
            <w:bottom w:val="none" w:sz="0" w:space="0" w:color="auto"/>
            <w:right w:val="none" w:sz="0" w:space="0" w:color="auto"/>
          </w:divBdr>
        </w:div>
        <w:div w:id="1473062792">
          <w:marLeft w:val="0pt"/>
          <w:marRight w:val="0pt"/>
          <w:marTop w:val="0pt"/>
          <w:marBottom w:val="0pt"/>
          <w:divBdr>
            <w:top w:val="none" w:sz="0" w:space="0" w:color="auto"/>
            <w:left w:val="none" w:sz="0" w:space="0" w:color="auto"/>
            <w:bottom w:val="none" w:sz="0" w:space="0" w:color="auto"/>
            <w:right w:val="none" w:sz="0" w:space="0" w:color="auto"/>
          </w:divBdr>
        </w:div>
        <w:div w:id="1492525489">
          <w:marLeft w:val="0pt"/>
          <w:marRight w:val="0pt"/>
          <w:marTop w:val="0pt"/>
          <w:marBottom w:val="0pt"/>
          <w:divBdr>
            <w:top w:val="none" w:sz="0" w:space="0" w:color="auto"/>
            <w:left w:val="none" w:sz="0" w:space="0" w:color="auto"/>
            <w:bottom w:val="none" w:sz="0" w:space="0" w:color="auto"/>
            <w:right w:val="none" w:sz="0" w:space="0" w:color="auto"/>
          </w:divBdr>
        </w:div>
        <w:div w:id="1530878366">
          <w:marLeft w:val="0pt"/>
          <w:marRight w:val="0pt"/>
          <w:marTop w:val="0pt"/>
          <w:marBottom w:val="0pt"/>
          <w:divBdr>
            <w:top w:val="none" w:sz="0" w:space="0" w:color="auto"/>
            <w:left w:val="none" w:sz="0" w:space="0" w:color="auto"/>
            <w:bottom w:val="none" w:sz="0" w:space="0" w:color="auto"/>
            <w:right w:val="none" w:sz="0" w:space="0" w:color="auto"/>
          </w:divBdr>
        </w:div>
        <w:div w:id="1908805416">
          <w:marLeft w:val="0pt"/>
          <w:marRight w:val="0pt"/>
          <w:marTop w:val="0pt"/>
          <w:marBottom w:val="0pt"/>
          <w:divBdr>
            <w:top w:val="none" w:sz="0" w:space="0" w:color="auto"/>
            <w:left w:val="none" w:sz="0" w:space="0" w:color="auto"/>
            <w:bottom w:val="none" w:sz="0" w:space="0" w:color="auto"/>
            <w:right w:val="none" w:sz="0" w:space="0" w:color="auto"/>
          </w:divBdr>
        </w:div>
      </w:divsChild>
    </w:div>
    <w:div w:id="2072539246">
      <w:bodyDiv w:val="1"/>
      <w:marLeft w:val="0pt"/>
      <w:marRight w:val="0pt"/>
      <w:marTop w:val="0pt"/>
      <w:marBottom w:val="0pt"/>
      <w:divBdr>
        <w:top w:val="none" w:sz="0" w:space="0" w:color="auto"/>
        <w:left w:val="none" w:sz="0" w:space="0" w:color="auto"/>
        <w:bottom w:val="none" w:sz="0" w:space="0" w:color="auto"/>
        <w:right w:val="none" w:sz="0" w:space="0" w:color="auto"/>
      </w:divBdr>
    </w:div>
    <w:div w:id="2085175906">
      <w:bodyDiv w:val="1"/>
      <w:marLeft w:val="0pt"/>
      <w:marRight w:val="0pt"/>
      <w:marTop w:val="0pt"/>
      <w:marBottom w:val="0pt"/>
      <w:divBdr>
        <w:top w:val="none" w:sz="0" w:space="0" w:color="auto"/>
        <w:left w:val="none" w:sz="0" w:space="0" w:color="auto"/>
        <w:bottom w:val="none" w:sz="0" w:space="0" w:color="auto"/>
        <w:right w:val="none" w:sz="0" w:space="0" w:color="auto"/>
      </w:divBdr>
    </w:div>
    <w:div w:id="2087609111">
      <w:bodyDiv w:val="1"/>
      <w:marLeft w:val="0pt"/>
      <w:marRight w:val="0pt"/>
      <w:marTop w:val="0pt"/>
      <w:marBottom w:val="0pt"/>
      <w:divBdr>
        <w:top w:val="none" w:sz="0" w:space="0" w:color="auto"/>
        <w:left w:val="none" w:sz="0" w:space="0" w:color="auto"/>
        <w:bottom w:val="none" w:sz="0" w:space="0" w:color="auto"/>
        <w:right w:val="none" w:sz="0" w:space="0" w:color="auto"/>
      </w:divBdr>
    </w:div>
    <w:div w:id="209100530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8356039">
          <w:marLeft w:val="0pt"/>
          <w:marRight w:val="0pt"/>
          <w:marTop w:val="0pt"/>
          <w:marBottom w:val="0pt"/>
          <w:divBdr>
            <w:top w:val="none" w:sz="0" w:space="0" w:color="auto"/>
            <w:left w:val="none" w:sz="0" w:space="0" w:color="auto"/>
            <w:bottom w:val="none" w:sz="0" w:space="0" w:color="auto"/>
            <w:right w:val="none" w:sz="0" w:space="0" w:color="auto"/>
          </w:divBdr>
        </w:div>
        <w:div w:id="1763642175">
          <w:marLeft w:val="0pt"/>
          <w:marRight w:val="0pt"/>
          <w:marTop w:val="0pt"/>
          <w:marBottom w:val="0pt"/>
          <w:divBdr>
            <w:top w:val="none" w:sz="0" w:space="0" w:color="auto"/>
            <w:left w:val="none" w:sz="0" w:space="0" w:color="auto"/>
            <w:bottom w:val="none" w:sz="0" w:space="0" w:color="auto"/>
            <w:right w:val="none" w:sz="0" w:space="0" w:color="auto"/>
          </w:divBdr>
        </w:div>
      </w:divsChild>
    </w:div>
    <w:div w:id="2121026094">
      <w:bodyDiv w:val="1"/>
      <w:marLeft w:val="0pt"/>
      <w:marRight w:val="0pt"/>
      <w:marTop w:val="0pt"/>
      <w:marBottom w:val="0pt"/>
      <w:divBdr>
        <w:top w:val="none" w:sz="0" w:space="0" w:color="auto"/>
        <w:left w:val="none" w:sz="0" w:space="0" w:color="auto"/>
        <w:bottom w:val="none" w:sz="0" w:space="0" w:color="auto"/>
        <w:right w:val="none" w:sz="0" w:space="0" w:color="auto"/>
      </w:divBdr>
    </w:div>
    <w:div w:id="2134519779">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chart" Target="charts/chart1.xml"/><Relationship Id="rId13" Type="http://purl.oclc.org/ooxml/officeDocument/relationships/hyperlink" Target="http://www.consultant.ru/document/cons_doc_LAW_162041/92d969e26a4326c5d02fa79b8f9cf4994ee5633b/" TargetMode="External"/><Relationship Id="rId3" Type="http://purl.oclc.org/ooxml/officeDocument/relationships/styles" Target="styles.xml"/><Relationship Id="rId7" Type="http://purl.oclc.org/ooxml/officeDocument/relationships/endnotes" Target="endnotes.xml"/><Relationship Id="rId12" Type="http://purl.oclc.org/ooxml/officeDocument/relationships/hyperlink" Target="http://www.mjkh.nso.ru" TargetMode="Externa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footer" Target="footer2.xml"/><Relationship Id="rId5" Type="http://purl.oclc.org/ooxml/officeDocument/relationships/webSettings" Target="webSettings.xml"/><Relationship Id="rId15" Type="http://purl.oclc.org/ooxml/officeDocument/relationships/theme" Target="theme/theme1.xml"/><Relationship Id="rId10" Type="http://purl.oclc.org/ooxml/officeDocument/relationships/footer" Target="footer1.xml"/><Relationship Id="rId4" Type="http://purl.oclc.org/ooxml/officeDocument/relationships/settings" Target="settings.xml"/><Relationship Id="rId9" Type="http://purl.oclc.org/ooxml/officeDocument/relationships/header" Target="header1.xml"/><Relationship Id="rId14" Type="http://purl.oclc.org/ooxml/officeDocument/relationships/fontTable" Target="fontTable.xml"/></Relationships>
</file>

<file path=word/charts/_rels/chart1.xml.rels><?xml version="1.0" encoding="UTF-8" standalone="yes"?>
<Relationships xmlns="http://schemas.openxmlformats.org/package/2006/relationships"><Relationship Id="rId1" Type="http://purl.oclc.org/ooxml/officeDocument/relationships/package" Target="../embeddings/Microsoft_Excel_Worksheet.xlsx"/></Relationships>
</file>

<file path=word/charts/chart1.xml><?xml version="1.0" encoding="utf-8"?>
<c:chartSpace xmlns:c="http://purl.oclc.org/ooxml/drawingml/chart" xmlns:a="http://purl.oclc.org/ooxml/drawingml/main" xmlns:r="http://purl.oclc.org/ooxml/officeDocument/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525055256250864"/>
          <c:y val="9.4742490522018094E-2"/>
          <c:w val="0.71761781143477288"/>
          <c:h val="0.73057625259529124"/>
        </c:manualLayout>
      </c:layout>
      <c:lineChart>
        <c:grouping val="standard"/>
        <c:varyColors val="0"/>
        <c:ser>
          <c:idx val="0"/>
          <c:order val="0"/>
          <c:tx>
            <c:strRef>
              <c:f>Лист1!$B$1</c:f>
              <c:strCache>
                <c:ptCount val="1"/>
                <c:pt idx="0">
                  <c:v>Всего по Здвинскому сельсовету, чел.</c:v>
                </c:pt>
              </c:strCache>
            </c:strRef>
          </c:tx>
          <c:dLbls>
            <c:dLbl>
              <c:idx val="0"/>
              <c:layout>
                <c:manualLayout>
                  <c:x val="2.185792349726776E-2"/>
                  <c:y val="-2.985074626865672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781A-4F33-BE15-99AF32B90D09}"/>
                </c:ext>
              </c:extLst>
            </c:dLbl>
            <c:dLbl>
              <c:idx val="1"/>
              <c:layout>
                <c:manualLayout>
                  <c:x val="-4.8573163327261691E-3"/>
                  <c:y val="-6.96517412935323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781A-4F33-BE15-99AF32B90D09}"/>
                </c:ext>
              </c:extLst>
            </c:dLbl>
            <c:dLbl>
              <c:idx val="2"/>
              <c:layout>
                <c:manualLayout>
                  <c:x val="1.4571948998178506E-2"/>
                  <c:y val="-3.980099502487562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781A-4F33-BE15-99AF32B90D09}"/>
                </c:ext>
              </c:extLst>
            </c:dLbl>
            <c:dLbl>
              <c:idx val="3"/>
              <c:layout>
                <c:manualLayout>
                  <c:x val="1.9429265330904586E-2"/>
                  <c:y val="-3.482587064676621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781A-4F33-BE15-99AF32B90D09}"/>
                </c:ext>
              </c:extLst>
            </c:dLbl>
            <c:dLbl>
              <c:idx val="4"/>
              <c:layout>
                <c:manualLayout>
                  <c:x val="4.8573163327261691E-3"/>
                  <c:y val="-4.477611940298507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781A-4F33-BE15-99AF32B90D09}"/>
                </c:ext>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Лист1!$A$2:$A$7</c:f>
              <c:strCache>
                <c:ptCount val="6"/>
                <c:pt idx="0">
                  <c:v>2018 г.</c:v>
                </c:pt>
                <c:pt idx="1">
                  <c:v>2019 г.</c:v>
                </c:pt>
                <c:pt idx="2">
                  <c:v>2020 г.</c:v>
                </c:pt>
                <c:pt idx="3">
                  <c:v>2021 г.</c:v>
                </c:pt>
                <c:pt idx="4">
                  <c:v>2022 г.</c:v>
                </c:pt>
                <c:pt idx="5">
                  <c:v>2023 г.</c:v>
                </c:pt>
              </c:strCache>
            </c:strRef>
          </c:cat>
          <c:val>
            <c:numRef>
              <c:f>Лист1!$B$2:$B$7</c:f>
              <c:numCache>
                <c:formatCode>General</c:formatCode>
                <c:ptCount val="6"/>
                <c:pt idx="0">
                  <c:v>4829</c:v>
                </c:pt>
                <c:pt idx="1">
                  <c:v>4741</c:v>
                </c:pt>
                <c:pt idx="2">
                  <c:v>4768</c:v>
                </c:pt>
                <c:pt idx="3">
                  <c:v>4726</c:v>
                </c:pt>
                <c:pt idx="4">
                  <c:v>4947</c:v>
                </c:pt>
                <c:pt idx="5">
                  <c:v>4880</c:v>
                </c:pt>
              </c:numCache>
            </c:numRef>
          </c:val>
          <c:smooth val="0"/>
          <c:extLst>
            <c:ext xmlns:c16="http://schemas.microsoft.com/office/drawing/2014/chart" uri="{C3380CC4-5D6E-409C-BE32-E72D297353CC}">
              <c16:uniqueId val="{00000000-781A-4F33-BE15-99AF32B90D09}"/>
            </c:ext>
          </c:extLst>
        </c:ser>
        <c:dLbls>
          <c:showLegendKey val="0"/>
          <c:showVal val="0"/>
          <c:showCatName val="0"/>
          <c:showSerName val="0"/>
          <c:showPercent val="0"/>
          <c:showBubbleSize val="0"/>
        </c:dLbls>
        <c:marker val="1"/>
        <c:smooth val="0"/>
        <c:axId val="303444848"/>
        <c:axId val="303445240"/>
      </c:lineChart>
      <c:catAx>
        <c:axId val="303444848"/>
        <c:scaling>
          <c:orientation val="minMax"/>
        </c:scaling>
        <c:delete val="0"/>
        <c:axPos val="b"/>
        <c:numFmt formatCode="General" sourceLinked="0"/>
        <c:majorTickMark val="out"/>
        <c:minorTickMark val="none"/>
        <c:tickLblPos val="nextTo"/>
        <c:crossAx val="303445240"/>
        <c:crosses val="autoZero"/>
        <c:auto val="1"/>
        <c:lblAlgn val="ctr"/>
        <c:lblOffset val="100"/>
        <c:noMultiLvlLbl val="0"/>
      </c:catAx>
      <c:valAx>
        <c:axId val="303445240"/>
        <c:scaling>
          <c:orientation val="minMax"/>
        </c:scaling>
        <c:delete val="0"/>
        <c:axPos val="l"/>
        <c:majorGridlines/>
        <c:numFmt formatCode="General" sourceLinked="1"/>
        <c:majorTickMark val="out"/>
        <c:minorTickMark val="none"/>
        <c:tickLblPos val="nextTo"/>
        <c:crossAx val="303444848"/>
        <c:crosses val="autoZero"/>
        <c:crossBetween val="between"/>
      </c:valAx>
    </c:plotArea>
    <c:legend>
      <c:legendPos val="r"/>
      <c:layout>
        <c:manualLayout>
          <c:xMode val="edge"/>
          <c:yMode val="edge"/>
          <c:x val="0.20027920007266853"/>
          <c:y val="0.8975974458416579"/>
          <c:w val="0.57385559045556467"/>
          <c:h val="9.037724762016687E-2"/>
        </c:manualLayout>
      </c:layout>
      <c:overlay val="0"/>
    </c:legend>
    <c:plotVisOnly val="1"/>
    <c:dispBlanksAs val="gap"/>
    <c:showDLblsOverMax val="0"/>
  </c:chart>
  <c:externalData r:id="rId1">
    <c:autoUpdate val="0"/>
  </c:externalData>
</c:chartSpace>
</file>

<file path=word/theme/theme1.xml><?xml version="1.0" encoding="utf-8"?>
<a:theme xmlns:a="http://purl.oclc.org/ooxml/drawingml/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
                <a:satMod val="300%"/>
              </a:schemeClr>
            </a:gs>
            <a:gs pos="35%">
              <a:schemeClr val="phClr">
                <a:tint val="37%"/>
                <a:satMod val="300%"/>
              </a:schemeClr>
            </a:gs>
            <a:gs pos="100%">
              <a:schemeClr val="phClr">
                <a:tint val="15%"/>
                <a:satMod val="350%"/>
              </a:schemeClr>
            </a:gs>
          </a:gsLst>
          <a:lin ang="16200000" scaled="1"/>
        </a:gradFill>
        <a:gradFill rotWithShape="1">
          <a:gsLst>
            <a:gs pos="0%">
              <a:schemeClr val="phClr">
                <a:shade val="51%"/>
                <a:satMod val="130%"/>
              </a:schemeClr>
            </a:gs>
            <a:gs pos="80%">
              <a:schemeClr val="phClr">
                <a:shade val="93%"/>
                <a:satMod val="130%"/>
              </a:schemeClr>
            </a:gs>
            <a:gs pos="100%">
              <a:schemeClr val="phClr">
                <a:shade val="94%"/>
                <a:satMod val="135%"/>
              </a:schemeClr>
            </a:gs>
          </a:gsLst>
          <a:lin ang="16200000" scaled="0"/>
        </a:gradFill>
      </a:fillStyleLst>
      <a:lnStyleLst>
        <a:ln w="9525" cap="flat" cmpd="sng" algn="ctr">
          <a:solidFill>
            <a:schemeClr val="phClr">
              <a:shade val="95%"/>
              <a:satMod val="105%"/>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
              </a:srgbClr>
            </a:outerShdw>
          </a:effectLst>
        </a:effectStyle>
        <a:effectStyle>
          <a:effectLst>
            <a:outerShdw blurRad="40000" dist="23000" dir="5400000" rotWithShape="0">
              <a:srgbClr val="000000">
                <a:alpha val="35%"/>
              </a:srgbClr>
            </a:outerShdw>
          </a:effectLst>
        </a:effectStyle>
        <a:effectStyle>
          <a:effectLst>
            <a:outerShdw blurRad="40000" dist="23000" dir="5400000" rotWithShape="0">
              <a:srgbClr val="000000">
                <a:alpha val="35%"/>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
                <a:satMod val="350%"/>
              </a:schemeClr>
            </a:gs>
            <a:gs pos="40%">
              <a:schemeClr val="phClr">
                <a:tint val="45%"/>
                <a:shade val="99%"/>
                <a:satMod val="350%"/>
              </a:schemeClr>
            </a:gs>
            <a:gs pos="100%">
              <a:schemeClr val="phClr">
                <a:shade val="20%"/>
                <a:satMod val="255%"/>
              </a:schemeClr>
            </a:gs>
          </a:gsLst>
          <a:path path="circle">
            <a:fillToRect l="50%" t="-80%" r="50%" b="180%"/>
          </a:path>
        </a:gradFill>
        <a:gradFill rotWithShape="1">
          <a:gsLst>
            <a:gs pos="0%">
              <a:schemeClr val="phClr">
                <a:tint val="80%"/>
                <a:satMod val="300%"/>
              </a:schemeClr>
            </a:gs>
            <a:gs pos="100%">
              <a:schemeClr val="phClr">
                <a:shade val="30%"/>
                <a:satMod val="200%"/>
              </a:schemeClr>
            </a:gs>
          </a:gsLst>
          <a:path path="circle">
            <a:fillToRect l="50%" t="50%" r="50%" b="5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11FA8AF8-7718-4F2B-925A-F023E2F1DD98}">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588</TotalTime>
  <Pages>97</Pages>
  <Words>26345</Words>
  <Characters>150170</Characters>
  <Application>Microsoft Office Word</Application>
  <DocSecurity>0</DocSecurity>
  <Lines>1251</Lines>
  <Paragraphs>352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TaReN</cp:lastModifiedBy>
  <cp:revision>86</cp:revision>
  <cp:lastPrinted>2018-11-30T05:44:00Z</cp:lastPrinted>
  <dcterms:created xsi:type="dcterms:W3CDTF">2023-10-04T10:11:00Z</dcterms:created>
  <dcterms:modified xsi:type="dcterms:W3CDTF">2024-02-07T03:24:00Z</dcterms:modified>
</cp:coreProperties>
</file>